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4F40" w:rsidRDefault="00794F40">
      <w:pPr>
        <w:pStyle w:val="StyleHeading1ComplexAngsanaUPC"/>
        <w:rPr>
          <w:cs/>
        </w:rPr>
      </w:pPr>
      <w:r>
        <w:rPr>
          <w:cs/>
        </w:rPr>
        <w:t>การรับรองความถูกต้องของข้อมูล</w:t>
      </w:r>
    </w:p>
    <w:p w:rsidR="002D44D7" w:rsidRDefault="002D44D7" w:rsidP="000E1619">
      <w:pPr>
        <w:pStyle w:val="BodyTextFirstIndent2"/>
      </w:pPr>
      <w:r>
        <w:rPr>
          <w:cs/>
        </w:rPr>
        <w:t>บริษัทได้สอบทานข้อมูลในแบบแสดงรายการข้อมูลประจำปีฉบับนี้แล้ว ด้วยความระมัด</w:t>
      </w:r>
      <w:r w:rsidR="00EF06B4">
        <w:rPr>
          <w:rFonts w:hint="cs"/>
          <w:cs/>
        </w:rPr>
        <w:t xml:space="preserve"> </w:t>
      </w:r>
      <w:r>
        <w:rPr>
          <w:cs/>
        </w:rPr>
        <w:t xml:space="preserve">ระวัง    </w:t>
      </w:r>
      <w:r w:rsidR="00EF06B4">
        <w:rPr>
          <w:rFonts w:hint="cs"/>
          <w:cs/>
        </w:rPr>
        <w:t xml:space="preserve"> </w:t>
      </w:r>
      <w:r>
        <w:rPr>
          <w:cs/>
        </w:rPr>
        <w:t xml:space="preserve">บริษัทขอรับรองว่า </w:t>
      </w:r>
      <w:r w:rsidR="00EF06B4">
        <w:rPr>
          <w:rFonts w:hint="cs"/>
          <w:cs/>
        </w:rPr>
        <w:t xml:space="preserve"> </w:t>
      </w:r>
      <w:r>
        <w:rPr>
          <w:cs/>
        </w:rPr>
        <w:t xml:space="preserve">ข้อมูลดังกล่าวถูกต้องครบถ้วน </w:t>
      </w:r>
      <w:r w:rsidR="00EF06B4">
        <w:rPr>
          <w:rFonts w:hint="cs"/>
          <w:cs/>
        </w:rPr>
        <w:t xml:space="preserve"> </w:t>
      </w:r>
      <w:r>
        <w:rPr>
          <w:cs/>
        </w:rPr>
        <w:t xml:space="preserve">ไม่เป็นเท็จ </w:t>
      </w:r>
      <w:r w:rsidR="00EF06B4">
        <w:rPr>
          <w:rFonts w:hint="cs"/>
          <w:cs/>
        </w:rPr>
        <w:t xml:space="preserve"> </w:t>
      </w:r>
      <w:r>
        <w:rPr>
          <w:cs/>
        </w:rPr>
        <w:t xml:space="preserve">ไม่ทำให้ผู้อื่นสำคัญผิดหรือไม่ขาดข้อมูลที่ควรต้องแจ้งในสาระสำคัญ  </w:t>
      </w:r>
      <w:r w:rsidR="00EF06B4">
        <w:rPr>
          <w:rFonts w:hint="cs"/>
          <w:cs/>
        </w:rPr>
        <w:t xml:space="preserve">  </w:t>
      </w:r>
      <w:r>
        <w:rPr>
          <w:cs/>
        </w:rPr>
        <w:t>นอกจากนี้ บริษัทขอรับรองว่า</w:t>
      </w:r>
    </w:p>
    <w:p w:rsidR="002D44D7" w:rsidRDefault="00EF06B4" w:rsidP="005609CD">
      <w:pPr>
        <w:pStyle w:val="ListNumber2"/>
        <w:ind w:firstLine="993"/>
      </w:pPr>
      <w:r>
        <w:t xml:space="preserve"> </w:t>
      </w:r>
      <w:r w:rsidR="002D44D7">
        <w:rPr>
          <w:cs/>
        </w:rPr>
        <w:t>งบการเงินและข้อมูลทางการเงินที่สรุปมาใ</w:t>
      </w:r>
      <w:bookmarkStart w:id="0" w:name="_GoBack"/>
      <w:bookmarkEnd w:id="0"/>
      <w:r w:rsidR="002D44D7">
        <w:rPr>
          <w:cs/>
        </w:rPr>
        <w:t xml:space="preserve">นแบบแสดงรายการข้อมูลประจำปี ได้แสดงข้อมูลอย่างถูกต้องครบถ้วนในสาระสำคัญเกี่ยวกับฐานะการเงิน </w:t>
      </w:r>
      <w:r w:rsidR="00381361">
        <w:rPr>
          <w:rFonts w:hint="cs"/>
          <w:cs/>
        </w:rPr>
        <w:t xml:space="preserve"> </w:t>
      </w:r>
      <w:r w:rsidR="002D44D7">
        <w:rPr>
          <w:cs/>
        </w:rPr>
        <w:t xml:space="preserve"> ผลการดำเนินงาน  และกระแสเงินสดของบริษัทและบริษัทย่อยแล้ว</w:t>
      </w:r>
    </w:p>
    <w:p w:rsidR="002D44D7" w:rsidRDefault="00EF06B4" w:rsidP="005609CD">
      <w:pPr>
        <w:pStyle w:val="ListNumber2"/>
        <w:ind w:firstLine="993"/>
      </w:pPr>
      <w:r>
        <w:t xml:space="preserve"> </w:t>
      </w:r>
      <w:r w:rsidR="002D44D7">
        <w:rPr>
          <w:cs/>
        </w:rPr>
        <w:t>บริษัท</w:t>
      </w:r>
      <w:r w:rsidR="00381361">
        <w:rPr>
          <w:rFonts w:hint="cs"/>
          <w:cs/>
        </w:rPr>
        <w:t>ได้</w:t>
      </w:r>
      <w:r w:rsidR="002D44D7">
        <w:rPr>
          <w:cs/>
        </w:rPr>
        <w:t>จัดให้มีระบบการเปิดเผยข้อมูลที่ดี เพื่อให้แน่ใจว่าบริษัทได้เปิดเผยข้อมูลในส่วนที่เป็นสาระสำคัญทั้งของบริษัทและบริษัทย่อยอย่างถูกต้องครบถ้วนแล้ว รวมทั้งควบคุมดูแลให้มีการปฏิบัติตามระบบดังกล่าว</w:t>
      </w:r>
    </w:p>
    <w:p w:rsidR="002D44D7" w:rsidRDefault="002D44D7" w:rsidP="005609CD">
      <w:pPr>
        <w:pStyle w:val="ListNumber2"/>
        <w:ind w:firstLine="993"/>
      </w:pPr>
      <w:r>
        <w:rPr>
          <w:cs/>
        </w:rPr>
        <w:t>บริษัท</w:t>
      </w:r>
      <w:r w:rsidR="00381361">
        <w:rPr>
          <w:rFonts w:hint="cs"/>
          <w:cs/>
        </w:rPr>
        <w:t>ได้</w:t>
      </w:r>
      <w:r>
        <w:rPr>
          <w:cs/>
        </w:rPr>
        <w:t xml:space="preserve">จัดให้มีระบบการควบคุมภายในที่ดี และควบคุมดูแลให้มีการปฏิบัติตามระบบดังกล่าว  และบริษัทได้แจ้งข้อมูลการประเมินระบบการควบคุมภายใน ณ วันที่ </w:t>
      </w:r>
      <w:r w:rsidR="005609CD">
        <w:rPr>
          <w:u w:val="single"/>
        </w:rPr>
        <w:t xml:space="preserve">14 </w:t>
      </w:r>
      <w:r w:rsidR="005609CD">
        <w:rPr>
          <w:rFonts w:hint="cs"/>
          <w:u w:val="single"/>
          <w:cs/>
        </w:rPr>
        <w:t>กุมภาพันธ์</w:t>
      </w:r>
      <w:r w:rsidRPr="00E92534">
        <w:rPr>
          <w:u w:val="single"/>
          <w:cs/>
        </w:rPr>
        <w:t xml:space="preserve"> </w:t>
      </w:r>
      <w:r w:rsidR="003214C3">
        <w:rPr>
          <w:u w:val="single"/>
        </w:rPr>
        <w:t>25</w:t>
      </w:r>
      <w:r w:rsidR="000E1619">
        <w:rPr>
          <w:u w:val="single"/>
        </w:rPr>
        <w:t>6</w:t>
      </w:r>
      <w:r w:rsidR="005609CD">
        <w:rPr>
          <w:u w:val="single"/>
        </w:rPr>
        <w:t>1</w:t>
      </w:r>
      <w:r>
        <w:rPr>
          <w:cs/>
        </w:rPr>
        <w:t xml:space="preserve"> ต่อ ผู้สอบบัญชีและกรรมการตรวจสอบของบริษัทแล้ว ซึ่งครอบคลุมถึงข้อบกพร่องและการเปลี่ยนแปลงที่สำคัญของระบบการควบคุมภายใน รวมทั้งการกระทำที่มิชอบที่อาจมีผลกระทบต่อการจัดทำรายงานทางการเงินของบริษัทและบริษัทย่อย</w:t>
      </w:r>
      <w:r>
        <w:rPr>
          <w:cs/>
        </w:rPr>
        <w:tab/>
      </w:r>
    </w:p>
    <w:p w:rsidR="002D44D7" w:rsidRDefault="002D44D7" w:rsidP="000E1619">
      <w:pPr>
        <w:pStyle w:val="BodyTextFirstIndent2"/>
      </w:pPr>
      <w:r>
        <w:rPr>
          <w:cs/>
        </w:rPr>
        <w:t>ในการนี้ เพื่อเป็นหลักฐานว่าเอกสารทั้งหมดเป็น</w:t>
      </w:r>
      <w:r w:rsidRPr="000E1619">
        <w:rPr>
          <w:cs/>
        </w:rPr>
        <w:t>เอกสาร</w:t>
      </w:r>
      <w:r>
        <w:rPr>
          <w:cs/>
        </w:rPr>
        <w:t>ชุดเดียวกันกับที่บริษัทได้รับรองความถูกต้องแล้ว บริษัทได้มอบหมายให้</w:t>
      </w:r>
      <w:r w:rsidR="00104AF6">
        <w:rPr>
          <w:rFonts w:hint="cs"/>
          <w:cs/>
        </w:rPr>
        <w:t xml:space="preserve"> </w:t>
      </w:r>
      <w:r w:rsidR="00104AF6">
        <w:rPr>
          <w:rFonts w:hint="cs"/>
          <w:u w:val="single"/>
          <w:cs/>
        </w:rPr>
        <w:t>นางสาวประยูร  ศรีพระราม  ผู้จัดการ</w:t>
      </w:r>
      <w:r w:rsidR="00C61612">
        <w:rPr>
          <w:rFonts w:hint="cs"/>
          <w:u w:val="single"/>
          <w:cs/>
        </w:rPr>
        <w:t>ฝ่าย</w:t>
      </w:r>
      <w:r w:rsidR="00104AF6">
        <w:rPr>
          <w:rFonts w:hint="cs"/>
          <w:u w:val="single"/>
          <w:cs/>
        </w:rPr>
        <w:t>บัญชีและการเงิน</w:t>
      </w:r>
      <w:r>
        <w:rPr>
          <w:cs/>
        </w:rPr>
        <w:t xml:space="preserve"> เป็นผู้ลงลายมือชื่อกำกับเอกสารนี้ไว้ทุกหน้าด้วย หากเอกสารใดไม่มีลายมือชื่อของ</w:t>
      </w:r>
      <w:r w:rsidR="00104AF6">
        <w:rPr>
          <w:rFonts w:hint="cs"/>
          <w:u w:val="single"/>
          <w:cs/>
        </w:rPr>
        <w:t xml:space="preserve"> นางสาวประยูร  ศรีพระราม</w:t>
      </w:r>
      <w:r w:rsidR="00333729" w:rsidRPr="00E92534">
        <w:rPr>
          <w:rFonts w:hint="cs"/>
          <w:u w:val="single"/>
          <w:cs/>
        </w:rPr>
        <w:t xml:space="preserve"> </w:t>
      </w:r>
      <w:r>
        <w:rPr>
          <w:cs/>
        </w:rPr>
        <w:t>กำกับไว้  บริษัทจะถือว่าไม่ใช่ข้อมูลที่บริษัทได้รับรองความถูกต้องของข้อมูลแล้วดังกล่าวข้างต้น</w:t>
      </w:r>
      <w:r>
        <w:t xml:space="preserve"> </w:t>
      </w:r>
    </w:p>
    <w:tbl>
      <w:tblPr>
        <w:tblW w:w="9072" w:type="dxa"/>
        <w:tblInd w:w="-5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1701"/>
        <w:gridCol w:w="2835"/>
        <w:gridCol w:w="2693"/>
        <w:gridCol w:w="1843"/>
      </w:tblGrid>
      <w:tr w:rsidR="00EF06B4" w:rsidTr="000E1619">
        <w:trPr>
          <w:trHeight w:val="300"/>
          <w:tblHeader/>
        </w:trPr>
        <w:tc>
          <w:tcPr>
            <w:tcW w:w="170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:rsidR="00EF06B4" w:rsidRDefault="00EF06B4" w:rsidP="00EF06B4">
            <w:pPr>
              <w:pStyle w:val="PlainText"/>
              <w:rPr>
                <w:cs/>
              </w:rPr>
            </w:pPr>
          </w:p>
        </w:tc>
        <w:tc>
          <w:tcPr>
            <w:tcW w:w="283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:rsidR="00EF06B4" w:rsidRDefault="00EF06B4">
            <w:pPr>
              <w:pStyle w:val="BodyTextFirstIndent"/>
              <w:snapToGrid w:val="0"/>
              <w:ind w:firstLine="0"/>
              <w:jc w:val="center"/>
              <w:rPr>
                <w:rFonts w:ascii="Times New Roman" w:hAnsi="Times New Roman" w:cs="AngsanaUPC"/>
              </w:rPr>
            </w:pPr>
            <w:r>
              <w:rPr>
                <w:rFonts w:ascii="Times New Roman" w:hAnsi="Times New Roman" w:cs="AngsanaUPC"/>
                <w:cs/>
              </w:rPr>
              <w:t>ชื่อ</w:t>
            </w:r>
            <w:r w:rsidR="005F5ADD">
              <w:rPr>
                <w:rFonts w:ascii="Times New Roman" w:hAnsi="Times New Roman" w:cs="AngsanaUPC"/>
              </w:rPr>
              <w:t>*</w:t>
            </w:r>
          </w:p>
        </w:tc>
        <w:tc>
          <w:tcPr>
            <w:tcW w:w="269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:rsidR="00EF06B4" w:rsidRDefault="00EF06B4">
            <w:pPr>
              <w:pStyle w:val="BodyTextFirstIndent"/>
              <w:snapToGrid w:val="0"/>
              <w:ind w:firstLine="0"/>
              <w:jc w:val="center"/>
              <w:rPr>
                <w:rFonts w:ascii="Times New Roman" w:hAnsi="Times New Roman" w:cs="AngsanaUPC"/>
                <w:cs/>
              </w:rPr>
            </w:pPr>
            <w:r>
              <w:rPr>
                <w:rFonts w:ascii="Times New Roman" w:hAnsi="Times New Roman" w:cs="AngsanaUPC"/>
                <w:cs/>
              </w:rPr>
              <w:t>ตำแหน่ง</w:t>
            </w:r>
          </w:p>
        </w:tc>
        <w:tc>
          <w:tcPr>
            <w:tcW w:w="184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EF06B4" w:rsidRDefault="00EF06B4">
            <w:pPr>
              <w:pStyle w:val="BodyTextFirstIndent"/>
              <w:snapToGrid w:val="0"/>
              <w:ind w:firstLine="0"/>
              <w:jc w:val="center"/>
              <w:rPr>
                <w:rFonts w:ascii="Times New Roman" w:hAnsi="Times New Roman" w:cs="AngsanaUPC"/>
                <w:cs/>
              </w:rPr>
            </w:pPr>
            <w:r>
              <w:rPr>
                <w:rFonts w:ascii="Times New Roman" w:hAnsi="Times New Roman" w:cs="AngsanaUPC"/>
                <w:cs/>
              </w:rPr>
              <w:t>ลายมือชื่อ</w:t>
            </w:r>
            <w:r w:rsidR="00015AA3">
              <w:rPr>
                <w:rFonts w:ascii="Times New Roman" w:hAnsi="Times New Roman" w:cs="AngsanaUPC"/>
              </w:rPr>
              <w:t>**</w:t>
            </w:r>
          </w:p>
        </w:tc>
      </w:tr>
      <w:tr w:rsidR="00EF06B4" w:rsidTr="000E1619">
        <w:trPr>
          <w:trHeight w:val="300"/>
        </w:trPr>
        <w:tc>
          <w:tcPr>
            <w:tcW w:w="170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:rsidR="00EF06B4" w:rsidRDefault="00EF06B4" w:rsidP="00EF06B4">
            <w:pPr>
              <w:pStyle w:val="PlainText"/>
              <w:rPr>
                <w:cs/>
              </w:rPr>
            </w:pPr>
          </w:p>
        </w:tc>
        <w:tc>
          <w:tcPr>
            <w:tcW w:w="283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:rsidR="00EF06B4" w:rsidRPr="000E1619" w:rsidRDefault="00743738" w:rsidP="000E1619">
            <w:pPr>
              <w:pStyle w:val="ListNumber"/>
              <w:rPr>
                <w:cs/>
              </w:rPr>
            </w:pPr>
            <w:r w:rsidRPr="000E1619">
              <w:rPr>
                <w:rFonts w:hint="cs"/>
                <w:cs/>
              </w:rPr>
              <w:t>นางพิมพ์พร   โชติรัตนกุล</w:t>
            </w:r>
          </w:p>
        </w:tc>
        <w:tc>
          <w:tcPr>
            <w:tcW w:w="269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:rsidR="00EF06B4" w:rsidRDefault="00EF06B4" w:rsidP="000E1619">
            <w:pPr>
              <w:rPr>
                <w:cs/>
              </w:rPr>
            </w:pPr>
            <w:r>
              <w:rPr>
                <w:cs/>
              </w:rPr>
              <w:t>กรรมการผู้จัดการ</w:t>
            </w:r>
          </w:p>
        </w:tc>
        <w:tc>
          <w:tcPr>
            <w:tcW w:w="184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EF06B4" w:rsidRDefault="00EF06B4" w:rsidP="000E1619">
            <w:r>
              <w:t>…………………</w:t>
            </w:r>
          </w:p>
        </w:tc>
      </w:tr>
      <w:tr w:rsidR="00EF06B4" w:rsidTr="000E1619">
        <w:trPr>
          <w:trHeight w:val="300"/>
        </w:trPr>
        <w:tc>
          <w:tcPr>
            <w:tcW w:w="170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:rsidR="00EF06B4" w:rsidRDefault="00EF06B4" w:rsidP="00EF06B4">
            <w:pPr>
              <w:pStyle w:val="PlainText"/>
              <w:rPr>
                <w:cs/>
              </w:rPr>
            </w:pPr>
          </w:p>
        </w:tc>
        <w:tc>
          <w:tcPr>
            <w:tcW w:w="283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:rsidR="00EF06B4" w:rsidRPr="000E1619" w:rsidRDefault="00EF06B4" w:rsidP="000E1619">
            <w:pPr>
              <w:pStyle w:val="ListNumber"/>
              <w:rPr>
                <w:cs/>
              </w:rPr>
            </w:pPr>
            <w:r w:rsidRPr="000E1619">
              <w:rPr>
                <w:cs/>
              </w:rPr>
              <w:t>นาวาเอกสุพิช  สังขโกวิท</w:t>
            </w:r>
          </w:p>
        </w:tc>
        <w:tc>
          <w:tcPr>
            <w:tcW w:w="269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:rsidR="00EF06B4" w:rsidRDefault="00EF06B4" w:rsidP="000E1619">
            <w:pPr>
              <w:rPr>
                <w:cs/>
              </w:rPr>
            </w:pPr>
            <w:r>
              <w:rPr>
                <w:cs/>
              </w:rPr>
              <w:t>กรรมการผู้ช่วยผู้จัดการ</w:t>
            </w:r>
          </w:p>
        </w:tc>
        <w:tc>
          <w:tcPr>
            <w:tcW w:w="184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EF06B4" w:rsidRDefault="00EF06B4" w:rsidP="000E1619">
            <w:r>
              <w:t>…………………</w:t>
            </w:r>
          </w:p>
        </w:tc>
      </w:tr>
      <w:tr w:rsidR="00EF06B4" w:rsidTr="000E1619">
        <w:trPr>
          <w:trHeight w:val="300"/>
        </w:trPr>
        <w:tc>
          <w:tcPr>
            <w:tcW w:w="170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:rsidR="00EF06B4" w:rsidRDefault="00EF06B4" w:rsidP="00EF06B4">
            <w:pPr>
              <w:pStyle w:val="PlainText"/>
              <w:rPr>
                <w:cs/>
              </w:rPr>
            </w:pPr>
            <w:r>
              <w:rPr>
                <w:rStyle w:val="StyleLatinTimesNewRomanComplexAngsanaUPC"/>
                <w:cs/>
              </w:rPr>
              <w:t xml:space="preserve">ผู้รับมอบอำนาจ  </w:t>
            </w:r>
          </w:p>
        </w:tc>
        <w:tc>
          <w:tcPr>
            <w:tcW w:w="283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:rsidR="00EF06B4" w:rsidRPr="00015AA3" w:rsidRDefault="00104AF6" w:rsidP="000E1619">
            <w:pPr>
              <w:pStyle w:val="PlainText"/>
              <w:ind w:right="340"/>
              <w:rPr>
                <w:sz w:val="32"/>
                <w:szCs w:val="32"/>
                <w:cs/>
              </w:rPr>
            </w:pPr>
            <w:r w:rsidRPr="00104AF6">
              <w:rPr>
                <w:sz w:val="32"/>
                <w:szCs w:val="32"/>
                <w:cs/>
              </w:rPr>
              <w:t>นางสาวประยูร  ศรีพระราม</w:t>
            </w:r>
          </w:p>
        </w:tc>
        <w:tc>
          <w:tcPr>
            <w:tcW w:w="269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:rsidR="00EF06B4" w:rsidRDefault="00104AF6" w:rsidP="000E1619">
            <w:pPr>
              <w:rPr>
                <w:cs/>
              </w:rPr>
            </w:pPr>
            <w:r>
              <w:rPr>
                <w:rStyle w:val="StyleLatinTimesNewRomanComplexAngsanaUPC"/>
                <w:rFonts w:hint="cs"/>
                <w:cs/>
              </w:rPr>
              <w:t>ผู้จัดการ</w:t>
            </w:r>
            <w:r w:rsidR="00C61612">
              <w:rPr>
                <w:rStyle w:val="StyleLatinTimesNewRomanComplexAngsanaUPC"/>
                <w:rFonts w:hint="cs"/>
                <w:cs/>
              </w:rPr>
              <w:t>ฝ่าย</w:t>
            </w:r>
            <w:r>
              <w:rPr>
                <w:rStyle w:val="StyleLatinTimesNewRomanComplexAngsanaUPC"/>
                <w:rFonts w:hint="cs"/>
                <w:cs/>
              </w:rPr>
              <w:t>บัญชีและการเงิน</w:t>
            </w:r>
          </w:p>
        </w:tc>
        <w:tc>
          <w:tcPr>
            <w:tcW w:w="184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EF06B4" w:rsidRDefault="00015AA3" w:rsidP="000E1619">
            <w:r>
              <w:t>…………………</w:t>
            </w:r>
          </w:p>
        </w:tc>
      </w:tr>
    </w:tbl>
    <w:p w:rsidR="00794F40" w:rsidRDefault="00794F40">
      <w:pPr>
        <w:pStyle w:val="BodyText"/>
        <w:ind w:left="0" w:firstLine="0"/>
        <w:rPr>
          <w:rFonts w:ascii="Times New Roman" w:hAnsi="Times New Roman" w:cs="AngsanaUPC"/>
        </w:rPr>
      </w:pPr>
    </w:p>
    <w:p w:rsidR="00794F40" w:rsidRPr="000E1619" w:rsidRDefault="00794F40" w:rsidP="000E1619">
      <w:r>
        <w:rPr>
          <w:rStyle w:val="StyleLatinTimesNewRomanComplexAngsanaUPC"/>
        </w:rPr>
        <w:t xml:space="preserve"> </w:t>
      </w:r>
      <w:r w:rsidR="005F5ADD">
        <w:rPr>
          <w:rStyle w:val="StyleLatinTimesNewRomanComplexAngsanaUPC"/>
        </w:rPr>
        <w:t xml:space="preserve">*  </w:t>
      </w:r>
      <w:r w:rsidR="00963819">
        <w:rPr>
          <w:rStyle w:val="StyleLatinTimesNewRomanComplexAngsanaUPC"/>
          <w:rFonts w:hint="cs"/>
          <w:cs/>
        </w:rPr>
        <w:t>กรรมการ</w:t>
      </w:r>
      <w:r w:rsidR="005F5ADD">
        <w:rPr>
          <w:rStyle w:val="StyleLatinTimesNewRomanComplexAngsanaUPC"/>
          <w:rFonts w:hint="cs"/>
          <w:cs/>
        </w:rPr>
        <w:t>ผู้มีอำนาจลงนามผูกพันบริษัท  ให้แนบเอกสารหลั</w:t>
      </w:r>
      <w:r w:rsidR="005F5ADD" w:rsidRPr="000E1619">
        <w:rPr>
          <w:rFonts w:hint="cs"/>
          <w:cs/>
        </w:rPr>
        <w:t>กฐานประกอบด้วย</w:t>
      </w:r>
    </w:p>
    <w:p w:rsidR="005F5ADD" w:rsidRPr="000E1619" w:rsidRDefault="005F5ADD" w:rsidP="000E1619">
      <w:pPr>
        <w:rPr>
          <w:cs/>
        </w:rPr>
      </w:pPr>
      <w:r w:rsidRPr="000E1619">
        <w:t xml:space="preserve">**  </w:t>
      </w:r>
      <w:r w:rsidRPr="000E1619">
        <w:rPr>
          <w:rFonts w:hint="cs"/>
          <w:cs/>
        </w:rPr>
        <w:t>พร้อมทั้งประทับตราบริษัท (ถ้ามี)</w:t>
      </w:r>
    </w:p>
    <w:p w:rsidR="00794F40" w:rsidRDefault="00794F40" w:rsidP="000E1619"/>
    <w:sectPr w:rsidR="00794F40" w:rsidSect="00DB515B">
      <w:headerReference w:type="default" r:id="rId7"/>
      <w:footerReference w:type="default" r:id="rId8"/>
      <w:pgSz w:w="11905" w:h="16837"/>
      <w:pgMar w:top="1440" w:right="1151" w:bottom="776" w:left="1797" w:header="720" w:footer="720" w:gutter="0"/>
      <w:pgNumType w:start="69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349C" w:rsidRDefault="0016349C">
      <w:r>
        <w:separator/>
      </w:r>
    </w:p>
  </w:endnote>
  <w:endnote w:type="continuationSeparator" w:id="0">
    <w:p w:rsidR="0016349C" w:rsidRDefault="001634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5AA3" w:rsidRDefault="00754FFF">
    <w:pPr>
      <w:pStyle w:val="Footer"/>
      <w:rPr>
        <w:sz w:val="20"/>
        <w:szCs w:val="20"/>
      </w:rPr>
    </w:pPr>
    <w:r>
      <w:rPr>
        <w:rFonts w:hint="cs"/>
        <w:sz w:val="20"/>
        <w:szCs w:val="20"/>
        <w:cs/>
      </w:rPr>
      <w:tab/>
    </w:r>
    <w:r w:rsidR="00015AA3">
      <w:rPr>
        <w:sz w:val="20"/>
        <w:szCs w:val="20"/>
      </w:rPr>
      <w:t xml:space="preserve">UT </w:t>
    </w:r>
    <w:r w:rsidR="00015AA3">
      <w:rPr>
        <w:sz w:val="20"/>
        <w:szCs w:val="20"/>
        <w:cs/>
      </w:rPr>
      <w:t xml:space="preserve"> </w:t>
    </w:r>
    <w:r w:rsidR="00015AA3">
      <w:rPr>
        <w:sz w:val="20"/>
        <w:szCs w:val="20"/>
      </w:rPr>
      <w:t>56-1</w:t>
    </w:r>
    <w:r w:rsidR="008B56A5">
      <w:rPr>
        <w:sz w:val="20"/>
        <w:szCs w:val="20"/>
      </w:rPr>
      <w:t>/2560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349C" w:rsidRDefault="0016349C">
      <w:r>
        <w:separator/>
      </w:r>
    </w:p>
  </w:footnote>
  <w:footnote w:type="continuationSeparator" w:id="0">
    <w:p w:rsidR="0016349C" w:rsidRDefault="001634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5AA3" w:rsidRPr="00654689" w:rsidRDefault="00015AA3">
    <w:pPr>
      <w:pStyle w:val="Header"/>
      <w:jc w:val="center"/>
      <w:rPr>
        <w:rStyle w:val="PageNumber"/>
        <w:sz w:val="32"/>
        <w:szCs w:val="32"/>
        <w:u w:val="none"/>
      </w:rPr>
    </w:pPr>
    <w:r w:rsidRPr="00654689">
      <w:rPr>
        <w:rStyle w:val="PageNumber"/>
        <w:sz w:val="32"/>
        <w:szCs w:val="32"/>
        <w:u w:val="none"/>
      </w:rPr>
      <w:t xml:space="preserve">- </w:t>
    </w:r>
    <w:r w:rsidRPr="00654689">
      <w:rPr>
        <w:rStyle w:val="PageNumber"/>
        <w:sz w:val="32"/>
        <w:szCs w:val="32"/>
        <w:u w:val="none"/>
      </w:rPr>
      <w:fldChar w:fldCharType="begin"/>
    </w:r>
    <w:r w:rsidRPr="00654689">
      <w:rPr>
        <w:rStyle w:val="PageNumber"/>
        <w:sz w:val="32"/>
        <w:szCs w:val="32"/>
        <w:u w:val="none"/>
      </w:rPr>
      <w:instrText xml:space="preserve"> PAGE </w:instrText>
    </w:r>
    <w:r w:rsidRPr="00654689">
      <w:rPr>
        <w:rStyle w:val="PageNumber"/>
        <w:sz w:val="32"/>
        <w:szCs w:val="32"/>
        <w:u w:val="none"/>
      </w:rPr>
      <w:fldChar w:fldCharType="separate"/>
    </w:r>
    <w:r w:rsidR="0016349C">
      <w:rPr>
        <w:rStyle w:val="PageNumber"/>
        <w:noProof/>
        <w:sz w:val="32"/>
        <w:szCs w:val="32"/>
        <w:u w:val="none"/>
      </w:rPr>
      <w:t>69</w:t>
    </w:r>
    <w:r w:rsidRPr="00654689">
      <w:rPr>
        <w:rStyle w:val="PageNumber"/>
        <w:sz w:val="32"/>
        <w:szCs w:val="32"/>
        <w:u w:val="none"/>
      </w:rPr>
      <w:fldChar w:fldCharType="end"/>
    </w:r>
    <w:r w:rsidRPr="00654689">
      <w:rPr>
        <w:rStyle w:val="PageNumber"/>
        <w:sz w:val="32"/>
        <w:szCs w:val="32"/>
        <w:u w:val="none"/>
      </w:rPr>
      <w:t xml:space="preserve"> -</w:t>
    </w:r>
  </w:p>
  <w:p w:rsidR="00015AA3" w:rsidRDefault="00015AA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D"/>
    <w:multiLevelType w:val="singleLevel"/>
    <w:tmpl w:val="48BE27A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FFFFFF7E"/>
    <w:multiLevelType w:val="singleLevel"/>
    <w:tmpl w:val="714E20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2" w15:restartNumberingAfterBreak="0">
    <w:nsid w:val="FFFFFF7F"/>
    <w:multiLevelType w:val="singleLevel"/>
    <w:tmpl w:val="D160EFCA"/>
    <w:lvl w:ilvl="0">
      <w:start w:val="1"/>
      <w:numFmt w:val="decimal"/>
      <w:pStyle w:val="ListNumber2"/>
      <w:lvlText w:val="(%1)"/>
      <w:lvlJc w:val="left"/>
      <w:pPr>
        <w:ind w:left="814" w:hanging="360"/>
      </w:pPr>
      <w:rPr>
        <w:rFonts w:ascii="Angsana New" w:hAnsi="Angsana New" w:cs="Angsana New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z w:val="32"/>
        <w:szCs w:val="32"/>
        <w:vertAlign w:val="baseline"/>
      </w:rPr>
    </w:lvl>
  </w:abstractNum>
  <w:abstractNum w:abstractNumId="3" w15:restartNumberingAfterBreak="0">
    <w:nsid w:val="FFFFFF80"/>
    <w:multiLevelType w:val="singleLevel"/>
    <w:tmpl w:val="56E4026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81"/>
    <w:multiLevelType w:val="singleLevel"/>
    <w:tmpl w:val="9A14A03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EB0E1BD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ADDC67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7" w15:restartNumberingAfterBreak="0">
    <w:nsid w:val="FFFFFF89"/>
    <w:multiLevelType w:val="singleLevel"/>
    <w:tmpl w:val="4060069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000001"/>
    <w:multiLevelType w:val="multilevel"/>
    <w:tmpl w:val="00000001"/>
    <w:lvl w:ilvl="0">
      <w:start w:val="1"/>
      <w:numFmt w:val="none"/>
      <w:pStyle w:val="Heading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00000002"/>
    <w:multiLevelType w:val="singleLevel"/>
    <w:tmpl w:val="00000002"/>
    <w:name w:val="WW8Num1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0" w15:restartNumberingAfterBreak="0">
    <w:nsid w:val="00000003"/>
    <w:multiLevelType w:val="singleLevel"/>
    <w:tmpl w:val="00000003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00000004"/>
    <w:multiLevelType w:val="multilevel"/>
    <w:tmpl w:val="0000000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354568E"/>
    <w:multiLevelType w:val="hybridMultilevel"/>
    <w:tmpl w:val="B2A01F2C"/>
    <w:lvl w:ilvl="0" w:tplc="D7324008">
      <w:start w:val="1"/>
      <w:numFmt w:val="decimal"/>
      <w:pStyle w:val="List"/>
      <w:lvlText w:val="%1."/>
      <w:lvlJc w:val="left"/>
      <w:pPr>
        <w:ind w:left="720" w:hanging="360"/>
      </w:pPr>
      <w:rPr>
        <w:rFonts w:ascii="Angsana New" w:hAnsi="Angsana New" w:cs="Angsana New" w:hint="default"/>
        <w:b w:val="0"/>
        <w:bCs w:val="0"/>
        <w:i w:val="0"/>
        <w:iCs w:val="0"/>
        <w:caps w:val="0"/>
        <w:strike w:val="0"/>
        <w:dstrike w:val="0"/>
        <w:vanish w:val="0"/>
        <w:sz w:val="32"/>
        <w:szCs w:val="3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9"/>
  </w:num>
  <w:num w:numId="3">
    <w:abstractNumId w:val="10"/>
  </w:num>
  <w:num w:numId="4">
    <w:abstractNumId w:val="11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43"/>
  <w:displayBackgroundShape/>
  <w:embedSystemFont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720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32F8"/>
    <w:rsid w:val="00011300"/>
    <w:rsid w:val="00015AA3"/>
    <w:rsid w:val="000E1619"/>
    <w:rsid w:val="00104AF6"/>
    <w:rsid w:val="0016349C"/>
    <w:rsid w:val="00227695"/>
    <w:rsid w:val="00292EFA"/>
    <w:rsid w:val="002C22E5"/>
    <w:rsid w:val="002D44D7"/>
    <w:rsid w:val="002D5039"/>
    <w:rsid w:val="002D5A6C"/>
    <w:rsid w:val="002D66C1"/>
    <w:rsid w:val="002E6FA1"/>
    <w:rsid w:val="00302FB8"/>
    <w:rsid w:val="003214C3"/>
    <w:rsid w:val="00333729"/>
    <w:rsid w:val="00381361"/>
    <w:rsid w:val="003C0F12"/>
    <w:rsid w:val="003C2137"/>
    <w:rsid w:val="003D02FA"/>
    <w:rsid w:val="003F64D5"/>
    <w:rsid w:val="0040099A"/>
    <w:rsid w:val="00422A44"/>
    <w:rsid w:val="004323DB"/>
    <w:rsid w:val="00442555"/>
    <w:rsid w:val="004A164C"/>
    <w:rsid w:val="00521223"/>
    <w:rsid w:val="005438FC"/>
    <w:rsid w:val="005609CD"/>
    <w:rsid w:val="0058619D"/>
    <w:rsid w:val="005C4B93"/>
    <w:rsid w:val="005F5ADD"/>
    <w:rsid w:val="00604C5B"/>
    <w:rsid w:val="00642726"/>
    <w:rsid w:val="00654689"/>
    <w:rsid w:val="00682EAA"/>
    <w:rsid w:val="00695611"/>
    <w:rsid w:val="006A62CD"/>
    <w:rsid w:val="006C03BC"/>
    <w:rsid w:val="006D2C0F"/>
    <w:rsid w:val="006F2776"/>
    <w:rsid w:val="00743738"/>
    <w:rsid w:val="00754FFF"/>
    <w:rsid w:val="00794F40"/>
    <w:rsid w:val="007A6287"/>
    <w:rsid w:val="007C4FDE"/>
    <w:rsid w:val="007E2455"/>
    <w:rsid w:val="00803029"/>
    <w:rsid w:val="00821C35"/>
    <w:rsid w:val="008B46E1"/>
    <w:rsid w:val="008B56A5"/>
    <w:rsid w:val="00963819"/>
    <w:rsid w:val="009833E8"/>
    <w:rsid w:val="0098456F"/>
    <w:rsid w:val="00985EB4"/>
    <w:rsid w:val="009C4E92"/>
    <w:rsid w:val="00A24B09"/>
    <w:rsid w:val="00A268C7"/>
    <w:rsid w:val="00A27862"/>
    <w:rsid w:val="00A4400E"/>
    <w:rsid w:val="00A66206"/>
    <w:rsid w:val="00A7042F"/>
    <w:rsid w:val="00A8707F"/>
    <w:rsid w:val="00A9657B"/>
    <w:rsid w:val="00AB5F73"/>
    <w:rsid w:val="00AF32F8"/>
    <w:rsid w:val="00AF42F2"/>
    <w:rsid w:val="00B06DB0"/>
    <w:rsid w:val="00B33BDE"/>
    <w:rsid w:val="00B4420F"/>
    <w:rsid w:val="00B8775F"/>
    <w:rsid w:val="00B91582"/>
    <w:rsid w:val="00B93F7A"/>
    <w:rsid w:val="00C10231"/>
    <w:rsid w:val="00C31AD6"/>
    <w:rsid w:val="00C61612"/>
    <w:rsid w:val="00C856D8"/>
    <w:rsid w:val="00CB2360"/>
    <w:rsid w:val="00D553A3"/>
    <w:rsid w:val="00D64C5B"/>
    <w:rsid w:val="00DB515B"/>
    <w:rsid w:val="00E00381"/>
    <w:rsid w:val="00E100A6"/>
    <w:rsid w:val="00E10F4C"/>
    <w:rsid w:val="00E11924"/>
    <w:rsid w:val="00E64B58"/>
    <w:rsid w:val="00E92534"/>
    <w:rsid w:val="00EA7550"/>
    <w:rsid w:val="00EC7921"/>
    <w:rsid w:val="00EF06B4"/>
    <w:rsid w:val="00F21FFD"/>
    <w:rsid w:val="00F66FF7"/>
    <w:rsid w:val="00F70DBB"/>
    <w:rsid w:val="00F722D0"/>
    <w:rsid w:val="00F9294F"/>
    <w:rsid w:val="00F95CD6"/>
    <w:rsid w:val="00FA00E2"/>
    <w:rsid w:val="00FB1A43"/>
    <w:rsid w:val="00FE3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5:chartTrackingRefBased/>
  <w15:docId w15:val="{A8F6DDC5-581F-437D-BC2F-68088F0BD3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1619"/>
    <w:pPr>
      <w:suppressAutoHyphens/>
    </w:pPr>
    <w:rPr>
      <w:rFonts w:ascii="Angsana New" w:eastAsia="SimSun" w:hAnsi="Angsana New"/>
      <w:sz w:val="32"/>
      <w:szCs w:val="32"/>
      <w:lang w:eastAsia="th-TH"/>
    </w:rPr>
  </w:style>
  <w:style w:type="paragraph" w:styleId="Heading1">
    <w:name w:val="heading 1"/>
    <w:basedOn w:val="Normal"/>
    <w:next w:val="Normal"/>
    <w:qFormat/>
    <w:pPr>
      <w:keepNext/>
      <w:numPr>
        <w:numId w:val="1"/>
      </w:numPr>
      <w:spacing w:before="240" w:after="60"/>
      <w:jc w:val="center"/>
      <w:outlineLvl w:val="0"/>
    </w:pPr>
    <w:rPr>
      <w:rFonts w:ascii="CordiaUPC" w:hAnsi="CordiaUPC" w:cs="CordiaUPC"/>
      <w:b/>
      <w:bCs/>
      <w:kern w:val="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Number2">
    <w:name w:val="List Number 2"/>
    <w:basedOn w:val="Normal"/>
    <w:uiPriority w:val="99"/>
    <w:unhideWhenUsed/>
    <w:rsid w:val="005609CD"/>
    <w:pPr>
      <w:numPr>
        <w:numId w:val="10"/>
      </w:numPr>
      <w:ind w:left="0" w:firstLine="851"/>
      <w:contextualSpacing/>
    </w:pPr>
  </w:style>
  <w:style w:type="character" w:styleId="PageNumber">
    <w:name w:val="page number"/>
    <w:basedOn w:val="DefaultParagraphFont"/>
  </w:style>
  <w:style w:type="character" w:customStyle="1" w:styleId="StyleLatinTimesNewRomanComplexAngsanaUPC">
    <w:name w:val="Style (Latin) Times New Roman (Complex) AngsanaUPC"/>
    <w:rPr>
      <w:rFonts w:ascii="Angsana New" w:hAnsi="Angsana New" w:cs="AngsanaUPC"/>
      <w:strike w:val="0"/>
      <w:dstrike w:val="0"/>
      <w:position w:val="0"/>
      <w:sz w:val="32"/>
      <w:szCs w:val="32"/>
      <w:vertAlign w:val="baseline"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Arial" w:eastAsia="MS Mincho" w:hAnsi="Arial"/>
      <w:sz w:val="28"/>
      <w:szCs w:val="37"/>
    </w:rPr>
  </w:style>
  <w:style w:type="paragraph" w:styleId="BodyText">
    <w:name w:val="Body Text"/>
    <w:basedOn w:val="Normal"/>
    <w:pPr>
      <w:ind w:left="720" w:hanging="720"/>
    </w:pPr>
  </w:style>
  <w:style w:type="paragraph" w:styleId="List">
    <w:name w:val="List"/>
    <w:basedOn w:val="BodyText"/>
    <w:rsid w:val="000E1619"/>
    <w:pPr>
      <w:numPr>
        <w:numId w:val="13"/>
      </w:numPr>
    </w:pPr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</w:rPr>
  </w:style>
  <w:style w:type="paragraph" w:customStyle="1" w:styleId="Index">
    <w:name w:val="Index"/>
    <w:basedOn w:val="Normal"/>
    <w:pPr>
      <w:suppressLineNumbers/>
    </w:pPr>
  </w:style>
  <w:style w:type="paragraph" w:styleId="PlainText">
    <w:name w:val="Plain Text"/>
    <w:basedOn w:val="Normal"/>
    <w:rPr>
      <w:rFonts w:ascii="Courier New" w:hAnsi="Courier New"/>
      <w:sz w:val="20"/>
      <w:szCs w:val="20"/>
    </w:rPr>
  </w:style>
  <w:style w:type="paragraph" w:styleId="Header">
    <w:name w:val="header"/>
    <w:basedOn w:val="Normal"/>
    <w:pPr>
      <w:tabs>
        <w:tab w:val="center" w:pos="4153"/>
        <w:tab w:val="right" w:pos="8306"/>
      </w:tabs>
      <w:jc w:val="both"/>
    </w:pPr>
    <w:rPr>
      <w:sz w:val="24"/>
      <w:szCs w:val="24"/>
      <w:u w:val="thick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jc w:val="right"/>
    </w:pPr>
    <w:rPr>
      <w:sz w:val="24"/>
      <w:szCs w:val="24"/>
    </w:rPr>
  </w:style>
  <w:style w:type="paragraph" w:styleId="BodyTextFirstIndent">
    <w:name w:val="Body Text First Indent"/>
    <w:basedOn w:val="BodyText"/>
    <w:pPr>
      <w:spacing w:before="120"/>
      <w:ind w:left="0" w:firstLine="1389"/>
    </w:pPr>
  </w:style>
  <w:style w:type="paragraph" w:styleId="BodyText3">
    <w:name w:val="Body Text 3"/>
    <w:basedOn w:val="Normal"/>
    <w:pPr>
      <w:spacing w:before="120" w:after="120"/>
    </w:pPr>
    <w:rPr>
      <w:sz w:val="16"/>
      <w:szCs w:val="16"/>
    </w:rPr>
  </w:style>
  <w:style w:type="paragraph" w:styleId="BodyTextIndent">
    <w:name w:val="Body Text Indent"/>
    <w:basedOn w:val="Normal"/>
    <w:pPr>
      <w:spacing w:before="120" w:after="120"/>
      <w:ind w:left="283"/>
    </w:pPr>
  </w:style>
  <w:style w:type="paragraph" w:styleId="BodyTextFirstIndent2">
    <w:name w:val="Body Text First Indent 2"/>
    <w:basedOn w:val="BodyTextIndent"/>
    <w:rsid w:val="000E1619"/>
    <w:pPr>
      <w:spacing w:before="0" w:after="0"/>
      <w:ind w:left="0" w:firstLine="851"/>
    </w:pPr>
  </w:style>
  <w:style w:type="paragraph" w:styleId="ListNumber">
    <w:name w:val="List Number"/>
    <w:basedOn w:val="Normal"/>
    <w:rsid w:val="000E1619"/>
    <w:pPr>
      <w:numPr>
        <w:numId w:val="4"/>
      </w:numPr>
    </w:pPr>
  </w:style>
  <w:style w:type="paragraph" w:styleId="List5">
    <w:name w:val="List 5"/>
    <w:basedOn w:val="Normal"/>
    <w:pPr>
      <w:ind w:left="1415" w:hanging="283"/>
    </w:pPr>
  </w:style>
  <w:style w:type="paragraph" w:styleId="BodyTextIndent2">
    <w:name w:val="Body Text Indent 2"/>
    <w:basedOn w:val="Normal"/>
    <w:pPr>
      <w:spacing w:line="480" w:lineRule="auto"/>
      <w:ind w:left="2835"/>
    </w:pPr>
  </w:style>
  <w:style w:type="paragraph" w:styleId="ListNumber5">
    <w:name w:val="List Number 5"/>
    <w:basedOn w:val="Normal"/>
    <w:pPr>
      <w:numPr>
        <w:numId w:val="2"/>
      </w:numPr>
    </w:pPr>
  </w:style>
  <w:style w:type="paragraph" w:customStyle="1" w:styleId="StyleBodyTextIndent2Left508cm">
    <w:name w:val="Style Body Text Indent 2 + Left:  5.08 cm"/>
    <w:basedOn w:val="BodyTextIndent2"/>
    <w:pPr>
      <w:spacing w:line="100" w:lineRule="atLeast"/>
      <w:ind w:left="2880"/>
    </w:pPr>
    <w:rPr>
      <w:rFonts w:eastAsia="Angsana New"/>
    </w:rPr>
  </w:style>
  <w:style w:type="paragraph" w:customStyle="1" w:styleId="StyleHeading1ComplexAngsanaUPC">
    <w:name w:val="Style Heading 1 + (Complex) AngsanaUPC"/>
    <w:basedOn w:val="Heading1"/>
    <w:pPr>
      <w:numPr>
        <w:numId w:val="0"/>
      </w:numPr>
    </w:pPr>
    <w:rPr>
      <w:rFonts w:ascii="Angsana New" w:hAnsi="Angsana New" w:cs="Angsana New"/>
    </w:rPr>
  </w:style>
  <w:style w:type="paragraph" w:customStyle="1" w:styleId="StyleBodyTextFirstIndentComplexAngsanaUPC">
    <w:name w:val="Style Body Text First Indent + (Complex) AngsanaUPC"/>
    <w:basedOn w:val="BodyTextFirstIndent"/>
    <w:pPr>
      <w:spacing w:before="60"/>
    </w:pPr>
  </w:style>
  <w:style w:type="paragraph" w:customStyle="1" w:styleId="StyleBodyTextFirstIndentLatinTimesNewRomanComplexA">
    <w:name w:val="Style Body Text First Indent + (Latin) Times New Roman (Complex) A..."/>
    <w:basedOn w:val="BodyTextFirstIndent"/>
    <w:pPr>
      <w:ind w:firstLine="0"/>
    </w:pPr>
    <w:rPr>
      <w:rFonts w:eastAsia="Angsana New" w:cs="AngsanaUPC"/>
    </w:rPr>
  </w:style>
  <w:style w:type="paragraph" w:customStyle="1" w:styleId="StyleBodyTextIndentLatinTimesNewRoman">
    <w:name w:val="Style Body Text Indent + (Latin) Times New Roman"/>
    <w:basedOn w:val="BodyTextIndent"/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NormalWeb">
    <w:name w:val="Normal (Web)"/>
    <w:basedOn w:val="Normal"/>
    <w:uiPriority w:val="99"/>
    <w:unhideWhenUsed/>
    <w:rsid w:val="000E1619"/>
    <w:rPr>
      <w:rFonts w:ascii="Times New Roman" w:hAnsi="Times New Roman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258</Words>
  <Characters>1476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ส่วนที่  3</vt:lpstr>
    </vt:vector>
  </TitlesOfParts>
  <Company/>
  <LinksUpToDate>false</LinksUpToDate>
  <CharactersWithSpaces>1731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ส่วนที่  3</dc:title>
  <dc:subject/>
  <dc:creator>taratorn</dc:creator>
  <cp:keywords/>
  <cp:lastModifiedBy>Supich S</cp:lastModifiedBy>
  <cp:revision>5</cp:revision>
  <cp:lastPrinted>2011-03-21T08:59:00Z</cp:lastPrinted>
  <dcterms:created xsi:type="dcterms:W3CDTF">2018-02-19T13:03:00Z</dcterms:created>
  <dcterms:modified xsi:type="dcterms:W3CDTF">2018-03-24T15:26:00Z</dcterms:modified>
</cp:coreProperties>
</file>