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F5A" w:rsidRDefault="00631F5A">
      <w:pPr>
        <w:pStyle w:val="PlainTex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</w:p>
    <w:p w:rsidR="00631F5A" w:rsidRDefault="00631F5A">
      <w:pPr>
        <w:pStyle w:val="Heading1"/>
      </w:pPr>
      <w:r>
        <w:rPr>
          <w:cs/>
        </w:rPr>
        <w:t>แบบแสดงรายการข้อมูลประจำปี</w:t>
      </w:r>
    </w:p>
    <w:p w:rsidR="00631F5A" w:rsidRDefault="00631F5A">
      <w:pPr>
        <w:pStyle w:val="Heading1"/>
      </w:pPr>
      <w:r>
        <w:rPr>
          <w:cs/>
        </w:rPr>
        <w:t xml:space="preserve">สิ้นสุดวันที่ </w:t>
      </w:r>
      <w:r>
        <w:t xml:space="preserve">31  </w:t>
      </w:r>
      <w:r>
        <w:rPr>
          <w:cs/>
        </w:rPr>
        <w:t xml:space="preserve">ธันวาคม  </w:t>
      </w:r>
      <w:r>
        <w:t>25</w:t>
      </w:r>
      <w:r w:rsidR="00C62C4D">
        <w:t>60</w:t>
      </w:r>
    </w:p>
    <w:p w:rsidR="00631F5A" w:rsidRDefault="00631F5A">
      <w:pPr>
        <w:pStyle w:val="Heading1"/>
      </w:pPr>
      <w:r>
        <w:rPr>
          <w:cs/>
        </w:rPr>
        <w:t xml:space="preserve">บริษัท ยูเนี่ยนอุตสาหกรรมสิ่งทอ  จำกัด </w:t>
      </w:r>
      <w:r>
        <w:t>(</w:t>
      </w:r>
      <w:r>
        <w:rPr>
          <w:cs/>
        </w:rPr>
        <w:t>มหาชน</w:t>
      </w:r>
      <w:r>
        <w:t>)</w:t>
      </w:r>
    </w:p>
    <w:p w:rsidR="00631F5A" w:rsidRDefault="00631F5A">
      <w:pPr>
        <w:pStyle w:val="Heading1"/>
        <w:pageBreakBefore/>
        <w:rPr>
          <w:cs/>
        </w:rPr>
      </w:pPr>
      <w:r>
        <w:rPr>
          <w:cs/>
        </w:rPr>
        <w:lastRenderedPageBreak/>
        <w:t>สารบัญ</w:t>
      </w:r>
    </w:p>
    <w:p w:rsidR="00631F5A" w:rsidRDefault="00631F5A">
      <w:pPr>
        <w:jc w:val="right"/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8789"/>
        <w:gridCol w:w="708"/>
      </w:tblGrid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rPr>
                <w:cs/>
              </w:rPr>
            </w:pPr>
            <w:r w:rsidRPr="007A375F">
              <w:t xml:space="preserve">             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7A375F" w:rsidP="00996763">
            <w:r w:rsidRPr="007A375F">
              <w:rPr>
                <w:cs/>
              </w:rPr>
              <w:t>หน้า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  <w:r w:rsidRPr="00996763">
              <w:rPr>
                <w:b/>
                <w:bCs/>
                <w:cs/>
              </w:rPr>
              <w:t>ส่วนที่</w:t>
            </w:r>
            <w:r w:rsidRPr="00996763">
              <w:rPr>
                <w:rFonts w:hint="cs"/>
                <w:b/>
                <w:bCs/>
                <w:cs/>
              </w:rPr>
              <w:t xml:space="preserve">  </w:t>
            </w:r>
            <w:r w:rsidRPr="00996763">
              <w:rPr>
                <w:b/>
                <w:bCs/>
              </w:rPr>
              <w:t xml:space="preserve">1  </w:t>
            </w:r>
            <w:r w:rsidRPr="00996763">
              <w:rPr>
                <w:rFonts w:hint="cs"/>
                <w:b/>
                <w:bCs/>
                <w:cs/>
              </w:rPr>
              <w:t>การประกอบธุรกิจ</w:t>
            </w:r>
            <w:r w:rsidRPr="00996763">
              <w:rPr>
                <w:b/>
                <w:bCs/>
              </w:rPr>
              <w:t xml:space="preserve"> </w:t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  <w:t xml:space="preserve">   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นโยบายและภาพรวมการประกอบธุรกิจ</w:t>
            </w:r>
            <w:r w:rsidRPr="007A375F"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cs/>
              </w:rPr>
              <w:t>ลักษณะการประกอบธุรกิจ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760C28" w:rsidP="00CF2B60">
            <w:pPr>
              <w:jc w:val="center"/>
            </w:pPr>
            <w:r>
              <w:t>2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ปัจจัยความเสี่ยง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  <w:rPr>
                <w:cs/>
              </w:rPr>
            </w:pPr>
            <w:r>
              <w:t>6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ข้อพิพาททางกฎหมาย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  <w:rPr>
                <w:cs/>
              </w:rPr>
            </w:pPr>
            <w:r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ข้อมูลทั่วไปและข้อมูลสำคัญอื่น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</w:pPr>
            <w:r>
              <w:t>8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2  </w:t>
            </w:r>
            <w:r w:rsidRPr="00996763">
              <w:rPr>
                <w:b/>
                <w:bCs/>
                <w:cs/>
              </w:rPr>
              <w:t>การ</w:t>
            </w:r>
            <w:r w:rsidRPr="00996763">
              <w:rPr>
                <w:rFonts w:hint="cs"/>
                <w:b/>
                <w:bCs/>
                <w:cs/>
              </w:rPr>
              <w:t>จัดการและ การกำกับดูแลกิจการ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ข้อมูลหลักทรัพย์และผู้ถือหุ้น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โครงสร้าง</w:t>
            </w:r>
            <w:r w:rsidRPr="007A375F">
              <w:rPr>
                <w:cs/>
              </w:rPr>
              <w:t>การจัดการ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13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การ</w:t>
            </w:r>
            <w:r w:rsidRPr="007A375F">
              <w:rPr>
                <w:rFonts w:hint="cs"/>
                <w:cs/>
              </w:rPr>
              <w:t>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8C5416">
            <w:pPr>
              <w:jc w:val="center"/>
            </w:pPr>
            <w:r>
              <w:t>20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ความรับผิดชอบต่อสังคม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5F5758">
            <w:pPr>
              <w:jc w:val="center"/>
            </w:pPr>
            <w:r>
              <w:t>3</w:t>
            </w:r>
            <w:r w:rsidR="005F5758">
              <w:t>3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FE014E">
            <w:pPr>
              <w:jc w:val="center"/>
            </w:pPr>
            <w:r>
              <w:t>4</w:t>
            </w:r>
            <w:r w:rsidR="00FE014E">
              <w:t>2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รายการระหว่างกัน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C5416" w:rsidP="00FE014E">
            <w:pPr>
              <w:jc w:val="center"/>
              <w:rPr>
                <w:cs/>
              </w:rPr>
            </w:pPr>
            <w:r>
              <w:t>4</w:t>
            </w:r>
            <w:r w:rsidR="00FE014E">
              <w:t>5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r w:rsidRPr="00996763">
              <w:rPr>
                <w:rFonts w:hint="cs"/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3  </w:t>
            </w:r>
            <w:r w:rsidRPr="00996763">
              <w:rPr>
                <w:b/>
                <w:bCs/>
                <w:cs/>
              </w:rPr>
              <w:t>ฐานะการเงินและผลการดำเนินงาน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8290F">
            <w:pPr>
              <w:pStyle w:val="ListNumber4"/>
            </w:pPr>
            <w:r w:rsidRPr="007A375F">
              <w:rPr>
                <w:cs/>
              </w:rPr>
              <w:t>ข้อมูล</w:t>
            </w:r>
            <w:r w:rsidRPr="007A375F">
              <w:rPr>
                <w:rFonts w:hint="cs"/>
                <w:cs/>
              </w:rPr>
              <w:t>ทางการเงินที่สำคัญ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376A66" w:rsidP="00AF0FED">
            <w:pPr>
              <w:jc w:val="center"/>
            </w:pPr>
            <w:r>
              <w:t>4</w:t>
            </w:r>
            <w:r w:rsidR="00AF0FED"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8290F">
            <w:pPr>
              <w:pStyle w:val="ListNumber4"/>
              <w:rPr>
                <w:cs/>
              </w:rPr>
            </w:pPr>
            <w:r w:rsidRPr="007A375F">
              <w:rPr>
                <w:rFonts w:hint="cs"/>
                <w:cs/>
              </w:rPr>
              <w:t>การวิเคราะห์และคำอธิบายของฝ่ายจัดการ</w:t>
            </w:r>
            <w:r w:rsidRPr="007A375F"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AF0FED">
            <w:pPr>
              <w:jc w:val="center"/>
              <w:rPr>
                <w:cs/>
              </w:rPr>
            </w:pPr>
            <w:r>
              <w:t>6</w:t>
            </w:r>
            <w:r w:rsidR="00AF0FED">
              <w:t>2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rFonts w:hint="cs"/>
                <w:b/>
                <w:bCs/>
                <w:cs/>
              </w:rPr>
              <w:t>การรับรองความถูกต้องของข้อมูล</w:t>
            </w:r>
          </w:p>
        </w:tc>
        <w:tc>
          <w:tcPr>
            <w:tcW w:w="708" w:type="dxa"/>
            <w:shd w:val="clear" w:color="auto" w:fill="auto"/>
          </w:tcPr>
          <w:p w:rsidR="007A375F" w:rsidRPr="004C7A81" w:rsidRDefault="008C5416" w:rsidP="00AF0FED">
            <w:pPr>
              <w:jc w:val="center"/>
              <w:rPr>
                <w:cs/>
              </w:rPr>
            </w:pPr>
            <w:r>
              <w:t>6</w:t>
            </w:r>
            <w:r w:rsidR="00AF0FED">
              <w:t>9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>เอกสารแนบ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996763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>เอกสารแนบ</w:t>
            </w:r>
            <w:r w:rsidRPr="007A375F">
              <w:rPr>
                <w:rFonts w:hint="cs"/>
                <w:cs/>
              </w:rPr>
              <w:t xml:space="preserve"> </w:t>
            </w:r>
            <w:r w:rsidRPr="007A375F">
              <w:t xml:space="preserve">1 </w:t>
            </w:r>
            <w:r w:rsidRPr="007A375F">
              <w:rPr>
                <w:rFonts w:hint="cs"/>
                <w:cs/>
              </w:rPr>
              <w:tab/>
            </w:r>
            <w:r w:rsidRPr="007A375F">
              <w:rPr>
                <w:cs/>
              </w:rPr>
              <w:t>รายละเอียด</w:t>
            </w:r>
            <w:r w:rsidRPr="007A375F">
              <w:rPr>
                <w:rFonts w:hint="cs"/>
                <w:cs/>
              </w:rPr>
              <w:t xml:space="preserve">เกี่ยวกับกรรมการ </w:t>
            </w:r>
            <w:r w:rsidRPr="007A375F">
              <w:rPr>
                <w:cs/>
              </w:rPr>
              <w:t>ผู้บริหาร</w:t>
            </w:r>
            <w:r w:rsidRPr="007A375F">
              <w:rPr>
                <w:rFonts w:hint="cs"/>
                <w:cs/>
              </w:rPr>
              <w:t xml:space="preserve">  ผู้มีอำนาจควบคุม และเลขานุการบริษัท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AF0FED" w:rsidP="00A278CB">
            <w:pPr>
              <w:jc w:val="center"/>
              <w:rPr>
                <w:cs/>
              </w:rPr>
            </w:pPr>
            <w:r>
              <w:t>70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CF2B60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2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="00CF2B60">
              <w:rPr>
                <w:rFonts w:hint="cs"/>
                <w:cs/>
              </w:rPr>
              <w:t>การดำรงตำแหน่งของ</w:t>
            </w:r>
            <w:r w:rsidRPr="007A375F">
              <w:rPr>
                <w:cs/>
              </w:rPr>
              <w:t>กรรมการ</w:t>
            </w:r>
            <w:r w:rsidR="00CF2B60">
              <w:rPr>
                <w:rFonts w:hint="cs"/>
                <w:cs/>
              </w:rPr>
              <w:t>ในบริษัทร่วม และบริษัทที่เกี่ยวข้อง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D6FC3" w:rsidP="000B4EDA">
            <w:pPr>
              <w:jc w:val="center"/>
              <w:rPr>
                <w:cs/>
              </w:rPr>
            </w:pPr>
            <w:r>
              <w:t>8</w:t>
            </w:r>
            <w:r w:rsidR="000B4EDA">
              <w:t>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996763">
            <w:pPr>
              <w:ind w:left="1593" w:hanging="1593"/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 xml:space="preserve">3  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 xml:space="preserve">หัวหน้างานผู้ตรวจสอบภายใน  และหัวหน้างานกำกับดูแลการปฏิบัติงานของบริษัท  </w:t>
            </w:r>
            <w:r w:rsidRPr="007A375F">
              <w:t>(compliance)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6679E7" w:rsidP="000B4EDA">
            <w:pPr>
              <w:jc w:val="center"/>
              <w:rPr>
                <w:cs/>
              </w:rPr>
            </w:pPr>
            <w:r>
              <w:t>8</w:t>
            </w:r>
            <w:r w:rsidR="000B4EDA">
              <w:t>2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4B23A0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4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>รายการประเมินราคา</w:t>
            </w:r>
            <w:r w:rsidR="004B23A0" w:rsidRPr="007A375F">
              <w:rPr>
                <w:rFonts w:hint="cs"/>
                <w:cs/>
              </w:rPr>
              <w:t>สิน</w:t>
            </w:r>
            <w:r w:rsidRPr="007A375F">
              <w:rPr>
                <w:rFonts w:hint="cs"/>
                <w:cs/>
              </w:rPr>
              <w:t>ทรัพย์</w:t>
            </w:r>
          </w:p>
        </w:tc>
        <w:tc>
          <w:tcPr>
            <w:tcW w:w="708" w:type="dxa"/>
            <w:shd w:val="clear" w:color="auto" w:fill="auto"/>
          </w:tcPr>
          <w:p w:rsidR="00BD6269" w:rsidRPr="007A375F" w:rsidRDefault="00BE7BC7" w:rsidP="000B4EDA">
            <w:pPr>
              <w:jc w:val="center"/>
              <w:rPr>
                <w:cs/>
              </w:rPr>
            </w:pPr>
            <w:r>
              <w:t>8</w:t>
            </w:r>
            <w:r w:rsidR="000B4EDA">
              <w:t>5</w:t>
            </w:r>
          </w:p>
        </w:tc>
      </w:tr>
      <w:tr w:rsidR="00BD6269" w:rsidRPr="007A375F" w:rsidTr="005E524F">
        <w:tc>
          <w:tcPr>
            <w:tcW w:w="8789" w:type="dxa"/>
            <w:shd w:val="clear" w:color="auto" w:fill="auto"/>
          </w:tcPr>
          <w:p w:rsidR="00BD6269" w:rsidRPr="007A375F" w:rsidRDefault="00BD6269" w:rsidP="00996763">
            <w:pPr>
              <w:ind w:left="1593" w:hanging="1593"/>
              <w:rPr>
                <w:cs/>
              </w:rPr>
            </w:pPr>
            <w:r>
              <w:rPr>
                <w:rFonts w:hint="cs"/>
                <w:cs/>
              </w:rPr>
              <w:t xml:space="preserve">เอกสารแนบ </w:t>
            </w:r>
            <w:r>
              <w:t xml:space="preserve">5       </w:t>
            </w:r>
            <w:r>
              <w:rPr>
                <w:rFonts w:hint="cs"/>
                <w:cs/>
              </w:rPr>
              <w:t>หนังสือรับรอง</w:t>
            </w:r>
          </w:p>
        </w:tc>
        <w:tc>
          <w:tcPr>
            <w:tcW w:w="708" w:type="dxa"/>
            <w:shd w:val="clear" w:color="auto" w:fill="auto"/>
          </w:tcPr>
          <w:p w:rsidR="00BD6269" w:rsidRDefault="00BE7BC7" w:rsidP="000B4EDA">
            <w:pPr>
              <w:jc w:val="center"/>
            </w:pPr>
            <w:r>
              <w:t>8</w:t>
            </w:r>
            <w:r w:rsidR="000B4EDA">
              <w:t>6</w:t>
            </w:r>
          </w:p>
        </w:tc>
      </w:tr>
    </w:tbl>
    <w:p w:rsidR="00DE46D4" w:rsidRDefault="00631F5A" w:rsidP="00DE46D4">
      <w:pPr>
        <w:tabs>
          <w:tab w:val="left" w:pos="1418"/>
        </w:tabs>
        <w:rPr>
          <w:cs/>
        </w:rPr>
      </w:pPr>
      <w:r>
        <w:tab/>
      </w:r>
    </w:p>
    <w:p w:rsidR="00107662" w:rsidRDefault="00107662" w:rsidP="00107662">
      <w:pPr>
        <w:tabs>
          <w:tab w:val="left" w:pos="1418"/>
        </w:tabs>
      </w:pPr>
      <w:bookmarkStart w:id="0" w:name="_GoBack"/>
      <w:bookmarkEnd w:id="0"/>
    </w:p>
    <w:sectPr w:rsidR="00107662">
      <w:headerReference w:type="default" r:id="rId9"/>
      <w:footerReference w:type="default" r:id="rId10"/>
      <w:pgSz w:w="11905" w:h="16837"/>
      <w:pgMar w:top="1440" w:right="1152" w:bottom="1440" w:left="1152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5EB" w:rsidRDefault="00D925EB">
      <w:r>
        <w:separator/>
      </w:r>
    </w:p>
  </w:endnote>
  <w:endnote w:type="continuationSeparator" w:id="0">
    <w:p w:rsidR="00D925EB" w:rsidRDefault="00D9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B8" w:rsidRDefault="003738B8" w:rsidP="003738B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5EB" w:rsidRDefault="00D925EB">
      <w:r>
        <w:separator/>
      </w:r>
    </w:p>
  </w:footnote>
  <w:footnote w:type="continuationSeparator" w:id="0">
    <w:p w:rsidR="00D925EB" w:rsidRDefault="00D92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89E" w:rsidRDefault="006A289E">
    <w:pPr>
      <w:pStyle w:val="Header"/>
    </w:pPr>
    <w:r>
      <w:rPr>
        <w:cs/>
      </w:rPr>
      <w:t xml:space="preserve">แบบ </w:t>
    </w:r>
    <w:r>
      <w:t>56 - 1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72DC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8F0433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EB3C25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5090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EAD0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3203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08A049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0000002"/>
    <w:multiLevelType w:val="singleLevel"/>
    <w:tmpl w:val="00000002"/>
    <w:name w:val="WW8Num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">
    <w:nsid w:val="00000003"/>
    <w:multiLevelType w:val="singleLevel"/>
    <w:tmpl w:val="00000003"/>
    <w:name w:val="WW8Num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">
    <w:nsid w:val="00000004"/>
    <w:multiLevelType w:val="singleLevel"/>
    <w:tmpl w:val="00000004"/>
    <w:name w:val="WW8Num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50F"/>
    <w:rsid w:val="00000679"/>
    <w:rsid w:val="00011B22"/>
    <w:rsid w:val="000461BE"/>
    <w:rsid w:val="00063DA3"/>
    <w:rsid w:val="00076493"/>
    <w:rsid w:val="00082A02"/>
    <w:rsid w:val="00086451"/>
    <w:rsid w:val="000A06C1"/>
    <w:rsid w:val="000A4611"/>
    <w:rsid w:val="000A52F2"/>
    <w:rsid w:val="000B230F"/>
    <w:rsid w:val="000B4EDA"/>
    <w:rsid w:val="000C2E81"/>
    <w:rsid w:val="000E6A9F"/>
    <w:rsid w:val="00107662"/>
    <w:rsid w:val="00146E84"/>
    <w:rsid w:val="001708C9"/>
    <w:rsid w:val="00171836"/>
    <w:rsid w:val="00177DC6"/>
    <w:rsid w:val="001A692C"/>
    <w:rsid w:val="001B6F94"/>
    <w:rsid w:val="00210B14"/>
    <w:rsid w:val="0025290C"/>
    <w:rsid w:val="00256603"/>
    <w:rsid w:val="002722CF"/>
    <w:rsid w:val="00284E5D"/>
    <w:rsid w:val="00293453"/>
    <w:rsid w:val="002B6943"/>
    <w:rsid w:val="002B6B8D"/>
    <w:rsid w:val="002C40A5"/>
    <w:rsid w:val="002E5EEA"/>
    <w:rsid w:val="003178BA"/>
    <w:rsid w:val="00326BE6"/>
    <w:rsid w:val="003359D9"/>
    <w:rsid w:val="00354EBC"/>
    <w:rsid w:val="00364CE6"/>
    <w:rsid w:val="00367902"/>
    <w:rsid w:val="003738B8"/>
    <w:rsid w:val="00373A2B"/>
    <w:rsid w:val="00373CF6"/>
    <w:rsid w:val="0037573F"/>
    <w:rsid w:val="00375B56"/>
    <w:rsid w:val="00376A66"/>
    <w:rsid w:val="00383D0E"/>
    <w:rsid w:val="0038435E"/>
    <w:rsid w:val="003A0F8E"/>
    <w:rsid w:val="003A1120"/>
    <w:rsid w:val="003A5E29"/>
    <w:rsid w:val="003C0B80"/>
    <w:rsid w:val="003E2CA9"/>
    <w:rsid w:val="00407113"/>
    <w:rsid w:val="00412009"/>
    <w:rsid w:val="00426F19"/>
    <w:rsid w:val="004314DA"/>
    <w:rsid w:val="0045195A"/>
    <w:rsid w:val="00452A31"/>
    <w:rsid w:val="004530DC"/>
    <w:rsid w:val="00462DF1"/>
    <w:rsid w:val="004B23A0"/>
    <w:rsid w:val="004C7A81"/>
    <w:rsid w:val="004C7B3C"/>
    <w:rsid w:val="004D2CD2"/>
    <w:rsid w:val="004E1C6D"/>
    <w:rsid w:val="004F0037"/>
    <w:rsid w:val="00535B34"/>
    <w:rsid w:val="0054278D"/>
    <w:rsid w:val="00556BB4"/>
    <w:rsid w:val="005851D2"/>
    <w:rsid w:val="00587599"/>
    <w:rsid w:val="00595594"/>
    <w:rsid w:val="005A0579"/>
    <w:rsid w:val="005A293B"/>
    <w:rsid w:val="005A3112"/>
    <w:rsid w:val="005A5238"/>
    <w:rsid w:val="005C66D8"/>
    <w:rsid w:val="005D4888"/>
    <w:rsid w:val="005E524F"/>
    <w:rsid w:val="005F5758"/>
    <w:rsid w:val="00621C67"/>
    <w:rsid w:val="006317D3"/>
    <w:rsid w:val="00631F5A"/>
    <w:rsid w:val="00632FF7"/>
    <w:rsid w:val="00633CF4"/>
    <w:rsid w:val="006679E7"/>
    <w:rsid w:val="006736F2"/>
    <w:rsid w:val="006A289E"/>
    <w:rsid w:val="006D2F1E"/>
    <w:rsid w:val="006F35CB"/>
    <w:rsid w:val="006F6B66"/>
    <w:rsid w:val="00707C98"/>
    <w:rsid w:val="00720F03"/>
    <w:rsid w:val="00723D43"/>
    <w:rsid w:val="00741D4F"/>
    <w:rsid w:val="00760C28"/>
    <w:rsid w:val="0078290F"/>
    <w:rsid w:val="007937E0"/>
    <w:rsid w:val="007A375F"/>
    <w:rsid w:val="007B58AB"/>
    <w:rsid w:val="0082270E"/>
    <w:rsid w:val="00862B67"/>
    <w:rsid w:val="00882DD2"/>
    <w:rsid w:val="008B0F48"/>
    <w:rsid w:val="008C2A8E"/>
    <w:rsid w:val="008C5416"/>
    <w:rsid w:val="008C5576"/>
    <w:rsid w:val="008D4492"/>
    <w:rsid w:val="008E6208"/>
    <w:rsid w:val="008F1BAB"/>
    <w:rsid w:val="00940BC0"/>
    <w:rsid w:val="009429EF"/>
    <w:rsid w:val="00965146"/>
    <w:rsid w:val="00982BB6"/>
    <w:rsid w:val="00996763"/>
    <w:rsid w:val="009A583C"/>
    <w:rsid w:val="009C271F"/>
    <w:rsid w:val="009C550F"/>
    <w:rsid w:val="009D0ED2"/>
    <w:rsid w:val="00A1319C"/>
    <w:rsid w:val="00A15D13"/>
    <w:rsid w:val="00A224DC"/>
    <w:rsid w:val="00A27171"/>
    <w:rsid w:val="00A278CB"/>
    <w:rsid w:val="00A305CC"/>
    <w:rsid w:val="00A46C19"/>
    <w:rsid w:val="00A4766A"/>
    <w:rsid w:val="00A8067B"/>
    <w:rsid w:val="00A81A08"/>
    <w:rsid w:val="00A97FEA"/>
    <w:rsid w:val="00AB4DAD"/>
    <w:rsid w:val="00AF0FED"/>
    <w:rsid w:val="00AF788B"/>
    <w:rsid w:val="00B159C3"/>
    <w:rsid w:val="00B1793F"/>
    <w:rsid w:val="00B2154A"/>
    <w:rsid w:val="00B2165E"/>
    <w:rsid w:val="00B259DE"/>
    <w:rsid w:val="00B357B7"/>
    <w:rsid w:val="00B365D6"/>
    <w:rsid w:val="00B768F9"/>
    <w:rsid w:val="00B8133A"/>
    <w:rsid w:val="00B907A2"/>
    <w:rsid w:val="00BC7E8D"/>
    <w:rsid w:val="00BD6269"/>
    <w:rsid w:val="00BE7BC7"/>
    <w:rsid w:val="00BF6DF8"/>
    <w:rsid w:val="00C009D7"/>
    <w:rsid w:val="00C03A3D"/>
    <w:rsid w:val="00C12E87"/>
    <w:rsid w:val="00C16C06"/>
    <w:rsid w:val="00C22328"/>
    <w:rsid w:val="00C2698C"/>
    <w:rsid w:val="00C62C4D"/>
    <w:rsid w:val="00C808FF"/>
    <w:rsid w:val="00C80F81"/>
    <w:rsid w:val="00C8223F"/>
    <w:rsid w:val="00C87EC3"/>
    <w:rsid w:val="00C93A64"/>
    <w:rsid w:val="00CA3828"/>
    <w:rsid w:val="00CA56B9"/>
    <w:rsid w:val="00CC03EC"/>
    <w:rsid w:val="00CD6FC3"/>
    <w:rsid w:val="00CE578F"/>
    <w:rsid w:val="00CF2B60"/>
    <w:rsid w:val="00D019A8"/>
    <w:rsid w:val="00D25C02"/>
    <w:rsid w:val="00D3610F"/>
    <w:rsid w:val="00D60E5E"/>
    <w:rsid w:val="00D861B3"/>
    <w:rsid w:val="00D925EB"/>
    <w:rsid w:val="00D92C3B"/>
    <w:rsid w:val="00D94CF5"/>
    <w:rsid w:val="00DA06DE"/>
    <w:rsid w:val="00DB5BD0"/>
    <w:rsid w:val="00DB75E8"/>
    <w:rsid w:val="00DC215F"/>
    <w:rsid w:val="00DD1E36"/>
    <w:rsid w:val="00DD326F"/>
    <w:rsid w:val="00DD50F1"/>
    <w:rsid w:val="00DE46D4"/>
    <w:rsid w:val="00DF36D6"/>
    <w:rsid w:val="00E34028"/>
    <w:rsid w:val="00E45EB6"/>
    <w:rsid w:val="00E517A4"/>
    <w:rsid w:val="00E529DD"/>
    <w:rsid w:val="00E56082"/>
    <w:rsid w:val="00E94D89"/>
    <w:rsid w:val="00EB7752"/>
    <w:rsid w:val="00ED75CF"/>
    <w:rsid w:val="00EE247A"/>
    <w:rsid w:val="00F26334"/>
    <w:rsid w:val="00F33F59"/>
    <w:rsid w:val="00F44DDA"/>
    <w:rsid w:val="00F46644"/>
    <w:rsid w:val="00F81827"/>
    <w:rsid w:val="00FC2578"/>
    <w:rsid w:val="00FC5522"/>
    <w:rsid w:val="00FD22CE"/>
    <w:rsid w:val="00FD5546"/>
    <w:rsid w:val="00FE014E"/>
    <w:rsid w:val="00FE71A0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jc w:val="center"/>
      <w:outlineLvl w:val="0"/>
    </w:pPr>
    <w:rPr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right"/>
    </w:pPr>
    <w:rPr>
      <w:b/>
      <w:bCs/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Number2">
    <w:name w:val="List Number 2"/>
    <w:basedOn w:val="Normal"/>
    <w:pPr>
      <w:numPr>
        <w:numId w:val="4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  <w:tabs>
        <w:tab w:val="left" w:pos="8789"/>
      </w:tabs>
      <w:ind w:left="1135" w:hanging="284"/>
    </w:pPr>
  </w:style>
  <w:style w:type="table" w:styleId="TableGrid">
    <w:name w:val="Table Grid"/>
    <w:basedOn w:val="TableNormal"/>
    <w:uiPriority w:val="59"/>
    <w:rsid w:val="007A3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jc w:val="center"/>
      <w:outlineLvl w:val="0"/>
    </w:pPr>
    <w:rPr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right"/>
    </w:pPr>
    <w:rPr>
      <w:b/>
      <w:bCs/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Number2">
    <w:name w:val="List Number 2"/>
    <w:basedOn w:val="Normal"/>
    <w:pPr>
      <w:numPr>
        <w:numId w:val="4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  <w:tabs>
        <w:tab w:val="left" w:pos="8789"/>
      </w:tabs>
      <w:ind w:left="1135" w:hanging="284"/>
    </w:pPr>
  </w:style>
  <w:style w:type="table" w:styleId="TableGrid">
    <w:name w:val="Table Grid"/>
    <w:basedOn w:val="TableNormal"/>
    <w:uiPriority w:val="59"/>
    <w:rsid w:val="007A3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816CA-8D5D-46A7-B7B9-DEE77514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          </vt:lpstr>
      <vt:lpstr>แบบแสดงรายการข้อมูลประจำปี</vt:lpstr>
      <vt:lpstr>สิ้นสุดวันที่ 31  ธันวาคม  2560</vt:lpstr>
      <vt:lpstr>บริษัท ยูเนี่ยนอุตสาหกรรมสิ่งทอ  จำกัด (มหาชน)</vt:lpstr>
      <vt:lpstr>สารบัญ</vt:lpstr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taratorn</dc:creator>
  <cp:keywords/>
  <dc:description/>
  <cp:lastModifiedBy>USER</cp:lastModifiedBy>
  <cp:revision>2</cp:revision>
  <cp:lastPrinted>2010-03-25T01:58:00Z</cp:lastPrinted>
  <dcterms:created xsi:type="dcterms:W3CDTF">2018-02-19T13:31:00Z</dcterms:created>
  <dcterms:modified xsi:type="dcterms:W3CDTF">2018-03-28T05:54:00Z</dcterms:modified>
</cp:coreProperties>
</file>