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482" w:type="dxa"/>
        <w:tblInd w:w="85" w:type="dxa"/>
        <w:tblLayout w:type="fixed"/>
        <w:tblLook w:val="0000" w:firstRow="0" w:lastRow="0" w:firstColumn="0" w:lastColumn="0" w:noHBand="0" w:noVBand="0"/>
      </w:tblPr>
      <w:tblGrid>
        <w:gridCol w:w="3425"/>
        <w:gridCol w:w="1843"/>
        <w:gridCol w:w="992"/>
        <w:gridCol w:w="1370"/>
        <w:gridCol w:w="1370"/>
        <w:gridCol w:w="1371"/>
        <w:gridCol w:w="1370"/>
        <w:gridCol w:w="1370"/>
        <w:gridCol w:w="1371"/>
      </w:tblGrid>
      <w:tr w:rsidR="0053460C" w:rsidTr="0053460C">
        <w:tc>
          <w:tcPr>
            <w:tcW w:w="3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3460C" w:rsidRDefault="0053460C">
            <w:pPr>
              <w:pStyle w:val="StyleLatinAngsanaNewBlackCentered"/>
              <w:snapToGrid w:val="0"/>
              <w:rPr>
                <w:cs/>
              </w:rPr>
            </w:pPr>
            <w:r>
              <w:rPr>
                <w:cs/>
              </w:rPr>
              <w:t>รายชื่อบริษัท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3460C" w:rsidRDefault="0053460C">
            <w:pPr>
              <w:pStyle w:val="StyleLatinAngsanaNewBlackCentered"/>
              <w:snapToGrid w:val="0"/>
            </w:pPr>
            <w:r>
              <w:rPr>
                <w:cs/>
              </w:rPr>
              <w:t>บมจ</w:t>
            </w:r>
            <w: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3460C" w:rsidRDefault="0053460C">
            <w:pPr>
              <w:pStyle w:val="StyleLatinAngsanaNewBlackCentered"/>
              <w:snapToGrid w:val="0"/>
              <w:rPr>
                <w:cs/>
              </w:rPr>
            </w:pPr>
            <w:r>
              <w:rPr>
                <w:cs/>
              </w:rPr>
              <w:t>บริษัทร่วม</w:t>
            </w:r>
          </w:p>
        </w:tc>
        <w:tc>
          <w:tcPr>
            <w:tcW w:w="82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460C" w:rsidRDefault="0053460C" w:rsidP="00220094">
            <w:pPr>
              <w:pStyle w:val="StyleLatinAngsanaNewBlackCentered"/>
              <w:snapToGrid w:val="0"/>
              <w:ind w:right="533"/>
              <w:jc w:val="left"/>
              <w:rPr>
                <w:cs/>
              </w:rPr>
            </w:pPr>
            <w:r>
              <w:rPr>
                <w:cs/>
              </w:rPr>
              <w:t>บริษัทที่เกี่ยวข้อง</w:t>
            </w:r>
          </w:p>
        </w:tc>
      </w:tr>
      <w:tr w:rsidR="0053460C" w:rsidTr="002C0999">
        <w:tc>
          <w:tcPr>
            <w:tcW w:w="3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3460C" w:rsidRDefault="0053460C">
            <w:pPr>
              <w:pStyle w:val="StyleLatinAngsanaNewBlackCentered"/>
              <w:snapToGrid w:val="0"/>
              <w:rPr>
                <w:cs/>
              </w:rPr>
            </w:pPr>
            <w:r>
              <w:rPr>
                <w:cs/>
              </w:rPr>
              <w:t>รายชื่อ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3460C" w:rsidRDefault="0053460C">
            <w:pPr>
              <w:pStyle w:val="StyleLatinAngsanaNewBlackCentered"/>
              <w:snapToGrid w:val="0"/>
            </w:pPr>
            <w:r>
              <w:t>UT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3460C" w:rsidRDefault="0053460C">
            <w:pPr>
              <w:pStyle w:val="StyleLatinAngsanaNewBlackCentered"/>
              <w:snapToGrid w:val="0"/>
            </w:pPr>
            <w:r>
              <w:t>UNF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3460C" w:rsidRDefault="0053460C" w:rsidP="00220094">
            <w:pPr>
              <w:pStyle w:val="StyleLatinAngsanaNewBlackCentered"/>
              <w:snapToGrid w:val="0"/>
              <w:jc w:val="left"/>
            </w:pPr>
            <w:r>
              <w:t>UBM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3460C" w:rsidRDefault="00AF4FA9" w:rsidP="00220094">
            <w:pPr>
              <w:pStyle w:val="StyleLatinAngsanaNewBlackCentered"/>
              <w:snapToGrid w:val="0"/>
              <w:jc w:val="left"/>
            </w:pPr>
            <w:r>
              <w:t>AAP</w:t>
            </w:r>
            <w:r w:rsidR="00BE23B9">
              <w:t xml:space="preserve"> 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3460C" w:rsidRDefault="0053460C" w:rsidP="00220094">
            <w:pPr>
              <w:pStyle w:val="StyleLatinAngsanaNewBlackCentered"/>
              <w:snapToGrid w:val="0"/>
              <w:jc w:val="left"/>
            </w:pPr>
            <w:r>
              <w:t>MRC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3460C" w:rsidRDefault="0053460C" w:rsidP="00220094">
            <w:pPr>
              <w:pStyle w:val="StyleLatinAngsanaNewBlackCentered"/>
              <w:snapToGrid w:val="0"/>
              <w:jc w:val="left"/>
            </w:pPr>
            <w:r>
              <w:t>UG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3460C" w:rsidRDefault="0053460C" w:rsidP="00220094">
            <w:pPr>
              <w:pStyle w:val="StyleLatinAngsanaNewBlackCentered"/>
              <w:snapToGrid w:val="0"/>
              <w:jc w:val="left"/>
            </w:pPr>
            <w:r>
              <w:t>SUC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460C" w:rsidRDefault="0053460C" w:rsidP="00220094">
            <w:pPr>
              <w:pStyle w:val="StyleLatinCordiaNewCentered"/>
              <w:snapToGrid w:val="0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USM</w:t>
            </w:r>
          </w:p>
        </w:tc>
      </w:tr>
      <w:tr w:rsidR="001A5C7C" w:rsidTr="00A2455A">
        <w:tc>
          <w:tcPr>
            <w:tcW w:w="3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5C7C" w:rsidRPr="005B74AD" w:rsidRDefault="00B94A7F" w:rsidP="001A5C7C">
            <w:pPr>
              <w:pStyle w:val="ListNumber1"/>
              <w:rPr>
                <w:cs/>
              </w:rPr>
            </w:pPr>
            <w:r>
              <w:rPr>
                <w:cs/>
              </w:rPr>
              <w:t xml:space="preserve">นางสาวดาลัดย์              </w:t>
            </w:r>
            <w:r w:rsidR="001A5C7C" w:rsidRPr="005B74AD">
              <w:rPr>
                <w:cs/>
              </w:rPr>
              <w:t>ทรัพย์ทวีชัยกุล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5C7C" w:rsidRPr="005B74AD" w:rsidRDefault="001A5C7C" w:rsidP="001A5C7C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ประธาน</w:t>
            </w:r>
            <w:r w:rsidRPr="005B74AD">
              <w:rPr>
                <w:cs/>
              </w:rPr>
              <w:t>กรรมการ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5C7C" w:rsidRPr="005B74AD" w:rsidRDefault="00985C6A" w:rsidP="001A5C7C">
            <w:pPr>
              <w:jc w:val="center"/>
              <w:rPr>
                <w:cs/>
              </w:rPr>
            </w:pPr>
            <w:r w:rsidRPr="00985C6A">
              <w:sym w:font="Symbol" w:char="F04F"/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5C7C" w:rsidRPr="005B74AD" w:rsidRDefault="00304187" w:rsidP="00220094">
            <w:r>
              <w:t>/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5C7C" w:rsidRPr="005B74AD" w:rsidRDefault="000E4C57" w:rsidP="00220094">
            <w:pPr>
              <w:rPr>
                <w:cs/>
              </w:rPr>
            </w:pPr>
            <w:r>
              <w:rPr>
                <w:rFonts w:hint="cs"/>
                <w:cs/>
              </w:rPr>
              <w:t>/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5C7C" w:rsidRPr="005B74AD" w:rsidRDefault="001A5C7C" w:rsidP="00220094">
            <w:r w:rsidRPr="005B74AD">
              <w:t>X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5C7C" w:rsidRPr="005B74AD" w:rsidRDefault="001A5C7C" w:rsidP="00220094">
            <w:r w:rsidRPr="005B74AD">
              <w:t>X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5C7C" w:rsidRPr="005B74AD" w:rsidRDefault="00985C6A" w:rsidP="00220094">
            <w:r w:rsidRPr="00985C6A">
              <w:rPr>
                <w:rFonts w:hint="cs"/>
              </w:rPr>
              <w:sym w:font="Symbol" w:char="F0C6"/>
            </w:r>
            <w:r w:rsidR="00BB0DEE">
              <w:t xml:space="preserve"> </w:t>
            </w:r>
            <w:r w:rsidR="00BB0DEE" w:rsidRPr="00BB0DEE">
              <w:rPr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C7C" w:rsidRPr="005B74AD" w:rsidRDefault="000E4C57" w:rsidP="00220094">
            <w:r>
              <w:rPr>
                <w:rFonts w:hint="cs"/>
                <w:cs/>
              </w:rPr>
              <w:t>/</w:t>
            </w:r>
          </w:p>
        </w:tc>
      </w:tr>
      <w:tr w:rsidR="0053460C" w:rsidTr="0053460C">
        <w:tc>
          <w:tcPr>
            <w:tcW w:w="3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3460C" w:rsidRDefault="00B94A7F" w:rsidP="001A5C7C">
            <w:pPr>
              <w:pStyle w:val="ListNumber1"/>
              <w:rPr>
                <w:rStyle w:val="StyleLatinAngsanaNew16ptBlack"/>
                <w:rFonts w:ascii="Angsana New" w:hAnsi="Angsana New"/>
                <w:cs/>
              </w:rPr>
            </w:pPr>
            <w:r>
              <w:rPr>
                <w:rStyle w:val="StyleLatinAngsanaNew16ptBlackAngsanaNew"/>
                <w:rFonts w:hint="cs"/>
                <w:cs/>
              </w:rPr>
              <w:t xml:space="preserve">นางบุญเสริม               </w:t>
            </w:r>
            <w:r w:rsidR="00D9720B">
              <w:rPr>
                <w:rStyle w:val="StyleLatinAngsanaNew16ptBlackAngsanaNew"/>
                <w:rFonts w:hint="cs"/>
                <w:cs/>
              </w:rPr>
              <w:t xml:space="preserve">  </w:t>
            </w:r>
            <w:r w:rsidR="0053460C">
              <w:rPr>
                <w:rStyle w:val="StyleLatinAngsanaNew16ptBlackAngsanaNew"/>
                <w:rFonts w:hint="cs"/>
                <w:cs/>
              </w:rPr>
              <w:t>วิมุกตะนันทน์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3460C" w:rsidRPr="007E26E6" w:rsidRDefault="0053460C" w:rsidP="001A5C7C">
            <w:pPr>
              <w:snapToGrid w:val="0"/>
              <w:jc w:val="center"/>
              <w:rPr>
                <w:rStyle w:val="StyleLatinAngsanaNew16ptBlack"/>
                <w:rFonts w:ascii="Angsana New" w:hAnsi="Angsana New"/>
                <w:cs/>
              </w:rPr>
            </w:pPr>
            <w:r>
              <w:rPr>
                <w:rFonts w:hint="cs"/>
                <w:cs/>
              </w:rPr>
              <w:t>กรรมการอิสระ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3460C" w:rsidRDefault="0053460C">
            <w:pPr>
              <w:autoSpaceDE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3460C" w:rsidRDefault="0053460C" w:rsidP="00220094">
            <w:pPr>
              <w:autoSpaceDE w:val="0"/>
              <w:snapToGrid w:val="0"/>
              <w:rPr>
                <w:color w:val="000000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3460C" w:rsidRDefault="0053460C" w:rsidP="00220094">
            <w:pPr>
              <w:autoSpaceDE w:val="0"/>
              <w:snapToGrid w:val="0"/>
              <w:rPr>
                <w:color w:val="000000"/>
              </w:rPr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3460C" w:rsidRDefault="0053460C" w:rsidP="00220094">
            <w:pPr>
              <w:autoSpaceDE w:val="0"/>
              <w:snapToGrid w:val="0"/>
              <w:rPr>
                <w:color w:val="000000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3460C" w:rsidRDefault="0053460C" w:rsidP="00220094">
            <w:pPr>
              <w:snapToGrid w:val="0"/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3460C" w:rsidRDefault="0053460C" w:rsidP="00220094">
            <w:pPr>
              <w:snapToGrid w:val="0"/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460C" w:rsidRDefault="0053460C" w:rsidP="00220094">
            <w:pPr>
              <w:snapToGrid w:val="0"/>
            </w:pPr>
          </w:p>
        </w:tc>
      </w:tr>
      <w:tr w:rsidR="0053460C" w:rsidTr="0053460C">
        <w:tc>
          <w:tcPr>
            <w:tcW w:w="3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3460C" w:rsidRPr="005B13CD" w:rsidRDefault="0053460C" w:rsidP="001A5C7C">
            <w:pPr>
              <w:pStyle w:val="ListNumber1"/>
              <w:rPr>
                <w:rStyle w:val="StyleLatinAngsanaNew16ptBlackAngsanaNew"/>
                <w:cs/>
              </w:rPr>
            </w:pPr>
            <w:r w:rsidRPr="005B13CD">
              <w:rPr>
                <w:rFonts w:hint="cs"/>
                <w:cs/>
              </w:rPr>
              <w:t>นาย</w:t>
            </w:r>
            <w:r w:rsidRPr="005B13CD">
              <w:rPr>
                <w:cs/>
              </w:rPr>
              <w:t xml:space="preserve">พิลาศพงษ์  </w:t>
            </w:r>
            <w:r w:rsidR="00B94A7F">
              <w:rPr>
                <w:rFonts w:hint="cs"/>
                <w:cs/>
              </w:rPr>
              <w:t xml:space="preserve">       </w:t>
            </w:r>
            <w:r>
              <w:rPr>
                <w:rFonts w:hint="cs"/>
                <w:cs/>
              </w:rPr>
              <w:t xml:space="preserve">      </w:t>
            </w:r>
            <w:r w:rsidRPr="005B13CD">
              <w:rPr>
                <w:cs/>
              </w:rPr>
              <w:t>ทรัพย์เสริมศรี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3460C" w:rsidRDefault="0053460C" w:rsidP="001A5C7C">
            <w:pPr>
              <w:snapToGrid w:val="0"/>
              <w:jc w:val="center"/>
              <w:rPr>
                <w:cs/>
              </w:rPr>
            </w:pPr>
            <w:r>
              <w:rPr>
                <w:rFonts w:hint="cs"/>
                <w:cs/>
              </w:rPr>
              <w:t>กรรมการอิสระ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3460C" w:rsidRDefault="0053460C">
            <w:pPr>
              <w:autoSpaceDE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3460C" w:rsidRDefault="0053460C" w:rsidP="00220094">
            <w:pPr>
              <w:autoSpaceDE w:val="0"/>
              <w:snapToGrid w:val="0"/>
              <w:rPr>
                <w:color w:val="000000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3460C" w:rsidRDefault="0053460C" w:rsidP="00220094">
            <w:pPr>
              <w:autoSpaceDE w:val="0"/>
              <w:snapToGrid w:val="0"/>
              <w:rPr>
                <w:color w:val="000000"/>
              </w:rPr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3460C" w:rsidRDefault="0053460C" w:rsidP="00220094">
            <w:pPr>
              <w:autoSpaceDE w:val="0"/>
              <w:snapToGrid w:val="0"/>
              <w:rPr>
                <w:color w:val="000000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3460C" w:rsidRDefault="0053460C" w:rsidP="00220094">
            <w:pPr>
              <w:snapToGrid w:val="0"/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3460C" w:rsidRDefault="0053460C" w:rsidP="00220094">
            <w:pPr>
              <w:snapToGrid w:val="0"/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460C" w:rsidRDefault="0053460C" w:rsidP="00220094">
            <w:pPr>
              <w:snapToGrid w:val="0"/>
            </w:pPr>
          </w:p>
        </w:tc>
      </w:tr>
      <w:tr w:rsidR="0053460C" w:rsidTr="002C0999">
        <w:tc>
          <w:tcPr>
            <w:tcW w:w="3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3460C" w:rsidRDefault="00B94A7F" w:rsidP="001A5C7C">
            <w:pPr>
              <w:pStyle w:val="ListNumber1"/>
              <w:rPr>
                <w:rStyle w:val="StyleLatinAngsanaNew16ptBlack"/>
                <w:rFonts w:ascii="Angsana New" w:hAnsi="Angsana New"/>
                <w:cs/>
              </w:rPr>
            </w:pPr>
            <w:r>
              <w:rPr>
                <w:rStyle w:val="StyleLatinAngsanaNew16ptBlack"/>
                <w:rFonts w:ascii="Angsana New" w:hAnsi="Angsana New" w:hint="cs"/>
                <w:cs/>
              </w:rPr>
              <w:t xml:space="preserve">นางพิมพ์พร            </w:t>
            </w:r>
            <w:r w:rsidR="00D9720B">
              <w:rPr>
                <w:rStyle w:val="StyleLatinAngsanaNew16ptBlack"/>
                <w:rFonts w:ascii="Angsana New" w:hAnsi="Angsana New" w:hint="cs"/>
                <w:cs/>
              </w:rPr>
              <w:t xml:space="preserve">      </w:t>
            </w:r>
            <w:r w:rsidR="0053460C">
              <w:rPr>
                <w:rStyle w:val="StyleLatinAngsanaNew16ptBlack"/>
                <w:rFonts w:ascii="Angsana New" w:hAnsi="Angsana New" w:hint="cs"/>
                <w:cs/>
              </w:rPr>
              <w:t xml:space="preserve"> โชติรัตนกุล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3460C" w:rsidRPr="007E26E6" w:rsidRDefault="0053460C" w:rsidP="001A5C7C">
            <w:pPr>
              <w:snapToGrid w:val="0"/>
              <w:jc w:val="center"/>
              <w:rPr>
                <w:rStyle w:val="StyleLatinAngsanaNew16ptBlackAngsanaNew"/>
                <w:cs/>
              </w:rPr>
            </w:pPr>
            <w:r>
              <w:rPr>
                <w:rFonts w:hint="cs"/>
                <w:cs/>
              </w:rPr>
              <w:t>กรรมการ</w:t>
            </w:r>
            <w:r w:rsidR="001A5C7C">
              <w:rPr>
                <w:rFonts w:hint="cs"/>
                <w:cs/>
              </w:rPr>
              <w:t>ผู้จัดการ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3460C" w:rsidRDefault="0053460C" w:rsidP="00DE65B7">
            <w:pPr>
              <w:pStyle w:val="StyleLatinAngsanaNewBlackCentered"/>
              <w:snapToGrid w:val="0"/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3460C" w:rsidRDefault="0053460C" w:rsidP="00220094">
            <w:pPr>
              <w:autoSpaceDE w:val="0"/>
              <w:snapToGrid w:val="0"/>
              <w:rPr>
                <w:color w:val="000000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3460C" w:rsidRDefault="0053460C" w:rsidP="00220094">
            <w:pPr>
              <w:pStyle w:val="StyleLatinAngsanaNewBlackCentered"/>
              <w:snapToGrid w:val="0"/>
              <w:jc w:val="left"/>
            </w:pPr>
            <w:r>
              <w:rPr>
                <w:rFonts w:ascii="Symbol" w:hAnsi="Symbol"/>
              </w:rPr>
              <w:sym w:font="Symbol" w:char="F0A4"/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3460C" w:rsidRDefault="002C0999" w:rsidP="00220094">
            <w:pPr>
              <w:pStyle w:val="StyleLatinAngsanaNewBlackCentered"/>
              <w:snapToGrid w:val="0"/>
              <w:jc w:val="left"/>
            </w:pPr>
            <w:r>
              <w:rPr>
                <w:rFonts w:ascii="Symbol" w:hAnsi="Symbol"/>
              </w:rPr>
              <w:t></w:t>
            </w:r>
            <w:r w:rsidR="00BB0DEE">
              <w:rPr>
                <w:rFonts w:ascii="Symbol" w:hAnsi="Symbol"/>
              </w:rPr>
              <w:t></w:t>
            </w:r>
            <w:r>
              <w:rPr>
                <w:rFonts w:ascii="Symbol" w:hAnsi="Symbol"/>
              </w:rPr>
              <w:t></w:t>
            </w:r>
            <w:r w:rsidR="00BB0DEE" w:rsidRPr="00BB0DEE">
              <w:rPr>
                <w:rFonts w:ascii="Symbol" w:hAnsi="Symbol"/>
                <w:vertAlign w:val="superscript"/>
              </w:rPr>
              <w:t></w:t>
            </w:r>
            <w:r w:rsidR="00BB0DEE" w:rsidRPr="00BB0DEE">
              <w:rPr>
                <w:rFonts w:ascii="Symbol" w:hAnsi="Symbol"/>
                <w:vertAlign w:val="superscript"/>
              </w:rPr>
              <w:t></w:t>
            </w:r>
            <w:r w:rsidR="00BB0DEE" w:rsidRPr="00BB0DEE">
              <w:rPr>
                <w:rFonts w:ascii="Symbol" w:hAnsi="Symbol"/>
                <w:vertAlign w:val="superscript"/>
              </w:rPr>
              <w:t>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3460C" w:rsidRPr="00A93E0E" w:rsidRDefault="00BB0DEE" w:rsidP="00220094">
            <w:pPr>
              <w:pStyle w:val="StyleLatinAngsanaNewBlackCentered"/>
              <w:snapToGrid w:val="0"/>
              <w:jc w:val="left"/>
              <w:rPr>
                <w:b/>
                <w:bCs/>
                <w:color w:val="FF0000"/>
              </w:rPr>
            </w:pPr>
            <w:r>
              <w:rPr>
                <w:rFonts w:ascii="Symbol" w:hAnsi="Symbol"/>
              </w:rPr>
              <w:t></w:t>
            </w:r>
            <w:r w:rsidR="002C0999">
              <w:rPr>
                <w:rFonts w:ascii="Symbol" w:hAnsi="Symbol"/>
              </w:rPr>
              <w:t></w:t>
            </w:r>
            <w:r w:rsidR="002C0999">
              <w:rPr>
                <w:rFonts w:ascii="Symbol" w:hAnsi="Symbol"/>
              </w:rPr>
              <w:t>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3460C" w:rsidRDefault="0053460C" w:rsidP="00220094">
            <w:pPr>
              <w:pStyle w:val="StyleLatinAngsanaNewBlackCentered"/>
              <w:snapToGrid w:val="0"/>
              <w:jc w:val="left"/>
              <w:rPr>
                <w:rFonts w:ascii="Symbol" w:hAnsi="Symbol"/>
              </w:rPr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460C" w:rsidRDefault="0053460C" w:rsidP="00220094">
            <w:pPr>
              <w:snapToGrid w:val="0"/>
            </w:pPr>
          </w:p>
        </w:tc>
      </w:tr>
      <w:tr w:rsidR="0053460C" w:rsidTr="0053460C">
        <w:tc>
          <w:tcPr>
            <w:tcW w:w="3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3460C" w:rsidRPr="00DB00D1" w:rsidRDefault="00B94A7F" w:rsidP="001A5C7C">
            <w:pPr>
              <w:pStyle w:val="ListNumber1"/>
              <w:rPr>
                <w:rStyle w:val="StyleLatinAngsanaNew16ptBlackAngsanaNew"/>
                <w:cs/>
              </w:rPr>
            </w:pPr>
            <w:r>
              <w:rPr>
                <w:rStyle w:val="StyleLatinAngsanaNew16ptBlackAngsanaNew"/>
                <w:rFonts w:hint="cs"/>
                <w:cs/>
              </w:rPr>
              <w:t xml:space="preserve">นายชุตินธร            </w:t>
            </w:r>
            <w:r w:rsidR="0053460C">
              <w:rPr>
                <w:rStyle w:val="StyleLatinAngsanaNew16ptBlackAngsanaNew"/>
                <w:rFonts w:hint="cs"/>
                <w:cs/>
              </w:rPr>
              <w:t xml:space="preserve">        </w:t>
            </w:r>
            <w:r w:rsidR="0053460C">
              <w:rPr>
                <w:rFonts w:hint="cs"/>
                <w:cs/>
              </w:rPr>
              <w:t>ดารกานนท์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3460C" w:rsidRPr="007E26E6" w:rsidRDefault="0053460C" w:rsidP="001A5C7C">
            <w:pPr>
              <w:snapToGrid w:val="0"/>
              <w:jc w:val="center"/>
              <w:rPr>
                <w:rStyle w:val="StyleLatinAngsanaNew16ptBlackAngsanaNew"/>
                <w:cs/>
              </w:rPr>
            </w:pPr>
            <w:r>
              <w:rPr>
                <w:rStyle w:val="StyleLatinAngsanaNew16ptBlackAngsanaNew"/>
                <w:rFonts w:hint="cs"/>
                <w:cs/>
              </w:rPr>
              <w:t>กรรมการ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3460C" w:rsidRDefault="0053460C">
            <w:pPr>
              <w:autoSpaceDE w:val="0"/>
              <w:snapToGrid w:val="0"/>
              <w:jc w:val="center"/>
              <w:rPr>
                <w:rFonts w:ascii="Symbol" w:hAnsi="Symbol"/>
                <w:color w:val="000000"/>
              </w:rPr>
            </w:pPr>
            <w:r>
              <w:rPr>
                <w:rFonts w:ascii="Symbol" w:hAnsi="Symbol"/>
                <w:color w:val="000000"/>
              </w:rPr>
              <w:sym w:font="Symbol" w:char="F0A4"/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3460C" w:rsidRPr="00A93E0E" w:rsidRDefault="0053460C" w:rsidP="00220094">
            <w:pPr>
              <w:autoSpaceDE w:val="0"/>
              <w:snapToGrid w:val="0"/>
              <w:rPr>
                <w:b/>
                <w:bCs/>
                <w:color w:val="FF0000"/>
              </w:rPr>
            </w:pPr>
            <w:r w:rsidRPr="00161496">
              <w:rPr>
                <w:rFonts w:cs="Cordia New"/>
              </w:rPr>
              <w:t>X</w:t>
            </w:r>
            <w:r>
              <w:rPr>
                <w:rFonts w:ascii="Symbol" w:hAnsi="Symbol"/>
                <w:color w:val="000000"/>
              </w:rPr>
              <w:t></w:t>
            </w:r>
            <w:r w:rsidRPr="00E75EA5">
              <w:rPr>
                <w:rFonts w:ascii="Symbol" w:hAnsi="Symbol" w:hint="cs"/>
                <w:b/>
                <w:bCs/>
                <w:cs/>
              </w:rPr>
              <w:t>และ</w:t>
            </w:r>
            <w:r w:rsidRPr="00A93E0E">
              <w:rPr>
                <w:rFonts w:ascii="Symbol" w:hAnsi="Symbol" w:hint="cs"/>
                <w:b/>
                <w:bCs/>
                <w:color w:val="FF0000"/>
                <w:cs/>
              </w:rPr>
              <w:t xml:space="preserve"> </w:t>
            </w:r>
            <w:r>
              <w:rPr>
                <w:rFonts w:ascii="Symbol" w:hAnsi="Symbol"/>
              </w:rPr>
              <w:sym w:font="Symbol" w:char="F04F"/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3460C" w:rsidRDefault="0053460C" w:rsidP="00220094">
            <w:pPr>
              <w:autoSpaceDE w:val="0"/>
              <w:snapToGrid w:val="0"/>
              <w:rPr>
                <w:color w:val="000000"/>
              </w:rPr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3460C" w:rsidRDefault="0053460C" w:rsidP="00220094">
            <w:pPr>
              <w:autoSpaceDE w:val="0"/>
              <w:snapToGrid w:val="0"/>
              <w:rPr>
                <w:color w:val="000000"/>
              </w:rPr>
            </w:pPr>
            <w:r>
              <w:rPr>
                <w:rFonts w:ascii="Symbol" w:hAnsi="Symbol"/>
                <w:color w:val="000000"/>
              </w:rPr>
              <w:sym w:font="Symbol" w:char="F0A4"/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3460C" w:rsidRPr="00A93E0E" w:rsidRDefault="0053460C" w:rsidP="00220094">
            <w:pPr>
              <w:autoSpaceDE w:val="0"/>
              <w:snapToGrid w:val="0"/>
              <w:rPr>
                <w:color w:val="000000"/>
              </w:rPr>
            </w:pPr>
            <w:r>
              <w:rPr>
                <w:rFonts w:ascii="Symbol" w:hAnsi="Symbol"/>
              </w:rPr>
              <w:t>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3460C" w:rsidRDefault="0053460C" w:rsidP="00220094">
            <w:pPr>
              <w:autoSpaceDE w:val="0"/>
              <w:snapToGrid w:val="0"/>
              <w:rPr>
                <w:color w:val="000000"/>
              </w:rPr>
            </w:pPr>
            <w:r w:rsidRPr="00161496">
              <w:rPr>
                <w:rFonts w:cs="Cordia New"/>
              </w:rPr>
              <w:t>X</w:t>
            </w:r>
            <w:r>
              <w:rPr>
                <w:rFonts w:ascii="Symbol" w:hAnsi="Symbol"/>
                <w:color w:val="000000"/>
              </w:rPr>
              <w:t>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460C" w:rsidRDefault="0053460C" w:rsidP="00220094">
            <w:pPr>
              <w:snapToGrid w:val="0"/>
            </w:pPr>
            <w:r w:rsidRPr="00161496">
              <w:rPr>
                <w:rFonts w:cs="Cordia New"/>
              </w:rPr>
              <w:t>X</w:t>
            </w:r>
            <w:r>
              <w:rPr>
                <w:rFonts w:ascii="Symbol" w:hAnsi="Symbol"/>
                <w:color w:val="000000"/>
              </w:rPr>
              <w:t></w:t>
            </w:r>
            <w:r>
              <w:rPr>
                <w:rFonts w:ascii="Symbol" w:hAnsi="Symbol"/>
                <w:color w:val="000000"/>
              </w:rPr>
              <w:t></w:t>
            </w:r>
          </w:p>
        </w:tc>
      </w:tr>
      <w:tr w:rsidR="000E4C57" w:rsidTr="00A2455A">
        <w:tc>
          <w:tcPr>
            <w:tcW w:w="3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4C57" w:rsidRDefault="00B94A7F" w:rsidP="001A5C7C">
            <w:pPr>
              <w:pStyle w:val="ListNumber1"/>
              <w:rPr>
                <w:rStyle w:val="StyleLatinAngsanaNew16ptBlackAngsanaNew"/>
                <w:cs/>
              </w:rPr>
            </w:pPr>
            <w:r>
              <w:rPr>
                <w:rStyle w:val="StyleLatinAngsanaNew16ptBlackAngsanaNew"/>
                <w:rFonts w:hint="cs"/>
                <w:cs/>
              </w:rPr>
              <w:t xml:space="preserve">นางจันทรตรี         </w:t>
            </w:r>
            <w:r w:rsidR="000E4C57">
              <w:rPr>
                <w:rStyle w:val="StyleLatinAngsanaNew16ptBlackAngsanaNew"/>
                <w:rFonts w:hint="cs"/>
                <w:cs/>
              </w:rPr>
              <w:t xml:space="preserve">         ดารกานนท์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4C57" w:rsidRDefault="000E4C57" w:rsidP="001A5C7C">
            <w:pPr>
              <w:snapToGrid w:val="0"/>
              <w:jc w:val="center"/>
              <w:rPr>
                <w:rStyle w:val="StyleLatinAngsanaNew16ptBlackAngsanaNew"/>
                <w:cs/>
              </w:rPr>
            </w:pPr>
            <w:r w:rsidRPr="00985C6A">
              <w:rPr>
                <w:rStyle w:val="StyleLatinAngsanaNew16ptBlackAngsanaNew"/>
                <w:cs/>
              </w:rPr>
              <w:t>กรรมการ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4C57" w:rsidRPr="000E4C57" w:rsidRDefault="000E4C57">
            <w:pPr>
              <w:autoSpaceDE w:val="0"/>
              <w:snapToGrid w:val="0"/>
              <w:jc w:val="center"/>
              <w:rPr>
                <w:rFonts w:ascii="Symbol" w:hAnsi="Symbol"/>
                <w:b/>
                <w:bCs/>
                <w:color w:val="000000"/>
              </w:rPr>
            </w:pPr>
            <w:r>
              <w:rPr>
                <w:rFonts w:ascii="Symbol" w:hAnsi="Symbol"/>
                <w:b/>
                <w:bCs/>
                <w:color w:val="000000"/>
              </w:rPr>
              <w:t>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4C57" w:rsidRPr="00161496" w:rsidRDefault="000E4C57" w:rsidP="00220094">
            <w:pPr>
              <w:autoSpaceDE w:val="0"/>
              <w:snapToGrid w:val="0"/>
              <w:rPr>
                <w:rFonts w:cs="Cordia New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4C57" w:rsidRDefault="000E4C57" w:rsidP="00220094">
            <w:pPr>
              <w:autoSpaceDE w:val="0"/>
              <w:snapToGrid w:val="0"/>
              <w:rPr>
                <w:color w:val="000000"/>
              </w:rPr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4C57" w:rsidRPr="000E4C57" w:rsidRDefault="000E4C57" w:rsidP="00220094">
            <w:pPr>
              <w:autoSpaceDE w:val="0"/>
              <w:snapToGrid w:val="0"/>
              <w:rPr>
                <w:rFonts w:ascii="Symbol" w:hAnsi="Symbol"/>
                <w:b/>
                <w:bCs/>
                <w:color w:val="000000"/>
              </w:rPr>
            </w:pPr>
            <w:r>
              <w:rPr>
                <w:rFonts w:ascii="Symbol" w:hAnsi="Symbol"/>
                <w:b/>
                <w:bCs/>
                <w:color w:val="000000"/>
              </w:rPr>
              <w:t>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4C57" w:rsidRPr="000E4C57" w:rsidRDefault="000E4C57" w:rsidP="00220094">
            <w:pPr>
              <w:autoSpaceDE w:val="0"/>
              <w:snapToGrid w:val="0"/>
              <w:rPr>
                <w:rFonts w:ascii="Symbol" w:hAnsi="Symbol"/>
                <w:b/>
                <w:bCs/>
                <w:color w:val="000000"/>
              </w:rPr>
            </w:pPr>
            <w:r>
              <w:rPr>
                <w:rFonts w:ascii="Symbol" w:hAnsi="Symbol"/>
                <w:b/>
                <w:bCs/>
                <w:color w:val="000000"/>
              </w:rPr>
              <w:t>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4C57" w:rsidRPr="00161496" w:rsidRDefault="00A2455A" w:rsidP="00220094">
            <w:pPr>
              <w:autoSpaceDE w:val="0"/>
              <w:snapToGrid w:val="0"/>
              <w:rPr>
                <w:rFonts w:cs="Cordia New"/>
                <w:cs/>
              </w:rPr>
            </w:pPr>
            <w:r>
              <w:rPr>
                <w:rFonts w:cs="Cordia New" w:hint="cs"/>
              </w:rPr>
              <w:sym w:font="Symbol" w:char="F0C6"/>
            </w:r>
            <w:r>
              <w:rPr>
                <w:rFonts w:cs="Cordia New" w:hint="cs"/>
              </w:rPr>
              <w:sym w:font="Symbol" w:char="F02F"/>
            </w:r>
            <w:r w:rsidR="00BB0DEE">
              <w:rPr>
                <w:rFonts w:cs="Cordia New"/>
              </w:rPr>
              <w:t xml:space="preserve"> </w:t>
            </w:r>
            <w:r w:rsidR="00BB0DEE" w:rsidRPr="00BB0DEE">
              <w:rPr>
                <w:rFonts w:cs="Cordia New"/>
                <w:sz w:val="28"/>
                <w:szCs w:val="28"/>
                <w:vertAlign w:val="superscript"/>
              </w:rPr>
              <w:t>(2)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4C57" w:rsidRPr="00161496" w:rsidRDefault="000E4C57" w:rsidP="00220094">
            <w:pPr>
              <w:snapToGrid w:val="0"/>
              <w:rPr>
                <w:rFonts w:cs="Cordia New"/>
              </w:rPr>
            </w:pPr>
          </w:p>
        </w:tc>
      </w:tr>
      <w:tr w:rsidR="000E4C57" w:rsidTr="0053460C">
        <w:tc>
          <w:tcPr>
            <w:tcW w:w="3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4C57" w:rsidRDefault="00B94A7F" w:rsidP="001A5C7C">
            <w:pPr>
              <w:pStyle w:val="ListNumber1"/>
              <w:rPr>
                <w:rStyle w:val="StyleLatinAngsanaNew16ptBlackAngsanaNew"/>
                <w:cs/>
              </w:rPr>
            </w:pPr>
            <w:r>
              <w:rPr>
                <w:rStyle w:val="StyleLatinAngsanaNew16ptBlackAngsanaNew"/>
                <w:rFonts w:hint="cs"/>
                <w:cs/>
              </w:rPr>
              <w:t xml:space="preserve">นายปรีชา             </w:t>
            </w:r>
            <w:r w:rsidR="000E4C57">
              <w:rPr>
                <w:rStyle w:val="StyleLatinAngsanaNew16ptBlackAngsanaNew"/>
                <w:rFonts w:hint="cs"/>
                <w:cs/>
              </w:rPr>
              <w:t xml:space="preserve">          วัฒนศรานนท์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4C57" w:rsidRDefault="000E4C57" w:rsidP="001A5C7C">
            <w:pPr>
              <w:snapToGrid w:val="0"/>
              <w:jc w:val="center"/>
              <w:rPr>
                <w:rStyle w:val="StyleLatinAngsanaNew16ptBlackAngsanaNew"/>
                <w:cs/>
              </w:rPr>
            </w:pPr>
            <w:r w:rsidRPr="00985C6A">
              <w:rPr>
                <w:rStyle w:val="StyleLatinAngsanaNew16ptBlackAngsanaNew"/>
                <w:cs/>
              </w:rPr>
              <w:t>กรรมการ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4C57" w:rsidRDefault="000E4C57">
            <w:pPr>
              <w:autoSpaceDE w:val="0"/>
              <w:snapToGrid w:val="0"/>
              <w:jc w:val="center"/>
              <w:rPr>
                <w:rFonts w:ascii="Symbol" w:hAnsi="Symbol"/>
                <w:color w:val="000000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4C57" w:rsidRPr="00161496" w:rsidRDefault="000E4C57" w:rsidP="00220094">
            <w:pPr>
              <w:autoSpaceDE w:val="0"/>
              <w:snapToGrid w:val="0"/>
              <w:rPr>
                <w:rFonts w:cs="Cordia New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4C57" w:rsidRDefault="000E4C57" w:rsidP="00220094">
            <w:pPr>
              <w:autoSpaceDE w:val="0"/>
              <w:snapToGrid w:val="0"/>
              <w:rPr>
                <w:color w:val="000000"/>
              </w:rPr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4C57" w:rsidRDefault="000E4C57" w:rsidP="00220094">
            <w:pPr>
              <w:autoSpaceDE w:val="0"/>
              <w:snapToGrid w:val="0"/>
              <w:rPr>
                <w:rFonts w:ascii="Symbol" w:hAnsi="Symbol"/>
                <w:color w:val="000000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4C57" w:rsidRDefault="000E4C57" w:rsidP="00220094">
            <w:pPr>
              <w:autoSpaceDE w:val="0"/>
              <w:snapToGrid w:val="0"/>
              <w:rPr>
                <w:rFonts w:ascii="Symbol" w:hAnsi="Symbol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4C57" w:rsidRPr="00161496" w:rsidRDefault="000E4C57" w:rsidP="00220094">
            <w:pPr>
              <w:autoSpaceDE w:val="0"/>
              <w:snapToGrid w:val="0"/>
              <w:rPr>
                <w:rFonts w:cs="Cordia New"/>
              </w:rPr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4C57" w:rsidRPr="00161496" w:rsidRDefault="000E4C57" w:rsidP="00220094">
            <w:pPr>
              <w:snapToGrid w:val="0"/>
              <w:rPr>
                <w:rFonts w:cs="Cordia New"/>
              </w:rPr>
            </w:pPr>
          </w:p>
        </w:tc>
      </w:tr>
      <w:tr w:rsidR="000E4C57" w:rsidTr="0053460C">
        <w:tc>
          <w:tcPr>
            <w:tcW w:w="3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4C57" w:rsidRDefault="000E4C57" w:rsidP="001A5C7C">
            <w:pPr>
              <w:pStyle w:val="ListNumber1"/>
              <w:rPr>
                <w:rStyle w:val="StyleLatinAngsanaNew16ptBlack"/>
              </w:rPr>
            </w:pPr>
            <w:r w:rsidRPr="00DB00D1">
              <w:rPr>
                <w:rStyle w:val="StyleLatinAngsanaNew16ptBlackAngsanaNew"/>
                <w:cs/>
              </w:rPr>
              <w:t xml:space="preserve">นาวาเอกสุพิช </w:t>
            </w:r>
            <w:r w:rsidR="00B94A7F">
              <w:rPr>
                <w:rStyle w:val="StyleLatinAngsanaNew16ptBlackAngsanaNew"/>
                <w:rFonts w:hint="cs"/>
                <w:cs/>
              </w:rPr>
              <w:t xml:space="preserve">     </w:t>
            </w:r>
            <w:r>
              <w:rPr>
                <w:rStyle w:val="StyleLatinAngsanaNew16ptBlackAngsanaNew"/>
                <w:rFonts w:hint="cs"/>
                <w:cs/>
              </w:rPr>
              <w:t xml:space="preserve">           </w:t>
            </w:r>
            <w:r w:rsidRPr="00DB00D1">
              <w:rPr>
                <w:rStyle w:val="StyleLatinAngsanaNew16ptBlackAngsanaNew"/>
                <w:cs/>
              </w:rPr>
              <w:t xml:space="preserve">สังขโกวิท </w:t>
            </w:r>
            <w:r>
              <w:rPr>
                <w:rStyle w:val="StyleLatinAngsanaNew16ptBlack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4C57" w:rsidRPr="007E26E6" w:rsidRDefault="000E4C57" w:rsidP="001A5C7C">
            <w:pPr>
              <w:snapToGrid w:val="0"/>
              <w:jc w:val="center"/>
              <w:rPr>
                <w:rStyle w:val="StyleLatinAngsanaNew16ptBlackAngsanaNew"/>
                <w:cs/>
              </w:rPr>
            </w:pPr>
            <w:r>
              <w:rPr>
                <w:rFonts w:hint="cs"/>
                <w:cs/>
              </w:rPr>
              <w:t>กรรมการผู้ช่วยผู้จัดการ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4C57" w:rsidRDefault="000E4C57">
            <w:pPr>
              <w:autoSpaceDE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4C57" w:rsidRDefault="000E4C57" w:rsidP="00220094">
            <w:pPr>
              <w:autoSpaceDE w:val="0"/>
              <w:snapToGrid w:val="0"/>
              <w:rPr>
                <w:color w:val="000000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4C57" w:rsidRDefault="000E4C57" w:rsidP="00220094">
            <w:pPr>
              <w:autoSpaceDE w:val="0"/>
              <w:snapToGrid w:val="0"/>
              <w:rPr>
                <w:color w:val="000000"/>
              </w:rPr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4C57" w:rsidRDefault="000E4C57" w:rsidP="00220094">
            <w:pPr>
              <w:autoSpaceDE w:val="0"/>
              <w:snapToGrid w:val="0"/>
              <w:rPr>
                <w:color w:val="000000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4C57" w:rsidRDefault="000E4C57" w:rsidP="00220094">
            <w:pPr>
              <w:autoSpaceDE w:val="0"/>
              <w:snapToGrid w:val="0"/>
              <w:rPr>
                <w:color w:val="000000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4C57" w:rsidRDefault="000E4C57" w:rsidP="00220094">
            <w:pPr>
              <w:autoSpaceDE w:val="0"/>
              <w:snapToGrid w:val="0"/>
              <w:rPr>
                <w:color w:val="000000"/>
              </w:rPr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4C57" w:rsidRDefault="000E4C57" w:rsidP="00220094">
            <w:pPr>
              <w:snapToGrid w:val="0"/>
            </w:pPr>
          </w:p>
        </w:tc>
      </w:tr>
      <w:tr w:rsidR="002B57FF" w:rsidTr="0053460C">
        <w:tc>
          <w:tcPr>
            <w:tcW w:w="3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57FF" w:rsidRPr="00DB00D1" w:rsidRDefault="00B94A7F" w:rsidP="001A5C7C">
            <w:pPr>
              <w:pStyle w:val="ListNumber1"/>
              <w:rPr>
                <w:rStyle w:val="StyleLatinAngsanaNew16ptBlackAngsanaNew"/>
                <w:cs/>
              </w:rPr>
            </w:pPr>
            <w:r>
              <w:rPr>
                <w:rStyle w:val="StyleLatinAngsanaNew16ptBlackAngsanaNew"/>
                <w:rFonts w:hint="cs"/>
                <w:cs/>
              </w:rPr>
              <w:t xml:space="preserve">นางสรัญญา        </w:t>
            </w:r>
            <w:r w:rsidR="002B57FF">
              <w:rPr>
                <w:rStyle w:val="StyleLatinAngsanaNew16ptBlackAngsanaNew"/>
                <w:rFonts w:hint="cs"/>
                <w:cs/>
              </w:rPr>
              <w:t xml:space="preserve">        </w:t>
            </w:r>
            <w:r w:rsidR="00FD3B11">
              <w:rPr>
                <w:rStyle w:val="StyleLatinAngsanaNew16ptBlackAngsanaNew"/>
                <w:rFonts w:hint="cs"/>
                <w:cs/>
              </w:rPr>
              <w:t xml:space="preserve">  </w:t>
            </w:r>
            <w:r w:rsidR="002B57FF">
              <w:rPr>
                <w:rStyle w:val="StyleLatinAngsanaNew16ptBlackAngsanaNew"/>
                <w:rFonts w:hint="cs"/>
                <w:cs/>
              </w:rPr>
              <w:t xml:space="preserve">  ดารกานนท์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57FF" w:rsidRDefault="002B57FF" w:rsidP="001A5C7C">
            <w:pPr>
              <w:snapToGrid w:val="0"/>
              <w:jc w:val="center"/>
              <w:rPr>
                <w:cs/>
              </w:rPr>
            </w:pPr>
            <w:r>
              <w:rPr>
                <w:rFonts w:hint="cs"/>
                <w:cs/>
              </w:rPr>
              <w:t>กรรมการ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57FF" w:rsidRDefault="002B57FF">
            <w:pPr>
              <w:autoSpaceDE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57FF" w:rsidRDefault="002B57FF" w:rsidP="00220094">
            <w:pPr>
              <w:autoSpaceDE w:val="0"/>
              <w:snapToGrid w:val="0"/>
              <w:rPr>
                <w:color w:val="000000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57FF" w:rsidRDefault="002B57FF" w:rsidP="00220094">
            <w:pPr>
              <w:autoSpaceDE w:val="0"/>
              <w:snapToGrid w:val="0"/>
              <w:rPr>
                <w:color w:val="000000"/>
              </w:rPr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57FF" w:rsidRDefault="002B57FF" w:rsidP="00220094">
            <w:pPr>
              <w:autoSpaceDE w:val="0"/>
              <w:snapToGrid w:val="0"/>
              <w:rPr>
                <w:color w:val="000000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57FF" w:rsidRDefault="002B57FF" w:rsidP="00220094">
            <w:pPr>
              <w:autoSpaceDE w:val="0"/>
              <w:snapToGrid w:val="0"/>
              <w:rPr>
                <w:color w:val="000000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57FF" w:rsidRDefault="002B57FF" w:rsidP="00220094">
            <w:pPr>
              <w:autoSpaceDE w:val="0"/>
              <w:snapToGrid w:val="0"/>
              <w:rPr>
                <w:color w:val="000000"/>
              </w:rPr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57FF" w:rsidRDefault="002B57FF" w:rsidP="00220094">
            <w:pPr>
              <w:snapToGrid w:val="0"/>
            </w:pPr>
          </w:p>
        </w:tc>
      </w:tr>
    </w:tbl>
    <w:p w:rsidR="00BA0334" w:rsidRPr="004C109C" w:rsidRDefault="00BA0334">
      <w:pPr>
        <w:pStyle w:val="Header"/>
        <w:tabs>
          <w:tab w:val="clear" w:pos="4153"/>
          <w:tab w:val="clear" w:pos="8306"/>
          <w:tab w:val="left" w:pos="12133"/>
        </w:tabs>
        <w:rPr>
          <w:u w:val="single"/>
          <w:cs/>
        </w:rPr>
      </w:pPr>
      <w:r>
        <w:rPr>
          <w:u w:val="single"/>
          <w:cs/>
        </w:rPr>
        <w:t>หมายเหตุ</w:t>
      </w:r>
      <w:r w:rsidR="004C109C">
        <w:rPr>
          <w:rFonts w:hint="cs"/>
          <w:u w:val="single"/>
          <w:cs/>
        </w:rPr>
        <w:t xml:space="preserve"> </w:t>
      </w:r>
    </w:p>
    <w:tbl>
      <w:tblPr>
        <w:tblW w:w="14675" w:type="dxa"/>
        <w:tblInd w:w="-21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"/>
        <w:gridCol w:w="2025"/>
        <w:gridCol w:w="2552"/>
        <w:gridCol w:w="1984"/>
        <w:gridCol w:w="2693"/>
        <w:gridCol w:w="3119"/>
        <w:gridCol w:w="2268"/>
      </w:tblGrid>
      <w:tr w:rsidR="00A2455A" w:rsidTr="00A2455A">
        <w:trPr>
          <w:trHeight w:val="423"/>
        </w:trPr>
        <w:tc>
          <w:tcPr>
            <w:tcW w:w="34" w:type="dxa"/>
            <w:shd w:val="clear" w:color="auto" w:fill="auto"/>
          </w:tcPr>
          <w:p w:rsidR="00A2455A" w:rsidRDefault="00A2455A">
            <w:pPr>
              <w:pStyle w:val="TableHeading"/>
              <w:snapToGrid w:val="0"/>
            </w:pPr>
          </w:p>
        </w:tc>
        <w:tc>
          <w:tcPr>
            <w:tcW w:w="2025" w:type="dxa"/>
            <w:shd w:val="clear" w:color="auto" w:fill="auto"/>
          </w:tcPr>
          <w:p w:rsidR="00A2455A" w:rsidRDefault="00A2455A" w:rsidP="00161496">
            <w:pPr>
              <w:pStyle w:val="Header"/>
              <w:tabs>
                <w:tab w:val="clear" w:pos="4153"/>
                <w:tab w:val="clear" w:pos="8306"/>
                <w:tab w:val="left" w:pos="12133"/>
              </w:tabs>
              <w:snapToGrid w:val="0"/>
              <w:jc w:val="center"/>
              <w:rPr>
                <w:cs/>
              </w:rPr>
            </w:pPr>
            <w:r>
              <w:t xml:space="preserve">X  = </w:t>
            </w:r>
            <w:r>
              <w:rPr>
                <w:rFonts w:hint="cs"/>
                <w:cs/>
              </w:rPr>
              <w:t xml:space="preserve"> </w:t>
            </w:r>
            <w:r>
              <w:rPr>
                <w:cs/>
              </w:rPr>
              <w:t>ประธานกรรมการ</w:t>
            </w:r>
          </w:p>
        </w:tc>
        <w:tc>
          <w:tcPr>
            <w:tcW w:w="2552" w:type="dxa"/>
            <w:shd w:val="clear" w:color="auto" w:fill="auto"/>
          </w:tcPr>
          <w:p w:rsidR="00A2455A" w:rsidRPr="00944F3E" w:rsidRDefault="00A2455A" w:rsidP="00161496">
            <w:pPr>
              <w:pStyle w:val="Header"/>
              <w:tabs>
                <w:tab w:val="clear" w:pos="4153"/>
                <w:tab w:val="clear" w:pos="8306"/>
                <w:tab w:val="left" w:pos="12133"/>
              </w:tabs>
              <w:snapToGrid w:val="0"/>
              <w:jc w:val="center"/>
              <w:rPr>
                <w:rFonts w:cs="Cordia New"/>
                <w:cs/>
              </w:rPr>
            </w:pPr>
            <w:r w:rsidRPr="00944F3E">
              <w:rPr>
                <w:rFonts w:cs="Cordia New"/>
              </w:rPr>
              <w:t>X</w:t>
            </w:r>
            <w:r w:rsidRPr="00944F3E">
              <w:rPr>
                <w:rFonts w:cs="Cordia New"/>
              </w:rPr>
              <w:sym w:font="Symbol" w:char="F0A4"/>
            </w:r>
            <w:r w:rsidRPr="00944F3E">
              <w:rPr>
                <w:rFonts w:cs="Cordia New"/>
              </w:rPr>
              <w:t xml:space="preserve">  =  </w:t>
            </w:r>
            <w:r w:rsidRPr="00944F3E">
              <w:rPr>
                <w:rFonts w:cs="Cordia New" w:hint="cs"/>
                <w:cs/>
              </w:rPr>
              <w:t>รองประธานกรรมการ</w:t>
            </w:r>
          </w:p>
        </w:tc>
        <w:tc>
          <w:tcPr>
            <w:tcW w:w="1984" w:type="dxa"/>
            <w:shd w:val="clear" w:color="auto" w:fill="auto"/>
          </w:tcPr>
          <w:p w:rsidR="00A2455A" w:rsidRPr="004C109C" w:rsidRDefault="00A2455A" w:rsidP="00161496">
            <w:pPr>
              <w:pStyle w:val="Header"/>
              <w:tabs>
                <w:tab w:val="clear" w:pos="4153"/>
                <w:tab w:val="clear" w:pos="8306"/>
                <w:tab w:val="left" w:pos="12133"/>
              </w:tabs>
              <w:snapToGrid w:val="0"/>
              <w:jc w:val="center"/>
              <w:rPr>
                <w:rFonts w:ascii="Tahoma" w:hAnsi="Tahoma" w:cs="Tahoma"/>
                <w:cs/>
              </w:rPr>
            </w:pPr>
            <w:r>
              <w:rPr>
                <w:rFonts w:ascii="Symbol" w:hAnsi="Symbol"/>
              </w:rPr>
              <w:t></w:t>
            </w:r>
            <w:r>
              <w:t xml:space="preserve">    =  </w:t>
            </w:r>
            <w:r>
              <w:rPr>
                <w:cs/>
              </w:rPr>
              <w:t>กรรมการ</w:t>
            </w:r>
          </w:p>
        </w:tc>
        <w:tc>
          <w:tcPr>
            <w:tcW w:w="2693" w:type="dxa"/>
            <w:shd w:val="clear" w:color="auto" w:fill="auto"/>
          </w:tcPr>
          <w:p w:rsidR="00A2455A" w:rsidRPr="00E4022F" w:rsidRDefault="00A2455A" w:rsidP="00161496">
            <w:pPr>
              <w:pStyle w:val="Header"/>
              <w:tabs>
                <w:tab w:val="clear" w:pos="4153"/>
                <w:tab w:val="clear" w:pos="8306"/>
                <w:tab w:val="left" w:pos="12133"/>
              </w:tabs>
              <w:snapToGrid w:val="0"/>
              <w:ind w:right="34"/>
              <w:jc w:val="center"/>
              <w:rPr>
                <w:cs/>
              </w:rPr>
            </w:pPr>
            <w:r>
              <w:rPr>
                <w:rFonts w:hint="cs"/>
              </w:rPr>
              <w:sym w:font="Symbol" w:char="F0C6"/>
            </w:r>
            <w:r>
              <w:rPr>
                <w:rFonts w:hint="cs"/>
                <w:cs/>
              </w:rPr>
              <w:t xml:space="preserve">  </w:t>
            </w:r>
            <w:r>
              <w:t xml:space="preserve">=  </w:t>
            </w:r>
            <w:r>
              <w:rPr>
                <w:rFonts w:hint="cs"/>
                <w:cs/>
              </w:rPr>
              <w:t>กรรมการผู้อำนวยการ</w:t>
            </w:r>
          </w:p>
        </w:tc>
        <w:tc>
          <w:tcPr>
            <w:tcW w:w="3119" w:type="dxa"/>
          </w:tcPr>
          <w:p w:rsidR="00A2455A" w:rsidRDefault="002C0999" w:rsidP="00161496">
            <w:pPr>
              <w:snapToGrid w:val="0"/>
              <w:jc w:val="center"/>
              <w:rPr>
                <w:rFonts w:ascii="Symbol" w:hAnsi="Symbol"/>
              </w:rPr>
            </w:pP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sym w:font="Symbol" w:char="F04F"/>
            </w:r>
            <w:r>
              <w:rPr>
                <w:rFonts w:ascii="Symbol" w:hAnsi="Symbol"/>
              </w:rPr>
              <w:t></w:t>
            </w:r>
            <w:r>
              <w:t xml:space="preserve"> =  </w:t>
            </w:r>
            <w:r w:rsidRPr="004C109C">
              <w:rPr>
                <w:cs/>
              </w:rPr>
              <w:t>กรรมการ</w:t>
            </w:r>
            <w:r>
              <w:rPr>
                <w:rFonts w:hint="cs"/>
                <w:cs/>
              </w:rPr>
              <w:t>ผู้จัดการ</w:t>
            </w:r>
          </w:p>
        </w:tc>
        <w:tc>
          <w:tcPr>
            <w:tcW w:w="2268" w:type="dxa"/>
            <w:shd w:val="clear" w:color="auto" w:fill="auto"/>
          </w:tcPr>
          <w:p w:rsidR="00A2455A" w:rsidRDefault="00A2455A" w:rsidP="00161496">
            <w:pPr>
              <w:snapToGrid w:val="0"/>
              <w:jc w:val="center"/>
            </w:pP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sym w:font="Symbol" w:char="F04F"/>
            </w:r>
            <w:r>
              <w:rPr>
                <w:rFonts w:ascii="Symbol" w:hAnsi="Symbol"/>
              </w:rPr>
              <w:t></w:t>
            </w:r>
            <w:r>
              <w:t xml:space="preserve"> =  </w:t>
            </w:r>
            <w:r w:rsidRPr="004C109C">
              <w:rPr>
                <w:cs/>
              </w:rPr>
              <w:t>กรรมการ</w:t>
            </w:r>
            <w:r>
              <w:rPr>
                <w:rFonts w:hint="cs"/>
                <w:cs/>
              </w:rPr>
              <w:t>ผู้จัดการ</w:t>
            </w:r>
          </w:p>
        </w:tc>
      </w:tr>
      <w:tr w:rsidR="002C0999" w:rsidTr="00A2455A">
        <w:trPr>
          <w:trHeight w:val="423"/>
        </w:trPr>
        <w:tc>
          <w:tcPr>
            <w:tcW w:w="34" w:type="dxa"/>
            <w:shd w:val="clear" w:color="auto" w:fill="auto"/>
          </w:tcPr>
          <w:p w:rsidR="002C0999" w:rsidRDefault="002C0999">
            <w:pPr>
              <w:pStyle w:val="TableHeading"/>
              <w:snapToGrid w:val="0"/>
            </w:pPr>
          </w:p>
        </w:tc>
        <w:tc>
          <w:tcPr>
            <w:tcW w:w="2025" w:type="dxa"/>
            <w:shd w:val="clear" w:color="auto" w:fill="auto"/>
          </w:tcPr>
          <w:p w:rsidR="002C0999" w:rsidRDefault="002C0999" w:rsidP="00161496">
            <w:pPr>
              <w:pStyle w:val="Header"/>
              <w:tabs>
                <w:tab w:val="clear" w:pos="4153"/>
                <w:tab w:val="clear" w:pos="8306"/>
                <w:tab w:val="left" w:pos="12133"/>
              </w:tabs>
              <w:snapToGrid w:val="0"/>
              <w:jc w:val="center"/>
            </w:pPr>
          </w:p>
        </w:tc>
        <w:tc>
          <w:tcPr>
            <w:tcW w:w="2552" w:type="dxa"/>
            <w:shd w:val="clear" w:color="auto" w:fill="auto"/>
          </w:tcPr>
          <w:p w:rsidR="002C0999" w:rsidRPr="00944F3E" w:rsidRDefault="002C0999" w:rsidP="00161496">
            <w:pPr>
              <w:pStyle w:val="Header"/>
              <w:tabs>
                <w:tab w:val="clear" w:pos="4153"/>
                <w:tab w:val="clear" w:pos="8306"/>
                <w:tab w:val="left" w:pos="12133"/>
              </w:tabs>
              <w:snapToGrid w:val="0"/>
              <w:jc w:val="center"/>
              <w:rPr>
                <w:rFonts w:cs="Cordia New"/>
              </w:rPr>
            </w:pPr>
          </w:p>
        </w:tc>
        <w:tc>
          <w:tcPr>
            <w:tcW w:w="1984" w:type="dxa"/>
            <w:shd w:val="clear" w:color="auto" w:fill="auto"/>
          </w:tcPr>
          <w:p w:rsidR="002C0999" w:rsidRDefault="002C0999" w:rsidP="00161496">
            <w:pPr>
              <w:pStyle w:val="Header"/>
              <w:tabs>
                <w:tab w:val="clear" w:pos="4153"/>
                <w:tab w:val="clear" w:pos="8306"/>
                <w:tab w:val="left" w:pos="12133"/>
              </w:tabs>
              <w:snapToGrid w:val="0"/>
              <w:jc w:val="center"/>
              <w:rPr>
                <w:rFonts w:ascii="Symbol" w:hAnsi="Symbol"/>
              </w:rPr>
            </w:pPr>
          </w:p>
        </w:tc>
        <w:tc>
          <w:tcPr>
            <w:tcW w:w="2693" w:type="dxa"/>
            <w:shd w:val="clear" w:color="auto" w:fill="auto"/>
          </w:tcPr>
          <w:p w:rsidR="002C0999" w:rsidRDefault="002C0999" w:rsidP="00161496">
            <w:pPr>
              <w:pStyle w:val="Header"/>
              <w:tabs>
                <w:tab w:val="clear" w:pos="4153"/>
                <w:tab w:val="clear" w:pos="8306"/>
                <w:tab w:val="left" w:pos="12133"/>
              </w:tabs>
              <w:snapToGrid w:val="0"/>
              <w:ind w:right="34"/>
              <w:jc w:val="center"/>
            </w:pPr>
            <w:r>
              <w:rPr>
                <w:rFonts w:ascii="Symbol" w:hAnsi="Symbol"/>
              </w:rPr>
              <w:sym w:font="Symbol" w:char="F0C6"/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sym w:font="Symbol" w:char="F02F"/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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 w:rsidRPr="00A2455A">
              <w:rPr>
                <w:rFonts w:ascii="Symbol" w:hAnsi="Symbol"/>
                <w:cs/>
              </w:rPr>
              <w:t>กรรมการรองผู้อำนวยการ</w:t>
            </w:r>
          </w:p>
        </w:tc>
        <w:tc>
          <w:tcPr>
            <w:tcW w:w="3119" w:type="dxa"/>
          </w:tcPr>
          <w:p w:rsidR="002C0999" w:rsidRDefault="002C0999" w:rsidP="00161496">
            <w:pPr>
              <w:snapToGrid w:val="0"/>
              <w:jc w:val="center"/>
              <w:rPr>
                <w:rFonts w:ascii="Symbol" w:hAnsi="Symbol"/>
              </w:rPr>
            </w:pP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sym w:font="Symbol" w:char="F04F"/>
            </w:r>
            <w:r>
              <w:rPr>
                <w:rFonts w:ascii="Symbol" w:hAnsi="Symbol"/>
              </w:rPr>
              <w:t></w:t>
            </w:r>
            <w:r>
              <w:rPr>
                <w:rFonts w:ascii="Symbol" w:hAnsi="Symbol"/>
              </w:rPr>
              <w:t></w:t>
            </w:r>
            <w:r>
              <w:t xml:space="preserve"> =  </w:t>
            </w:r>
            <w:r>
              <w:rPr>
                <w:rFonts w:hint="cs"/>
                <w:cs/>
              </w:rPr>
              <w:t>รักษาการ</w:t>
            </w:r>
            <w:r w:rsidRPr="004C109C">
              <w:rPr>
                <w:cs/>
              </w:rPr>
              <w:t>กรรมการ</w:t>
            </w:r>
            <w:r>
              <w:rPr>
                <w:rFonts w:hint="cs"/>
                <w:cs/>
              </w:rPr>
              <w:t>ผู้จัดการ</w:t>
            </w:r>
          </w:p>
        </w:tc>
        <w:tc>
          <w:tcPr>
            <w:tcW w:w="2268" w:type="dxa"/>
            <w:shd w:val="clear" w:color="auto" w:fill="auto"/>
          </w:tcPr>
          <w:p w:rsidR="002C0999" w:rsidRDefault="002C0999" w:rsidP="00161496">
            <w:pPr>
              <w:snapToGrid w:val="0"/>
              <w:jc w:val="center"/>
              <w:rPr>
                <w:rFonts w:ascii="Symbol" w:hAnsi="Symbol"/>
              </w:rPr>
            </w:pPr>
          </w:p>
        </w:tc>
      </w:tr>
    </w:tbl>
    <w:p w:rsidR="00A2455A" w:rsidRDefault="00A2455A"/>
    <w:p w:rsidR="00A2455A" w:rsidRDefault="00A2455A"/>
    <w:tbl>
      <w:tblPr>
        <w:tblW w:w="14709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3085"/>
        <w:gridCol w:w="4394"/>
        <w:gridCol w:w="2835"/>
        <w:gridCol w:w="4395"/>
      </w:tblGrid>
      <w:tr w:rsidR="001571B5" w:rsidTr="00A2455A">
        <w:trPr>
          <w:trHeight w:val="320"/>
        </w:trPr>
        <w:tc>
          <w:tcPr>
            <w:tcW w:w="3085" w:type="dxa"/>
            <w:shd w:val="clear" w:color="auto" w:fill="auto"/>
          </w:tcPr>
          <w:p w:rsidR="001571B5" w:rsidRDefault="001571B5">
            <w:pPr>
              <w:pStyle w:val="Header"/>
              <w:tabs>
                <w:tab w:val="clear" w:pos="4153"/>
                <w:tab w:val="clear" w:pos="8306"/>
              </w:tabs>
              <w:snapToGrid w:val="0"/>
            </w:pPr>
            <w:r>
              <w:t xml:space="preserve"> </w:t>
            </w:r>
            <w:r>
              <w:rPr>
                <w:u w:val="single"/>
                <w:cs/>
              </w:rPr>
              <w:t>บมจ</w:t>
            </w:r>
            <w:r>
              <w:rPr>
                <w:u w:val="single"/>
              </w:rPr>
              <w:t>.</w:t>
            </w:r>
            <w:r>
              <w:t xml:space="preserve"> </w:t>
            </w:r>
          </w:p>
        </w:tc>
        <w:tc>
          <w:tcPr>
            <w:tcW w:w="4394" w:type="dxa"/>
            <w:shd w:val="clear" w:color="auto" w:fill="auto"/>
          </w:tcPr>
          <w:p w:rsidR="001571B5" w:rsidRPr="00944F3E" w:rsidRDefault="001571B5">
            <w:pPr>
              <w:pStyle w:val="StyleLatinAngsanaNewBlackCentered"/>
              <w:snapToGrid w:val="0"/>
              <w:jc w:val="left"/>
              <w:rPr>
                <w:rFonts w:cs="Cordia New"/>
                <w:cs/>
              </w:rPr>
            </w:pPr>
            <w:r>
              <w:rPr>
                <w:u w:val="single"/>
                <w:cs/>
              </w:rPr>
              <w:t>บริษัทร่วม</w:t>
            </w:r>
            <w:r>
              <w:rPr>
                <w:cs/>
              </w:rPr>
              <w:t xml:space="preserve">  </w:t>
            </w:r>
          </w:p>
        </w:tc>
        <w:tc>
          <w:tcPr>
            <w:tcW w:w="7230" w:type="dxa"/>
            <w:gridSpan w:val="2"/>
            <w:shd w:val="clear" w:color="auto" w:fill="auto"/>
          </w:tcPr>
          <w:p w:rsidR="001571B5" w:rsidRPr="001571B5" w:rsidRDefault="001571B5" w:rsidP="001571B5">
            <w:pPr>
              <w:rPr>
                <w:cs/>
              </w:rPr>
            </w:pPr>
            <w:r>
              <w:rPr>
                <w:u w:val="single"/>
                <w:cs/>
              </w:rPr>
              <w:t>บริษัทที่เกี่ยวข้อง</w:t>
            </w:r>
          </w:p>
        </w:tc>
      </w:tr>
      <w:tr w:rsidR="009D0CF9" w:rsidRPr="002C0999" w:rsidTr="00A2455A">
        <w:trPr>
          <w:trHeight w:val="1034"/>
        </w:trPr>
        <w:tc>
          <w:tcPr>
            <w:tcW w:w="3085" w:type="dxa"/>
            <w:shd w:val="clear" w:color="auto" w:fill="auto"/>
          </w:tcPr>
          <w:p w:rsidR="009D0CF9" w:rsidRPr="002C0999" w:rsidRDefault="009D0CF9">
            <w:pPr>
              <w:pStyle w:val="StyleLatinAngsanaNewBlackCentered"/>
              <w:numPr>
                <w:ilvl w:val="3"/>
                <w:numId w:val="9"/>
              </w:numPr>
              <w:snapToGrid w:val="0"/>
              <w:ind w:left="284" w:hanging="218"/>
              <w:jc w:val="left"/>
              <w:rPr>
                <w:u w:val="single"/>
                <w:cs/>
              </w:rPr>
            </w:pPr>
            <w:r w:rsidRPr="002C0999">
              <w:rPr>
                <w:u w:val="single"/>
              </w:rPr>
              <w:t xml:space="preserve">UT : </w:t>
            </w:r>
            <w:r w:rsidRPr="002C0999">
              <w:rPr>
                <w:u w:val="single"/>
                <w:cs/>
              </w:rPr>
              <w:t>บมจ</w:t>
            </w:r>
            <w:r w:rsidRPr="002C0999">
              <w:rPr>
                <w:u w:val="single"/>
              </w:rPr>
              <w:t>.</w:t>
            </w:r>
            <w:r w:rsidRPr="002C0999">
              <w:rPr>
                <w:u w:val="single"/>
                <w:cs/>
              </w:rPr>
              <w:t>ยูเนี่ยนอุตสาหกรรมสิ่งทอ</w:t>
            </w:r>
          </w:p>
        </w:tc>
        <w:tc>
          <w:tcPr>
            <w:tcW w:w="4394" w:type="dxa"/>
            <w:shd w:val="clear" w:color="auto" w:fill="auto"/>
          </w:tcPr>
          <w:p w:rsidR="009D0CF9" w:rsidRPr="002C0999" w:rsidRDefault="009D0CF9" w:rsidP="0053460C">
            <w:pPr>
              <w:pStyle w:val="StyleLatinAngsanaNewBlackCentered"/>
              <w:numPr>
                <w:ilvl w:val="3"/>
                <w:numId w:val="9"/>
              </w:numPr>
              <w:snapToGrid w:val="0"/>
              <w:ind w:left="284" w:hanging="218"/>
              <w:jc w:val="left"/>
              <w:rPr>
                <w:u w:val="single"/>
                <w:cs/>
              </w:rPr>
            </w:pPr>
            <w:r w:rsidRPr="002C0999">
              <w:rPr>
                <w:u w:val="single"/>
              </w:rPr>
              <w:t xml:space="preserve">UNF  : </w:t>
            </w:r>
            <w:r w:rsidRPr="002C0999">
              <w:rPr>
                <w:u w:val="single"/>
                <w:cs/>
              </w:rPr>
              <w:t>บจ</w:t>
            </w:r>
            <w:r w:rsidRPr="002C0999">
              <w:rPr>
                <w:u w:val="single"/>
              </w:rPr>
              <w:t xml:space="preserve">. </w:t>
            </w:r>
            <w:r w:rsidRPr="002C0999">
              <w:rPr>
                <w:u w:val="single"/>
                <w:cs/>
              </w:rPr>
              <w:t>ยูนิไฟเบอร์</w:t>
            </w:r>
          </w:p>
        </w:tc>
        <w:tc>
          <w:tcPr>
            <w:tcW w:w="2835" w:type="dxa"/>
            <w:shd w:val="clear" w:color="auto" w:fill="auto"/>
          </w:tcPr>
          <w:p w:rsidR="009D0CF9" w:rsidRPr="002C0999" w:rsidRDefault="009D0CF9">
            <w:pPr>
              <w:pStyle w:val="StyleLatinAngsanaNewBlackCentered"/>
              <w:numPr>
                <w:ilvl w:val="3"/>
                <w:numId w:val="9"/>
              </w:numPr>
              <w:snapToGrid w:val="0"/>
              <w:ind w:left="284" w:hanging="218"/>
              <w:jc w:val="left"/>
              <w:rPr>
                <w:u w:val="single"/>
              </w:rPr>
            </w:pPr>
            <w:r w:rsidRPr="002C0999">
              <w:rPr>
                <w:u w:val="single"/>
              </w:rPr>
              <w:t xml:space="preserve">SUC :  </w:t>
            </w:r>
            <w:r w:rsidRPr="002C0999">
              <w:rPr>
                <w:u w:val="single"/>
                <w:cs/>
              </w:rPr>
              <w:t>บมจ</w:t>
            </w:r>
            <w:r w:rsidRPr="002C0999">
              <w:rPr>
                <w:u w:val="single"/>
              </w:rPr>
              <w:t xml:space="preserve">. </w:t>
            </w:r>
            <w:r w:rsidRPr="002C0999">
              <w:rPr>
                <w:u w:val="single"/>
                <w:cs/>
              </w:rPr>
              <w:t>สหยูเนี่ยน</w:t>
            </w:r>
          </w:p>
          <w:p w:rsidR="009D0CF9" w:rsidRPr="002C0999" w:rsidRDefault="009D0CF9">
            <w:pPr>
              <w:pStyle w:val="StyleLatinAngsanaNewBlackCentered"/>
              <w:numPr>
                <w:ilvl w:val="3"/>
                <w:numId w:val="9"/>
              </w:numPr>
              <w:snapToGrid w:val="0"/>
              <w:ind w:left="284" w:hanging="218"/>
              <w:jc w:val="left"/>
              <w:rPr>
                <w:u w:val="single"/>
                <w:cs/>
              </w:rPr>
            </w:pPr>
            <w:r w:rsidRPr="002C0999">
              <w:rPr>
                <w:u w:val="single"/>
              </w:rPr>
              <w:t xml:space="preserve">UG   : </w:t>
            </w:r>
            <w:r w:rsidRPr="002C0999">
              <w:rPr>
                <w:u w:val="single"/>
                <w:cs/>
              </w:rPr>
              <w:t>บจ</w:t>
            </w:r>
            <w:r w:rsidRPr="002C0999">
              <w:rPr>
                <w:u w:val="single"/>
              </w:rPr>
              <w:t>.</w:t>
            </w:r>
            <w:r w:rsidRPr="002C0999">
              <w:rPr>
                <w:u w:val="single"/>
                <w:cs/>
              </w:rPr>
              <w:t>ยูเนี่ยนการ์เม</w:t>
            </w:r>
            <w:r w:rsidR="009C12D8" w:rsidRPr="002C0999">
              <w:rPr>
                <w:rFonts w:hint="cs"/>
                <w:u w:val="single"/>
                <w:cs/>
              </w:rPr>
              <w:t>้</w:t>
            </w:r>
            <w:r w:rsidRPr="002C0999">
              <w:rPr>
                <w:u w:val="single"/>
                <w:cs/>
              </w:rPr>
              <w:t>นท์</w:t>
            </w:r>
          </w:p>
          <w:p w:rsidR="009D0CF9" w:rsidRPr="002C0999" w:rsidRDefault="009D0CF9">
            <w:pPr>
              <w:pStyle w:val="StyleLatinAngsanaNewBlackCentered"/>
              <w:numPr>
                <w:ilvl w:val="3"/>
                <w:numId w:val="9"/>
              </w:numPr>
              <w:snapToGrid w:val="0"/>
              <w:ind w:left="284" w:hanging="218"/>
              <w:jc w:val="left"/>
              <w:rPr>
                <w:u w:val="single"/>
                <w:cs/>
              </w:rPr>
            </w:pPr>
            <w:r w:rsidRPr="002C0999">
              <w:rPr>
                <w:u w:val="single"/>
              </w:rPr>
              <w:t xml:space="preserve">MRC : </w:t>
            </w:r>
            <w:r w:rsidRPr="002C0999">
              <w:rPr>
                <w:u w:val="single"/>
                <w:cs/>
              </w:rPr>
              <w:t>บจ</w:t>
            </w:r>
            <w:r w:rsidRPr="002C0999">
              <w:rPr>
                <w:u w:val="single"/>
              </w:rPr>
              <w:t>.</w:t>
            </w:r>
            <w:r w:rsidRPr="002C0999">
              <w:rPr>
                <w:u w:val="single"/>
                <w:cs/>
              </w:rPr>
              <w:t>ยูเนี่ยนไมครอนคลีน</w:t>
            </w:r>
          </w:p>
        </w:tc>
        <w:tc>
          <w:tcPr>
            <w:tcW w:w="4395" w:type="dxa"/>
            <w:shd w:val="clear" w:color="auto" w:fill="auto"/>
          </w:tcPr>
          <w:p w:rsidR="009D0CF9" w:rsidRPr="002C0999" w:rsidRDefault="009D0CF9">
            <w:pPr>
              <w:pStyle w:val="StyleLatinAngsanaNewBlackCentered"/>
              <w:numPr>
                <w:ilvl w:val="3"/>
                <w:numId w:val="9"/>
              </w:numPr>
              <w:suppressAutoHyphens w:val="0"/>
              <w:snapToGrid w:val="0"/>
              <w:ind w:left="284" w:right="176" w:hanging="218"/>
              <w:jc w:val="left"/>
              <w:rPr>
                <w:rFonts w:eastAsia="Times New Roman"/>
                <w:u w:val="single"/>
              </w:rPr>
            </w:pPr>
            <w:r w:rsidRPr="002C0999">
              <w:rPr>
                <w:u w:val="single"/>
              </w:rPr>
              <w:t xml:space="preserve">UBM : </w:t>
            </w:r>
            <w:r w:rsidRPr="002C0999">
              <w:rPr>
                <w:u w:val="single"/>
                <w:cs/>
              </w:rPr>
              <w:t>บจ</w:t>
            </w:r>
            <w:r w:rsidRPr="002C0999">
              <w:rPr>
                <w:u w:val="single"/>
              </w:rPr>
              <w:t>.</w:t>
            </w:r>
            <w:r w:rsidRPr="002C0999">
              <w:rPr>
                <w:u w:val="single"/>
                <w:cs/>
              </w:rPr>
              <w:t>ยูเนี่ยนบริหารธุรกิจ</w:t>
            </w:r>
          </w:p>
          <w:p w:rsidR="009D0CF9" w:rsidRPr="002C0999" w:rsidRDefault="009D0CF9">
            <w:pPr>
              <w:pStyle w:val="StyleLatinAngsanaNewBlackCentered"/>
              <w:numPr>
                <w:ilvl w:val="3"/>
                <w:numId w:val="9"/>
              </w:numPr>
              <w:suppressAutoHyphens w:val="0"/>
              <w:snapToGrid w:val="0"/>
              <w:ind w:left="284" w:right="176" w:hanging="218"/>
              <w:jc w:val="left"/>
              <w:rPr>
                <w:rFonts w:eastAsia="Times New Roman"/>
                <w:u w:val="single"/>
                <w:cs/>
              </w:rPr>
            </w:pPr>
            <w:r w:rsidRPr="002C0999">
              <w:rPr>
                <w:rFonts w:eastAsia="Times New Roman"/>
                <w:u w:val="single"/>
              </w:rPr>
              <w:t xml:space="preserve">USM :  </w:t>
            </w:r>
            <w:r w:rsidRPr="002C0999">
              <w:rPr>
                <w:rFonts w:eastAsia="Times New Roman"/>
                <w:u w:val="single"/>
                <w:cs/>
              </w:rPr>
              <w:t>บจ</w:t>
            </w:r>
            <w:r w:rsidRPr="002C0999">
              <w:rPr>
                <w:rFonts w:eastAsia="Times New Roman"/>
                <w:u w:val="single"/>
              </w:rPr>
              <w:t xml:space="preserve">. </w:t>
            </w:r>
            <w:r w:rsidRPr="002C0999">
              <w:rPr>
                <w:rFonts w:eastAsia="Times New Roman"/>
                <w:u w:val="single"/>
                <w:cs/>
              </w:rPr>
              <w:t>ยูเนี่ยนสปินนิ่งมิลล์</w:t>
            </w:r>
          </w:p>
          <w:p w:rsidR="00AF4FA9" w:rsidRPr="002C0999" w:rsidRDefault="00AF4FA9" w:rsidP="002C0999">
            <w:pPr>
              <w:pStyle w:val="StyleLatinAngsanaNewBlackCentered"/>
              <w:numPr>
                <w:ilvl w:val="3"/>
                <w:numId w:val="9"/>
              </w:numPr>
              <w:suppressAutoHyphens w:val="0"/>
              <w:snapToGrid w:val="0"/>
              <w:ind w:left="284" w:right="176" w:hanging="218"/>
              <w:jc w:val="left"/>
              <w:rPr>
                <w:u w:val="single"/>
              </w:rPr>
            </w:pPr>
            <w:r w:rsidRPr="002C0999">
              <w:rPr>
                <w:u w:val="single"/>
              </w:rPr>
              <w:t xml:space="preserve">AAP :  </w:t>
            </w:r>
            <w:r w:rsidRPr="002C0999">
              <w:rPr>
                <w:rFonts w:hint="cs"/>
                <w:u w:val="single"/>
                <w:cs/>
              </w:rPr>
              <w:t xml:space="preserve">บจ. แอลซิโก้ เอเชีย แปซิฟิก </w:t>
            </w:r>
          </w:p>
          <w:p w:rsidR="009D0CF9" w:rsidRPr="002C0999" w:rsidRDefault="009D0CF9" w:rsidP="002C0999">
            <w:pPr>
              <w:pStyle w:val="StyleLatinAngsanaNewBlackCentered"/>
              <w:suppressAutoHyphens w:val="0"/>
              <w:snapToGrid w:val="0"/>
              <w:ind w:left="284" w:right="176"/>
              <w:jc w:val="left"/>
              <w:rPr>
                <w:u w:val="single"/>
              </w:rPr>
            </w:pPr>
          </w:p>
        </w:tc>
      </w:tr>
    </w:tbl>
    <w:p w:rsidR="00BB0DEE" w:rsidRDefault="00BB0DEE" w:rsidP="00BB0DEE">
      <w:pPr>
        <w:pStyle w:val="BodyText"/>
      </w:pPr>
      <w:r>
        <w:rPr>
          <w:rFonts w:hint="cs"/>
          <w:cs/>
        </w:rPr>
        <w:t>หมายเหตุ</w:t>
      </w:r>
    </w:p>
    <w:p w:rsidR="00AF4FA9" w:rsidRDefault="00BB0DEE" w:rsidP="00BB0DEE">
      <w:pPr>
        <w:pStyle w:val="BodyText"/>
        <w:numPr>
          <w:ilvl w:val="0"/>
          <w:numId w:val="27"/>
        </w:numPr>
      </w:pPr>
      <w:r w:rsidRPr="00BB0DEE">
        <w:rPr>
          <w:cs/>
        </w:rPr>
        <w:t>นางสาวดาลัดย์       ทรัพย์ทวีชัยกุล</w:t>
      </w:r>
      <w:r>
        <w:rPr>
          <w:rFonts w:hint="cs"/>
          <w:cs/>
        </w:rPr>
        <w:t xml:space="preserve">   ดำรงตำแหน่งประธานกรรมการ  </w:t>
      </w:r>
      <w:r w:rsidR="002721F0">
        <w:rPr>
          <w:rFonts w:hint="cs"/>
          <w:cs/>
        </w:rPr>
        <w:t>บมจ.สหยูเนี่ยน</w:t>
      </w:r>
      <w:r>
        <w:rPr>
          <w:rFonts w:hint="cs"/>
          <w:cs/>
        </w:rPr>
        <w:t xml:space="preserve">           ตั้งแต่  </w:t>
      </w:r>
      <w:r>
        <w:t xml:space="preserve">1 </w:t>
      </w:r>
      <w:r>
        <w:rPr>
          <w:rFonts w:hint="cs"/>
          <w:cs/>
        </w:rPr>
        <w:t xml:space="preserve">มกราคม  </w:t>
      </w:r>
      <w:r>
        <w:t>2561</w:t>
      </w:r>
    </w:p>
    <w:p w:rsidR="00BB0DEE" w:rsidRDefault="00BB0DEE" w:rsidP="00BB0DEE">
      <w:pPr>
        <w:pStyle w:val="BodyText"/>
        <w:numPr>
          <w:ilvl w:val="0"/>
          <w:numId w:val="27"/>
        </w:numPr>
      </w:pPr>
      <w:r w:rsidRPr="00BB0DEE">
        <w:rPr>
          <w:cs/>
        </w:rPr>
        <w:t>นางจันทรตรี           ดารกานนท์</w:t>
      </w:r>
      <w:r>
        <w:t xml:space="preserve">        </w:t>
      </w:r>
      <w:r>
        <w:rPr>
          <w:cs/>
        </w:rPr>
        <w:t>ดำรงตำแหน่</w:t>
      </w:r>
      <w:r>
        <w:rPr>
          <w:rFonts w:hint="cs"/>
          <w:cs/>
        </w:rPr>
        <w:t xml:space="preserve">งกรรมการผู้อำนวยการ  </w:t>
      </w:r>
      <w:r w:rsidR="002721F0">
        <w:rPr>
          <w:rFonts w:hint="cs"/>
          <w:cs/>
        </w:rPr>
        <w:t>บมจ.สหยูเนี่ยน</w:t>
      </w:r>
      <w:r>
        <w:rPr>
          <w:rFonts w:hint="cs"/>
          <w:cs/>
        </w:rPr>
        <w:t xml:space="preserve">     </w:t>
      </w:r>
      <w:r w:rsidRPr="00BB0DEE">
        <w:rPr>
          <w:cs/>
        </w:rPr>
        <w:t xml:space="preserve">ตั้งแต่  </w:t>
      </w:r>
      <w:r w:rsidRPr="00BB0DEE">
        <w:t xml:space="preserve">1 </w:t>
      </w:r>
      <w:r w:rsidRPr="00BB0DEE">
        <w:rPr>
          <w:cs/>
        </w:rPr>
        <w:t xml:space="preserve">มกราคม  </w:t>
      </w:r>
      <w:r w:rsidRPr="00BB0DEE">
        <w:t>2561</w:t>
      </w:r>
    </w:p>
    <w:p w:rsidR="00BB0DEE" w:rsidRPr="00AF4FA9" w:rsidRDefault="00BB0DEE" w:rsidP="00BB0DEE">
      <w:pPr>
        <w:pStyle w:val="BodyText"/>
        <w:numPr>
          <w:ilvl w:val="0"/>
          <w:numId w:val="27"/>
        </w:numPr>
        <w:rPr>
          <w:cs/>
        </w:rPr>
      </w:pPr>
      <w:r w:rsidRPr="00BB0DEE">
        <w:rPr>
          <w:cs/>
        </w:rPr>
        <w:t>นางพิมพ์พร            โชติรัตนกุล</w:t>
      </w:r>
      <w:r>
        <w:rPr>
          <w:rFonts w:hint="cs"/>
          <w:cs/>
        </w:rPr>
        <w:t xml:space="preserve">        </w:t>
      </w:r>
      <w:r w:rsidRPr="00BB0DEE">
        <w:rPr>
          <w:cs/>
        </w:rPr>
        <w:t>ดำรงตำแหน่ง</w:t>
      </w:r>
      <w:r>
        <w:rPr>
          <w:rFonts w:hint="cs"/>
          <w:cs/>
        </w:rPr>
        <w:t>กรรม</w:t>
      </w:r>
      <w:r w:rsidRPr="00BB0DEE">
        <w:rPr>
          <w:cs/>
        </w:rPr>
        <w:t xml:space="preserve">การ  </w:t>
      </w:r>
      <w:r w:rsidR="002721F0">
        <w:rPr>
          <w:rFonts w:hint="cs"/>
          <w:cs/>
        </w:rPr>
        <w:t xml:space="preserve"> บจ.ยูเนี่ยน</w:t>
      </w:r>
      <w:r w:rsidR="001A6DD9">
        <w:rPr>
          <w:rFonts w:hint="cs"/>
          <w:cs/>
        </w:rPr>
        <w:t>ไมครอรคลีน</w:t>
      </w:r>
      <w:r>
        <w:rPr>
          <w:rFonts w:hint="cs"/>
          <w:cs/>
        </w:rPr>
        <w:t xml:space="preserve">         </w:t>
      </w:r>
      <w:r w:rsidRPr="00BB0DEE">
        <w:rPr>
          <w:cs/>
        </w:rPr>
        <w:t xml:space="preserve"> ตั้งแต่  1 </w:t>
      </w:r>
      <w:r>
        <w:rPr>
          <w:rFonts w:hint="cs"/>
          <w:cs/>
        </w:rPr>
        <w:t>พฤษภา</w:t>
      </w:r>
      <w:r w:rsidRPr="00BB0DEE">
        <w:rPr>
          <w:cs/>
        </w:rPr>
        <w:t>คม  2561</w:t>
      </w:r>
    </w:p>
    <w:sectPr w:rsidR="00BB0DEE" w:rsidRPr="00AF4FA9" w:rsidSect="0022009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276" w:right="1134" w:bottom="567" w:left="1134" w:header="1418" w:footer="794" w:gutter="0"/>
      <w:pgNumType w:start="8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7897" w:rsidRDefault="002E7897">
      <w:r>
        <w:separator/>
      </w:r>
    </w:p>
  </w:endnote>
  <w:endnote w:type="continuationSeparator" w:id="0">
    <w:p w:rsidR="002E7897" w:rsidRDefault="002E78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76B2" w:rsidRDefault="003576B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455A" w:rsidRDefault="00D306C7" w:rsidP="00A2455A">
    <w:pPr>
      <w:pStyle w:val="Footer"/>
      <w:jc w:val="right"/>
    </w:pPr>
    <w:r>
      <w:t>UT 56-1 / 2560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76B2" w:rsidRDefault="003576B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7897" w:rsidRDefault="002E7897">
      <w:r>
        <w:separator/>
      </w:r>
    </w:p>
  </w:footnote>
  <w:footnote w:type="continuationSeparator" w:id="0">
    <w:p w:rsidR="002E7897" w:rsidRDefault="002E78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76B2" w:rsidRDefault="003576B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12D8" w:rsidRDefault="009C12D8" w:rsidP="00220094">
    <w:pPr>
      <w:pStyle w:val="Header"/>
      <w:ind w:left="360"/>
      <w:jc w:val="center"/>
    </w:pPr>
    <w:r>
      <w:rPr>
        <w:cs/>
      </w:rPr>
      <w:fldChar w:fldCharType="begin"/>
    </w:r>
    <w:r>
      <w:instrText xml:space="preserve"> PAGE   \* MERGEFORMAT </w:instrText>
    </w:r>
    <w:r>
      <w:rPr>
        <w:cs/>
      </w:rPr>
      <w:fldChar w:fldCharType="separate"/>
    </w:r>
    <w:r w:rsidR="002E7897">
      <w:rPr>
        <w:noProof/>
      </w:rPr>
      <w:t>81</w:t>
    </w:r>
    <w:r>
      <w:rPr>
        <w:noProof/>
        <w:cs/>
      </w:rPr>
      <w:fldChar w:fldCharType="end"/>
    </w:r>
    <w:bookmarkStart w:id="0" w:name="_GoBack"/>
    <w:bookmarkEnd w:id="0"/>
  </w:p>
  <w:p w:rsidR="009C12D8" w:rsidRDefault="009C12D8">
    <w:pPr>
      <w:pStyle w:val="Header"/>
    </w:pPr>
    <w:r w:rsidRPr="007B02F7">
      <w:rPr>
        <w:rFonts w:hint="cs"/>
        <w:sz w:val="32"/>
        <w:szCs w:val="32"/>
        <w:cs/>
      </w:rPr>
      <w:t xml:space="preserve">เอกสารแนบ  </w:t>
    </w:r>
    <w:r w:rsidRPr="007B02F7">
      <w:rPr>
        <w:sz w:val="32"/>
        <w:szCs w:val="32"/>
      </w:rPr>
      <w:t xml:space="preserve">2  </w:t>
    </w:r>
    <w:r w:rsidRPr="007B02F7">
      <w:rPr>
        <w:rFonts w:hint="cs"/>
        <w:sz w:val="32"/>
        <w:szCs w:val="32"/>
        <w:cs/>
      </w:rPr>
      <w:t>รายละเอียดเกี่ยวกับ</w:t>
    </w:r>
    <w:r>
      <w:rPr>
        <w:rFonts w:hint="cs"/>
        <w:sz w:val="32"/>
        <w:szCs w:val="32"/>
        <w:cs/>
      </w:rPr>
      <w:t>การดำรงตำแหน่ง</w:t>
    </w:r>
    <w:r w:rsidRPr="007B02F7">
      <w:rPr>
        <w:rFonts w:hint="cs"/>
        <w:sz w:val="32"/>
        <w:szCs w:val="32"/>
        <w:cs/>
      </w:rPr>
      <w:t xml:space="preserve">ของกรรมการ </w:t>
    </w:r>
    <w:r>
      <w:rPr>
        <w:rFonts w:hint="cs"/>
        <w:sz w:val="32"/>
        <w:szCs w:val="32"/>
        <w:cs/>
      </w:rPr>
      <w:t>ในบริษัทร่วม  บริษัทที่เกี่ยวข้อง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76B2" w:rsidRDefault="003576B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413CEF5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70098A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A7CAAF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657E1A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1EF863D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E64DF4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FE8B7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0E0B6A8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7D83AE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A963E66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cs="Symbol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pStyle w:val="StyleHeading1Right007cm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1" w15:restartNumberingAfterBreak="0">
    <w:nsid w:val="00000002"/>
    <w:multiLevelType w:val="multilevel"/>
    <w:tmpl w:val="00000002"/>
    <w:name w:val="WW8Num2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2" w15:restartNumberingAfterBreak="0">
    <w:nsid w:val="00000003"/>
    <w:multiLevelType w:val="singleLevel"/>
    <w:tmpl w:val="11042A86"/>
    <w:name w:val="WW8Num3"/>
    <w:lvl w:ilvl="0">
      <w:start w:val="1"/>
      <w:numFmt w:val="bullet"/>
      <w:lvlText w:val=""/>
      <w:lvlJc w:val="left"/>
      <w:pPr>
        <w:tabs>
          <w:tab w:val="num" w:pos="587"/>
        </w:tabs>
        <w:ind w:left="587" w:hanging="360"/>
      </w:pPr>
      <w:rPr>
        <w:rFonts w:ascii="Symbol" w:hAnsi="Symbol" w:cs="Angsana New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00000004"/>
    <w:multiLevelType w:val="singleLevel"/>
    <w:tmpl w:val="00000004"/>
    <w:name w:val="WW8Num4"/>
    <w:lvl w:ilvl="0">
      <w:start w:val="1"/>
      <w:numFmt w:val="decimal"/>
      <w:pStyle w:val="ListNumber1"/>
      <w:lvlText w:val="%1."/>
      <w:lvlJc w:val="left"/>
      <w:pPr>
        <w:tabs>
          <w:tab w:val="num" w:pos="0"/>
        </w:tabs>
        <w:ind w:left="0" w:firstLine="0"/>
      </w:pPr>
      <w:rPr>
        <w:rFonts w:ascii="Angsana New" w:hAnsi="Angsana New" w:cs="OpenSymbol"/>
        <w:sz w:val="24"/>
        <w:szCs w:val="32"/>
      </w:rPr>
    </w:lvl>
  </w:abstractNum>
  <w:abstractNum w:abstractNumId="14" w15:restartNumberingAfterBreak="0">
    <w:nsid w:val="00000005"/>
    <w:multiLevelType w:val="singleLevel"/>
    <w:tmpl w:val="00000005"/>
    <w:name w:val="WW8Num5"/>
    <w:lvl w:ilvl="0">
      <w:start w:val="1"/>
      <w:numFmt w:val="bullet"/>
      <w:pStyle w:val="ListBullet1"/>
      <w:lvlText w:val=""/>
      <w:lvlJc w:val="left"/>
      <w:pPr>
        <w:tabs>
          <w:tab w:val="num" w:pos="0"/>
        </w:tabs>
        <w:ind w:left="170" w:hanging="170"/>
      </w:pPr>
      <w:rPr>
        <w:rFonts w:ascii="Symbol" w:hAnsi="Symbol"/>
      </w:rPr>
    </w:lvl>
  </w:abstractNum>
  <w:abstractNum w:abstractNumId="15" w15:restartNumberingAfterBreak="0">
    <w:nsid w:val="00000006"/>
    <w:multiLevelType w:val="multilevel"/>
    <w:tmpl w:val="76620F3C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6" w15:restartNumberingAfterBreak="0">
    <w:nsid w:val="00000007"/>
    <w:multiLevelType w:val="singleLevel"/>
    <w:tmpl w:val="00000007"/>
    <w:name w:val="WW8Num7"/>
    <w:lvl w:ilvl="0">
      <w:start w:val="1"/>
      <w:numFmt w:val="bullet"/>
      <w:pStyle w:val="BodyTextInden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</w:abstractNum>
  <w:abstractNum w:abstractNumId="17" w15:restartNumberingAfterBreak="0">
    <w:nsid w:val="00000008"/>
    <w:multiLevelType w:val="singleLevel"/>
    <w:tmpl w:val="00000008"/>
    <w:name w:val="WW8Num8"/>
    <w:lvl w:ilvl="0">
      <w:start w:val="2"/>
      <w:numFmt w:val="decimal"/>
      <w:lvlText w:val="%1."/>
      <w:lvlJc w:val="left"/>
      <w:pPr>
        <w:tabs>
          <w:tab w:val="num" w:pos="1665"/>
        </w:tabs>
        <w:ind w:left="1665" w:hanging="360"/>
      </w:pPr>
    </w:lvl>
  </w:abstractNum>
  <w:abstractNum w:abstractNumId="18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Angsana New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Angsana New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Angsana New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9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587"/>
        </w:tabs>
        <w:ind w:left="587" w:hanging="360"/>
      </w:pPr>
      <w:rPr>
        <w:rFonts w:ascii="Symbol" w:hAnsi="Symbol"/>
        <w:b w:val="0"/>
        <w:bCs w:val="0"/>
        <w:i w:val="0"/>
        <w:iCs w:val="0"/>
        <w:sz w:val="18"/>
        <w:szCs w:val="18"/>
      </w:rPr>
    </w:lvl>
  </w:abstractNum>
  <w:abstractNum w:abstractNumId="20" w15:restartNumberingAfterBreak="0">
    <w:nsid w:val="0D3A2206"/>
    <w:multiLevelType w:val="hybridMultilevel"/>
    <w:tmpl w:val="08DA0DDE"/>
    <w:lvl w:ilvl="0" w:tplc="24A67C9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8146BE6"/>
    <w:multiLevelType w:val="hybridMultilevel"/>
    <w:tmpl w:val="5E28984A"/>
    <w:lvl w:ilvl="0" w:tplc="D53629B0">
      <w:start w:val="1"/>
      <w:numFmt w:val="bullet"/>
      <w:lvlText w:val=""/>
      <w:lvlJc w:val="left"/>
      <w:pPr>
        <w:ind w:left="720" w:hanging="360"/>
      </w:pPr>
      <w:rPr>
        <w:rFonts w:ascii="Symbol" w:hAnsi="Symbol" w:cs="Angsana New" w:hint="default"/>
        <w:b w:val="0"/>
        <w:bCs w:val="0"/>
        <w:i w:val="0"/>
        <w:iCs w:val="0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5F461E"/>
    <w:multiLevelType w:val="hybridMultilevel"/>
    <w:tmpl w:val="FC5AC052"/>
    <w:lvl w:ilvl="0" w:tplc="CA56C57E">
      <w:numFmt w:val="bullet"/>
      <w:lvlText w:val="•"/>
      <w:lvlJc w:val="left"/>
      <w:pPr>
        <w:ind w:left="1080" w:hanging="72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C433198"/>
    <w:multiLevelType w:val="hybridMultilevel"/>
    <w:tmpl w:val="833C1F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EE4BE4"/>
    <w:multiLevelType w:val="hybridMultilevel"/>
    <w:tmpl w:val="76122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B8180F"/>
    <w:multiLevelType w:val="hybridMultilevel"/>
    <w:tmpl w:val="A1AEFEF8"/>
    <w:lvl w:ilvl="0" w:tplc="2F563F0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9007C0"/>
    <w:multiLevelType w:val="hybridMultilevel"/>
    <w:tmpl w:val="08BEE200"/>
    <w:name w:val="WW8Num32"/>
    <w:lvl w:ilvl="0" w:tplc="667C0422">
      <w:start w:val="1"/>
      <w:numFmt w:val="bullet"/>
      <w:pStyle w:val="ListBullet21"/>
      <w:lvlText w:val=""/>
      <w:lvlJc w:val="left"/>
      <w:pPr>
        <w:ind w:left="9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27" w15:restartNumberingAfterBreak="0">
    <w:nsid w:val="66285804"/>
    <w:multiLevelType w:val="hybridMultilevel"/>
    <w:tmpl w:val="C66249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14"/>
  </w:num>
  <w:num w:numId="6">
    <w:abstractNumId w:val="15"/>
  </w:num>
  <w:num w:numId="7">
    <w:abstractNumId w:val="16"/>
  </w:num>
  <w:num w:numId="8">
    <w:abstractNumId w:val="17"/>
  </w:num>
  <w:num w:numId="9">
    <w:abstractNumId w:val="18"/>
  </w:num>
  <w:num w:numId="10">
    <w:abstractNumId w:val="19"/>
  </w:num>
  <w:num w:numId="11">
    <w:abstractNumId w:val="9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7"/>
  </w:num>
  <w:num w:numId="20">
    <w:abstractNumId w:val="6"/>
  </w:num>
  <w:num w:numId="21">
    <w:abstractNumId w:val="23"/>
  </w:num>
  <w:num w:numId="22">
    <w:abstractNumId w:val="22"/>
  </w:num>
  <w:num w:numId="23">
    <w:abstractNumId w:val="24"/>
  </w:num>
  <w:num w:numId="24">
    <w:abstractNumId w:val="21"/>
  </w:num>
  <w:num w:numId="25">
    <w:abstractNumId w:val="26"/>
  </w:num>
  <w:num w:numId="26">
    <w:abstractNumId w:val="27"/>
  </w:num>
  <w:num w:numId="27">
    <w:abstractNumId w:val="20"/>
  </w:num>
  <w:num w:numId="2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412"/>
  <w:displayBackgroundShape/>
  <w:embedSystemFonts/>
  <w:gutterAtTop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3DFE"/>
    <w:rsid w:val="00007E5B"/>
    <w:rsid w:val="000231FE"/>
    <w:rsid w:val="0002559E"/>
    <w:rsid w:val="0003510A"/>
    <w:rsid w:val="0004512C"/>
    <w:rsid w:val="00046D6A"/>
    <w:rsid w:val="00053746"/>
    <w:rsid w:val="0009781A"/>
    <w:rsid w:val="000B2AB2"/>
    <w:rsid w:val="000B3453"/>
    <w:rsid w:val="000D76A7"/>
    <w:rsid w:val="000E4C57"/>
    <w:rsid w:val="00104A4D"/>
    <w:rsid w:val="00113AB3"/>
    <w:rsid w:val="001156A9"/>
    <w:rsid w:val="00131F04"/>
    <w:rsid w:val="0013678E"/>
    <w:rsid w:val="001468AE"/>
    <w:rsid w:val="00150692"/>
    <w:rsid w:val="001571B5"/>
    <w:rsid w:val="00160EC7"/>
    <w:rsid w:val="00160FDA"/>
    <w:rsid w:val="00161496"/>
    <w:rsid w:val="00164CD5"/>
    <w:rsid w:val="00167603"/>
    <w:rsid w:val="00173C4A"/>
    <w:rsid w:val="00182062"/>
    <w:rsid w:val="00184CB1"/>
    <w:rsid w:val="0019412F"/>
    <w:rsid w:val="001A024F"/>
    <w:rsid w:val="001A5C7C"/>
    <w:rsid w:val="001A6DD9"/>
    <w:rsid w:val="001B2EDC"/>
    <w:rsid w:val="001B4D93"/>
    <w:rsid w:val="001B61FC"/>
    <w:rsid w:val="001C0849"/>
    <w:rsid w:val="001C2BF0"/>
    <w:rsid w:val="001C3588"/>
    <w:rsid w:val="001C6CB7"/>
    <w:rsid w:val="002007EB"/>
    <w:rsid w:val="00217872"/>
    <w:rsid w:val="00220094"/>
    <w:rsid w:val="00221E43"/>
    <w:rsid w:val="00222A42"/>
    <w:rsid w:val="00232797"/>
    <w:rsid w:val="0023468A"/>
    <w:rsid w:val="0024343D"/>
    <w:rsid w:val="002436EF"/>
    <w:rsid w:val="002557E5"/>
    <w:rsid w:val="002721F0"/>
    <w:rsid w:val="00281909"/>
    <w:rsid w:val="00286422"/>
    <w:rsid w:val="00290C5E"/>
    <w:rsid w:val="0029422F"/>
    <w:rsid w:val="002955C8"/>
    <w:rsid w:val="002A5D7E"/>
    <w:rsid w:val="002A650B"/>
    <w:rsid w:val="002A7C27"/>
    <w:rsid w:val="002B1D8A"/>
    <w:rsid w:val="002B57FF"/>
    <w:rsid w:val="002C058F"/>
    <w:rsid w:val="002C0999"/>
    <w:rsid w:val="002D5467"/>
    <w:rsid w:val="002E7897"/>
    <w:rsid w:val="002F74BB"/>
    <w:rsid w:val="003016C5"/>
    <w:rsid w:val="00304187"/>
    <w:rsid w:val="00316CF2"/>
    <w:rsid w:val="00324CD7"/>
    <w:rsid w:val="003273E2"/>
    <w:rsid w:val="00341881"/>
    <w:rsid w:val="003576B2"/>
    <w:rsid w:val="00366AE4"/>
    <w:rsid w:val="003714F9"/>
    <w:rsid w:val="00372BAD"/>
    <w:rsid w:val="00373C08"/>
    <w:rsid w:val="003741BF"/>
    <w:rsid w:val="003B2404"/>
    <w:rsid w:val="003B4D25"/>
    <w:rsid w:val="003C3351"/>
    <w:rsid w:val="003C7D98"/>
    <w:rsid w:val="003D6239"/>
    <w:rsid w:val="003D71B7"/>
    <w:rsid w:val="003E48D7"/>
    <w:rsid w:val="003F6540"/>
    <w:rsid w:val="00411E99"/>
    <w:rsid w:val="00414309"/>
    <w:rsid w:val="00415EF5"/>
    <w:rsid w:val="004255A8"/>
    <w:rsid w:val="004327C6"/>
    <w:rsid w:val="00443154"/>
    <w:rsid w:val="0044584C"/>
    <w:rsid w:val="00450218"/>
    <w:rsid w:val="004510C4"/>
    <w:rsid w:val="00452207"/>
    <w:rsid w:val="00453DB0"/>
    <w:rsid w:val="00457527"/>
    <w:rsid w:val="004644F0"/>
    <w:rsid w:val="00472B9E"/>
    <w:rsid w:val="00474EE1"/>
    <w:rsid w:val="00480CEC"/>
    <w:rsid w:val="004844F1"/>
    <w:rsid w:val="00487221"/>
    <w:rsid w:val="00487B19"/>
    <w:rsid w:val="004A4E5C"/>
    <w:rsid w:val="004B4A80"/>
    <w:rsid w:val="004B7825"/>
    <w:rsid w:val="004C109C"/>
    <w:rsid w:val="004E463C"/>
    <w:rsid w:val="0050512C"/>
    <w:rsid w:val="005065D6"/>
    <w:rsid w:val="005068C5"/>
    <w:rsid w:val="00513164"/>
    <w:rsid w:val="00515754"/>
    <w:rsid w:val="0052197E"/>
    <w:rsid w:val="0053460C"/>
    <w:rsid w:val="00534A90"/>
    <w:rsid w:val="00536AAA"/>
    <w:rsid w:val="00537660"/>
    <w:rsid w:val="00551554"/>
    <w:rsid w:val="0056325E"/>
    <w:rsid w:val="005803D8"/>
    <w:rsid w:val="00580A97"/>
    <w:rsid w:val="00580CDB"/>
    <w:rsid w:val="005A47C8"/>
    <w:rsid w:val="005B0179"/>
    <w:rsid w:val="005B13CD"/>
    <w:rsid w:val="005C00FA"/>
    <w:rsid w:val="005D1B05"/>
    <w:rsid w:val="006153CB"/>
    <w:rsid w:val="006259F6"/>
    <w:rsid w:val="00626874"/>
    <w:rsid w:val="00631250"/>
    <w:rsid w:val="006338AA"/>
    <w:rsid w:val="00643BF5"/>
    <w:rsid w:val="006443D1"/>
    <w:rsid w:val="00646A92"/>
    <w:rsid w:val="00684856"/>
    <w:rsid w:val="006867FE"/>
    <w:rsid w:val="00692292"/>
    <w:rsid w:val="006A1119"/>
    <w:rsid w:val="006A2A2A"/>
    <w:rsid w:val="006B712F"/>
    <w:rsid w:val="006D0C43"/>
    <w:rsid w:val="006D29A0"/>
    <w:rsid w:val="006D525A"/>
    <w:rsid w:val="006F259F"/>
    <w:rsid w:val="006F2F76"/>
    <w:rsid w:val="007042CC"/>
    <w:rsid w:val="00717FFB"/>
    <w:rsid w:val="007216E1"/>
    <w:rsid w:val="007328BC"/>
    <w:rsid w:val="00736E50"/>
    <w:rsid w:val="0074575A"/>
    <w:rsid w:val="00746397"/>
    <w:rsid w:val="00751D5A"/>
    <w:rsid w:val="007701E0"/>
    <w:rsid w:val="00773004"/>
    <w:rsid w:val="00774122"/>
    <w:rsid w:val="007766B4"/>
    <w:rsid w:val="0078077A"/>
    <w:rsid w:val="00790C53"/>
    <w:rsid w:val="00793073"/>
    <w:rsid w:val="007A4D6A"/>
    <w:rsid w:val="007B02F7"/>
    <w:rsid w:val="007B10CC"/>
    <w:rsid w:val="007E1F56"/>
    <w:rsid w:val="007E26E6"/>
    <w:rsid w:val="007F25A6"/>
    <w:rsid w:val="007F7D23"/>
    <w:rsid w:val="0080685D"/>
    <w:rsid w:val="008263E4"/>
    <w:rsid w:val="00827D77"/>
    <w:rsid w:val="00832E50"/>
    <w:rsid w:val="00847D42"/>
    <w:rsid w:val="008531DD"/>
    <w:rsid w:val="00854414"/>
    <w:rsid w:val="00863E34"/>
    <w:rsid w:val="00864D73"/>
    <w:rsid w:val="00871AA3"/>
    <w:rsid w:val="00881FB8"/>
    <w:rsid w:val="0089673B"/>
    <w:rsid w:val="00897599"/>
    <w:rsid w:val="008A21AA"/>
    <w:rsid w:val="008B1714"/>
    <w:rsid w:val="008C09B0"/>
    <w:rsid w:val="008D3085"/>
    <w:rsid w:val="008E07BC"/>
    <w:rsid w:val="008F0264"/>
    <w:rsid w:val="008F0B03"/>
    <w:rsid w:val="009033D8"/>
    <w:rsid w:val="00917B26"/>
    <w:rsid w:val="00944F3E"/>
    <w:rsid w:val="00950791"/>
    <w:rsid w:val="009518C9"/>
    <w:rsid w:val="0095504F"/>
    <w:rsid w:val="00955465"/>
    <w:rsid w:val="009606FF"/>
    <w:rsid w:val="00963DFE"/>
    <w:rsid w:val="009640D7"/>
    <w:rsid w:val="009646D0"/>
    <w:rsid w:val="009718B8"/>
    <w:rsid w:val="00985C6A"/>
    <w:rsid w:val="00986993"/>
    <w:rsid w:val="00993147"/>
    <w:rsid w:val="009A289A"/>
    <w:rsid w:val="009A6600"/>
    <w:rsid w:val="009B0E0A"/>
    <w:rsid w:val="009C0EC2"/>
    <w:rsid w:val="009C12D8"/>
    <w:rsid w:val="009C480B"/>
    <w:rsid w:val="009D0CF9"/>
    <w:rsid w:val="009E302E"/>
    <w:rsid w:val="009E48F8"/>
    <w:rsid w:val="009F7170"/>
    <w:rsid w:val="009F747B"/>
    <w:rsid w:val="00A05CBC"/>
    <w:rsid w:val="00A14278"/>
    <w:rsid w:val="00A2334F"/>
    <w:rsid w:val="00A2455A"/>
    <w:rsid w:val="00A249CD"/>
    <w:rsid w:val="00A25732"/>
    <w:rsid w:val="00A26919"/>
    <w:rsid w:val="00A34383"/>
    <w:rsid w:val="00A37474"/>
    <w:rsid w:val="00A45772"/>
    <w:rsid w:val="00A5241A"/>
    <w:rsid w:val="00A63717"/>
    <w:rsid w:val="00A74B9A"/>
    <w:rsid w:val="00A77A78"/>
    <w:rsid w:val="00A919ED"/>
    <w:rsid w:val="00A937CD"/>
    <w:rsid w:val="00A93E0E"/>
    <w:rsid w:val="00A9491E"/>
    <w:rsid w:val="00AA00DF"/>
    <w:rsid w:val="00AA508F"/>
    <w:rsid w:val="00AB1F27"/>
    <w:rsid w:val="00AB364E"/>
    <w:rsid w:val="00AB5A38"/>
    <w:rsid w:val="00AC2685"/>
    <w:rsid w:val="00AE50D2"/>
    <w:rsid w:val="00AF2F3E"/>
    <w:rsid w:val="00AF4FA9"/>
    <w:rsid w:val="00B05E8A"/>
    <w:rsid w:val="00B14A5E"/>
    <w:rsid w:val="00B169E8"/>
    <w:rsid w:val="00B368A6"/>
    <w:rsid w:val="00B55ED3"/>
    <w:rsid w:val="00B83116"/>
    <w:rsid w:val="00B94A7F"/>
    <w:rsid w:val="00BA0334"/>
    <w:rsid w:val="00BB0DEE"/>
    <w:rsid w:val="00BC0FF7"/>
    <w:rsid w:val="00BD40D3"/>
    <w:rsid w:val="00BD519B"/>
    <w:rsid w:val="00BE23B9"/>
    <w:rsid w:val="00C04392"/>
    <w:rsid w:val="00C20365"/>
    <w:rsid w:val="00C22308"/>
    <w:rsid w:val="00C26AA3"/>
    <w:rsid w:val="00C40E5C"/>
    <w:rsid w:val="00C427CC"/>
    <w:rsid w:val="00C53AC2"/>
    <w:rsid w:val="00C55B3D"/>
    <w:rsid w:val="00C674E6"/>
    <w:rsid w:val="00C749B4"/>
    <w:rsid w:val="00C751ED"/>
    <w:rsid w:val="00C7529D"/>
    <w:rsid w:val="00C866D7"/>
    <w:rsid w:val="00C93583"/>
    <w:rsid w:val="00C948BA"/>
    <w:rsid w:val="00C96E62"/>
    <w:rsid w:val="00CC4A6E"/>
    <w:rsid w:val="00CC61B1"/>
    <w:rsid w:val="00CE42D8"/>
    <w:rsid w:val="00CE7160"/>
    <w:rsid w:val="00CF7546"/>
    <w:rsid w:val="00D00C3C"/>
    <w:rsid w:val="00D02B12"/>
    <w:rsid w:val="00D06ECB"/>
    <w:rsid w:val="00D15CD1"/>
    <w:rsid w:val="00D306C7"/>
    <w:rsid w:val="00D3603F"/>
    <w:rsid w:val="00D4683E"/>
    <w:rsid w:val="00D636AF"/>
    <w:rsid w:val="00D666F7"/>
    <w:rsid w:val="00D739F5"/>
    <w:rsid w:val="00D9720B"/>
    <w:rsid w:val="00DB00D1"/>
    <w:rsid w:val="00DB7ECA"/>
    <w:rsid w:val="00DD7954"/>
    <w:rsid w:val="00DE0817"/>
    <w:rsid w:val="00DE4C36"/>
    <w:rsid w:val="00DE65B7"/>
    <w:rsid w:val="00DF3C9E"/>
    <w:rsid w:val="00E00370"/>
    <w:rsid w:val="00E04A49"/>
    <w:rsid w:val="00E0536C"/>
    <w:rsid w:val="00E24FC3"/>
    <w:rsid w:val="00E308E0"/>
    <w:rsid w:val="00E342A0"/>
    <w:rsid w:val="00E4022F"/>
    <w:rsid w:val="00E40259"/>
    <w:rsid w:val="00E40F6C"/>
    <w:rsid w:val="00E412C4"/>
    <w:rsid w:val="00E422DC"/>
    <w:rsid w:val="00E65AD6"/>
    <w:rsid w:val="00E662CF"/>
    <w:rsid w:val="00E670C4"/>
    <w:rsid w:val="00E70FA0"/>
    <w:rsid w:val="00E75EA5"/>
    <w:rsid w:val="00E77623"/>
    <w:rsid w:val="00E81E0D"/>
    <w:rsid w:val="00E87AB9"/>
    <w:rsid w:val="00EB049A"/>
    <w:rsid w:val="00EB3F64"/>
    <w:rsid w:val="00ED5430"/>
    <w:rsid w:val="00EE102E"/>
    <w:rsid w:val="00F11E0C"/>
    <w:rsid w:val="00F269FB"/>
    <w:rsid w:val="00F2766F"/>
    <w:rsid w:val="00F27FF0"/>
    <w:rsid w:val="00F30BDF"/>
    <w:rsid w:val="00F33F08"/>
    <w:rsid w:val="00F34E21"/>
    <w:rsid w:val="00F505B0"/>
    <w:rsid w:val="00F76E4D"/>
    <w:rsid w:val="00F80ABD"/>
    <w:rsid w:val="00F81B7D"/>
    <w:rsid w:val="00F93506"/>
    <w:rsid w:val="00FA1397"/>
    <w:rsid w:val="00FA56A1"/>
    <w:rsid w:val="00FD3B11"/>
    <w:rsid w:val="00FE2EBF"/>
    <w:rsid w:val="00FF7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5:chartTrackingRefBased/>
  <w15:docId w15:val="{6FCE5AEF-83CB-45E9-8631-3FB99B297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685D"/>
    <w:pPr>
      <w:suppressAutoHyphens/>
    </w:pPr>
    <w:rPr>
      <w:rFonts w:ascii="Angsana New" w:hAnsi="Angsana New"/>
      <w:sz w:val="24"/>
      <w:szCs w:val="24"/>
      <w:lang w:eastAsia="th-TH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outlineLvl w:val="0"/>
    </w:pPr>
    <w:rPr>
      <w:rFonts w:ascii="Cordia New" w:hAnsi="Cordia New" w:cs="Cordia New"/>
      <w:b/>
      <w:bCs/>
      <w:kern w:val="1"/>
      <w:u w:val="word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3z0">
    <w:name w:val="WW8Num3z0"/>
    <w:rPr>
      <w:rFonts w:ascii="Cordia New" w:hAnsi="Cordia New" w:cs="Angsana New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4z0">
    <w:name w:val="WW8Num4z0"/>
    <w:rPr>
      <w:rFonts w:ascii="Angsana New" w:hAnsi="Angsana New" w:cs="OpenSymbol"/>
      <w:sz w:val="24"/>
      <w:szCs w:val="32"/>
    </w:rPr>
  </w:style>
  <w:style w:type="character" w:customStyle="1" w:styleId="WW8Num5z0">
    <w:name w:val="WW8Num5z0"/>
    <w:rPr>
      <w:rFonts w:ascii="Times New Roman" w:hAnsi="Times New Roman"/>
    </w:rPr>
  </w:style>
  <w:style w:type="character" w:customStyle="1" w:styleId="WW8Num6z0">
    <w:name w:val="WW8Num6z0"/>
    <w:rPr>
      <w:rFonts w:ascii="Times New Roman" w:hAnsi="Times New Roman"/>
    </w:rPr>
  </w:style>
  <w:style w:type="character" w:customStyle="1" w:styleId="WW8Num7z0">
    <w:name w:val="WW8Num7z0"/>
    <w:rPr>
      <w:rFonts w:ascii="Times New Roman" w:hAnsi="Times New Roman"/>
    </w:rPr>
  </w:style>
  <w:style w:type="character" w:customStyle="1" w:styleId="WW8Num9z0">
    <w:name w:val="WW8Num9z0"/>
    <w:rPr>
      <w:rFonts w:ascii="Cordia New" w:hAnsi="Cordia New" w:cs="Angsana New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0z0">
    <w:name w:val="WW8Num10z0"/>
    <w:rPr>
      <w:rFonts w:ascii="Times New Roman" w:hAnsi="Times New Roman"/>
      <w:b w:val="0"/>
      <w:bCs w:val="0"/>
      <w:i w:val="0"/>
      <w:iCs w:val="0"/>
      <w:sz w:val="18"/>
      <w:szCs w:val="18"/>
    </w:rPr>
  </w:style>
  <w:style w:type="character" w:customStyle="1" w:styleId="Absatz-Standardschriftart">
    <w:name w:val="Absatz-Standardschriftart"/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2z0">
    <w:name w:val="WW8Num12z0"/>
    <w:rPr>
      <w:rFonts w:ascii="Symbol" w:hAnsi="Symbol"/>
      <w:b w:val="0"/>
      <w:i w:val="0"/>
      <w:caps w:val="0"/>
      <w:smallCaps w:val="0"/>
      <w:strike w:val="0"/>
      <w:dstrike w:val="0"/>
      <w:vanish w:val="0"/>
      <w:color w:val="00000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DefaultParagraphFont1">
    <w:name w:val="Default Paragraph Font1"/>
  </w:style>
  <w:style w:type="character" w:customStyle="1" w:styleId="WW8Num2z0">
    <w:name w:val="WW8Num2z0"/>
    <w:rPr>
      <w:rFonts w:ascii="Symbol" w:hAnsi="Symbol"/>
      <w:b w:val="0"/>
      <w:i w:val="0"/>
      <w:caps w:val="0"/>
      <w:smallCaps w:val="0"/>
      <w:strike w:val="0"/>
      <w:dstrike w:val="0"/>
      <w:vanish w:val="0"/>
      <w:color w:val="00000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-DefaultParagraphFont">
    <w:name w:val="WW-Default Paragraph Font"/>
  </w:style>
  <w:style w:type="character" w:customStyle="1" w:styleId="WW8Num8z0">
    <w:name w:val="WW8Num8z0"/>
    <w:rPr>
      <w:rFonts w:ascii="Symbol" w:hAnsi="Symbol"/>
      <w:b w:val="0"/>
      <w:i w:val="0"/>
      <w:caps w:val="0"/>
      <w:smallCaps w:val="0"/>
      <w:strike w:val="0"/>
      <w:dstrike w:val="0"/>
      <w:vanish w:val="0"/>
      <w:color w:val="00000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3z0">
    <w:name w:val="WW8Num13z0"/>
    <w:rPr>
      <w:sz w:val="28"/>
      <w:szCs w:val="28"/>
    </w:rPr>
  </w:style>
  <w:style w:type="character" w:customStyle="1" w:styleId="WW8Num15z0">
    <w:name w:val="WW8Num15z0"/>
    <w:rPr>
      <w:rFonts w:ascii="Symbol" w:hAnsi="Symbol"/>
    </w:rPr>
  </w:style>
  <w:style w:type="character" w:customStyle="1" w:styleId="WW8Num15z1">
    <w:name w:val="WW8Num15z1"/>
    <w:rPr>
      <w:rFonts w:ascii="Courier New" w:hAnsi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Symbol" w:hAnsi="Symbol"/>
    </w:rPr>
  </w:style>
  <w:style w:type="character" w:customStyle="1" w:styleId="WW8Num18z1">
    <w:name w:val="WW8Num18z1"/>
    <w:rPr>
      <w:rFonts w:ascii="Courier New" w:hAnsi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9z0">
    <w:name w:val="WW8Num19z0"/>
    <w:rPr>
      <w:rFonts w:ascii="Symbol" w:hAnsi="Symbol"/>
    </w:rPr>
  </w:style>
  <w:style w:type="character" w:customStyle="1" w:styleId="WW8Num19z1">
    <w:name w:val="WW8Num19z1"/>
    <w:rPr>
      <w:rFonts w:ascii="Courier New" w:hAnsi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20z0">
    <w:name w:val="WW8Num20z0"/>
    <w:rPr>
      <w:rFonts w:ascii="Symbol" w:hAnsi="Symbol"/>
    </w:rPr>
  </w:style>
  <w:style w:type="character" w:customStyle="1" w:styleId="WW8Num20z1">
    <w:name w:val="WW8Num20z1"/>
    <w:rPr>
      <w:rFonts w:ascii="Courier New" w:hAnsi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1z0">
    <w:name w:val="WW8Num21z0"/>
    <w:rPr>
      <w:rFonts w:ascii="Symbol" w:hAnsi="Symbol"/>
    </w:rPr>
  </w:style>
  <w:style w:type="character" w:customStyle="1" w:styleId="WW8Num21z1">
    <w:name w:val="WW8Num21z1"/>
    <w:rPr>
      <w:rFonts w:ascii="Courier New" w:hAnsi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4z0">
    <w:name w:val="WW8Num24z0"/>
    <w:rPr>
      <w:rFonts w:ascii="Symbol" w:hAnsi="Symbol"/>
    </w:rPr>
  </w:style>
  <w:style w:type="character" w:customStyle="1" w:styleId="WW8Num24z1">
    <w:name w:val="WW8Num24z1"/>
    <w:rPr>
      <w:rFonts w:ascii="Courier New" w:hAnsi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5z0">
    <w:name w:val="WW8Num25z0"/>
    <w:rPr>
      <w:rFonts w:ascii="Symbol" w:hAnsi="Symbol"/>
    </w:rPr>
  </w:style>
  <w:style w:type="character" w:customStyle="1" w:styleId="WW8Num25z1">
    <w:name w:val="WW8Num25z1"/>
    <w:rPr>
      <w:rFonts w:ascii="Courier New" w:hAnsi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6z0">
    <w:name w:val="WW8Num26z0"/>
    <w:rPr>
      <w:rFonts w:ascii="Symbol" w:hAnsi="Symbol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6z4">
    <w:name w:val="WW8Num26z4"/>
    <w:rPr>
      <w:rFonts w:ascii="Courier New" w:hAnsi="Courier New"/>
    </w:rPr>
  </w:style>
  <w:style w:type="character" w:customStyle="1" w:styleId="WW8Num28z0">
    <w:name w:val="WW8Num28z0"/>
    <w:rPr>
      <w:rFonts w:ascii="Symbol" w:hAnsi="Symbol"/>
    </w:rPr>
  </w:style>
  <w:style w:type="character" w:customStyle="1" w:styleId="WW8Num28z1">
    <w:name w:val="WW8Num28z1"/>
    <w:rPr>
      <w:rFonts w:ascii="Courier New" w:hAnsi="Courier New"/>
    </w:rPr>
  </w:style>
  <w:style w:type="character" w:customStyle="1" w:styleId="WW8Num28z2">
    <w:name w:val="WW8Num28z2"/>
    <w:rPr>
      <w:rFonts w:ascii="Wingdings" w:hAnsi="Wingdings"/>
    </w:rPr>
  </w:style>
  <w:style w:type="character" w:customStyle="1" w:styleId="WW-DefaultParagraphFont1">
    <w:name w:val="WW-Default Paragraph Font1"/>
  </w:style>
  <w:style w:type="character" w:styleId="Hyperlink">
    <w:name w:val="Hyperlink"/>
    <w:rPr>
      <w:color w:val="0000FF"/>
      <w:u w:val="single"/>
      <w:lang w:eastAsia="th-TH" w:bidi="th-TH"/>
    </w:rPr>
  </w:style>
  <w:style w:type="character" w:styleId="PageNumber">
    <w:name w:val="page number"/>
    <w:basedOn w:val="WW-DefaultParagraphFont1"/>
  </w:style>
  <w:style w:type="character" w:customStyle="1" w:styleId="StyleLatinAngsanaNew16ptBlack">
    <w:name w:val="Style (Latin) Angsana New 16 pt Black"/>
    <w:rPr>
      <w:rFonts w:ascii="Cordia New" w:hAnsi="Cordia New" w:cs="Angsana New"/>
      <w:strike w:val="0"/>
      <w:dstrike w:val="0"/>
      <w:color w:val="000000"/>
      <w:position w:val="0"/>
      <w:sz w:val="24"/>
      <w:szCs w:val="24"/>
      <w:vertAlign w:val="baseline"/>
      <w:lang w:eastAsia="th-TH" w:bidi="th-TH"/>
    </w:rPr>
  </w:style>
  <w:style w:type="character" w:customStyle="1" w:styleId="CharChar">
    <w:name w:val="Char Char"/>
    <w:rPr>
      <w:rFonts w:ascii="Angsana New" w:hAnsi="Angsana New" w:cs="Angsana New"/>
      <w:sz w:val="24"/>
      <w:szCs w:val="24"/>
      <w:lang w:val="en-US" w:eastAsia="th-TH" w:bidi="th-TH"/>
    </w:rPr>
  </w:style>
  <w:style w:type="character" w:customStyle="1" w:styleId="Bullets">
    <w:name w:val="Bullets"/>
    <w:rPr>
      <w:rFonts w:ascii="OpenSymbol" w:eastAsia="OpenSymbol" w:hAnsi="OpenSymbol" w:cs="OpenSymbol"/>
    </w:rPr>
  </w:style>
  <w:style w:type="character" w:customStyle="1" w:styleId="TitleChar">
    <w:name w:val="Title Char"/>
    <w:rPr>
      <w:rFonts w:ascii="Cambria" w:eastAsia="Times New Roman" w:hAnsi="Cambria" w:cs="Angsana New"/>
      <w:b/>
      <w:bCs/>
      <w:kern w:val="1"/>
      <w:sz w:val="32"/>
      <w:szCs w:val="40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eastAsia="MS Mincho" w:hAnsi="Arial"/>
      <w:sz w:val="28"/>
      <w:szCs w:val="37"/>
    </w:rPr>
  </w:style>
  <w:style w:type="paragraph" w:styleId="BodyText">
    <w:name w:val="Body Text"/>
    <w:basedOn w:val="Normal"/>
    <w:link w:val="BodyTextChar"/>
  </w:style>
  <w:style w:type="paragraph" w:styleId="List">
    <w:name w:val="List"/>
    <w:basedOn w:val="BodyText"/>
  </w:style>
  <w:style w:type="paragraph" w:customStyle="1" w:styleId="Caption1">
    <w:name w:val="Caption1"/>
    <w:basedOn w:val="Normal"/>
    <w:pPr>
      <w:suppressLineNumbers/>
      <w:spacing w:before="120" w:after="120"/>
    </w:pPr>
    <w:rPr>
      <w:i/>
      <w:iCs/>
      <w:szCs w:val="32"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StyleHeading1Right007cm">
    <w:name w:val="Style Heading 1 + Right:  0.07 cm"/>
    <w:basedOn w:val="Heading1"/>
    <w:pPr>
      <w:numPr>
        <w:numId w:val="1"/>
      </w:numPr>
      <w:ind w:left="0" w:right="40" w:firstLine="0"/>
    </w:pPr>
    <w:rPr>
      <w:rFonts w:ascii="Angsana New" w:eastAsia="Angsana New" w:hAnsi="Angsana New" w:cs="Angsana New"/>
    </w:rPr>
  </w:style>
  <w:style w:type="paragraph" w:styleId="BodyTextIndent">
    <w:name w:val="Body Text Indent"/>
    <w:basedOn w:val="Normal"/>
    <w:link w:val="BodyTextIndentChar"/>
    <w:pPr>
      <w:numPr>
        <w:numId w:val="7"/>
      </w:numPr>
      <w:ind w:left="284" w:hanging="284"/>
    </w:pPr>
  </w:style>
  <w:style w:type="paragraph" w:customStyle="1" w:styleId="StyleLatinCordiaNewCentered">
    <w:name w:val="Style (Latin) Cordia New Centered"/>
    <w:basedOn w:val="Normal"/>
    <w:pPr>
      <w:jc w:val="center"/>
    </w:pPr>
    <w:rPr>
      <w:rFonts w:eastAsia="Angsana New"/>
    </w:rPr>
  </w:style>
  <w:style w:type="paragraph" w:customStyle="1" w:styleId="ListNumber1">
    <w:name w:val="List Number1"/>
    <w:basedOn w:val="Normal"/>
    <w:pPr>
      <w:numPr>
        <w:numId w:val="4"/>
      </w:numPr>
      <w:ind w:left="227" w:hanging="227"/>
    </w:pPr>
  </w:style>
  <w:style w:type="paragraph" w:customStyle="1" w:styleId="ListContinue31">
    <w:name w:val="List Continue 31"/>
    <w:basedOn w:val="Normal"/>
    <w:pPr>
      <w:spacing w:after="120"/>
      <w:ind w:left="849"/>
    </w:pPr>
  </w:style>
  <w:style w:type="paragraph" w:customStyle="1" w:styleId="ListContinue1">
    <w:name w:val="List Continue1"/>
    <w:basedOn w:val="Normal"/>
    <w:pPr>
      <w:spacing w:after="120"/>
      <w:ind w:left="283"/>
    </w:pPr>
  </w:style>
  <w:style w:type="paragraph" w:customStyle="1" w:styleId="List21">
    <w:name w:val="List 21"/>
    <w:basedOn w:val="Normal"/>
    <w:pPr>
      <w:ind w:left="566" w:hanging="283"/>
    </w:pPr>
  </w:style>
  <w:style w:type="paragraph" w:customStyle="1" w:styleId="ListBullet21">
    <w:name w:val="List Bullet 21"/>
    <w:basedOn w:val="Normal"/>
    <w:rsid w:val="00B368A6"/>
    <w:pPr>
      <w:numPr>
        <w:numId w:val="25"/>
      </w:numPr>
      <w:ind w:left="369" w:hanging="227"/>
    </w:pPr>
    <w:rPr>
      <w:rFonts w:cs="AngsanaUPC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  <w:rPr>
      <w:rFonts w:ascii="Cordia New" w:hAnsi="Cordia New" w:cs="Cordia New"/>
      <w:sz w:val="16"/>
      <w:szCs w:val="16"/>
    </w:rPr>
  </w:style>
  <w:style w:type="paragraph" w:customStyle="1" w:styleId="ListBullet1">
    <w:name w:val="List Bullet1"/>
    <w:basedOn w:val="Normal"/>
    <w:pPr>
      <w:numPr>
        <w:numId w:val="5"/>
      </w:numPr>
    </w:pPr>
  </w:style>
  <w:style w:type="paragraph" w:customStyle="1" w:styleId="BodyText21">
    <w:name w:val="Body Text 21"/>
    <w:basedOn w:val="Normal"/>
    <w:pPr>
      <w:spacing w:line="480" w:lineRule="auto"/>
    </w:pPr>
    <w:rPr>
      <w:rFonts w:ascii="Cordia New" w:hAnsi="Cordia New" w:cs="Cordia New"/>
    </w:rPr>
  </w:style>
  <w:style w:type="paragraph" w:customStyle="1" w:styleId="StyleLatinCordiaNewCentered1">
    <w:name w:val="Style (Latin) Cordia New Centered1"/>
    <w:basedOn w:val="Normal"/>
    <w:pPr>
      <w:jc w:val="center"/>
    </w:pPr>
    <w:rPr>
      <w:rFonts w:eastAsia="Angsana New"/>
    </w:rPr>
  </w:style>
  <w:style w:type="paragraph" w:customStyle="1" w:styleId="StyleLatinAngsanaNewBlackCentered">
    <w:name w:val="Style (Latin) Angsana New Black Centered"/>
    <w:basedOn w:val="Normal"/>
    <w:pPr>
      <w:jc w:val="center"/>
    </w:pPr>
    <w:rPr>
      <w:rFonts w:eastAsia="Angsana New"/>
      <w:color w:val="000000"/>
    </w:rPr>
  </w:style>
  <w:style w:type="paragraph" w:customStyle="1" w:styleId="NormalIndent1">
    <w:name w:val="Normal Indent1"/>
    <w:basedOn w:val="Normal"/>
    <w:pPr>
      <w:ind w:left="720"/>
    </w:pPr>
    <w:rPr>
      <w:szCs w:val="37"/>
    </w:rPr>
  </w:style>
  <w:style w:type="paragraph" w:customStyle="1" w:styleId="PlainText1">
    <w:name w:val="Plain Text1"/>
    <w:basedOn w:val="Normal"/>
    <w:rPr>
      <w:rFonts w:ascii="Courier New" w:hAnsi="Courier New"/>
      <w:sz w:val="20"/>
      <w:szCs w:val="23"/>
    </w:rPr>
  </w:style>
  <w:style w:type="paragraph" w:customStyle="1" w:styleId="BodyText31">
    <w:name w:val="Body Text 31"/>
    <w:basedOn w:val="Normal"/>
    <w:pPr>
      <w:spacing w:after="120"/>
    </w:pPr>
    <w:rPr>
      <w:sz w:val="16"/>
      <w:szCs w:val="18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DefaultText">
    <w:name w:val="Default Text"/>
    <w:basedOn w:val="Normal"/>
    <w:pPr>
      <w:suppressAutoHyphens w:val="0"/>
      <w:overflowPunct w:val="0"/>
      <w:autoSpaceDE w:val="0"/>
      <w:textAlignment w:val="baseline"/>
    </w:pPr>
    <w:rPr>
      <w:rFonts w:ascii="AngsanaUPC" w:eastAsia="SimSun" w:hAnsi="AngsanaUPC" w:cs="AngsanaUPC"/>
      <w:sz w:val="28"/>
      <w:szCs w:val="28"/>
    </w:rPr>
  </w:style>
  <w:style w:type="paragraph" w:styleId="Title">
    <w:name w:val="Title"/>
    <w:basedOn w:val="Normal"/>
    <w:next w:val="Normal"/>
    <w:qFormat/>
    <w:pPr>
      <w:spacing w:before="240" w:after="60"/>
      <w:jc w:val="center"/>
    </w:pPr>
    <w:rPr>
      <w:rFonts w:ascii="Cambria" w:hAnsi="Cambria"/>
      <w:b/>
      <w:bCs/>
      <w:kern w:val="1"/>
      <w:szCs w:val="40"/>
    </w:rPr>
  </w:style>
  <w:style w:type="paragraph" w:styleId="Subtitle">
    <w:name w:val="Subtitle"/>
    <w:basedOn w:val="Heading"/>
    <w:next w:val="BodyText"/>
    <w:qFormat/>
    <w:pPr>
      <w:jc w:val="center"/>
    </w:pPr>
    <w:rPr>
      <w:i/>
      <w:iCs/>
      <w:szCs w:val="28"/>
    </w:rPr>
  </w:style>
  <w:style w:type="paragraph" w:customStyle="1" w:styleId="NoSpacing1">
    <w:name w:val="No Spacing1"/>
    <w:pPr>
      <w:suppressAutoHyphens/>
    </w:pPr>
    <w:rPr>
      <w:rFonts w:ascii="Angsana New" w:eastAsia="Arial" w:hAnsi="Angsana New" w:cs="Times New Roman"/>
      <w:sz w:val="32"/>
      <w:szCs w:val="40"/>
      <w:lang w:eastAsia="th-TH"/>
    </w:rPr>
  </w:style>
  <w:style w:type="character" w:customStyle="1" w:styleId="StyleLatinAngsanaNew16ptBlackAngsanaNew">
    <w:name w:val="ลักษณะ Style (Latin) Angsana New 16 pt Black + (ละติน) Angsana New"/>
    <w:rsid w:val="00DB00D1"/>
    <w:rPr>
      <w:rFonts w:ascii="Angsana New" w:hAnsi="Angsana New" w:cs="Angsana New"/>
      <w:strike w:val="0"/>
      <w:dstrike w:val="0"/>
      <w:color w:val="000000"/>
      <w:position w:val="0"/>
      <w:sz w:val="24"/>
      <w:szCs w:val="24"/>
      <w:vertAlign w:val="baseline"/>
      <w:lang w:eastAsia="th-TH" w:bidi="th-TH"/>
    </w:rPr>
  </w:style>
  <w:style w:type="paragraph" w:styleId="ListNumber">
    <w:name w:val="List Number"/>
    <w:basedOn w:val="Normal"/>
    <w:rsid w:val="00A14278"/>
    <w:pPr>
      <w:numPr>
        <w:numId w:val="14"/>
      </w:numPr>
      <w:contextualSpacing/>
    </w:pPr>
    <w:rPr>
      <w:szCs w:val="40"/>
    </w:rPr>
  </w:style>
  <w:style w:type="character" w:customStyle="1" w:styleId="BodyTextChar">
    <w:name w:val="Body Text Char"/>
    <w:link w:val="BodyText"/>
    <w:rsid w:val="00A14278"/>
    <w:rPr>
      <w:rFonts w:ascii="Angsana New" w:hAnsi="Angsana New" w:cs="Times New Roman"/>
      <w:sz w:val="24"/>
      <w:szCs w:val="24"/>
      <w:lang w:eastAsia="th-TH"/>
    </w:rPr>
  </w:style>
  <w:style w:type="character" w:customStyle="1" w:styleId="BodyTextIndentChar">
    <w:name w:val="Body Text Indent Char"/>
    <w:link w:val="BodyTextIndent"/>
    <w:rsid w:val="00A14278"/>
    <w:rPr>
      <w:rFonts w:ascii="Angsana New" w:hAnsi="Angsana New" w:cs="Times New Roman"/>
      <w:sz w:val="24"/>
      <w:szCs w:val="24"/>
      <w:lang w:eastAsia="th-TH"/>
    </w:rPr>
  </w:style>
  <w:style w:type="paragraph" w:styleId="ListBullet2">
    <w:name w:val="List Bullet 2"/>
    <w:basedOn w:val="Normal"/>
    <w:rsid w:val="002F74BB"/>
    <w:pPr>
      <w:numPr>
        <w:numId w:val="19"/>
      </w:numPr>
      <w:tabs>
        <w:tab w:val="clear" w:pos="720"/>
      </w:tabs>
      <w:ind w:left="340" w:hanging="170"/>
      <w:contextualSpacing/>
    </w:pPr>
  </w:style>
  <w:style w:type="paragraph" w:styleId="BalloonText">
    <w:name w:val="Balloon Text"/>
    <w:basedOn w:val="Normal"/>
    <w:link w:val="BalloonTextChar"/>
    <w:rsid w:val="009F747B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9F747B"/>
    <w:rPr>
      <w:rFonts w:ascii="Tahoma" w:hAnsi="Tahoma"/>
      <w:sz w:val="16"/>
      <w:lang w:eastAsia="th-TH"/>
    </w:rPr>
  </w:style>
  <w:style w:type="paragraph" w:styleId="ListBullet">
    <w:name w:val="List Bullet"/>
    <w:basedOn w:val="Normal"/>
    <w:rsid w:val="002F74BB"/>
    <w:pPr>
      <w:numPr>
        <w:numId w:val="11"/>
      </w:numPr>
      <w:ind w:left="170" w:hanging="17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34A747-E449-46EF-92E9-1C8225352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รายละเอียดเกี่ยวกับผู้บริหารและผู้มีอำนาจควบคุมของบริษัท</vt:lpstr>
    </vt:vector>
  </TitlesOfParts>
  <Company>hm</Company>
  <LinksUpToDate>false</LinksUpToDate>
  <CharactersWithSpaces>1536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รายละเอียดเกี่ยวกับผู้บริหารและผู้มีอำนาจควบคุมของบริษัท</dc:title>
  <dc:subject/>
  <dc:creator>Supich</dc:creator>
  <cp:keywords/>
  <dc:description/>
  <cp:lastModifiedBy>Supich S</cp:lastModifiedBy>
  <cp:revision>1</cp:revision>
  <cp:lastPrinted>2013-02-27T09:09:00Z</cp:lastPrinted>
  <dcterms:created xsi:type="dcterms:W3CDTF">2018-02-19T13:33:00Z</dcterms:created>
  <dcterms:modified xsi:type="dcterms:W3CDTF">2018-03-24T15:33:00Z</dcterms:modified>
</cp:coreProperties>
</file>