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567"/>
        <w:gridCol w:w="2976"/>
        <w:gridCol w:w="847"/>
        <w:gridCol w:w="1421"/>
        <w:gridCol w:w="1559"/>
        <w:gridCol w:w="2581"/>
        <w:gridCol w:w="2947"/>
      </w:tblGrid>
      <w:tr w:rsidR="00BF60F1" w:rsidTr="00623070">
        <w:trPr>
          <w:trHeight w:val="766"/>
          <w:tblHeader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>
              <w:rPr>
                <w:cs/>
              </w:rPr>
              <w:t>ชื่อ-สกุล/</w:t>
            </w:r>
          </w:p>
          <w:p w:rsidR="00BF60F1" w:rsidRDefault="00BF60F1" w:rsidP="00BF60F1">
            <w:pPr>
              <w:jc w:val="center"/>
              <w:rPr>
                <w:cs/>
              </w:rPr>
            </w:pPr>
            <w:r>
              <w:rPr>
                <w:cs/>
              </w:rPr>
              <w:t>ตำแหน่ง/ วันที่ได้รับแต่งตั้ง  (1)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>
              <w:rPr>
                <w:cs/>
              </w:rPr>
              <w:t>อายุ</w:t>
            </w:r>
          </w:p>
          <w:p w:rsidR="00BF60F1" w:rsidRDefault="00BF60F1" w:rsidP="00BF60F1">
            <w:pPr>
              <w:jc w:val="center"/>
            </w:pPr>
            <w:r>
              <w:rPr>
                <w:cs/>
              </w:rPr>
              <w:t>(ปี)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  <w:rPr>
                <w:cs/>
              </w:rPr>
            </w:pPr>
            <w:r w:rsidRPr="00BF60F1">
              <w:rPr>
                <w:cs/>
              </w:rPr>
              <w:t>คุณวุฒิทางการศึกษา / ประวัติอบรม  (2)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 w:rsidRPr="00BF60F1">
              <w:rPr>
                <w:cs/>
              </w:rPr>
              <w:t>สัดส่วนการถือหุ้นในบริษัท (%) (3)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>
              <w:rPr>
                <w:cs/>
              </w:rPr>
              <w:t>ความสัมพันธ์ทางครอบครัว</w:t>
            </w:r>
          </w:p>
          <w:p w:rsidR="00BF60F1" w:rsidRDefault="00BF60F1" w:rsidP="00BF60F1">
            <w:pPr>
              <w:jc w:val="center"/>
            </w:pPr>
            <w:r>
              <w:rPr>
                <w:cs/>
              </w:rPr>
              <w:t>ระหว่างกรรมการ และผู้บริหาร (4)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snapToGrid w:val="0"/>
              <w:jc w:val="center"/>
              <w:rPr>
                <w:cs/>
              </w:rPr>
            </w:pPr>
            <w:r w:rsidRPr="00BF60F1">
              <w:rPr>
                <w:cs/>
              </w:rPr>
              <w:t>ประสบการณ์ทำงาน (5)</w:t>
            </w:r>
          </w:p>
        </w:tc>
      </w:tr>
      <w:tr w:rsidR="00BF60F1" w:rsidTr="005C454A">
        <w:trPr>
          <w:trHeight w:val="745"/>
          <w:tblHeader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pStyle w:val="ListNumber1"/>
              <w:tabs>
                <w:tab w:val="clear" w:pos="0"/>
              </w:tabs>
              <w:snapToGrid w:val="0"/>
              <w:jc w:val="center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snapToGrid w:val="0"/>
              <w:jc w:val="center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pStyle w:val="ListBullet"/>
              <w:jc w:val="center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Pr="0017597A" w:rsidRDefault="00BF60F1" w:rsidP="00BF60F1">
            <w:pPr>
              <w:jc w:val="center"/>
              <w:rPr>
                <w:cs/>
              </w:rPr>
            </w:pPr>
            <w:r w:rsidRPr="0017597A">
              <w:rPr>
                <w:cs/>
              </w:rPr>
              <w:t>ช่วงเวลา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Pr="0017597A" w:rsidRDefault="00BF60F1" w:rsidP="00BF60F1">
            <w:pPr>
              <w:jc w:val="center"/>
              <w:rPr>
                <w:cs/>
              </w:rPr>
            </w:pPr>
            <w:r w:rsidRPr="0017597A">
              <w:rPr>
                <w:cs/>
              </w:rPr>
              <w:t>ตำแหน่ง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 w:rsidRPr="0017597A">
              <w:rPr>
                <w:cs/>
              </w:rPr>
              <w:t>ชื่อหน่วยงาน/บริษัท/ ประเภทธุรกิจ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454A" w:rsidRPr="00393753" w:rsidRDefault="005C454A" w:rsidP="001D7572">
            <w:pPr>
              <w:pStyle w:val="ListNumber1"/>
              <w:snapToGrid w:val="0"/>
              <w:rPr>
                <w:cs/>
              </w:rPr>
            </w:pPr>
            <w:r w:rsidRPr="00393753">
              <w:rPr>
                <w:cs/>
              </w:rPr>
              <w:t>นางสาวดาลัดย์  ทรัพย์ทวีชัยกุล</w:t>
            </w:r>
          </w:p>
          <w:p w:rsidR="005C454A" w:rsidRDefault="005C454A" w:rsidP="00916D4F">
            <w:pPr>
              <w:pStyle w:val="ListBullet2"/>
            </w:pPr>
            <w:r w:rsidRPr="00393753">
              <w:rPr>
                <w:rFonts w:hint="cs"/>
                <w:cs/>
              </w:rPr>
              <w:t>ประธาน</w:t>
            </w:r>
            <w:r w:rsidRPr="00393753">
              <w:rPr>
                <w:cs/>
              </w:rPr>
              <w:t>กรรมการ</w:t>
            </w:r>
          </w:p>
          <w:p w:rsidR="005C454A" w:rsidRDefault="005C454A" w:rsidP="00CD547E">
            <w:pPr>
              <w:pStyle w:val="ListBullet2"/>
            </w:pPr>
            <w:r w:rsidRPr="00CD547E">
              <w:rPr>
                <w:cs/>
              </w:rPr>
              <w:t>กรรมการผู้มีอำนาจลงลายมือชื่อแทนบริษัทตามที่กำหนดในหนังสือรับรอง</w:t>
            </w:r>
          </w:p>
          <w:p w:rsidR="005C454A" w:rsidRPr="00393753" w:rsidRDefault="005C454A" w:rsidP="00FC3118">
            <w:pPr>
              <w:pStyle w:val="ListBullet2"/>
            </w:pPr>
            <w:r>
              <w:rPr>
                <w:rFonts w:hint="cs"/>
                <w:cs/>
              </w:rPr>
              <w:t xml:space="preserve">จำนวนปีที่เป็นกรรมการ   </w:t>
            </w:r>
            <w:r>
              <w:t xml:space="preserve">24 </w:t>
            </w:r>
            <w:r>
              <w:rPr>
                <w:rFonts w:hint="cs"/>
                <w:cs/>
              </w:rPr>
              <w:t xml:space="preserve">ปี (ตั้งแต่ปี </w:t>
            </w:r>
            <w:r>
              <w:t>2538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327B9E">
            <w:pPr>
              <w:pStyle w:val="StyleLatinCordiaNewCentered1"/>
              <w:snapToGrid w:val="0"/>
            </w:pPr>
            <w:r>
              <w:t xml:space="preserve">62  </w:t>
            </w:r>
            <w:r>
              <w:rPr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Pr="0052425F" w:rsidRDefault="005C454A" w:rsidP="001D7572">
            <w:pPr>
              <w:pStyle w:val="ListBullet1"/>
              <w:snapToGrid w:val="0"/>
            </w:pPr>
            <w:r w:rsidRPr="0052425F">
              <w:rPr>
                <w:cs/>
              </w:rPr>
              <w:t xml:space="preserve">ปริญญาโท สาขาคอมพิวเตอร์ </w:t>
            </w:r>
            <w:r w:rsidRPr="0052425F">
              <w:rPr>
                <w:cs/>
              </w:rPr>
              <w:br/>
            </w:r>
            <w:r w:rsidRPr="0052425F">
              <w:t>University of Illinois, U.S.A.</w:t>
            </w:r>
          </w:p>
          <w:p w:rsidR="005C454A" w:rsidRPr="0052425F" w:rsidRDefault="005C454A" w:rsidP="003101CF">
            <w:pPr>
              <w:pStyle w:val="ListBullet1"/>
              <w:rPr>
                <w:cs/>
              </w:rPr>
            </w:pPr>
            <w:r w:rsidRPr="0052425F">
              <w:rPr>
                <w:cs/>
              </w:rPr>
              <w:t xml:space="preserve">ปริญญาตรี เศรษฐศาสตร์ </w:t>
            </w:r>
            <w:r w:rsidRPr="0052425F">
              <w:t>(</w:t>
            </w:r>
            <w:r w:rsidRPr="0052425F">
              <w:rPr>
                <w:cs/>
              </w:rPr>
              <w:t xml:space="preserve">เกียรตินิยมอันดับ </w:t>
            </w:r>
            <w:r w:rsidRPr="0052425F">
              <w:t xml:space="preserve">1) </w:t>
            </w:r>
            <w:r w:rsidRPr="0052425F">
              <w:rPr>
                <w:cs/>
              </w:rPr>
              <w:t>จุฬาลงกรณ์มหาวิทยาลัย</w:t>
            </w:r>
          </w:p>
          <w:p w:rsidR="005C454A" w:rsidRDefault="005C454A" w:rsidP="005A316D">
            <w:pPr>
              <w:pStyle w:val="ListBullet1"/>
            </w:pPr>
            <w:r w:rsidRPr="005A316D">
              <w:t xml:space="preserve">Director Certification Program (DCP) </w:t>
            </w:r>
            <w:r w:rsidRPr="005A316D">
              <w:rPr>
                <w:cs/>
              </w:rPr>
              <w:t>รุ่น</w:t>
            </w:r>
            <w:r w:rsidRPr="005A316D">
              <w:t>9/2001</w:t>
            </w:r>
          </w:p>
          <w:p w:rsidR="005C454A" w:rsidRDefault="005C454A" w:rsidP="005A316D">
            <w:pPr>
              <w:pStyle w:val="ListBullet1"/>
            </w:pPr>
            <w:r w:rsidRPr="005A316D">
              <w:t xml:space="preserve">Finance For Non-Finance Director (FND) </w:t>
            </w:r>
            <w:r w:rsidRPr="005A316D">
              <w:rPr>
                <w:cs/>
              </w:rPr>
              <w:t xml:space="preserve">รุ่น </w:t>
            </w:r>
            <w:r w:rsidRPr="005A316D">
              <w:t>1/ 200</w:t>
            </w:r>
            <w:r w:rsidR="00820696">
              <w:t>1</w:t>
            </w:r>
          </w:p>
          <w:p w:rsidR="005C454A" w:rsidRPr="005A316D" w:rsidRDefault="005C454A" w:rsidP="005A316D">
            <w:pPr>
              <w:pStyle w:val="ListBullet1"/>
            </w:pPr>
            <w:r w:rsidRPr="005A316D">
              <w:t xml:space="preserve">Audit Committee Program (ACP) </w:t>
            </w:r>
            <w:r w:rsidRPr="005A316D">
              <w:rPr>
                <w:cs/>
              </w:rPr>
              <w:t>รุ่น 10/2005</w:t>
            </w:r>
          </w:p>
          <w:p w:rsidR="005C454A" w:rsidRDefault="005C454A" w:rsidP="005A316D">
            <w:pPr>
              <w:pStyle w:val="ListBullet1"/>
            </w:pPr>
            <w:r>
              <w:t xml:space="preserve">Director </w:t>
            </w:r>
            <w:r w:rsidRPr="0052425F">
              <w:t xml:space="preserve">Diploma Examination </w:t>
            </w:r>
            <w:r>
              <w:t xml:space="preserve">  </w:t>
            </w:r>
            <w:r>
              <w:rPr>
                <w:rFonts w:hint="cs"/>
                <w:cs/>
              </w:rPr>
              <w:t xml:space="preserve">รุ่น </w:t>
            </w:r>
            <w:r>
              <w:t>4/2001</w:t>
            </w:r>
          </w:p>
          <w:p w:rsidR="005C454A" w:rsidRPr="0052425F" w:rsidRDefault="005C454A" w:rsidP="00327B9E">
            <w:pPr>
              <w:pStyle w:val="ListBullet1"/>
            </w:pPr>
            <w:r w:rsidRPr="00327B9E">
              <w:t xml:space="preserve">Ethical Leadership Program (ELP) </w:t>
            </w:r>
            <w:r w:rsidRPr="00327B9E">
              <w:rPr>
                <w:cs/>
              </w:rPr>
              <w:t xml:space="preserve">รุ่น </w:t>
            </w:r>
            <w:r w:rsidRPr="00327B9E">
              <w:t>13/2018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1D7572">
            <w:pPr>
              <w:pStyle w:val="BodyText"/>
              <w:snapToGrid w:val="0"/>
              <w:jc w:val="center"/>
            </w:pPr>
            <w:r>
              <w:t>45,000</w:t>
            </w:r>
          </w:p>
          <w:p w:rsidR="005C454A" w:rsidRDefault="005C454A" w:rsidP="001D7572">
            <w:pPr>
              <w:pStyle w:val="BodyText"/>
              <w:snapToGrid w:val="0"/>
              <w:jc w:val="center"/>
            </w:pPr>
            <w:r>
              <w:t>(0.075%)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1D7572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Pr="006F11F9" w:rsidRDefault="005C454A" w:rsidP="001D7572">
            <w:r w:rsidRPr="006F11F9">
              <w:t>2542 - 2550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Pr="006F11F9" w:rsidRDefault="005C454A" w:rsidP="001D7572">
            <w:pPr>
              <w:rPr>
                <w:cs/>
              </w:rPr>
            </w:pPr>
            <w:r w:rsidRPr="006F11F9">
              <w:rPr>
                <w:cs/>
              </w:rPr>
              <w:t>กรรมการบริหารและกรรมการผู้ช่วยผู้อำนวยการ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1D7572">
            <w:r w:rsidRPr="006F11F9">
              <w:rPr>
                <w:cs/>
              </w:rPr>
              <w:t>บมจ.สหยูเนี่ยน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3101CF">
            <w:pPr>
              <w:pStyle w:val="ListBullet1"/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2425F" w:rsidRDefault="005C454A" w:rsidP="003101CF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FA2958" w:rsidRDefault="005C454A" w:rsidP="003101CF">
            <w:r w:rsidRPr="00FA2958">
              <w:t>2542 - 2554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FA2958" w:rsidRDefault="005C454A" w:rsidP="003101CF">
            <w:pPr>
              <w:rPr>
                <w:cs/>
              </w:rPr>
            </w:pPr>
            <w:r w:rsidRPr="00FA2958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3101CF">
            <w:r w:rsidRPr="00FA2958">
              <w:rPr>
                <w:cs/>
              </w:rPr>
              <w:t>บมจ. สหยูเนี่ยน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3101C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2425F" w:rsidRDefault="005C454A" w:rsidP="003101CF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88633B" w:rsidRDefault="005C454A" w:rsidP="006343EC">
            <w:r w:rsidRPr="0088633B">
              <w:t xml:space="preserve">2538 – </w:t>
            </w:r>
            <w:r>
              <w:rPr>
                <w:rFonts w:hint="cs"/>
                <w:cs/>
              </w:rPr>
              <w:t xml:space="preserve">พ.ค. </w:t>
            </w:r>
            <w:r>
              <w:t>2558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88633B" w:rsidRDefault="005C454A" w:rsidP="003101CF">
            <w:pPr>
              <w:rPr>
                <w:cs/>
              </w:rPr>
            </w:pPr>
            <w:r w:rsidRPr="0088633B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88633B" w:rsidRDefault="005C454A" w:rsidP="003101CF">
            <w:r w:rsidRPr="0088633B">
              <w:rPr>
                <w:cs/>
              </w:rPr>
              <w:t>บมจ.ยูเนี่ยนอุตสาหกรรมสิ่งทอ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3101C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2425F" w:rsidRDefault="005C454A" w:rsidP="003101CF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88633B" w:rsidRDefault="005C454A" w:rsidP="006343EC">
            <w:r>
              <w:t xml:space="preserve">2554 – </w:t>
            </w:r>
            <w:r>
              <w:rPr>
                <w:rFonts w:hint="cs"/>
                <w:cs/>
              </w:rPr>
              <w:t xml:space="preserve">พ.ค. </w:t>
            </w:r>
            <w:r>
              <w:t>2557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88633B" w:rsidRDefault="005C454A" w:rsidP="003101CF">
            <w:pPr>
              <w:rPr>
                <w:cs/>
              </w:rPr>
            </w:pPr>
            <w:r w:rsidRPr="005A316D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88633B" w:rsidRDefault="005C454A" w:rsidP="003101CF">
            <w:pPr>
              <w:rPr>
                <w:cs/>
              </w:rPr>
            </w:pPr>
            <w:r w:rsidRPr="005A316D">
              <w:rPr>
                <w:cs/>
              </w:rPr>
              <w:t>บมจ. ยูเนี่ยนพลาสติก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3101C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2425F" w:rsidRDefault="005C454A" w:rsidP="003101CF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6343EC">
            <w:r>
              <w:t xml:space="preserve">2555 – </w:t>
            </w:r>
            <w:r>
              <w:rPr>
                <w:rFonts w:hint="cs"/>
                <w:cs/>
              </w:rPr>
              <w:t xml:space="preserve">พ.ค. </w:t>
            </w:r>
            <w:r>
              <w:t>2555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5A316D" w:rsidRDefault="005C454A" w:rsidP="003101CF">
            <w:pPr>
              <w:rPr>
                <w:cs/>
              </w:rPr>
            </w:pPr>
            <w:r w:rsidRPr="005A316D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5A316D" w:rsidRDefault="005C454A" w:rsidP="003101CF">
            <w:pPr>
              <w:rPr>
                <w:cs/>
              </w:rPr>
            </w:pPr>
            <w:r w:rsidRPr="005A316D">
              <w:rPr>
                <w:cs/>
              </w:rPr>
              <w:t>บมจ. ยูเนี่ยนไพโอเนียร์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3101C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2425F" w:rsidRDefault="005C454A" w:rsidP="003101CF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3101CF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88633B" w:rsidRDefault="005C454A" w:rsidP="005A316D">
            <w:pPr>
              <w:rPr>
                <w:cs/>
              </w:rPr>
            </w:pPr>
            <w:r w:rsidRPr="0088633B">
              <w:t xml:space="preserve">2555 - </w:t>
            </w:r>
            <w:r>
              <w:t>2559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88633B" w:rsidRDefault="005C454A" w:rsidP="003101CF">
            <w:pPr>
              <w:rPr>
                <w:cs/>
              </w:rPr>
            </w:pPr>
            <w:r w:rsidRPr="0088633B">
              <w:rPr>
                <w:cs/>
              </w:rPr>
              <w:t>กรรมการผู้อำนวยการ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88633B" w:rsidRDefault="005C454A" w:rsidP="003101CF">
            <w:r w:rsidRPr="0088633B">
              <w:rPr>
                <w:cs/>
              </w:rPr>
              <w:t>บมจ. สหยูเนี่ยน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2425F" w:rsidRDefault="005C454A" w:rsidP="005C454A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88633B" w:rsidRDefault="005C454A" w:rsidP="005C454A">
            <w:pPr>
              <w:rPr>
                <w:cs/>
              </w:rPr>
            </w:pPr>
            <w:r>
              <w:t xml:space="preserve">2560 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88633B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>รองประธานกรรมการ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88633B" w:rsidRDefault="005C454A" w:rsidP="005C454A">
            <w:pPr>
              <w:rPr>
                <w:cs/>
              </w:rPr>
            </w:pPr>
            <w:r w:rsidRPr="00B3711B">
              <w:rPr>
                <w:cs/>
              </w:rPr>
              <w:t>บมจ. สหยูเนี่ยน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2425F" w:rsidRDefault="005C454A" w:rsidP="005C454A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r>
              <w:rPr>
                <w:rFonts w:hint="cs"/>
                <w:cs/>
              </w:rPr>
              <w:t xml:space="preserve">ม.ค. </w:t>
            </w:r>
            <w:r>
              <w:t xml:space="preserve">60 – </w:t>
            </w:r>
            <w:r>
              <w:rPr>
                <w:rFonts w:hint="cs"/>
                <w:cs/>
              </w:rPr>
              <w:t xml:space="preserve">ต.ค. </w:t>
            </w:r>
            <w:r>
              <w:t>61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  <w:r w:rsidRPr="00327B9E">
              <w:rPr>
                <w:cs/>
              </w:rPr>
              <w:t>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B3711B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>บจก.สหยูเนี่ยน โฮลดิ้ง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2425F" w:rsidRDefault="005C454A" w:rsidP="005C454A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314549" w:rsidRDefault="005C454A" w:rsidP="005C454A">
            <w:pPr>
              <w:rPr>
                <w:cs/>
              </w:rPr>
            </w:pPr>
            <w:r>
              <w:t xml:space="preserve">2561 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314549" w:rsidRDefault="005C454A" w:rsidP="005C454A">
            <w:pPr>
              <w:rPr>
                <w:cs/>
              </w:rPr>
            </w:pPr>
            <w:r w:rsidRPr="00314549">
              <w:rPr>
                <w:cs/>
              </w:rPr>
              <w:t>ประธานกรรมกา</w:t>
            </w:r>
            <w:r>
              <w:rPr>
                <w:rFonts w:hint="cs"/>
                <w:cs/>
              </w:rPr>
              <w:t>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314549" w:rsidRDefault="005C454A" w:rsidP="005C454A">
            <w:pPr>
              <w:rPr>
                <w:cs/>
              </w:rPr>
            </w:pPr>
            <w:r w:rsidRPr="005A222E">
              <w:rPr>
                <w:cs/>
              </w:rPr>
              <w:t>บมจ. สหยูเนี่ยน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2425F" w:rsidRDefault="005C454A" w:rsidP="005C454A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314549" w:rsidRDefault="005C454A" w:rsidP="005C454A">
            <w:pPr>
              <w:rPr>
                <w:cs/>
              </w:rPr>
            </w:pPr>
            <w:r w:rsidRPr="00314549">
              <w:rPr>
                <w:cs/>
              </w:rPr>
              <w:t xml:space="preserve">พ.ค. </w:t>
            </w:r>
            <w:r w:rsidRPr="00314549">
              <w:t xml:space="preserve">58 – </w:t>
            </w:r>
            <w:r w:rsidRPr="00314549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314549" w:rsidRDefault="005C454A" w:rsidP="005C454A">
            <w:pPr>
              <w:rPr>
                <w:cs/>
              </w:rPr>
            </w:pPr>
            <w:r w:rsidRPr="00314549">
              <w:rPr>
                <w:cs/>
              </w:rPr>
              <w:t>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314549">
              <w:rPr>
                <w:cs/>
              </w:rPr>
              <w:t>บมจ.ยูเนี่ยนอุตสาหกรรมสิ่งทอ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2425F" w:rsidRDefault="005C454A" w:rsidP="005C454A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5A222E" w:rsidRDefault="005C454A" w:rsidP="005C454A">
            <w:pPr>
              <w:rPr>
                <w:cs/>
              </w:rPr>
            </w:pPr>
            <w:r w:rsidRPr="005A222E">
              <w:rPr>
                <w:cs/>
              </w:rPr>
              <w:t xml:space="preserve">พ.ค. </w:t>
            </w:r>
            <w:r w:rsidRPr="005A222E">
              <w:t xml:space="preserve">57 – </w:t>
            </w:r>
            <w:r w:rsidRPr="005A222E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5A222E" w:rsidRDefault="005C454A" w:rsidP="005C454A">
            <w:pPr>
              <w:rPr>
                <w:cs/>
              </w:rPr>
            </w:pPr>
            <w:r w:rsidRPr="005A222E">
              <w:rPr>
                <w:cs/>
              </w:rPr>
              <w:t>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5A222E" w:rsidRDefault="005C454A" w:rsidP="005C454A">
            <w:r w:rsidRPr="005A222E">
              <w:rPr>
                <w:cs/>
              </w:rPr>
              <w:t>บมจ. ยูเนี่ยนพลาสติก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2425F" w:rsidRDefault="005C454A" w:rsidP="005C454A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5A222E" w:rsidRDefault="005C454A" w:rsidP="005C454A">
            <w:pPr>
              <w:rPr>
                <w:cs/>
              </w:rPr>
            </w:pPr>
            <w:r w:rsidRPr="005A222E">
              <w:rPr>
                <w:cs/>
              </w:rPr>
              <w:t xml:space="preserve">มิ.ย. </w:t>
            </w:r>
            <w:r w:rsidRPr="005A222E">
              <w:t xml:space="preserve">55 – </w:t>
            </w:r>
            <w:r w:rsidRPr="005A222E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5A222E" w:rsidRDefault="005C454A" w:rsidP="005C454A">
            <w:pPr>
              <w:rPr>
                <w:cs/>
              </w:rPr>
            </w:pPr>
            <w:r w:rsidRPr="005A222E">
              <w:rPr>
                <w:cs/>
              </w:rPr>
              <w:t>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5A222E" w:rsidRDefault="005C454A" w:rsidP="005C454A">
            <w:r w:rsidRPr="005A222E">
              <w:rPr>
                <w:cs/>
              </w:rPr>
              <w:t>บมจ. ยูเนี่ยนไพโอเนียร์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5A222E" w:rsidRDefault="005C454A" w:rsidP="005C454A">
            <w:pPr>
              <w:rPr>
                <w:cs/>
              </w:rPr>
            </w:pPr>
            <w:r w:rsidRPr="005A222E">
              <w:t xml:space="preserve">2555 - </w:t>
            </w:r>
            <w:r w:rsidRPr="005A222E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5A222E" w:rsidRDefault="005C454A" w:rsidP="005C454A">
            <w:pPr>
              <w:rPr>
                <w:cs/>
              </w:rPr>
            </w:pPr>
            <w:r w:rsidRPr="005A222E">
              <w:rPr>
                <w:cs/>
              </w:rPr>
              <w:t>ประธานกรรมการบริหารความเสี่ยง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5A222E">
              <w:rPr>
                <w:cs/>
              </w:rPr>
              <w:t>บมจ. สหยูเนี่ยน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1E573B" w:rsidRDefault="005C454A" w:rsidP="005C454A">
            <w:pPr>
              <w:rPr>
                <w:cs/>
              </w:rPr>
            </w:pPr>
            <w:r w:rsidRPr="001E573B">
              <w:t xml:space="preserve">2555 – </w:t>
            </w:r>
            <w:r w:rsidRPr="001E573B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r w:rsidRPr="001E573B">
              <w:rPr>
                <w:cs/>
              </w:rPr>
              <w:t>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>
              <w:rPr>
                <w:rFonts w:hint="cs"/>
                <w:cs/>
              </w:rPr>
              <w:t>บจก.ยูเนี่ยนนิฟโก้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425903" w:rsidRDefault="005C454A" w:rsidP="005C454A">
            <w:pPr>
              <w:rPr>
                <w:cs/>
              </w:rPr>
            </w:pPr>
            <w:r w:rsidRPr="00425903">
              <w:t xml:space="preserve">2555 – </w:t>
            </w:r>
            <w:r w:rsidRPr="00425903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425903" w:rsidRDefault="005C454A" w:rsidP="005C454A">
            <w:pPr>
              <w:rPr>
                <w:cs/>
              </w:rPr>
            </w:pPr>
            <w:r w:rsidRPr="00425903">
              <w:rPr>
                <w:cs/>
              </w:rPr>
              <w:t>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425903" w:rsidRDefault="005C454A" w:rsidP="005C454A">
            <w:r w:rsidRPr="00425903">
              <w:rPr>
                <w:cs/>
              </w:rPr>
              <w:t>บจก. ยูเนี่ยนการ์เม้นท์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425903" w:rsidRDefault="005C454A" w:rsidP="005C454A">
            <w:pPr>
              <w:rPr>
                <w:cs/>
              </w:rPr>
            </w:pPr>
            <w:r w:rsidRPr="00425903">
              <w:t xml:space="preserve">2556 - </w:t>
            </w:r>
            <w:r w:rsidRPr="00425903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425903" w:rsidRDefault="005C454A" w:rsidP="005C454A">
            <w:pPr>
              <w:rPr>
                <w:cs/>
              </w:rPr>
            </w:pPr>
            <w:r w:rsidRPr="00425903">
              <w:rPr>
                <w:cs/>
              </w:rPr>
              <w:t>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425903" w:rsidRDefault="005C454A" w:rsidP="005C454A">
            <w:r w:rsidRPr="00425903">
              <w:rPr>
                <w:cs/>
              </w:rPr>
              <w:t>บจก. ยูเนี่ยนโชจิรุชิ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425903" w:rsidRDefault="005C454A" w:rsidP="005C454A">
            <w:pPr>
              <w:rPr>
                <w:cs/>
              </w:rPr>
            </w:pPr>
            <w:r w:rsidRPr="00425903">
              <w:t xml:space="preserve">2556 - </w:t>
            </w:r>
            <w:r w:rsidRPr="00425903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425903" w:rsidRDefault="005C454A" w:rsidP="005C454A">
            <w:pPr>
              <w:rPr>
                <w:cs/>
              </w:rPr>
            </w:pPr>
            <w:r w:rsidRPr="00425903">
              <w:rPr>
                <w:cs/>
              </w:rPr>
              <w:t>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425903" w:rsidRDefault="005C454A" w:rsidP="005C454A">
            <w:r w:rsidRPr="00425903">
              <w:rPr>
                <w:cs/>
              </w:rPr>
              <w:t>บจก. ยูเนี่ยนไมครอนคลีน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425903" w:rsidRDefault="005C454A" w:rsidP="005C454A">
            <w:pPr>
              <w:rPr>
                <w:cs/>
              </w:rPr>
            </w:pPr>
            <w:r w:rsidRPr="00425903">
              <w:t xml:space="preserve">2556 - </w:t>
            </w:r>
            <w:r w:rsidRPr="00425903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425903" w:rsidRDefault="005C454A" w:rsidP="005C454A">
            <w:pPr>
              <w:rPr>
                <w:cs/>
              </w:rPr>
            </w:pPr>
            <w:r w:rsidRPr="00425903">
              <w:rPr>
                <w:cs/>
              </w:rPr>
              <w:t>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425903" w:rsidRDefault="005C454A" w:rsidP="005C454A">
            <w:r w:rsidRPr="00425903">
              <w:rPr>
                <w:cs/>
              </w:rPr>
              <w:t>บจก. ยูเนี่ยนสเตนเลสสตีล โปรดักส์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425903" w:rsidRDefault="005C454A" w:rsidP="005C454A">
            <w:pPr>
              <w:rPr>
                <w:cs/>
              </w:rPr>
            </w:pPr>
            <w:r w:rsidRPr="00425903">
              <w:rPr>
                <w:cs/>
              </w:rPr>
              <w:t xml:space="preserve">มี.ค. </w:t>
            </w:r>
            <w:r w:rsidRPr="00425903">
              <w:t xml:space="preserve">57 – </w:t>
            </w:r>
            <w:r w:rsidRPr="00425903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425903" w:rsidRDefault="005C454A" w:rsidP="005C454A">
            <w:pPr>
              <w:rPr>
                <w:cs/>
              </w:rPr>
            </w:pPr>
            <w:r w:rsidRPr="00425903">
              <w:rPr>
                <w:cs/>
              </w:rPr>
              <w:t>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425903">
              <w:rPr>
                <w:cs/>
              </w:rPr>
              <w:t>บจก. ยูเนี่ยนไทย-นิจิบัน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F94B32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>พ</w:t>
            </w:r>
            <w:r w:rsidRPr="00F94B32">
              <w:rPr>
                <w:cs/>
              </w:rPr>
              <w:t xml:space="preserve">.ค. </w:t>
            </w:r>
            <w:r w:rsidRPr="00F94B32">
              <w:t>5</w:t>
            </w:r>
            <w:r>
              <w:t>7</w:t>
            </w:r>
            <w:r w:rsidRPr="00F94B32">
              <w:t xml:space="preserve"> – </w:t>
            </w:r>
            <w:r w:rsidRPr="00F94B32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F94B32" w:rsidRDefault="005C454A" w:rsidP="005C454A">
            <w:pPr>
              <w:rPr>
                <w:cs/>
              </w:rPr>
            </w:pPr>
            <w:r w:rsidRPr="00F94B32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F94B32">
              <w:rPr>
                <w:cs/>
              </w:rPr>
              <w:t xml:space="preserve">บจก. </w:t>
            </w:r>
            <w:r>
              <w:rPr>
                <w:rFonts w:hint="cs"/>
                <w:cs/>
              </w:rPr>
              <w:t>เดอะรอยัลโฮเต็ล</w:t>
            </w:r>
          </w:p>
        </w:tc>
      </w:tr>
      <w:tr w:rsidR="005C454A" w:rsidTr="005C454A">
        <w:trPr>
          <w:trHeight w:val="598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Pr="00BF3291" w:rsidRDefault="005C454A" w:rsidP="005C454A">
            <w:pPr>
              <w:rPr>
                <w:cs/>
              </w:rPr>
            </w:pPr>
            <w:r w:rsidRPr="00BF3291">
              <w:t>25</w:t>
            </w:r>
            <w:r>
              <w:t>60</w:t>
            </w:r>
            <w:r w:rsidRPr="00BF3291">
              <w:t xml:space="preserve"> – </w:t>
            </w:r>
            <w:r w:rsidRPr="00BF3291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r>
              <w:rPr>
                <w:rFonts w:hint="cs"/>
                <w:cs/>
              </w:rPr>
              <w:t>ประธานกรรมการ และ</w:t>
            </w:r>
            <w:r w:rsidRPr="00BF3291">
              <w:rPr>
                <w:cs/>
              </w:rPr>
              <w:t>กรรมการผู้อำนวยการ</w:t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454A" w:rsidRPr="00636312" w:rsidRDefault="005C454A" w:rsidP="005C454A">
            <w:r w:rsidRPr="005A316D">
              <w:rPr>
                <w:cs/>
              </w:rPr>
              <w:t>บจก. คอมพิวเตอร์ยูเนี่ยน</w:t>
            </w:r>
          </w:p>
        </w:tc>
      </w:tr>
      <w:tr w:rsidR="005C454A" w:rsidTr="005C454A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454A" w:rsidRDefault="005C454A" w:rsidP="00FC3118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327B9E">
            <w:pPr>
              <w:pStyle w:val="StyleLatinCordiaNewCentered1"/>
              <w:snapToGri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BF3291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  <w:r w:rsidRPr="0037494D">
              <w:rPr>
                <w:cs/>
              </w:rPr>
              <w:t>ประธานกรรมการและกรรมการ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5A316D" w:rsidRDefault="005C454A" w:rsidP="005C454A">
            <w:pPr>
              <w:rPr>
                <w:cs/>
              </w:rPr>
            </w:pPr>
            <w:r w:rsidRPr="0037494D">
              <w:rPr>
                <w:cs/>
              </w:rPr>
              <w:t>บริษัทต่างๆในกลุ่มบริษัทสหยูเนี่ยน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AD42A1" w:rsidRDefault="005C454A" w:rsidP="005C454A">
            <w:pPr>
              <w:rPr>
                <w:cs/>
              </w:rPr>
            </w:pPr>
            <w:r w:rsidRPr="00AD42A1">
              <w:t xml:space="preserve">2532 - </w:t>
            </w:r>
            <w:r w:rsidRPr="00AD42A1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AD42A1" w:rsidRDefault="005C454A" w:rsidP="005C454A">
            <w:pPr>
              <w:rPr>
                <w:cs/>
              </w:rPr>
            </w:pPr>
            <w:r w:rsidRPr="00AD42A1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AD42A1">
              <w:rPr>
                <w:cs/>
              </w:rPr>
              <w:t>บจก. ศูนย์ประมวลผล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BB6A31" w:rsidRDefault="005C454A" w:rsidP="005C454A">
            <w:r>
              <w:rPr>
                <w:rFonts w:hint="cs"/>
                <w:cs/>
              </w:rPr>
              <w:t>ส</w:t>
            </w:r>
            <w:r w:rsidRPr="00BB6A31">
              <w:rPr>
                <w:cs/>
              </w:rPr>
              <w:t xml:space="preserve">.ค. </w:t>
            </w:r>
            <w:r>
              <w:t>58</w:t>
            </w:r>
            <w:r w:rsidRPr="00BB6A31">
              <w:t xml:space="preserve"> 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BB6A31" w:rsidRDefault="005C454A" w:rsidP="005C454A">
            <w:pPr>
              <w:rPr>
                <w:cs/>
              </w:rPr>
            </w:pPr>
            <w:r w:rsidRPr="00BB6A31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BB6A31">
              <w:rPr>
                <w:cs/>
              </w:rPr>
              <w:t xml:space="preserve">บจก. </w:t>
            </w:r>
            <w:r>
              <w:rPr>
                <w:rFonts w:hint="cs"/>
                <w:cs/>
              </w:rPr>
              <w:t xml:space="preserve">การแพทย์สุขุมวิท </w:t>
            </w:r>
            <w:r>
              <w:t>62</w:t>
            </w:r>
          </w:p>
        </w:tc>
      </w:tr>
      <w:tr w:rsidR="005C454A" w:rsidTr="005C454A">
        <w:trPr>
          <w:trHeight w:val="328"/>
        </w:trPr>
        <w:tc>
          <w:tcPr>
            <w:tcW w:w="2694" w:type="dxa"/>
            <w:tcBorders>
              <w:lef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397303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ธ.ค. </w:t>
            </w:r>
            <w:r>
              <w:t xml:space="preserve">60 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397303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>รองประธานกรรมการ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>
              <w:rPr>
                <w:rFonts w:hint="cs"/>
                <w:cs/>
              </w:rPr>
              <w:t>บมจ. เคพีเอ็น เฮลท์แคร์</w:t>
            </w:r>
          </w:p>
        </w:tc>
      </w:tr>
      <w:tr w:rsidR="005C454A" w:rsidTr="00692CA4">
        <w:trPr>
          <w:trHeight w:val="32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นางบุญเสริม  วิมุกตะนันทน์</w:t>
            </w:r>
          </w:p>
          <w:p w:rsidR="005C454A" w:rsidRPr="002F74BB" w:rsidRDefault="005C454A" w:rsidP="005C454A">
            <w:pPr>
              <w:pStyle w:val="ListBullet2"/>
            </w:pPr>
            <w:r w:rsidRPr="002F74BB">
              <w:rPr>
                <w:cs/>
              </w:rPr>
              <w:t>กรรมการอิสระ</w:t>
            </w:r>
          </w:p>
          <w:p w:rsidR="005C454A" w:rsidRDefault="005C454A" w:rsidP="005C454A">
            <w:pPr>
              <w:pStyle w:val="ListBullet2"/>
            </w:pPr>
            <w:r w:rsidRPr="002F74BB">
              <w:rPr>
                <w:cs/>
              </w:rPr>
              <w:t>ประธานกรรมการตรวจสอบ</w:t>
            </w:r>
          </w:p>
          <w:p w:rsidR="005C454A" w:rsidRPr="009A1142" w:rsidRDefault="005C454A" w:rsidP="005C454A">
            <w:pPr>
              <w:pStyle w:val="ListBullet2"/>
            </w:pPr>
            <w:r>
              <w:rPr>
                <w:rFonts w:hint="cs"/>
                <w:cs/>
              </w:rPr>
              <w:t xml:space="preserve">จำนวนปีที่เป็นกรรมการอิสระ </w:t>
            </w:r>
            <w:r>
              <w:t xml:space="preserve">6 </w:t>
            </w:r>
            <w:r>
              <w:rPr>
                <w:rFonts w:hint="cs"/>
                <w:cs/>
              </w:rPr>
              <w:t xml:space="preserve">ปี  </w:t>
            </w:r>
            <w:r w:rsidRPr="009A1142">
              <w:rPr>
                <w:cs/>
              </w:rPr>
              <w:t>(ตั้ง</w:t>
            </w:r>
            <w:r>
              <w:rPr>
                <w:rFonts w:hint="cs"/>
                <w:cs/>
              </w:rPr>
              <w:t>แต่</w:t>
            </w:r>
            <w:r w:rsidRPr="009A1142">
              <w:rPr>
                <w:cs/>
              </w:rPr>
              <w:t xml:space="preserve">  22 มกราคม 2556)</w:t>
            </w:r>
          </w:p>
          <w:p w:rsidR="005C454A" w:rsidRDefault="005C454A" w:rsidP="005C454A">
            <w:pPr>
              <w:pStyle w:val="ListBullet2"/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A45772" w:rsidRDefault="005C454A" w:rsidP="005C454A">
            <w:pPr>
              <w:pStyle w:val="StyleLatinCordiaNewCentered1"/>
              <w:snapToGrid w:val="0"/>
            </w:pPr>
            <w:r>
              <w:t xml:space="preserve">70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1156A9" w:rsidRDefault="005C454A" w:rsidP="005C454A">
            <w:pPr>
              <w:pStyle w:val="ListBullet"/>
              <w:rPr>
                <w:rFonts w:cs="Times New Roman"/>
              </w:rPr>
            </w:pPr>
            <w:r>
              <w:rPr>
                <w:rFonts w:hint="cs"/>
                <w:cs/>
              </w:rPr>
              <w:t xml:space="preserve">บัญชีบัณฑิต (เกียรตินิยม อันดับ </w:t>
            </w:r>
            <w:r>
              <w:t>2</w:t>
            </w:r>
            <w:r>
              <w:rPr>
                <w:rFonts w:hint="cs"/>
                <w:cs/>
              </w:rPr>
              <w:t>) คณะพาณิชยศาสตร์และการบัญชี จุฬาลงกรณ์มหาวิทยาลัย</w:t>
            </w:r>
          </w:p>
          <w:p w:rsidR="005C454A" w:rsidRPr="002F74BB" w:rsidRDefault="005C454A" w:rsidP="005C454A">
            <w:pPr>
              <w:pStyle w:val="ListBullet"/>
            </w:pPr>
            <w:r>
              <w:rPr>
                <w:rFonts w:hint="cs"/>
                <w:cs/>
              </w:rPr>
              <w:t>บัญชีมหาบัณฑิต จุฬาลงกรณ์มหาวิทยาลัย</w:t>
            </w:r>
          </w:p>
          <w:p w:rsidR="005C454A" w:rsidRDefault="005C454A" w:rsidP="005C454A">
            <w:pPr>
              <w:pStyle w:val="ListBullet"/>
            </w:pPr>
            <w:r>
              <w:t>MBA (Accounting) Arizona State University, USA</w:t>
            </w:r>
          </w:p>
          <w:p w:rsidR="005C454A" w:rsidRDefault="005C454A" w:rsidP="005C454A">
            <w:pPr>
              <w:pStyle w:val="ListBullet"/>
            </w:pPr>
            <w:r>
              <w:rPr>
                <w:rFonts w:hint="cs"/>
                <w:cs/>
              </w:rPr>
              <w:t xml:space="preserve">อบรมระยะสั้น </w:t>
            </w:r>
            <w:r>
              <w:t>Finance &amp; Accounting</w:t>
            </w:r>
            <w:r>
              <w:rPr>
                <w:rFonts w:hint="cs"/>
                <w:cs/>
              </w:rPr>
              <w:t xml:space="preserve"> </w:t>
            </w:r>
            <w:r>
              <w:t xml:space="preserve">4 </w:t>
            </w:r>
            <w:r>
              <w:rPr>
                <w:rFonts w:hint="cs"/>
                <w:cs/>
              </w:rPr>
              <w:t>เดือน</w:t>
            </w:r>
            <w:r>
              <w:t>, Wharton School, University of Pennsylvania, USA</w:t>
            </w:r>
          </w:p>
          <w:p w:rsidR="005C454A" w:rsidRDefault="005C454A" w:rsidP="005C454A">
            <w:pPr>
              <w:pStyle w:val="ListBullet"/>
            </w:pPr>
            <w:r>
              <w:t xml:space="preserve">Director Accreditation Program (DAP) </w:t>
            </w:r>
            <w:r>
              <w:rPr>
                <w:rFonts w:hint="cs"/>
                <w:cs/>
              </w:rPr>
              <w:t xml:space="preserve">รุ่น </w:t>
            </w:r>
            <w:r>
              <w:t>100/2013</w:t>
            </w:r>
          </w:p>
          <w:p w:rsidR="005C454A" w:rsidRPr="002F74BB" w:rsidRDefault="005C454A" w:rsidP="005C454A">
            <w:pPr>
              <w:pStyle w:val="ListBullet"/>
            </w:pPr>
            <w:r>
              <w:t xml:space="preserve">Audit Committee Program (ACP) </w:t>
            </w:r>
            <w:r>
              <w:rPr>
                <w:rFonts w:hint="cs"/>
                <w:cs/>
              </w:rPr>
              <w:t xml:space="preserve">รุ่น </w:t>
            </w:r>
            <w:r>
              <w:t>42/2013</w:t>
            </w:r>
            <w:bookmarkStart w:id="0" w:name="_GoBack"/>
            <w:bookmarkEnd w:id="0"/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  <w: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t>2552 - 2556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กรรมการทดสอบผู้สอบบัญชีภาษีอากร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2C058F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กรมสรรพากร</w:t>
            </w:r>
          </w:p>
        </w:tc>
      </w:tr>
      <w:tr w:rsidR="005C454A" w:rsidTr="00692CA4">
        <w:trPr>
          <w:trHeight w:val="102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2F74BB" w:rsidRDefault="005C454A" w:rsidP="005C454A">
            <w:pPr>
              <w:pStyle w:val="ListBullet"/>
            </w:pPr>
          </w:p>
        </w:tc>
        <w:tc>
          <w:tcPr>
            <w:tcW w:w="8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 w:rsidRPr="005400EA">
              <w:t xml:space="preserve">2556 – </w:t>
            </w:r>
            <w:r w:rsidRPr="005400EA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</w:pPr>
            <w:r>
              <w:rPr>
                <w:cs/>
              </w:rPr>
              <w:t>กรรมการอิสระ /</w:t>
            </w:r>
          </w:p>
          <w:p w:rsidR="005C454A" w:rsidRDefault="005C454A" w:rsidP="005C454A">
            <w:pPr>
              <w:pStyle w:val="BodyText"/>
              <w:snapToGrid w:val="0"/>
            </w:pPr>
            <w:r>
              <w:rPr>
                <w:cs/>
              </w:rPr>
              <w:t>ประธานกรรมการตรวจสอบ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2C058F" w:rsidRDefault="005C454A" w:rsidP="005C454A">
            <w:pPr>
              <w:pStyle w:val="BodyText"/>
              <w:snapToGrid w:val="0"/>
              <w:rPr>
                <w:cs/>
              </w:rPr>
            </w:pPr>
            <w:r w:rsidRPr="005400EA">
              <w:rPr>
                <w:cs/>
              </w:rPr>
              <w:t>บมจ.ยูเนี่ยนอุตสาหกรรมสิ่งทอ</w:t>
            </w:r>
          </w:p>
        </w:tc>
      </w:tr>
      <w:tr w:rsidR="005C454A" w:rsidTr="00692CA4">
        <w:trPr>
          <w:trHeight w:val="430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2F74BB" w:rsidRDefault="005C454A" w:rsidP="005C454A">
            <w:pPr>
              <w:pStyle w:val="ListBullet"/>
            </w:pPr>
          </w:p>
        </w:tc>
        <w:tc>
          <w:tcPr>
            <w:tcW w:w="8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 w:rsidRPr="00EA6F9C">
              <w:t xml:space="preserve">2556 – </w:t>
            </w:r>
            <w:r w:rsidRPr="00EA6F9C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</w:pPr>
            <w:r>
              <w:rPr>
                <w:cs/>
              </w:rPr>
              <w:t xml:space="preserve">กรรมการอิสระ / </w:t>
            </w:r>
          </w:p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ประธานกรรมการตรวจสอบ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 w:rsidRPr="00EA6F9C">
              <w:rPr>
                <w:cs/>
              </w:rPr>
              <w:t>บมจ.เธียรสุรัตน์</w:t>
            </w:r>
          </w:p>
        </w:tc>
      </w:tr>
      <w:tr w:rsidR="005C454A" w:rsidTr="00692CA4">
        <w:trPr>
          <w:trHeight w:val="283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2F74BB" w:rsidRDefault="005C454A" w:rsidP="005C454A">
            <w:pPr>
              <w:pStyle w:val="ListBullet"/>
            </w:pPr>
          </w:p>
        </w:tc>
        <w:tc>
          <w:tcPr>
            <w:tcW w:w="8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C2246F" w:rsidRDefault="005C454A" w:rsidP="005C454A">
            <w:pPr>
              <w:rPr>
                <w:cs/>
              </w:rPr>
            </w:pPr>
            <w:r w:rsidRPr="00C2246F">
              <w:t xml:space="preserve">2530 – </w:t>
            </w:r>
            <w:r w:rsidRPr="00C2246F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C2246F" w:rsidRDefault="005C454A" w:rsidP="005C454A">
            <w:pPr>
              <w:rPr>
                <w:cs/>
              </w:rPr>
            </w:pPr>
            <w:r w:rsidRPr="00C2246F">
              <w:rPr>
                <w:cs/>
              </w:rPr>
              <w:t>อาจารย์พิเศษ ระดับปริญญา</w:t>
            </w:r>
            <w:r w:rsidR="00820696">
              <w:rPr>
                <w:rFonts w:hint="cs"/>
                <w:cs/>
              </w:rPr>
              <w:t xml:space="preserve">ตรี </w:t>
            </w:r>
            <w:r w:rsidRPr="00C2246F">
              <w:rPr>
                <w:cs/>
              </w:rPr>
              <w:t>โท-เอก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C2246F">
              <w:rPr>
                <w:cs/>
              </w:rPr>
              <w:t>มหาวิทยาลัยของรัฐและเอกชน</w:t>
            </w:r>
          </w:p>
        </w:tc>
      </w:tr>
      <w:tr w:rsidR="005C454A" w:rsidTr="00692CA4">
        <w:trPr>
          <w:trHeight w:val="283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2F74BB" w:rsidRDefault="005C454A" w:rsidP="005C454A">
            <w:pPr>
              <w:pStyle w:val="ListBullet"/>
            </w:pPr>
          </w:p>
        </w:tc>
        <w:tc>
          <w:tcPr>
            <w:tcW w:w="8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833690" w:rsidRDefault="005C454A" w:rsidP="005C454A">
            <w:pPr>
              <w:rPr>
                <w:cs/>
              </w:rPr>
            </w:pPr>
            <w:r w:rsidRPr="00833690">
              <w:t xml:space="preserve">2530 – </w:t>
            </w:r>
            <w:r w:rsidRPr="00833690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833690">
              <w:rPr>
                <w:cs/>
              </w:rPr>
              <w:t>วิทยากรอบรม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C2246F" w:rsidRDefault="005C454A" w:rsidP="005C454A">
            <w:pPr>
              <w:rPr>
                <w:cs/>
              </w:rPr>
            </w:pPr>
          </w:p>
        </w:tc>
      </w:tr>
      <w:tr w:rsidR="005C454A" w:rsidTr="00692CA4">
        <w:trPr>
          <w:trHeight w:val="699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2F74BB" w:rsidRDefault="005C454A" w:rsidP="005C454A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BE5B3F" w:rsidRDefault="005C454A" w:rsidP="005C454A">
            <w:pPr>
              <w:rPr>
                <w:cs/>
              </w:rPr>
            </w:pPr>
            <w:r w:rsidRPr="00BE5B3F">
              <w:t xml:space="preserve">2540 – </w:t>
            </w:r>
            <w:r w:rsidRPr="00BE5B3F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BE5B3F" w:rsidRDefault="005C454A" w:rsidP="005C454A">
            <w:pPr>
              <w:rPr>
                <w:cs/>
              </w:rPr>
            </w:pPr>
            <w:r w:rsidRPr="00BE5B3F">
              <w:rPr>
                <w:cs/>
              </w:rPr>
              <w:t>ประธานกรรมการดำเนินงานโครงการอบรมและกรรมการโครงการอบรม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BE5B3F">
              <w:rPr>
                <w:cs/>
              </w:rPr>
              <w:t>จุฬาลงกรณ์มหาวิทยาลัย</w:t>
            </w:r>
          </w:p>
        </w:tc>
      </w:tr>
      <w:tr w:rsidR="005C454A" w:rsidTr="005C454A">
        <w:trPr>
          <w:trHeight w:val="624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2F74BB" w:rsidRDefault="005C454A" w:rsidP="005C454A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A47215" w:rsidRDefault="005C454A" w:rsidP="005C454A">
            <w:pPr>
              <w:rPr>
                <w:cs/>
              </w:rPr>
            </w:pPr>
            <w:r w:rsidRPr="00A47215">
              <w:t xml:space="preserve">2553 – </w:t>
            </w:r>
            <w:r w:rsidRPr="00A47215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A47215" w:rsidRDefault="005C454A" w:rsidP="005C454A">
            <w:pPr>
              <w:rPr>
                <w:cs/>
              </w:rPr>
            </w:pPr>
            <w:r w:rsidRPr="00A47215">
              <w:rPr>
                <w:cs/>
              </w:rPr>
              <w:t>อนุกรรมการการทดสอบการปฏิบัติงานเกี่ยวกับการสอบบัญชี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A47215">
              <w:rPr>
                <w:cs/>
              </w:rPr>
              <w:t>สภาวิชาชีพการบัญชีในพระบรมราชูปถัมภ์</w:t>
            </w:r>
          </w:p>
        </w:tc>
      </w:tr>
      <w:tr w:rsidR="005C454A" w:rsidTr="00887A24">
        <w:trPr>
          <w:trHeight w:val="1614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2"/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454A" w:rsidRPr="002F74BB" w:rsidRDefault="005C454A" w:rsidP="005C454A"/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454A" w:rsidRPr="00A47215" w:rsidRDefault="005C454A" w:rsidP="005C454A">
            <w:r w:rsidRPr="00A47215">
              <w:t>25</w:t>
            </w:r>
            <w:r>
              <w:t>61</w:t>
            </w:r>
            <w:r w:rsidRPr="00A47215">
              <w:t xml:space="preserve"> – </w:t>
            </w:r>
            <w:r w:rsidRPr="00A47215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กรรมการทดสอบผู้สอบบัญชีภาษีอากร</w:t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454A" w:rsidRPr="002C058F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กรมสรรพากร</w:t>
            </w:r>
          </w:p>
        </w:tc>
      </w:tr>
      <w:tr w:rsidR="005C454A" w:rsidTr="005C454A">
        <w:trPr>
          <w:trHeight w:val="3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tabs>
                <w:tab w:val="clear" w:pos="0"/>
                <w:tab w:val="num" w:pos="176"/>
              </w:tabs>
              <w:snapToGrid w:val="0"/>
              <w:ind w:left="0" w:firstLine="0"/>
            </w:pPr>
            <w:r>
              <w:rPr>
                <w:rFonts w:hint="cs"/>
                <w:cs/>
              </w:rPr>
              <w:lastRenderedPageBreak/>
              <w:t>นาย</w:t>
            </w:r>
            <w:r w:rsidRPr="00ED5430">
              <w:rPr>
                <w:cs/>
              </w:rPr>
              <w:t>พิลาศพงษ์  ทรัพย์เสริมศรี</w:t>
            </w:r>
          </w:p>
          <w:p w:rsidR="005C454A" w:rsidRDefault="005C454A" w:rsidP="005C454A">
            <w:pPr>
              <w:pStyle w:val="ListBullet2"/>
              <w:rPr>
                <w:cs/>
              </w:rPr>
            </w:pPr>
            <w:r>
              <w:rPr>
                <w:cs/>
              </w:rPr>
              <w:t>กรรมการอิสระ</w:t>
            </w:r>
          </w:p>
          <w:p w:rsidR="005C454A" w:rsidRDefault="005C454A" w:rsidP="005C454A">
            <w:pPr>
              <w:pStyle w:val="ListBullet2"/>
              <w:rPr>
                <w:cs/>
              </w:rPr>
            </w:pPr>
            <w:r>
              <w:rPr>
                <w:cs/>
              </w:rPr>
              <w:t>กรรมการตรวจสอบ</w:t>
            </w:r>
          </w:p>
          <w:p w:rsidR="005C454A" w:rsidRDefault="005C454A" w:rsidP="005C454A">
            <w:pPr>
              <w:pStyle w:val="ListBullet2"/>
            </w:pPr>
            <w:r>
              <w:rPr>
                <w:rFonts w:hint="cs"/>
                <w:cs/>
              </w:rPr>
              <w:t>ประธาน</w:t>
            </w:r>
            <w:r>
              <w:rPr>
                <w:cs/>
              </w:rPr>
              <w:t>กรรมการสรรหาและกำหนดค่าตอบแทน</w:t>
            </w:r>
          </w:p>
          <w:p w:rsidR="005C454A" w:rsidRDefault="005C454A" w:rsidP="005C454A">
            <w:pPr>
              <w:pStyle w:val="ListBullet2"/>
            </w:pPr>
            <w:r w:rsidRPr="003A3CCD">
              <w:rPr>
                <w:cs/>
              </w:rPr>
              <w:t>จำนวนปีที่เป็นกรรมการ</w:t>
            </w:r>
            <w:r>
              <w:rPr>
                <w:rFonts w:hint="cs"/>
                <w:cs/>
              </w:rPr>
              <w:t xml:space="preserve">อิสระ </w:t>
            </w:r>
            <w:r>
              <w:t>8</w:t>
            </w:r>
            <w:r w:rsidRPr="003A3CCD">
              <w:rPr>
                <w:cs/>
              </w:rPr>
              <w:t xml:space="preserve"> ปี   (ตั้งแต่  1 มกราคม 2554)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AngsanaNewBlackCentered"/>
              <w:snapToGrid w:val="0"/>
              <w:rPr>
                <w:cs/>
              </w:rPr>
            </w:pPr>
            <w:r>
              <w:t xml:space="preserve">68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Pr="002F74BB" w:rsidRDefault="005C454A" w:rsidP="005C454A">
            <w:pPr>
              <w:pStyle w:val="ListBullet"/>
            </w:pPr>
            <w:r>
              <w:rPr>
                <w:cs/>
              </w:rPr>
              <w:t xml:space="preserve">ปริญญาเอก </w:t>
            </w:r>
            <w:r w:rsidRPr="002F74BB">
              <w:rPr>
                <w:cs/>
              </w:rPr>
              <w:t xml:space="preserve">วิศวกรรมคอมพิวเตอร์ มหาวิทยาลัย </w:t>
            </w:r>
            <w:r w:rsidRPr="002F74BB">
              <w:t xml:space="preserve">Houston </w:t>
            </w:r>
            <w:r w:rsidRPr="002F74BB">
              <w:rPr>
                <w:cs/>
              </w:rPr>
              <w:t xml:space="preserve">ในมลรัฐ </w:t>
            </w:r>
            <w:r w:rsidRPr="002F74BB">
              <w:t xml:space="preserve">Texas </w:t>
            </w:r>
            <w:r w:rsidRPr="002F74BB">
              <w:rPr>
                <w:cs/>
              </w:rPr>
              <w:t>สหรัฐอเมริกา</w:t>
            </w:r>
          </w:p>
          <w:p w:rsidR="005C454A" w:rsidRDefault="005C454A" w:rsidP="005C454A">
            <w:pPr>
              <w:pStyle w:val="ListBullet"/>
            </w:pPr>
            <w:r w:rsidRPr="002F74BB">
              <w:rPr>
                <w:cs/>
              </w:rPr>
              <w:t xml:space="preserve">ปริญญาโท วิศวกรรมไฟฟ้า มหาวิทยาลัย </w:t>
            </w:r>
            <w:r w:rsidRPr="002F74BB">
              <w:t xml:space="preserve">Houston </w:t>
            </w:r>
            <w:r w:rsidRPr="002F74BB">
              <w:rPr>
                <w:cs/>
              </w:rPr>
              <w:t xml:space="preserve">ในมลรัฐ </w:t>
            </w:r>
            <w:r w:rsidRPr="002F74BB">
              <w:t>Texas</w:t>
            </w:r>
            <w:r>
              <w:t xml:space="preserve"> </w:t>
            </w:r>
            <w:r w:rsidRPr="00EA6F9C">
              <w:rPr>
                <w:cs/>
              </w:rPr>
              <w:t>สหรัฐอเมริกา</w:t>
            </w:r>
            <w:r w:rsidRPr="002F74BB">
              <w:t xml:space="preserve"> </w:t>
            </w:r>
          </w:p>
          <w:p w:rsidR="005C454A" w:rsidRDefault="005C454A" w:rsidP="005C454A">
            <w:pPr>
              <w:pStyle w:val="ListBullet"/>
            </w:pPr>
            <w:r w:rsidRPr="002F74BB">
              <w:rPr>
                <w:cs/>
              </w:rPr>
              <w:t>ปริญญาตรี วิศวกรรมไฟฟ้า มหาวิทยาลัยขอนแก่น</w:t>
            </w:r>
          </w:p>
          <w:p w:rsidR="005C454A" w:rsidRDefault="005C454A" w:rsidP="005C454A">
            <w:pPr>
              <w:pStyle w:val="ListBullet"/>
            </w:pPr>
            <w:r w:rsidRPr="00EA6F9C">
              <w:t xml:space="preserve">Director Accreditation Program (DAP) </w:t>
            </w:r>
            <w:r w:rsidRPr="00EA6F9C">
              <w:rPr>
                <w:cs/>
              </w:rPr>
              <w:t xml:space="preserve">รุ่น </w:t>
            </w:r>
            <w:r w:rsidRPr="00EA6F9C">
              <w:t>89/2011</w:t>
            </w:r>
          </w:p>
          <w:p w:rsidR="005C454A" w:rsidRDefault="005C454A" w:rsidP="005C454A">
            <w:pPr>
              <w:pStyle w:val="ListBullet"/>
            </w:pPr>
            <w:r w:rsidRPr="00E65AD6">
              <w:t xml:space="preserve">Audit Committee Program (ACP) </w:t>
            </w:r>
            <w:r w:rsidRPr="00E65AD6">
              <w:rPr>
                <w:cs/>
              </w:rPr>
              <w:t xml:space="preserve">รุ่น </w:t>
            </w:r>
            <w:r w:rsidRPr="00E65AD6">
              <w:t>35/2011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  <w:jc w:val="center"/>
            </w:pPr>
            <w: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Pr="00005C3C" w:rsidRDefault="005C454A" w:rsidP="005C454A">
            <w:pPr>
              <w:rPr>
                <w:cs/>
              </w:rPr>
            </w:pPr>
            <w:r w:rsidRPr="00005C3C">
              <w:rPr>
                <w:cs/>
              </w:rPr>
              <w:t xml:space="preserve">ม.ค. </w:t>
            </w:r>
            <w:r w:rsidRPr="00005C3C">
              <w:t xml:space="preserve">54 - </w:t>
            </w:r>
            <w:r w:rsidRPr="00005C3C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Pr="00005C3C" w:rsidRDefault="005C454A" w:rsidP="005C454A">
            <w:pPr>
              <w:rPr>
                <w:cs/>
              </w:rPr>
            </w:pPr>
            <w:r w:rsidRPr="00005C3C">
              <w:rPr>
                <w:cs/>
              </w:rPr>
              <w:t>กรรมการตรวจสอบ/กรรมการอิสระ</w:t>
            </w:r>
            <w:r>
              <w:t>/</w:t>
            </w:r>
            <w:r w:rsidRPr="00005C3C">
              <w:rPr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005C3C">
              <w:rPr>
                <w:cs/>
              </w:rPr>
              <w:t>บมจ.ยูเนี่ยนอุตสาหกรรมสิ่งทอ</w:t>
            </w:r>
          </w:p>
        </w:tc>
      </w:tr>
      <w:tr w:rsidR="005C454A" w:rsidTr="005C454A">
        <w:trPr>
          <w:trHeight w:val="2854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Pr="00ED5430" w:rsidRDefault="005C454A" w:rsidP="005C454A">
            <w:pPr>
              <w:pStyle w:val="ListNumber1"/>
              <w:tabs>
                <w:tab w:val="clear" w:pos="0"/>
                <w:tab w:val="num" w:pos="307"/>
              </w:tabs>
              <w:snapToGrid w:val="0"/>
              <w:ind w:left="0" w:firstLine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StyleLatinAngsanaNewBlackCentered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ListBullet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C85D8D" w:rsidRDefault="005C454A" w:rsidP="005C454A">
            <w:pPr>
              <w:rPr>
                <w:cs/>
              </w:rPr>
            </w:pPr>
            <w:r w:rsidRPr="00C85D8D">
              <w:t xml:space="preserve">2543 - </w:t>
            </w:r>
            <w:r w:rsidRPr="00C85D8D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C85D8D" w:rsidRDefault="005C454A" w:rsidP="005C454A">
            <w:pPr>
              <w:rPr>
                <w:cs/>
              </w:rPr>
            </w:pPr>
            <w:r w:rsidRPr="00C85D8D">
              <w:rPr>
                <w:cs/>
              </w:rPr>
              <w:t>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C85D8D">
              <w:rPr>
                <w:cs/>
              </w:rPr>
              <w:t xml:space="preserve">บจก. </w:t>
            </w:r>
            <w:r w:rsidRPr="00C85D8D">
              <w:t>Thai E-Communication¬</w:t>
            </w:r>
          </w:p>
        </w:tc>
      </w:tr>
      <w:tr w:rsidR="005C454A" w:rsidTr="005C454A">
        <w:trPr>
          <w:trHeight w:val="36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</w:pPr>
            <w:r>
              <w:rPr>
                <w:cs/>
              </w:rPr>
              <w:t>นายปรีชา  วัฒนศรานนท์</w:t>
            </w:r>
          </w:p>
          <w:p w:rsidR="005C454A" w:rsidRDefault="005C454A" w:rsidP="005C454A">
            <w:pPr>
              <w:pStyle w:val="ListBullet2"/>
            </w:pPr>
            <w:r>
              <w:rPr>
                <w:cs/>
              </w:rPr>
              <w:t>กรรมการอิสระ</w:t>
            </w:r>
          </w:p>
          <w:p w:rsidR="005C454A" w:rsidRDefault="005C454A" w:rsidP="005C454A">
            <w:pPr>
              <w:pStyle w:val="ListBullet2"/>
            </w:pPr>
            <w:r w:rsidRPr="005B1E80">
              <w:rPr>
                <w:cs/>
              </w:rPr>
              <w:t>กรรมการตรวจสอบ</w:t>
            </w:r>
            <w:r>
              <w:rPr>
                <w:rFonts w:hint="cs"/>
                <w:cs/>
              </w:rPr>
              <w:t xml:space="preserve"> / </w:t>
            </w:r>
            <w:r w:rsidRPr="005B1E80">
              <w:rPr>
                <w:cs/>
              </w:rPr>
              <w:t>กรรมการสรรหาและกำหนดค่าตอบแทน</w:t>
            </w:r>
          </w:p>
          <w:p w:rsidR="005C454A" w:rsidRDefault="005C454A" w:rsidP="005C454A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จำนวนปีที่เป็นกรรมการอิสระ </w:t>
            </w:r>
            <w:r>
              <w:t xml:space="preserve">3 </w:t>
            </w:r>
            <w:r>
              <w:rPr>
                <w:rFonts w:hint="cs"/>
                <w:cs/>
              </w:rPr>
              <w:t xml:space="preserve">ปี </w:t>
            </w:r>
            <w:r>
              <w:t xml:space="preserve">7 </w:t>
            </w:r>
            <w:r>
              <w:rPr>
                <w:rFonts w:hint="cs"/>
                <w:cs/>
              </w:rPr>
              <w:t xml:space="preserve">เดือน </w:t>
            </w:r>
            <w:r>
              <w:rPr>
                <w:cs/>
              </w:rPr>
              <w:t>(</w:t>
            </w:r>
            <w:r>
              <w:rPr>
                <w:rFonts w:hint="cs"/>
                <w:cs/>
              </w:rPr>
              <w:t xml:space="preserve">ตั้งแต่  </w:t>
            </w:r>
            <w:r>
              <w:rPr>
                <w:cs/>
              </w:rPr>
              <w:t>20 พ.ค. 2558)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  <w:r>
              <w:t>66</w:t>
            </w:r>
            <w:r>
              <w:rPr>
                <w:rFonts w:hint="cs"/>
                <w:cs/>
              </w:rPr>
              <w:t xml:space="preserve"> 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</w:pPr>
            <w:r>
              <w:rPr>
                <w:cs/>
              </w:rPr>
              <w:t>ปริญญาตรี ครุศาสตร์อุตสาหกรรม และวิทยาศาสตร์ สาขาเครื่องกลสถาบันเทคโนโลยีพระจอมเกล้า วิทยาเขตพระนครเหนือ</w:t>
            </w:r>
          </w:p>
          <w:p w:rsidR="005C454A" w:rsidRDefault="005C454A" w:rsidP="005C454A">
            <w:pPr>
              <w:pStyle w:val="ListBullet1"/>
            </w:pPr>
            <w:r>
              <w:t xml:space="preserve"> Director Accreditation Program (DAP)  </w:t>
            </w:r>
            <w:r>
              <w:rPr>
                <w:rFonts w:hint="cs"/>
                <w:cs/>
              </w:rPr>
              <w:t xml:space="preserve">รุ่น </w:t>
            </w:r>
            <w:r>
              <w:t>7/</w:t>
            </w:r>
            <w:r>
              <w:rPr>
                <w:cs/>
              </w:rPr>
              <w:t>2004</w:t>
            </w:r>
          </w:p>
          <w:p w:rsidR="005C454A" w:rsidRDefault="005C454A" w:rsidP="005C454A">
            <w:pPr>
              <w:pStyle w:val="ListBullet1"/>
              <w:rPr>
                <w:cs/>
              </w:rPr>
            </w:pPr>
            <w:r w:rsidRPr="00711880">
              <w:t xml:space="preserve">Advanced Audit Committee Program </w:t>
            </w:r>
            <w:r w:rsidRPr="00A027F9">
              <w:t xml:space="preserve">(AACP) </w:t>
            </w:r>
            <w:r w:rsidRPr="00A027F9">
              <w:rPr>
                <w:cs/>
              </w:rPr>
              <w:t xml:space="preserve">รุ่น </w:t>
            </w:r>
            <w:r w:rsidRPr="00A027F9">
              <w:t>23/2016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Pr="00CF0AF5" w:rsidRDefault="005C454A" w:rsidP="005C454A">
            <w:r w:rsidRPr="00CF0AF5">
              <w:t>2537 - 2555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Pr="00CF0AF5" w:rsidRDefault="005C454A" w:rsidP="005C454A">
            <w:pPr>
              <w:rPr>
                <w:cs/>
              </w:rPr>
            </w:pPr>
            <w:r w:rsidRPr="00CF0AF5">
              <w:rPr>
                <w:cs/>
              </w:rPr>
              <w:t>กรรมการผู้จัดการ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CF0AF5">
              <w:rPr>
                <w:cs/>
              </w:rPr>
              <w:t>บมจ. ยูเนี่ยนไพโอเนียร์</w:t>
            </w:r>
          </w:p>
        </w:tc>
      </w:tr>
      <w:tr w:rsidR="005C454A" w:rsidTr="005C454A">
        <w:trPr>
          <w:trHeight w:val="311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C454A" w:rsidRPr="009D60A0" w:rsidRDefault="005C454A" w:rsidP="005C454A">
            <w:r w:rsidRPr="009D60A0">
              <w:t xml:space="preserve">2543 – </w:t>
            </w:r>
            <w:r w:rsidRPr="009D60A0">
              <w:rPr>
                <w:cs/>
              </w:rPr>
              <w:t xml:space="preserve">เม.ย. </w:t>
            </w:r>
            <w:r w:rsidRPr="009D60A0">
              <w:t>56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9D60A0" w:rsidRDefault="005C454A" w:rsidP="005C454A">
            <w:pPr>
              <w:rPr>
                <w:cs/>
              </w:rPr>
            </w:pPr>
            <w:r w:rsidRPr="009D60A0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9D60A0">
              <w:rPr>
                <w:cs/>
              </w:rPr>
              <w:t>บจก. ยูเนี่ยนรับเบอร์โปรดักคอร์เปอเรชั่น</w:t>
            </w:r>
          </w:p>
        </w:tc>
      </w:tr>
      <w:tr w:rsidR="005C454A" w:rsidTr="005C454A">
        <w:trPr>
          <w:trHeight w:val="26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C454A" w:rsidRPr="00394F6D" w:rsidRDefault="005C454A" w:rsidP="005C454A">
            <w:r w:rsidRPr="00394F6D">
              <w:t xml:space="preserve">2556 – </w:t>
            </w:r>
            <w:r w:rsidRPr="00394F6D">
              <w:rPr>
                <w:cs/>
              </w:rPr>
              <w:t xml:space="preserve">เม.ย. </w:t>
            </w:r>
            <w:r w:rsidRPr="00394F6D">
              <w:t>58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394F6D" w:rsidRDefault="005C454A" w:rsidP="005C454A">
            <w:pPr>
              <w:rPr>
                <w:cs/>
              </w:rPr>
            </w:pPr>
            <w:r w:rsidRPr="00394F6D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394F6D">
              <w:rPr>
                <w:cs/>
              </w:rPr>
              <w:t>บมจ. ยูเนี่ยนไพโอเนียร์</w:t>
            </w:r>
          </w:p>
        </w:tc>
      </w:tr>
      <w:tr w:rsidR="005C454A" w:rsidTr="005C454A">
        <w:trPr>
          <w:trHeight w:val="34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C454A" w:rsidRPr="002B278A" w:rsidRDefault="005C454A" w:rsidP="005C454A">
            <w:pPr>
              <w:rPr>
                <w:cs/>
              </w:rPr>
            </w:pPr>
            <w:r w:rsidRPr="002B278A">
              <w:rPr>
                <w:cs/>
              </w:rPr>
              <w:t xml:space="preserve">พ.ค. </w:t>
            </w:r>
            <w:r w:rsidRPr="002B278A">
              <w:t xml:space="preserve">58 – </w:t>
            </w:r>
            <w:r w:rsidRPr="002B278A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2B278A" w:rsidRDefault="005C454A" w:rsidP="005C454A">
            <w:pPr>
              <w:rPr>
                <w:cs/>
              </w:rPr>
            </w:pPr>
            <w:r w:rsidRPr="002B278A">
              <w:rPr>
                <w:cs/>
              </w:rPr>
              <w:t>กรรมการอิสระ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2B278A">
              <w:rPr>
                <w:cs/>
              </w:rPr>
              <w:t>บมจ.ยูเนี่ยนอุตสาหกรรมสิ่งทอ</w:t>
            </w:r>
          </w:p>
        </w:tc>
      </w:tr>
      <w:tr w:rsidR="005C454A" w:rsidTr="00D02D4B">
        <w:trPr>
          <w:trHeight w:val="2202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Pr="0074690B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>ม</w:t>
            </w:r>
            <w:r w:rsidRPr="0074690B">
              <w:rPr>
                <w:cs/>
              </w:rPr>
              <w:t xml:space="preserve">.ค. </w:t>
            </w:r>
            <w:r w:rsidRPr="0074690B">
              <w:t>5</w:t>
            </w:r>
            <w:r>
              <w:t>9</w:t>
            </w:r>
            <w:r w:rsidRPr="0074690B">
              <w:t xml:space="preserve"> – </w:t>
            </w:r>
            <w:r w:rsidRPr="0074690B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Pr="0074690B" w:rsidRDefault="005C454A" w:rsidP="005C454A">
            <w:pPr>
              <w:rPr>
                <w:cs/>
              </w:rPr>
            </w:pPr>
            <w:r w:rsidRPr="00A027F9">
              <w:rPr>
                <w:cs/>
              </w:rPr>
              <w:t>กรรมการตรวจสอบ</w:t>
            </w:r>
            <w:r>
              <w:t xml:space="preserve"> </w:t>
            </w:r>
            <w:r>
              <w:rPr>
                <w:rFonts w:hint="cs"/>
                <w:cs/>
              </w:rPr>
              <w:t>และ</w:t>
            </w:r>
            <w:r w:rsidRPr="00A027F9"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74690B">
              <w:rPr>
                <w:cs/>
              </w:rPr>
              <w:t>บมจ.ยูเนี่ยนอุตสาหกรรมสิ่งทอ</w:t>
            </w:r>
          </w:p>
        </w:tc>
      </w:tr>
      <w:tr w:rsidR="005C454A" w:rsidTr="005C454A">
        <w:trPr>
          <w:trHeight w:val="40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</w:pPr>
            <w:r>
              <w:rPr>
                <w:rFonts w:hint="cs"/>
                <w:cs/>
              </w:rPr>
              <w:lastRenderedPageBreak/>
              <w:t>นางพิมพ์พร  โชติรัตนกุล</w:t>
            </w:r>
          </w:p>
          <w:p w:rsidR="005C454A" w:rsidRDefault="005C454A" w:rsidP="005C454A">
            <w:pPr>
              <w:pStyle w:val="ListBullet2"/>
            </w:pPr>
            <w:r>
              <w:rPr>
                <w:rFonts w:hint="cs"/>
                <w:cs/>
              </w:rPr>
              <w:t>กรรมการผู้จัดการ</w:t>
            </w:r>
          </w:p>
          <w:p w:rsidR="005C454A" w:rsidRDefault="005C454A" w:rsidP="005C454A">
            <w:pPr>
              <w:pStyle w:val="ListBullet2"/>
            </w:pPr>
            <w:r>
              <w:rPr>
                <w:rFonts w:hint="cs"/>
                <w:cs/>
              </w:rPr>
              <w:t>กรรมการผู้มีอำนาจลงลายมือชื่อแทนบริษัทตามที่กำหนดในหนังสือรับรอง</w:t>
            </w:r>
          </w:p>
          <w:p w:rsidR="005C454A" w:rsidRDefault="005C454A" w:rsidP="005C454A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 </w:t>
            </w:r>
            <w:r>
              <w:t xml:space="preserve"> 5 </w:t>
            </w:r>
            <w:r>
              <w:rPr>
                <w:rFonts w:hint="cs"/>
                <w:cs/>
              </w:rPr>
              <w:t>ปี (</w:t>
            </w:r>
            <w:r w:rsidRPr="005713A1">
              <w:rPr>
                <w:cs/>
              </w:rPr>
              <w:t>ตั้ง</w:t>
            </w:r>
            <w:r>
              <w:rPr>
                <w:rFonts w:hint="cs"/>
                <w:cs/>
              </w:rPr>
              <w:t xml:space="preserve">แต่ </w:t>
            </w:r>
            <w:r w:rsidRPr="005713A1">
              <w:t>1</w:t>
            </w:r>
            <w:r w:rsidRPr="005713A1">
              <w:rPr>
                <w:cs/>
              </w:rPr>
              <w:t xml:space="preserve"> มกราคม </w:t>
            </w:r>
            <w:r w:rsidRPr="005713A1">
              <w:t>255</w:t>
            </w:r>
            <w:r>
              <w:t>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  <w:rPr>
                <w:cs/>
              </w:rPr>
            </w:pPr>
            <w:r>
              <w:t xml:space="preserve">68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</w:pPr>
            <w:r>
              <w:rPr>
                <w:rFonts w:hint="cs"/>
                <w:cs/>
              </w:rPr>
              <w:t>ปริญญาโท สาขาวิชาการจัดการทั่วไป วิทยาลัยการจัดการ มหาวิทยาลัยมหิดล</w:t>
            </w:r>
            <w:r>
              <w:t xml:space="preserve"> </w:t>
            </w:r>
          </w:p>
          <w:p w:rsidR="005C454A" w:rsidRDefault="005C454A" w:rsidP="005C454A">
            <w:pPr>
              <w:pStyle w:val="ListBullet1"/>
            </w:pPr>
            <w:r>
              <w:t xml:space="preserve">Director Accreditation Program (DAP) </w:t>
            </w:r>
            <w:r>
              <w:rPr>
                <w:rFonts w:hint="cs"/>
                <w:cs/>
              </w:rPr>
              <w:t xml:space="preserve">รุ่น </w:t>
            </w:r>
            <w:r w:rsidR="00820696">
              <w:t>5/</w:t>
            </w:r>
            <w:r>
              <w:t>2003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  <w: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</w:pPr>
            <w:r>
              <w:t>2530 - 2554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454A" w:rsidRPr="00DB7EC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บจก.ยูนิไฟเบอร์</w:t>
            </w:r>
          </w:p>
        </w:tc>
      </w:tr>
      <w:tr w:rsidR="005C454A" w:rsidTr="005C454A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snapToGrid w:val="0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</w:pPr>
            <w:r>
              <w:t>2537 - 2553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บจก.ยูเนี่ยนยูนีเวอร์ส</w:t>
            </w:r>
          </w:p>
        </w:tc>
      </w:tr>
      <w:tr w:rsidR="005C454A" w:rsidTr="005C454A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snapToGrid w:val="0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</w:pPr>
            <w:r>
              <w:t>2547 - 2554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454A" w:rsidRPr="00DB7EC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 ยูเนี่ยนไมครอนคลีน</w:t>
            </w:r>
          </w:p>
        </w:tc>
      </w:tr>
      <w:tr w:rsidR="005C454A" w:rsidTr="005C454A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snapToGrid w:val="0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</w:pPr>
            <w:r>
              <w:t>2548 - 2553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 xml:space="preserve">บจก. </w:t>
            </w:r>
            <w:r w:rsidRPr="00AA00DF">
              <w:rPr>
                <w:cs/>
              </w:rPr>
              <w:t>ยูเนี่ยนเทคอีสต์</w:t>
            </w:r>
          </w:p>
        </w:tc>
      </w:tr>
      <w:tr w:rsidR="005C454A" w:rsidTr="005C454A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</w:pPr>
            <w:r>
              <w:t xml:space="preserve">2550 – </w:t>
            </w:r>
            <w:r>
              <w:rPr>
                <w:rFonts w:hint="cs"/>
                <w:cs/>
              </w:rPr>
              <w:t xml:space="preserve">ธ.ค. </w:t>
            </w:r>
            <w:r>
              <w:t>57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กรรมการผู้จัดการ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 w:rsidRPr="0063529A">
              <w:rPr>
                <w:cs/>
              </w:rPr>
              <w:t>บจก. ยูเนี่ยนการ์เม้นท์</w:t>
            </w:r>
          </w:p>
        </w:tc>
      </w:tr>
      <w:tr w:rsidR="005C454A" w:rsidTr="005C454A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</w:pPr>
            <w:r>
              <w:rPr>
                <w:rFonts w:hint="cs"/>
                <w:cs/>
              </w:rPr>
              <w:t>ม.ค.</w:t>
            </w:r>
            <w:r>
              <w:t xml:space="preserve"> 57 – </w:t>
            </w:r>
            <w:r>
              <w:rPr>
                <w:rFonts w:hint="cs"/>
                <w:cs/>
              </w:rPr>
              <w:t xml:space="preserve">ธ.ค. </w:t>
            </w:r>
            <w:r>
              <w:t>57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 w:rsidRPr="0063529A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 w:rsidRPr="0063529A">
              <w:rPr>
                <w:cs/>
              </w:rPr>
              <w:t>บมจ.ยูเนี่ยนอุตสาหกรรมสิ่งทอ</w:t>
            </w:r>
          </w:p>
        </w:tc>
      </w:tr>
      <w:tr w:rsidR="005C454A" w:rsidTr="005C454A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9C796A" w:rsidRDefault="005C454A" w:rsidP="005C454A">
            <w:r w:rsidRPr="009C796A">
              <w:rPr>
                <w:cs/>
              </w:rPr>
              <w:t xml:space="preserve">พ.ย. </w:t>
            </w:r>
            <w:r w:rsidRPr="009C796A">
              <w:t xml:space="preserve">57 – </w:t>
            </w:r>
            <w:r>
              <w:rPr>
                <w:rFonts w:hint="cs"/>
                <w:cs/>
              </w:rPr>
              <w:t xml:space="preserve">พ.ค. </w:t>
            </w:r>
            <w:r>
              <w:t>59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9C796A" w:rsidRDefault="005C454A" w:rsidP="005C454A">
            <w:pPr>
              <w:rPr>
                <w:cs/>
              </w:rPr>
            </w:pPr>
            <w:r w:rsidRPr="009C796A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9C796A">
              <w:rPr>
                <w:cs/>
              </w:rPr>
              <w:t>บจก. ยูเนี่ยนไมครอนคลีน</w:t>
            </w:r>
          </w:p>
        </w:tc>
      </w:tr>
      <w:tr w:rsidR="005C454A" w:rsidTr="005C454A">
        <w:trPr>
          <w:trHeight w:val="402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9C796A" w:rsidRDefault="005C454A" w:rsidP="005C454A">
            <w:r>
              <w:rPr>
                <w:rFonts w:hint="cs"/>
                <w:cs/>
              </w:rPr>
              <w:t xml:space="preserve">มิ.ย. </w:t>
            </w:r>
            <w:r>
              <w:t xml:space="preserve">59 – </w:t>
            </w:r>
            <w:r>
              <w:rPr>
                <w:rFonts w:hint="cs"/>
                <w:cs/>
              </w:rPr>
              <w:t xml:space="preserve">เม.ย. </w:t>
            </w:r>
            <w:r>
              <w:t>60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9C796A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กรรมการ/รักษาการกรรมการผู้จัดการ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9C796A" w:rsidRDefault="005C454A" w:rsidP="005C454A">
            <w:pPr>
              <w:rPr>
                <w:cs/>
              </w:rPr>
            </w:pPr>
            <w:r w:rsidRPr="00594672">
              <w:rPr>
                <w:cs/>
              </w:rPr>
              <w:t>บจก. ยูเนี่ยนไมครอนคลีน</w:t>
            </w:r>
          </w:p>
        </w:tc>
      </w:tr>
      <w:tr w:rsidR="005C454A" w:rsidTr="005C454A">
        <w:trPr>
          <w:trHeight w:val="402"/>
        </w:trPr>
        <w:tc>
          <w:tcPr>
            <w:tcW w:w="269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8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42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E61D90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ม.ค. </w:t>
            </w:r>
            <w:r w:rsidRPr="00E61D90">
              <w:t xml:space="preserve">58 – </w:t>
            </w:r>
            <w:r w:rsidRPr="00E61D90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E61D90" w:rsidRDefault="005C454A" w:rsidP="005C454A">
            <w:pPr>
              <w:rPr>
                <w:cs/>
              </w:rPr>
            </w:pPr>
            <w:r w:rsidRPr="00E61D90">
              <w:rPr>
                <w:cs/>
              </w:rPr>
              <w:t>กรรมการผู้จัดการ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E61D90">
              <w:rPr>
                <w:cs/>
              </w:rPr>
              <w:t>บมจ.ยูเนี่ยนอุตสาหกรรมสิ่งทอ</w:t>
            </w:r>
          </w:p>
        </w:tc>
      </w:tr>
      <w:tr w:rsidR="005C454A" w:rsidTr="005C454A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937DC0" w:rsidRDefault="005C454A" w:rsidP="005C454A">
            <w:pPr>
              <w:rPr>
                <w:cs/>
              </w:rPr>
            </w:pPr>
            <w:r w:rsidRPr="00937DC0">
              <w:rPr>
                <w:cs/>
              </w:rPr>
              <w:t xml:space="preserve">เม.ย. </w:t>
            </w:r>
            <w:r w:rsidRPr="00937DC0">
              <w:t xml:space="preserve">57 – </w:t>
            </w:r>
            <w:r w:rsidRPr="00937DC0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937DC0" w:rsidRDefault="005C454A" w:rsidP="005C454A">
            <w:pPr>
              <w:rPr>
                <w:cs/>
              </w:rPr>
            </w:pPr>
            <w:r w:rsidRPr="00937DC0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>
              <w:rPr>
                <w:cs/>
              </w:rPr>
              <w:t>บจก. แ</w:t>
            </w:r>
            <w:r>
              <w:rPr>
                <w:rFonts w:hint="cs"/>
                <w:cs/>
              </w:rPr>
              <w:t>อลซิโก้ เอเชีย แปซิฟิค</w:t>
            </w:r>
          </w:p>
        </w:tc>
      </w:tr>
      <w:tr w:rsidR="005C454A" w:rsidTr="005C454A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204E23" w:rsidRDefault="005C454A" w:rsidP="005C454A">
            <w:pPr>
              <w:rPr>
                <w:cs/>
              </w:rPr>
            </w:pPr>
            <w:r w:rsidRPr="00204E23">
              <w:rPr>
                <w:cs/>
              </w:rPr>
              <w:t xml:space="preserve">เม.ย. </w:t>
            </w:r>
            <w:r w:rsidRPr="00204E23">
              <w:t xml:space="preserve">57 – </w:t>
            </w:r>
            <w:r w:rsidRPr="00204E23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204E23" w:rsidRDefault="005C454A" w:rsidP="005C454A">
            <w:pPr>
              <w:rPr>
                <w:cs/>
              </w:rPr>
            </w:pPr>
            <w:r w:rsidRPr="00204E23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204E23">
              <w:rPr>
                <w:cs/>
              </w:rPr>
              <w:t>บจก.ยูเนี่ยนยูนีเวอร์ส</w:t>
            </w:r>
          </w:p>
        </w:tc>
      </w:tr>
      <w:tr w:rsidR="005C454A" w:rsidTr="005C454A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806677" w:rsidRDefault="005C454A" w:rsidP="005C454A">
            <w:pPr>
              <w:rPr>
                <w:cs/>
              </w:rPr>
            </w:pPr>
            <w:r w:rsidRPr="00806677">
              <w:rPr>
                <w:cs/>
              </w:rPr>
              <w:t xml:space="preserve">ม.ค. </w:t>
            </w:r>
            <w:r w:rsidRPr="00806677">
              <w:t xml:space="preserve">58 – </w:t>
            </w:r>
            <w:r w:rsidRPr="00806677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r>
              <w:rPr>
                <w:rFonts w:hint="cs"/>
                <w:cs/>
              </w:rPr>
              <w:t>กรรมการ/รักษาการ</w:t>
            </w:r>
            <w:r w:rsidRPr="00806677">
              <w:rPr>
                <w:cs/>
              </w:rPr>
              <w:t>กรรมการผู้จัดการ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204E23" w:rsidRDefault="005C454A" w:rsidP="005C454A">
            <w:pPr>
              <w:rPr>
                <w:cs/>
              </w:rPr>
            </w:pPr>
            <w:r w:rsidRPr="005713A1">
              <w:rPr>
                <w:cs/>
              </w:rPr>
              <w:t>บจก. ยูเนี่ยนการ์เม้นท์</w:t>
            </w:r>
          </w:p>
        </w:tc>
      </w:tr>
      <w:tr w:rsidR="005C454A" w:rsidTr="005C454A">
        <w:trPr>
          <w:trHeight w:val="2075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Pr="009E04D0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พ.ค. </w:t>
            </w:r>
            <w:r>
              <w:t>60</w:t>
            </w:r>
            <w:r w:rsidRPr="009E04D0">
              <w:t xml:space="preserve"> – </w:t>
            </w:r>
            <w:r w:rsidRPr="009E04D0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r w:rsidRPr="009E04D0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204E23" w:rsidRDefault="005C454A" w:rsidP="005C454A">
            <w:pPr>
              <w:rPr>
                <w:cs/>
              </w:rPr>
            </w:pPr>
            <w:r w:rsidRPr="005713A1">
              <w:rPr>
                <w:cs/>
              </w:rPr>
              <w:t>บจก. ยูเนี่ยนไมครอนคลีน</w:t>
            </w:r>
          </w:p>
        </w:tc>
      </w:tr>
      <w:tr w:rsidR="005C454A" w:rsidTr="005C454A">
        <w:trPr>
          <w:trHeight w:val="327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  <w:rPr>
                <w:cs/>
              </w:rPr>
            </w:pPr>
            <w:r>
              <w:rPr>
                <w:cs/>
              </w:rPr>
              <w:lastRenderedPageBreak/>
              <w:t>นาวาเอกสุพิช  สังขโกวิท</w:t>
            </w:r>
            <w:r>
              <w:rPr>
                <w:rFonts w:hint="cs"/>
                <w:cs/>
              </w:rPr>
              <w:t xml:space="preserve"> ร.น.</w:t>
            </w:r>
          </w:p>
          <w:p w:rsidR="005C454A" w:rsidRDefault="005C454A" w:rsidP="005C454A">
            <w:pPr>
              <w:pStyle w:val="ListBullet2"/>
            </w:pPr>
            <w:r>
              <w:rPr>
                <w:cs/>
              </w:rPr>
              <w:t xml:space="preserve">กรรมการ </w:t>
            </w:r>
          </w:p>
          <w:p w:rsidR="005C454A" w:rsidRDefault="005C454A" w:rsidP="005C454A">
            <w:pPr>
              <w:pStyle w:val="ListBullet2"/>
            </w:pPr>
            <w:r>
              <w:rPr>
                <w:rFonts w:hint="cs"/>
                <w:cs/>
              </w:rPr>
              <w:t>กรรมการผู้มีอำนาจลงลายมือชื่อแทนบริษัทตามที่กำหนดในหนังสือรับรอง</w:t>
            </w:r>
          </w:p>
          <w:p w:rsidR="005C454A" w:rsidRDefault="005C454A" w:rsidP="005C454A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 </w:t>
            </w:r>
            <w:r>
              <w:t xml:space="preserve">11 </w:t>
            </w:r>
            <w:r>
              <w:rPr>
                <w:rFonts w:hint="cs"/>
                <w:cs/>
              </w:rPr>
              <w:t xml:space="preserve">ปี </w:t>
            </w:r>
            <w:r>
              <w:t xml:space="preserve">8 </w:t>
            </w:r>
            <w:r>
              <w:rPr>
                <w:rFonts w:hint="cs"/>
                <w:cs/>
              </w:rPr>
              <w:t xml:space="preserve">เดือน </w:t>
            </w:r>
            <w:r w:rsidRPr="00C903A0">
              <w:rPr>
                <w:cs/>
              </w:rPr>
              <w:t>(</w:t>
            </w:r>
            <w:r w:rsidRPr="0096654B">
              <w:rPr>
                <w:cs/>
              </w:rPr>
              <w:t>ตั้ง</w:t>
            </w:r>
            <w:r>
              <w:rPr>
                <w:rFonts w:hint="cs"/>
                <w:cs/>
              </w:rPr>
              <w:t xml:space="preserve">แต่ </w:t>
            </w:r>
            <w:r>
              <w:t xml:space="preserve">  24 </w:t>
            </w:r>
            <w:r>
              <w:rPr>
                <w:rFonts w:hint="cs"/>
                <w:cs/>
              </w:rPr>
              <w:t>เม.ย.</w:t>
            </w:r>
            <w:r w:rsidRPr="00C903A0">
              <w:rPr>
                <w:cs/>
              </w:rPr>
              <w:t>255</w:t>
            </w:r>
            <w:r>
              <w:t>0</w:t>
            </w:r>
            <w:r w:rsidRPr="00C903A0">
              <w:rPr>
                <w:cs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  <w:rPr>
                <w:cs/>
              </w:rPr>
            </w:pPr>
            <w:r>
              <w:t xml:space="preserve">69 </w:t>
            </w:r>
            <w:r>
              <w:rPr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</w:pPr>
            <w:r>
              <w:t>Master of Science in Industrial Engineering, University of Pittsburgh, U.S.A.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  <w: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t>2537 - 2548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ผู้จัดการสำนักตรวจสอบภายใน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 w:rsidRPr="00DB7ECA">
              <w:rPr>
                <w:rFonts w:hint="cs"/>
                <w:cs/>
              </w:rPr>
              <w:t>บมจ.ยูเนี่ยนอุตสาหกรรมสิ่งทอ</w:t>
            </w:r>
          </w:p>
        </w:tc>
      </w:tr>
      <w:tr w:rsidR="005C454A" w:rsidTr="005C454A">
        <w:trPr>
          <w:trHeight w:val="34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</w:pPr>
            <w:r>
              <w:t>2549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กรรมการผู้จัดการ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Style w:val="StyleLatinAngsanaNew16ptBlack"/>
                <w:rFonts w:ascii="Angsana New" w:hAnsi="Angsana New"/>
                <w:cs/>
              </w:rPr>
              <w:t>บจก.</w:t>
            </w:r>
            <w:r>
              <w:rPr>
                <w:rStyle w:val="StyleLatinAngsanaNew16ptBlack"/>
                <w:rFonts w:ascii="Angsana New" w:hAnsi="Angsana New"/>
              </w:rPr>
              <w:t xml:space="preserve"> </w:t>
            </w:r>
            <w:r>
              <w:rPr>
                <w:rStyle w:val="StyleLatinAngsanaNew16ptBlack"/>
                <w:rFonts w:ascii="Angsana New" w:hAnsi="Angsana New"/>
                <w:cs/>
              </w:rPr>
              <w:t>ยูเนี่ยนสเตนเลส</w:t>
            </w:r>
            <w:r>
              <w:rPr>
                <w:rStyle w:val="StyleLatinAngsanaNew16ptBlack"/>
                <w:rFonts w:ascii="Angsana New" w:hAnsi="Angsana New" w:hint="cs"/>
                <w:cs/>
              </w:rPr>
              <w:t>ส</w:t>
            </w:r>
            <w:r>
              <w:rPr>
                <w:rStyle w:val="StyleLatinAngsanaNew16ptBlack"/>
                <w:rFonts w:ascii="Angsana New" w:hAnsi="Angsana New"/>
                <w:cs/>
              </w:rPr>
              <w:t>ตีลโปรดักส์</w:t>
            </w:r>
          </w:p>
        </w:tc>
      </w:tr>
      <w:tr w:rsidR="005C454A" w:rsidTr="005C454A">
        <w:trPr>
          <w:trHeight w:val="30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</w:pPr>
            <w:r>
              <w:t xml:space="preserve">2550 - </w:t>
            </w:r>
            <w:r w:rsidRPr="005A3A1F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กรรมการ</w:t>
            </w:r>
            <w:r>
              <w:rPr>
                <w:rFonts w:hint="cs"/>
                <w:cs/>
              </w:rPr>
              <w:t>ผู้ช่วย</w:t>
            </w:r>
            <w:r>
              <w:rPr>
                <w:cs/>
              </w:rPr>
              <w:t>ผู้จัดการ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 w:rsidRPr="00DB7ECA">
              <w:rPr>
                <w:rFonts w:hint="cs"/>
                <w:cs/>
              </w:rPr>
              <w:t>บมจ.ยูเนี่ยนอุตสาหกรรมสิ่งทอ</w:t>
            </w:r>
          </w:p>
        </w:tc>
      </w:tr>
      <w:tr w:rsidR="005C454A" w:rsidTr="005C454A">
        <w:trPr>
          <w:trHeight w:val="2004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</w:pPr>
            <w:r>
              <w:rPr>
                <w:cs/>
              </w:rPr>
              <w:t>ประกาศนียบัตร โรงเรียนเสนาธิการทหารเรือ สถาบันวิชาการทหารเรือชั้นสูง</w:t>
            </w:r>
          </w:p>
          <w:p w:rsidR="005C454A" w:rsidRDefault="005C454A" w:rsidP="005C454A">
            <w:pPr>
              <w:pStyle w:val="ListBullet1"/>
            </w:pPr>
            <w:r>
              <w:rPr>
                <w:cs/>
              </w:rPr>
              <w:t>ปริญญาตรี วิศวกรรมเครื่องกลเรือ โรงเรียนนายเรือ</w:t>
            </w:r>
          </w:p>
          <w:p w:rsidR="005C454A" w:rsidRDefault="005C454A" w:rsidP="005C454A">
            <w:pPr>
              <w:pStyle w:val="ListBullet1"/>
            </w:pPr>
            <w:r w:rsidRPr="003947C9">
              <w:t xml:space="preserve">Director Accreditation Program (DAP) </w:t>
            </w:r>
            <w:r w:rsidRPr="003947C9">
              <w:rPr>
                <w:cs/>
              </w:rPr>
              <w:t>รุ่น 63/2007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</w:pPr>
          </w:p>
        </w:tc>
        <w:tc>
          <w:tcPr>
            <w:tcW w:w="2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DB7ECA" w:rsidRDefault="005C454A" w:rsidP="005C454A">
            <w:pPr>
              <w:pStyle w:val="BodyText"/>
              <w:snapToGrid w:val="0"/>
              <w:rPr>
                <w:cs/>
              </w:rPr>
            </w:pPr>
          </w:p>
        </w:tc>
      </w:tr>
      <w:tr w:rsidR="005C454A" w:rsidTr="005C454A">
        <w:trPr>
          <w:trHeight w:val="34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Pr="005B1E80" w:rsidRDefault="005C454A" w:rsidP="005C454A">
            <w:pPr>
              <w:pStyle w:val="ListNumber1"/>
            </w:pPr>
            <w:r w:rsidRPr="005B1E80">
              <w:rPr>
                <w:cs/>
              </w:rPr>
              <w:t>นางจันทรตรี  ดารกานนท์</w:t>
            </w:r>
          </w:p>
          <w:p w:rsidR="005C454A" w:rsidRDefault="005C454A" w:rsidP="005C454A">
            <w:pPr>
              <w:pStyle w:val="ListBullet2"/>
            </w:pPr>
            <w:r>
              <w:rPr>
                <w:cs/>
              </w:rPr>
              <w:t>กรรมการ</w:t>
            </w:r>
          </w:p>
          <w:p w:rsidR="005C454A" w:rsidRDefault="005C454A" w:rsidP="005C454A">
            <w:pPr>
              <w:pStyle w:val="ListBullet2"/>
              <w:rPr>
                <w:cs/>
              </w:rPr>
            </w:pPr>
            <w:r>
              <w:rPr>
                <w:cs/>
              </w:rPr>
              <w:t>กรรมการสรรหาและกำหนด</w:t>
            </w:r>
            <w:r w:rsidRPr="005B1E80">
              <w:rPr>
                <w:cs/>
              </w:rPr>
              <w:t>ค่าตอบแทน</w:t>
            </w:r>
          </w:p>
          <w:p w:rsidR="005C454A" w:rsidRDefault="005C454A" w:rsidP="005C454A">
            <w:pPr>
              <w:pStyle w:val="ListBullet2"/>
            </w:pPr>
            <w:r w:rsidRPr="00623070">
              <w:rPr>
                <w:cs/>
              </w:rPr>
              <w:t>กรรมการผู้มีอำนาจลงลายมือชื่อแทนบริษัทตามที่กำหนด</w:t>
            </w:r>
            <w:r w:rsidRPr="00CD547E">
              <w:rPr>
                <w:cs/>
              </w:rPr>
              <w:t>ในหนังสือรับรอง</w:t>
            </w:r>
          </w:p>
          <w:p w:rsidR="005C454A" w:rsidRDefault="005C454A" w:rsidP="005C454A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 </w:t>
            </w:r>
            <w:r>
              <w:t xml:space="preserve">4 </w:t>
            </w:r>
            <w:r>
              <w:rPr>
                <w:rFonts w:hint="cs"/>
                <w:cs/>
              </w:rPr>
              <w:t xml:space="preserve">ปี  </w:t>
            </w:r>
            <w:r w:rsidRPr="00623070">
              <w:rPr>
                <w:cs/>
              </w:rPr>
              <w:t>(ตั้ง</w:t>
            </w:r>
            <w:r>
              <w:rPr>
                <w:rFonts w:hint="cs"/>
                <w:cs/>
              </w:rPr>
              <w:t>แต่</w:t>
            </w:r>
            <w:r w:rsidRPr="00623070">
              <w:rPr>
                <w:cs/>
              </w:rPr>
              <w:t xml:space="preserve"> 1 ม.ค. 2558)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  <w:rPr>
                <w:cs/>
              </w:rPr>
            </w:pPr>
            <w:r>
              <w:t xml:space="preserve">55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</w:pPr>
            <w:r>
              <w:rPr>
                <w:cs/>
              </w:rPr>
              <w:t>แพทยศาสตร์บัณฑิต จุฬาลงกรณ์มหาวิทยาลัย</w:t>
            </w:r>
          </w:p>
          <w:p w:rsidR="005C454A" w:rsidRDefault="005C454A" w:rsidP="005C454A">
            <w:pPr>
              <w:pStyle w:val="ListBullet1"/>
              <w:rPr>
                <w:cs/>
              </w:rPr>
            </w:pPr>
            <w:r>
              <w:rPr>
                <w:cs/>
              </w:rPr>
              <w:t>หลักสูตรบริหารธุรกิจมหาบัณฑิตการจัดการ สถาบันบัณฑิตบริหารธุรกิจศศินทร์ แห่งจุฬาลงกรณ์มหาวิทยาลัย</w:t>
            </w:r>
          </w:p>
          <w:p w:rsidR="005C454A" w:rsidRDefault="005C454A" w:rsidP="005C454A">
            <w:pPr>
              <w:pStyle w:val="ListBullet1"/>
              <w:rPr>
                <w:cs/>
              </w:rPr>
            </w:pPr>
            <w:r w:rsidRPr="004C2984">
              <w:t xml:space="preserve">Director Accreditation Program (DAP) </w:t>
            </w:r>
            <w:r w:rsidRPr="004C2984">
              <w:rPr>
                <w:cs/>
              </w:rPr>
              <w:t>รุ่น 5/2003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  <w:r>
              <w:rPr>
                <w:cs/>
              </w:rPr>
              <w:t>215,200</w:t>
            </w:r>
          </w:p>
          <w:p w:rsidR="005C454A" w:rsidRDefault="005C454A" w:rsidP="005C454A">
            <w:pPr>
              <w:pStyle w:val="BodyText"/>
              <w:snapToGrid w:val="0"/>
              <w:jc w:val="center"/>
            </w:pPr>
            <w:r>
              <w:rPr>
                <w:cs/>
              </w:rPr>
              <w:t>(0.359)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Pr="00791945" w:rsidRDefault="005C454A" w:rsidP="005C454A">
            <w:r w:rsidRPr="00791945">
              <w:t xml:space="preserve">2533 – </w:t>
            </w:r>
            <w:r w:rsidRPr="00791945">
              <w:rPr>
                <w:cs/>
              </w:rPr>
              <w:t xml:space="preserve">ก.พ. </w:t>
            </w:r>
            <w:r w:rsidRPr="00791945">
              <w:t>60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Pr="00791945" w:rsidRDefault="005C454A" w:rsidP="005C454A">
            <w:pPr>
              <w:rPr>
                <w:cs/>
              </w:rPr>
            </w:pPr>
            <w:r w:rsidRPr="00791945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791945">
              <w:rPr>
                <w:cs/>
              </w:rPr>
              <w:t>บมจ. โรงพยาบาลลาดพร้าว</w:t>
            </w:r>
          </w:p>
        </w:tc>
      </w:tr>
      <w:tr w:rsidR="005C454A" w:rsidTr="005C454A">
        <w:trPr>
          <w:trHeight w:val="35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B1E80" w:rsidRDefault="005C454A" w:rsidP="005C454A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8D47F9" w:rsidRDefault="005C454A" w:rsidP="005C454A">
            <w:r w:rsidRPr="008D47F9">
              <w:t>2537 - 2551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8D47F9" w:rsidRDefault="005C454A" w:rsidP="005C454A">
            <w:pPr>
              <w:rPr>
                <w:cs/>
              </w:rPr>
            </w:pPr>
            <w:r w:rsidRPr="008D47F9">
              <w:rPr>
                <w:cs/>
              </w:rPr>
              <w:t>กรรมการรองผู้จัดการ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8D47F9" w:rsidRDefault="005C454A" w:rsidP="005C454A">
            <w:r w:rsidRPr="008D47F9">
              <w:rPr>
                <w:cs/>
              </w:rPr>
              <w:t>บจก. โรงงานรวมอุตสาหกรรม</w:t>
            </w:r>
          </w:p>
        </w:tc>
      </w:tr>
      <w:tr w:rsidR="005C454A" w:rsidTr="005C454A">
        <w:trPr>
          <w:trHeight w:val="35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B1E80" w:rsidRDefault="005C454A" w:rsidP="005C454A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8D47F9" w:rsidRDefault="005C454A" w:rsidP="005C454A">
            <w:r w:rsidRPr="008D47F9">
              <w:t>2545 - 2551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8D47F9" w:rsidRDefault="005C454A" w:rsidP="005C454A">
            <w:pPr>
              <w:rPr>
                <w:cs/>
              </w:rPr>
            </w:pPr>
            <w:r w:rsidRPr="008D47F9">
              <w:rPr>
                <w:cs/>
              </w:rPr>
              <w:t>กรรมการรองผู้จัดการ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8D47F9">
              <w:rPr>
                <w:cs/>
              </w:rPr>
              <w:t>บจก. ยูเนี่ยนอุตสาหกรรมด้าย</w:t>
            </w:r>
          </w:p>
        </w:tc>
      </w:tr>
      <w:tr w:rsidR="005C454A" w:rsidTr="005C454A">
        <w:trPr>
          <w:trHeight w:val="32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B1E80" w:rsidRDefault="005C454A" w:rsidP="005C454A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184620" w:rsidRDefault="005C454A" w:rsidP="005C454A">
            <w:r w:rsidRPr="00184620">
              <w:t>2545 - 2551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184620" w:rsidRDefault="005C454A" w:rsidP="005C454A">
            <w:pPr>
              <w:rPr>
                <w:cs/>
              </w:rPr>
            </w:pPr>
            <w:r w:rsidRPr="00184620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184620">
              <w:rPr>
                <w:cs/>
              </w:rPr>
              <w:t>บมจ. สหยูเนี่ยน</w:t>
            </w:r>
          </w:p>
        </w:tc>
      </w:tr>
      <w:tr w:rsidR="005C454A" w:rsidTr="005C454A">
        <w:trPr>
          <w:trHeight w:val="31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B1E80" w:rsidRDefault="005C454A" w:rsidP="005C454A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204F44" w:rsidRDefault="005C454A" w:rsidP="005C454A">
            <w:r w:rsidRPr="00204F44">
              <w:t>2545 – 2552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204F44" w:rsidRDefault="005C454A" w:rsidP="005C454A">
            <w:pPr>
              <w:rPr>
                <w:cs/>
              </w:rPr>
            </w:pPr>
            <w:r w:rsidRPr="00204F44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204F44">
              <w:rPr>
                <w:cs/>
              </w:rPr>
              <w:t>บมจ.ยูเนี่ยนอุตสาหกรรมสิ่งทอ</w:t>
            </w:r>
          </w:p>
        </w:tc>
      </w:tr>
      <w:tr w:rsidR="005C454A" w:rsidTr="005C454A">
        <w:trPr>
          <w:trHeight w:val="56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B1E80" w:rsidRDefault="005C454A" w:rsidP="005C454A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204F44" w:rsidRDefault="005C454A" w:rsidP="005C454A">
            <w:r w:rsidRPr="004C2984">
              <w:rPr>
                <w:cs/>
              </w:rPr>
              <w:t>2545 – 2557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204F44" w:rsidRDefault="005C454A" w:rsidP="005C454A">
            <w:pPr>
              <w:rPr>
                <w:cs/>
              </w:rPr>
            </w:pPr>
            <w:r w:rsidRPr="004C2984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204F44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บจก. </w:t>
            </w:r>
            <w:r w:rsidRPr="004C2984">
              <w:rPr>
                <w:cs/>
              </w:rPr>
              <w:t>โปรเฟสชั่นแนล ลาโบราทอรี่ แมเนจเม้นท์ คอร์ป</w:t>
            </w:r>
          </w:p>
        </w:tc>
      </w:tr>
      <w:tr w:rsidR="005C454A" w:rsidTr="005C454A">
        <w:trPr>
          <w:trHeight w:val="37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B1E80" w:rsidRDefault="005C454A" w:rsidP="005C454A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D702AA" w:rsidRDefault="005C454A" w:rsidP="005C454A">
            <w:r w:rsidRPr="00D702AA">
              <w:t xml:space="preserve">2552 – </w:t>
            </w:r>
            <w:r w:rsidRPr="00D702AA">
              <w:rPr>
                <w:cs/>
              </w:rPr>
              <w:t xml:space="preserve">มี.ค. </w:t>
            </w:r>
            <w:r w:rsidRPr="00D702AA">
              <w:t>60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D702AA" w:rsidRDefault="005C454A" w:rsidP="005C454A">
            <w:pPr>
              <w:rPr>
                <w:cs/>
              </w:rPr>
            </w:pPr>
            <w:r w:rsidRPr="00D702AA">
              <w:rPr>
                <w:cs/>
              </w:rPr>
              <w:t>กรรมการรองผู้จัดการ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D702AA">
              <w:rPr>
                <w:cs/>
              </w:rPr>
              <w:t>บจก. วีนัสเธร็ด</w:t>
            </w:r>
          </w:p>
        </w:tc>
      </w:tr>
      <w:tr w:rsidR="005C454A" w:rsidTr="005C454A">
        <w:trPr>
          <w:trHeight w:val="37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B1E80" w:rsidRDefault="005C454A" w:rsidP="005C454A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3332B0" w:rsidRDefault="005C454A" w:rsidP="005C454A">
            <w:r w:rsidRPr="003332B0">
              <w:t xml:space="preserve">2552 – </w:t>
            </w:r>
            <w:r w:rsidRPr="003332B0">
              <w:rPr>
                <w:cs/>
              </w:rPr>
              <w:t xml:space="preserve">มี.ค. </w:t>
            </w:r>
            <w:r w:rsidRPr="003332B0">
              <w:t>60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3332B0" w:rsidRDefault="005C454A" w:rsidP="005C454A">
            <w:pPr>
              <w:rPr>
                <w:cs/>
              </w:rPr>
            </w:pPr>
            <w:r w:rsidRPr="003332B0">
              <w:rPr>
                <w:cs/>
              </w:rPr>
              <w:t>กรรมการรองผู้จัดการ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3332B0">
              <w:rPr>
                <w:cs/>
              </w:rPr>
              <w:t>บจก. ยูเนี่ยนซิป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69054A" w:rsidRDefault="005C454A" w:rsidP="005C454A">
            <w:r w:rsidRPr="0069054A">
              <w:t xml:space="preserve">2556 – </w:t>
            </w:r>
            <w:r w:rsidRPr="0069054A">
              <w:rPr>
                <w:cs/>
              </w:rPr>
              <w:t xml:space="preserve">ก.ย. </w:t>
            </w:r>
            <w:r w:rsidRPr="0069054A">
              <w:t>57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69054A" w:rsidRDefault="005C454A" w:rsidP="005C454A">
            <w:pPr>
              <w:rPr>
                <w:cs/>
              </w:rPr>
            </w:pPr>
            <w:r w:rsidRPr="0069054A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69054A">
              <w:rPr>
                <w:cs/>
              </w:rPr>
              <w:t>บมจ. สหยูเนี่ยน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FD15D3" w:rsidRDefault="005C454A" w:rsidP="005C454A">
            <w:r w:rsidRPr="00FD15D3">
              <w:rPr>
                <w:cs/>
              </w:rPr>
              <w:t xml:space="preserve">ก.ย. </w:t>
            </w:r>
            <w:r w:rsidRPr="00FD15D3">
              <w:t>57 – 2559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FD15D3" w:rsidRDefault="005C454A" w:rsidP="005C454A">
            <w:pPr>
              <w:rPr>
                <w:cs/>
              </w:rPr>
            </w:pPr>
            <w:r w:rsidRPr="00FD15D3">
              <w:rPr>
                <w:cs/>
              </w:rPr>
              <w:t>กรรมการรองผู้อำนวยการ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FD15D3">
              <w:rPr>
                <w:cs/>
              </w:rPr>
              <w:t>บมจ. สหยูเนี่ยน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Pr="009A0100" w:rsidRDefault="005C454A" w:rsidP="005C454A">
            <w:r w:rsidRPr="009A0100">
              <w:rPr>
                <w:cs/>
              </w:rPr>
              <w:t xml:space="preserve">พ.ค.  </w:t>
            </w:r>
            <w:r w:rsidRPr="009A0100">
              <w:t xml:space="preserve">57 – </w:t>
            </w:r>
            <w:r w:rsidRPr="009A0100">
              <w:rPr>
                <w:cs/>
              </w:rPr>
              <w:t xml:space="preserve">มี.ค. </w:t>
            </w:r>
            <w:r w:rsidRPr="009A0100">
              <w:t>60</w:t>
            </w:r>
          </w:p>
        </w:tc>
        <w:tc>
          <w:tcPr>
            <w:tcW w:w="2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Pr="009A0100" w:rsidRDefault="005C454A" w:rsidP="005C454A">
            <w:pPr>
              <w:rPr>
                <w:cs/>
              </w:rPr>
            </w:pPr>
            <w:r w:rsidRPr="009A0100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9A0100">
              <w:rPr>
                <w:cs/>
              </w:rPr>
              <w:t>บจก. เดอะรอยัลโฮเต็ล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Pr="0078286C" w:rsidRDefault="005C454A" w:rsidP="005C454A">
            <w:pPr>
              <w:rPr>
                <w:cs/>
              </w:rPr>
            </w:pPr>
            <w:r w:rsidRPr="0078286C">
              <w:rPr>
                <w:cs/>
              </w:rPr>
              <w:t xml:space="preserve">มิ.ย.  </w:t>
            </w:r>
            <w:r w:rsidRPr="0078286C">
              <w:t xml:space="preserve">57 – </w:t>
            </w:r>
            <w:r w:rsidRPr="0078286C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Pr="0078286C" w:rsidRDefault="005C454A" w:rsidP="005C454A">
            <w:pPr>
              <w:rPr>
                <w:cs/>
              </w:rPr>
            </w:pPr>
            <w:r w:rsidRPr="0078286C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78286C">
              <w:rPr>
                <w:cs/>
              </w:rPr>
              <w:t>บมจ. ยูเนี่ยนพลาสติก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336AC3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>ม</w:t>
            </w:r>
            <w:r w:rsidRPr="00336AC3">
              <w:rPr>
                <w:cs/>
              </w:rPr>
              <w:t xml:space="preserve">.ค. </w:t>
            </w:r>
            <w:r w:rsidRPr="00336AC3">
              <w:t xml:space="preserve">58 – </w:t>
            </w:r>
            <w:r w:rsidRPr="00336AC3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336AC3" w:rsidRDefault="005C454A" w:rsidP="005C454A">
            <w:pPr>
              <w:rPr>
                <w:cs/>
              </w:rPr>
            </w:pPr>
            <w:r w:rsidRPr="00336AC3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336AC3">
              <w:rPr>
                <w:cs/>
              </w:rPr>
              <w:t>บมจ.ยูเนี่ยนอุตสาหกรรมสิ่งทอ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800008" w:rsidRDefault="005C454A" w:rsidP="005C454A">
            <w:pPr>
              <w:rPr>
                <w:cs/>
              </w:rPr>
            </w:pPr>
            <w:r w:rsidRPr="00800008">
              <w:rPr>
                <w:cs/>
              </w:rPr>
              <w:t xml:space="preserve">พ.ค. </w:t>
            </w:r>
            <w:r w:rsidRPr="00800008">
              <w:t xml:space="preserve">58 – </w:t>
            </w:r>
            <w:r w:rsidRPr="00800008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800008" w:rsidRDefault="005C454A" w:rsidP="005C454A">
            <w:pPr>
              <w:rPr>
                <w:cs/>
              </w:rPr>
            </w:pPr>
            <w:r w:rsidRPr="00800008"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800008">
              <w:rPr>
                <w:cs/>
              </w:rPr>
              <w:t>บมจ.ยูเนี่ยนอุตสาหกรรมสิ่งทอ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A15B26" w:rsidRDefault="005C454A" w:rsidP="005C454A">
            <w:pPr>
              <w:rPr>
                <w:cs/>
              </w:rPr>
            </w:pPr>
            <w:r w:rsidRPr="00A15B26">
              <w:rPr>
                <w:cs/>
              </w:rPr>
              <w:t xml:space="preserve">เม.ย. </w:t>
            </w:r>
            <w:r w:rsidRPr="00A15B26">
              <w:t xml:space="preserve">58 – </w:t>
            </w:r>
            <w:r w:rsidRPr="00A15B26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A15B26" w:rsidRDefault="005C454A" w:rsidP="005C454A">
            <w:pPr>
              <w:rPr>
                <w:cs/>
              </w:rPr>
            </w:pPr>
            <w:r w:rsidRPr="00A15B26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A15B26">
              <w:rPr>
                <w:cs/>
              </w:rPr>
              <w:t>บมจ. ยูเนี่ยนไพโอเนียร์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AA6832" w:rsidRDefault="005C454A" w:rsidP="005C454A">
            <w:pPr>
              <w:rPr>
                <w:cs/>
              </w:rPr>
            </w:pPr>
            <w:r w:rsidRPr="00AA6832">
              <w:t xml:space="preserve">2560 – </w:t>
            </w:r>
            <w:r w:rsidRPr="00AA6832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AA6832" w:rsidRDefault="005C454A" w:rsidP="005C454A">
            <w:pPr>
              <w:rPr>
                <w:cs/>
              </w:rPr>
            </w:pPr>
            <w:r w:rsidRPr="00AA6832">
              <w:rPr>
                <w:cs/>
              </w:rPr>
              <w:t>กรรมการผู้อำนวยกา</w:t>
            </w:r>
            <w:r>
              <w:rPr>
                <w:rFonts w:hint="cs"/>
                <w:cs/>
              </w:rPr>
              <w:t>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AA6832">
              <w:rPr>
                <w:cs/>
              </w:rPr>
              <w:t>บมจ. สหยูเนี่ยน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A027AC" w:rsidRDefault="005C454A" w:rsidP="005C454A">
            <w:pPr>
              <w:rPr>
                <w:cs/>
              </w:rPr>
            </w:pPr>
            <w:r w:rsidRPr="00A027AC">
              <w:rPr>
                <w:cs/>
              </w:rPr>
              <w:t xml:space="preserve">เม.ย. </w:t>
            </w:r>
            <w:r w:rsidRPr="00A027AC">
              <w:t xml:space="preserve">58 – </w:t>
            </w:r>
            <w:r w:rsidRPr="00A027AC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A027AC" w:rsidRDefault="005C454A" w:rsidP="005C454A">
            <w:pPr>
              <w:rPr>
                <w:cs/>
              </w:rPr>
            </w:pPr>
            <w:r w:rsidRPr="00A027AC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A027AC" w:rsidRDefault="005C454A" w:rsidP="005C454A">
            <w:r w:rsidRPr="00A027AC">
              <w:rPr>
                <w:cs/>
              </w:rPr>
              <w:t>บจก. คอมพิวเตอร์ยูเนี่ยน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A027AC" w:rsidRDefault="005C454A" w:rsidP="005C454A">
            <w:pPr>
              <w:rPr>
                <w:cs/>
              </w:rPr>
            </w:pPr>
            <w:r w:rsidRPr="00A027AC">
              <w:rPr>
                <w:cs/>
              </w:rPr>
              <w:t xml:space="preserve">เม.ย. </w:t>
            </w:r>
            <w:r w:rsidRPr="00A027AC">
              <w:t xml:space="preserve">58 – </w:t>
            </w:r>
            <w:r w:rsidRPr="00A027AC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A027AC" w:rsidRDefault="005C454A" w:rsidP="005C454A">
            <w:pPr>
              <w:rPr>
                <w:cs/>
              </w:rPr>
            </w:pPr>
            <w:r w:rsidRPr="00A027AC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A027AC" w:rsidRDefault="005C454A" w:rsidP="005C454A">
            <w:r w:rsidRPr="00A027AC">
              <w:rPr>
                <w:cs/>
              </w:rPr>
              <w:t>บจก. ยูเนี่ยนโชจิรุชิ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A027AC" w:rsidRDefault="005C454A" w:rsidP="005C454A">
            <w:pPr>
              <w:rPr>
                <w:cs/>
              </w:rPr>
            </w:pPr>
            <w:r w:rsidRPr="00A027AC">
              <w:rPr>
                <w:cs/>
              </w:rPr>
              <w:t xml:space="preserve">เม.ย. </w:t>
            </w:r>
            <w:r w:rsidRPr="00A027AC">
              <w:t xml:space="preserve">58 – </w:t>
            </w:r>
            <w:r w:rsidRPr="00A027AC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A027AC" w:rsidRDefault="005C454A" w:rsidP="005C454A">
            <w:pPr>
              <w:rPr>
                <w:cs/>
              </w:rPr>
            </w:pPr>
            <w:r w:rsidRPr="00A027AC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A027AC">
              <w:rPr>
                <w:cs/>
              </w:rPr>
              <w:t>บจก. ยูเนี่ยนนิฟโก้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132DDF" w:rsidRDefault="005C454A" w:rsidP="005C454A">
            <w:pPr>
              <w:rPr>
                <w:cs/>
              </w:rPr>
            </w:pPr>
            <w:r w:rsidRPr="00132DDF">
              <w:rPr>
                <w:cs/>
              </w:rPr>
              <w:t xml:space="preserve">เม.ย. </w:t>
            </w:r>
            <w:r w:rsidRPr="00132DDF">
              <w:t xml:space="preserve">58 – </w:t>
            </w:r>
            <w:r w:rsidRPr="00132DDF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132DDF" w:rsidRDefault="005C454A" w:rsidP="005C454A">
            <w:pPr>
              <w:rPr>
                <w:cs/>
              </w:rPr>
            </w:pPr>
            <w:r w:rsidRPr="00132DDF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132DDF" w:rsidRDefault="005C454A" w:rsidP="005C454A">
            <w:r w:rsidRPr="00132DDF">
              <w:rPr>
                <w:cs/>
              </w:rPr>
              <w:t>บจก. ยูเนี่ยนรับเบอร์โปรดัก</w:t>
            </w:r>
            <w:r>
              <w:rPr>
                <w:rFonts w:hint="cs"/>
                <w:cs/>
              </w:rPr>
              <w:t>คอร์ปอเรชั่น</w:t>
            </w:r>
            <w:r w:rsidRPr="00132DDF">
              <w:rPr>
                <w:cs/>
              </w:rPr>
              <w:t xml:space="preserve"> </w:t>
            </w:r>
          </w:p>
        </w:tc>
      </w:tr>
      <w:tr w:rsidR="005C454A" w:rsidTr="005C454A">
        <w:trPr>
          <w:trHeight w:val="297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132DDF" w:rsidRDefault="005C454A" w:rsidP="005C454A">
            <w:pPr>
              <w:rPr>
                <w:cs/>
              </w:rPr>
            </w:pPr>
            <w:r w:rsidRPr="00132DDF">
              <w:rPr>
                <w:cs/>
              </w:rPr>
              <w:t xml:space="preserve">เม.ย. </w:t>
            </w:r>
            <w:r w:rsidRPr="00132DDF">
              <w:t xml:space="preserve">58 – </w:t>
            </w:r>
            <w:r w:rsidRPr="00132DDF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132DDF" w:rsidRDefault="005C454A" w:rsidP="005C454A">
            <w:pPr>
              <w:rPr>
                <w:cs/>
              </w:rPr>
            </w:pPr>
            <w:r w:rsidRPr="00132DDF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132DDF" w:rsidRDefault="005C454A" w:rsidP="005C454A">
            <w:r w:rsidRPr="00132DDF">
              <w:rPr>
                <w:cs/>
              </w:rPr>
              <w:t>บจก. วิสาหกิจยางไทย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132DDF" w:rsidRDefault="005C454A" w:rsidP="005C454A">
            <w:pPr>
              <w:rPr>
                <w:cs/>
              </w:rPr>
            </w:pPr>
            <w:r w:rsidRPr="00132DDF">
              <w:rPr>
                <w:cs/>
              </w:rPr>
              <w:t xml:space="preserve">เม.ย. </w:t>
            </w:r>
            <w:r w:rsidRPr="00132DDF">
              <w:t xml:space="preserve">58 – </w:t>
            </w:r>
            <w:r w:rsidRPr="00132DDF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132DDF" w:rsidRDefault="005C454A" w:rsidP="005C454A">
            <w:pPr>
              <w:rPr>
                <w:cs/>
              </w:rPr>
            </w:pPr>
            <w:r w:rsidRPr="00132DDF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132DDF" w:rsidRDefault="005C454A" w:rsidP="005C454A">
            <w:r w:rsidRPr="00132DDF">
              <w:rPr>
                <w:cs/>
              </w:rPr>
              <w:t>บจก. ยูเนี่ยนสเตนเลส</w:t>
            </w:r>
            <w:r>
              <w:rPr>
                <w:rFonts w:hint="cs"/>
                <w:cs/>
              </w:rPr>
              <w:t>ส</w:t>
            </w:r>
            <w:r w:rsidRPr="00132DDF">
              <w:rPr>
                <w:cs/>
              </w:rPr>
              <w:t>ตีลโปรดักส์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60622C" w:rsidRDefault="005C454A" w:rsidP="005C454A">
            <w:pPr>
              <w:rPr>
                <w:cs/>
              </w:rPr>
            </w:pPr>
            <w:r w:rsidRPr="0060622C">
              <w:rPr>
                <w:cs/>
              </w:rPr>
              <w:t xml:space="preserve">มี.ค. </w:t>
            </w:r>
            <w:r>
              <w:t>59</w:t>
            </w:r>
            <w:r w:rsidRPr="0060622C">
              <w:t xml:space="preserve"> – </w:t>
            </w:r>
            <w:r w:rsidRPr="0060622C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r w:rsidRPr="0060622C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623070">
              <w:rPr>
                <w:cs/>
              </w:rPr>
              <w:t>บจก. ยูเนี่ยนไทย-นิจิบัน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3948A2" w:rsidRDefault="005C454A" w:rsidP="005C454A">
            <w:r w:rsidRPr="003948A2">
              <w:rPr>
                <w:cs/>
              </w:rPr>
              <w:t xml:space="preserve">มี.ค. </w:t>
            </w:r>
            <w:r w:rsidRPr="003948A2">
              <w:t>60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3948A2" w:rsidRDefault="005C454A" w:rsidP="005C454A">
            <w:pPr>
              <w:rPr>
                <w:cs/>
              </w:rPr>
            </w:pPr>
            <w:r w:rsidRPr="003948A2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3948A2">
              <w:rPr>
                <w:cs/>
              </w:rPr>
              <w:t>บจก. ยูเนี่ยนซิป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031317" w:rsidRDefault="005C454A" w:rsidP="005C454A">
            <w:pPr>
              <w:rPr>
                <w:cs/>
              </w:rPr>
            </w:pPr>
            <w:r w:rsidRPr="00031317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r w:rsidRPr="00031317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  <w:r w:rsidRPr="00AE5E89">
              <w:rPr>
                <w:cs/>
              </w:rPr>
              <w:t>บริษัทต่างๆ ในกลุ่มบริษัทสหยูเนี่ยน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AB24EF" w:rsidRDefault="005C454A" w:rsidP="005C454A">
            <w:pPr>
              <w:rPr>
                <w:cs/>
              </w:rPr>
            </w:pPr>
            <w:r w:rsidRPr="00AE5E89">
              <w:rPr>
                <w:cs/>
              </w:rPr>
              <w:t>2555 – 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AB24EF" w:rsidRDefault="005C454A" w:rsidP="005C454A">
            <w:pPr>
              <w:rPr>
                <w:cs/>
              </w:rPr>
            </w:pPr>
            <w:r w:rsidRPr="00AE5E89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AB24EF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บจก. </w:t>
            </w:r>
            <w:r w:rsidRPr="00AE5E89">
              <w:rPr>
                <w:cs/>
              </w:rPr>
              <w:t>ยูเนี่ยนไซม์ดาร์บี้ (ประเทศไทย)</w:t>
            </w:r>
          </w:p>
        </w:tc>
      </w:tr>
      <w:tr w:rsidR="005C454A" w:rsidTr="005C454A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132DDF" w:rsidRDefault="005C454A" w:rsidP="005C454A">
            <w:pPr>
              <w:rPr>
                <w:cs/>
              </w:rPr>
            </w:pPr>
            <w:r w:rsidRPr="00132DDF">
              <w:rPr>
                <w:cs/>
              </w:rPr>
              <w:t xml:space="preserve">ส.ค. </w:t>
            </w:r>
            <w:r w:rsidRPr="00132DDF">
              <w:t xml:space="preserve">58 – </w:t>
            </w:r>
            <w:r w:rsidRPr="00132DDF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132DDF" w:rsidRDefault="005C454A" w:rsidP="005C454A">
            <w:pPr>
              <w:rPr>
                <w:cs/>
              </w:rPr>
            </w:pPr>
            <w:r w:rsidRPr="00132DDF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132DDF">
              <w:rPr>
                <w:cs/>
              </w:rPr>
              <w:t xml:space="preserve">บจก. การแพทย์ สุขุมวิท </w:t>
            </w:r>
            <w:r w:rsidRPr="00132DDF">
              <w:t>62</w:t>
            </w:r>
          </w:p>
        </w:tc>
      </w:tr>
      <w:tr w:rsidR="005C454A" w:rsidTr="005C454A">
        <w:trPr>
          <w:trHeight w:val="12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Pr="00E06DE5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>ธ</w:t>
            </w:r>
            <w:r w:rsidRPr="00E06DE5">
              <w:rPr>
                <w:cs/>
              </w:rPr>
              <w:t xml:space="preserve">.ค. </w:t>
            </w:r>
            <w:r w:rsidRPr="00E06DE5">
              <w:t xml:space="preserve">60 – </w:t>
            </w:r>
            <w:r w:rsidRPr="00E06DE5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454A" w:rsidRDefault="005C454A" w:rsidP="005C454A">
            <w:r w:rsidRPr="00E06DE5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3948A2" w:rsidRDefault="005C454A" w:rsidP="005C454A">
            <w:pPr>
              <w:rPr>
                <w:cs/>
              </w:rPr>
            </w:pPr>
            <w:r w:rsidRPr="00623070">
              <w:rPr>
                <w:cs/>
              </w:rPr>
              <w:t>บมจ. เคพีเอ็น เฮลท์แคร์</w:t>
            </w:r>
          </w:p>
        </w:tc>
      </w:tr>
      <w:tr w:rsidR="005C454A" w:rsidTr="005C454A">
        <w:trPr>
          <w:trHeight w:val="26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</w:pPr>
            <w:r>
              <w:rPr>
                <w:rFonts w:hint="cs"/>
                <w:cs/>
              </w:rPr>
              <w:lastRenderedPageBreak/>
              <w:t>นายชุตินธร  ดารกานนท์</w:t>
            </w:r>
          </w:p>
          <w:p w:rsidR="005C454A" w:rsidRDefault="005C454A" w:rsidP="005C454A">
            <w:pPr>
              <w:pStyle w:val="ListBullet2"/>
            </w:pPr>
            <w:r>
              <w:rPr>
                <w:rFonts w:hint="cs"/>
                <w:cs/>
              </w:rPr>
              <w:t>กรรมการ</w:t>
            </w:r>
          </w:p>
          <w:p w:rsidR="005C454A" w:rsidRPr="003947C9" w:rsidRDefault="005C454A" w:rsidP="005C454A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>กรรมการผู้มีอำนาจลงลายมือชื่อแทนบริษัทตามที่กำหนดในหนังสือรับรอง</w:t>
            </w:r>
          </w:p>
          <w:p w:rsidR="005C454A" w:rsidRPr="003947C9" w:rsidRDefault="005C454A" w:rsidP="005C454A">
            <w:pPr>
              <w:pStyle w:val="ListBullet2"/>
              <w:rPr>
                <w:cs/>
              </w:rPr>
            </w:pPr>
            <w:r w:rsidRPr="004A20FE">
              <w:rPr>
                <w:cs/>
              </w:rPr>
              <w:t xml:space="preserve">จำนวนปีที่เป็นกรรมการ </w:t>
            </w:r>
            <w:r>
              <w:t>5</w:t>
            </w:r>
            <w:r w:rsidRPr="004A20FE">
              <w:t xml:space="preserve"> </w:t>
            </w:r>
            <w:r w:rsidRPr="004A20FE">
              <w:rPr>
                <w:cs/>
              </w:rPr>
              <w:t xml:space="preserve">ปี </w:t>
            </w:r>
            <w:r w:rsidRPr="004A20FE">
              <w:t xml:space="preserve">11 </w:t>
            </w:r>
            <w:r w:rsidRPr="004A20FE">
              <w:rPr>
                <w:cs/>
              </w:rPr>
              <w:t xml:space="preserve">เดือน (ตั้งแต่   </w:t>
            </w:r>
            <w:r w:rsidRPr="004A20FE">
              <w:t xml:space="preserve">19 </w:t>
            </w:r>
            <w:r w:rsidRPr="004A20FE">
              <w:rPr>
                <w:cs/>
              </w:rPr>
              <w:t xml:space="preserve">ก.พ. </w:t>
            </w:r>
            <w:r w:rsidRPr="004A20FE">
              <w:t>2556)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  <w:rPr>
                <w:cs/>
              </w:rPr>
            </w:pPr>
            <w:r>
              <w:t xml:space="preserve">59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</w:pPr>
            <w:r>
              <w:rPr>
                <w:rFonts w:hint="cs"/>
                <w:cs/>
              </w:rPr>
              <w:t>ปริญญาโท บริหารธุรกิจ สถาบันบัณฑิตบริหารธุรกิจศศินทร์ จุฬาลงกรณ์มหาวิทยาลัย</w:t>
            </w:r>
          </w:p>
          <w:p w:rsidR="005C454A" w:rsidRDefault="005C454A" w:rsidP="005C454A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</w:pPr>
            <w:r>
              <w:rPr>
                <w:rFonts w:hint="cs"/>
                <w:cs/>
              </w:rPr>
              <w:t xml:space="preserve">ปริญญาตรี วิศวกรรมศาสตร์         สาขาอุตสาหการ </w:t>
            </w:r>
            <w:r>
              <w:t>Stanford University, USA</w:t>
            </w:r>
          </w:p>
          <w:p w:rsidR="005C454A" w:rsidRDefault="005C454A" w:rsidP="005C454A">
            <w:pPr>
              <w:pStyle w:val="ListBullet1"/>
            </w:pPr>
            <w:r w:rsidRPr="004A20FE">
              <w:t xml:space="preserve">Director Accreditation Program (DAP) </w:t>
            </w:r>
            <w:r w:rsidRPr="004A20FE">
              <w:rPr>
                <w:cs/>
              </w:rPr>
              <w:t xml:space="preserve">รุ่น </w:t>
            </w:r>
            <w:r w:rsidRPr="004A20FE">
              <w:t>17/2004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  <w:r>
              <w:t>380,500 (0.634%)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Pr="004B2E32" w:rsidRDefault="005C454A" w:rsidP="00820696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ธ.ค. </w:t>
            </w:r>
            <w:r w:rsidR="00820696">
              <w:t>3</w:t>
            </w:r>
            <w:r>
              <w:t>3</w:t>
            </w:r>
            <w:r w:rsidRPr="004B2E32">
              <w:t xml:space="preserve"> - </w:t>
            </w:r>
            <w:r>
              <w:t>2549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Pr="004B2E32" w:rsidRDefault="005C454A" w:rsidP="005C454A">
            <w:pPr>
              <w:rPr>
                <w:cs/>
              </w:rPr>
            </w:pPr>
            <w:r w:rsidRPr="004B2E32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4B2E32">
              <w:rPr>
                <w:cs/>
              </w:rPr>
              <w:t>บมจ. สหยูเนี่ยน</w:t>
            </w:r>
          </w:p>
        </w:tc>
      </w:tr>
      <w:tr w:rsidR="005C454A" w:rsidTr="005C454A">
        <w:trPr>
          <w:trHeight w:val="357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E46035" w:rsidRDefault="005C454A" w:rsidP="005C454A">
            <w:r w:rsidRPr="00E46035">
              <w:t xml:space="preserve">2535 </w:t>
            </w:r>
            <w:r>
              <w:t>–</w:t>
            </w:r>
            <w:r w:rsidRPr="00E46035">
              <w:t xml:space="preserve"> </w:t>
            </w:r>
            <w:r>
              <w:rPr>
                <w:rFonts w:hint="cs"/>
                <w:cs/>
              </w:rPr>
              <w:t xml:space="preserve">ก.พ. </w:t>
            </w:r>
            <w:r>
              <w:t>60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E46035" w:rsidRDefault="005C454A" w:rsidP="005C454A">
            <w:pPr>
              <w:rPr>
                <w:cs/>
              </w:rPr>
            </w:pPr>
            <w:r w:rsidRPr="00E46035">
              <w:rPr>
                <w:cs/>
              </w:rPr>
              <w:t>รองประธานกรรมการ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E46035">
              <w:rPr>
                <w:cs/>
              </w:rPr>
              <w:t>บจก. วีนัสเธร็ด</w:t>
            </w:r>
          </w:p>
        </w:tc>
      </w:tr>
      <w:tr w:rsidR="005C454A" w:rsidTr="005C454A">
        <w:trPr>
          <w:trHeight w:val="14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E71BBE" w:rsidRDefault="005C454A" w:rsidP="005C454A">
            <w:r w:rsidRPr="00E71BBE">
              <w:t>2536 – 2550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E71BBE" w:rsidRDefault="005C454A" w:rsidP="005C454A">
            <w:pPr>
              <w:rPr>
                <w:cs/>
              </w:rPr>
            </w:pPr>
            <w:r w:rsidRPr="00E71BBE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E71BBE">
              <w:rPr>
                <w:cs/>
              </w:rPr>
              <w:t>บมจ.ยูเนี่ยนอุตสาหกรรมสิ่งทอ</w:t>
            </w:r>
          </w:p>
        </w:tc>
      </w:tr>
      <w:tr w:rsidR="005C454A" w:rsidTr="005C454A">
        <w:trPr>
          <w:trHeight w:val="36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t>2536 – 2550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บมจ. ยูเนี่ยนไพโอเนียร์</w:t>
            </w:r>
          </w:p>
        </w:tc>
      </w:tr>
      <w:tr w:rsidR="005C454A" w:rsidTr="005C454A">
        <w:trPr>
          <w:trHeight w:val="337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t>2544 –</w:t>
            </w:r>
            <w:r>
              <w:rPr>
                <w:rFonts w:hint="cs"/>
                <w:cs/>
              </w:rPr>
              <w:t xml:space="preserve">มี.ค. </w:t>
            </w:r>
            <w:r>
              <w:t xml:space="preserve"> 2552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บจก.</w:t>
            </w:r>
            <w:r>
              <w:t xml:space="preserve"> </w:t>
            </w:r>
            <w:r>
              <w:rPr>
                <w:cs/>
              </w:rPr>
              <w:t xml:space="preserve">ยูเนี่ยนเอ็นเนอร์ยี่ </w:t>
            </w:r>
            <w:r>
              <w:t>(</w:t>
            </w:r>
            <w:r>
              <w:rPr>
                <w:cs/>
              </w:rPr>
              <w:t>ไชน่า</w:t>
            </w:r>
            <w:r>
              <w:t>)</w:t>
            </w:r>
          </w:p>
        </w:tc>
      </w:tr>
      <w:tr w:rsidR="005C454A" w:rsidTr="005C454A">
        <w:trPr>
          <w:trHeight w:val="337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</w:pPr>
            <w:r>
              <w:t xml:space="preserve">2545 – </w:t>
            </w:r>
            <w:r>
              <w:rPr>
                <w:rFonts w:hint="cs"/>
                <w:cs/>
              </w:rPr>
              <w:t xml:space="preserve">ม.ค. </w:t>
            </w:r>
            <w:r>
              <w:t>61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รองประธานกรรมการ / กรรมการผู้จัดการ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DB7EC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 ยูเนี่ยนอุตสาหกรรมด้าย</w:t>
            </w:r>
          </w:p>
        </w:tc>
      </w:tr>
      <w:tr w:rsidR="005C454A" w:rsidTr="005C454A">
        <w:trPr>
          <w:trHeight w:val="186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</w:pPr>
            <w:r>
              <w:t xml:space="preserve">2545 – </w:t>
            </w:r>
            <w:r>
              <w:rPr>
                <w:rFonts w:hint="cs"/>
                <w:cs/>
              </w:rPr>
              <w:t xml:space="preserve">ม.ค. </w:t>
            </w:r>
            <w:r>
              <w:t>61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รองประธานกรรมการ / กรรมการผู้จัดการ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DB7EC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บจก.</w:t>
            </w:r>
            <w:r>
              <w:t xml:space="preserve"> </w:t>
            </w:r>
            <w:r>
              <w:rPr>
                <w:cs/>
              </w:rPr>
              <w:t>โรงงานรวมอุตสาหกรรม</w:t>
            </w:r>
          </w:p>
        </w:tc>
      </w:tr>
      <w:tr w:rsidR="005C454A" w:rsidTr="005C454A">
        <w:trPr>
          <w:trHeight w:val="455"/>
        </w:trPr>
        <w:tc>
          <w:tcPr>
            <w:tcW w:w="269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42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</w:pPr>
            <w:r>
              <w:t>2550 - 2555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รองประธานกรรมการสายกิจการในประเทศจีน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 w:rsidRPr="00860B01">
              <w:rPr>
                <w:cs/>
              </w:rPr>
              <w:t>บมจ. สหยูเนี่ยน</w:t>
            </w:r>
          </w:p>
        </w:tc>
      </w:tr>
      <w:tr w:rsidR="005C454A" w:rsidTr="005C454A">
        <w:trPr>
          <w:trHeight w:val="337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7F3B2F" w:rsidRDefault="005C454A" w:rsidP="005C454A">
            <w:r w:rsidRPr="007F3B2F">
              <w:rPr>
                <w:cs/>
              </w:rPr>
              <w:t xml:space="preserve">พ.ค.  </w:t>
            </w:r>
            <w:r w:rsidRPr="007F3B2F">
              <w:t xml:space="preserve">57 – </w:t>
            </w:r>
            <w:r>
              <w:rPr>
                <w:rFonts w:hint="cs"/>
                <w:cs/>
              </w:rPr>
              <w:t>ก.พ.</w:t>
            </w:r>
            <w:r w:rsidRPr="007F3B2F">
              <w:rPr>
                <w:cs/>
              </w:rPr>
              <w:t xml:space="preserve">. </w:t>
            </w:r>
            <w:r w:rsidRPr="007F3B2F">
              <w:t>60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7F3B2F" w:rsidRDefault="005C454A" w:rsidP="005C454A">
            <w:pPr>
              <w:rPr>
                <w:cs/>
              </w:rPr>
            </w:pPr>
            <w:r w:rsidRPr="007F3B2F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7F3B2F">
              <w:rPr>
                <w:cs/>
              </w:rPr>
              <w:t>บจก. เดอะรอยัลโฮเต็ล</w:t>
            </w:r>
          </w:p>
        </w:tc>
      </w:tr>
      <w:tr w:rsidR="005C454A" w:rsidTr="005C454A">
        <w:trPr>
          <w:trHeight w:val="28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D555CA" w:rsidRDefault="005C454A" w:rsidP="005C454A">
            <w:pPr>
              <w:rPr>
                <w:cs/>
              </w:rPr>
            </w:pPr>
            <w:r w:rsidRPr="00D555CA">
              <w:t xml:space="preserve">2556 - </w:t>
            </w:r>
            <w:r w:rsidRPr="00D555CA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D555CA" w:rsidRDefault="005C454A" w:rsidP="005C454A">
            <w:pPr>
              <w:rPr>
                <w:cs/>
              </w:rPr>
            </w:pPr>
            <w:r w:rsidRPr="00D555CA">
              <w:rPr>
                <w:cs/>
              </w:rPr>
              <w:t>รองประธานกรรมการ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D555CA">
              <w:rPr>
                <w:cs/>
              </w:rPr>
              <w:t>บมจ. สหยูเนี่ยน</w:t>
            </w:r>
          </w:p>
        </w:tc>
      </w:tr>
      <w:tr w:rsidR="005C454A" w:rsidTr="005C454A">
        <w:trPr>
          <w:trHeight w:val="34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525FD2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ก.พ. </w:t>
            </w:r>
            <w:r w:rsidRPr="00525FD2">
              <w:t xml:space="preserve">56 – </w:t>
            </w:r>
            <w:r w:rsidRPr="00525FD2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525FD2" w:rsidRDefault="005C454A" w:rsidP="005C454A">
            <w:pPr>
              <w:rPr>
                <w:cs/>
              </w:rPr>
            </w:pPr>
            <w:r w:rsidRPr="00525FD2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525FD2">
              <w:rPr>
                <w:cs/>
              </w:rPr>
              <w:t>บมจ.ยูเนี่ยนอุตสาหกรรมสิ่งทอ</w:t>
            </w:r>
          </w:p>
        </w:tc>
      </w:tr>
      <w:tr w:rsidR="005C454A" w:rsidTr="005C454A">
        <w:trPr>
          <w:trHeight w:val="32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2D3D1C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พ.ค. </w:t>
            </w:r>
            <w:r>
              <w:t xml:space="preserve">60 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2D3D1C" w:rsidRDefault="005C454A" w:rsidP="005C454A">
            <w:pPr>
              <w:rPr>
                <w:cs/>
              </w:rPr>
            </w:pPr>
            <w:r w:rsidRPr="002D3D1C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2D3D1C">
              <w:rPr>
                <w:cs/>
              </w:rPr>
              <w:t>บมจ. ยูเนี่ยนไพโอเนียร์</w:t>
            </w:r>
          </w:p>
        </w:tc>
      </w:tr>
      <w:tr w:rsidR="005C454A" w:rsidTr="005C454A">
        <w:trPr>
          <w:trHeight w:val="28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831C98" w:rsidRDefault="005C454A" w:rsidP="005C454A">
            <w:pPr>
              <w:rPr>
                <w:cs/>
              </w:rPr>
            </w:pPr>
            <w:r w:rsidRPr="00831C98">
              <w:t xml:space="preserve">2556 – </w:t>
            </w:r>
            <w:r w:rsidRPr="00831C98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831C98" w:rsidRDefault="005C454A" w:rsidP="005C454A">
            <w:pPr>
              <w:rPr>
                <w:cs/>
              </w:rPr>
            </w:pPr>
            <w:r w:rsidRPr="00831C98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831C98">
              <w:rPr>
                <w:cs/>
              </w:rPr>
              <w:t>บจก. ยูเนี่ยนการ์เม้นท์</w:t>
            </w:r>
          </w:p>
        </w:tc>
      </w:tr>
      <w:tr w:rsidR="005C454A" w:rsidTr="005C454A">
        <w:trPr>
          <w:trHeight w:val="247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A2070C" w:rsidRDefault="005C454A" w:rsidP="005C454A">
            <w:pPr>
              <w:rPr>
                <w:cs/>
              </w:rPr>
            </w:pPr>
            <w:r w:rsidRPr="00A2070C">
              <w:t xml:space="preserve">2556 – </w:t>
            </w:r>
            <w:r w:rsidRPr="00A2070C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A2070C" w:rsidRDefault="005C454A" w:rsidP="005C454A">
            <w:pPr>
              <w:rPr>
                <w:cs/>
              </w:rPr>
            </w:pPr>
            <w:r w:rsidRPr="00A2070C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A2070C">
              <w:rPr>
                <w:cs/>
              </w:rPr>
              <w:t>บจก. ยูเนี่ยนไมครอนคลีน</w:t>
            </w:r>
          </w:p>
        </w:tc>
      </w:tr>
      <w:tr w:rsidR="005C454A" w:rsidTr="005C454A">
        <w:trPr>
          <w:trHeight w:val="28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B72134" w:rsidRDefault="005C454A" w:rsidP="005C454A">
            <w:pPr>
              <w:rPr>
                <w:cs/>
              </w:rPr>
            </w:pPr>
            <w:r w:rsidRPr="00B72134">
              <w:rPr>
                <w:cs/>
              </w:rPr>
              <w:t xml:space="preserve">พ.ย. </w:t>
            </w:r>
            <w:r w:rsidRPr="00B72134">
              <w:t xml:space="preserve">58 - </w:t>
            </w:r>
            <w:r w:rsidRPr="00B72134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B72134" w:rsidRDefault="005C454A" w:rsidP="005C454A">
            <w:pPr>
              <w:rPr>
                <w:cs/>
              </w:rPr>
            </w:pPr>
            <w:r w:rsidRPr="00B72134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B72134">
              <w:rPr>
                <w:cs/>
              </w:rPr>
              <w:t>บจก. ยูเนี่ยนโชจิรุชิ</w:t>
            </w:r>
          </w:p>
        </w:tc>
      </w:tr>
      <w:tr w:rsidR="005C454A" w:rsidTr="005C454A">
        <w:trPr>
          <w:trHeight w:val="300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AC01A8" w:rsidRDefault="005C454A" w:rsidP="005C454A">
            <w:pPr>
              <w:rPr>
                <w:cs/>
              </w:rPr>
            </w:pPr>
            <w:r w:rsidRPr="00AC01A8">
              <w:rPr>
                <w:cs/>
              </w:rPr>
              <w:t xml:space="preserve">มี.ค. </w:t>
            </w:r>
            <w:r w:rsidRPr="00AC01A8">
              <w:t xml:space="preserve">60 - </w:t>
            </w:r>
            <w:r w:rsidRPr="00AC01A8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r w:rsidRPr="00AC01A8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4A20FE" w:rsidRDefault="005C454A" w:rsidP="005C454A">
            <w:pPr>
              <w:rPr>
                <w:cs/>
              </w:rPr>
            </w:pPr>
            <w:r w:rsidRPr="00D24D48">
              <w:rPr>
                <w:cs/>
              </w:rPr>
              <w:t>บจก. วีนัสเธร็ด</w:t>
            </w:r>
          </w:p>
        </w:tc>
      </w:tr>
      <w:tr w:rsidR="005C454A" w:rsidTr="005C454A">
        <w:trPr>
          <w:trHeight w:val="251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A749F0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>พ.ค</w:t>
            </w:r>
            <w:r w:rsidRPr="00A749F0">
              <w:rPr>
                <w:cs/>
              </w:rPr>
              <w:t xml:space="preserve">. </w:t>
            </w:r>
            <w:r w:rsidRPr="00A749F0">
              <w:t xml:space="preserve">60 - </w:t>
            </w:r>
            <w:r w:rsidRPr="00A749F0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r w:rsidRPr="00A749F0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D24D48" w:rsidRDefault="005C454A" w:rsidP="005C454A">
            <w:pPr>
              <w:rPr>
                <w:cs/>
              </w:rPr>
            </w:pPr>
            <w:r w:rsidRPr="00D24D48">
              <w:rPr>
                <w:cs/>
              </w:rPr>
              <w:t>บจก. ยูเนี่ยนนิฟโก้</w:t>
            </w:r>
          </w:p>
        </w:tc>
      </w:tr>
      <w:tr w:rsidR="005C454A" w:rsidTr="005C454A">
        <w:trPr>
          <w:trHeight w:val="288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7E0F82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ก.พ. </w:t>
            </w:r>
            <w:r>
              <w:t>61</w:t>
            </w:r>
            <w:r w:rsidRPr="007E0F82">
              <w:t xml:space="preserve"> - </w:t>
            </w:r>
            <w:r w:rsidRPr="007E0F82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7E0F82" w:rsidRDefault="005C454A" w:rsidP="005C454A">
            <w:pPr>
              <w:rPr>
                <w:cs/>
              </w:rPr>
            </w:pPr>
            <w:r w:rsidRPr="007E0F82">
              <w:rPr>
                <w:cs/>
              </w:rPr>
              <w:t>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7E0F82">
              <w:rPr>
                <w:cs/>
              </w:rPr>
              <w:t>บจก. ยูเนี่ยนสปินนิ่งมิลล์</w:t>
            </w:r>
          </w:p>
        </w:tc>
      </w:tr>
      <w:tr w:rsidR="005C454A" w:rsidTr="005C454A">
        <w:trPr>
          <w:trHeight w:val="236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/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rPr>
                <w:rFonts w:hint="cs"/>
                <w:cs/>
              </w:rPr>
              <w:t xml:space="preserve">ก.พ. </w:t>
            </w:r>
            <w:r>
              <w:t>61</w:t>
            </w:r>
            <w:r w:rsidRPr="007E0F82">
              <w:t xml:space="preserve"> - </w:t>
            </w:r>
            <w:r w:rsidRPr="007E0F82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ประธานกรรมการ / กรรมการผู้จัดการ</w:t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454A" w:rsidRPr="00DB7EC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 ยูเนี่ยนบริหารธุรกิจ</w:t>
            </w:r>
          </w:p>
        </w:tc>
      </w:tr>
      <w:tr w:rsidR="005C454A" w:rsidTr="005C454A">
        <w:trPr>
          <w:trHeight w:val="236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rPr>
                <w:rFonts w:hint="cs"/>
                <w:cs/>
              </w:rPr>
              <w:t xml:space="preserve">ก.พ. </w:t>
            </w:r>
            <w:r>
              <w:t>61</w:t>
            </w:r>
            <w:r w:rsidRPr="007E0F82">
              <w:t xml:space="preserve"> - </w:t>
            </w:r>
            <w:r w:rsidRPr="007E0F82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ประธานกรรมการ / กรรมการผู้จัดการ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DB7EC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 ยูเนี่ยนอุตสาหกรรมด้าย</w:t>
            </w:r>
          </w:p>
        </w:tc>
      </w:tr>
      <w:tr w:rsidR="005C454A" w:rsidTr="005C454A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4A5F27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ก.พ. </w:t>
            </w:r>
            <w:r>
              <w:t>61</w:t>
            </w:r>
            <w:r w:rsidRPr="007E0F82">
              <w:t xml:space="preserve"> - </w:t>
            </w:r>
            <w:r w:rsidRPr="007E0F82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ประธานกรรมการ / กรรมการผู้จัดการ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DB7EC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บจก.</w:t>
            </w:r>
            <w:r>
              <w:t xml:space="preserve"> </w:t>
            </w:r>
            <w:r>
              <w:rPr>
                <w:cs/>
              </w:rPr>
              <w:t>โรงงานรวมอุตสาหกรรม</w:t>
            </w:r>
          </w:p>
        </w:tc>
      </w:tr>
      <w:tr w:rsidR="005C454A" w:rsidTr="005C454A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4A5F27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มี.ค. </w:t>
            </w:r>
            <w:r>
              <w:t>61</w:t>
            </w:r>
            <w:r w:rsidRPr="004A5F27">
              <w:t xml:space="preserve"> - </w:t>
            </w:r>
            <w:r w:rsidRPr="004A5F27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r w:rsidRPr="004A5F27">
              <w:rPr>
                <w:cs/>
              </w:rPr>
              <w:t>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4A20FE">
              <w:rPr>
                <w:cs/>
              </w:rPr>
              <w:t>บจก. เดอะรอยัลโฮเต็ล</w:t>
            </w:r>
          </w:p>
        </w:tc>
      </w:tr>
      <w:tr w:rsidR="005C454A" w:rsidTr="005C454A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9E0CB8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พ.ย. </w:t>
            </w:r>
            <w:r>
              <w:t xml:space="preserve">61 – </w:t>
            </w:r>
            <w:r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ประธานกรรมการ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DB7ECA" w:rsidRDefault="005C454A" w:rsidP="005C454A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บจก.</w:t>
            </w:r>
            <w:r>
              <w:t xml:space="preserve"> </w:t>
            </w:r>
            <w:r>
              <w:rPr>
                <w:cs/>
              </w:rPr>
              <w:t>สหยูเนี่ยน โฮลดิ้ง</w:t>
            </w:r>
          </w:p>
        </w:tc>
      </w:tr>
      <w:tr w:rsidR="005C454A" w:rsidTr="005C454A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F61839" w:rsidRDefault="005C454A" w:rsidP="005C454A">
            <w:pPr>
              <w:rPr>
                <w:cs/>
              </w:rPr>
            </w:pPr>
            <w:r w:rsidRPr="00F61839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F61839" w:rsidRDefault="005C454A" w:rsidP="005C454A">
            <w:pPr>
              <w:rPr>
                <w:cs/>
              </w:rPr>
            </w:pPr>
            <w:r w:rsidRPr="00F61839">
              <w:rPr>
                <w:cs/>
              </w:rPr>
              <w:t>ประธานกรรมการ</w:t>
            </w:r>
            <w:r>
              <w:t xml:space="preserve"> </w:t>
            </w:r>
            <w:r>
              <w:rPr>
                <w:rFonts w:hint="cs"/>
                <w:cs/>
              </w:rPr>
              <w:t xml:space="preserve"> รองประธานกรรมการ</w:t>
            </w:r>
            <w:r>
              <w:t xml:space="preserve">  </w:t>
            </w:r>
            <w:r w:rsidRPr="003947C9">
              <w:rPr>
                <w:cs/>
              </w:rPr>
              <w:t>กรรมการผู้จัดการ</w:t>
            </w:r>
            <w:r>
              <w:rPr>
                <w:rFonts w:hint="cs"/>
                <w:cs/>
              </w:rPr>
              <w:t xml:space="preserve"> </w:t>
            </w:r>
            <w:r w:rsidRPr="00F61839">
              <w:rPr>
                <w:cs/>
              </w:rPr>
              <w:t>และกรรมการ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820696">
            <w:r w:rsidRPr="00F61839">
              <w:rPr>
                <w:cs/>
              </w:rPr>
              <w:t>บริษัทต่างๆในกลุ่มสหยูเนี่ยน</w:t>
            </w:r>
          </w:p>
        </w:tc>
      </w:tr>
      <w:tr w:rsidR="005C454A" w:rsidTr="005C454A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/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9E0CB8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>เม.ย.</w:t>
            </w:r>
            <w:r w:rsidRPr="009E0CB8">
              <w:rPr>
                <w:cs/>
              </w:rPr>
              <w:t xml:space="preserve"> </w:t>
            </w:r>
            <w:r w:rsidRPr="009E0CB8">
              <w:t xml:space="preserve">60 - </w:t>
            </w:r>
            <w:r w:rsidRPr="009E0CB8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r w:rsidRPr="009E0CB8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D24D48" w:rsidRDefault="005C454A" w:rsidP="005C454A">
            <w:pPr>
              <w:rPr>
                <w:cs/>
              </w:rPr>
            </w:pPr>
            <w:r w:rsidRPr="00D24D48">
              <w:rPr>
                <w:cs/>
              </w:rPr>
              <w:t>บจก. การแพทย์ สุขุมวิท 62</w:t>
            </w:r>
          </w:p>
        </w:tc>
      </w:tr>
      <w:tr w:rsidR="005C454A" w:rsidTr="005C454A">
        <w:trPr>
          <w:trHeight w:val="236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/>
        </w:tc>
        <w:tc>
          <w:tcPr>
            <w:tcW w:w="29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/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454A" w:rsidRDefault="005C454A" w:rsidP="005C454A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D6101B" w:rsidRDefault="005C454A" w:rsidP="005C454A">
            <w:pPr>
              <w:rPr>
                <w:cs/>
              </w:rPr>
            </w:pPr>
            <w:r>
              <w:rPr>
                <w:rFonts w:hint="cs"/>
                <w:cs/>
              </w:rPr>
              <w:t>ธ</w:t>
            </w:r>
            <w:r w:rsidRPr="00D6101B">
              <w:rPr>
                <w:cs/>
              </w:rPr>
              <w:t xml:space="preserve">.ค. </w:t>
            </w:r>
            <w:r w:rsidRPr="00D6101B">
              <w:t xml:space="preserve">60 - </w:t>
            </w:r>
            <w:r w:rsidRPr="00D6101B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r w:rsidRPr="00D6101B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D24D48" w:rsidRDefault="005C454A" w:rsidP="005C454A">
            <w:pPr>
              <w:rPr>
                <w:cs/>
              </w:rPr>
            </w:pPr>
            <w:r w:rsidRPr="00D24D48">
              <w:rPr>
                <w:cs/>
              </w:rPr>
              <w:t>บมจ. เคพีเอ็น เฮลท์แคร์</w:t>
            </w:r>
          </w:p>
        </w:tc>
      </w:tr>
      <w:tr w:rsidR="005C454A" w:rsidTr="005C454A">
        <w:trPr>
          <w:trHeight w:val="35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Number1"/>
            </w:pPr>
            <w:r w:rsidRPr="005713A1">
              <w:rPr>
                <w:cs/>
              </w:rPr>
              <w:t>นางสรัญญา  ดารกานนท์</w:t>
            </w:r>
          </w:p>
          <w:p w:rsidR="005C454A" w:rsidRDefault="005C454A" w:rsidP="005C454A">
            <w:pPr>
              <w:pStyle w:val="ListBullet2"/>
            </w:pPr>
            <w:r>
              <w:rPr>
                <w:rFonts w:hint="cs"/>
                <w:cs/>
              </w:rPr>
              <w:t>กรรมการ</w:t>
            </w:r>
          </w:p>
          <w:p w:rsidR="005C454A" w:rsidRDefault="005C454A" w:rsidP="005C454A">
            <w:pPr>
              <w:pStyle w:val="ListBullet2"/>
            </w:pPr>
            <w:r w:rsidRPr="00CD547E">
              <w:rPr>
                <w:cs/>
              </w:rPr>
              <w:t>กรรมการผู้มีอำนาจลงลายมือชื่อแทนบริษัทตามที่กำหนดในหนังสือรับรอง</w:t>
            </w:r>
          </w:p>
          <w:p w:rsidR="005C454A" w:rsidRDefault="005C454A" w:rsidP="005C454A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 </w:t>
            </w:r>
            <w:r>
              <w:t xml:space="preserve">3 </w:t>
            </w:r>
            <w:r>
              <w:rPr>
                <w:rFonts w:hint="cs"/>
                <w:cs/>
              </w:rPr>
              <w:t xml:space="preserve">ปี </w:t>
            </w:r>
            <w:r w:rsidRPr="0096654B">
              <w:t>(</w:t>
            </w:r>
            <w:r w:rsidRPr="0096654B">
              <w:rPr>
                <w:cs/>
              </w:rPr>
              <w:t>ตั้ง</w:t>
            </w:r>
            <w:r>
              <w:rPr>
                <w:rFonts w:hint="cs"/>
                <w:cs/>
              </w:rPr>
              <w:t xml:space="preserve">แต่ </w:t>
            </w:r>
            <w:r w:rsidRPr="0096654B">
              <w:t xml:space="preserve">1 </w:t>
            </w:r>
            <w:r w:rsidRPr="0096654B">
              <w:rPr>
                <w:cs/>
              </w:rPr>
              <w:t xml:space="preserve">มกราคม </w:t>
            </w:r>
            <w:r>
              <w:t>2559</w:t>
            </w:r>
            <w:r w:rsidRPr="0096654B"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43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</w:pPr>
            <w:r>
              <w:rPr>
                <w:cs/>
              </w:rPr>
              <w:t xml:space="preserve">ปริญญาโท </w:t>
            </w:r>
            <w:r>
              <w:t>M.Sc. International Relations, LSE, University of London</w:t>
            </w:r>
          </w:p>
          <w:p w:rsidR="005C454A" w:rsidRDefault="005C454A" w:rsidP="005C454A">
            <w:pPr>
              <w:pStyle w:val="ListBullet1"/>
            </w:pPr>
            <w:r>
              <w:rPr>
                <w:cs/>
              </w:rPr>
              <w:t>ปริญญาตรี รัฐศาสตร์-ความสัมพันธ์ระหว่างประเทศ มหาวิทยาลัยธรรมศาสตร์</w:t>
            </w:r>
          </w:p>
          <w:p w:rsidR="005C454A" w:rsidRDefault="005C454A" w:rsidP="005C454A">
            <w:pPr>
              <w:pStyle w:val="ListBullet1"/>
              <w:rPr>
                <w:cs/>
              </w:rPr>
            </w:pPr>
            <w:r>
              <w:t>Director Accreditation Program (DAP) 126/2016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Pr="00692292" w:rsidRDefault="005C454A" w:rsidP="005C454A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Pr="00692292" w:rsidRDefault="005C454A" w:rsidP="005C454A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Pr="00891906" w:rsidRDefault="005C454A" w:rsidP="005C454A">
            <w:r w:rsidRPr="00891906">
              <w:rPr>
                <w:cs/>
              </w:rPr>
              <w:t xml:space="preserve">ก.ย. </w:t>
            </w:r>
            <w:r w:rsidRPr="00891906">
              <w:t xml:space="preserve">44 – </w:t>
            </w:r>
            <w:r w:rsidRPr="00891906">
              <w:rPr>
                <w:cs/>
              </w:rPr>
              <w:t xml:space="preserve">มิ.ย. </w:t>
            </w:r>
            <w:r w:rsidRPr="00891906">
              <w:t>47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454A" w:rsidRPr="00891906" w:rsidRDefault="005C454A" w:rsidP="005C454A">
            <w:pPr>
              <w:rPr>
                <w:cs/>
              </w:rPr>
            </w:pPr>
            <w:r w:rsidRPr="00891906">
              <w:rPr>
                <w:cs/>
              </w:rPr>
              <w:t>เจ้าหน้าที่การทูต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Default="005C454A" w:rsidP="005C454A">
            <w:r w:rsidRPr="00891906">
              <w:rPr>
                <w:cs/>
              </w:rPr>
              <w:t>กระทรวงการต่างประเทศ</w:t>
            </w:r>
          </w:p>
        </w:tc>
      </w:tr>
      <w:tr w:rsidR="005C454A" w:rsidTr="007162E7">
        <w:trPr>
          <w:trHeight w:val="379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5713A1" w:rsidRDefault="005C454A" w:rsidP="005C454A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Default="005C454A" w:rsidP="005C454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692292" w:rsidRDefault="005C454A" w:rsidP="005C454A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454A" w:rsidRPr="00692292" w:rsidRDefault="005C454A" w:rsidP="005C454A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C454A" w:rsidRPr="009435A0" w:rsidRDefault="005C454A" w:rsidP="005C454A">
            <w:r w:rsidRPr="009435A0">
              <w:rPr>
                <w:cs/>
              </w:rPr>
              <w:t xml:space="preserve">ก.ค. </w:t>
            </w:r>
            <w:r w:rsidRPr="009435A0">
              <w:t xml:space="preserve">47 – </w:t>
            </w:r>
            <w:r w:rsidRPr="009435A0">
              <w:rPr>
                <w:cs/>
              </w:rPr>
              <w:t xml:space="preserve">มิ.ย. </w:t>
            </w:r>
            <w:r w:rsidRPr="009435A0">
              <w:t>49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5C454A" w:rsidRPr="009435A0" w:rsidRDefault="005C454A" w:rsidP="005C454A">
            <w:pPr>
              <w:rPr>
                <w:cs/>
              </w:rPr>
            </w:pPr>
            <w:r w:rsidRPr="009435A0">
              <w:rPr>
                <w:cs/>
              </w:rPr>
              <w:t>กงสุล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454A" w:rsidRPr="009435A0" w:rsidRDefault="005C454A" w:rsidP="005C454A">
            <w:r w:rsidRPr="009435A0">
              <w:rPr>
                <w:cs/>
              </w:rPr>
              <w:t>สถานกงสุลใหญ่ ณ นครโฮจิมินห์ ประเทศเวียดนาม</w:t>
            </w:r>
          </w:p>
        </w:tc>
      </w:tr>
      <w:tr w:rsidR="007162E7" w:rsidTr="007162E7">
        <w:trPr>
          <w:trHeight w:val="38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5713A1" w:rsidRDefault="007162E7" w:rsidP="007162E7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62E7" w:rsidRPr="00F60F18" w:rsidRDefault="007162E7" w:rsidP="007162E7">
            <w:r w:rsidRPr="00F60F18">
              <w:rPr>
                <w:cs/>
              </w:rPr>
              <w:t xml:space="preserve">ก.ค. </w:t>
            </w:r>
            <w:r w:rsidRPr="00F60F18">
              <w:t xml:space="preserve">49 – </w:t>
            </w:r>
            <w:r w:rsidRPr="00F60F18">
              <w:rPr>
                <w:cs/>
              </w:rPr>
              <w:t xml:space="preserve">ธ.ค. </w:t>
            </w:r>
            <w:r w:rsidRPr="00F60F18">
              <w:t>59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7162E7" w:rsidRPr="00F60F18" w:rsidRDefault="007162E7" w:rsidP="007162E7">
            <w:pPr>
              <w:rPr>
                <w:cs/>
              </w:rPr>
            </w:pPr>
            <w:r w:rsidRPr="00F60F18">
              <w:rPr>
                <w:cs/>
              </w:rPr>
              <w:t>ผู้อำนวยการฝ่ายขายต่างประเทศ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Default="007162E7" w:rsidP="007162E7">
            <w:r w:rsidRPr="00F60F18">
              <w:rPr>
                <w:cs/>
              </w:rPr>
              <w:t xml:space="preserve">บจก. บางกอกไซเคิ้ล อินดัสเตรียล </w:t>
            </w:r>
          </w:p>
        </w:tc>
      </w:tr>
      <w:tr w:rsidR="007162E7" w:rsidTr="007162E7">
        <w:trPr>
          <w:trHeight w:val="38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5713A1" w:rsidRDefault="007162E7" w:rsidP="007162E7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62E7" w:rsidRPr="009435A0" w:rsidRDefault="007162E7" w:rsidP="007162E7">
            <w:pPr>
              <w:rPr>
                <w:cs/>
              </w:rPr>
            </w:pPr>
            <w:r w:rsidRPr="009435A0">
              <w:rPr>
                <w:cs/>
              </w:rPr>
              <w:t xml:space="preserve">ม.ค. </w:t>
            </w:r>
            <w:r w:rsidRPr="009435A0">
              <w:t xml:space="preserve">59 – </w:t>
            </w:r>
            <w:r w:rsidRPr="009435A0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7162E7" w:rsidRPr="009435A0" w:rsidRDefault="007162E7" w:rsidP="007162E7">
            <w:pPr>
              <w:rPr>
                <w:cs/>
              </w:rPr>
            </w:pPr>
            <w:r w:rsidRPr="009435A0">
              <w:rPr>
                <w:cs/>
              </w:rPr>
              <w:t>กรรมการ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Pr="009435A0" w:rsidRDefault="007162E7" w:rsidP="007162E7">
            <w:r w:rsidRPr="009435A0">
              <w:rPr>
                <w:cs/>
              </w:rPr>
              <w:t>บมจ.ยูเนี่ยนอุตสาหกรรมสิ่งทอ</w:t>
            </w:r>
          </w:p>
        </w:tc>
      </w:tr>
      <w:tr w:rsidR="007162E7" w:rsidTr="007162E7">
        <w:trPr>
          <w:trHeight w:val="1906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2E7" w:rsidRPr="005713A1" w:rsidRDefault="007162E7" w:rsidP="007162E7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2E7" w:rsidRPr="009435A0" w:rsidRDefault="007162E7" w:rsidP="007162E7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ก.พ. </w:t>
            </w:r>
            <w:r>
              <w:t xml:space="preserve">60 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2E7" w:rsidRPr="009435A0" w:rsidRDefault="007162E7" w:rsidP="007162E7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ผู้จัดการโครงการ</w:t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Default="007162E7" w:rsidP="007162E7">
            <w:r>
              <w:rPr>
                <w:rFonts w:hint="cs"/>
                <w:cs/>
              </w:rPr>
              <w:t>บจก.ยูเนี่ยนโชจิรุชิ</w:t>
            </w:r>
          </w:p>
        </w:tc>
      </w:tr>
      <w:tr w:rsidR="007162E7" w:rsidTr="007162E7">
        <w:trPr>
          <w:trHeight w:val="42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ListNumber1"/>
              <w:rPr>
                <w:rFonts w:cs="AngsanaUPC"/>
                <w:cs/>
              </w:rPr>
            </w:pPr>
            <w:r>
              <w:rPr>
                <w:cs/>
              </w:rPr>
              <w:lastRenderedPageBreak/>
              <w:t xml:space="preserve">นางชฎาพร          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>เจียมสกุลทิพย์</w:t>
            </w:r>
          </w:p>
          <w:p w:rsidR="007162E7" w:rsidRDefault="007162E7" w:rsidP="007162E7">
            <w:pPr>
              <w:pStyle w:val="ListBullet2"/>
            </w:pPr>
            <w:r>
              <w:rPr>
                <w:rFonts w:hint="cs"/>
                <w:cs/>
              </w:rPr>
              <w:t>เลขานุการบริษัท</w:t>
            </w:r>
          </w:p>
          <w:p w:rsidR="00006220" w:rsidRPr="00692292" w:rsidRDefault="00006220" w:rsidP="00006220">
            <w:pPr>
              <w:pStyle w:val="ListBullet2"/>
              <w:rPr>
                <w:cs/>
              </w:rPr>
            </w:pPr>
            <w:r w:rsidRPr="00006220">
              <w:rPr>
                <w:cs/>
              </w:rPr>
              <w:t>จำนวนปีที่เป็นเลขานุการบริษัท</w:t>
            </w:r>
            <w:r>
              <w:rPr>
                <w:rFonts w:hint="cs"/>
                <w:cs/>
              </w:rPr>
              <w:t xml:space="preserve"> </w:t>
            </w:r>
            <w:r>
              <w:t>1</w:t>
            </w:r>
            <w:r w:rsidRPr="00006220">
              <w:rPr>
                <w:cs/>
              </w:rPr>
              <w:t>0</w:t>
            </w:r>
            <w:r>
              <w:rPr>
                <w:rFonts w:hint="cs"/>
                <w:cs/>
              </w:rPr>
              <w:t xml:space="preserve"> ปี</w:t>
            </w:r>
            <w:r w:rsidRPr="00006220">
              <w:rPr>
                <w:cs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 xml:space="preserve">56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ListBullet1"/>
            </w:pPr>
            <w:r>
              <w:rPr>
                <w:cs/>
              </w:rPr>
              <w:t>ปริญญาตรี  บริหารธุรกิจ  สาขาการจัดการ  มหาวิทยาลัยสุโขทัยธรรมาธิราช</w:t>
            </w:r>
          </w:p>
          <w:p w:rsidR="007162E7" w:rsidRPr="00692292" w:rsidRDefault="007162E7" w:rsidP="007162E7">
            <w:pPr>
              <w:pStyle w:val="ListBullet1"/>
              <w:rPr>
                <w:rFonts w:cs="AngsanaUPC"/>
                <w:cs/>
              </w:rPr>
            </w:pPr>
            <w:r>
              <w:rPr>
                <w:rFonts w:hint="cs"/>
                <w:cs/>
              </w:rPr>
              <w:t>ประกาศนียบัตรวิชาชีพชั้นสูง  บริหารธุรกิจ สาขาวิชาบัญชี       วิทยาลัยเทคโนโลยีและอาชีวศึกษา วิทยาเขตเทคนิค กรุงเทพฯ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r>
              <w:rPr>
                <w:rFonts w:hint="cs"/>
                <w:cs/>
              </w:rPr>
              <w:t xml:space="preserve">ก.ค. </w:t>
            </w:r>
            <w:r>
              <w:t>51-</w:t>
            </w:r>
            <w:r>
              <w:rPr>
                <w:cs/>
              </w:rPr>
              <w:t xml:space="preserve"> </w:t>
            </w:r>
            <w:r>
              <w:t>2556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  <w:r>
              <w:rPr>
                <w:cs/>
              </w:rPr>
              <w:t>ผู้ช่วยเลขานุการบริษัท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  <w:r>
              <w:rPr>
                <w:rFonts w:hint="cs"/>
                <w:cs/>
              </w:rPr>
              <w:t>บมจ.</w:t>
            </w:r>
            <w:r>
              <w:rPr>
                <w:cs/>
              </w:rPr>
              <w:t xml:space="preserve"> สหยูเนี่ยน </w:t>
            </w:r>
          </w:p>
        </w:tc>
      </w:tr>
      <w:tr w:rsidR="007162E7" w:rsidTr="005C454A">
        <w:trPr>
          <w:trHeight w:val="392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62E7" w:rsidRPr="004A468C" w:rsidRDefault="007162E7" w:rsidP="007162E7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ม.ค. </w:t>
            </w:r>
            <w:r w:rsidRPr="004A468C">
              <w:t>5</w:t>
            </w:r>
            <w:r>
              <w:t xml:space="preserve">2 </w:t>
            </w:r>
            <w:r w:rsidRPr="004A468C">
              <w:t>-</w:t>
            </w:r>
            <w:r>
              <w:t xml:space="preserve"> </w:t>
            </w:r>
            <w:r w:rsidRPr="004A468C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7162E7" w:rsidRPr="004A468C" w:rsidRDefault="007162E7" w:rsidP="007162E7">
            <w:pPr>
              <w:rPr>
                <w:cs/>
              </w:rPr>
            </w:pPr>
            <w:r w:rsidRPr="004A468C">
              <w:rPr>
                <w:cs/>
              </w:rPr>
              <w:t>เลขานุการบริษัท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Default="007162E7" w:rsidP="007162E7">
            <w:r w:rsidRPr="004A468C">
              <w:rPr>
                <w:cs/>
              </w:rPr>
              <w:t xml:space="preserve">บมจ. ยูเนี่ยนอุตสาหกรรมสิ่งทอ </w:t>
            </w:r>
          </w:p>
        </w:tc>
      </w:tr>
      <w:tr w:rsidR="007162E7" w:rsidTr="005C454A">
        <w:trPr>
          <w:trHeight w:val="40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62E7" w:rsidRPr="00C35A23" w:rsidRDefault="007162E7" w:rsidP="007162E7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ม.ค. </w:t>
            </w:r>
            <w:r w:rsidRPr="00C35A23">
              <w:t xml:space="preserve">57 – </w:t>
            </w:r>
            <w:r w:rsidRPr="00C35A23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7162E7" w:rsidRPr="00C35A23" w:rsidRDefault="007162E7" w:rsidP="007162E7">
            <w:pPr>
              <w:rPr>
                <w:cs/>
              </w:rPr>
            </w:pPr>
            <w:r w:rsidRPr="00C35A23">
              <w:rPr>
                <w:cs/>
              </w:rPr>
              <w:t>เลขานุการบริษัท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Default="007162E7" w:rsidP="007162E7">
            <w:r w:rsidRPr="00C35A23">
              <w:rPr>
                <w:cs/>
              </w:rPr>
              <w:t>บมจ.สหยูเนี่ยน</w:t>
            </w:r>
          </w:p>
        </w:tc>
      </w:tr>
      <w:tr w:rsidR="007162E7" w:rsidTr="005C454A">
        <w:trPr>
          <w:trHeight w:val="25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62E7" w:rsidRPr="00045FC4" w:rsidRDefault="007162E7" w:rsidP="007162E7">
            <w:pPr>
              <w:rPr>
                <w:cs/>
              </w:rPr>
            </w:pPr>
            <w:r w:rsidRPr="00045FC4">
              <w:rPr>
                <w:cs/>
              </w:rPr>
              <w:t xml:space="preserve">ม.ค. </w:t>
            </w:r>
            <w:r w:rsidRPr="00045FC4">
              <w:t>5</w:t>
            </w:r>
            <w:r>
              <w:t>9</w:t>
            </w:r>
            <w:r w:rsidRPr="00045FC4">
              <w:t xml:space="preserve"> – </w:t>
            </w:r>
            <w:r w:rsidRPr="00045FC4">
              <w:rPr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r w:rsidRPr="00045FC4">
              <w:rPr>
                <w:cs/>
              </w:rPr>
              <w:t>เลขานุการบริษัท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  <w:r w:rsidRPr="00CD547E">
              <w:rPr>
                <w:cs/>
              </w:rPr>
              <w:t>บมจ. ยูเนี่ยนพลาสติก</w:t>
            </w:r>
          </w:p>
        </w:tc>
      </w:tr>
      <w:tr w:rsidR="007162E7" w:rsidTr="00A55F5C">
        <w:trPr>
          <w:trHeight w:val="409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2E7" w:rsidRPr="00130D0A" w:rsidRDefault="007162E7" w:rsidP="007162E7">
            <w:pPr>
              <w:rPr>
                <w:cs/>
              </w:rPr>
            </w:pPr>
            <w:r w:rsidRPr="00130D0A">
              <w:rPr>
                <w:cs/>
              </w:rPr>
              <w:t xml:space="preserve">ม.ค. </w:t>
            </w:r>
            <w:r w:rsidRPr="00130D0A">
              <w:t>5</w:t>
            </w:r>
            <w:r>
              <w:t>9</w:t>
            </w:r>
            <w:r w:rsidRPr="00130D0A">
              <w:rPr>
                <w:cs/>
              </w:rPr>
              <w:t xml:space="preserve"> – ปัจจุบัน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r w:rsidRPr="00130D0A">
              <w:rPr>
                <w:cs/>
              </w:rPr>
              <w:t>เลขานุการบริษัท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  <w:r w:rsidRPr="00CD547E">
              <w:rPr>
                <w:cs/>
              </w:rPr>
              <w:t>บมจ. ยูเนี่ยนไพโอเนียร์</w:t>
            </w:r>
          </w:p>
        </w:tc>
      </w:tr>
      <w:tr w:rsidR="007162E7" w:rsidTr="00A55F5C">
        <w:trPr>
          <w:trHeight w:val="3776"/>
        </w:trPr>
        <w:tc>
          <w:tcPr>
            <w:tcW w:w="2694" w:type="dxa"/>
            <w:vMerge w:val="restart"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6803" w:type="dxa"/>
            <w:gridSpan w:val="4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ListBullet"/>
              <w:rPr>
                <w:rFonts w:cs="AngsanaUPC"/>
                <w:cs/>
              </w:rPr>
            </w:pPr>
            <w:r>
              <w:rPr>
                <w:rFonts w:hint="cs"/>
                <w:cs/>
              </w:rPr>
              <w:t xml:space="preserve">สัมนาโครงการ </w:t>
            </w:r>
            <w:r>
              <w:t>CGR Workshop 1/2018 “</w:t>
            </w:r>
            <w:proofErr w:type="spellStart"/>
            <w:r>
              <w:t>Enchancing</w:t>
            </w:r>
            <w:proofErr w:type="spellEnd"/>
            <w:r>
              <w:t xml:space="preserve"> Good Corporate Governance based on CGR Scorecard” </w:t>
            </w:r>
            <w:r>
              <w:rPr>
                <w:rFonts w:hint="cs"/>
                <w:cs/>
              </w:rPr>
              <w:t xml:space="preserve">สมาคมส่งเสริมสถาบันกรรมการบริษัทไทย </w:t>
            </w:r>
            <w:r>
              <w:t>(IOD)</w:t>
            </w:r>
          </w:p>
          <w:p w:rsidR="007162E7" w:rsidRPr="00692292" w:rsidRDefault="007162E7" w:rsidP="007162E7">
            <w:pPr>
              <w:pStyle w:val="ListBullet"/>
              <w:rPr>
                <w:rFonts w:cs="AngsanaUPC"/>
                <w:cs/>
              </w:rPr>
            </w:pPr>
            <w:r w:rsidRPr="00DA7266">
              <w:t xml:space="preserve">Company Secretary Program (CSP) </w:t>
            </w:r>
            <w:r w:rsidRPr="00DA7266">
              <w:rPr>
                <w:cs/>
              </w:rPr>
              <w:t>รุ่น 27/2008 สมาคมส่งเสริมสถาบันกรรมการบริษัทไทย (</w:t>
            </w:r>
            <w:r w:rsidRPr="00DA7266">
              <w:t xml:space="preserve">IOD) </w:t>
            </w:r>
          </w:p>
          <w:p w:rsidR="007162E7" w:rsidRPr="00692292" w:rsidRDefault="007162E7" w:rsidP="007162E7">
            <w:pPr>
              <w:pStyle w:val="ListBullet"/>
              <w:rPr>
                <w:rFonts w:cs="AngsanaUPC"/>
                <w:cs/>
              </w:rPr>
            </w:pPr>
            <w:r w:rsidRPr="0027687C">
              <w:t xml:space="preserve">Effective Minute Taking (EMT) </w:t>
            </w:r>
            <w:r w:rsidRPr="0027687C">
              <w:rPr>
                <w:cs/>
              </w:rPr>
              <w:t xml:space="preserve">รุ่น </w:t>
            </w:r>
            <w:r w:rsidRPr="0027687C">
              <w:t>11/2008</w:t>
            </w:r>
            <w:r w:rsidRPr="0027687C">
              <w:rPr>
                <w:cs/>
              </w:rPr>
              <w:t xml:space="preserve"> สมาคมส่งเสริมสถาบันกรรมการบริษัทไทย (</w:t>
            </w:r>
            <w:r w:rsidRPr="0027687C">
              <w:t>IOD)</w:t>
            </w:r>
          </w:p>
          <w:p w:rsidR="007162E7" w:rsidRPr="00692292" w:rsidRDefault="007162E7" w:rsidP="007162E7">
            <w:pPr>
              <w:pStyle w:val="ListBullet"/>
              <w:rPr>
                <w:rFonts w:cs="AngsanaUPC"/>
                <w:cs/>
              </w:rPr>
            </w:pPr>
            <w:r w:rsidRPr="0027687C">
              <w:t xml:space="preserve">Fundamental Practice for Corporate Secretary (FPCS 28)  </w:t>
            </w:r>
            <w:r w:rsidRPr="0027687C">
              <w:rPr>
                <w:cs/>
              </w:rPr>
              <w:t>สมาคมบริษัทจดทะเบียนไทย</w:t>
            </w:r>
          </w:p>
          <w:p w:rsidR="007162E7" w:rsidRPr="00692292" w:rsidRDefault="007162E7" w:rsidP="007162E7">
            <w:pPr>
              <w:pStyle w:val="ListBullet"/>
              <w:rPr>
                <w:rFonts w:cs="AngsanaUPC"/>
                <w:cs/>
              </w:rPr>
            </w:pPr>
            <w:r w:rsidRPr="0027687C">
              <w:t xml:space="preserve">Smart Disclosure Program (SDP)  </w:t>
            </w:r>
            <w:r w:rsidRPr="0027687C">
              <w:rPr>
                <w:cs/>
              </w:rPr>
              <w:t>ตลาดหลักทรัพย์แห่งประเทศไทย</w:t>
            </w:r>
          </w:p>
          <w:p w:rsidR="007162E7" w:rsidRPr="00A55F5C" w:rsidRDefault="007162E7" w:rsidP="007162E7">
            <w:pPr>
              <w:pStyle w:val="ListBullet"/>
              <w:rPr>
                <w:rFonts w:cs="AngsanaUPC"/>
              </w:rPr>
            </w:pPr>
            <w:r w:rsidRPr="00A55F5C">
              <w:rPr>
                <w:rFonts w:cs="AngsanaUPC"/>
                <w:cs/>
              </w:rPr>
              <w:t>หลักสูตร</w:t>
            </w:r>
            <w:r w:rsidR="00692CA4">
              <w:rPr>
                <w:rFonts w:cs="AngsanaUPC" w:hint="cs"/>
                <w:cs/>
              </w:rPr>
              <w:t>การบริหาร</w:t>
            </w:r>
            <w:r w:rsidR="00692CA4">
              <w:rPr>
                <w:rFonts w:cs="AngsanaUPC"/>
                <w:cs/>
              </w:rPr>
              <w:t xml:space="preserve">ความรับผิดชอบต่อสังคมเพื่อการพัฒนาที่ยั่งยืน </w:t>
            </w:r>
            <w:r w:rsidR="00692CA4">
              <w:rPr>
                <w:rFonts w:cs="AngsanaUPC"/>
              </w:rPr>
              <w:t>(P01)</w:t>
            </w:r>
          </w:p>
          <w:p w:rsidR="00D63490" w:rsidRDefault="00D63490" w:rsidP="00D63490">
            <w:pPr>
              <w:pStyle w:val="BodyTextIndent2"/>
            </w:pPr>
            <w:r w:rsidRPr="00D63490">
              <w:rPr>
                <w:cs/>
              </w:rPr>
              <w:t xml:space="preserve">การจัดทำรายงานความรับผิดชอบต่อสังคม </w:t>
            </w:r>
          </w:p>
          <w:p w:rsidR="00D63490" w:rsidRDefault="00D63490" w:rsidP="00D63490">
            <w:pPr>
              <w:pStyle w:val="BodyTextIndent2"/>
            </w:pPr>
            <w:r w:rsidRPr="00D63490">
              <w:rPr>
                <w:cs/>
              </w:rPr>
              <w:t>การวิเคราะห์ความเสี่ยงและประเด็นสำคัญด้านความยั่งยืน (</w:t>
            </w:r>
            <w:r w:rsidRPr="00D63490">
              <w:t>S</w:t>
            </w:r>
            <w:r w:rsidRPr="00D63490">
              <w:rPr>
                <w:cs/>
              </w:rPr>
              <w:t xml:space="preserve">04) </w:t>
            </w:r>
          </w:p>
          <w:p w:rsidR="00D63490" w:rsidRPr="00A55F5C" w:rsidRDefault="00D63490" w:rsidP="00D63490">
            <w:pPr>
              <w:pStyle w:val="BodyTextIndent2"/>
            </w:pPr>
            <w:r w:rsidRPr="00A55F5C">
              <w:rPr>
                <w:cs/>
              </w:rPr>
              <w:t>การประเมินผลและการจัดการข้อมูลด้านความรับผิดชอบต่อสังคม (</w:t>
            </w:r>
            <w:r w:rsidRPr="00A55F5C">
              <w:t xml:space="preserve">S05) </w:t>
            </w:r>
          </w:p>
          <w:p w:rsidR="007162E7" w:rsidRDefault="007162E7" w:rsidP="00D63490">
            <w:pPr>
              <w:pStyle w:val="BodyTextIndent2"/>
            </w:pPr>
            <w:r w:rsidRPr="00A55F5C">
              <w:rPr>
                <w:cs/>
              </w:rPr>
              <w:t>การจัดทำรายงานแห่งความยั่งยืน (</w:t>
            </w:r>
            <w:r w:rsidRPr="00A55F5C">
              <w:t>S06)</w:t>
            </w:r>
            <w:r w:rsidR="00D63490">
              <w:t xml:space="preserve">  </w:t>
            </w:r>
            <w:r w:rsidR="00D63490" w:rsidRPr="00D63490">
              <w:rPr>
                <w:cs/>
              </w:rPr>
              <w:t>ของศูนย์พัฒนาความรับผิดชอบต่อสังคม (</w:t>
            </w:r>
            <w:r w:rsidR="00D63490" w:rsidRPr="00D63490">
              <w:t xml:space="preserve">SR Center) </w:t>
            </w:r>
            <w:r w:rsidR="00D63490" w:rsidRPr="00D63490">
              <w:rPr>
                <w:cs/>
              </w:rPr>
              <w:t>ตลาดหลักทรัพย์แห่งประเทศไทย</w:t>
            </w:r>
          </w:p>
          <w:p w:rsidR="00692CA4" w:rsidRPr="00A55F5C" w:rsidRDefault="00692CA4" w:rsidP="00692CA4">
            <w:pPr>
              <w:pStyle w:val="ListBullet"/>
              <w:rPr>
                <w:rFonts w:cs="AngsanaUPC"/>
              </w:rPr>
            </w:pPr>
            <w:r w:rsidRPr="00692CA4">
              <w:rPr>
                <w:rFonts w:cs="AngsanaUPC"/>
                <w:cs/>
              </w:rPr>
              <w:t>หลักสูตรผู้ชำนาญการศุลกากร กรมศุลกากร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</w:p>
        </w:tc>
      </w:tr>
      <w:tr w:rsidR="007162E7" w:rsidTr="00A55F5C">
        <w:trPr>
          <w:trHeight w:val="1770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6803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2E7" w:rsidRDefault="007162E7" w:rsidP="007162E7"/>
        </w:tc>
        <w:tc>
          <w:tcPr>
            <w:tcW w:w="2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</w:p>
        </w:tc>
      </w:tr>
      <w:tr w:rsidR="007162E7" w:rsidRPr="00692292" w:rsidTr="005C454A">
        <w:trPr>
          <w:trHeight w:val="34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ListNumber1"/>
              <w:rPr>
                <w:rFonts w:cs="AngsanaUPC"/>
              </w:rPr>
            </w:pPr>
            <w:r w:rsidRPr="00692292">
              <w:rPr>
                <w:rFonts w:cs="AngsanaUPC"/>
                <w:cs/>
              </w:rPr>
              <w:lastRenderedPageBreak/>
              <w:t>นางสาวประยูร</w:t>
            </w:r>
            <w:r w:rsidRPr="00692292">
              <w:rPr>
                <w:rFonts w:cs="AngsanaUPC" w:hint="cs"/>
                <w:cs/>
              </w:rPr>
              <w:t xml:space="preserve">  </w:t>
            </w:r>
            <w:r w:rsidRPr="00692292">
              <w:rPr>
                <w:rFonts w:cs="AngsanaUPC"/>
                <w:cs/>
              </w:rPr>
              <w:t>ศรีพระราม</w:t>
            </w:r>
          </w:p>
          <w:p w:rsidR="007162E7" w:rsidRPr="00692292" w:rsidRDefault="007162E7" w:rsidP="007162E7">
            <w:pPr>
              <w:pStyle w:val="ListBullet21"/>
              <w:rPr>
                <w:cs/>
              </w:rPr>
            </w:pPr>
            <w:r w:rsidRPr="00692292">
              <w:rPr>
                <w:cs/>
              </w:rPr>
              <w:t>ผู้จัดการ</w:t>
            </w:r>
            <w:r>
              <w:rPr>
                <w:rFonts w:hint="cs"/>
                <w:cs/>
              </w:rPr>
              <w:t>ฝ่าย</w:t>
            </w:r>
            <w:r w:rsidRPr="00692292">
              <w:rPr>
                <w:cs/>
              </w:rPr>
              <w:t>บัญชี</w:t>
            </w:r>
            <w:r>
              <w:rPr>
                <w:rFonts w:hint="cs"/>
                <w:cs/>
              </w:rPr>
              <w:t>และการเงิน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56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  <w:r>
              <w:rPr>
                <w:rFonts w:cs="AngsanaUPC" w:hint="cs"/>
                <w:cs/>
              </w:rPr>
              <w:t xml:space="preserve">ปริญญาตรี </w:t>
            </w:r>
            <w:r w:rsidR="00820696">
              <w:rPr>
                <w:rFonts w:cs="AngsanaUPC" w:hint="cs"/>
                <w:cs/>
              </w:rPr>
              <w:t>คณะบริหารธุรกิจบัณฑิต (การบัญชี)</w:t>
            </w:r>
          </w:p>
          <w:p w:rsidR="007162E7" w:rsidRPr="00692292" w:rsidRDefault="007162E7" w:rsidP="007162E7">
            <w:pPr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/>
                <w:cs/>
              </w:rPr>
              <w:t>มหาวิทยาลัย</w:t>
            </w:r>
            <w:r>
              <w:rPr>
                <w:rFonts w:cs="AngsanaUPC" w:hint="cs"/>
                <w:cs/>
              </w:rPr>
              <w:t>รามคำแหง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/>
              </w:rPr>
              <w:t>2548</w:t>
            </w:r>
            <w:r>
              <w:rPr>
                <w:rFonts w:cs="AngsanaUPC"/>
              </w:rPr>
              <w:t xml:space="preserve"> - </w:t>
            </w:r>
            <w:r w:rsidRPr="00692292">
              <w:rPr>
                <w:rFonts w:cs="AngsanaUPC"/>
              </w:rPr>
              <w:t>2551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ascii="Tahoma" w:hAnsi="Tahoma" w:cs="AngsanaUPC"/>
                <w:cs/>
              </w:rPr>
            </w:pPr>
            <w:r w:rsidRPr="00692292">
              <w:rPr>
                <w:rFonts w:cs="AngsanaUPC"/>
                <w:cs/>
              </w:rPr>
              <w:t>ผู้จัดการส่วน</w:t>
            </w:r>
            <w:r w:rsidRPr="00692292">
              <w:rPr>
                <w:rFonts w:cs="AngsanaUPC" w:hint="cs"/>
                <w:cs/>
              </w:rPr>
              <w:t>บัญชี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7162E7" w:rsidRPr="00692292" w:rsidTr="005C454A">
        <w:trPr>
          <w:trHeight w:val="267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ListNumber1"/>
              <w:rPr>
                <w:rFonts w:cs="AngsanaUPC"/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2552</w:t>
            </w:r>
            <w:r>
              <w:rPr>
                <w:rFonts w:cs="AngsanaUPC" w:hint="cs"/>
                <w:cs/>
              </w:rPr>
              <w:t xml:space="preserve"> </w:t>
            </w:r>
            <w:r>
              <w:rPr>
                <w:rFonts w:cs="AngsanaUPC"/>
              </w:rPr>
              <w:t>- 2554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  <w:cs/>
              </w:rPr>
              <w:t>ผู้จัดการ</w:t>
            </w:r>
            <w:r>
              <w:rPr>
                <w:rFonts w:cs="AngsanaUPC" w:hint="cs"/>
                <w:cs/>
              </w:rPr>
              <w:t>ฝ่าย</w:t>
            </w:r>
            <w:r w:rsidRPr="00692292">
              <w:rPr>
                <w:rFonts w:cs="AngsanaUPC" w:hint="cs"/>
                <w:cs/>
              </w:rPr>
              <w:t>บัญชี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7162E7" w:rsidRPr="00692292" w:rsidTr="005C454A">
        <w:trPr>
          <w:trHeight w:val="493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pStyle w:val="ListNumber1"/>
              <w:rPr>
                <w:rFonts w:cs="AngsanaUPC"/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2555 – </w:t>
            </w:r>
            <w:r>
              <w:rPr>
                <w:rFonts w:cs="AngsanaUPC" w:hint="cs"/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 w:rsidRPr="00B21854">
              <w:rPr>
                <w:rFonts w:cs="AngsanaUPC"/>
                <w:cs/>
              </w:rPr>
              <w:t>ผู้จัดการ</w:t>
            </w:r>
            <w:r>
              <w:rPr>
                <w:rFonts w:cs="AngsanaUPC" w:hint="cs"/>
                <w:cs/>
              </w:rPr>
              <w:t>ฝ่าย</w:t>
            </w:r>
            <w:r w:rsidRPr="00B21854">
              <w:rPr>
                <w:rFonts w:cs="AngsanaUPC"/>
                <w:cs/>
              </w:rPr>
              <w:t>บัญชีและการเงิน</w:t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 w:rsidRPr="00B21854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7162E7" w:rsidRPr="00692292" w:rsidTr="005C454A">
        <w:trPr>
          <w:trHeight w:val="3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ListNumber1"/>
              <w:rPr>
                <w:rFonts w:cs="AngsanaUPC"/>
              </w:rPr>
            </w:pPr>
            <w:r w:rsidRPr="00692292">
              <w:rPr>
                <w:rFonts w:cs="AngsanaUPC"/>
                <w:cs/>
              </w:rPr>
              <w:t>นายวีรธรรม   ภูจิญญาณ์</w:t>
            </w:r>
          </w:p>
          <w:p w:rsidR="007162E7" w:rsidRPr="00692292" w:rsidRDefault="007162E7" w:rsidP="007162E7">
            <w:pPr>
              <w:pStyle w:val="ListBullet21"/>
            </w:pPr>
            <w:r w:rsidRPr="00692292">
              <w:rPr>
                <w:cs/>
              </w:rPr>
              <w:t>ผู้จัดการ</w:t>
            </w:r>
            <w:r>
              <w:rPr>
                <w:rFonts w:hint="cs"/>
                <w:cs/>
              </w:rPr>
              <w:t>ฝ่ายการตลาด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64</w:t>
            </w:r>
            <w:r w:rsidRPr="00692292">
              <w:rPr>
                <w:rFonts w:cs="AngsanaUPC"/>
              </w:rPr>
              <w:t xml:space="preserve"> </w:t>
            </w:r>
            <w:r w:rsidRPr="00692292">
              <w:rPr>
                <w:rFonts w:cs="AngsanaUPC"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 w:hint="cs"/>
                <w:cs/>
              </w:rPr>
              <w:t>ปริญญาตรี เศรษฐศาสตร์ มหาวิทยาลัยเกษตรศาสตร์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/>
              </w:rPr>
              <w:t xml:space="preserve">2548 </w:t>
            </w:r>
            <w:r>
              <w:rPr>
                <w:rFonts w:cs="AngsanaUPC"/>
              </w:rPr>
              <w:t>- 2550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7F25A6" w:rsidRDefault="007162E7" w:rsidP="007162E7">
            <w:r w:rsidRPr="007F25A6">
              <w:rPr>
                <w:rFonts w:hint="cs"/>
                <w:cs/>
              </w:rPr>
              <w:t>ผู้ช่วยผู้จัดการส่วนขาย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7162E7" w:rsidRPr="00692292" w:rsidTr="005C454A">
        <w:trPr>
          <w:trHeight w:val="358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ListNumber1"/>
              <w:rPr>
                <w:rFonts w:cs="AngsanaUPC"/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/>
              </w:rPr>
              <w:t>2551</w:t>
            </w:r>
            <w:r>
              <w:rPr>
                <w:rFonts w:cs="AngsanaUPC"/>
              </w:rPr>
              <w:t xml:space="preserve"> - 2554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7162E7" w:rsidRPr="007F25A6" w:rsidRDefault="007162E7" w:rsidP="007162E7">
            <w:pPr>
              <w:rPr>
                <w:cs/>
              </w:rPr>
            </w:pPr>
            <w:r w:rsidRPr="007F25A6">
              <w:rPr>
                <w:rFonts w:hint="cs"/>
                <w:cs/>
              </w:rPr>
              <w:t xml:space="preserve">ผู้จัดการฝ่ายขาย </w:t>
            </w:r>
            <w:r w:rsidRPr="007F25A6">
              <w:t>1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7162E7" w:rsidRPr="00692292" w:rsidTr="005C454A">
        <w:trPr>
          <w:trHeight w:val="356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2555 </w:t>
            </w:r>
            <w:r>
              <w:rPr>
                <w:rFonts w:cs="AngsanaUPC" w:hint="cs"/>
                <w:cs/>
              </w:rPr>
              <w:t>- 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7F25A6" w:rsidRDefault="007162E7" w:rsidP="007162E7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ผู้จัดการขายและการตลาด</w:t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7162E7" w:rsidRPr="00692292" w:rsidTr="005C454A">
        <w:trPr>
          <w:trHeight w:val="35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t>นางสาวนภาพร  เกรียงไกรวานิช</w:t>
            </w:r>
          </w:p>
          <w:p w:rsidR="007162E7" w:rsidRPr="00692292" w:rsidRDefault="007162E7" w:rsidP="007162E7">
            <w:pPr>
              <w:pStyle w:val="ListBullet21"/>
              <w:rPr>
                <w:cs/>
              </w:rPr>
            </w:pPr>
            <w:r>
              <w:rPr>
                <w:rFonts w:hint="cs"/>
                <w:cs/>
              </w:rPr>
              <w:t>ผู้จัดการฝ่ายประสานงานผลิตและขาย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62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  <w:cs/>
              </w:rPr>
            </w:pPr>
            <w:r w:rsidRPr="00BA481D">
              <w:rPr>
                <w:rFonts w:cs="AngsanaUPC"/>
                <w:cs/>
              </w:rPr>
              <w:t>ปริญญาตรี วิทยาศาสตร์บัณฑิต จุฬาลงกรณ์มหาวิทยาลัย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2550 – </w:t>
            </w:r>
            <w:r>
              <w:rPr>
                <w:rFonts w:cs="AngsanaUPC" w:hint="cs"/>
                <w:cs/>
              </w:rPr>
              <w:t>ปัจจุบัน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  <w:r w:rsidRPr="00BA481D">
              <w:rPr>
                <w:cs/>
              </w:rPr>
              <w:t>ผจก.ฝ่ายประสานงานผลิตและขาย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 w:rsidRPr="00BA481D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7162E7" w:rsidRPr="00692292" w:rsidTr="005C454A">
        <w:trPr>
          <w:trHeight w:val="293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pStyle w:val="ListBullet2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Default="007162E7" w:rsidP="007162E7">
            <w:pPr>
              <w:pStyle w:val="BodyText"/>
              <w:snapToGrid w:val="0"/>
              <w:rPr>
                <w:rFonts w:cs="AngsanaUPC"/>
              </w:rPr>
            </w:pPr>
          </w:p>
        </w:tc>
        <w:tc>
          <w:tcPr>
            <w:tcW w:w="258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</w:p>
        </w:tc>
      </w:tr>
      <w:tr w:rsidR="007162E7" w:rsidRPr="00692292" w:rsidTr="005C454A">
        <w:trPr>
          <w:trHeight w:val="35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t>นายสมชัย  เล้าเรืองตระกูล</w:t>
            </w:r>
          </w:p>
          <w:p w:rsidR="007162E7" w:rsidRPr="00692292" w:rsidRDefault="007162E7" w:rsidP="007162E7">
            <w:pPr>
              <w:pStyle w:val="ListBullet21"/>
              <w:rPr>
                <w:cs/>
              </w:rPr>
            </w:pPr>
            <w:r w:rsidRPr="00113FA9">
              <w:rPr>
                <w:cs/>
              </w:rPr>
              <w:t>ผู้จัดการฝ่ายโรงงานทอผ้า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59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rPr>
                <w:cs/>
              </w:rPr>
            </w:pPr>
            <w:r>
              <w:rPr>
                <w:rFonts w:hint="cs"/>
                <w:cs/>
              </w:rPr>
              <w:t>ปวช.สิ่งทอ วิทยาลัยเทคนิคโพธาราม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2555 - 2556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ผู้จัดการส่วนทอผ้า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 w:rsidRPr="000842A1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7162E7" w:rsidRPr="00692292" w:rsidTr="005C454A">
        <w:trPr>
          <w:trHeight w:val="356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ListBullet21"/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2557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ผู้จัดการฝ่ายทอผ้า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 w:rsidRPr="000842A1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7162E7" w:rsidRPr="00692292" w:rsidTr="005C454A">
        <w:trPr>
          <w:trHeight w:val="356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2558 – </w:t>
            </w:r>
            <w:r>
              <w:rPr>
                <w:rFonts w:cs="AngsanaUPC" w:hint="cs"/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ผู้จัดการฝ่ายโรงงานทอผ้า</w:t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 w:rsidRPr="000842A1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7162E7" w:rsidRPr="00692292" w:rsidTr="005C454A">
        <w:trPr>
          <w:trHeight w:val="35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t>นายวรงค์  วิไลหงษ์</w:t>
            </w:r>
          </w:p>
          <w:p w:rsidR="007162E7" w:rsidRPr="00692292" w:rsidRDefault="007162E7" w:rsidP="007162E7">
            <w:pPr>
              <w:pStyle w:val="ListBullet21"/>
              <w:rPr>
                <w:cs/>
              </w:rPr>
            </w:pPr>
            <w:r w:rsidRPr="00113FA9">
              <w:rPr>
                <w:cs/>
              </w:rPr>
              <w:t>ผู้จัดการฝ่าย</w:t>
            </w:r>
            <w:r>
              <w:rPr>
                <w:rFonts w:hint="cs"/>
                <w:cs/>
              </w:rPr>
              <w:t>การบริหาร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53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ปริญญาตรี</w:t>
            </w:r>
            <w:r>
              <w:rPr>
                <w:rFonts w:cs="AngsanaUPC"/>
              </w:rPr>
              <w:t xml:space="preserve"> </w:t>
            </w:r>
            <w:r>
              <w:rPr>
                <w:rFonts w:cs="AngsanaUPC" w:hint="cs"/>
                <w:cs/>
              </w:rPr>
              <w:t>นิติศาสตร์  มหาวิทยาลัยธรรมศาสตร์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2546  - 2550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ผู้จัดการส่วนจัดซื้อ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 w:rsidRPr="00113FA9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7162E7" w:rsidRPr="00692292" w:rsidTr="005C454A">
        <w:trPr>
          <w:trHeight w:val="356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ListBullet21"/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</w:rPr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2551 - 2560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ผู้จัดการฝ่ายการบริหาร</w:t>
            </w:r>
          </w:p>
        </w:tc>
        <w:tc>
          <w:tcPr>
            <w:tcW w:w="2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 w:rsidRPr="00113FA9">
              <w:rPr>
                <w:rFonts w:cs="AngsanaUPC"/>
                <w:cs/>
              </w:rPr>
              <w:t>บจ. ยูเนี่ยน</w:t>
            </w:r>
            <w:r>
              <w:rPr>
                <w:rFonts w:cs="AngsanaUPC" w:hint="cs"/>
                <w:cs/>
              </w:rPr>
              <w:t>การ์เม้นท์</w:t>
            </w:r>
          </w:p>
        </w:tc>
      </w:tr>
      <w:tr w:rsidR="007162E7" w:rsidRPr="00692292" w:rsidTr="005C454A">
        <w:trPr>
          <w:trHeight w:val="356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Default="007162E7" w:rsidP="007162E7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Pr="00692292" w:rsidRDefault="007162E7" w:rsidP="007162E7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2561 – </w:t>
            </w:r>
            <w:r>
              <w:rPr>
                <w:rFonts w:cs="AngsanaUPC" w:hint="cs"/>
                <w:cs/>
              </w:rPr>
              <w:t>ปัจจุบัน</w:t>
            </w:r>
          </w:p>
        </w:tc>
        <w:tc>
          <w:tcPr>
            <w:tcW w:w="258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2E7" w:rsidRDefault="007162E7" w:rsidP="007162E7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ผู้จัดการฝ่ายการบริหาร</w:t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2E7" w:rsidRPr="00692292" w:rsidRDefault="007162E7" w:rsidP="007162E7">
            <w:pPr>
              <w:pStyle w:val="BodyText"/>
              <w:snapToGrid w:val="0"/>
              <w:rPr>
                <w:rFonts w:cs="AngsanaUPC"/>
                <w:cs/>
              </w:rPr>
            </w:pPr>
            <w:r w:rsidRPr="00113FA9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</w:tbl>
    <w:p w:rsidR="009B4A94" w:rsidRDefault="009B4A94" w:rsidP="006279A0">
      <w:pPr>
        <w:rPr>
          <w:cs/>
        </w:rPr>
      </w:pPr>
    </w:p>
    <w:sectPr w:rsidR="009B4A94" w:rsidSect="009E3220">
      <w:headerReference w:type="default" r:id="rId9"/>
      <w:footerReference w:type="default" r:id="rId10"/>
      <w:pgSz w:w="16838" w:h="11906" w:orient="landscape" w:code="9"/>
      <w:pgMar w:top="1644" w:right="851" w:bottom="993" w:left="851" w:header="709" w:footer="262" w:gutter="0"/>
      <w:pgNumType w:start="7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437" w:rsidRDefault="00EA5437">
      <w:r>
        <w:separator/>
      </w:r>
    </w:p>
  </w:endnote>
  <w:endnote w:type="continuationSeparator" w:id="0">
    <w:p w:rsidR="00EA5437" w:rsidRDefault="00EA5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437" w:rsidRDefault="00EA5437">
    <w:pPr>
      <w:pStyle w:val="Footer"/>
    </w:pPr>
    <w:r w:rsidRPr="0088281F">
      <w:rPr>
        <w:cs/>
      </w:rPr>
      <w:t xml:space="preserve">หมายเหตุ         (1)  สำหรับตำแหน่งกรรมการ  ให้ระบุประเภทของกรรมการด้วย  เช่น  กรรมการผู้มีอำนาจลงนามผูกพันบริษัทตามที่กำหนดในหนังสือรับรอง  </w:t>
    </w:r>
    <w:r w:rsidRPr="0088281F">
      <w:rPr>
        <w:cs/>
      </w:rPr>
      <w:tab/>
      <w:t xml:space="preserve">                   (2)  ให้ระบุคุณวุฒิทางการศึกษาสูงสุด   โดยระบุวิชาเอก  วิชาโท   ชื่อคณะ   และสถาบันการศึกษา  การอบรมเกี่ยวกับบทบาทหน้าที่และทักษะของการเป็นกรรมการ  (เช่น  การอบรมจากสมาคมส่งเสริมสถาบันกรรมการบริษัทไทย (</w:t>
    </w:r>
    <w:r w:rsidRPr="0088281F">
      <w:t>IOD))     (</w:t>
    </w:r>
    <w:r w:rsidRPr="0088281F">
      <w:rPr>
        <w:cs/>
      </w:rPr>
      <w:t>3)  ให้นับรวมหุ้นของคู่สมรสและบุตรที่ยังไม่บรรลุนิติภาวะด้วย    (4)  หมายถึงความสัมพันธ์ทางสายโลหิต  โดยการสมรส และโดยการจดทะเบียนตามกฎหมาย    (5) ให้ระบุประสบการณ์เฉพาะที่เกี่ยวข้องกับธุรกิจของบริษัท</w:t>
    </w:r>
  </w:p>
  <w:p w:rsidR="00EA5437" w:rsidRDefault="00EA5437" w:rsidP="00582B37">
    <w:pPr>
      <w:pStyle w:val="Footer"/>
      <w:jc w:val="right"/>
    </w:pPr>
    <w:r>
      <w:t xml:space="preserve"> </w:t>
    </w:r>
    <w:r>
      <w:tab/>
      <w:t>UT 56-1/2561</w:t>
    </w:r>
    <w:r w:rsidRPr="0088281F">
      <w:rPr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437" w:rsidRDefault="00EA5437">
      <w:r>
        <w:separator/>
      </w:r>
    </w:p>
  </w:footnote>
  <w:footnote w:type="continuationSeparator" w:id="0">
    <w:p w:rsidR="00EA5437" w:rsidRDefault="00EA5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437" w:rsidRDefault="00EA5437" w:rsidP="00EA5437">
    <w:pPr>
      <w:pStyle w:val="Header"/>
      <w:ind w:left="360"/>
      <w:jc w:val="center"/>
    </w:pPr>
    <w:r>
      <w:rPr>
        <w:rFonts w:hint="cs"/>
        <w:cs/>
      </w:rPr>
      <w:t>-</w:t>
    </w:r>
    <w:r>
      <w:rPr>
        <w:cs/>
      </w:rPr>
      <w:fldChar w:fldCharType="begin"/>
    </w:r>
    <w:r>
      <w:instrText xml:space="preserve"> PAGE   \* MERGEFORMAT </w:instrText>
    </w:r>
    <w:r>
      <w:rPr>
        <w:cs/>
      </w:rPr>
      <w:fldChar w:fldCharType="separate"/>
    </w:r>
    <w:r w:rsidR="000464A0">
      <w:rPr>
        <w:noProof/>
      </w:rPr>
      <w:t>72</w:t>
    </w:r>
    <w:r>
      <w:rPr>
        <w:noProof/>
        <w:cs/>
      </w:rPr>
      <w:fldChar w:fldCharType="end"/>
    </w:r>
    <w:r>
      <w:rPr>
        <w:noProof/>
      </w:rPr>
      <w:t xml:space="preserve"> -</w:t>
    </w:r>
  </w:p>
  <w:p w:rsidR="00EA5437" w:rsidRDefault="00EA5437">
    <w:pPr>
      <w:pStyle w:val="Header"/>
    </w:pPr>
  </w:p>
  <w:p w:rsidR="00EA5437" w:rsidRDefault="00EA5437" w:rsidP="00EA39E7">
    <w:r>
      <w:rPr>
        <w:rFonts w:hint="cs"/>
        <w:cs/>
      </w:rPr>
      <w:t xml:space="preserve">เอกสารแนบ </w:t>
    </w:r>
    <w:r>
      <w:t xml:space="preserve">1   </w:t>
    </w:r>
    <w:r>
      <w:rPr>
        <w:rFonts w:hint="cs"/>
        <w:cs/>
      </w:rPr>
      <w:t>รายละเอียดเกี่ยวกับกรรมการ ผู้บริหาร ผู้มีอำนาจควบคุม  และเลขานุการบริษัท</w:t>
    </w:r>
    <w:r>
      <w:rPr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CC09E2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ADAD7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408CA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278C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E82D75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9213D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7499E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3207E6"/>
    <w:lvl w:ilvl="0">
      <w:start w:val="4"/>
      <w:numFmt w:val="bullet"/>
      <w:pStyle w:val="ListBullet2"/>
      <w:lvlText w:val="-"/>
      <w:lvlJc w:val="left"/>
      <w:pPr>
        <w:ind w:left="417" w:hanging="360"/>
      </w:pPr>
      <w:rPr>
        <w:rFonts w:ascii="Angsana New" w:eastAsia="Times New Roman" w:hAnsi="Angsana New" w:cs="Angsana New" w:hint="default"/>
        <w:b w:val="0"/>
        <w:bCs w:val="0"/>
        <w:i w:val="0"/>
        <w:iCs w:val="0"/>
        <w:sz w:val="28"/>
        <w:szCs w:val="28"/>
      </w:rPr>
    </w:lvl>
  </w:abstractNum>
  <w:abstractNum w:abstractNumId="8">
    <w:nsid w:val="FFFFFF88"/>
    <w:multiLevelType w:val="singleLevel"/>
    <w:tmpl w:val="17D83A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A963E6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StyleHeading1Right007cm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>
    <w:nsid w:val="00000003"/>
    <w:multiLevelType w:val="singleLevel"/>
    <w:tmpl w:val="11042A86"/>
    <w:name w:val="WW8Num3"/>
    <w:lvl w:ilvl="0">
      <w:start w:val="1"/>
      <w:numFmt w:val="bullet"/>
      <w:lvlText w:val=""/>
      <w:lvlJc w:val="left"/>
      <w:pPr>
        <w:tabs>
          <w:tab w:val="num" w:pos="587"/>
        </w:tabs>
        <w:ind w:left="587" w:hanging="360"/>
      </w:pPr>
      <w:rPr>
        <w:rFonts w:ascii="Symbol" w:hAnsi="Symbol" w:cs="Angsana New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nsid w:val="00000004"/>
    <w:multiLevelType w:val="singleLevel"/>
    <w:tmpl w:val="00000004"/>
    <w:name w:val="WW8Num4"/>
    <w:lvl w:ilvl="0">
      <w:start w:val="1"/>
      <w:numFmt w:val="decimal"/>
      <w:pStyle w:val="ListNumber1"/>
      <w:lvlText w:val="%1."/>
      <w:lvlJc w:val="left"/>
      <w:pPr>
        <w:tabs>
          <w:tab w:val="num" w:pos="0"/>
        </w:tabs>
        <w:ind w:left="0" w:firstLine="0"/>
      </w:pPr>
      <w:rPr>
        <w:rFonts w:ascii="Angsana New" w:hAnsi="Angsana New" w:cs="OpenSymbol"/>
        <w:sz w:val="24"/>
        <w:szCs w:val="32"/>
      </w:rPr>
    </w:lvl>
  </w:abstractNum>
  <w:abstractNum w:abstractNumId="14">
    <w:nsid w:val="00000005"/>
    <w:multiLevelType w:val="singleLevel"/>
    <w:tmpl w:val="00000005"/>
    <w:name w:val="WW8Num5"/>
    <w:lvl w:ilvl="0">
      <w:start w:val="1"/>
      <w:numFmt w:val="bullet"/>
      <w:pStyle w:val="ListBullet1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5">
    <w:nsid w:val="00000006"/>
    <w:multiLevelType w:val="multilevel"/>
    <w:tmpl w:val="76620F3C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>
    <w:nsid w:val="00000007"/>
    <w:multiLevelType w:val="singleLevel"/>
    <w:tmpl w:val="00000007"/>
    <w:name w:val="WW8Num7"/>
    <w:lvl w:ilvl="0">
      <w:start w:val="1"/>
      <w:numFmt w:val="bullet"/>
      <w:pStyle w:val="BodyTextInden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</w:abstractNum>
  <w:abstractNum w:abstractNumId="17">
    <w:nsid w:val="00000008"/>
    <w:multiLevelType w:val="single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1665"/>
        </w:tabs>
        <w:ind w:left="1665" w:hanging="360"/>
      </w:pPr>
    </w:lvl>
  </w:abstractNum>
  <w:abstractNum w:abstractNumId="1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587"/>
        </w:tabs>
        <w:ind w:left="587" w:hanging="360"/>
      </w:pPr>
      <w:rPr>
        <w:rFonts w:ascii="Symbol" w:hAnsi="Symbol"/>
        <w:b w:val="0"/>
        <w:bCs w:val="0"/>
        <w:i w:val="0"/>
        <w:iCs w:val="0"/>
        <w:sz w:val="18"/>
        <w:szCs w:val="18"/>
      </w:rPr>
    </w:lvl>
  </w:abstractNum>
  <w:abstractNum w:abstractNumId="20">
    <w:nsid w:val="15AA5E58"/>
    <w:multiLevelType w:val="hybridMultilevel"/>
    <w:tmpl w:val="CFD0EBC6"/>
    <w:lvl w:ilvl="0" w:tplc="C07E302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8146BE6"/>
    <w:multiLevelType w:val="hybridMultilevel"/>
    <w:tmpl w:val="5E28984A"/>
    <w:lvl w:ilvl="0" w:tplc="D53629B0">
      <w:start w:val="1"/>
      <w:numFmt w:val="bullet"/>
      <w:lvlText w:val=""/>
      <w:lvlJc w:val="left"/>
      <w:pPr>
        <w:ind w:left="720" w:hanging="360"/>
      </w:pPr>
      <w:rPr>
        <w:rFonts w:ascii="Symbol" w:hAnsi="Symbol" w:cs="Angsana New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5F461E"/>
    <w:multiLevelType w:val="hybridMultilevel"/>
    <w:tmpl w:val="FC5AC052"/>
    <w:lvl w:ilvl="0" w:tplc="CA56C57E">
      <w:numFmt w:val="bullet"/>
      <w:lvlText w:val="•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433198"/>
    <w:multiLevelType w:val="hybridMultilevel"/>
    <w:tmpl w:val="833C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EE4BE4"/>
    <w:multiLevelType w:val="hybridMultilevel"/>
    <w:tmpl w:val="76122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9007C0"/>
    <w:multiLevelType w:val="hybridMultilevel"/>
    <w:tmpl w:val="08BEE200"/>
    <w:name w:val="WW8Num32"/>
    <w:lvl w:ilvl="0" w:tplc="667C0422">
      <w:start w:val="1"/>
      <w:numFmt w:val="bullet"/>
      <w:pStyle w:val="ListBullet21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17"/>
  </w:num>
  <w:num w:numId="9">
    <w:abstractNumId w:val="18"/>
  </w:num>
  <w:num w:numId="10">
    <w:abstractNumId w:val="19"/>
  </w:num>
  <w:num w:numId="11">
    <w:abstractNumId w:val="9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7"/>
  </w:num>
  <w:num w:numId="20">
    <w:abstractNumId w:val="6"/>
  </w:num>
  <w:num w:numId="21">
    <w:abstractNumId w:val="23"/>
  </w:num>
  <w:num w:numId="22">
    <w:abstractNumId w:val="22"/>
  </w:num>
  <w:num w:numId="23">
    <w:abstractNumId w:val="24"/>
  </w:num>
  <w:num w:numId="24">
    <w:abstractNumId w:val="21"/>
  </w:num>
  <w:num w:numId="25">
    <w:abstractNumId w:val="2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displayBackgroundShape/>
  <w:embedSystemFonts/>
  <w:gutterAtTop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DFE"/>
    <w:rsid w:val="00002066"/>
    <w:rsid w:val="00006220"/>
    <w:rsid w:val="00007E5B"/>
    <w:rsid w:val="00010672"/>
    <w:rsid w:val="00013CA4"/>
    <w:rsid w:val="000231FE"/>
    <w:rsid w:val="00024D9E"/>
    <w:rsid w:val="00026B8B"/>
    <w:rsid w:val="0003510A"/>
    <w:rsid w:val="00043561"/>
    <w:rsid w:val="0004512C"/>
    <w:rsid w:val="000464A0"/>
    <w:rsid w:val="00046D6A"/>
    <w:rsid w:val="00053746"/>
    <w:rsid w:val="00060AFF"/>
    <w:rsid w:val="000725A1"/>
    <w:rsid w:val="00072CB9"/>
    <w:rsid w:val="000842A1"/>
    <w:rsid w:val="000859FD"/>
    <w:rsid w:val="00090421"/>
    <w:rsid w:val="0009527D"/>
    <w:rsid w:val="0009781A"/>
    <w:rsid w:val="000A2BFB"/>
    <w:rsid w:val="000B1C39"/>
    <w:rsid w:val="000B2AB2"/>
    <w:rsid w:val="000B3453"/>
    <w:rsid w:val="000C2D48"/>
    <w:rsid w:val="000C3BBB"/>
    <w:rsid w:val="000C56E3"/>
    <w:rsid w:val="000D0A1C"/>
    <w:rsid w:val="000D326E"/>
    <w:rsid w:val="000D76A7"/>
    <w:rsid w:val="000F7681"/>
    <w:rsid w:val="00104A4D"/>
    <w:rsid w:val="0011083E"/>
    <w:rsid w:val="00113AB3"/>
    <w:rsid w:val="00113FA9"/>
    <w:rsid w:val="001156A9"/>
    <w:rsid w:val="00127648"/>
    <w:rsid w:val="00133287"/>
    <w:rsid w:val="0013678E"/>
    <w:rsid w:val="001370F6"/>
    <w:rsid w:val="001468AE"/>
    <w:rsid w:val="001471C0"/>
    <w:rsid w:val="00147714"/>
    <w:rsid w:val="001543CF"/>
    <w:rsid w:val="001571B5"/>
    <w:rsid w:val="00160A8F"/>
    <w:rsid w:val="00160EC7"/>
    <w:rsid w:val="00160FDA"/>
    <w:rsid w:val="00161496"/>
    <w:rsid w:val="00164CD5"/>
    <w:rsid w:val="00165FCF"/>
    <w:rsid w:val="00166CA9"/>
    <w:rsid w:val="00173C4A"/>
    <w:rsid w:val="00176857"/>
    <w:rsid w:val="00177A13"/>
    <w:rsid w:val="00182062"/>
    <w:rsid w:val="00191BF2"/>
    <w:rsid w:val="00193D3E"/>
    <w:rsid w:val="001968EC"/>
    <w:rsid w:val="001A00C3"/>
    <w:rsid w:val="001B2EDC"/>
    <w:rsid w:val="001B4D93"/>
    <w:rsid w:val="001B61FC"/>
    <w:rsid w:val="001C0849"/>
    <w:rsid w:val="001C2BF0"/>
    <w:rsid w:val="001C6CB7"/>
    <w:rsid w:val="001D7572"/>
    <w:rsid w:val="001D777B"/>
    <w:rsid w:val="001E6B8E"/>
    <w:rsid w:val="002050B1"/>
    <w:rsid w:val="00215472"/>
    <w:rsid w:val="00221E43"/>
    <w:rsid w:val="00222A42"/>
    <w:rsid w:val="002302A0"/>
    <w:rsid w:val="002319C6"/>
    <w:rsid w:val="0023468A"/>
    <w:rsid w:val="0024343D"/>
    <w:rsid w:val="002436EF"/>
    <w:rsid w:val="002557E5"/>
    <w:rsid w:val="00261AC7"/>
    <w:rsid w:val="002721BE"/>
    <w:rsid w:val="0027687C"/>
    <w:rsid w:val="00281909"/>
    <w:rsid w:val="00282BFA"/>
    <w:rsid w:val="00286422"/>
    <w:rsid w:val="0029422F"/>
    <w:rsid w:val="00297423"/>
    <w:rsid w:val="002A2D85"/>
    <w:rsid w:val="002A5D7E"/>
    <w:rsid w:val="002A5FB8"/>
    <w:rsid w:val="002A70A6"/>
    <w:rsid w:val="002A7C27"/>
    <w:rsid w:val="002B1D8A"/>
    <w:rsid w:val="002B3662"/>
    <w:rsid w:val="002C058F"/>
    <w:rsid w:val="002D478D"/>
    <w:rsid w:val="002D5467"/>
    <w:rsid w:val="002E1023"/>
    <w:rsid w:val="002E1D4E"/>
    <w:rsid w:val="002F74BB"/>
    <w:rsid w:val="003016C5"/>
    <w:rsid w:val="00306699"/>
    <w:rsid w:val="003101CF"/>
    <w:rsid w:val="00316CF2"/>
    <w:rsid w:val="00327987"/>
    <w:rsid w:val="00327B9E"/>
    <w:rsid w:val="0033085F"/>
    <w:rsid w:val="0033596E"/>
    <w:rsid w:val="00341881"/>
    <w:rsid w:val="0034259F"/>
    <w:rsid w:val="003629D5"/>
    <w:rsid w:val="00366AE4"/>
    <w:rsid w:val="0036756B"/>
    <w:rsid w:val="003714F9"/>
    <w:rsid w:val="00372BAD"/>
    <w:rsid w:val="00373C08"/>
    <w:rsid w:val="003741BF"/>
    <w:rsid w:val="00390AA1"/>
    <w:rsid w:val="00391C12"/>
    <w:rsid w:val="003928C3"/>
    <w:rsid w:val="003947C9"/>
    <w:rsid w:val="00394B26"/>
    <w:rsid w:val="003958B0"/>
    <w:rsid w:val="003A0C1F"/>
    <w:rsid w:val="003A3485"/>
    <w:rsid w:val="003A3CCD"/>
    <w:rsid w:val="003B2404"/>
    <w:rsid w:val="003B2E1A"/>
    <w:rsid w:val="003B4D25"/>
    <w:rsid w:val="003B52E7"/>
    <w:rsid w:val="003C3351"/>
    <w:rsid w:val="003C7D98"/>
    <w:rsid w:val="003D6239"/>
    <w:rsid w:val="003E3FC9"/>
    <w:rsid w:val="003E48D7"/>
    <w:rsid w:val="003F53A6"/>
    <w:rsid w:val="003F5466"/>
    <w:rsid w:val="003F6540"/>
    <w:rsid w:val="00401E04"/>
    <w:rsid w:val="00411E99"/>
    <w:rsid w:val="00411F95"/>
    <w:rsid w:val="00414309"/>
    <w:rsid w:val="00415EF5"/>
    <w:rsid w:val="00417FB5"/>
    <w:rsid w:val="004255A8"/>
    <w:rsid w:val="004327C6"/>
    <w:rsid w:val="00443154"/>
    <w:rsid w:val="0044584C"/>
    <w:rsid w:val="0044649D"/>
    <w:rsid w:val="00450218"/>
    <w:rsid w:val="004510C4"/>
    <w:rsid w:val="00452207"/>
    <w:rsid w:val="00453DB0"/>
    <w:rsid w:val="00457527"/>
    <w:rsid w:val="00462384"/>
    <w:rsid w:val="004644F0"/>
    <w:rsid w:val="00471637"/>
    <w:rsid w:val="00472B9E"/>
    <w:rsid w:val="00480779"/>
    <w:rsid w:val="00480CEC"/>
    <w:rsid w:val="004844F1"/>
    <w:rsid w:val="00487221"/>
    <w:rsid w:val="00487B19"/>
    <w:rsid w:val="00495367"/>
    <w:rsid w:val="004A20FE"/>
    <w:rsid w:val="004A4E5C"/>
    <w:rsid w:val="004A6C6C"/>
    <w:rsid w:val="004B42B6"/>
    <w:rsid w:val="004B4A80"/>
    <w:rsid w:val="004B7825"/>
    <w:rsid w:val="004C109C"/>
    <w:rsid w:val="004C2984"/>
    <w:rsid w:val="004E319F"/>
    <w:rsid w:val="004E463C"/>
    <w:rsid w:val="004E5D87"/>
    <w:rsid w:val="004F68CC"/>
    <w:rsid w:val="00502928"/>
    <w:rsid w:val="005065D6"/>
    <w:rsid w:val="005068C5"/>
    <w:rsid w:val="00513164"/>
    <w:rsid w:val="00515754"/>
    <w:rsid w:val="0052197E"/>
    <w:rsid w:val="00524600"/>
    <w:rsid w:val="005342E4"/>
    <w:rsid w:val="00534A90"/>
    <w:rsid w:val="00536AAA"/>
    <w:rsid w:val="00536DDB"/>
    <w:rsid w:val="005400EA"/>
    <w:rsid w:val="00543A21"/>
    <w:rsid w:val="00547252"/>
    <w:rsid w:val="005657AF"/>
    <w:rsid w:val="00566143"/>
    <w:rsid w:val="00566E3E"/>
    <w:rsid w:val="005713A1"/>
    <w:rsid w:val="00575513"/>
    <w:rsid w:val="005803D8"/>
    <w:rsid w:val="00580A97"/>
    <w:rsid w:val="00580CDB"/>
    <w:rsid w:val="00582B37"/>
    <w:rsid w:val="005869F5"/>
    <w:rsid w:val="00594672"/>
    <w:rsid w:val="005A316D"/>
    <w:rsid w:val="005A3A1F"/>
    <w:rsid w:val="005B0179"/>
    <w:rsid w:val="005B13CD"/>
    <w:rsid w:val="005B1E80"/>
    <w:rsid w:val="005C3969"/>
    <w:rsid w:val="005C420F"/>
    <w:rsid w:val="005C454A"/>
    <w:rsid w:val="005D1B05"/>
    <w:rsid w:val="005D44A2"/>
    <w:rsid w:val="005D6D3E"/>
    <w:rsid w:val="005E3631"/>
    <w:rsid w:val="005E6354"/>
    <w:rsid w:val="005E72C4"/>
    <w:rsid w:val="005F2370"/>
    <w:rsid w:val="005F7C8D"/>
    <w:rsid w:val="0060179E"/>
    <w:rsid w:val="006153CB"/>
    <w:rsid w:val="00623070"/>
    <w:rsid w:val="006259F6"/>
    <w:rsid w:val="00626874"/>
    <w:rsid w:val="006279A0"/>
    <w:rsid w:val="00627B32"/>
    <w:rsid w:val="00631250"/>
    <w:rsid w:val="006338AA"/>
    <w:rsid w:val="00633CFB"/>
    <w:rsid w:val="006343EC"/>
    <w:rsid w:val="00634B90"/>
    <w:rsid w:val="0063529A"/>
    <w:rsid w:val="0064097B"/>
    <w:rsid w:val="00643BF5"/>
    <w:rsid w:val="006443D1"/>
    <w:rsid w:val="00646A92"/>
    <w:rsid w:val="00647128"/>
    <w:rsid w:val="006522C6"/>
    <w:rsid w:val="00656670"/>
    <w:rsid w:val="006762B7"/>
    <w:rsid w:val="00684856"/>
    <w:rsid w:val="006867FE"/>
    <w:rsid w:val="00692292"/>
    <w:rsid w:val="00692CA4"/>
    <w:rsid w:val="006B6AEE"/>
    <w:rsid w:val="006C04B6"/>
    <w:rsid w:val="006C5C39"/>
    <w:rsid w:val="006C7982"/>
    <w:rsid w:val="006D0C43"/>
    <w:rsid w:val="006D2706"/>
    <w:rsid w:val="006D29A0"/>
    <w:rsid w:val="006D525A"/>
    <w:rsid w:val="006D7F91"/>
    <w:rsid w:val="006E32A3"/>
    <w:rsid w:val="006F2F76"/>
    <w:rsid w:val="006F493D"/>
    <w:rsid w:val="00700F02"/>
    <w:rsid w:val="007042CC"/>
    <w:rsid w:val="0071015C"/>
    <w:rsid w:val="0071163E"/>
    <w:rsid w:val="00711880"/>
    <w:rsid w:val="007144FC"/>
    <w:rsid w:val="007162E7"/>
    <w:rsid w:val="00717FFB"/>
    <w:rsid w:val="007328BC"/>
    <w:rsid w:val="00736E50"/>
    <w:rsid w:val="0074575A"/>
    <w:rsid w:val="00746397"/>
    <w:rsid w:val="00751D5A"/>
    <w:rsid w:val="00752876"/>
    <w:rsid w:val="007574F3"/>
    <w:rsid w:val="00773004"/>
    <w:rsid w:val="00774122"/>
    <w:rsid w:val="0078077A"/>
    <w:rsid w:val="0078129C"/>
    <w:rsid w:val="00793073"/>
    <w:rsid w:val="007931E6"/>
    <w:rsid w:val="0079710C"/>
    <w:rsid w:val="007A4D6A"/>
    <w:rsid w:val="007B10CC"/>
    <w:rsid w:val="007D09EE"/>
    <w:rsid w:val="007D1D12"/>
    <w:rsid w:val="007D7449"/>
    <w:rsid w:val="007E133A"/>
    <w:rsid w:val="007E1F56"/>
    <w:rsid w:val="007E26E6"/>
    <w:rsid w:val="007F25A6"/>
    <w:rsid w:val="007F405E"/>
    <w:rsid w:val="007F7D23"/>
    <w:rsid w:val="008015D9"/>
    <w:rsid w:val="008027CE"/>
    <w:rsid w:val="0080685D"/>
    <w:rsid w:val="00820696"/>
    <w:rsid w:val="008259F2"/>
    <w:rsid w:val="00825E60"/>
    <w:rsid w:val="008263E4"/>
    <w:rsid w:val="00827D77"/>
    <w:rsid w:val="00832E50"/>
    <w:rsid w:val="00854414"/>
    <w:rsid w:val="00860B01"/>
    <w:rsid w:val="00863E34"/>
    <w:rsid w:val="008641D3"/>
    <w:rsid w:val="00864D73"/>
    <w:rsid w:val="00871AA3"/>
    <w:rsid w:val="00881348"/>
    <w:rsid w:val="00881FB8"/>
    <w:rsid w:val="0088281F"/>
    <w:rsid w:val="00887A24"/>
    <w:rsid w:val="0089673B"/>
    <w:rsid w:val="00897599"/>
    <w:rsid w:val="008A2C68"/>
    <w:rsid w:val="008C09B0"/>
    <w:rsid w:val="008C7289"/>
    <w:rsid w:val="008D3085"/>
    <w:rsid w:val="008E0569"/>
    <w:rsid w:val="008E07BC"/>
    <w:rsid w:val="008E1ED9"/>
    <w:rsid w:val="008E4BCA"/>
    <w:rsid w:val="008F0264"/>
    <w:rsid w:val="008F0B03"/>
    <w:rsid w:val="008F7B12"/>
    <w:rsid w:val="009030C3"/>
    <w:rsid w:val="00916D4F"/>
    <w:rsid w:val="00917B26"/>
    <w:rsid w:val="00936922"/>
    <w:rsid w:val="00941087"/>
    <w:rsid w:val="00944F3E"/>
    <w:rsid w:val="009518C9"/>
    <w:rsid w:val="0095504F"/>
    <w:rsid w:val="00955465"/>
    <w:rsid w:val="009606FF"/>
    <w:rsid w:val="00963DFE"/>
    <w:rsid w:val="009646D0"/>
    <w:rsid w:val="0096654B"/>
    <w:rsid w:val="0097282D"/>
    <w:rsid w:val="00973054"/>
    <w:rsid w:val="00993147"/>
    <w:rsid w:val="009A1142"/>
    <w:rsid w:val="009A289A"/>
    <w:rsid w:val="009B0E0A"/>
    <w:rsid w:val="009B4A94"/>
    <w:rsid w:val="009B6242"/>
    <w:rsid w:val="009C0EC2"/>
    <w:rsid w:val="009C480B"/>
    <w:rsid w:val="009D0CF9"/>
    <w:rsid w:val="009E3220"/>
    <w:rsid w:val="009E33B2"/>
    <w:rsid w:val="009E48F8"/>
    <w:rsid w:val="009E5980"/>
    <w:rsid w:val="009E683D"/>
    <w:rsid w:val="009F48E7"/>
    <w:rsid w:val="009F7170"/>
    <w:rsid w:val="009F747B"/>
    <w:rsid w:val="00A027F9"/>
    <w:rsid w:val="00A14278"/>
    <w:rsid w:val="00A20DF9"/>
    <w:rsid w:val="00A21EB2"/>
    <w:rsid w:val="00A249CD"/>
    <w:rsid w:val="00A25732"/>
    <w:rsid w:val="00A26919"/>
    <w:rsid w:val="00A3131F"/>
    <w:rsid w:val="00A31C40"/>
    <w:rsid w:val="00A34383"/>
    <w:rsid w:val="00A353CA"/>
    <w:rsid w:val="00A37474"/>
    <w:rsid w:val="00A45772"/>
    <w:rsid w:val="00A4707D"/>
    <w:rsid w:val="00A5241A"/>
    <w:rsid w:val="00A55F5C"/>
    <w:rsid w:val="00A7036A"/>
    <w:rsid w:val="00A74B9A"/>
    <w:rsid w:val="00A91727"/>
    <w:rsid w:val="00A919ED"/>
    <w:rsid w:val="00A92965"/>
    <w:rsid w:val="00A9491E"/>
    <w:rsid w:val="00AA00DF"/>
    <w:rsid w:val="00AA508F"/>
    <w:rsid w:val="00AB1F27"/>
    <w:rsid w:val="00AB364E"/>
    <w:rsid w:val="00AB37DA"/>
    <w:rsid w:val="00AB5A38"/>
    <w:rsid w:val="00AC2685"/>
    <w:rsid w:val="00AC7398"/>
    <w:rsid w:val="00AD2A1D"/>
    <w:rsid w:val="00AE0C74"/>
    <w:rsid w:val="00AE50D2"/>
    <w:rsid w:val="00AE5E89"/>
    <w:rsid w:val="00AF291D"/>
    <w:rsid w:val="00AF2F3E"/>
    <w:rsid w:val="00B14A5E"/>
    <w:rsid w:val="00B169E8"/>
    <w:rsid w:val="00B21854"/>
    <w:rsid w:val="00B368A6"/>
    <w:rsid w:val="00B3711B"/>
    <w:rsid w:val="00B43FE0"/>
    <w:rsid w:val="00B45D10"/>
    <w:rsid w:val="00B46FEB"/>
    <w:rsid w:val="00B55ED3"/>
    <w:rsid w:val="00B81AE4"/>
    <w:rsid w:val="00B83116"/>
    <w:rsid w:val="00B836E8"/>
    <w:rsid w:val="00B967BF"/>
    <w:rsid w:val="00BA0334"/>
    <w:rsid w:val="00BA4536"/>
    <w:rsid w:val="00BA481D"/>
    <w:rsid w:val="00BB36C5"/>
    <w:rsid w:val="00BC0FF7"/>
    <w:rsid w:val="00BD40D3"/>
    <w:rsid w:val="00BD4DA5"/>
    <w:rsid w:val="00BD519B"/>
    <w:rsid w:val="00BD597F"/>
    <w:rsid w:val="00BF60F1"/>
    <w:rsid w:val="00C04392"/>
    <w:rsid w:val="00C131BD"/>
    <w:rsid w:val="00C13E11"/>
    <w:rsid w:val="00C14D18"/>
    <w:rsid w:val="00C22308"/>
    <w:rsid w:val="00C258BA"/>
    <w:rsid w:val="00C26AA3"/>
    <w:rsid w:val="00C34426"/>
    <w:rsid w:val="00C40E5C"/>
    <w:rsid w:val="00C427CC"/>
    <w:rsid w:val="00C50BD7"/>
    <w:rsid w:val="00C539D8"/>
    <w:rsid w:val="00C53AC2"/>
    <w:rsid w:val="00C54266"/>
    <w:rsid w:val="00C55B3D"/>
    <w:rsid w:val="00C568C8"/>
    <w:rsid w:val="00C630CD"/>
    <w:rsid w:val="00C674E6"/>
    <w:rsid w:val="00C866D7"/>
    <w:rsid w:val="00C878C6"/>
    <w:rsid w:val="00C903A0"/>
    <w:rsid w:val="00C91638"/>
    <w:rsid w:val="00C92510"/>
    <w:rsid w:val="00C93583"/>
    <w:rsid w:val="00C93A20"/>
    <w:rsid w:val="00C948BA"/>
    <w:rsid w:val="00C9606C"/>
    <w:rsid w:val="00C96E62"/>
    <w:rsid w:val="00C97033"/>
    <w:rsid w:val="00CA7A93"/>
    <w:rsid w:val="00CB0E57"/>
    <w:rsid w:val="00CB4D5C"/>
    <w:rsid w:val="00CB5585"/>
    <w:rsid w:val="00CB7C8A"/>
    <w:rsid w:val="00CC4A6E"/>
    <w:rsid w:val="00CC5DD6"/>
    <w:rsid w:val="00CC61B1"/>
    <w:rsid w:val="00CD547E"/>
    <w:rsid w:val="00CE7160"/>
    <w:rsid w:val="00CF1A1D"/>
    <w:rsid w:val="00CF7546"/>
    <w:rsid w:val="00D0094D"/>
    <w:rsid w:val="00D00C3C"/>
    <w:rsid w:val="00D02B12"/>
    <w:rsid w:val="00D02D4B"/>
    <w:rsid w:val="00D03728"/>
    <w:rsid w:val="00D06ECB"/>
    <w:rsid w:val="00D15CD1"/>
    <w:rsid w:val="00D24D48"/>
    <w:rsid w:val="00D4683E"/>
    <w:rsid w:val="00D51787"/>
    <w:rsid w:val="00D62766"/>
    <w:rsid w:val="00D63490"/>
    <w:rsid w:val="00D636AF"/>
    <w:rsid w:val="00D648FA"/>
    <w:rsid w:val="00D666F7"/>
    <w:rsid w:val="00D66E8E"/>
    <w:rsid w:val="00D67CDB"/>
    <w:rsid w:val="00D739F5"/>
    <w:rsid w:val="00D839C8"/>
    <w:rsid w:val="00DA0556"/>
    <w:rsid w:val="00DA1F7B"/>
    <w:rsid w:val="00DA55CD"/>
    <w:rsid w:val="00DA7266"/>
    <w:rsid w:val="00DB00D1"/>
    <w:rsid w:val="00DB7ECA"/>
    <w:rsid w:val="00DC7483"/>
    <w:rsid w:val="00DD3B09"/>
    <w:rsid w:val="00DE0817"/>
    <w:rsid w:val="00DE4C36"/>
    <w:rsid w:val="00DE65B7"/>
    <w:rsid w:val="00DF4437"/>
    <w:rsid w:val="00DF5408"/>
    <w:rsid w:val="00E0132F"/>
    <w:rsid w:val="00E04A49"/>
    <w:rsid w:val="00E24FC3"/>
    <w:rsid w:val="00E308E0"/>
    <w:rsid w:val="00E329B1"/>
    <w:rsid w:val="00E357A9"/>
    <w:rsid w:val="00E36EDF"/>
    <w:rsid w:val="00E4022F"/>
    <w:rsid w:val="00E40259"/>
    <w:rsid w:val="00E40F6C"/>
    <w:rsid w:val="00E412C4"/>
    <w:rsid w:val="00E43D64"/>
    <w:rsid w:val="00E65AD6"/>
    <w:rsid w:val="00E67081"/>
    <w:rsid w:val="00E670C4"/>
    <w:rsid w:val="00E70FA0"/>
    <w:rsid w:val="00E75204"/>
    <w:rsid w:val="00E7718D"/>
    <w:rsid w:val="00E8055C"/>
    <w:rsid w:val="00E81E0D"/>
    <w:rsid w:val="00E87AB9"/>
    <w:rsid w:val="00E95F77"/>
    <w:rsid w:val="00E97BE9"/>
    <w:rsid w:val="00EA2A2E"/>
    <w:rsid w:val="00EA39E7"/>
    <w:rsid w:val="00EA4B64"/>
    <w:rsid w:val="00EA5437"/>
    <w:rsid w:val="00EA6CAA"/>
    <w:rsid w:val="00EA6F9C"/>
    <w:rsid w:val="00EA7EE3"/>
    <w:rsid w:val="00EB049A"/>
    <w:rsid w:val="00EB0D7C"/>
    <w:rsid w:val="00EB3F64"/>
    <w:rsid w:val="00EC081D"/>
    <w:rsid w:val="00ED3A15"/>
    <w:rsid w:val="00ED5430"/>
    <w:rsid w:val="00F02EE9"/>
    <w:rsid w:val="00F07F6D"/>
    <w:rsid w:val="00F13435"/>
    <w:rsid w:val="00F135D6"/>
    <w:rsid w:val="00F16C0C"/>
    <w:rsid w:val="00F269FB"/>
    <w:rsid w:val="00F2766F"/>
    <w:rsid w:val="00F27FF0"/>
    <w:rsid w:val="00F30BDF"/>
    <w:rsid w:val="00F34E21"/>
    <w:rsid w:val="00F412C9"/>
    <w:rsid w:val="00F505B0"/>
    <w:rsid w:val="00F534B9"/>
    <w:rsid w:val="00F538C2"/>
    <w:rsid w:val="00F630EB"/>
    <w:rsid w:val="00F753A7"/>
    <w:rsid w:val="00F76E4D"/>
    <w:rsid w:val="00F80ABD"/>
    <w:rsid w:val="00F81B7D"/>
    <w:rsid w:val="00F91A80"/>
    <w:rsid w:val="00F93506"/>
    <w:rsid w:val="00F9780B"/>
    <w:rsid w:val="00FA0C8F"/>
    <w:rsid w:val="00FA1397"/>
    <w:rsid w:val="00FB2C05"/>
    <w:rsid w:val="00FB36D3"/>
    <w:rsid w:val="00FB38B1"/>
    <w:rsid w:val="00FC3118"/>
    <w:rsid w:val="00FD6001"/>
    <w:rsid w:val="00FE2EBF"/>
    <w:rsid w:val="00FE39C4"/>
    <w:rsid w:val="00FE4739"/>
    <w:rsid w:val="00FF0D2B"/>
    <w:rsid w:val="00FF6467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685D"/>
    <w:pPr>
      <w:suppressAutoHyphens/>
    </w:pPr>
    <w:rPr>
      <w:rFonts w:ascii="Angsana New" w:hAnsi="Angsana New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outlineLvl w:val="0"/>
    </w:pPr>
    <w:rPr>
      <w:rFonts w:ascii="Cordia New" w:hAnsi="Cordia New" w:cs="Cordia New"/>
      <w:b/>
      <w:bCs/>
      <w:kern w:val="1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Pr>
      <w:rFonts w:ascii="Angsana New" w:hAnsi="Angsana New" w:cs="OpenSymbol"/>
      <w:sz w:val="24"/>
      <w:szCs w:val="32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9z0">
    <w:name w:val="WW8Num9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b w:val="0"/>
      <w:bCs w:val="0"/>
      <w:i w:val="0"/>
      <w:iCs w:val="0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WW8Num2z0">
    <w:name w:val="WW8Num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DefaultParagraphFont">
    <w:name w:val="WW-Default Paragraph Font"/>
  </w:style>
  <w:style w:type="character" w:customStyle="1" w:styleId="WW8Num8z0">
    <w:name w:val="WW8Num8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Pr>
      <w:sz w:val="28"/>
      <w:szCs w:val="28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4">
    <w:name w:val="WW8Num26z4"/>
    <w:rPr>
      <w:rFonts w:ascii="Courier New" w:hAnsi="Courier New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-DefaultParagraphFont1">
    <w:name w:val="WW-Default Paragraph Font1"/>
  </w:style>
  <w:style w:type="character" w:styleId="Hyperlink">
    <w:name w:val="Hyperlink"/>
    <w:rPr>
      <w:color w:val="0000FF"/>
      <w:u w:val="single"/>
      <w:lang w:eastAsia="th-TH" w:bidi="th-TH"/>
    </w:rPr>
  </w:style>
  <w:style w:type="character" w:styleId="PageNumber">
    <w:name w:val="page number"/>
    <w:basedOn w:val="WW-DefaultParagraphFont1"/>
  </w:style>
  <w:style w:type="character" w:customStyle="1" w:styleId="StyleLatinAngsanaNew16ptBlack">
    <w:name w:val="Style (Latin) Angsana New 16 pt Black"/>
    <w:rPr>
      <w:rFonts w:ascii="Cordia New" w:hAnsi="Cordi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character" w:customStyle="1" w:styleId="CharChar">
    <w:name w:val="Char Char"/>
    <w:rPr>
      <w:rFonts w:ascii="Angsana New" w:hAnsi="Angsana New" w:cs="Angsana New"/>
      <w:sz w:val="24"/>
      <w:szCs w:val="24"/>
      <w:lang w:val="en-US" w:eastAsia="th-TH" w:bidi="th-TH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TitleChar">
    <w:name w:val="Title Char"/>
    <w:rPr>
      <w:rFonts w:ascii="Cambria" w:eastAsia="Times New Roman" w:hAnsi="Cambria" w:cs="Angsana New"/>
      <w:b/>
      <w:bCs/>
      <w:kern w:val="1"/>
      <w:sz w:val="32"/>
      <w:szCs w:val="4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</w:style>
  <w:style w:type="paragraph" w:styleId="List">
    <w:name w:val="List"/>
    <w:basedOn w:val="BodyText"/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StyleHeading1Right007cm">
    <w:name w:val="Style Heading 1 + Right:  0.07 cm"/>
    <w:basedOn w:val="Heading1"/>
    <w:pPr>
      <w:numPr>
        <w:numId w:val="1"/>
      </w:numPr>
      <w:ind w:left="0" w:right="40" w:firstLine="0"/>
    </w:pPr>
    <w:rPr>
      <w:rFonts w:ascii="Angsana New" w:eastAsia="Angsana New" w:hAnsi="Angsana New" w:cs="Angsana New"/>
    </w:rPr>
  </w:style>
  <w:style w:type="paragraph" w:styleId="BodyTextIndent">
    <w:name w:val="Body Text Indent"/>
    <w:basedOn w:val="Normal"/>
    <w:link w:val="BodyTextIndentChar"/>
    <w:pPr>
      <w:numPr>
        <w:numId w:val="7"/>
      </w:numPr>
      <w:ind w:left="284" w:hanging="284"/>
    </w:pPr>
  </w:style>
  <w:style w:type="paragraph" w:customStyle="1" w:styleId="StyleLatinCordiaNewCentered">
    <w:name w:val="Style (Latin) Cordia New Centered"/>
    <w:basedOn w:val="Normal"/>
    <w:pPr>
      <w:jc w:val="center"/>
    </w:pPr>
    <w:rPr>
      <w:rFonts w:eastAsia="Angsana New"/>
    </w:rPr>
  </w:style>
  <w:style w:type="paragraph" w:customStyle="1" w:styleId="ListNumber1">
    <w:name w:val="List Number1"/>
    <w:basedOn w:val="Normal"/>
    <w:pPr>
      <w:numPr>
        <w:numId w:val="4"/>
      </w:numPr>
      <w:ind w:left="227" w:hanging="227"/>
    </w:pPr>
  </w:style>
  <w:style w:type="paragraph" w:customStyle="1" w:styleId="ListContinue31">
    <w:name w:val="List Continue 31"/>
    <w:basedOn w:val="Normal"/>
    <w:pPr>
      <w:spacing w:after="120"/>
      <w:ind w:left="849"/>
    </w:pPr>
  </w:style>
  <w:style w:type="paragraph" w:customStyle="1" w:styleId="ListContinue1">
    <w:name w:val="List Continue1"/>
    <w:basedOn w:val="Normal"/>
    <w:pPr>
      <w:spacing w:after="120"/>
      <w:ind w:left="283"/>
    </w:pPr>
  </w:style>
  <w:style w:type="paragraph" w:customStyle="1" w:styleId="List21">
    <w:name w:val="List 21"/>
    <w:basedOn w:val="Normal"/>
    <w:pPr>
      <w:ind w:left="566" w:hanging="283"/>
    </w:pPr>
  </w:style>
  <w:style w:type="paragraph" w:customStyle="1" w:styleId="ListBullet21">
    <w:name w:val="List Bullet 21"/>
    <w:basedOn w:val="Normal"/>
    <w:rsid w:val="00B368A6"/>
    <w:pPr>
      <w:numPr>
        <w:numId w:val="25"/>
      </w:numPr>
      <w:ind w:left="369" w:hanging="227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Cordia New" w:hAnsi="Cordia New" w:cs="Cordia New"/>
      <w:sz w:val="16"/>
      <w:szCs w:val="16"/>
    </w:rPr>
  </w:style>
  <w:style w:type="paragraph" w:customStyle="1" w:styleId="ListBullet1">
    <w:name w:val="List Bullet1"/>
    <w:basedOn w:val="Normal"/>
    <w:pPr>
      <w:numPr>
        <w:numId w:val="5"/>
      </w:numPr>
    </w:pPr>
  </w:style>
  <w:style w:type="paragraph" w:customStyle="1" w:styleId="BodyText21">
    <w:name w:val="Body Text 21"/>
    <w:basedOn w:val="Normal"/>
    <w:pPr>
      <w:spacing w:line="480" w:lineRule="auto"/>
    </w:pPr>
    <w:rPr>
      <w:rFonts w:ascii="Cordia New" w:hAnsi="Cordia New" w:cs="Cordia New"/>
    </w:rPr>
  </w:style>
  <w:style w:type="paragraph" w:customStyle="1" w:styleId="StyleLatinCordiaNewCentered1">
    <w:name w:val="Style (Latin) Cordia New Centered1"/>
    <w:basedOn w:val="Normal"/>
    <w:pPr>
      <w:jc w:val="center"/>
    </w:pPr>
    <w:rPr>
      <w:rFonts w:eastAsia="Angsana New"/>
    </w:rPr>
  </w:style>
  <w:style w:type="paragraph" w:customStyle="1" w:styleId="StyleLatinAngsanaNewBlackCentered">
    <w:name w:val="Style (Latin) Angsana New Black Centered"/>
    <w:basedOn w:val="Normal"/>
    <w:pPr>
      <w:jc w:val="center"/>
    </w:pPr>
    <w:rPr>
      <w:rFonts w:eastAsia="Angsana New"/>
      <w:color w:val="000000"/>
    </w:rPr>
  </w:style>
  <w:style w:type="paragraph" w:customStyle="1" w:styleId="NormalIndent1">
    <w:name w:val="Normal Indent1"/>
    <w:basedOn w:val="Normal"/>
    <w:pPr>
      <w:ind w:left="720"/>
    </w:pPr>
    <w:rPr>
      <w:szCs w:val="37"/>
    </w:rPr>
  </w:style>
  <w:style w:type="paragraph" w:customStyle="1" w:styleId="PlainText1">
    <w:name w:val="Plain Text1"/>
    <w:basedOn w:val="Normal"/>
    <w:rPr>
      <w:rFonts w:ascii="Courier New" w:hAnsi="Courier New"/>
      <w:sz w:val="20"/>
      <w:szCs w:val="23"/>
    </w:rPr>
  </w:style>
  <w:style w:type="paragraph" w:customStyle="1" w:styleId="BodyText31">
    <w:name w:val="Body Text 31"/>
    <w:basedOn w:val="Normal"/>
    <w:pPr>
      <w:spacing w:after="120"/>
    </w:pPr>
    <w:rPr>
      <w:sz w:val="16"/>
      <w:szCs w:val="1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Text">
    <w:name w:val="Default Text"/>
    <w:basedOn w:val="Normal"/>
    <w:pPr>
      <w:suppressAutoHyphens w:val="0"/>
      <w:overflowPunct w:val="0"/>
      <w:autoSpaceDE w:val="0"/>
      <w:textAlignment w:val="baseline"/>
    </w:pPr>
    <w:rPr>
      <w:rFonts w:ascii="AngsanaUPC" w:eastAsia="SimSun" w:hAnsi="AngsanaUPC" w:cs="AngsanaUPC"/>
      <w:sz w:val="28"/>
      <w:szCs w:val="28"/>
    </w:rPr>
  </w:style>
  <w:style w:type="paragraph" w:styleId="Title">
    <w:name w:val="Title"/>
    <w:basedOn w:val="Normal"/>
    <w:next w:val="Normal"/>
    <w:qFormat/>
    <w:pPr>
      <w:spacing w:before="240" w:after="60"/>
      <w:jc w:val="center"/>
    </w:pPr>
    <w:rPr>
      <w:rFonts w:ascii="Cambria" w:hAnsi="Cambria"/>
      <w:b/>
      <w:bCs/>
      <w:kern w:val="1"/>
      <w:szCs w:val="40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  <w:szCs w:val="28"/>
    </w:rPr>
  </w:style>
  <w:style w:type="paragraph" w:customStyle="1" w:styleId="NoSpacing1">
    <w:name w:val="No Spacing1"/>
    <w:pPr>
      <w:suppressAutoHyphens/>
    </w:pPr>
    <w:rPr>
      <w:rFonts w:ascii="Angsana New" w:eastAsia="Arial" w:hAnsi="Angsana New" w:cs="Times New Roman"/>
      <w:sz w:val="32"/>
      <w:szCs w:val="40"/>
      <w:lang w:eastAsia="th-TH"/>
    </w:rPr>
  </w:style>
  <w:style w:type="character" w:customStyle="1" w:styleId="StyleLatinAngsanaNew16ptBlackAngsanaNew">
    <w:name w:val="ลักษณะ Style (Latin) Angsana New 16 pt Black + (ละติน) Angsana New"/>
    <w:rsid w:val="00DB00D1"/>
    <w:rPr>
      <w:rFonts w:ascii="Angsana New" w:hAnsi="Angsan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paragraph" w:styleId="ListNumber">
    <w:name w:val="List Number"/>
    <w:basedOn w:val="Normal"/>
    <w:rsid w:val="00A14278"/>
    <w:pPr>
      <w:numPr>
        <w:numId w:val="14"/>
      </w:numPr>
      <w:contextualSpacing/>
    </w:pPr>
    <w:rPr>
      <w:szCs w:val="40"/>
    </w:rPr>
  </w:style>
  <w:style w:type="character" w:customStyle="1" w:styleId="BodyTextChar">
    <w:name w:val="Body Text Char"/>
    <w:link w:val="BodyText"/>
    <w:rsid w:val="00A14278"/>
    <w:rPr>
      <w:rFonts w:ascii="Angsana New" w:hAnsi="Angsana New" w:cs="Times New Roman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14278"/>
    <w:rPr>
      <w:rFonts w:ascii="Angsana New" w:hAnsi="Angsana New" w:cs="Times New Roman"/>
      <w:sz w:val="24"/>
      <w:szCs w:val="24"/>
      <w:lang w:eastAsia="th-TH"/>
    </w:rPr>
  </w:style>
  <w:style w:type="paragraph" w:styleId="ListBullet2">
    <w:name w:val="List Bullet 2"/>
    <w:basedOn w:val="Normal"/>
    <w:rsid w:val="00916D4F"/>
    <w:pPr>
      <w:numPr>
        <w:numId w:val="19"/>
      </w:numPr>
      <w:ind w:left="227" w:hanging="170"/>
      <w:contextualSpacing/>
    </w:pPr>
  </w:style>
  <w:style w:type="paragraph" w:styleId="BalloonText">
    <w:name w:val="Balloon Text"/>
    <w:basedOn w:val="Normal"/>
    <w:link w:val="BalloonTextChar"/>
    <w:rsid w:val="009F747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9F747B"/>
    <w:rPr>
      <w:rFonts w:ascii="Tahoma" w:hAnsi="Tahoma"/>
      <w:sz w:val="16"/>
      <w:lang w:eastAsia="th-TH"/>
    </w:rPr>
  </w:style>
  <w:style w:type="paragraph" w:styleId="ListBullet">
    <w:name w:val="List Bullet"/>
    <w:basedOn w:val="Normal"/>
    <w:rsid w:val="002F74BB"/>
    <w:pPr>
      <w:numPr>
        <w:numId w:val="11"/>
      </w:numPr>
      <w:ind w:left="170" w:hanging="170"/>
      <w:contextualSpacing/>
    </w:pPr>
  </w:style>
  <w:style w:type="paragraph" w:styleId="BodyTextFirstIndent2">
    <w:name w:val="Body Text First Indent 2"/>
    <w:basedOn w:val="BodyTextIndent"/>
    <w:link w:val="BodyTextFirstIndent2Char"/>
    <w:rsid w:val="00306699"/>
    <w:pPr>
      <w:numPr>
        <w:numId w:val="0"/>
      </w:numPr>
      <w:spacing w:after="120"/>
      <w:ind w:left="283" w:firstLine="210"/>
    </w:pPr>
    <w:rPr>
      <w:szCs w:val="30"/>
    </w:rPr>
  </w:style>
  <w:style w:type="character" w:customStyle="1" w:styleId="BodyTextFirstIndent2Char">
    <w:name w:val="Body Text First Indent 2 Char"/>
    <w:link w:val="BodyTextFirstIndent2"/>
    <w:rsid w:val="00306699"/>
    <w:rPr>
      <w:rFonts w:ascii="Angsana New" w:hAnsi="Angsana New" w:cs="Times New Roman"/>
      <w:sz w:val="24"/>
      <w:szCs w:val="30"/>
      <w:lang w:eastAsia="th-TH"/>
    </w:rPr>
  </w:style>
  <w:style w:type="paragraph" w:styleId="ListBullet3">
    <w:name w:val="List Bullet 3"/>
    <w:basedOn w:val="Normal"/>
    <w:rsid w:val="00A92965"/>
    <w:pPr>
      <w:numPr>
        <w:numId w:val="20"/>
      </w:numPr>
      <w:contextualSpacing/>
    </w:pPr>
    <w:rPr>
      <w:szCs w:val="30"/>
    </w:rPr>
  </w:style>
  <w:style w:type="paragraph" w:styleId="ListBullet4">
    <w:name w:val="List Bullet 4"/>
    <w:basedOn w:val="Normal"/>
    <w:rsid w:val="00C97033"/>
    <w:pPr>
      <w:numPr>
        <w:numId w:val="12"/>
      </w:numPr>
      <w:contextualSpacing/>
    </w:pPr>
    <w:rPr>
      <w:szCs w:val="30"/>
    </w:rPr>
  </w:style>
  <w:style w:type="paragraph" w:styleId="ListBullet5">
    <w:name w:val="List Bullet 5"/>
    <w:basedOn w:val="Normal"/>
    <w:rsid w:val="00C97033"/>
    <w:pPr>
      <w:numPr>
        <w:numId w:val="13"/>
      </w:numPr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D63490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D63490"/>
    <w:rPr>
      <w:rFonts w:ascii="Angsana New" w:hAnsi="Angsana New"/>
      <w:sz w:val="24"/>
      <w:szCs w:val="24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685D"/>
    <w:pPr>
      <w:suppressAutoHyphens/>
    </w:pPr>
    <w:rPr>
      <w:rFonts w:ascii="Angsana New" w:hAnsi="Angsana New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outlineLvl w:val="0"/>
    </w:pPr>
    <w:rPr>
      <w:rFonts w:ascii="Cordia New" w:hAnsi="Cordia New" w:cs="Cordia New"/>
      <w:b/>
      <w:bCs/>
      <w:kern w:val="1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Pr>
      <w:rFonts w:ascii="Angsana New" w:hAnsi="Angsana New" w:cs="OpenSymbol"/>
      <w:sz w:val="24"/>
      <w:szCs w:val="32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9z0">
    <w:name w:val="WW8Num9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b w:val="0"/>
      <w:bCs w:val="0"/>
      <w:i w:val="0"/>
      <w:iCs w:val="0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WW8Num2z0">
    <w:name w:val="WW8Num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DefaultParagraphFont">
    <w:name w:val="WW-Default Paragraph Font"/>
  </w:style>
  <w:style w:type="character" w:customStyle="1" w:styleId="WW8Num8z0">
    <w:name w:val="WW8Num8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Pr>
      <w:sz w:val="28"/>
      <w:szCs w:val="28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4">
    <w:name w:val="WW8Num26z4"/>
    <w:rPr>
      <w:rFonts w:ascii="Courier New" w:hAnsi="Courier New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-DefaultParagraphFont1">
    <w:name w:val="WW-Default Paragraph Font1"/>
  </w:style>
  <w:style w:type="character" w:styleId="Hyperlink">
    <w:name w:val="Hyperlink"/>
    <w:rPr>
      <w:color w:val="0000FF"/>
      <w:u w:val="single"/>
      <w:lang w:eastAsia="th-TH" w:bidi="th-TH"/>
    </w:rPr>
  </w:style>
  <w:style w:type="character" w:styleId="PageNumber">
    <w:name w:val="page number"/>
    <w:basedOn w:val="WW-DefaultParagraphFont1"/>
  </w:style>
  <w:style w:type="character" w:customStyle="1" w:styleId="StyleLatinAngsanaNew16ptBlack">
    <w:name w:val="Style (Latin) Angsana New 16 pt Black"/>
    <w:rPr>
      <w:rFonts w:ascii="Cordia New" w:hAnsi="Cordi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character" w:customStyle="1" w:styleId="CharChar">
    <w:name w:val="Char Char"/>
    <w:rPr>
      <w:rFonts w:ascii="Angsana New" w:hAnsi="Angsana New" w:cs="Angsana New"/>
      <w:sz w:val="24"/>
      <w:szCs w:val="24"/>
      <w:lang w:val="en-US" w:eastAsia="th-TH" w:bidi="th-TH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TitleChar">
    <w:name w:val="Title Char"/>
    <w:rPr>
      <w:rFonts w:ascii="Cambria" w:eastAsia="Times New Roman" w:hAnsi="Cambria" w:cs="Angsana New"/>
      <w:b/>
      <w:bCs/>
      <w:kern w:val="1"/>
      <w:sz w:val="32"/>
      <w:szCs w:val="4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</w:style>
  <w:style w:type="paragraph" w:styleId="List">
    <w:name w:val="List"/>
    <w:basedOn w:val="BodyText"/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StyleHeading1Right007cm">
    <w:name w:val="Style Heading 1 + Right:  0.07 cm"/>
    <w:basedOn w:val="Heading1"/>
    <w:pPr>
      <w:numPr>
        <w:numId w:val="1"/>
      </w:numPr>
      <w:ind w:left="0" w:right="40" w:firstLine="0"/>
    </w:pPr>
    <w:rPr>
      <w:rFonts w:ascii="Angsana New" w:eastAsia="Angsana New" w:hAnsi="Angsana New" w:cs="Angsana New"/>
    </w:rPr>
  </w:style>
  <w:style w:type="paragraph" w:styleId="BodyTextIndent">
    <w:name w:val="Body Text Indent"/>
    <w:basedOn w:val="Normal"/>
    <w:link w:val="BodyTextIndentChar"/>
    <w:pPr>
      <w:numPr>
        <w:numId w:val="7"/>
      </w:numPr>
      <w:ind w:left="284" w:hanging="284"/>
    </w:pPr>
  </w:style>
  <w:style w:type="paragraph" w:customStyle="1" w:styleId="StyleLatinCordiaNewCentered">
    <w:name w:val="Style (Latin) Cordia New Centered"/>
    <w:basedOn w:val="Normal"/>
    <w:pPr>
      <w:jc w:val="center"/>
    </w:pPr>
    <w:rPr>
      <w:rFonts w:eastAsia="Angsana New"/>
    </w:rPr>
  </w:style>
  <w:style w:type="paragraph" w:customStyle="1" w:styleId="ListNumber1">
    <w:name w:val="List Number1"/>
    <w:basedOn w:val="Normal"/>
    <w:pPr>
      <w:numPr>
        <w:numId w:val="4"/>
      </w:numPr>
      <w:ind w:left="227" w:hanging="227"/>
    </w:pPr>
  </w:style>
  <w:style w:type="paragraph" w:customStyle="1" w:styleId="ListContinue31">
    <w:name w:val="List Continue 31"/>
    <w:basedOn w:val="Normal"/>
    <w:pPr>
      <w:spacing w:after="120"/>
      <w:ind w:left="849"/>
    </w:pPr>
  </w:style>
  <w:style w:type="paragraph" w:customStyle="1" w:styleId="ListContinue1">
    <w:name w:val="List Continue1"/>
    <w:basedOn w:val="Normal"/>
    <w:pPr>
      <w:spacing w:after="120"/>
      <w:ind w:left="283"/>
    </w:pPr>
  </w:style>
  <w:style w:type="paragraph" w:customStyle="1" w:styleId="List21">
    <w:name w:val="List 21"/>
    <w:basedOn w:val="Normal"/>
    <w:pPr>
      <w:ind w:left="566" w:hanging="283"/>
    </w:pPr>
  </w:style>
  <w:style w:type="paragraph" w:customStyle="1" w:styleId="ListBullet21">
    <w:name w:val="List Bullet 21"/>
    <w:basedOn w:val="Normal"/>
    <w:rsid w:val="00B368A6"/>
    <w:pPr>
      <w:numPr>
        <w:numId w:val="25"/>
      </w:numPr>
      <w:ind w:left="369" w:hanging="227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Cordia New" w:hAnsi="Cordia New" w:cs="Cordia New"/>
      <w:sz w:val="16"/>
      <w:szCs w:val="16"/>
    </w:rPr>
  </w:style>
  <w:style w:type="paragraph" w:customStyle="1" w:styleId="ListBullet1">
    <w:name w:val="List Bullet1"/>
    <w:basedOn w:val="Normal"/>
    <w:pPr>
      <w:numPr>
        <w:numId w:val="5"/>
      </w:numPr>
    </w:pPr>
  </w:style>
  <w:style w:type="paragraph" w:customStyle="1" w:styleId="BodyText21">
    <w:name w:val="Body Text 21"/>
    <w:basedOn w:val="Normal"/>
    <w:pPr>
      <w:spacing w:line="480" w:lineRule="auto"/>
    </w:pPr>
    <w:rPr>
      <w:rFonts w:ascii="Cordia New" w:hAnsi="Cordia New" w:cs="Cordia New"/>
    </w:rPr>
  </w:style>
  <w:style w:type="paragraph" w:customStyle="1" w:styleId="StyleLatinCordiaNewCentered1">
    <w:name w:val="Style (Latin) Cordia New Centered1"/>
    <w:basedOn w:val="Normal"/>
    <w:pPr>
      <w:jc w:val="center"/>
    </w:pPr>
    <w:rPr>
      <w:rFonts w:eastAsia="Angsana New"/>
    </w:rPr>
  </w:style>
  <w:style w:type="paragraph" w:customStyle="1" w:styleId="StyleLatinAngsanaNewBlackCentered">
    <w:name w:val="Style (Latin) Angsana New Black Centered"/>
    <w:basedOn w:val="Normal"/>
    <w:pPr>
      <w:jc w:val="center"/>
    </w:pPr>
    <w:rPr>
      <w:rFonts w:eastAsia="Angsana New"/>
      <w:color w:val="000000"/>
    </w:rPr>
  </w:style>
  <w:style w:type="paragraph" w:customStyle="1" w:styleId="NormalIndent1">
    <w:name w:val="Normal Indent1"/>
    <w:basedOn w:val="Normal"/>
    <w:pPr>
      <w:ind w:left="720"/>
    </w:pPr>
    <w:rPr>
      <w:szCs w:val="37"/>
    </w:rPr>
  </w:style>
  <w:style w:type="paragraph" w:customStyle="1" w:styleId="PlainText1">
    <w:name w:val="Plain Text1"/>
    <w:basedOn w:val="Normal"/>
    <w:rPr>
      <w:rFonts w:ascii="Courier New" w:hAnsi="Courier New"/>
      <w:sz w:val="20"/>
      <w:szCs w:val="23"/>
    </w:rPr>
  </w:style>
  <w:style w:type="paragraph" w:customStyle="1" w:styleId="BodyText31">
    <w:name w:val="Body Text 31"/>
    <w:basedOn w:val="Normal"/>
    <w:pPr>
      <w:spacing w:after="120"/>
    </w:pPr>
    <w:rPr>
      <w:sz w:val="16"/>
      <w:szCs w:val="1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Text">
    <w:name w:val="Default Text"/>
    <w:basedOn w:val="Normal"/>
    <w:pPr>
      <w:suppressAutoHyphens w:val="0"/>
      <w:overflowPunct w:val="0"/>
      <w:autoSpaceDE w:val="0"/>
      <w:textAlignment w:val="baseline"/>
    </w:pPr>
    <w:rPr>
      <w:rFonts w:ascii="AngsanaUPC" w:eastAsia="SimSun" w:hAnsi="AngsanaUPC" w:cs="AngsanaUPC"/>
      <w:sz w:val="28"/>
      <w:szCs w:val="28"/>
    </w:rPr>
  </w:style>
  <w:style w:type="paragraph" w:styleId="Title">
    <w:name w:val="Title"/>
    <w:basedOn w:val="Normal"/>
    <w:next w:val="Normal"/>
    <w:qFormat/>
    <w:pPr>
      <w:spacing w:before="240" w:after="60"/>
      <w:jc w:val="center"/>
    </w:pPr>
    <w:rPr>
      <w:rFonts w:ascii="Cambria" w:hAnsi="Cambria"/>
      <w:b/>
      <w:bCs/>
      <w:kern w:val="1"/>
      <w:szCs w:val="40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  <w:szCs w:val="28"/>
    </w:rPr>
  </w:style>
  <w:style w:type="paragraph" w:customStyle="1" w:styleId="NoSpacing1">
    <w:name w:val="No Spacing1"/>
    <w:pPr>
      <w:suppressAutoHyphens/>
    </w:pPr>
    <w:rPr>
      <w:rFonts w:ascii="Angsana New" w:eastAsia="Arial" w:hAnsi="Angsana New" w:cs="Times New Roman"/>
      <w:sz w:val="32"/>
      <w:szCs w:val="40"/>
      <w:lang w:eastAsia="th-TH"/>
    </w:rPr>
  </w:style>
  <w:style w:type="character" w:customStyle="1" w:styleId="StyleLatinAngsanaNew16ptBlackAngsanaNew">
    <w:name w:val="ลักษณะ Style (Latin) Angsana New 16 pt Black + (ละติน) Angsana New"/>
    <w:rsid w:val="00DB00D1"/>
    <w:rPr>
      <w:rFonts w:ascii="Angsana New" w:hAnsi="Angsan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paragraph" w:styleId="ListNumber">
    <w:name w:val="List Number"/>
    <w:basedOn w:val="Normal"/>
    <w:rsid w:val="00A14278"/>
    <w:pPr>
      <w:numPr>
        <w:numId w:val="14"/>
      </w:numPr>
      <w:contextualSpacing/>
    </w:pPr>
    <w:rPr>
      <w:szCs w:val="40"/>
    </w:rPr>
  </w:style>
  <w:style w:type="character" w:customStyle="1" w:styleId="BodyTextChar">
    <w:name w:val="Body Text Char"/>
    <w:link w:val="BodyText"/>
    <w:rsid w:val="00A14278"/>
    <w:rPr>
      <w:rFonts w:ascii="Angsana New" w:hAnsi="Angsana New" w:cs="Times New Roman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14278"/>
    <w:rPr>
      <w:rFonts w:ascii="Angsana New" w:hAnsi="Angsana New" w:cs="Times New Roman"/>
      <w:sz w:val="24"/>
      <w:szCs w:val="24"/>
      <w:lang w:eastAsia="th-TH"/>
    </w:rPr>
  </w:style>
  <w:style w:type="paragraph" w:styleId="ListBullet2">
    <w:name w:val="List Bullet 2"/>
    <w:basedOn w:val="Normal"/>
    <w:rsid w:val="00916D4F"/>
    <w:pPr>
      <w:numPr>
        <w:numId w:val="19"/>
      </w:numPr>
      <w:ind w:left="227" w:hanging="170"/>
      <w:contextualSpacing/>
    </w:pPr>
  </w:style>
  <w:style w:type="paragraph" w:styleId="BalloonText">
    <w:name w:val="Balloon Text"/>
    <w:basedOn w:val="Normal"/>
    <w:link w:val="BalloonTextChar"/>
    <w:rsid w:val="009F747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9F747B"/>
    <w:rPr>
      <w:rFonts w:ascii="Tahoma" w:hAnsi="Tahoma"/>
      <w:sz w:val="16"/>
      <w:lang w:eastAsia="th-TH"/>
    </w:rPr>
  </w:style>
  <w:style w:type="paragraph" w:styleId="ListBullet">
    <w:name w:val="List Bullet"/>
    <w:basedOn w:val="Normal"/>
    <w:rsid w:val="002F74BB"/>
    <w:pPr>
      <w:numPr>
        <w:numId w:val="11"/>
      </w:numPr>
      <w:ind w:left="170" w:hanging="170"/>
      <w:contextualSpacing/>
    </w:pPr>
  </w:style>
  <w:style w:type="paragraph" w:styleId="BodyTextFirstIndent2">
    <w:name w:val="Body Text First Indent 2"/>
    <w:basedOn w:val="BodyTextIndent"/>
    <w:link w:val="BodyTextFirstIndent2Char"/>
    <w:rsid w:val="00306699"/>
    <w:pPr>
      <w:numPr>
        <w:numId w:val="0"/>
      </w:numPr>
      <w:spacing w:after="120"/>
      <w:ind w:left="283" w:firstLine="210"/>
    </w:pPr>
    <w:rPr>
      <w:szCs w:val="30"/>
    </w:rPr>
  </w:style>
  <w:style w:type="character" w:customStyle="1" w:styleId="BodyTextFirstIndent2Char">
    <w:name w:val="Body Text First Indent 2 Char"/>
    <w:link w:val="BodyTextFirstIndent2"/>
    <w:rsid w:val="00306699"/>
    <w:rPr>
      <w:rFonts w:ascii="Angsana New" w:hAnsi="Angsana New" w:cs="Times New Roman"/>
      <w:sz w:val="24"/>
      <w:szCs w:val="30"/>
      <w:lang w:eastAsia="th-TH"/>
    </w:rPr>
  </w:style>
  <w:style w:type="paragraph" w:styleId="ListBullet3">
    <w:name w:val="List Bullet 3"/>
    <w:basedOn w:val="Normal"/>
    <w:rsid w:val="00A92965"/>
    <w:pPr>
      <w:numPr>
        <w:numId w:val="20"/>
      </w:numPr>
      <w:contextualSpacing/>
    </w:pPr>
    <w:rPr>
      <w:szCs w:val="30"/>
    </w:rPr>
  </w:style>
  <w:style w:type="paragraph" w:styleId="ListBullet4">
    <w:name w:val="List Bullet 4"/>
    <w:basedOn w:val="Normal"/>
    <w:rsid w:val="00C97033"/>
    <w:pPr>
      <w:numPr>
        <w:numId w:val="12"/>
      </w:numPr>
      <w:contextualSpacing/>
    </w:pPr>
    <w:rPr>
      <w:szCs w:val="30"/>
    </w:rPr>
  </w:style>
  <w:style w:type="paragraph" w:styleId="ListBullet5">
    <w:name w:val="List Bullet 5"/>
    <w:basedOn w:val="Normal"/>
    <w:rsid w:val="00C97033"/>
    <w:pPr>
      <w:numPr>
        <w:numId w:val="13"/>
      </w:numPr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D63490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D63490"/>
    <w:rPr>
      <w:rFonts w:ascii="Angsana New" w:hAnsi="Angsana New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E06B3-1FEE-46EE-AF36-C62B46313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10</Pages>
  <Words>2098</Words>
  <Characters>11964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รายละเอียดเกี่ยวกับผู้บริหารและผู้มีอำนาจควบคุมของบริษัท</vt:lpstr>
    </vt:vector>
  </TitlesOfParts>
  <Company>hm</Company>
  <LinksUpToDate>false</LinksUpToDate>
  <CharactersWithSpaces>14034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รายละเอียดเกี่ยวกับผู้บริหารและผู้มีอำนาจควบคุมของบริษัท</dc:title>
  <dc:subject/>
  <dc:creator>Supich</dc:creator>
  <cp:keywords/>
  <dc:description/>
  <cp:lastModifiedBy>USER</cp:lastModifiedBy>
  <cp:revision>32</cp:revision>
  <cp:lastPrinted>2019-03-26T06:20:00Z</cp:lastPrinted>
  <dcterms:created xsi:type="dcterms:W3CDTF">2019-01-16T03:16:00Z</dcterms:created>
  <dcterms:modified xsi:type="dcterms:W3CDTF">2019-03-26T06:22:00Z</dcterms:modified>
</cp:coreProperties>
</file>