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A3A87" w14:textId="77777777" w:rsidR="00F27756" w:rsidRDefault="00F27756" w:rsidP="00F27756">
      <w:pPr>
        <w:pStyle w:val="PlainText"/>
        <w:jc w:val="center"/>
        <w:rPr>
          <w:rFonts w:ascii="Angsana New" w:hAnsi="Angsana New"/>
          <w:sz w:val="32"/>
          <w:szCs w:val="32"/>
        </w:rPr>
      </w:pPr>
    </w:p>
    <w:p w14:paraId="0B843306" w14:textId="77777777" w:rsidR="00F27756" w:rsidRDefault="00F27756" w:rsidP="00F27756">
      <w:pPr>
        <w:pStyle w:val="PlainText"/>
        <w:jc w:val="center"/>
        <w:rPr>
          <w:rFonts w:ascii="Angsana New" w:hAnsi="Angsana New"/>
          <w:sz w:val="32"/>
          <w:szCs w:val="32"/>
        </w:rPr>
      </w:pPr>
    </w:p>
    <w:p w14:paraId="69A628D2" w14:textId="77777777" w:rsidR="00F27756" w:rsidRDefault="00F27756" w:rsidP="00F27756">
      <w:pPr>
        <w:pStyle w:val="PlainText"/>
        <w:jc w:val="center"/>
        <w:rPr>
          <w:rFonts w:ascii="Angsana New" w:hAnsi="Angsana New"/>
          <w:sz w:val="32"/>
          <w:szCs w:val="32"/>
        </w:rPr>
      </w:pPr>
    </w:p>
    <w:p w14:paraId="2678F09C" w14:textId="77777777" w:rsidR="00F27756" w:rsidRDefault="00F27756" w:rsidP="00F27756">
      <w:pPr>
        <w:pStyle w:val="PlainText"/>
        <w:jc w:val="center"/>
        <w:rPr>
          <w:rFonts w:ascii="Angsana New" w:hAnsi="Angsana New"/>
          <w:sz w:val="32"/>
          <w:szCs w:val="32"/>
        </w:rPr>
      </w:pPr>
    </w:p>
    <w:p w14:paraId="61E544FB" w14:textId="77777777" w:rsidR="00631F5A" w:rsidRDefault="00631F5A">
      <w:pPr>
        <w:pStyle w:val="Heading1"/>
      </w:pPr>
      <w:r>
        <w:rPr>
          <w:cs/>
        </w:rPr>
        <w:t>แบบแสดงรายการข้อมูลประจำปี</w:t>
      </w:r>
    </w:p>
    <w:p w14:paraId="33944313" w14:textId="78941CA9" w:rsidR="00631F5A" w:rsidRDefault="00631F5A">
      <w:pPr>
        <w:pStyle w:val="Heading1"/>
      </w:pPr>
      <w:r>
        <w:rPr>
          <w:cs/>
        </w:rPr>
        <w:t xml:space="preserve">สิ้นสุดวันที่ </w:t>
      </w:r>
      <w:r>
        <w:t xml:space="preserve">31  </w:t>
      </w:r>
      <w:r>
        <w:rPr>
          <w:cs/>
        </w:rPr>
        <w:t xml:space="preserve">ธันวาคม  </w:t>
      </w:r>
      <w:r>
        <w:t>25</w:t>
      </w:r>
      <w:r w:rsidR="00C62C4D">
        <w:t>6</w:t>
      </w:r>
      <w:r w:rsidR="00D87828">
        <w:rPr>
          <w:rFonts w:hint="cs"/>
          <w:cs/>
        </w:rPr>
        <w:t>3</w:t>
      </w:r>
    </w:p>
    <w:p w14:paraId="59DE0D56" w14:textId="77777777" w:rsidR="00631F5A" w:rsidRDefault="00631F5A">
      <w:pPr>
        <w:pStyle w:val="Heading1"/>
      </w:pPr>
      <w:r>
        <w:rPr>
          <w:cs/>
        </w:rPr>
        <w:t>บริษัท ยูเนี่ยนอุตสาหกรรมสิ่งทอ  จำกัด (มหาชน)</w:t>
      </w:r>
    </w:p>
    <w:p w14:paraId="36B2897D" w14:textId="77777777" w:rsidR="00CD2563" w:rsidRDefault="00CD2563" w:rsidP="00CD2563"/>
    <w:p w14:paraId="7A5153CD" w14:textId="77777777" w:rsidR="00CD2563" w:rsidRDefault="00CD2563" w:rsidP="00CD2563"/>
    <w:p w14:paraId="1D08E60C" w14:textId="77777777" w:rsidR="00F27756" w:rsidRDefault="00F27756" w:rsidP="00CB20D7">
      <w:pPr>
        <w:tabs>
          <w:tab w:val="left" w:pos="8490"/>
        </w:tabs>
      </w:pPr>
    </w:p>
    <w:p w14:paraId="796E1686" w14:textId="77777777" w:rsidR="00F27756" w:rsidRDefault="00F27756" w:rsidP="00CB20D7">
      <w:pPr>
        <w:tabs>
          <w:tab w:val="left" w:pos="8490"/>
        </w:tabs>
      </w:pPr>
    </w:p>
    <w:p w14:paraId="0F630D6A" w14:textId="77777777" w:rsidR="00F27756" w:rsidRDefault="00F27756" w:rsidP="00CB20D7">
      <w:pPr>
        <w:tabs>
          <w:tab w:val="left" w:pos="8490"/>
        </w:tabs>
      </w:pPr>
    </w:p>
    <w:p w14:paraId="6606635D" w14:textId="77777777" w:rsidR="00F27756" w:rsidRDefault="00F27756" w:rsidP="00CB20D7">
      <w:pPr>
        <w:tabs>
          <w:tab w:val="left" w:pos="8490"/>
        </w:tabs>
      </w:pPr>
    </w:p>
    <w:p w14:paraId="1E1EC80B" w14:textId="77777777" w:rsidR="00F27756" w:rsidRDefault="00F27756" w:rsidP="00CB20D7">
      <w:pPr>
        <w:tabs>
          <w:tab w:val="left" w:pos="8490"/>
        </w:tabs>
      </w:pPr>
    </w:p>
    <w:p w14:paraId="1DED1EFF" w14:textId="77777777" w:rsidR="00F27756" w:rsidRDefault="00F27756" w:rsidP="00CB20D7">
      <w:pPr>
        <w:tabs>
          <w:tab w:val="left" w:pos="8490"/>
        </w:tabs>
      </w:pPr>
    </w:p>
    <w:p w14:paraId="5003DDB2" w14:textId="77777777" w:rsidR="00631F5A" w:rsidRDefault="00631F5A">
      <w:pPr>
        <w:pStyle w:val="Heading1"/>
        <w:pageBreakBefore/>
        <w:rPr>
          <w:cs/>
        </w:rPr>
      </w:pPr>
      <w:r>
        <w:rPr>
          <w:cs/>
        </w:rPr>
        <w:lastRenderedPageBreak/>
        <w:t>สารบัญ</w:t>
      </w:r>
    </w:p>
    <w:p w14:paraId="3F5CCB88" w14:textId="77777777" w:rsidR="00631F5A" w:rsidRDefault="00631F5A">
      <w:pPr>
        <w:jc w:val="right"/>
      </w:pPr>
    </w:p>
    <w:tbl>
      <w:tblPr>
        <w:tblW w:w="9497" w:type="dxa"/>
        <w:tblInd w:w="108" w:type="dxa"/>
        <w:tblLook w:val="04A0" w:firstRow="1" w:lastRow="0" w:firstColumn="1" w:lastColumn="0" w:noHBand="0" w:noVBand="1"/>
      </w:tblPr>
      <w:tblGrid>
        <w:gridCol w:w="8789"/>
        <w:gridCol w:w="708"/>
      </w:tblGrid>
      <w:tr w:rsidR="007A375F" w:rsidRPr="007A375F" w14:paraId="79A0765F" w14:textId="77777777" w:rsidTr="005E524F">
        <w:tc>
          <w:tcPr>
            <w:tcW w:w="8789" w:type="dxa"/>
            <w:shd w:val="clear" w:color="auto" w:fill="auto"/>
          </w:tcPr>
          <w:p w14:paraId="65F90063" w14:textId="77777777" w:rsidR="007A375F" w:rsidRPr="007A375F" w:rsidRDefault="007A375F" w:rsidP="007A375F">
            <w:pPr>
              <w:rPr>
                <w:cs/>
              </w:rPr>
            </w:pPr>
            <w:r w:rsidRPr="007A375F">
              <w:rPr>
                <w:cs/>
              </w:rPr>
              <w:t xml:space="preserve">               </w:t>
            </w:r>
          </w:p>
        </w:tc>
        <w:tc>
          <w:tcPr>
            <w:tcW w:w="708" w:type="dxa"/>
            <w:shd w:val="clear" w:color="auto" w:fill="auto"/>
          </w:tcPr>
          <w:p w14:paraId="1C90C9F5" w14:textId="77777777" w:rsidR="007A375F" w:rsidRPr="007A375F" w:rsidRDefault="007A375F" w:rsidP="00996763">
            <w:r w:rsidRPr="007A375F">
              <w:rPr>
                <w:cs/>
              </w:rPr>
              <w:t>หน้า</w:t>
            </w:r>
          </w:p>
        </w:tc>
      </w:tr>
      <w:tr w:rsidR="007A375F" w:rsidRPr="00996763" w14:paraId="633B1366" w14:textId="77777777" w:rsidTr="005E524F">
        <w:tc>
          <w:tcPr>
            <w:tcW w:w="8789" w:type="dxa"/>
            <w:shd w:val="clear" w:color="auto" w:fill="auto"/>
          </w:tcPr>
          <w:p w14:paraId="1BEA0776" w14:textId="77777777" w:rsidR="007A375F" w:rsidRPr="00996763" w:rsidRDefault="007A375F" w:rsidP="00996763">
            <w:pPr>
              <w:tabs>
                <w:tab w:val="left" w:pos="1134"/>
              </w:tabs>
              <w:rPr>
                <w:b/>
                <w:bCs/>
                <w:cs/>
              </w:rPr>
            </w:pPr>
            <w:r w:rsidRPr="00996763">
              <w:rPr>
                <w:b/>
                <w:bCs/>
                <w:cs/>
              </w:rPr>
              <w:t>ส่วนที่</w:t>
            </w:r>
            <w:r w:rsidRPr="00996763">
              <w:rPr>
                <w:rFonts w:hint="cs"/>
                <w:b/>
                <w:bCs/>
                <w:cs/>
              </w:rPr>
              <w:t xml:space="preserve">  </w:t>
            </w:r>
            <w:r w:rsidRPr="00996763">
              <w:rPr>
                <w:b/>
                <w:bCs/>
              </w:rPr>
              <w:t xml:space="preserve">1  </w:t>
            </w:r>
            <w:r w:rsidRPr="00996763">
              <w:rPr>
                <w:rFonts w:hint="cs"/>
                <w:b/>
                <w:bCs/>
                <w:cs/>
              </w:rPr>
              <w:t>การประกอบธุรกิจ</w:t>
            </w:r>
            <w:r w:rsidRPr="00996763">
              <w:rPr>
                <w:b/>
                <w:bCs/>
                <w:cs/>
              </w:rPr>
              <w:t xml:space="preserve"> </w:t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</w:rPr>
              <w:tab/>
            </w:r>
            <w:r w:rsidRPr="00996763">
              <w:rPr>
                <w:b/>
                <w:bCs/>
                <w:cs/>
              </w:rPr>
              <w:t xml:space="preserve">   </w:t>
            </w:r>
          </w:p>
        </w:tc>
        <w:tc>
          <w:tcPr>
            <w:tcW w:w="708" w:type="dxa"/>
            <w:shd w:val="clear" w:color="auto" w:fill="auto"/>
          </w:tcPr>
          <w:p w14:paraId="7C2CF189" w14:textId="77777777" w:rsidR="007A375F" w:rsidRPr="00996763" w:rsidRDefault="007A375F" w:rsidP="00996763">
            <w:pPr>
              <w:tabs>
                <w:tab w:val="left" w:pos="1134"/>
              </w:tabs>
              <w:rPr>
                <w:b/>
                <w:bCs/>
                <w:cs/>
              </w:rPr>
            </w:pPr>
          </w:p>
        </w:tc>
      </w:tr>
      <w:tr w:rsidR="007A375F" w:rsidRPr="007A375F" w14:paraId="7B3C6C22" w14:textId="77777777" w:rsidTr="005E524F">
        <w:tc>
          <w:tcPr>
            <w:tcW w:w="8789" w:type="dxa"/>
            <w:shd w:val="clear" w:color="auto" w:fill="auto"/>
          </w:tcPr>
          <w:p w14:paraId="6C6408FE" w14:textId="77777777" w:rsidR="007A375F" w:rsidRPr="007A375F" w:rsidRDefault="007A375F" w:rsidP="00B365D6">
            <w:pPr>
              <w:pStyle w:val="ListNumber4"/>
            </w:pPr>
            <w:r w:rsidRPr="007A375F">
              <w:rPr>
                <w:rFonts w:hint="cs"/>
                <w:cs/>
              </w:rPr>
              <w:t>นโยบายและภาพรวมการประกอบธุรกิจ</w:t>
            </w:r>
            <w:r w:rsidRPr="007A375F">
              <w:rPr>
                <w:cs/>
              </w:rPr>
              <w:t xml:space="preserve">  </w:t>
            </w:r>
          </w:p>
        </w:tc>
        <w:tc>
          <w:tcPr>
            <w:tcW w:w="708" w:type="dxa"/>
            <w:shd w:val="clear" w:color="auto" w:fill="auto"/>
          </w:tcPr>
          <w:p w14:paraId="54B9E96A" w14:textId="77777777" w:rsidR="007A375F" w:rsidRPr="007A375F" w:rsidRDefault="005E524F" w:rsidP="00CF2B60">
            <w:pPr>
              <w:jc w:val="center"/>
              <w:rPr>
                <w:cs/>
              </w:rPr>
            </w:pPr>
            <w:r>
              <w:t>1</w:t>
            </w:r>
          </w:p>
        </w:tc>
      </w:tr>
      <w:tr w:rsidR="007A375F" w:rsidRPr="007A375F" w14:paraId="2DB68748" w14:textId="77777777" w:rsidTr="005E524F">
        <w:tc>
          <w:tcPr>
            <w:tcW w:w="8789" w:type="dxa"/>
            <w:shd w:val="clear" w:color="auto" w:fill="auto"/>
          </w:tcPr>
          <w:p w14:paraId="580D5261" w14:textId="77777777" w:rsidR="007A375F" w:rsidRPr="007A375F" w:rsidRDefault="007A375F" w:rsidP="007A375F">
            <w:pPr>
              <w:pStyle w:val="ListNumber4"/>
            </w:pPr>
            <w:r w:rsidRPr="007A375F">
              <w:rPr>
                <w:cs/>
              </w:rPr>
              <w:t>ลักษณะการประกอบธุรกิจ</w:t>
            </w:r>
          </w:p>
        </w:tc>
        <w:tc>
          <w:tcPr>
            <w:tcW w:w="708" w:type="dxa"/>
            <w:shd w:val="clear" w:color="auto" w:fill="auto"/>
          </w:tcPr>
          <w:p w14:paraId="121E4129" w14:textId="77777777" w:rsidR="007A375F" w:rsidRPr="007A375F" w:rsidRDefault="009A492D" w:rsidP="00CF2B60">
            <w:pPr>
              <w:jc w:val="center"/>
            </w:pPr>
            <w:r>
              <w:t>3</w:t>
            </w:r>
          </w:p>
        </w:tc>
      </w:tr>
      <w:tr w:rsidR="007A375F" w:rsidRPr="007A375F" w14:paraId="0BFB9EEC" w14:textId="77777777" w:rsidTr="005E524F">
        <w:tc>
          <w:tcPr>
            <w:tcW w:w="8789" w:type="dxa"/>
            <w:shd w:val="clear" w:color="auto" w:fill="auto"/>
          </w:tcPr>
          <w:p w14:paraId="4E709046" w14:textId="77777777" w:rsidR="007A375F" w:rsidRPr="007A375F" w:rsidRDefault="007A375F" w:rsidP="00B365D6">
            <w:pPr>
              <w:pStyle w:val="ListNumber4"/>
            </w:pPr>
            <w:r w:rsidRPr="007A375F">
              <w:rPr>
                <w:cs/>
              </w:rPr>
              <w:t xml:space="preserve">ปัจจัยความเสี่ยง </w:t>
            </w:r>
          </w:p>
        </w:tc>
        <w:tc>
          <w:tcPr>
            <w:tcW w:w="708" w:type="dxa"/>
            <w:shd w:val="clear" w:color="auto" w:fill="auto"/>
          </w:tcPr>
          <w:p w14:paraId="4F5BB355" w14:textId="7429E798" w:rsidR="007A375F" w:rsidRPr="007A375F" w:rsidRDefault="005A2228" w:rsidP="00CF2B60">
            <w:pPr>
              <w:jc w:val="center"/>
              <w:rPr>
                <w:cs/>
              </w:rPr>
            </w:pPr>
            <w:r>
              <w:t>6</w:t>
            </w:r>
          </w:p>
        </w:tc>
      </w:tr>
      <w:tr w:rsidR="007A375F" w:rsidRPr="007A375F" w14:paraId="78BC136F" w14:textId="77777777" w:rsidTr="005E524F">
        <w:tc>
          <w:tcPr>
            <w:tcW w:w="8789" w:type="dxa"/>
            <w:shd w:val="clear" w:color="auto" w:fill="auto"/>
          </w:tcPr>
          <w:p w14:paraId="4F0C6B72" w14:textId="77777777" w:rsidR="007A375F" w:rsidRPr="007A375F" w:rsidRDefault="007A375F" w:rsidP="00B365D6">
            <w:pPr>
              <w:pStyle w:val="ListNumber4"/>
            </w:pPr>
            <w:r w:rsidRPr="007A375F">
              <w:rPr>
                <w:cs/>
              </w:rPr>
              <w:t>ทรัพย์สินที่ใช้ในการประกอบธุรกิจ</w:t>
            </w:r>
          </w:p>
        </w:tc>
        <w:tc>
          <w:tcPr>
            <w:tcW w:w="708" w:type="dxa"/>
            <w:shd w:val="clear" w:color="auto" w:fill="auto"/>
          </w:tcPr>
          <w:p w14:paraId="2A82D898" w14:textId="6C8EF3FB" w:rsidR="007A375F" w:rsidRPr="007A375F" w:rsidRDefault="00766C66" w:rsidP="00CF2B60">
            <w:pPr>
              <w:jc w:val="center"/>
            </w:pPr>
            <w:r>
              <w:t>7</w:t>
            </w:r>
          </w:p>
        </w:tc>
      </w:tr>
      <w:tr w:rsidR="007A375F" w:rsidRPr="007A375F" w14:paraId="0971D18F" w14:textId="77777777" w:rsidTr="005E524F">
        <w:tc>
          <w:tcPr>
            <w:tcW w:w="8789" w:type="dxa"/>
            <w:shd w:val="clear" w:color="auto" w:fill="auto"/>
          </w:tcPr>
          <w:p w14:paraId="62428FD2" w14:textId="77777777" w:rsidR="007A375F" w:rsidRPr="007A375F" w:rsidRDefault="007A375F" w:rsidP="00B365D6">
            <w:pPr>
              <w:pStyle w:val="ListNumber4"/>
            </w:pPr>
            <w:r w:rsidRPr="007A375F">
              <w:rPr>
                <w:cs/>
              </w:rPr>
              <w:t xml:space="preserve">ข้อพิพาททางกฎหมาย </w:t>
            </w:r>
          </w:p>
        </w:tc>
        <w:tc>
          <w:tcPr>
            <w:tcW w:w="708" w:type="dxa"/>
            <w:shd w:val="clear" w:color="auto" w:fill="auto"/>
          </w:tcPr>
          <w:p w14:paraId="2E9446EE" w14:textId="631BB11D" w:rsidR="007A375F" w:rsidRPr="007A375F" w:rsidRDefault="005A2228" w:rsidP="00CF2B60">
            <w:pPr>
              <w:jc w:val="center"/>
              <w:rPr>
                <w:cs/>
              </w:rPr>
            </w:pPr>
            <w:r>
              <w:t>8</w:t>
            </w:r>
          </w:p>
        </w:tc>
      </w:tr>
      <w:tr w:rsidR="007A375F" w:rsidRPr="007A375F" w14:paraId="3AE5367F" w14:textId="77777777" w:rsidTr="005E524F">
        <w:tc>
          <w:tcPr>
            <w:tcW w:w="8789" w:type="dxa"/>
            <w:shd w:val="clear" w:color="auto" w:fill="auto"/>
          </w:tcPr>
          <w:p w14:paraId="6E811E28" w14:textId="77777777" w:rsidR="007A375F" w:rsidRPr="007A375F" w:rsidRDefault="007A375F" w:rsidP="007A375F">
            <w:pPr>
              <w:pStyle w:val="ListNumber4"/>
            </w:pPr>
            <w:r w:rsidRPr="007A375F">
              <w:rPr>
                <w:rFonts w:hint="cs"/>
                <w:cs/>
              </w:rPr>
              <w:t>ข้อมูลทั่วไปและข้อมูลสำคัญอื่น</w:t>
            </w:r>
          </w:p>
        </w:tc>
        <w:tc>
          <w:tcPr>
            <w:tcW w:w="708" w:type="dxa"/>
            <w:shd w:val="clear" w:color="auto" w:fill="auto"/>
          </w:tcPr>
          <w:p w14:paraId="6A6EE21C" w14:textId="7F41A240" w:rsidR="007A375F" w:rsidRPr="007A375F" w:rsidRDefault="005A2228" w:rsidP="00CF2B60">
            <w:pPr>
              <w:jc w:val="center"/>
            </w:pPr>
            <w:r>
              <w:t>8</w:t>
            </w:r>
          </w:p>
        </w:tc>
      </w:tr>
      <w:tr w:rsidR="007A375F" w:rsidRPr="00996763" w14:paraId="50673E44" w14:textId="77777777" w:rsidTr="005E524F">
        <w:tc>
          <w:tcPr>
            <w:tcW w:w="8789" w:type="dxa"/>
            <w:shd w:val="clear" w:color="auto" w:fill="auto"/>
          </w:tcPr>
          <w:p w14:paraId="06687650" w14:textId="77777777" w:rsidR="007A375F" w:rsidRPr="00996763" w:rsidRDefault="007A375F" w:rsidP="00996763">
            <w:pPr>
              <w:rPr>
                <w:b/>
                <w:bCs/>
              </w:rPr>
            </w:pPr>
            <w:r w:rsidRPr="00996763">
              <w:rPr>
                <w:b/>
                <w:bCs/>
                <w:cs/>
              </w:rPr>
              <w:t xml:space="preserve">ส่วนที่ </w:t>
            </w:r>
            <w:r w:rsidRPr="00996763">
              <w:rPr>
                <w:b/>
                <w:bCs/>
              </w:rPr>
              <w:t xml:space="preserve">2  </w:t>
            </w:r>
            <w:r w:rsidRPr="00996763">
              <w:rPr>
                <w:b/>
                <w:bCs/>
                <w:cs/>
              </w:rPr>
              <w:t>การ</w:t>
            </w:r>
            <w:r w:rsidRPr="00996763">
              <w:rPr>
                <w:rFonts w:hint="cs"/>
                <w:b/>
                <w:bCs/>
                <w:cs/>
              </w:rPr>
              <w:t>จัดการและ การกำกับดูแลกิจการ</w:t>
            </w:r>
          </w:p>
        </w:tc>
        <w:tc>
          <w:tcPr>
            <w:tcW w:w="708" w:type="dxa"/>
            <w:shd w:val="clear" w:color="auto" w:fill="auto"/>
          </w:tcPr>
          <w:p w14:paraId="708F9C2C" w14:textId="77777777" w:rsidR="007A375F" w:rsidRPr="00996763" w:rsidRDefault="007A375F" w:rsidP="00CF2B60">
            <w:pPr>
              <w:jc w:val="center"/>
              <w:rPr>
                <w:b/>
                <w:bCs/>
                <w:cs/>
              </w:rPr>
            </w:pPr>
          </w:p>
        </w:tc>
      </w:tr>
      <w:tr w:rsidR="007A375F" w:rsidRPr="007A375F" w14:paraId="047A5086" w14:textId="77777777" w:rsidTr="005E524F">
        <w:tc>
          <w:tcPr>
            <w:tcW w:w="8789" w:type="dxa"/>
            <w:shd w:val="clear" w:color="auto" w:fill="auto"/>
          </w:tcPr>
          <w:p w14:paraId="23CCA154" w14:textId="77777777" w:rsidR="007A375F" w:rsidRPr="007A375F" w:rsidRDefault="007A375F" w:rsidP="00B365D6">
            <w:pPr>
              <w:pStyle w:val="ListNumber4"/>
            </w:pPr>
            <w:r w:rsidRPr="007A375F">
              <w:rPr>
                <w:rFonts w:hint="cs"/>
                <w:cs/>
              </w:rPr>
              <w:t>ข้อมูลหลักทรัพย์และผู้ถือหุ้น</w:t>
            </w:r>
          </w:p>
        </w:tc>
        <w:tc>
          <w:tcPr>
            <w:tcW w:w="708" w:type="dxa"/>
            <w:shd w:val="clear" w:color="auto" w:fill="auto"/>
          </w:tcPr>
          <w:p w14:paraId="7C55D932" w14:textId="2A493103" w:rsidR="007A375F" w:rsidRPr="007A375F" w:rsidRDefault="005E524F" w:rsidP="00766C66">
            <w:pPr>
              <w:jc w:val="center"/>
              <w:rPr>
                <w:cs/>
              </w:rPr>
            </w:pPr>
            <w:r>
              <w:t>1</w:t>
            </w:r>
            <w:r w:rsidR="00766C66">
              <w:t>0</w:t>
            </w:r>
          </w:p>
        </w:tc>
      </w:tr>
      <w:tr w:rsidR="007A375F" w:rsidRPr="007A375F" w14:paraId="0D1ECEA0" w14:textId="77777777" w:rsidTr="005E524F">
        <w:tc>
          <w:tcPr>
            <w:tcW w:w="8789" w:type="dxa"/>
            <w:shd w:val="clear" w:color="auto" w:fill="auto"/>
          </w:tcPr>
          <w:p w14:paraId="636FD3CF" w14:textId="77777777" w:rsidR="007A375F" w:rsidRPr="007A375F" w:rsidRDefault="007A375F" w:rsidP="00B365D6">
            <w:pPr>
              <w:pStyle w:val="ListNumber4"/>
            </w:pPr>
            <w:r w:rsidRPr="007A375F">
              <w:rPr>
                <w:rFonts w:hint="cs"/>
                <w:cs/>
              </w:rPr>
              <w:t>โครงสร้าง</w:t>
            </w:r>
            <w:r w:rsidRPr="007A375F">
              <w:rPr>
                <w:cs/>
              </w:rPr>
              <w:t>การจัดการ</w:t>
            </w:r>
          </w:p>
        </w:tc>
        <w:tc>
          <w:tcPr>
            <w:tcW w:w="708" w:type="dxa"/>
            <w:shd w:val="clear" w:color="auto" w:fill="auto"/>
          </w:tcPr>
          <w:p w14:paraId="541D8FB4" w14:textId="28D83390" w:rsidR="007A375F" w:rsidRPr="007A375F" w:rsidRDefault="005E524F" w:rsidP="00766C66">
            <w:pPr>
              <w:jc w:val="center"/>
              <w:rPr>
                <w:cs/>
              </w:rPr>
            </w:pPr>
            <w:r>
              <w:t>1</w:t>
            </w:r>
            <w:r w:rsidR="00766C66">
              <w:t>2</w:t>
            </w:r>
          </w:p>
        </w:tc>
      </w:tr>
      <w:tr w:rsidR="007A375F" w:rsidRPr="007A375F" w14:paraId="3AA9498A" w14:textId="77777777" w:rsidTr="005E524F">
        <w:tc>
          <w:tcPr>
            <w:tcW w:w="8789" w:type="dxa"/>
            <w:shd w:val="clear" w:color="auto" w:fill="auto"/>
          </w:tcPr>
          <w:p w14:paraId="71E9889E" w14:textId="77777777" w:rsidR="007A375F" w:rsidRPr="007A375F" w:rsidRDefault="007A375F" w:rsidP="00B365D6">
            <w:pPr>
              <w:pStyle w:val="ListNumber4"/>
            </w:pPr>
            <w:r w:rsidRPr="007A375F">
              <w:rPr>
                <w:cs/>
              </w:rPr>
              <w:t>การ</w:t>
            </w:r>
            <w:r w:rsidRPr="007A375F">
              <w:rPr>
                <w:rFonts w:hint="cs"/>
                <w:cs/>
              </w:rPr>
              <w:t>กำกับดูแลกิจการ</w:t>
            </w:r>
          </w:p>
        </w:tc>
        <w:tc>
          <w:tcPr>
            <w:tcW w:w="708" w:type="dxa"/>
            <w:shd w:val="clear" w:color="auto" w:fill="auto"/>
          </w:tcPr>
          <w:p w14:paraId="272B13F4" w14:textId="0FFF64F4" w:rsidR="007A375F" w:rsidRPr="007A375F" w:rsidRDefault="00882DD2" w:rsidP="00766C66">
            <w:pPr>
              <w:jc w:val="center"/>
            </w:pPr>
            <w:r>
              <w:t>2</w:t>
            </w:r>
            <w:r w:rsidR="00766C66">
              <w:t>2</w:t>
            </w:r>
          </w:p>
        </w:tc>
      </w:tr>
      <w:tr w:rsidR="007A375F" w:rsidRPr="007A375F" w14:paraId="51EBB582" w14:textId="77777777" w:rsidTr="005E524F">
        <w:tc>
          <w:tcPr>
            <w:tcW w:w="8789" w:type="dxa"/>
            <w:shd w:val="clear" w:color="auto" w:fill="auto"/>
          </w:tcPr>
          <w:p w14:paraId="0B76FB11" w14:textId="77777777" w:rsidR="007A375F" w:rsidRPr="007A375F" w:rsidRDefault="007A375F" w:rsidP="007A375F">
            <w:pPr>
              <w:pStyle w:val="ListNumber4"/>
            </w:pPr>
            <w:r w:rsidRPr="007A375F">
              <w:rPr>
                <w:rFonts w:hint="cs"/>
                <w:cs/>
              </w:rPr>
              <w:t>ความรับผิดชอบต่อสังคม</w:t>
            </w:r>
          </w:p>
        </w:tc>
        <w:tc>
          <w:tcPr>
            <w:tcW w:w="708" w:type="dxa"/>
            <w:shd w:val="clear" w:color="auto" w:fill="auto"/>
          </w:tcPr>
          <w:p w14:paraId="6E8A7D09" w14:textId="3226D9F2" w:rsidR="007A375F" w:rsidRPr="007A375F" w:rsidRDefault="008E48F2" w:rsidP="00766C66">
            <w:pPr>
              <w:jc w:val="center"/>
            </w:pPr>
            <w:r>
              <w:t>3</w:t>
            </w:r>
            <w:r w:rsidR="00766C66">
              <w:t>7</w:t>
            </w:r>
          </w:p>
        </w:tc>
      </w:tr>
      <w:tr w:rsidR="007A375F" w:rsidRPr="007A375F" w14:paraId="376C30AB" w14:textId="77777777" w:rsidTr="005E524F">
        <w:tc>
          <w:tcPr>
            <w:tcW w:w="8789" w:type="dxa"/>
            <w:shd w:val="clear" w:color="auto" w:fill="auto"/>
          </w:tcPr>
          <w:p w14:paraId="5A9F2427" w14:textId="77777777" w:rsidR="007A375F" w:rsidRPr="007A375F" w:rsidRDefault="007A375F" w:rsidP="00AC6A07">
            <w:pPr>
              <w:pStyle w:val="ListNumber4"/>
            </w:pPr>
            <w:r w:rsidRPr="007A375F">
              <w:rPr>
                <w:rFonts w:hint="cs"/>
                <w:cs/>
              </w:rPr>
              <w:t>การควบคุมภายในและการบริหาร</w:t>
            </w:r>
            <w:r w:rsidR="00CD2563">
              <w:rPr>
                <w:rFonts w:hint="cs"/>
                <w:cs/>
              </w:rPr>
              <w:t>จัดการ</w:t>
            </w:r>
            <w:r w:rsidRPr="007A375F">
              <w:rPr>
                <w:rFonts w:hint="cs"/>
                <w:cs/>
              </w:rPr>
              <w:t>ความเสี่ยง</w:t>
            </w:r>
          </w:p>
        </w:tc>
        <w:tc>
          <w:tcPr>
            <w:tcW w:w="708" w:type="dxa"/>
            <w:shd w:val="clear" w:color="auto" w:fill="auto"/>
          </w:tcPr>
          <w:p w14:paraId="263AC389" w14:textId="17AE7870" w:rsidR="007A375F" w:rsidRPr="007A375F" w:rsidRDefault="008E48F2" w:rsidP="00766C66">
            <w:pPr>
              <w:jc w:val="center"/>
            </w:pPr>
            <w:r>
              <w:t>4</w:t>
            </w:r>
            <w:r w:rsidR="00766C66">
              <w:t>7</w:t>
            </w:r>
          </w:p>
        </w:tc>
      </w:tr>
      <w:tr w:rsidR="007A375F" w:rsidRPr="007A375F" w14:paraId="127F0128" w14:textId="77777777" w:rsidTr="005E524F">
        <w:tc>
          <w:tcPr>
            <w:tcW w:w="8789" w:type="dxa"/>
            <w:shd w:val="clear" w:color="auto" w:fill="auto"/>
          </w:tcPr>
          <w:p w14:paraId="4C93D80D" w14:textId="77777777" w:rsidR="007A375F" w:rsidRPr="007A375F" w:rsidRDefault="007A375F" w:rsidP="00B365D6">
            <w:pPr>
              <w:pStyle w:val="ListNumber4"/>
            </w:pPr>
            <w:r w:rsidRPr="007A375F">
              <w:rPr>
                <w:cs/>
              </w:rPr>
              <w:t>รายการระหว่างกัน</w:t>
            </w:r>
          </w:p>
        </w:tc>
        <w:tc>
          <w:tcPr>
            <w:tcW w:w="708" w:type="dxa"/>
            <w:shd w:val="clear" w:color="auto" w:fill="auto"/>
          </w:tcPr>
          <w:p w14:paraId="5ED452F2" w14:textId="0357F2AC" w:rsidR="007A375F" w:rsidRPr="007A375F" w:rsidRDefault="00414A85" w:rsidP="00766C66">
            <w:pPr>
              <w:jc w:val="center"/>
              <w:rPr>
                <w:cs/>
              </w:rPr>
            </w:pPr>
            <w:r>
              <w:t>5</w:t>
            </w:r>
            <w:r w:rsidR="00766C66">
              <w:t>0</w:t>
            </w:r>
          </w:p>
        </w:tc>
      </w:tr>
      <w:tr w:rsidR="007A375F" w:rsidRPr="007A375F" w14:paraId="45D7BF1C" w14:textId="77777777" w:rsidTr="005E524F">
        <w:tc>
          <w:tcPr>
            <w:tcW w:w="8789" w:type="dxa"/>
            <w:shd w:val="clear" w:color="auto" w:fill="auto"/>
          </w:tcPr>
          <w:p w14:paraId="2D5C1CF2" w14:textId="77777777" w:rsidR="007A375F" w:rsidRPr="007A375F" w:rsidRDefault="007A375F" w:rsidP="007A375F">
            <w:r w:rsidRPr="00996763">
              <w:rPr>
                <w:rFonts w:hint="cs"/>
                <w:b/>
                <w:bCs/>
                <w:cs/>
              </w:rPr>
              <w:t xml:space="preserve">ส่วนที่ </w:t>
            </w:r>
            <w:r w:rsidRPr="00996763">
              <w:rPr>
                <w:b/>
                <w:bCs/>
              </w:rPr>
              <w:t xml:space="preserve">3  </w:t>
            </w:r>
            <w:r w:rsidRPr="00996763">
              <w:rPr>
                <w:b/>
                <w:bCs/>
                <w:cs/>
              </w:rPr>
              <w:t>ฐานะการเงินและผลการดำเนินงาน</w:t>
            </w:r>
          </w:p>
        </w:tc>
        <w:tc>
          <w:tcPr>
            <w:tcW w:w="708" w:type="dxa"/>
            <w:shd w:val="clear" w:color="auto" w:fill="auto"/>
          </w:tcPr>
          <w:p w14:paraId="41CF3958" w14:textId="77777777" w:rsidR="007A375F" w:rsidRPr="00996763" w:rsidRDefault="007A375F" w:rsidP="00CF2B60">
            <w:pPr>
              <w:jc w:val="center"/>
              <w:rPr>
                <w:b/>
                <w:bCs/>
                <w:cs/>
              </w:rPr>
            </w:pPr>
          </w:p>
        </w:tc>
      </w:tr>
      <w:tr w:rsidR="007A375F" w:rsidRPr="007A375F" w14:paraId="4643EE75" w14:textId="77777777" w:rsidTr="005E524F">
        <w:tc>
          <w:tcPr>
            <w:tcW w:w="8789" w:type="dxa"/>
            <w:shd w:val="clear" w:color="auto" w:fill="auto"/>
          </w:tcPr>
          <w:p w14:paraId="00CB5C5C" w14:textId="77777777" w:rsidR="007A375F" w:rsidRPr="007A375F" w:rsidRDefault="007A375F" w:rsidP="0078290F">
            <w:pPr>
              <w:pStyle w:val="ListNumber4"/>
            </w:pPr>
            <w:r w:rsidRPr="007A375F">
              <w:rPr>
                <w:cs/>
              </w:rPr>
              <w:t>ข้อมูล</w:t>
            </w:r>
            <w:r w:rsidRPr="007A375F">
              <w:rPr>
                <w:rFonts w:hint="cs"/>
                <w:cs/>
              </w:rPr>
              <w:t>ทางการเงินที่สำคัญ</w:t>
            </w:r>
          </w:p>
        </w:tc>
        <w:tc>
          <w:tcPr>
            <w:tcW w:w="708" w:type="dxa"/>
            <w:shd w:val="clear" w:color="auto" w:fill="auto"/>
          </w:tcPr>
          <w:p w14:paraId="14A2D7F7" w14:textId="620F7872" w:rsidR="007A375F" w:rsidRPr="007A375F" w:rsidRDefault="00414A85" w:rsidP="00766C66">
            <w:pPr>
              <w:jc w:val="center"/>
            </w:pPr>
            <w:r>
              <w:t>5</w:t>
            </w:r>
            <w:r w:rsidR="00766C66">
              <w:t>3</w:t>
            </w:r>
          </w:p>
        </w:tc>
      </w:tr>
      <w:tr w:rsidR="007A375F" w:rsidRPr="007A375F" w14:paraId="6A04C93A" w14:textId="77777777" w:rsidTr="005E524F">
        <w:tc>
          <w:tcPr>
            <w:tcW w:w="8789" w:type="dxa"/>
            <w:shd w:val="clear" w:color="auto" w:fill="auto"/>
          </w:tcPr>
          <w:p w14:paraId="371FC7AC" w14:textId="77777777" w:rsidR="007A375F" w:rsidRPr="007A375F" w:rsidRDefault="007A375F" w:rsidP="0078290F">
            <w:pPr>
              <w:pStyle w:val="ListNumber4"/>
              <w:rPr>
                <w:cs/>
              </w:rPr>
            </w:pPr>
            <w:r w:rsidRPr="007A375F">
              <w:rPr>
                <w:rFonts w:hint="cs"/>
                <w:cs/>
              </w:rPr>
              <w:t>การวิเคราะห์และคำอธิบายของฝ่ายจัดการ</w:t>
            </w:r>
            <w:r w:rsidRPr="007A375F">
              <w:rPr>
                <w:cs/>
              </w:rPr>
              <w:t xml:space="preserve">  </w:t>
            </w:r>
          </w:p>
        </w:tc>
        <w:tc>
          <w:tcPr>
            <w:tcW w:w="708" w:type="dxa"/>
            <w:shd w:val="clear" w:color="auto" w:fill="auto"/>
          </w:tcPr>
          <w:p w14:paraId="593BE674" w14:textId="52FC8E65" w:rsidR="007A375F" w:rsidRPr="007A375F" w:rsidRDefault="00CE5C7A" w:rsidP="00F95C73">
            <w:r>
              <w:rPr>
                <w:rFonts w:hint="cs"/>
                <w:cs/>
              </w:rPr>
              <w:t xml:space="preserve">   </w:t>
            </w:r>
            <w:r w:rsidR="00F95C73">
              <w:t>69</w:t>
            </w:r>
          </w:p>
        </w:tc>
      </w:tr>
      <w:tr w:rsidR="007A375F" w:rsidRPr="00996763" w14:paraId="42F7237A" w14:textId="77777777" w:rsidTr="005E524F">
        <w:tc>
          <w:tcPr>
            <w:tcW w:w="8789" w:type="dxa"/>
            <w:shd w:val="clear" w:color="auto" w:fill="auto"/>
          </w:tcPr>
          <w:p w14:paraId="54A8B526" w14:textId="77777777" w:rsidR="007A375F" w:rsidRPr="00996763" w:rsidRDefault="007A375F" w:rsidP="00996763">
            <w:pPr>
              <w:rPr>
                <w:b/>
                <w:bCs/>
              </w:rPr>
            </w:pPr>
            <w:r w:rsidRPr="00996763">
              <w:rPr>
                <w:rFonts w:hint="cs"/>
                <w:b/>
                <w:bCs/>
                <w:cs/>
              </w:rPr>
              <w:t>การรับรองความถูกต้องของข้อมูล</w:t>
            </w:r>
          </w:p>
        </w:tc>
        <w:tc>
          <w:tcPr>
            <w:tcW w:w="708" w:type="dxa"/>
            <w:shd w:val="clear" w:color="auto" w:fill="auto"/>
          </w:tcPr>
          <w:p w14:paraId="673A4F0A" w14:textId="2899FC44" w:rsidR="007A375F" w:rsidRPr="004C7A81" w:rsidRDefault="00CC548F" w:rsidP="00F95C73">
            <w:pPr>
              <w:jc w:val="center"/>
              <w:rPr>
                <w:cs/>
              </w:rPr>
            </w:pPr>
            <w:r>
              <w:t>7</w:t>
            </w:r>
            <w:r w:rsidR="00F95C73">
              <w:t>7</w:t>
            </w:r>
          </w:p>
        </w:tc>
      </w:tr>
      <w:tr w:rsidR="007A375F" w:rsidRPr="00996763" w14:paraId="0EFE3037" w14:textId="77777777" w:rsidTr="005E524F">
        <w:tc>
          <w:tcPr>
            <w:tcW w:w="8789" w:type="dxa"/>
            <w:shd w:val="clear" w:color="auto" w:fill="auto"/>
          </w:tcPr>
          <w:p w14:paraId="1E18C7EE" w14:textId="77777777" w:rsidR="007A375F" w:rsidRPr="00996763" w:rsidRDefault="007A375F" w:rsidP="00996763">
            <w:pPr>
              <w:rPr>
                <w:b/>
                <w:bCs/>
              </w:rPr>
            </w:pPr>
            <w:r w:rsidRPr="00996763">
              <w:rPr>
                <w:b/>
                <w:bCs/>
                <w:cs/>
              </w:rPr>
              <w:t>เอกสารแนบ</w:t>
            </w:r>
          </w:p>
        </w:tc>
        <w:tc>
          <w:tcPr>
            <w:tcW w:w="708" w:type="dxa"/>
            <w:shd w:val="clear" w:color="auto" w:fill="auto"/>
          </w:tcPr>
          <w:p w14:paraId="37BAA950" w14:textId="77777777" w:rsidR="007A375F" w:rsidRPr="00996763" w:rsidRDefault="007A375F" w:rsidP="00CF2B60">
            <w:pPr>
              <w:jc w:val="center"/>
              <w:rPr>
                <w:b/>
                <w:bCs/>
                <w:cs/>
              </w:rPr>
            </w:pPr>
          </w:p>
        </w:tc>
      </w:tr>
      <w:tr w:rsidR="007A375F" w:rsidRPr="007A375F" w14:paraId="70D4FF7A" w14:textId="77777777" w:rsidTr="005E524F">
        <w:tc>
          <w:tcPr>
            <w:tcW w:w="8789" w:type="dxa"/>
            <w:shd w:val="clear" w:color="auto" w:fill="auto"/>
          </w:tcPr>
          <w:p w14:paraId="488C72C4" w14:textId="77777777" w:rsidR="007A375F" w:rsidRPr="007A375F" w:rsidRDefault="007A375F" w:rsidP="00996763">
            <w:pPr>
              <w:ind w:left="1593" w:hanging="1593"/>
              <w:rPr>
                <w:cs/>
              </w:rPr>
            </w:pPr>
            <w:r w:rsidRPr="007A375F">
              <w:rPr>
                <w:cs/>
              </w:rPr>
              <w:t>เอกสารแนบ</w:t>
            </w:r>
            <w:r w:rsidRPr="007A375F">
              <w:rPr>
                <w:rFonts w:hint="cs"/>
                <w:cs/>
              </w:rPr>
              <w:t xml:space="preserve"> </w:t>
            </w:r>
            <w:r w:rsidRPr="007A375F">
              <w:t xml:space="preserve">1 </w:t>
            </w:r>
            <w:r w:rsidRPr="007A375F">
              <w:rPr>
                <w:rFonts w:hint="cs"/>
                <w:cs/>
              </w:rPr>
              <w:tab/>
            </w:r>
            <w:r w:rsidRPr="007A375F">
              <w:rPr>
                <w:cs/>
              </w:rPr>
              <w:t>รายละเอียด</w:t>
            </w:r>
            <w:r w:rsidRPr="007A375F">
              <w:rPr>
                <w:rFonts w:hint="cs"/>
                <w:cs/>
              </w:rPr>
              <w:t xml:space="preserve">เกี่ยวกับกรรมการ </w:t>
            </w:r>
            <w:r w:rsidRPr="007A375F">
              <w:rPr>
                <w:cs/>
              </w:rPr>
              <w:t>ผู้บริหาร</w:t>
            </w:r>
            <w:r w:rsidRPr="007A375F">
              <w:rPr>
                <w:rFonts w:hint="cs"/>
                <w:cs/>
              </w:rPr>
              <w:t xml:space="preserve">  ผู้มีอำนาจควบคุม และเลขานุการบริษัท</w:t>
            </w:r>
          </w:p>
        </w:tc>
        <w:tc>
          <w:tcPr>
            <w:tcW w:w="708" w:type="dxa"/>
            <w:shd w:val="clear" w:color="auto" w:fill="auto"/>
          </w:tcPr>
          <w:p w14:paraId="4F1B994D" w14:textId="639A8140" w:rsidR="007A375F" w:rsidRPr="007A375F" w:rsidRDefault="00A577C1" w:rsidP="00F95C73">
            <w:pPr>
              <w:jc w:val="center"/>
              <w:rPr>
                <w:cs/>
              </w:rPr>
            </w:pPr>
            <w:r>
              <w:t>7</w:t>
            </w:r>
            <w:r w:rsidR="00F95C73">
              <w:t>8</w:t>
            </w:r>
          </w:p>
        </w:tc>
      </w:tr>
      <w:tr w:rsidR="007A375F" w:rsidRPr="007A375F" w14:paraId="65B35994" w14:textId="77777777" w:rsidTr="005E524F">
        <w:tc>
          <w:tcPr>
            <w:tcW w:w="8789" w:type="dxa"/>
            <w:shd w:val="clear" w:color="auto" w:fill="auto"/>
          </w:tcPr>
          <w:p w14:paraId="3659E9BA" w14:textId="77777777" w:rsidR="007A375F" w:rsidRPr="007A375F" w:rsidRDefault="007A375F" w:rsidP="00CD2563">
            <w:pPr>
              <w:ind w:left="1593" w:hanging="1593"/>
              <w:rPr>
                <w:cs/>
              </w:rPr>
            </w:pPr>
            <w:r w:rsidRPr="007A375F">
              <w:rPr>
                <w:cs/>
              </w:rPr>
              <w:t xml:space="preserve">เอกสารแนบ </w:t>
            </w:r>
            <w:r w:rsidRPr="007A375F">
              <w:t>2</w:t>
            </w:r>
            <w:r w:rsidRPr="007A375F">
              <w:tab/>
            </w:r>
            <w:r w:rsidRPr="007A375F">
              <w:rPr>
                <w:cs/>
              </w:rPr>
              <w:t>รายละเอียดเกี่ยวกับกรรมการ</w:t>
            </w:r>
            <w:r w:rsidR="00CD2563">
              <w:rPr>
                <w:rFonts w:hint="cs"/>
                <w:cs/>
              </w:rPr>
              <w:t>ของบริษัทย่อย</w:t>
            </w:r>
          </w:p>
        </w:tc>
        <w:tc>
          <w:tcPr>
            <w:tcW w:w="708" w:type="dxa"/>
            <w:shd w:val="clear" w:color="auto" w:fill="auto"/>
          </w:tcPr>
          <w:p w14:paraId="32684888" w14:textId="1402A930" w:rsidR="007A375F" w:rsidRPr="007A375F" w:rsidRDefault="00574F85" w:rsidP="00743045">
            <w:pPr>
              <w:jc w:val="center"/>
              <w:rPr>
                <w:cs/>
              </w:rPr>
            </w:pPr>
            <w:r>
              <w:t>9</w:t>
            </w:r>
            <w:r w:rsidR="00743045">
              <w:t>0</w:t>
            </w:r>
          </w:p>
        </w:tc>
      </w:tr>
      <w:tr w:rsidR="007A375F" w:rsidRPr="007A375F" w14:paraId="0FAFF9AD" w14:textId="77777777" w:rsidTr="005E524F">
        <w:tc>
          <w:tcPr>
            <w:tcW w:w="8789" w:type="dxa"/>
            <w:shd w:val="clear" w:color="auto" w:fill="auto"/>
          </w:tcPr>
          <w:p w14:paraId="2C806A3E" w14:textId="77777777" w:rsidR="007A375F" w:rsidRPr="007A375F" w:rsidRDefault="007A375F" w:rsidP="00996763">
            <w:pPr>
              <w:ind w:left="1593" w:hanging="1593"/>
            </w:pPr>
            <w:r w:rsidRPr="007A375F">
              <w:rPr>
                <w:cs/>
              </w:rPr>
              <w:t xml:space="preserve">เอกสารแนบ </w:t>
            </w:r>
            <w:r w:rsidRPr="007A375F">
              <w:t xml:space="preserve">3  </w:t>
            </w:r>
            <w:r w:rsidRPr="007A375F">
              <w:tab/>
            </w:r>
            <w:r w:rsidRPr="007A375F">
              <w:rPr>
                <w:cs/>
              </w:rPr>
              <w:t>รายละเอียดเกี่ยวกับ</w:t>
            </w:r>
            <w:r w:rsidRPr="007A375F">
              <w:rPr>
                <w:rFonts w:hint="cs"/>
                <w:cs/>
              </w:rPr>
              <w:t xml:space="preserve">หัวหน้างานผู้ตรวจสอบภายใน  และหัวหน้างานกำกับดูแลการปฏิบัติงานของบริษัท  </w:t>
            </w:r>
            <w:r w:rsidRPr="007A375F">
              <w:rPr>
                <w:cs/>
              </w:rPr>
              <w:t>(</w:t>
            </w:r>
            <w:r w:rsidRPr="007A375F">
              <w:t>compliance</w:t>
            </w:r>
            <w:r w:rsidRPr="007A375F">
              <w:rPr>
                <w:cs/>
              </w:rPr>
              <w:t>)</w:t>
            </w:r>
          </w:p>
        </w:tc>
        <w:tc>
          <w:tcPr>
            <w:tcW w:w="708" w:type="dxa"/>
            <w:shd w:val="clear" w:color="auto" w:fill="auto"/>
          </w:tcPr>
          <w:p w14:paraId="5578A071" w14:textId="4231ABEC" w:rsidR="007A375F" w:rsidRPr="007A375F" w:rsidRDefault="00574F85" w:rsidP="00743045">
            <w:pPr>
              <w:jc w:val="center"/>
              <w:rPr>
                <w:cs/>
              </w:rPr>
            </w:pPr>
            <w:r>
              <w:t>9</w:t>
            </w:r>
            <w:r w:rsidR="00743045">
              <w:t>1</w:t>
            </w:r>
          </w:p>
        </w:tc>
      </w:tr>
      <w:tr w:rsidR="007A375F" w:rsidRPr="007A375F" w14:paraId="1941158D" w14:textId="77777777" w:rsidTr="005E524F">
        <w:tc>
          <w:tcPr>
            <w:tcW w:w="8789" w:type="dxa"/>
            <w:shd w:val="clear" w:color="auto" w:fill="auto"/>
          </w:tcPr>
          <w:p w14:paraId="7BEBE714" w14:textId="77777777" w:rsidR="007A375F" w:rsidRDefault="007A375F" w:rsidP="00996763">
            <w:pPr>
              <w:ind w:left="1593" w:hanging="1593"/>
            </w:pPr>
            <w:r w:rsidRPr="007A375F">
              <w:rPr>
                <w:cs/>
              </w:rPr>
              <w:t xml:space="preserve">เอกสารแนบ </w:t>
            </w:r>
            <w:r w:rsidRPr="007A375F">
              <w:t>4</w:t>
            </w:r>
            <w:r w:rsidRPr="007A375F">
              <w:tab/>
            </w:r>
            <w:r w:rsidRPr="007A375F">
              <w:rPr>
                <w:cs/>
              </w:rPr>
              <w:t>รายละเอียดเกี่ยวกับ</w:t>
            </w:r>
            <w:r w:rsidRPr="007A375F">
              <w:rPr>
                <w:rFonts w:hint="cs"/>
                <w:cs/>
              </w:rPr>
              <w:t>รายการประเมินราคาทรัพย์สิน</w:t>
            </w:r>
          </w:p>
          <w:p w14:paraId="6D0A2787" w14:textId="09BDDEF7" w:rsidR="00985392" w:rsidRPr="007A375F" w:rsidRDefault="00985392" w:rsidP="00996763">
            <w:pPr>
              <w:ind w:left="1593" w:hanging="1593"/>
              <w:rPr>
                <w:cs/>
              </w:rPr>
            </w:pPr>
            <w:r>
              <w:rPr>
                <w:rFonts w:hint="cs"/>
                <w:cs/>
              </w:rPr>
              <w:t>เอกสารแนบ  5      หนังสือรับรอง</w:t>
            </w:r>
            <w:bookmarkStart w:id="0" w:name="_GoBack"/>
            <w:bookmarkEnd w:id="0"/>
          </w:p>
        </w:tc>
        <w:tc>
          <w:tcPr>
            <w:tcW w:w="708" w:type="dxa"/>
            <w:shd w:val="clear" w:color="auto" w:fill="auto"/>
          </w:tcPr>
          <w:p w14:paraId="1BBF0C11" w14:textId="4AFC966B" w:rsidR="00985392" w:rsidRDefault="00985392" w:rsidP="00C25CA9">
            <w:pPr>
              <w:jc w:val="center"/>
            </w:pPr>
            <w:r>
              <w:rPr>
                <w:rFonts w:hint="cs"/>
                <w:cs/>
              </w:rPr>
              <w:t>9</w:t>
            </w:r>
            <w:r w:rsidR="00743045">
              <w:t>3</w:t>
            </w:r>
          </w:p>
          <w:p w14:paraId="15857265" w14:textId="08CA68BE" w:rsidR="00985392" w:rsidRDefault="00985392" w:rsidP="00C25CA9">
            <w:pPr>
              <w:jc w:val="center"/>
            </w:pPr>
            <w:r>
              <w:rPr>
                <w:rFonts w:hint="cs"/>
                <w:cs/>
              </w:rPr>
              <w:t>9</w:t>
            </w:r>
            <w:r w:rsidR="00743045">
              <w:t>4</w:t>
            </w:r>
          </w:p>
          <w:p w14:paraId="399B6366" w14:textId="082DFAC1" w:rsidR="00985392" w:rsidRPr="007A375F" w:rsidRDefault="00985392" w:rsidP="00C25CA9">
            <w:pPr>
              <w:jc w:val="center"/>
              <w:rPr>
                <w:cs/>
              </w:rPr>
            </w:pPr>
          </w:p>
        </w:tc>
      </w:tr>
      <w:tr w:rsidR="00BD6269" w:rsidRPr="007A375F" w14:paraId="05227964" w14:textId="77777777" w:rsidTr="005E524F">
        <w:tc>
          <w:tcPr>
            <w:tcW w:w="8789" w:type="dxa"/>
            <w:shd w:val="clear" w:color="auto" w:fill="auto"/>
          </w:tcPr>
          <w:p w14:paraId="70E47F5D" w14:textId="77777777" w:rsidR="00BD6269" w:rsidRPr="007A375F" w:rsidRDefault="00BD6269" w:rsidP="00996763">
            <w:pPr>
              <w:ind w:left="1593" w:hanging="1593"/>
              <w:rPr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14:paraId="08F6F505" w14:textId="77777777" w:rsidR="00BD6269" w:rsidRDefault="00BD6269" w:rsidP="00927ABF">
            <w:pPr>
              <w:jc w:val="center"/>
            </w:pPr>
          </w:p>
        </w:tc>
      </w:tr>
    </w:tbl>
    <w:p w14:paraId="1697AA20" w14:textId="77777777" w:rsidR="00DE46D4" w:rsidRDefault="00631F5A" w:rsidP="00DE46D4">
      <w:pPr>
        <w:tabs>
          <w:tab w:val="left" w:pos="1418"/>
        </w:tabs>
        <w:rPr>
          <w:cs/>
        </w:rPr>
      </w:pPr>
      <w:r>
        <w:tab/>
      </w:r>
    </w:p>
    <w:p w14:paraId="53665B53" w14:textId="77777777" w:rsidR="00107662" w:rsidRDefault="00107662" w:rsidP="00107662">
      <w:pPr>
        <w:tabs>
          <w:tab w:val="left" w:pos="1418"/>
        </w:tabs>
      </w:pPr>
    </w:p>
    <w:sectPr w:rsidR="001076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440" w:right="1152" w:bottom="1440" w:left="1152" w:header="7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E5E46" w14:textId="77777777" w:rsidR="00E249D6" w:rsidRDefault="00E249D6">
      <w:r>
        <w:separator/>
      </w:r>
    </w:p>
  </w:endnote>
  <w:endnote w:type="continuationSeparator" w:id="0">
    <w:p w14:paraId="6BE41876" w14:textId="77777777" w:rsidR="00E249D6" w:rsidRDefault="00E24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3797B" w14:textId="77777777" w:rsidR="00A03DD3" w:rsidRDefault="00A03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425E15" w14:textId="77777777" w:rsidR="003738B8" w:rsidRDefault="003738B8" w:rsidP="003738B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00EFE" w14:textId="77777777" w:rsidR="00A03DD3" w:rsidRDefault="00A03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34D44" w14:textId="77777777" w:rsidR="00E249D6" w:rsidRDefault="00E249D6">
      <w:r>
        <w:separator/>
      </w:r>
    </w:p>
  </w:footnote>
  <w:footnote w:type="continuationSeparator" w:id="0">
    <w:p w14:paraId="1A17EBC9" w14:textId="77777777" w:rsidR="00E249D6" w:rsidRDefault="00E24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E0FFB" w14:textId="77777777" w:rsidR="00A03DD3" w:rsidRDefault="00A03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B03F0" w14:textId="77777777" w:rsidR="006A289E" w:rsidRDefault="006A289E" w:rsidP="00F27756">
    <w:pPr>
      <w:pStyle w:val="Footer"/>
    </w:pPr>
    <w:r>
      <w:rPr>
        <w:cs/>
      </w:rPr>
      <w:t xml:space="preserve">แบบ </w:t>
    </w:r>
    <w:r>
      <w:t>56</w:t>
    </w:r>
    <w:r w:rsidR="00CD2563">
      <w:rPr>
        <w:cs/>
      </w:rPr>
      <w:t>–</w:t>
    </w:r>
    <w:r>
      <w:t>1</w:t>
    </w:r>
    <w:r w:rsidR="00CD2563">
      <w:rPr>
        <w:cs/>
      </w:rPr>
      <w:t xml:space="preserve">  </w:t>
    </w:r>
    <w:r w:rsidR="00CD2563">
      <w:rPr>
        <w:rFonts w:hint="cs"/>
        <w:cs/>
      </w:rPr>
      <w:t xml:space="preserve">(ทจ. </w:t>
    </w:r>
    <w:r w:rsidR="00CD2563">
      <w:t>79</w:t>
    </w:r>
    <w:r w:rsidR="00CD2563">
      <w:rPr>
        <w:cs/>
      </w:rPr>
      <w:t>/</w:t>
    </w:r>
    <w:r w:rsidR="00CD2563">
      <w:t>2561</w:t>
    </w:r>
    <w:r w:rsidR="00CD2563">
      <w:rPr>
        <w:cs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719B3" w14:textId="77777777" w:rsidR="00A03DD3" w:rsidRDefault="00A03D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20D7A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3710EDD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E7EDD1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E8EFC4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823EF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067645DA"/>
    <w:lvl w:ilvl="0">
      <w:start w:val="1"/>
      <w:numFmt w:val="decimal"/>
      <w:pStyle w:val="ListNumber"/>
      <w:lvlText w:val="(%1)"/>
      <w:lvlJc w:val="left"/>
      <w:pPr>
        <w:ind w:left="360" w:hanging="360"/>
      </w:pPr>
      <w:rPr>
        <w:rFonts w:ascii="Cordia New" w:hAnsi="Cordia New" w:cs="Angsan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00"/>
        <w:kern w:val="0"/>
        <w:sz w:val="32"/>
        <w:szCs w:val="32"/>
        <w:vertAlign w:val="baseline"/>
      </w:rPr>
    </w:lvl>
  </w:abstractNum>
  <w:abstractNum w:abstractNumId="6" w15:restartNumberingAfterBreak="0">
    <w:nsid w:val="FFFFFF89"/>
    <w:multiLevelType w:val="singleLevel"/>
    <w:tmpl w:val="F75E63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00000002"/>
    <w:multiLevelType w:val="singleLevel"/>
    <w:tmpl w:val="00000002"/>
    <w:name w:val="WW8Num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9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0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0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0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67"/>
  <w:displayBackgroundShape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0MTQ2MzOyMDE3srRQ0lEKTi0uzszPAykwrQUApEJBrCwAAAA="/>
  </w:docVars>
  <w:rsids>
    <w:rsidRoot w:val="009C550F"/>
    <w:rsid w:val="00000679"/>
    <w:rsid w:val="00011B22"/>
    <w:rsid w:val="000461BE"/>
    <w:rsid w:val="00051B9F"/>
    <w:rsid w:val="00063DA3"/>
    <w:rsid w:val="00072E4B"/>
    <w:rsid w:val="00076493"/>
    <w:rsid w:val="00082A02"/>
    <w:rsid w:val="00086451"/>
    <w:rsid w:val="000A06C1"/>
    <w:rsid w:val="000A4611"/>
    <w:rsid w:val="000A52F2"/>
    <w:rsid w:val="000B1309"/>
    <w:rsid w:val="000B1358"/>
    <w:rsid w:val="000B230F"/>
    <w:rsid w:val="000B4EDA"/>
    <w:rsid w:val="000C2E81"/>
    <w:rsid w:val="000E6A9F"/>
    <w:rsid w:val="00107662"/>
    <w:rsid w:val="00107D75"/>
    <w:rsid w:val="00146E84"/>
    <w:rsid w:val="001708C9"/>
    <w:rsid w:val="00171836"/>
    <w:rsid w:val="00177DC6"/>
    <w:rsid w:val="001859CF"/>
    <w:rsid w:val="001A18EF"/>
    <w:rsid w:val="001A26A2"/>
    <w:rsid w:val="001A692C"/>
    <w:rsid w:val="001B6F94"/>
    <w:rsid w:val="001C5F3E"/>
    <w:rsid w:val="001E3408"/>
    <w:rsid w:val="001E604C"/>
    <w:rsid w:val="00210B14"/>
    <w:rsid w:val="002211AC"/>
    <w:rsid w:val="0025290C"/>
    <w:rsid w:val="00256603"/>
    <w:rsid w:val="002722CF"/>
    <w:rsid w:val="00284E5D"/>
    <w:rsid w:val="00293453"/>
    <w:rsid w:val="002B6943"/>
    <w:rsid w:val="002B6B8D"/>
    <w:rsid w:val="002C40A5"/>
    <w:rsid w:val="002E5EEA"/>
    <w:rsid w:val="003178BA"/>
    <w:rsid w:val="00326BE6"/>
    <w:rsid w:val="003359D9"/>
    <w:rsid w:val="00354EBC"/>
    <w:rsid w:val="00364CE6"/>
    <w:rsid w:val="00367902"/>
    <w:rsid w:val="003738B8"/>
    <w:rsid w:val="00373A2B"/>
    <w:rsid w:val="00373CF6"/>
    <w:rsid w:val="0037573F"/>
    <w:rsid w:val="00375B56"/>
    <w:rsid w:val="00376A66"/>
    <w:rsid w:val="00383D0E"/>
    <w:rsid w:val="0038435E"/>
    <w:rsid w:val="003A0F8E"/>
    <w:rsid w:val="003A1120"/>
    <w:rsid w:val="003A5E29"/>
    <w:rsid w:val="003C0B80"/>
    <w:rsid w:val="003E2CA9"/>
    <w:rsid w:val="00407113"/>
    <w:rsid w:val="00412009"/>
    <w:rsid w:val="00414A85"/>
    <w:rsid w:val="00426F19"/>
    <w:rsid w:val="004314DA"/>
    <w:rsid w:val="0045195A"/>
    <w:rsid w:val="00452A31"/>
    <w:rsid w:val="004530DC"/>
    <w:rsid w:val="00462DF1"/>
    <w:rsid w:val="004A520E"/>
    <w:rsid w:val="004C7A81"/>
    <w:rsid w:val="004C7B3C"/>
    <w:rsid w:val="004D2CD2"/>
    <w:rsid w:val="004E1C6D"/>
    <w:rsid w:val="004E75AC"/>
    <w:rsid w:val="004F0037"/>
    <w:rsid w:val="004F0B0D"/>
    <w:rsid w:val="00506AAB"/>
    <w:rsid w:val="00535B34"/>
    <w:rsid w:val="0054278D"/>
    <w:rsid w:val="00556BB4"/>
    <w:rsid w:val="00574F85"/>
    <w:rsid w:val="005851D2"/>
    <w:rsid w:val="00587599"/>
    <w:rsid w:val="00595594"/>
    <w:rsid w:val="005A0579"/>
    <w:rsid w:val="005A2228"/>
    <w:rsid w:val="005A293B"/>
    <w:rsid w:val="005A3112"/>
    <w:rsid w:val="005A5238"/>
    <w:rsid w:val="005C66D8"/>
    <w:rsid w:val="005D4888"/>
    <w:rsid w:val="005E524F"/>
    <w:rsid w:val="005F52F4"/>
    <w:rsid w:val="005F5758"/>
    <w:rsid w:val="00621C67"/>
    <w:rsid w:val="006317D3"/>
    <w:rsid w:val="00631F5A"/>
    <w:rsid w:val="00632FF7"/>
    <w:rsid w:val="00633CF4"/>
    <w:rsid w:val="006679E7"/>
    <w:rsid w:val="006736F2"/>
    <w:rsid w:val="006A289E"/>
    <w:rsid w:val="006D2F1E"/>
    <w:rsid w:val="006F35CB"/>
    <w:rsid w:val="006F6B66"/>
    <w:rsid w:val="00707C98"/>
    <w:rsid w:val="00720F03"/>
    <w:rsid w:val="00721D31"/>
    <w:rsid w:val="00723D43"/>
    <w:rsid w:val="00741D4F"/>
    <w:rsid w:val="00743045"/>
    <w:rsid w:val="00751107"/>
    <w:rsid w:val="00760C28"/>
    <w:rsid w:val="00766C66"/>
    <w:rsid w:val="0078290F"/>
    <w:rsid w:val="007937E0"/>
    <w:rsid w:val="007A375F"/>
    <w:rsid w:val="007B58AB"/>
    <w:rsid w:val="0082270E"/>
    <w:rsid w:val="00862B67"/>
    <w:rsid w:val="00865551"/>
    <w:rsid w:val="00882DD2"/>
    <w:rsid w:val="008B0F48"/>
    <w:rsid w:val="008B426F"/>
    <w:rsid w:val="008C2A8E"/>
    <w:rsid w:val="008C5416"/>
    <w:rsid w:val="008C5576"/>
    <w:rsid w:val="008D4492"/>
    <w:rsid w:val="008E48F2"/>
    <w:rsid w:val="008E6208"/>
    <w:rsid w:val="008F1BAB"/>
    <w:rsid w:val="00927ABF"/>
    <w:rsid w:val="00940BC0"/>
    <w:rsid w:val="0094180F"/>
    <w:rsid w:val="009429EF"/>
    <w:rsid w:val="009606B0"/>
    <w:rsid w:val="00964804"/>
    <w:rsid w:val="00965146"/>
    <w:rsid w:val="00982BB6"/>
    <w:rsid w:val="00985392"/>
    <w:rsid w:val="00996763"/>
    <w:rsid w:val="009A492D"/>
    <w:rsid w:val="009A583C"/>
    <w:rsid w:val="009C271F"/>
    <w:rsid w:val="009C550F"/>
    <w:rsid w:val="009D0ED2"/>
    <w:rsid w:val="009E7D4B"/>
    <w:rsid w:val="00A03DD3"/>
    <w:rsid w:val="00A1319C"/>
    <w:rsid w:val="00A15D13"/>
    <w:rsid w:val="00A224DC"/>
    <w:rsid w:val="00A27171"/>
    <w:rsid w:val="00A278CB"/>
    <w:rsid w:val="00A305CC"/>
    <w:rsid w:val="00A46C19"/>
    <w:rsid w:val="00A4766A"/>
    <w:rsid w:val="00A577C1"/>
    <w:rsid w:val="00A8067B"/>
    <w:rsid w:val="00A81A08"/>
    <w:rsid w:val="00A97FEA"/>
    <w:rsid w:val="00AB4DAD"/>
    <w:rsid w:val="00AC6A07"/>
    <w:rsid w:val="00AF0FED"/>
    <w:rsid w:val="00AF788B"/>
    <w:rsid w:val="00B159C3"/>
    <w:rsid w:val="00B1793F"/>
    <w:rsid w:val="00B2154A"/>
    <w:rsid w:val="00B2165E"/>
    <w:rsid w:val="00B259DE"/>
    <w:rsid w:val="00B357B7"/>
    <w:rsid w:val="00B365D6"/>
    <w:rsid w:val="00B37E83"/>
    <w:rsid w:val="00B66F5E"/>
    <w:rsid w:val="00B768F9"/>
    <w:rsid w:val="00B8133A"/>
    <w:rsid w:val="00B907A2"/>
    <w:rsid w:val="00BC7E8D"/>
    <w:rsid w:val="00BD6269"/>
    <w:rsid w:val="00BE7BC7"/>
    <w:rsid w:val="00BF6DF8"/>
    <w:rsid w:val="00C009D7"/>
    <w:rsid w:val="00C03A3D"/>
    <w:rsid w:val="00C048A4"/>
    <w:rsid w:val="00C12E87"/>
    <w:rsid w:val="00C16C06"/>
    <w:rsid w:val="00C22328"/>
    <w:rsid w:val="00C232C0"/>
    <w:rsid w:val="00C25CA9"/>
    <w:rsid w:val="00C2698C"/>
    <w:rsid w:val="00C62C4D"/>
    <w:rsid w:val="00C70684"/>
    <w:rsid w:val="00C808FF"/>
    <w:rsid w:val="00C80F81"/>
    <w:rsid w:val="00C8143A"/>
    <w:rsid w:val="00C8223F"/>
    <w:rsid w:val="00C87EC3"/>
    <w:rsid w:val="00C93A64"/>
    <w:rsid w:val="00C961BA"/>
    <w:rsid w:val="00CA3828"/>
    <w:rsid w:val="00CA56B9"/>
    <w:rsid w:val="00CB20D7"/>
    <w:rsid w:val="00CC03EC"/>
    <w:rsid w:val="00CC275A"/>
    <w:rsid w:val="00CC548F"/>
    <w:rsid w:val="00CD2563"/>
    <w:rsid w:val="00CD6FC3"/>
    <w:rsid w:val="00CE578F"/>
    <w:rsid w:val="00CE5C7A"/>
    <w:rsid w:val="00CF2B60"/>
    <w:rsid w:val="00D019A8"/>
    <w:rsid w:val="00D07C4F"/>
    <w:rsid w:val="00D25C02"/>
    <w:rsid w:val="00D3610F"/>
    <w:rsid w:val="00D60E5E"/>
    <w:rsid w:val="00D77AA5"/>
    <w:rsid w:val="00D861B3"/>
    <w:rsid w:val="00D87828"/>
    <w:rsid w:val="00D92C3B"/>
    <w:rsid w:val="00D94CF5"/>
    <w:rsid w:val="00DA06DE"/>
    <w:rsid w:val="00DB5BD0"/>
    <w:rsid w:val="00DB75E8"/>
    <w:rsid w:val="00DC215F"/>
    <w:rsid w:val="00DD1E36"/>
    <w:rsid w:val="00DD326F"/>
    <w:rsid w:val="00DD50F1"/>
    <w:rsid w:val="00DE46D4"/>
    <w:rsid w:val="00DF36D6"/>
    <w:rsid w:val="00E249D6"/>
    <w:rsid w:val="00E34028"/>
    <w:rsid w:val="00E45EB6"/>
    <w:rsid w:val="00E517A4"/>
    <w:rsid w:val="00E529DD"/>
    <w:rsid w:val="00E56082"/>
    <w:rsid w:val="00E94D89"/>
    <w:rsid w:val="00EA508F"/>
    <w:rsid w:val="00EB7752"/>
    <w:rsid w:val="00ED75CF"/>
    <w:rsid w:val="00EE247A"/>
    <w:rsid w:val="00EE6DE3"/>
    <w:rsid w:val="00EF62D4"/>
    <w:rsid w:val="00F26334"/>
    <w:rsid w:val="00F27756"/>
    <w:rsid w:val="00F33F59"/>
    <w:rsid w:val="00F40D60"/>
    <w:rsid w:val="00F44DDA"/>
    <w:rsid w:val="00F452CB"/>
    <w:rsid w:val="00F46644"/>
    <w:rsid w:val="00F81827"/>
    <w:rsid w:val="00F94BBC"/>
    <w:rsid w:val="00F95C73"/>
    <w:rsid w:val="00FA2EF7"/>
    <w:rsid w:val="00FC2578"/>
    <w:rsid w:val="00FC5522"/>
    <w:rsid w:val="00FD22CE"/>
    <w:rsid w:val="00FD5546"/>
    <w:rsid w:val="00FE014E"/>
    <w:rsid w:val="00FE71A0"/>
    <w:rsid w:val="00FF3300"/>
    <w:rsid w:val="00FF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132FFFB"/>
  <w15:chartTrackingRefBased/>
  <w15:docId w15:val="{622EC7F5-D534-400A-901F-A82DC0A6E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7756"/>
    <w:pPr>
      <w:suppressAutoHyphens/>
    </w:pPr>
    <w:rPr>
      <w:rFonts w:ascii="Angsana New" w:eastAsia="SimSun" w:hAnsi="Angsana New"/>
      <w:sz w:val="32"/>
      <w:szCs w:val="32"/>
      <w:lang w:eastAsia="th-TH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/>
      <w:jc w:val="center"/>
      <w:outlineLvl w:val="0"/>
    </w:pPr>
    <w:rPr>
      <w:b/>
      <w:bCs/>
      <w:kern w:val="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8z0">
    <w:name w:val="WW8Num8z0"/>
    <w:rPr>
      <w:rFonts w:ascii="Times New Roman" w:hAnsi="Times New Roman"/>
    </w:rPr>
  </w:style>
  <w:style w:type="character" w:customStyle="1" w:styleId="WW8Num10z0">
    <w:name w:val="WW8Num10z0"/>
    <w:rPr>
      <w:rFonts w:ascii="Times New Roman" w:hAnsi="Times New Roman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Normal"/>
    <w:pPr>
      <w:suppressLineNumbers/>
    </w:pPr>
  </w:style>
  <w:style w:type="paragraph" w:styleId="PlainText">
    <w:name w:val="Plain Text"/>
    <w:basedOn w:val="Normal"/>
    <w:rPr>
      <w:rFonts w:ascii="Courier New" w:hAnsi="Courier New"/>
      <w:sz w:val="20"/>
      <w:szCs w:val="20"/>
    </w:rPr>
  </w:style>
  <w:style w:type="paragraph" w:styleId="Header">
    <w:name w:val="header"/>
    <w:basedOn w:val="Normal"/>
    <w:rsid w:val="00F27756"/>
    <w:pPr>
      <w:tabs>
        <w:tab w:val="center" w:pos="4153"/>
        <w:tab w:val="right" w:pos="8306"/>
      </w:tabs>
      <w:jc w:val="center"/>
    </w:pPr>
  </w:style>
  <w:style w:type="paragraph" w:styleId="Footer">
    <w:name w:val="footer"/>
    <w:basedOn w:val="Normal"/>
    <w:rsid w:val="00F27756"/>
    <w:pPr>
      <w:tabs>
        <w:tab w:val="center" w:pos="4153"/>
        <w:tab w:val="right" w:pos="8306"/>
      </w:tabs>
      <w:jc w:val="right"/>
    </w:pPr>
    <w:rPr>
      <w:sz w:val="24"/>
      <w:szCs w:val="24"/>
    </w:rPr>
  </w:style>
  <w:style w:type="paragraph" w:styleId="ListNumber2">
    <w:name w:val="List Number 2"/>
    <w:basedOn w:val="Normal"/>
    <w:pPr>
      <w:numPr>
        <w:numId w:val="4"/>
      </w:numPr>
    </w:pPr>
  </w:style>
  <w:style w:type="paragraph" w:styleId="ListNumber3">
    <w:name w:val="List Number 3"/>
    <w:basedOn w:val="Normal"/>
    <w:pPr>
      <w:numPr>
        <w:numId w:val="3"/>
      </w:numPr>
    </w:pPr>
  </w:style>
  <w:style w:type="paragraph" w:styleId="ListNumber4">
    <w:name w:val="List Number 4"/>
    <w:basedOn w:val="Normal"/>
    <w:pPr>
      <w:numPr>
        <w:numId w:val="2"/>
      </w:numPr>
      <w:tabs>
        <w:tab w:val="left" w:pos="8789"/>
      </w:tabs>
      <w:ind w:left="1135" w:hanging="284"/>
    </w:pPr>
  </w:style>
  <w:style w:type="table" w:styleId="TableGrid">
    <w:name w:val="Table Grid"/>
    <w:basedOn w:val="TableNormal"/>
    <w:uiPriority w:val="59"/>
    <w:rsid w:val="007A37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FirstIndent">
    <w:name w:val="Body Text First Indent"/>
    <w:basedOn w:val="BodyText"/>
    <w:link w:val="BodyTextFirstIndentChar"/>
    <w:uiPriority w:val="99"/>
    <w:unhideWhenUsed/>
    <w:qFormat/>
    <w:rsid w:val="00F27756"/>
    <w:pPr>
      <w:spacing w:after="0"/>
      <w:ind w:left="567"/>
    </w:pPr>
  </w:style>
  <w:style w:type="character" w:customStyle="1" w:styleId="BodyTextChar">
    <w:name w:val="Body Text Char"/>
    <w:basedOn w:val="DefaultParagraphFont"/>
    <w:link w:val="BodyText"/>
    <w:rsid w:val="00F27756"/>
    <w:rPr>
      <w:rFonts w:ascii="Angsana New" w:eastAsia="SimSun" w:hAnsi="Angsana New"/>
      <w:sz w:val="32"/>
      <w:szCs w:val="32"/>
      <w:lang w:eastAsia="th-TH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27756"/>
    <w:rPr>
      <w:rFonts w:ascii="Angsana New" w:eastAsia="SimSun" w:hAnsi="Angsana New"/>
      <w:sz w:val="32"/>
      <w:szCs w:val="32"/>
      <w:lang w:eastAsia="th-TH"/>
    </w:rPr>
  </w:style>
  <w:style w:type="paragraph" w:styleId="ListNumber">
    <w:name w:val="List Number"/>
    <w:basedOn w:val="Normal"/>
    <w:uiPriority w:val="99"/>
    <w:unhideWhenUsed/>
    <w:qFormat/>
    <w:rsid w:val="00F27756"/>
    <w:pPr>
      <w:numPr>
        <w:numId w:val="8"/>
      </w:numPr>
      <w:contextualSpacing/>
    </w:p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F27756"/>
    <w:rPr>
      <w:szCs w:val="40"/>
    </w:rPr>
  </w:style>
  <w:style w:type="character" w:customStyle="1" w:styleId="NoteHeadingChar">
    <w:name w:val="Note Heading Char"/>
    <w:basedOn w:val="DefaultParagraphFont"/>
    <w:link w:val="NoteHeading"/>
    <w:uiPriority w:val="99"/>
    <w:rsid w:val="00F27756"/>
    <w:rPr>
      <w:rFonts w:ascii="Angsana New" w:eastAsia="SimSun" w:hAnsi="Angsana New"/>
      <w:sz w:val="32"/>
      <w:szCs w:val="4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A5956-BC9A-45BE-A2E4-7A3C518FC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</vt:lpstr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</dc:title>
  <dc:subject/>
  <dc:creator>taratorn</dc:creator>
  <cp:keywords/>
  <dc:description/>
  <cp:lastModifiedBy>Supich S</cp:lastModifiedBy>
  <cp:revision>3</cp:revision>
  <cp:lastPrinted>2020-02-24T09:51:00Z</cp:lastPrinted>
  <dcterms:created xsi:type="dcterms:W3CDTF">2021-03-01T04:07:00Z</dcterms:created>
  <dcterms:modified xsi:type="dcterms:W3CDTF">2021-03-01T04:36:00Z</dcterms:modified>
</cp:coreProperties>
</file>