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567"/>
        <w:gridCol w:w="2438"/>
        <w:gridCol w:w="992"/>
        <w:gridCol w:w="1418"/>
        <w:gridCol w:w="1701"/>
        <w:gridCol w:w="2268"/>
        <w:gridCol w:w="2977"/>
      </w:tblGrid>
      <w:tr w:rsidR="00BF60F1" w:rsidTr="007D0267">
        <w:trPr>
          <w:trHeight w:val="766"/>
          <w:tblHeader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ชื่อ-สกุล/</w:t>
            </w:r>
          </w:p>
          <w:p w:rsidR="00BF60F1" w:rsidRDefault="00BF60F1" w:rsidP="00BF60F1">
            <w:pPr>
              <w:jc w:val="center"/>
              <w:rPr>
                <w:cs/>
              </w:rPr>
            </w:pPr>
            <w:r>
              <w:rPr>
                <w:cs/>
              </w:rPr>
              <w:t>ตำแหน่ง/ วันที่ได้รับแต่งตั้ง  (1)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อายุ</w:t>
            </w:r>
          </w:p>
          <w:p w:rsidR="00BF60F1" w:rsidRDefault="00BF60F1" w:rsidP="00BF60F1">
            <w:pPr>
              <w:jc w:val="center"/>
            </w:pPr>
            <w:r>
              <w:rPr>
                <w:cs/>
              </w:rPr>
              <w:t>(ปี)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  <w:rPr>
                <w:cs/>
              </w:rPr>
            </w:pPr>
            <w:r w:rsidRPr="00BF60F1">
              <w:rPr>
                <w:cs/>
              </w:rPr>
              <w:t>คุณวุฒิทางการศึกษา / ประวัติอบรม  (2)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 w:rsidRPr="00BF60F1">
              <w:rPr>
                <w:cs/>
              </w:rPr>
              <w:t>สัดส่วนการถือหุ้นในบริษัท (%) (3)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ความสัมพันธ์ทางครอบครัว</w:t>
            </w:r>
          </w:p>
          <w:p w:rsidR="00BF60F1" w:rsidRDefault="00BF60F1" w:rsidP="00BF60F1">
            <w:pPr>
              <w:jc w:val="center"/>
            </w:pPr>
            <w:r>
              <w:rPr>
                <w:cs/>
              </w:rPr>
              <w:t>ระหว่างกรรมการ และผู้บริหาร (4)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snapToGrid w:val="0"/>
              <w:jc w:val="center"/>
              <w:rPr>
                <w:cs/>
              </w:rPr>
            </w:pPr>
            <w:r w:rsidRPr="00BF60F1">
              <w:rPr>
                <w:cs/>
              </w:rPr>
              <w:t>ประสบการณ์ทำงาน (5)</w:t>
            </w:r>
          </w:p>
        </w:tc>
      </w:tr>
      <w:tr w:rsidR="00BF60F1" w:rsidTr="007D0267">
        <w:trPr>
          <w:trHeight w:val="745"/>
          <w:tblHeader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ListNumber1"/>
              <w:tabs>
                <w:tab w:val="clear" w:pos="0"/>
              </w:tabs>
              <w:snapToGrid w:val="0"/>
              <w:jc w:val="center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snapToGrid w:val="0"/>
              <w:jc w:val="center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ListBullet"/>
              <w:jc w:val="center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Pr="0017597A" w:rsidRDefault="00BF60F1" w:rsidP="00BF60F1">
            <w:pPr>
              <w:jc w:val="center"/>
              <w:rPr>
                <w:cs/>
              </w:rPr>
            </w:pPr>
            <w:r w:rsidRPr="0017597A">
              <w:rPr>
                <w:cs/>
              </w:rPr>
              <w:t>ช่วงเวลา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Pr="0017597A" w:rsidRDefault="00BF60F1" w:rsidP="00BF60F1">
            <w:pPr>
              <w:jc w:val="center"/>
              <w:rPr>
                <w:cs/>
              </w:rPr>
            </w:pPr>
            <w:r w:rsidRPr="0017597A">
              <w:rPr>
                <w:cs/>
              </w:rPr>
              <w:t>ตำแหน่ง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 w:rsidRPr="0017597A">
              <w:rPr>
                <w:cs/>
              </w:rPr>
              <w:t>ชื่อหน่วยงาน/บริษัท/ ประเภทธุรกิจ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2C47C1">
            <w:pPr>
              <w:pStyle w:val="ListNumber1"/>
              <w:rPr>
                <w:cs/>
              </w:rPr>
            </w:pPr>
            <w:r w:rsidRPr="002C47C1">
              <w:rPr>
                <w:cs/>
              </w:rPr>
              <w:t>นายปรีชา ชุณหวาณิชย์</w:t>
            </w:r>
          </w:p>
          <w:p w:rsidR="009F24D3" w:rsidRDefault="009F24D3" w:rsidP="009F24D3">
            <w:pPr>
              <w:pStyle w:val="ListBullet2"/>
            </w:pPr>
            <w:r w:rsidRPr="00393753">
              <w:rPr>
                <w:rFonts w:hint="cs"/>
                <w:cs/>
              </w:rPr>
              <w:t>ประธาน</w:t>
            </w:r>
            <w:r w:rsidRPr="00393753">
              <w:rPr>
                <w:cs/>
              </w:rPr>
              <w:t>กรรมการ</w:t>
            </w:r>
          </w:p>
          <w:p w:rsidR="009F24D3" w:rsidRDefault="009F24D3" w:rsidP="009F24D3">
            <w:pPr>
              <w:pStyle w:val="ListBullet2"/>
            </w:pPr>
            <w:r w:rsidRPr="00CD547E">
              <w:rPr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9F24D3" w:rsidRDefault="009F24D3" w:rsidP="009F24D3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rPr>
                <w:lang w:val="en-GB"/>
              </w:rPr>
              <w:t xml:space="preserve">7 </w:t>
            </w:r>
            <w:r>
              <w:rPr>
                <w:rFonts w:hint="cs"/>
                <w:cs/>
              </w:rPr>
              <w:t xml:space="preserve">เดือน (ตั้งแต่ </w:t>
            </w:r>
            <w:r>
              <w:rPr>
                <w:lang w:val="en-GB"/>
              </w:rPr>
              <w:t xml:space="preserve">20 </w:t>
            </w:r>
            <w:r>
              <w:rPr>
                <w:rFonts w:hint="cs"/>
                <w:cs/>
              </w:rPr>
              <w:t xml:space="preserve">พฤษภาคม </w:t>
            </w:r>
            <w:r>
              <w:rPr>
                <w:lang w:val="en-GB"/>
              </w:rPr>
              <w:t>2563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F558D3">
            <w:pPr>
              <w:pStyle w:val="StyleLatinCordiaNewCentered1"/>
              <w:snapToGrid w:val="0"/>
            </w:pPr>
            <w:r>
              <w:t>63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ListBullet"/>
            </w:pPr>
            <w:r w:rsidRPr="00DA75BF">
              <w:rPr>
                <w:rFonts w:ascii="Cordia New" w:hAnsi="Cordia New" w:cs="Cordia New"/>
                <w:cs/>
              </w:rPr>
              <w:t>บริหารธุรกิจมหาบัณฑิต สถาบันบัณฑิตพัฒนบริหารศาสตร์</w:t>
            </w:r>
          </w:p>
          <w:p w:rsidR="009F24D3" w:rsidRDefault="009F24D3" w:rsidP="00B576F4">
            <w:pPr>
              <w:pStyle w:val="ListBullet"/>
            </w:pPr>
            <w:r w:rsidRPr="00DA75BF">
              <w:t xml:space="preserve">Director Accreditation Program </w:t>
            </w:r>
            <w:r w:rsidRPr="00DA75BF">
              <w:rPr>
                <w:cs/>
              </w:rPr>
              <w:t>(</w:t>
            </w:r>
            <w:r w:rsidRPr="00DA75BF">
              <w:t>DAP</w:t>
            </w:r>
            <w:r w:rsidRPr="00DA75BF">
              <w:rPr>
                <w:cs/>
              </w:rPr>
              <w:t>) รุ่น</w:t>
            </w:r>
            <w:r w:rsidRPr="00DA75BF">
              <w:rPr>
                <w:rFonts w:hint="cs"/>
                <w:cs/>
              </w:rPr>
              <w:t xml:space="preserve"> </w:t>
            </w:r>
            <w:r w:rsidRPr="00DA75BF">
              <w:rPr>
                <w:cs/>
              </w:rPr>
              <w:t>62/2007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2C47C1">
              <w:t xml:space="preserve">2520 </w:t>
            </w:r>
            <w:r w:rsidRPr="002C47C1">
              <w:rPr>
                <w:cs/>
              </w:rPr>
              <w:t xml:space="preserve">- </w:t>
            </w:r>
            <w:r w:rsidRPr="002C47C1">
              <w:t>2532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2C47C1">
              <w:rPr>
                <w:cs/>
              </w:rPr>
              <w:t>ผู้ช่วยผู้จัดการฝ่ายการตลาด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6827B4" w:rsidRDefault="009F24D3" w:rsidP="002C47C1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บมจ. </w:t>
            </w:r>
            <w:r w:rsidRPr="002C47C1">
              <w:rPr>
                <w:cs/>
              </w:rPr>
              <w:t xml:space="preserve">สหพัฒนพิบูลย์ 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9F24D3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F558D3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2C47C1">
              <w:rPr>
                <w:cs/>
              </w:rPr>
              <w:t>2532 - 2538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2C47C1">
              <w:rPr>
                <w:cs/>
              </w:rPr>
              <w:t>รองกรรมการผู้จัดการ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shd w:val="clear" w:color="auto" w:fill="auto"/>
          </w:tcPr>
          <w:p w:rsidR="009F24D3" w:rsidRPr="006827B4" w:rsidRDefault="009F24D3" w:rsidP="002C47C1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</w:t>
            </w:r>
            <w:r w:rsidRPr="002C47C1">
              <w:rPr>
                <w:cs/>
              </w:rPr>
              <w:t xml:space="preserve"> พี จี อินเตอร์เทรด 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2C47C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F558D3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2C47C1">
              <w:rPr>
                <w:cs/>
              </w:rPr>
              <w:t>2538 - 2546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2C47C1">
              <w:rPr>
                <w:cs/>
              </w:rPr>
              <w:t>ผู้จัดการฝ่ายขาย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6827B4" w:rsidRDefault="007208F7" w:rsidP="002C47C1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โอสถสภา</w:t>
            </w:r>
          </w:p>
        </w:tc>
      </w:tr>
      <w:tr w:rsidR="007208F7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2C47C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F558D3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B576F4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B576F4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B576F4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Pr="002C47C1" w:rsidRDefault="007208F7" w:rsidP="00B576F4">
            <w:pPr>
              <w:pStyle w:val="BodyText"/>
              <w:snapToGrid w:val="0"/>
            </w:pPr>
            <w:r>
              <w:t xml:space="preserve">2546 </w:t>
            </w:r>
            <w:r>
              <w:rPr>
                <w:cs/>
              </w:rPr>
              <w:t xml:space="preserve">- </w:t>
            </w:r>
            <w:r>
              <w:t>2547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Pr="002C47C1" w:rsidRDefault="007208F7" w:rsidP="00B576F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ผู้จัดการทั่วไป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2C47C1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2C47C1">
              <w:rPr>
                <w:cs/>
              </w:rPr>
              <w:t xml:space="preserve"> ยูนิลีเวอร์ เบสท์ฟู้ดส์ (ประเทศไทย</w:t>
            </w:r>
            <w:r>
              <w:rPr>
                <w:cs/>
              </w:rPr>
              <w:t>)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2C47C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F558D3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576F4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2547 - 2550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576F4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6827B4" w:rsidRDefault="009F24D3" w:rsidP="00B576F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บมจ.</w:t>
            </w:r>
            <w:r w:rsidRPr="00BA4B85">
              <w:rPr>
                <w:cs/>
              </w:rPr>
              <w:t xml:space="preserve"> ยูเนี่ยนไพโอเนียร์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2547 - 2550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6827B4" w:rsidRDefault="009F24D3" w:rsidP="00BA4B85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บมจ. ยูเนี่ยนพลาสติก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2547 - 2550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6827B4" w:rsidRDefault="009F24D3" w:rsidP="00BA4B85">
            <w:pPr>
              <w:pStyle w:val="BodyText"/>
              <w:snapToGrid w:val="0"/>
              <w:rPr>
                <w:cs/>
              </w:rPr>
            </w:pPr>
            <w:r w:rsidRPr="00425903">
              <w:rPr>
                <w:cs/>
              </w:rPr>
              <w:t>บจก. ยูเนี่ยนโชจิรุชิ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2547 - 2550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BA4B8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6827B4" w:rsidRDefault="009F24D3" w:rsidP="00BA4B85">
            <w:pPr>
              <w:pStyle w:val="BodyText"/>
              <w:snapToGrid w:val="0"/>
              <w:rPr>
                <w:cs/>
              </w:rPr>
            </w:pPr>
            <w:r w:rsidRPr="00425903">
              <w:rPr>
                <w:cs/>
              </w:rPr>
              <w:t>บจก. ยูเนี่ยนไทย-นิจิบัน</w:t>
            </w:r>
          </w:p>
        </w:tc>
      </w:tr>
      <w:tr w:rsidR="009F24D3" w:rsidTr="00577BC4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Default="009F24D3" w:rsidP="00BA4B8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/>
                <w:cs/>
              </w:rPr>
              <w:t>2550 - 2551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B57FBB" w:rsidRDefault="009F24D3" w:rsidP="00BA4B8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/>
                <w:cs/>
              </w:rPr>
              <w:t>ผู้จัดการทั่วไป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24D3" w:rsidRPr="006827B4" w:rsidRDefault="009F24D3" w:rsidP="00BA4B85">
            <w:pPr>
              <w:pStyle w:val="BodyText"/>
              <w:snapToGrid w:val="0"/>
              <w:rPr>
                <w:cs/>
              </w:rPr>
            </w:pPr>
            <w:r>
              <w:rPr>
                <w:rFonts w:ascii="Cordia New" w:hAnsi="Cordia New" w:cs="Cordia New" w:hint="cs"/>
                <w:cs/>
                <w:lang w:eastAsia="zh-CN"/>
              </w:rPr>
              <w:t>บจก.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 xml:space="preserve"> ยูเนี่ยนเอ็นเนอร์ยี่ (ฮ่องกง)</w:t>
            </w:r>
          </w:p>
        </w:tc>
      </w:tr>
      <w:tr w:rsidR="007208F7" w:rsidTr="007208F7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7208F7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7208F7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7208F7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7208F7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Default="007208F7" w:rsidP="007208F7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208F7" w:rsidRPr="00B57FBB" w:rsidRDefault="007208F7" w:rsidP="007208F7">
            <w:pPr>
              <w:pStyle w:val="BodyText"/>
              <w:snapToGrid w:val="0"/>
              <w:rPr>
                <w:cs/>
              </w:rPr>
            </w:pPr>
            <w:r>
              <w:rPr>
                <w:rFonts w:ascii="Cordia New" w:hAnsi="Cordia New" w:cs="Cordia New" w:hint="cs"/>
                <w:cs/>
              </w:rPr>
              <w:t>ก.พ.</w:t>
            </w:r>
            <w:r w:rsidRPr="00DA75BF">
              <w:rPr>
                <w:rFonts w:ascii="Cordia New" w:hAnsi="Cordia New" w:cs="Cordia New" w:hint="cs"/>
                <w:cs/>
              </w:rPr>
              <w:t xml:space="preserve"> 57 </w:t>
            </w:r>
            <w:r w:rsidRPr="00DA75BF">
              <w:rPr>
                <w:rFonts w:ascii="Cordia New" w:hAnsi="Cordia New" w:cs="Cordia New"/>
                <w:cs/>
              </w:rPr>
              <w:t>–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 xml:space="preserve"> </w:t>
            </w:r>
            <w:r w:rsidRPr="00DA75BF">
              <w:rPr>
                <w:rFonts w:ascii="Cordia New" w:hAnsi="Cordia New" w:cs="Cordia New" w:hint="cs"/>
                <w:cs/>
              </w:rPr>
              <w:t>มิ</w:t>
            </w:r>
            <w:r>
              <w:rPr>
                <w:rFonts w:ascii="Cordia New" w:hAnsi="Cordia New" w:cs="Cordia New" w:hint="cs"/>
                <w:cs/>
              </w:rPr>
              <w:t>.ย.</w:t>
            </w:r>
            <w:r w:rsidRPr="00DA75BF">
              <w:rPr>
                <w:rFonts w:ascii="Cordia New" w:hAnsi="Cordia New" w:cs="Cordia New" w:hint="cs"/>
                <w:cs/>
              </w:rPr>
              <w:t xml:space="preserve"> 63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Pr="00B57FBB" w:rsidRDefault="007208F7" w:rsidP="007208F7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/>
                <w:cs/>
                <w:lang w:eastAsia="zh-CN"/>
              </w:rPr>
              <w:t>กรรมการผู้จัดการสายธุรกิจการค้าและบริการ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8F7" w:rsidRPr="006827B4" w:rsidRDefault="007208F7" w:rsidP="007208F7">
            <w:pPr>
              <w:pStyle w:val="BodyText"/>
              <w:snapToGrid w:val="0"/>
              <w:rPr>
                <w:cs/>
              </w:rPr>
            </w:pPr>
            <w:r w:rsidRPr="005A316D">
              <w:rPr>
                <w:cs/>
              </w:rPr>
              <w:t>บจก. คอมพิวเตอร์ยูเนี่ยน</w:t>
            </w:r>
          </w:p>
        </w:tc>
      </w:tr>
      <w:tr w:rsidR="00C33DD5" w:rsidTr="00170CF2">
        <w:trPr>
          <w:trHeight w:val="32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 xml:space="preserve">2560- </w:t>
            </w:r>
            <w:r>
              <w:rPr>
                <w:rFonts w:ascii="Cordia New" w:hAnsi="Cordia New" w:cs="Cordia New" w:hint="cs"/>
                <w:cs/>
              </w:rPr>
              <w:t>ต.ค.</w:t>
            </w:r>
            <w:r w:rsidRPr="00DA75BF">
              <w:rPr>
                <w:rFonts w:ascii="Cordia New" w:hAnsi="Cordia New" w:cs="Cordia New" w:hint="cs"/>
                <w:cs/>
              </w:rPr>
              <w:t xml:space="preserve"> 2562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/>
                <w:cs/>
                <w:lang w:eastAsia="zh-CN"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6827B4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ascii="Cordia New" w:hAnsi="Cordia New" w:cs="Cordia New" w:hint="cs"/>
                <w:cs/>
                <w:lang w:eastAsia="zh-CN"/>
              </w:rPr>
              <w:t>บจก.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 xml:space="preserve"> ยูเนี่ยนนคร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ม</w:t>
            </w:r>
            <w:r>
              <w:rPr>
                <w:rFonts w:ascii="Cordia New" w:hAnsi="Cordia New" w:cs="Cordia New" w:hint="cs"/>
                <w:cs/>
              </w:rPr>
              <w:t>.ค.</w:t>
            </w:r>
            <w:r w:rsidRPr="00DA75BF">
              <w:rPr>
                <w:rFonts w:ascii="Cordia New" w:hAnsi="Cordia New" w:cs="Cordia New" w:hint="cs"/>
                <w:cs/>
              </w:rPr>
              <w:t xml:space="preserve"> </w:t>
            </w:r>
            <w:r w:rsidRPr="00DA75BF">
              <w:rPr>
                <w:rFonts w:ascii="Cordia New" w:hAnsi="Cordia New" w:cs="Cordia New"/>
                <w:cs/>
              </w:rPr>
              <w:t>2558</w:t>
            </w:r>
            <w:r w:rsidRPr="00DA75BF">
              <w:rPr>
                <w:rFonts w:ascii="Cordia New" w:hAnsi="Cordia New" w:cs="Cordia New" w:hint="cs"/>
                <w:cs/>
              </w:rPr>
              <w:t xml:space="preserve"> </w:t>
            </w:r>
            <w:r w:rsidRPr="00DA75BF">
              <w:rPr>
                <w:rFonts w:ascii="Cordia New" w:hAnsi="Cordia New" w:cs="Cordia New"/>
                <w:cs/>
              </w:rPr>
              <w:t xml:space="preserve">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/>
                <w:cs/>
                <w:lang w:eastAsia="zh-CN"/>
              </w:rPr>
              <w:t>กรรมการผู้ช่วยผู้อำนวยการ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6827B4" w:rsidRDefault="00C33DD5" w:rsidP="00C33DD5">
            <w:pPr>
              <w:pStyle w:val="BodyText"/>
              <w:snapToGrid w:val="0"/>
              <w:rPr>
                <w:cs/>
              </w:rPr>
            </w:pPr>
            <w:r w:rsidRPr="005A222E">
              <w:rPr>
                <w:cs/>
              </w:rPr>
              <w:t>บมจ. สหยูเนี่ยน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พ.ค.</w:t>
            </w:r>
            <w:r w:rsidRPr="00DA75BF">
              <w:rPr>
                <w:rFonts w:hint="cs"/>
                <w:cs/>
              </w:rPr>
              <w:t xml:space="preserve"> 63 </w:t>
            </w:r>
            <w:r w:rsidRPr="00DA75BF">
              <w:rPr>
                <w:cs/>
              </w:rPr>
              <w:t>–</w:t>
            </w:r>
            <w:r w:rsidRPr="00DA75BF">
              <w:rPr>
                <w:rFonts w:hint="cs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cs/>
              </w:rPr>
              <w:t>ประธานกรรมการ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6827B4" w:rsidRDefault="00C33DD5" w:rsidP="00C33DD5">
            <w:pPr>
              <w:pStyle w:val="BodyText"/>
              <w:snapToGrid w:val="0"/>
              <w:rPr>
                <w:cs/>
              </w:rPr>
            </w:pPr>
            <w:r w:rsidRPr="00314549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>
              <w:t xml:space="preserve">2551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C33DD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6827B4" w:rsidRDefault="00C33DD5" w:rsidP="00C33DD5">
            <w:pPr>
              <w:pStyle w:val="BodyText"/>
              <w:snapToGrid w:val="0"/>
              <w:rPr>
                <w:cs/>
              </w:rPr>
            </w:pPr>
            <w:r w:rsidRPr="00C33DD5">
              <w:rPr>
                <w:cs/>
              </w:rPr>
              <w:t>บจก. คอมพิวเตอร์ยูเนี่ยน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>
              <w:t xml:space="preserve">2551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C33DD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C33DD5">
              <w:rPr>
                <w:cs/>
              </w:rPr>
              <w:t>บจก. คอมพิวเตอร์ยูเนี่ยนซิสเต็มส์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/>
                <w:cs/>
                <w:lang w:eastAsia="zh-CN"/>
              </w:rPr>
              <w:t>2556</w:t>
            </w:r>
            <w:r w:rsidRPr="00DA75BF">
              <w:rPr>
                <w:rFonts w:ascii="Cordia New" w:hAnsi="Cordia New" w:cs="Cordia New" w:hint="cs"/>
                <w:cs/>
                <w:lang w:eastAsia="zh-CN"/>
              </w:rPr>
              <w:t xml:space="preserve"> 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  <w:lang w:eastAsia="zh-CN"/>
              </w:rPr>
              <w:t>ก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>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6827B4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ascii="Cordia New" w:hAnsi="Cordia New" w:cs="Cordia New" w:hint="cs"/>
                <w:cs/>
                <w:lang w:eastAsia="zh-CN"/>
              </w:rPr>
              <w:t>บจก.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 xml:space="preserve"> โซลดิฟ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/>
                <w:cs/>
                <w:lang w:eastAsia="zh-CN"/>
              </w:rPr>
              <w:t>เม</w:t>
            </w:r>
            <w:r>
              <w:rPr>
                <w:rFonts w:ascii="Cordia New" w:hAnsi="Cordia New" w:cs="Cordia New" w:hint="cs"/>
                <w:cs/>
                <w:lang w:eastAsia="zh-CN"/>
              </w:rPr>
              <w:t>.ย.</w:t>
            </w:r>
            <w:r w:rsidRPr="00DA75BF">
              <w:rPr>
                <w:rFonts w:ascii="Cordia New" w:hAnsi="Cordia New" w:cs="Cordia New" w:hint="cs"/>
                <w:cs/>
                <w:lang w:eastAsia="zh-CN"/>
              </w:rPr>
              <w:t xml:space="preserve"> 57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 xml:space="preserve">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/>
                <w:cs/>
                <w:lang w:eastAsia="zh-CN"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425903">
              <w:rPr>
                <w:cs/>
              </w:rPr>
              <w:t>บจก. ยูเนี่ยนสเตนเลสสตีลโปรดักส์</w:t>
            </w:r>
          </w:p>
        </w:tc>
      </w:tr>
      <w:tr w:rsidR="00C33DD5" w:rsidTr="002058F0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  <w:lang w:eastAsia="zh-CN"/>
              </w:rPr>
              <w:t xml:space="preserve">2561 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>–</w:t>
            </w:r>
            <w:r w:rsidRPr="00DA75BF">
              <w:rPr>
                <w:rFonts w:ascii="Cordia New" w:hAnsi="Cordia New" w:cs="Cordia New" w:hint="cs"/>
                <w:cs/>
                <w:lang w:eastAsia="zh-CN"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57FBB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  <w:lang w:eastAsia="zh-CN"/>
              </w:rPr>
              <w:t>กรรมการผู้จัด</w:t>
            </w:r>
            <w:r>
              <w:rPr>
                <w:rFonts w:ascii="Cordia New" w:hAnsi="Cordia New" w:cs="Cordia New"/>
                <w:cs/>
                <w:lang w:eastAsia="zh-CN"/>
              </w:rPr>
              <w:t xml:space="preserve"> </w:t>
            </w:r>
            <w:r w:rsidRPr="00DA75BF">
              <w:rPr>
                <w:rFonts w:ascii="Cordia New" w:hAnsi="Cordia New" w:cs="Cordia New" w:hint="cs"/>
                <w:cs/>
                <w:lang w:eastAsia="zh-CN"/>
              </w:rPr>
              <w:t>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6827B4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ascii="Cordia New" w:hAnsi="Cordia New" w:cs="Cordia New" w:hint="cs"/>
                <w:cs/>
                <w:lang w:eastAsia="zh-CN"/>
              </w:rPr>
              <w:t>บจก.</w:t>
            </w:r>
            <w:r w:rsidRPr="00DA75BF">
              <w:rPr>
                <w:rFonts w:ascii="Cordia New" w:hAnsi="Cordia New" w:cs="Cordia New"/>
                <w:cs/>
                <w:lang w:eastAsia="zh-CN"/>
              </w:rPr>
              <w:t xml:space="preserve"> คอมพิวเตอร์ยูเนี่ยนซิสเต็มส์</w:t>
            </w:r>
          </w:p>
        </w:tc>
      </w:tr>
      <w:tr w:rsidR="00C33DD5" w:rsidTr="002058F0">
        <w:trPr>
          <w:trHeight w:val="328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 xml:space="preserve">2560 </w:t>
            </w:r>
            <w:r w:rsidRPr="00DA75BF">
              <w:rPr>
                <w:rFonts w:ascii="Cordia New" w:hAnsi="Cordia New" w:cs="Cordia New"/>
                <w:cs/>
              </w:rPr>
              <w:t>–</w:t>
            </w:r>
            <w:r w:rsidRPr="00DA75BF">
              <w:rPr>
                <w:rFonts w:ascii="Cordia New" w:hAnsi="Cordia New" w:cs="Cordia New" w:hint="cs"/>
                <w:cs/>
              </w:rPr>
              <w:t xml:space="preserve"> ปัจจุบัน</w:t>
            </w:r>
            <w:bookmarkStart w:id="0" w:name="_GoBack"/>
            <w:bookmarkEnd w:id="0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 สายงานส่งเสริมการค้าการลงทุนและสภาธุรกิจ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2058F0">
        <w:trPr>
          <w:trHeight w:val="328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 xml:space="preserve">2561 </w:t>
            </w:r>
            <w:r w:rsidRPr="00DA75BF">
              <w:rPr>
                <w:rFonts w:ascii="Cordia New" w:hAnsi="Cordia New" w:cs="Cordia New"/>
                <w:cs/>
              </w:rPr>
              <w:t>–</w:t>
            </w:r>
            <w:r w:rsidRPr="00DA75BF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 สายงานส่งเสริมและสนับสนุนอุตสาหกรรม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C33DD5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 xml:space="preserve">2562 </w:t>
            </w:r>
            <w:r w:rsidRPr="00DA75BF">
              <w:rPr>
                <w:rFonts w:ascii="Cordia New" w:hAnsi="Cordia New" w:cs="Cordia New"/>
                <w:cs/>
              </w:rPr>
              <w:t>–</w:t>
            </w:r>
            <w:r w:rsidRPr="00DA75BF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 สถาบันความร่วมมืออุตสาหกรรมไทย-จีน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 xml:space="preserve">2563 </w:t>
            </w:r>
            <w:r w:rsidRPr="00DA75BF">
              <w:rPr>
                <w:rFonts w:ascii="Cordia New" w:hAnsi="Cordia New" w:cs="Cordia New"/>
                <w:cs/>
              </w:rPr>
              <w:t>–</w:t>
            </w:r>
            <w:r w:rsidRPr="00DA75BF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1528E">
              <w:rPr>
                <w:rFonts w:ascii="Cordia New" w:hAnsi="Cordia New" w:cs="Cordia New"/>
                <w:cs/>
              </w:rPr>
              <w:t>2563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 สายงานต่างประเทศ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1528E">
              <w:rPr>
                <w:rFonts w:ascii="Cordia New" w:hAnsi="Cordia New" w:cs="Cordia New"/>
                <w:cs/>
              </w:rPr>
              <w:t>2563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 สายงานเศรษฐกิจและวิชาการ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1528E">
              <w:rPr>
                <w:rFonts w:ascii="Cordia New" w:hAnsi="Cordia New" w:cs="Cordia New"/>
                <w:cs/>
              </w:rPr>
              <w:t>2563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 สายงานอาเซียนและโลจิสติกส์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1528E">
              <w:rPr>
                <w:rFonts w:ascii="Cordia New" w:hAnsi="Cordia New" w:cs="Cordia New"/>
                <w:cs/>
              </w:rPr>
              <w:t>2563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คณะกรรมการความร่วมมือทางเศรษฐกิจไทย-ไต้หวัน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สภาอุตสาหกรรมแห่งประเทศไทย</w:t>
            </w:r>
            <w:r w:rsidRPr="00DA75BF">
              <w:rPr>
                <w:rFonts w:ascii="Cordia New" w:hAnsi="Cordia New" w:cs="Cordia New"/>
                <w:cs/>
              </w:rPr>
              <w:t xml:space="preserve"> (</w:t>
            </w:r>
            <w:r w:rsidRPr="00DA75BF">
              <w:rPr>
                <w:rFonts w:ascii="Cordia New" w:hAnsi="Cordia New" w:cs="Cordia New" w:hint="cs"/>
                <w:cs/>
              </w:rPr>
              <w:t>ส.อ.ท.)</w:t>
            </w:r>
          </w:p>
        </w:tc>
      </w:tr>
      <w:tr w:rsidR="00C33DD5" w:rsidTr="00577BC4">
        <w:trPr>
          <w:trHeight w:val="328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</w:rPr>
            </w:pPr>
            <w:r w:rsidRPr="00D1528E">
              <w:rPr>
                <w:rFonts w:ascii="Cordia New" w:hAnsi="Cordia New" w:cs="Cordia New"/>
                <w:cs/>
              </w:rPr>
              <w:t>2563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A75BF" w:rsidRDefault="00C33DD5" w:rsidP="00C33DD5">
            <w:pPr>
              <w:pStyle w:val="BodyText"/>
              <w:snapToGrid w:val="0"/>
              <w:rPr>
                <w:rFonts w:ascii="Cordia New" w:hAnsi="Cordia New" w:cs="Cordia New"/>
                <w:cs/>
                <w:lang w:eastAsia="zh-CN"/>
              </w:rPr>
            </w:pPr>
            <w:r w:rsidRPr="00DA75BF">
              <w:rPr>
                <w:rFonts w:ascii="Cordia New" w:hAnsi="Cordia New" w:cs="Cordia New" w:hint="cs"/>
                <w:cs/>
              </w:rPr>
              <w:t>กรรมการ สภาธุรกิจไทย-จีน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5A316D" w:rsidRDefault="00C33DD5" w:rsidP="00C33DD5">
            <w:pPr>
              <w:pStyle w:val="BodyText"/>
              <w:snapToGrid w:val="0"/>
              <w:rPr>
                <w:cs/>
              </w:rPr>
            </w:pPr>
            <w:r w:rsidRPr="00DA75BF">
              <w:rPr>
                <w:rFonts w:ascii="Cordia New" w:hAnsi="Cordia New" w:cs="Cordia New" w:hint="cs"/>
                <w:cs/>
              </w:rPr>
              <w:t>คณะกรรมการร่วมภาคเอกชน 3 สถาบัน (กกร.)</w:t>
            </w:r>
          </w:p>
        </w:tc>
      </w:tr>
      <w:tr w:rsidR="00C33DD5" w:rsidTr="00561305">
        <w:trPr>
          <w:trHeight w:val="32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</w:pPr>
            <w:r>
              <w:rPr>
                <w:rFonts w:hint="cs"/>
                <w:cs/>
              </w:rPr>
              <w:t>นางอรนุช  สูงสว่าง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กรรมการอิสระ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ประธานกรรมการตรวจสอบ</w:t>
            </w:r>
          </w:p>
          <w:p w:rsidR="00C33DD5" w:rsidRDefault="00C33DD5" w:rsidP="00C33DD5">
            <w:pPr>
              <w:pStyle w:val="ListBullet2"/>
            </w:pPr>
            <w:r w:rsidRPr="003A3CCD">
              <w:rPr>
                <w:cs/>
              </w:rPr>
              <w:t>จำนวนปีที่เป็นกรรมการ</w:t>
            </w:r>
            <w:r>
              <w:t xml:space="preserve">  2</w:t>
            </w:r>
            <w:r w:rsidRPr="003A3CCD">
              <w:rPr>
                <w:cs/>
              </w:rPr>
              <w:t xml:space="preserve"> ปี   (ตั้งแต่  1 มกราคม 25</w:t>
            </w:r>
            <w:r>
              <w:t>62</w:t>
            </w:r>
            <w:r w:rsidRPr="003A3CCD">
              <w:rPr>
                <w:cs/>
              </w:rPr>
              <w:t>)</w:t>
            </w:r>
          </w:p>
          <w:p w:rsidR="00C33DD5" w:rsidRDefault="00C33DD5" w:rsidP="00C33DD5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A45772" w:rsidRDefault="00C33DD5" w:rsidP="00C33DD5">
            <w:pPr>
              <w:pStyle w:val="StyleLatinCordiaNewCentered1"/>
              <w:snapToGrid w:val="0"/>
            </w:pPr>
            <w:r>
              <w:t>69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F74BB" w:rsidRDefault="00C33DD5" w:rsidP="00C33DD5">
            <w:pPr>
              <w:pStyle w:val="ListBullet"/>
            </w:pPr>
            <w:r>
              <w:t xml:space="preserve">Doctor of Business Administration </w:t>
            </w:r>
            <w:r>
              <w:rPr>
                <w:cs/>
              </w:rPr>
              <w:t>(</w:t>
            </w:r>
            <w:r>
              <w:t>Information Systems</w:t>
            </w:r>
            <w:r>
              <w:rPr>
                <w:cs/>
              </w:rPr>
              <w:t>)</w:t>
            </w:r>
            <w:r>
              <w:t>, Mississippi State University, U</w:t>
            </w:r>
            <w:r>
              <w:rPr>
                <w:cs/>
              </w:rPr>
              <w:t>.</w:t>
            </w:r>
            <w:r>
              <w:t>S</w:t>
            </w:r>
            <w:r>
              <w:rPr>
                <w:cs/>
              </w:rPr>
              <w:t>.</w:t>
            </w:r>
            <w:r>
              <w:t>A</w:t>
            </w:r>
            <w:r>
              <w:rPr>
                <w:cs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B57FBB">
              <w:rPr>
                <w:cs/>
              </w:rPr>
              <w:t>2518 – 2555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B57FBB">
              <w:rPr>
                <w:cs/>
              </w:rPr>
              <w:t xml:space="preserve">อาจารย์ประจำ </w:t>
            </w:r>
            <w:r>
              <w:rPr>
                <w:cs/>
              </w:rPr>
              <w:t xml:space="preserve"> </w:t>
            </w:r>
            <w:r w:rsidRPr="006827B4">
              <w:rPr>
                <w:cs/>
              </w:rPr>
              <w:t>คณะพาณิชยศาสตร์และการบัญชี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6827B4">
              <w:rPr>
                <w:cs/>
              </w:rPr>
              <w:t xml:space="preserve">  จุฬาลงกรณ์มหาวิทยาลัย</w:t>
            </w:r>
          </w:p>
        </w:tc>
      </w:tr>
      <w:tr w:rsidR="00C33DD5" w:rsidTr="00B16D2F">
        <w:trPr>
          <w:trHeight w:val="10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F74BB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  <w:r w:rsidRPr="00B57FBB">
              <w:t xml:space="preserve">2540 </w:t>
            </w:r>
            <w:r w:rsidRPr="00B57FBB">
              <w:rPr>
                <w:cs/>
              </w:rPr>
              <w:t xml:space="preserve">– </w:t>
            </w:r>
            <w:r w:rsidRPr="00B57FBB">
              <w:t>2544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B57FBB">
              <w:rPr>
                <w:cs/>
              </w:rPr>
              <w:t>รองคณบดีฝ่ายวิชาการ</w:t>
            </w:r>
            <w:r w:rsidRPr="00B57FBB">
              <w:rPr>
                <w:cs/>
              </w:rPr>
              <w:tab/>
            </w:r>
            <w:r>
              <w:rPr>
                <w:cs/>
              </w:rPr>
              <w:t xml:space="preserve"> </w:t>
            </w:r>
            <w:r w:rsidRPr="008454EA">
              <w:rPr>
                <w:cs/>
              </w:rPr>
              <w:t>คณะพาณิชยศาสตร์และการบัญชี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C058F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จุ</w:t>
            </w:r>
            <w:r w:rsidRPr="00B57FBB">
              <w:rPr>
                <w:cs/>
              </w:rPr>
              <w:t>ฬาลงกรณ์มหาวิทยาลัย</w:t>
            </w:r>
          </w:p>
        </w:tc>
      </w:tr>
      <w:tr w:rsidR="00C33DD5" w:rsidTr="00B16D2F">
        <w:trPr>
          <w:trHeight w:val="76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2F74BB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2246F" w:rsidRDefault="00C33DD5" w:rsidP="00C33DD5">
            <w:pPr>
              <w:rPr>
                <w:cs/>
              </w:rPr>
            </w:pPr>
            <w:r w:rsidRPr="00B57FBB">
              <w:rPr>
                <w:cs/>
              </w:rPr>
              <w:t>2544 - 2557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2246F" w:rsidRDefault="00C33DD5" w:rsidP="00C33DD5">
            <w:pPr>
              <w:rPr>
                <w:cs/>
              </w:rPr>
            </w:pPr>
            <w:r w:rsidRPr="00B57FBB">
              <w:rPr>
                <w:cs/>
              </w:rPr>
              <w:t>กรรมการอิสระและประธานคณะกรรมการตรวจสอบ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>
              <w:rPr>
                <w:rFonts w:hint="cs"/>
                <w:cs/>
              </w:rPr>
              <w:t>บมจ.</w:t>
            </w:r>
            <w:r w:rsidRPr="00B57FBB">
              <w:rPr>
                <w:cs/>
              </w:rPr>
              <w:t xml:space="preserve"> ไทยพาณิชย์สามัคคีประกันภัย</w:t>
            </w:r>
          </w:p>
        </w:tc>
      </w:tr>
      <w:tr w:rsidR="00C33DD5" w:rsidTr="00B16D2F">
        <w:trPr>
          <w:trHeight w:val="57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3A3CCD" w:rsidRDefault="00C33DD5" w:rsidP="00C33DD5">
            <w:pPr>
              <w:pStyle w:val="ListBullet2"/>
              <w:rPr>
                <w:cs/>
              </w:rPr>
            </w:pPr>
            <w:r w:rsidRPr="003A3CCD">
              <w:rPr>
                <w:cs/>
              </w:rPr>
              <w:lastRenderedPageBreak/>
              <w:t>จำนวนปีที่เป็นกรรมการ</w:t>
            </w:r>
            <w:r>
              <w:rPr>
                <w:rFonts w:hint="cs"/>
                <w:cs/>
              </w:rPr>
              <w:t>อิสระ</w:t>
            </w:r>
            <w:r>
              <w:t xml:space="preserve">  2</w:t>
            </w:r>
            <w:r w:rsidRPr="003A3CCD">
              <w:rPr>
                <w:cs/>
              </w:rPr>
              <w:t xml:space="preserve"> ปี   (ตั้งแต่  1 มกราคม 25</w:t>
            </w:r>
            <w:r>
              <w:t>62</w:t>
            </w:r>
            <w:r w:rsidRPr="003A3CCD">
              <w:rPr>
                <w:cs/>
              </w:rPr>
              <w:t>)</w:t>
            </w:r>
          </w:p>
          <w:p w:rsidR="00C33DD5" w:rsidRDefault="00C33DD5" w:rsidP="00C33DD5">
            <w:pPr>
              <w:pStyle w:val="ListBullet2"/>
            </w:pPr>
          </w:p>
          <w:p w:rsidR="00C33DD5" w:rsidRPr="003A3CCD" w:rsidRDefault="00C33DD5" w:rsidP="00C33DD5">
            <w:pPr>
              <w:jc w:val="center"/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  <w:jc w:val="left"/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"/>
            </w:pPr>
            <w:r>
              <w:t xml:space="preserve">Master of Accounting </w:t>
            </w:r>
            <w:r>
              <w:rPr>
                <w:cs/>
              </w:rPr>
              <w:t>(</w:t>
            </w:r>
            <w:r>
              <w:t>Information Systems</w:t>
            </w:r>
            <w:r>
              <w:rPr>
                <w:cs/>
              </w:rPr>
              <w:t>)</w:t>
            </w:r>
            <w:r>
              <w:t>, University of Florida, U</w:t>
            </w:r>
            <w:r>
              <w:rPr>
                <w:cs/>
              </w:rPr>
              <w:t>.</w:t>
            </w:r>
            <w:r>
              <w:t>S</w:t>
            </w:r>
            <w:r>
              <w:rPr>
                <w:cs/>
              </w:rPr>
              <w:t>.</w:t>
            </w:r>
            <w:r>
              <w:t>A</w:t>
            </w:r>
            <w:r>
              <w:rPr>
                <w:cs/>
              </w:rPr>
              <w:t>.</w:t>
            </w:r>
          </w:p>
          <w:p w:rsidR="00C33DD5" w:rsidRDefault="00C33DD5" w:rsidP="00C33DD5">
            <w:pPr>
              <w:pStyle w:val="ListBullet"/>
            </w:pPr>
            <w:r>
              <w:t xml:space="preserve">Master of Accounting, </w:t>
            </w:r>
            <w:proofErr w:type="gramStart"/>
            <w:r>
              <w:t>The</w:t>
            </w:r>
            <w:proofErr w:type="gramEnd"/>
            <w:r>
              <w:t xml:space="preserve"> Ohio State University, U</w:t>
            </w:r>
            <w:r>
              <w:rPr>
                <w:cs/>
              </w:rPr>
              <w:t>.</w:t>
            </w:r>
            <w:r>
              <w:t>S</w:t>
            </w:r>
            <w:r>
              <w:rPr>
                <w:cs/>
              </w:rPr>
              <w:t>.</w:t>
            </w:r>
            <w:r>
              <w:t>A</w:t>
            </w:r>
            <w:r>
              <w:rPr>
                <w:cs/>
              </w:rPr>
              <w:t>.</w:t>
            </w:r>
          </w:p>
          <w:p w:rsidR="00C33DD5" w:rsidRDefault="00C33DD5" w:rsidP="00C33DD5">
            <w:pPr>
              <w:pStyle w:val="ListBullet"/>
            </w:pPr>
            <w:r>
              <w:rPr>
                <w:cs/>
              </w:rPr>
              <w:t>บัญชีมหาบัณฑิต จุฬาลงกรณ์มหาวิทยาลัย</w:t>
            </w:r>
          </w:p>
          <w:p w:rsidR="00C33DD5" w:rsidRDefault="00C33DD5" w:rsidP="00C33DD5">
            <w:pPr>
              <w:pStyle w:val="ListBullet"/>
            </w:pPr>
            <w:r>
              <w:rPr>
                <w:cs/>
              </w:rPr>
              <w:t xml:space="preserve">บัญชีบัณฑิต (เกียรตินิยมอันดับ </w:t>
            </w:r>
            <w:r>
              <w:t>2</w:t>
            </w:r>
            <w:r>
              <w:rPr>
                <w:cs/>
              </w:rPr>
              <w:t>) จุฬาลงกรณ์มหาวิทยาลัย</w:t>
            </w:r>
          </w:p>
          <w:p w:rsidR="00C33DD5" w:rsidRDefault="00C33DD5" w:rsidP="00C33DD5">
            <w:pPr>
              <w:pStyle w:val="ListBullet"/>
            </w:pPr>
            <w:r>
              <w:t xml:space="preserve">Director Certification Program </w:t>
            </w:r>
            <w:r>
              <w:rPr>
                <w:cs/>
              </w:rPr>
              <w:t>(</w:t>
            </w:r>
            <w:r>
              <w:t>DCP</w:t>
            </w:r>
            <w:r>
              <w:rPr>
                <w:cs/>
              </w:rPr>
              <w:t xml:space="preserve">) รุ่น </w:t>
            </w:r>
            <w:r>
              <w:t>22</w:t>
            </w:r>
            <w:r>
              <w:rPr>
                <w:cs/>
              </w:rPr>
              <w:t>/</w:t>
            </w:r>
            <w:r>
              <w:t xml:space="preserve">2002 </w:t>
            </w:r>
          </w:p>
          <w:p w:rsidR="00C33DD5" w:rsidRDefault="00C33DD5" w:rsidP="00C33DD5">
            <w:pPr>
              <w:pStyle w:val="ListBullet"/>
            </w:pPr>
            <w:r>
              <w:t xml:space="preserve">DCP Refresher  Course </w:t>
            </w:r>
            <w:r>
              <w:rPr>
                <w:cs/>
              </w:rPr>
              <w:t>(</w:t>
            </w:r>
            <w:r>
              <w:t>RE DCP</w:t>
            </w:r>
            <w:r>
              <w:rPr>
                <w:cs/>
              </w:rPr>
              <w:t xml:space="preserve">) รุ่น </w:t>
            </w:r>
            <w:r>
              <w:t>5</w:t>
            </w:r>
            <w:r>
              <w:rPr>
                <w:cs/>
              </w:rPr>
              <w:t>/</w:t>
            </w:r>
            <w:r>
              <w:t xml:space="preserve">2007 </w:t>
            </w:r>
          </w:p>
          <w:p w:rsidR="00C33DD5" w:rsidRPr="007D0267" w:rsidRDefault="00C33DD5" w:rsidP="00C33DD5">
            <w:pPr>
              <w:pStyle w:val="ListBullet"/>
            </w:pPr>
            <w:r w:rsidRPr="007D0267">
              <w:t xml:space="preserve">Audit Committee Program  </w:t>
            </w:r>
            <w:r w:rsidRPr="007D0267">
              <w:rPr>
                <w:cs/>
              </w:rPr>
              <w:t>(</w:t>
            </w:r>
            <w:r w:rsidRPr="007D0267">
              <w:t>ACP</w:t>
            </w:r>
            <w:r w:rsidRPr="007D0267">
              <w:rPr>
                <w:cs/>
              </w:rPr>
              <w:t xml:space="preserve">) รุ่น </w:t>
            </w:r>
            <w:r w:rsidRPr="007D0267">
              <w:t>19</w:t>
            </w:r>
            <w:r w:rsidRPr="007D0267">
              <w:rPr>
                <w:cs/>
              </w:rPr>
              <w:t>/</w:t>
            </w:r>
            <w:r w:rsidRPr="007D0267">
              <w:t>2007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jc w:val="center"/>
            </w:pPr>
          </w:p>
          <w:p w:rsidR="00C33DD5" w:rsidRDefault="00C33DD5" w:rsidP="00C33DD5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  <w:p w:rsidR="00C33DD5" w:rsidRDefault="00C33DD5" w:rsidP="00C33DD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B57FBB">
              <w:rPr>
                <w:cs/>
              </w:rPr>
              <w:t>2545 – 2549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</w:pPr>
            <w:r w:rsidRPr="00B57FBB">
              <w:rPr>
                <w:cs/>
              </w:rPr>
              <w:t xml:space="preserve">หัวหน้าภาควิชาการบัญชี </w:t>
            </w:r>
            <w:r w:rsidRPr="008454EA">
              <w:rPr>
                <w:cs/>
              </w:rPr>
              <w:t>คณะพาณิชยศาสตร์และการบัญชี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C058F" w:rsidRDefault="00C33DD5" w:rsidP="00C33DD5">
            <w:pPr>
              <w:pStyle w:val="BodyText"/>
              <w:snapToGrid w:val="0"/>
              <w:rPr>
                <w:cs/>
              </w:rPr>
            </w:pPr>
            <w:r w:rsidRPr="006827B4">
              <w:rPr>
                <w:cs/>
              </w:rPr>
              <w:t xml:space="preserve">  จุฬาลงกรณ์มหาวิทยาลัย</w:t>
            </w:r>
          </w:p>
        </w:tc>
      </w:tr>
      <w:tr w:rsidR="00C33DD5" w:rsidTr="00B16D2F">
        <w:trPr>
          <w:trHeight w:val="571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3A3CCD" w:rsidRDefault="00C33DD5" w:rsidP="00C33DD5">
            <w:pPr>
              <w:jc w:val="center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  <w:jc w:val="left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7D0267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BE5B3F" w:rsidRDefault="00C33DD5" w:rsidP="00C33DD5">
            <w:pPr>
              <w:rPr>
                <w:cs/>
              </w:rPr>
            </w:pPr>
            <w:r w:rsidRPr="00C17082">
              <w:rPr>
                <w:cs/>
              </w:rPr>
              <w:t>2548 - 2550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BE5B3F" w:rsidRDefault="00C33DD5" w:rsidP="00C33DD5">
            <w:pPr>
              <w:rPr>
                <w:cs/>
              </w:rPr>
            </w:pPr>
            <w:r w:rsidRPr="00C17082">
              <w:rPr>
                <w:cs/>
              </w:rPr>
              <w:t>เลขาธิการ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C17082">
              <w:rPr>
                <w:cs/>
              </w:rPr>
              <w:t>สมาคมการบัญชีไทย</w:t>
            </w:r>
          </w:p>
        </w:tc>
      </w:tr>
      <w:tr w:rsidR="00C33DD5" w:rsidTr="00B16D2F">
        <w:trPr>
          <w:trHeight w:val="571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3A3CCD" w:rsidRDefault="00C33DD5" w:rsidP="00C33DD5">
            <w:pPr>
              <w:jc w:val="center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  <w:jc w:val="left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7D0267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833690" w:rsidRDefault="00C33DD5" w:rsidP="00C33DD5">
            <w:pPr>
              <w:rPr>
                <w:cs/>
              </w:rPr>
            </w:pPr>
            <w:r w:rsidRPr="00C17082">
              <w:rPr>
                <w:cs/>
              </w:rPr>
              <w:t>2550 - 2559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C17082">
              <w:rPr>
                <w:cs/>
              </w:rPr>
              <w:t xml:space="preserve">กรรมการอิสระและประธานคณะกรรมการตรวจสอบ 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2246F" w:rsidRDefault="00C33DD5" w:rsidP="00C33DD5">
            <w:pPr>
              <w:rPr>
                <w:cs/>
              </w:rPr>
            </w:pPr>
            <w:r w:rsidRPr="00C17082">
              <w:rPr>
                <w:cs/>
              </w:rPr>
              <w:t>บริษัทขนส่ง จำกัด (รัฐวิสาหกิจ)</w:t>
            </w:r>
          </w:p>
        </w:tc>
      </w:tr>
      <w:tr w:rsidR="00C33DD5" w:rsidTr="00B16D2F">
        <w:trPr>
          <w:trHeight w:val="571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3A3CCD" w:rsidRDefault="00C33DD5" w:rsidP="00C33DD5">
            <w:pPr>
              <w:jc w:val="center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  <w:jc w:val="left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7D0267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A47215" w:rsidRDefault="00C33DD5" w:rsidP="00C33DD5">
            <w:r w:rsidRPr="00C17082">
              <w:rPr>
                <w:cs/>
              </w:rPr>
              <w:t xml:space="preserve">2554 – </w:t>
            </w:r>
            <w:r>
              <w:t>2562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A47215" w:rsidRDefault="00C33DD5" w:rsidP="00C33DD5">
            <w:pPr>
              <w:rPr>
                <w:cs/>
              </w:rPr>
            </w:pPr>
            <w:r w:rsidRPr="00C17082">
              <w:rPr>
                <w:cs/>
              </w:rPr>
              <w:t>ผู้อำนวยการ สำนักการรับรองมาตรฐานระดับนานาชาติ</w:t>
            </w:r>
            <w:r>
              <w:rPr>
                <w:cs/>
              </w:rPr>
              <w:t xml:space="preserve"> </w:t>
            </w:r>
            <w:r w:rsidRPr="008454EA">
              <w:rPr>
                <w:cs/>
              </w:rPr>
              <w:t>คณะพาณิชยศาสตร์และการบัญชี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C17082">
              <w:rPr>
                <w:cs/>
              </w:rPr>
              <w:t>จุฬาลงกรณ์มหาวิทยาลัย</w:t>
            </w:r>
          </w:p>
        </w:tc>
      </w:tr>
      <w:tr w:rsidR="00C33DD5" w:rsidTr="00B16D2F">
        <w:trPr>
          <w:trHeight w:val="571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7D0267" w:rsidRDefault="00C33DD5" w:rsidP="00C33DD5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  <w:jc w:val="left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7D0267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7D0267" w:rsidRDefault="00C33DD5" w:rsidP="00C33DD5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Pr="007D0267" w:rsidRDefault="00C33DD5" w:rsidP="00C33DD5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rPr>
                <w:cs/>
              </w:rPr>
            </w:pPr>
            <w:r>
              <w:t xml:space="preserve">2562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ประธานกรรมการตรวจสอบ / กรรมการอิสระ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บมจ. ยูเนี่ยนอุตสาหกรรมสิ่งทอ</w:t>
            </w:r>
          </w:p>
        </w:tc>
      </w:tr>
      <w:tr w:rsidR="00C33DD5" w:rsidTr="00B16D2F">
        <w:trPr>
          <w:trHeight w:val="583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Bullet2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F74BB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  <w:r>
              <w:t xml:space="preserve">2538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>
              <w:rPr>
                <w:rFonts w:hint="cs"/>
                <w:cs/>
              </w:rPr>
              <w:t xml:space="preserve">สถาบัน </w:t>
            </w:r>
            <w:r>
              <w:t>AIMS</w:t>
            </w:r>
          </w:p>
        </w:tc>
      </w:tr>
      <w:tr w:rsidR="00C33DD5" w:rsidTr="00B16D2F">
        <w:trPr>
          <w:trHeight w:val="366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Bullet2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F74BB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C17082">
              <w:t xml:space="preserve">2555 </w:t>
            </w:r>
            <w:r w:rsidRPr="00C17082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C17082">
              <w:rPr>
                <w:cs/>
              </w:rPr>
              <w:t xml:space="preserve">อาจารย์พิเศษ </w:t>
            </w:r>
            <w:r w:rsidRPr="008454EA">
              <w:rPr>
                <w:cs/>
              </w:rPr>
              <w:t>คณะพาณิชยศาสตร์และการบัญชี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C17082">
              <w:rPr>
                <w:cs/>
              </w:rPr>
              <w:t>จุฬาลงกรณ์มหาวิทยาลัย</w:t>
            </w:r>
          </w:p>
        </w:tc>
      </w:tr>
      <w:tr w:rsidR="00C33DD5" w:rsidTr="00B16D2F">
        <w:trPr>
          <w:trHeight w:val="396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Number1"/>
              <w:tabs>
                <w:tab w:val="clear" w:pos="0"/>
                <w:tab w:val="num" w:pos="176"/>
              </w:tabs>
              <w:snapToGrid w:val="0"/>
              <w:ind w:left="0" w:firstLine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AngsanaNewBlackCentered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F74BB" w:rsidRDefault="00C33DD5" w:rsidP="00C33DD5">
            <w:pPr>
              <w:pStyle w:val="ListBullet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r w:rsidRPr="00C17082">
              <w:t xml:space="preserve">2559 </w:t>
            </w:r>
            <w:r w:rsidRPr="00C17082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pStyle w:val="BodyText"/>
              <w:snapToGrid w:val="0"/>
              <w:rPr>
                <w:cs/>
              </w:rPr>
            </w:pPr>
            <w:r w:rsidRPr="006827B4">
              <w:rPr>
                <w:cs/>
              </w:rPr>
              <w:t xml:space="preserve">อนุกรรมการตรวจสอบ 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pStyle w:val="BodyText"/>
              <w:snapToGrid w:val="0"/>
              <w:rPr>
                <w:cs/>
              </w:rPr>
            </w:pPr>
            <w:r w:rsidRPr="006827B4">
              <w:rPr>
                <w:cs/>
              </w:rPr>
              <w:t>สถาบันส่งเสริมการสอนวิทยาศาสตร์และเทคโนโลยี</w:t>
            </w:r>
          </w:p>
        </w:tc>
      </w:tr>
      <w:tr w:rsidR="00C33DD5" w:rsidTr="00E47F57">
        <w:trPr>
          <w:trHeight w:val="1425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Number1"/>
              <w:tabs>
                <w:tab w:val="clear" w:pos="0"/>
                <w:tab w:val="num" w:pos="176"/>
              </w:tabs>
              <w:snapToGrid w:val="0"/>
              <w:ind w:left="0" w:firstLine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AngsanaNewBlackCentered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r w:rsidRPr="006827B4">
              <w:rPr>
                <w:cs/>
              </w:rPr>
              <w:t>2560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pStyle w:val="BodyText"/>
              <w:snapToGrid w:val="0"/>
              <w:rPr>
                <w:cs/>
              </w:rPr>
            </w:pPr>
            <w:r w:rsidRPr="006827B4">
              <w:rPr>
                <w:cs/>
              </w:rPr>
              <w:t xml:space="preserve">คณะกรรมการจรรยาบรรณ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pStyle w:val="BodyText"/>
              <w:snapToGrid w:val="0"/>
              <w:rPr>
                <w:cs/>
              </w:rPr>
            </w:pPr>
            <w:r w:rsidRPr="006827B4">
              <w:rPr>
                <w:cs/>
              </w:rPr>
              <w:t>สภาวิชาชีพบัญชี ในพระบรมราชูปถัมภ์</w:t>
            </w:r>
          </w:p>
        </w:tc>
      </w:tr>
      <w:tr w:rsidR="00C33DD5" w:rsidTr="00E47F57">
        <w:trPr>
          <w:trHeight w:val="3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tabs>
                <w:tab w:val="clear" w:pos="0"/>
                <w:tab w:val="num" w:pos="176"/>
              </w:tabs>
              <w:snapToGrid w:val="0"/>
              <w:ind w:left="0" w:firstLine="0"/>
            </w:pPr>
            <w:r>
              <w:rPr>
                <w:rFonts w:hint="cs"/>
                <w:cs/>
              </w:rPr>
              <w:lastRenderedPageBreak/>
              <w:t>นาย</w:t>
            </w:r>
            <w:r w:rsidRPr="00ED5430">
              <w:rPr>
                <w:cs/>
              </w:rPr>
              <w:t>พิลาศพงษ์  ทรัพย์เสริมศรี</w:t>
            </w:r>
          </w:p>
          <w:p w:rsidR="00C33DD5" w:rsidRDefault="00C33DD5" w:rsidP="00C33DD5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กรรมการอิสระ</w:t>
            </w:r>
          </w:p>
          <w:p w:rsidR="00C33DD5" w:rsidRDefault="00C33DD5" w:rsidP="00C33DD5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กรรมการตรวจสอบ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ประธาน</w:t>
            </w:r>
            <w:r>
              <w:rPr>
                <w:cs/>
              </w:rPr>
              <w:t>กรรมการสรรหาและกำหนดค่าตอบแทน</w:t>
            </w:r>
          </w:p>
          <w:p w:rsidR="00C33DD5" w:rsidRDefault="00C33DD5" w:rsidP="00C33DD5">
            <w:pPr>
              <w:pStyle w:val="ListBullet2"/>
            </w:pPr>
            <w:r w:rsidRPr="003A3CCD">
              <w:rPr>
                <w:cs/>
              </w:rPr>
              <w:t>จำนวนปีที่เป็นกรรมการ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GB"/>
              </w:rPr>
              <w:t>10</w:t>
            </w:r>
            <w:r w:rsidRPr="003A3CCD">
              <w:rPr>
                <w:cs/>
              </w:rPr>
              <w:t xml:space="preserve"> ปี   (ตั้งแต่  1 มกราคม 2554)</w:t>
            </w:r>
          </w:p>
          <w:p w:rsidR="00C33DD5" w:rsidRDefault="00C33DD5" w:rsidP="00C33DD5">
            <w:pPr>
              <w:pStyle w:val="ListBullet2"/>
            </w:pPr>
            <w:r w:rsidRPr="003A3CCD">
              <w:rPr>
                <w:cs/>
              </w:rPr>
              <w:t>จำนวนปีที่เป็นกรรมการ</w:t>
            </w:r>
            <w:r>
              <w:rPr>
                <w:rFonts w:hint="cs"/>
                <w:cs/>
              </w:rPr>
              <w:t xml:space="preserve">อิสระ </w:t>
            </w:r>
            <w:r>
              <w:t>10</w:t>
            </w:r>
            <w:r w:rsidRPr="003A3CCD">
              <w:rPr>
                <w:cs/>
              </w:rPr>
              <w:t xml:space="preserve"> ปี   (ตั้งแต่  1 มกราคม 2554)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AngsanaNewBlackCentered"/>
              <w:snapToGrid w:val="0"/>
              <w:rPr>
                <w:cs/>
              </w:rPr>
            </w:pPr>
            <w:r>
              <w:t>70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Pr="002F74BB" w:rsidRDefault="00C33DD5" w:rsidP="00C33DD5">
            <w:pPr>
              <w:pStyle w:val="ListBullet"/>
            </w:pPr>
            <w:r>
              <w:rPr>
                <w:cs/>
              </w:rPr>
              <w:t xml:space="preserve">ปริญญาเอก </w:t>
            </w:r>
            <w:r w:rsidRPr="002F74BB">
              <w:rPr>
                <w:cs/>
              </w:rPr>
              <w:t xml:space="preserve">วิศวกรรมคอมพิวเตอร์ มหาวิทยาลัย </w:t>
            </w:r>
            <w:r w:rsidRPr="002F74BB">
              <w:t xml:space="preserve">Houston </w:t>
            </w:r>
            <w:r w:rsidRPr="002F74BB">
              <w:rPr>
                <w:cs/>
              </w:rPr>
              <w:t xml:space="preserve">ในมลรัฐ </w:t>
            </w:r>
            <w:r w:rsidRPr="002F74BB">
              <w:t xml:space="preserve">Texas </w:t>
            </w:r>
            <w:r w:rsidRPr="002F74BB">
              <w:rPr>
                <w:cs/>
              </w:rPr>
              <w:t>สหรัฐอเมริกา</w:t>
            </w:r>
          </w:p>
          <w:p w:rsidR="00C33DD5" w:rsidRDefault="00C33DD5" w:rsidP="00C33DD5">
            <w:pPr>
              <w:pStyle w:val="ListBullet"/>
            </w:pPr>
            <w:r w:rsidRPr="002F74BB">
              <w:rPr>
                <w:cs/>
              </w:rPr>
              <w:t xml:space="preserve">ปริญญาโท วิศวกรรมไฟฟ้า มหาวิทยาลัย </w:t>
            </w:r>
            <w:r w:rsidRPr="002F74BB">
              <w:t xml:space="preserve">Houston </w:t>
            </w:r>
            <w:r w:rsidRPr="002F74BB">
              <w:rPr>
                <w:cs/>
              </w:rPr>
              <w:t xml:space="preserve">ในมลรัฐ </w:t>
            </w:r>
            <w:r w:rsidRPr="002F74BB">
              <w:t>Texas</w:t>
            </w:r>
            <w:r>
              <w:rPr>
                <w:cs/>
              </w:rPr>
              <w:t xml:space="preserve"> </w:t>
            </w:r>
            <w:r w:rsidRPr="00EA6F9C">
              <w:rPr>
                <w:cs/>
              </w:rPr>
              <w:t>สหรัฐอเมริกา</w:t>
            </w:r>
            <w:r w:rsidRPr="002F74BB">
              <w:rPr>
                <w:cs/>
              </w:rPr>
              <w:t xml:space="preserve"> </w:t>
            </w:r>
          </w:p>
          <w:p w:rsidR="00C33DD5" w:rsidRDefault="00C33DD5" w:rsidP="00C33DD5">
            <w:pPr>
              <w:pStyle w:val="ListBullet"/>
            </w:pPr>
            <w:r w:rsidRPr="002F74BB">
              <w:rPr>
                <w:cs/>
              </w:rPr>
              <w:t>ปริญญาตรี วิศวกรรมไฟฟ้า มหาวิทยาลัยขอนแก่น</w:t>
            </w:r>
          </w:p>
          <w:p w:rsidR="00C33DD5" w:rsidRDefault="00C33DD5" w:rsidP="00C33DD5">
            <w:pPr>
              <w:pStyle w:val="ListBullet"/>
            </w:pPr>
            <w:r w:rsidRPr="00EA6F9C">
              <w:t xml:space="preserve">Director Accreditation Program </w:t>
            </w:r>
            <w:r w:rsidRPr="00EA6F9C">
              <w:rPr>
                <w:cs/>
              </w:rPr>
              <w:t>(</w:t>
            </w:r>
            <w:r w:rsidRPr="00EA6F9C">
              <w:t>DAP</w:t>
            </w:r>
            <w:r w:rsidRPr="00EA6F9C">
              <w:rPr>
                <w:cs/>
              </w:rPr>
              <w:t xml:space="preserve">) รุ่น </w:t>
            </w:r>
            <w:r w:rsidRPr="00EA6F9C">
              <w:t>89</w:t>
            </w:r>
            <w:r w:rsidRPr="00EA6F9C">
              <w:rPr>
                <w:cs/>
              </w:rPr>
              <w:t>/</w:t>
            </w:r>
            <w:r w:rsidRPr="00EA6F9C">
              <w:t>2011</w:t>
            </w:r>
          </w:p>
          <w:p w:rsidR="00C33DD5" w:rsidRDefault="00C33DD5" w:rsidP="00C33DD5">
            <w:pPr>
              <w:pStyle w:val="ListBullet"/>
            </w:pPr>
            <w:r w:rsidRPr="00E65AD6">
              <w:t xml:space="preserve">Audit Committee Program </w:t>
            </w:r>
            <w:r w:rsidRPr="00E65AD6">
              <w:rPr>
                <w:cs/>
              </w:rPr>
              <w:t>(</w:t>
            </w:r>
            <w:r w:rsidRPr="00E65AD6">
              <w:t>ACP</w:t>
            </w:r>
            <w:r w:rsidRPr="00E65AD6">
              <w:rPr>
                <w:cs/>
              </w:rPr>
              <w:t xml:space="preserve">) รุ่น </w:t>
            </w:r>
            <w:r w:rsidRPr="00E65AD6">
              <w:t>35</w:t>
            </w:r>
            <w:r w:rsidRPr="00E65AD6">
              <w:rPr>
                <w:cs/>
              </w:rPr>
              <w:t>/</w:t>
            </w:r>
            <w:r w:rsidRPr="00E65AD6">
              <w:t>2011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r w:rsidRPr="00E47F57">
              <w:t xml:space="preserve">2543 </w:t>
            </w:r>
            <w:r w:rsidRPr="00E47F57">
              <w:rPr>
                <w:cs/>
              </w:rPr>
              <w:t xml:space="preserve">–  </w:t>
            </w:r>
            <w:r w:rsidRPr="00E47F57">
              <w:t>2562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pStyle w:val="BodyText"/>
              <w:snapToGrid w:val="0"/>
              <w:rPr>
                <w:cs/>
              </w:rPr>
            </w:pPr>
            <w:r w:rsidRPr="00E47F57">
              <w:rPr>
                <w:cs/>
              </w:rPr>
              <w:t>ประธานกรรมการ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C17082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บจก.</w:t>
            </w:r>
            <w:r w:rsidRPr="00DA75B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DA75BF">
              <w:rPr>
                <w:rFonts w:asciiTheme="minorBidi" w:hAnsiTheme="minorBidi" w:cstheme="minorBidi"/>
                <w:sz w:val="26"/>
                <w:szCs w:val="26"/>
              </w:rPr>
              <w:t>Thai E</w:t>
            </w:r>
            <w:r w:rsidRPr="00DA75BF">
              <w:rPr>
                <w:rFonts w:asciiTheme="minorBidi" w:hAnsiTheme="minorBidi" w:cs="Cordia New"/>
                <w:sz w:val="26"/>
                <w:szCs w:val="26"/>
                <w:cs/>
              </w:rPr>
              <w:t>-</w:t>
            </w:r>
            <w:r w:rsidRPr="00DA75BF">
              <w:rPr>
                <w:rFonts w:asciiTheme="minorBidi" w:hAnsiTheme="minorBidi" w:cstheme="minorBidi"/>
                <w:sz w:val="26"/>
                <w:szCs w:val="26"/>
              </w:rPr>
              <w:t>Communication</w:t>
            </w:r>
            <w:r w:rsidRPr="00DA75BF">
              <w:rPr>
                <w:rFonts w:asciiTheme="minorBidi" w:hAnsiTheme="minorBidi" w:cstheme="minorBidi"/>
                <w:sz w:val="26"/>
                <w:szCs w:val="26"/>
              </w:rPr>
              <w:softHyphen/>
            </w:r>
          </w:p>
        </w:tc>
      </w:tr>
      <w:tr w:rsidR="00C33DD5" w:rsidTr="00E47F57">
        <w:trPr>
          <w:trHeight w:val="3981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ED5430" w:rsidRDefault="00C33DD5" w:rsidP="00C33DD5">
            <w:pPr>
              <w:pStyle w:val="ListNumber1"/>
              <w:tabs>
                <w:tab w:val="clear" w:pos="0"/>
                <w:tab w:val="num" w:pos="307"/>
              </w:tabs>
              <w:snapToGrid w:val="0"/>
              <w:ind w:left="0" w:firstLine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AngsanaNewBlackCentered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005C3C" w:rsidRDefault="00C33DD5" w:rsidP="00C33DD5">
            <w:pPr>
              <w:rPr>
                <w:cs/>
              </w:rPr>
            </w:pPr>
            <w:r w:rsidRPr="00005C3C">
              <w:rPr>
                <w:cs/>
              </w:rPr>
              <w:t xml:space="preserve">ม.ค. </w:t>
            </w:r>
            <w:r w:rsidRPr="00005C3C">
              <w:t xml:space="preserve">54 </w:t>
            </w:r>
            <w:r w:rsidRPr="00005C3C">
              <w:rPr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005C3C" w:rsidRDefault="00C33DD5" w:rsidP="00C33DD5">
            <w:pPr>
              <w:rPr>
                <w:cs/>
              </w:rPr>
            </w:pPr>
            <w:r w:rsidRPr="00005C3C">
              <w:rPr>
                <w:cs/>
              </w:rPr>
              <w:t>กรรมการตรวจสอบ/กรรมการอิสระ</w:t>
            </w:r>
            <w:r>
              <w:rPr>
                <w:cs/>
              </w:rPr>
              <w:t>/</w:t>
            </w:r>
            <w:r w:rsidRPr="00005C3C">
              <w:rPr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005C3C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7D0267">
        <w:trPr>
          <w:trHeight w:val="29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</w:pPr>
            <w:r>
              <w:rPr>
                <w:cs/>
              </w:rPr>
              <w:t>นายปรีชา  วัฒนศรานนท์</w:t>
            </w:r>
          </w:p>
          <w:p w:rsidR="00C33DD5" w:rsidRDefault="00C33DD5" w:rsidP="00C33DD5">
            <w:pPr>
              <w:pStyle w:val="ListBullet2"/>
            </w:pPr>
            <w:r>
              <w:rPr>
                <w:cs/>
              </w:rPr>
              <w:t>กรรมการอิสระ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กรรมการตรวจสอบ</w:t>
            </w:r>
          </w:p>
          <w:p w:rsidR="00C33DD5" w:rsidRDefault="00C33DD5" w:rsidP="00C33DD5">
            <w:pPr>
              <w:pStyle w:val="ListBullet2"/>
            </w:pPr>
            <w:r w:rsidRPr="005B1E80">
              <w:rPr>
                <w:cs/>
              </w:rPr>
              <w:t>กรรมการสรรหาและกำหนดค่าตอบแทน</w:t>
            </w:r>
          </w:p>
          <w:p w:rsidR="00C33DD5" w:rsidRDefault="00C33DD5" w:rsidP="00C33DD5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>5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ปี </w:t>
            </w:r>
            <w:r>
              <w:t xml:space="preserve">7 </w:t>
            </w:r>
            <w:r>
              <w:rPr>
                <w:rFonts w:hint="cs"/>
                <w:cs/>
              </w:rPr>
              <w:t xml:space="preserve">เดือน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 xml:space="preserve">ตั้งแต่  </w:t>
            </w:r>
            <w:r>
              <w:rPr>
                <w:cs/>
              </w:rPr>
              <w:t>20 พ.ค. 2558)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  <w:r>
              <w:t>68</w:t>
            </w:r>
            <w:r>
              <w:rPr>
                <w:rFonts w:hint="cs"/>
                <w:cs/>
              </w:rPr>
              <w:t xml:space="preserve"> ปี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</w:pPr>
            <w:r>
              <w:rPr>
                <w:cs/>
              </w:rPr>
              <w:t>ปริญญาตรี ครุศาสตร์อุตสาหกรรม และวิทยาศาสตร์ สาขาเครื่องกล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สถาบันเทคโนโลยีพระจอมเกล้า วิทยาเขตพระนครเหนือ</w:t>
            </w:r>
          </w:p>
          <w:p w:rsidR="00C33DD5" w:rsidRDefault="00C33DD5" w:rsidP="00C33DD5">
            <w:pPr>
              <w:pStyle w:val="ListBullet1"/>
              <w:rPr>
                <w:cs/>
              </w:rPr>
            </w:pPr>
            <w:r>
              <w:t xml:space="preserve"> Director Accreditation Program </w:t>
            </w:r>
            <w:r>
              <w:rPr>
                <w:cs/>
              </w:rPr>
              <w:t>(</w:t>
            </w:r>
            <w:r>
              <w:t>DAP</w:t>
            </w:r>
            <w:r>
              <w:rPr>
                <w:cs/>
              </w:rPr>
              <w:t xml:space="preserve">)  </w:t>
            </w:r>
            <w:r>
              <w:rPr>
                <w:rFonts w:hint="cs"/>
                <w:cs/>
              </w:rPr>
              <w:t xml:space="preserve">รุ่น </w:t>
            </w:r>
            <w:r>
              <w:t>7</w:t>
            </w:r>
            <w:r>
              <w:rPr>
                <w:cs/>
              </w:rPr>
              <w:t>/2004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CF0AF5" w:rsidRDefault="00C33DD5" w:rsidP="00C33DD5">
            <w:r w:rsidRPr="00CF0AF5">
              <w:t xml:space="preserve">2537 </w:t>
            </w:r>
            <w:r w:rsidRPr="00CF0AF5">
              <w:rPr>
                <w:cs/>
              </w:rPr>
              <w:t xml:space="preserve">- </w:t>
            </w:r>
            <w:r w:rsidRPr="00CF0AF5">
              <w:t>2555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CF0AF5" w:rsidRDefault="00C33DD5" w:rsidP="00C33DD5">
            <w:pPr>
              <w:rPr>
                <w:cs/>
              </w:rPr>
            </w:pPr>
            <w:r w:rsidRPr="00CF0AF5">
              <w:rPr>
                <w:cs/>
              </w:rPr>
              <w:t>กรรมการผู้จัดการ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CF0AF5">
              <w:rPr>
                <w:cs/>
              </w:rPr>
              <w:t>บมจ. ยูเนี่ยนไพโอเนียร์</w:t>
            </w:r>
          </w:p>
        </w:tc>
      </w:tr>
      <w:tr w:rsidR="00C33DD5" w:rsidTr="007D0267">
        <w:trPr>
          <w:trHeight w:val="311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9D60A0" w:rsidRDefault="00C33DD5" w:rsidP="00C33DD5">
            <w:r w:rsidRPr="009D60A0">
              <w:t xml:space="preserve">2543 </w:t>
            </w:r>
            <w:r w:rsidRPr="009D60A0">
              <w:rPr>
                <w:cs/>
              </w:rPr>
              <w:t xml:space="preserve">– เม.ย. </w:t>
            </w:r>
            <w:r w:rsidRPr="009D60A0">
              <w:t>56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9D60A0" w:rsidRDefault="00C33DD5" w:rsidP="00C33DD5">
            <w:pPr>
              <w:rPr>
                <w:cs/>
              </w:rPr>
            </w:pPr>
            <w:r w:rsidRPr="009D60A0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9D60A0">
              <w:rPr>
                <w:cs/>
              </w:rPr>
              <w:t>บจก. ยูเนี่ยนรับเบอร์โปรดักคอร์เปอเรชั่น</w:t>
            </w:r>
          </w:p>
        </w:tc>
      </w:tr>
      <w:tr w:rsidR="00C33DD5" w:rsidTr="007D0267">
        <w:trPr>
          <w:trHeight w:val="262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394F6D" w:rsidRDefault="00C33DD5" w:rsidP="00C33DD5">
            <w:r w:rsidRPr="00394F6D">
              <w:t xml:space="preserve">2556 </w:t>
            </w:r>
            <w:r w:rsidRPr="00394F6D">
              <w:rPr>
                <w:cs/>
              </w:rPr>
              <w:t xml:space="preserve">– เม.ย. </w:t>
            </w:r>
            <w:r w:rsidRPr="00394F6D">
              <w:t>58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394F6D" w:rsidRDefault="00C33DD5" w:rsidP="00C33DD5">
            <w:pPr>
              <w:rPr>
                <w:cs/>
              </w:rPr>
            </w:pPr>
            <w:r w:rsidRPr="00394F6D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394F6D">
              <w:rPr>
                <w:cs/>
              </w:rPr>
              <w:t>บมจ. ยูเนี่ยนไพโอเนียร์</w:t>
            </w:r>
          </w:p>
        </w:tc>
      </w:tr>
      <w:tr w:rsidR="00C33DD5" w:rsidTr="007D0267">
        <w:trPr>
          <w:trHeight w:val="344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B278A" w:rsidRDefault="00C33DD5" w:rsidP="00C33DD5">
            <w:pPr>
              <w:rPr>
                <w:cs/>
              </w:rPr>
            </w:pPr>
            <w:r w:rsidRPr="002B278A">
              <w:rPr>
                <w:cs/>
              </w:rPr>
              <w:t xml:space="preserve">พ.ค. </w:t>
            </w:r>
            <w:r w:rsidRPr="002B278A">
              <w:t xml:space="preserve">58 </w:t>
            </w:r>
            <w:r w:rsidRPr="002B278A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B278A" w:rsidRDefault="00C33DD5" w:rsidP="00C33DD5">
            <w:pPr>
              <w:rPr>
                <w:cs/>
              </w:rPr>
            </w:pPr>
            <w:r w:rsidRPr="002B278A">
              <w:rPr>
                <w:cs/>
              </w:rPr>
              <w:t>กรรมการอิสระ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2B278A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7D0267">
        <w:trPr>
          <w:trHeight w:val="728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74690B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ม</w:t>
            </w:r>
            <w:r w:rsidRPr="0074690B">
              <w:rPr>
                <w:cs/>
              </w:rPr>
              <w:t xml:space="preserve">.ค. </w:t>
            </w:r>
            <w:r w:rsidRPr="0074690B">
              <w:t>5</w:t>
            </w:r>
            <w:r>
              <w:t>9</w:t>
            </w:r>
            <w:r w:rsidRPr="0074690B">
              <w:rPr>
                <w:cs/>
              </w:rPr>
              <w:t xml:space="preserve">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74690B" w:rsidRDefault="00C33DD5" w:rsidP="00C33DD5">
            <w:pPr>
              <w:rPr>
                <w:cs/>
              </w:rPr>
            </w:pPr>
            <w:r w:rsidRPr="00A027F9">
              <w:rPr>
                <w:cs/>
              </w:rPr>
              <w:t>กรรมการตรวจสอบ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/</w:t>
            </w:r>
            <w:r>
              <w:rPr>
                <w:rFonts w:hint="cs"/>
                <w:cs/>
              </w:rPr>
              <w:t xml:space="preserve"> </w:t>
            </w:r>
            <w:r w:rsidRPr="00A027F9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74690B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 xml:space="preserve">จำนวนปีที่เป็นกรรมการอิสระ </w:t>
            </w:r>
            <w:r>
              <w:t xml:space="preserve">5 </w:t>
            </w:r>
            <w:r>
              <w:rPr>
                <w:rFonts w:hint="cs"/>
                <w:cs/>
              </w:rPr>
              <w:t xml:space="preserve">ปี </w:t>
            </w:r>
            <w:r>
              <w:t xml:space="preserve">7 </w:t>
            </w:r>
            <w:r>
              <w:rPr>
                <w:rFonts w:hint="cs"/>
                <w:cs/>
              </w:rPr>
              <w:t xml:space="preserve">เดือน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 xml:space="preserve">ตั้งแต่  </w:t>
            </w:r>
            <w:r>
              <w:rPr>
                <w:cs/>
              </w:rPr>
              <w:t>20 พ.ค. 2558)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  <w:r w:rsidRPr="00711880">
              <w:t xml:space="preserve">Advanced Audit Committee Program </w:t>
            </w:r>
            <w:r w:rsidRPr="00A027F9">
              <w:rPr>
                <w:cs/>
              </w:rPr>
              <w:t>(</w:t>
            </w:r>
            <w:r w:rsidRPr="00A027F9">
              <w:t>AACP</w:t>
            </w:r>
            <w:r w:rsidRPr="00A027F9">
              <w:rPr>
                <w:cs/>
              </w:rPr>
              <w:t xml:space="preserve">) รุ่น </w:t>
            </w:r>
            <w:r w:rsidRPr="00A027F9">
              <w:t>23</w:t>
            </w:r>
            <w:r w:rsidRPr="00A027F9">
              <w:rPr>
                <w:cs/>
              </w:rPr>
              <w:t>/</w:t>
            </w:r>
            <w:r w:rsidRPr="00A027F9"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</w:p>
        </w:tc>
      </w:tr>
      <w:tr w:rsidR="00C33DD5" w:rsidTr="007D0267">
        <w:trPr>
          <w:trHeight w:val="40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</w:pPr>
            <w:r>
              <w:rPr>
                <w:rFonts w:hint="cs"/>
                <w:cs/>
              </w:rPr>
              <w:t>นางพิมพ์พร  โชติรัตนกุล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กรรมการผู้จัดการ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C33DD5" w:rsidRDefault="00C33DD5" w:rsidP="00C33DD5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rPr>
                <w:cs/>
              </w:rPr>
              <w:t xml:space="preserve"> </w:t>
            </w:r>
            <w:r>
              <w:t>7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ปี (</w:t>
            </w:r>
            <w:r w:rsidRPr="005713A1">
              <w:rPr>
                <w:cs/>
              </w:rPr>
              <w:t>ตั้ง</w:t>
            </w:r>
            <w:r>
              <w:rPr>
                <w:rFonts w:hint="cs"/>
                <w:cs/>
              </w:rPr>
              <w:t xml:space="preserve">แต่ </w:t>
            </w:r>
            <w:r w:rsidRPr="005713A1">
              <w:t>1</w:t>
            </w:r>
            <w:r w:rsidRPr="005713A1">
              <w:rPr>
                <w:cs/>
              </w:rPr>
              <w:t xml:space="preserve"> มกราคม </w:t>
            </w:r>
            <w:r w:rsidRPr="005713A1">
              <w:t>255</w:t>
            </w:r>
            <w:r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  <w:rPr>
                <w:cs/>
              </w:rPr>
            </w:pPr>
            <w:r>
              <w:t>70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>ปริญญาโท สาขาวิชาการจัดการทั่วไป วิทยาลัยการจัดการ มหาวิทยาลัยมหิดล</w:t>
            </w:r>
            <w:r>
              <w:rPr>
                <w:cs/>
              </w:rPr>
              <w:t xml:space="preserve"> </w:t>
            </w:r>
          </w:p>
          <w:p w:rsidR="00C33DD5" w:rsidRDefault="00C33DD5" w:rsidP="00C33DD5">
            <w:pPr>
              <w:pStyle w:val="ListBullet1"/>
            </w:pPr>
            <w:r>
              <w:t xml:space="preserve">Director Accreditation Program </w:t>
            </w:r>
            <w:r>
              <w:rPr>
                <w:cs/>
              </w:rPr>
              <w:t>(</w:t>
            </w:r>
            <w:r>
              <w:t>DAP</w:t>
            </w:r>
            <w:r>
              <w:rPr>
                <w:cs/>
              </w:rPr>
              <w:t xml:space="preserve">) </w:t>
            </w:r>
            <w:r>
              <w:rPr>
                <w:rFonts w:hint="cs"/>
                <w:cs/>
              </w:rPr>
              <w:t xml:space="preserve">รุ่น </w:t>
            </w:r>
            <w:r>
              <w:t>5</w:t>
            </w:r>
            <w:r>
              <w:rPr>
                <w:cs/>
              </w:rPr>
              <w:t>/</w:t>
            </w:r>
            <w:r>
              <w:t>2003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2530 </w:t>
            </w:r>
            <w:r>
              <w:rPr>
                <w:cs/>
              </w:rPr>
              <w:t xml:space="preserve">- </w:t>
            </w:r>
            <w:r>
              <w:t>2554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บจก.ยูนิไฟเบอร์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2537 </w:t>
            </w:r>
            <w:r>
              <w:rPr>
                <w:cs/>
              </w:rPr>
              <w:t xml:space="preserve">- </w:t>
            </w:r>
            <w:r>
              <w:t>2553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บจก.ยูเนี่ยนยูนีเวอร์ส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2547 </w:t>
            </w:r>
            <w:r>
              <w:rPr>
                <w:cs/>
              </w:rPr>
              <w:t xml:space="preserve">- </w:t>
            </w:r>
            <w:r>
              <w:t>2554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ยูเนี่ยนไมครอนคลีน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2548 </w:t>
            </w:r>
            <w:r>
              <w:rPr>
                <w:cs/>
              </w:rPr>
              <w:t xml:space="preserve">- </w:t>
            </w:r>
            <w:r>
              <w:t>2553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AA00DF">
              <w:rPr>
                <w:cs/>
              </w:rPr>
              <w:t>ยูเนี่ยนเทคอีสต์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2550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 xml:space="preserve">ธ.ค. </w:t>
            </w:r>
            <w:r>
              <w:t>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บจก. ยูเนี่ยนการ์เม้นท์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rPr>
                <w:rFonts w:hint="cs"/>
                <w:cs/>
              </w:rPr>
              <w:t>ม.ค.</w:t>
            </w:r>
            <w:r>
              <w:t xml:space="preserve"> 57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 xml:space="preserve">ธ.ค. </w:t>
            </w:r>
            <w:r>
              <w:t>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C796A" w:rsidRDefault="00C33DD5" w:rsidP="00C33DD5">
            <w:r w:rsidRPr="009C796A">
              <w:rPr>
                <w:cs/>
              </w:rPr>
              <w:t xml:space="preserve">พ.ย. </w:t>
            </w:r>
            <w:r w:rsidRPr="009C796A">
              <w:t xml:space="preserve">57 </w:t>
            </w:r>
            <w:r w:rsidRPr="009C796A"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 xml:space="preserve">พ.ค. </w:t>
            </w:r>
            <w:r>
              <w:t>59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9C796A" w:rsidRDefault="00C33DD5" w:rsidP="00C33DD5">
            <w:pPr>
              <w:rPr>
                <w:cs/>
              </w:rPr>
            </w:pPr>
            <w:r w:rsidRPr="009C796A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9C796A">
              <w:rPr>
                <w:cs/>
              </w:rPr>
              <w:t>บจก. ยูเนี่ยนไมครอนคลีน</w:t>
            </w:r>
          </w:p>
        </w:tc>
      </w:tr>
      <w:tr w:rsidR="00C33DD5" w:rsidTr="007D0267">
        <w:trPr>
          <w:trHeight w:val="680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C796A" w:rsidRDefault="00C33DD5" w:rsidP="00C33DD5">
            <w:r>
              <w:rPr>
                <w:rFonts w:hint="cs"/>
                <w:cs/>
              </w:rPr>
              <w:t xml:space="preserve">มิ.ย. </w:t>
            </w:r>
            <w:r>
              <w:t xml:space="preserve">59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 xml:space="preserve">เม.ย. </w:t>
            </w:r>
            <w:r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9C796A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กรรมการ/รักษาการกรรมการผู้จัดการ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9C796A" w:rsidRDefault="00C33DD5" w:rsidP="00C33DD5">
            <w:pPr>
              <w:rPr>
                <w:cs/>
              </w:rPr>
            </w:pPr>
            <w:r w:rsidRPr="00594672">
              <w:rPr>
                <w:cs/>
              </w:rPr>
              <w:t>บจก. ยูเนี่ยนไมครอนคลีน</w:t>
            </w:r>
          </w:p>
        </w:tc>
      </w:tr>
      <w:tr w:rsidR="00C33DD5" w:rsidTr="009748B3">
        <w:trPr>
          <w:trHeight w:val="402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E61D90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E61D90">
              <w:t xml:space="preserve">58 </w:t>
            </w:r>
            <w:r w:rsidRPr="00E61D90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E61D90" w:rsidRDefault="00C33DD5" w:rsidP="00C33DD5">
            <w:pPr>
              <w:rPr>
                <w:cs/>
              </w:rPr>
            </w:pPr>
            <w:r w:rsidRPr="00E61D90">
              <w:rPr>
                <w:cs/>
              </w:rPr>
              <w:t>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E61D90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9748B3">
        <w:trPr>
          <w:trHeight w:val="402"/>
        </w:trPr>
        <w:tc>
          <w:tcPr>
            <w:tcW w:w="26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37DC0" w:rsidRDefault="00C33DD5" w:rsidP="00C33DD5">
            <w:pPr>
              <w:rPr>
                <w:cs/>
              </w:rPr>
            </w:pPr>
            <w:r w:rsidRPr="00937DC0">
              <w:rPr>
                <w:cs/>
              </w:rPr>
              <w:t xml:space="preserve">เม.ย. </w:t>
            </w:r>
            <w:r w:rsidRPr="00937DC0">
              <w:t xml:space="preserve">57 </w:t>
            </w:r>
            <w:r w:rsidRPr="00937DC0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937DC0" w:rsidRDefault="00C33DD5" w:rsidP="00C33DD5">
            <w:pPr>
              <w:rPr>
                <w:cs/>
              </w:rPr>
            </w:pPr>
            <w:r w:rsidRPr="00937DC0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>
              <w:rPr>
                <w:cs/>
              </w:rPr>
              <w:t>บจก. แ</w:t>
            </w:r>
            <w:r>
              <w:rPr>
                <w:rFonts w:hint="cs"/>
                <w:cs/>
              </w:rPr>
              <w:t>อลซิโก้ เอเชีย แปซิฟิค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204E23" w:rsidRDefault="00C33DD5" w:rsidP="00C33DD5">
            <w:pPr>
              <w:rPr>
                <w:cs/>
              </w:rPr>
            </w:pPr>
            <w:r w:rsidRPr="00204E23">
              <w:rPr>
                <w:cs/>
              </w:rPr>
              <w:t xml:space="preserve">เม.ย. </w:t>
            </w:r>
            <w:r w:rsidRPr="00204E23">
              <w:t xml:space="preserve">57 </w:t>
            </w:r>
            <w:r w:rsidRPr="00204E23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204E23" w:rsidRDefault="00C33DD5" w:rsidP="00C33DD5">
            <w:pPr>
              <w:rPr>
                <w:cs/>
              </w:rPr>
            </w:pPr>
            <w:r w:rsidRPr="00204E23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204E23">
              <w:rPr>
                <w:cs/>
              </w:rPr>
              <w:t>บจก.ยูเนี่ยนยูนีเวอร์ส</w:t>
            </w:r>
          </w:p>
        </w:tc>
      </w:tr>
      <w:tr w:rsidR="00C33DD5" w:rsidTr="007D0267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806677" w:rsidRDefault="00C33DD5" w:rsidP="00C33DD5">
            <w:pPr>
              <w:rPr>
                <w:cs/>
              </w:rPr>
            </w:pPr>
            <w:r w:rsidRPr="00806677">
              <w:rPr>
                <w:cs/>
              </w:rPr>
              <w:t xml:space="preserve">ม.ค. </w:t>
            </w:r>
            <w:r w:rsidRPr="00806677">
              <w:t xml:space="preserve">58 </w:t>
            </w:r>
            <w:r w:rsidRPr="00806677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>
              <w:rPr>
                <w:rFonts w:hint="cs"/>
                <w:cs/>
              </w:rPr>
              <w:t>กรรมการ/รักษาการ</w:t>
            </w:r>
            <w:r w:rsidRPr="00806677">
              <w:rPr>
                <w:cs/>
              </w:rPr>
              <w:t>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04E23" w:rsidRDefault="00C33DD5" w:rsidP="00C33DD5">
            <w:pPr>
              <w:rPr>
                <w:cs/>
              </w:rPr>
            </w:pPr>
            <w:r w:rsidRPr="005713A1">
              <w:rPr>
                <w:cs/>
              </w:rPr>
              <w:t>บจก. ยูเนี่ยนการ์เม้นท์</w:t>
            </w:r>
          </w:p>
        </w:tc>
      </w:tr>
      <w:tr w:rsidR="00C33DD5" w:rsidTr="009748B3">
        <w:trPr>
          <w:trHeight w:val="759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9E04D0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พ.ค. </w:t>
            </w:r>
            <w:r>
              <w:t>60</w:t>
            </w:r>
            <w:r w:rsidRPr="009E04D0">
              <w:rPr>
                <w:cs/>
              </w:rPr>
              <w:t xml:space="preserve">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r w:rsidRPr="009E04D0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04E23" w:rsidRDefault="00C33DD5" w:rsidP="00C33DD5">
            <w:pPr>
              <w:rPr>
                <w:cs/>
              </w:rPr>
            </w:pPr>
            <w:r w:rsidRPr="005713A1">
              <w:rPr>
                <w:cs/>
              </w:rPr>
              <w:t>บจก. ยูเนี่ยนไมครอนคลีน</w:t>
            </w:r>
          </w:p>
        </w:tc>
      </w:tr>
      <w:tr w:rsidR="00C33DD5" w:rsidTr="007D0267">
        <w:trPr>
          <w:trHeight w:val="26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</w:pPr>
            <w:r>
              <w:rPr>
                <w:rFonts w:hint="cs"/>
                <w:cs/>
              </w:rPr>
              <w:lastRenderedPageBreak/>
              <w:t>นายชุตินธร  ดารกานนท์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กรรมการ</w:t>
            </w:r>
          </w:p>
          <w:p w:rsidR="00C33DD5" w:rsidRPr="003947C9" w:rsidRDefault="00C33DD5" w:rsidP="00C33DD5">
            <w:pPr>
              <w:pStyle w:val="ListBullet2"/>
              <w:rPr>
                <w:cs/>
              </w:rPr>
            </w:pPr>
            <w:r w:rsidRPr="007D0267">
              <w:rPr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C33DD5" w:rsidRPr="003947C9" w:rsidRDefault="00C33DD5" w:rsidP="00C33DD5">
            <w:pPr>
              <w:pStyle w:val="ListBullet2"/>
              <w:rPr>
                <w:cs/>
              </w:rPr>
            </w:pPr>
            <w:r w:rsidRPr="004A20FE">
              <w:rPr>
                <w:cs/>
              </w:rPr>
              <w:t xml:space="preserve">จำนวนปีที่เป็นกรรมการ </w:t>
            </w:r>
            <w:r>
              <w:t>7</w:t>
            </w:r>
            <w:r w:rsidRPr="004A20FE">
              <w:rPr>
                <w:cs/>
              </w:rPr>
              <w:t xml:space="preserve"> ปี </w:t>
            </w:r>
            <w:r w:rsidRPr="004A20FE">
              <w:t xml:space="preserve">11 </w:t>
            </w:r>
            <w:r w:rsidRPr="004A20FE">
              <w:rPr>
                <w:cs/>
              </w:rPr>
              <w:t xml:space="preserve">เดือน (ตั้งแต่   </w:t>
            </w:r>
            <w:r w:rsidRPr="004A20FE">
              <w:t xml:space="preserve">19 </w:t>
            </w:r>
            <w:r w:rsidRPr="004A20FE">
              <w:rPr>
                <w:cs/>
              </w:rPr>
              <w:t xml:space="preserve">ก.พ. </w:t>
            </w:r>
            <w:r w:rsidRPr="004A20FE">
              <w:t>2556</w:t>
            </w:r>
            <w:r w:rsidRPr="004A20FE">
              <w:rPr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  <w:rPr>
                <w:cs/>
              </w:rPr>
            </w:pPr>
            <w:r>
              <w:t>61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>ปริญญาโท บริหารธุรกิจ สถาบันบัณฑิตบริหารธุรกิจศศินทร์ จุฬาลงกรณ์มหาวิทยาลัย</w:t>
            </w:r>
          </w:p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 xml:space="preserve">ปริญญาตรี วิศวกรรมศาสตร์         สาขาอุตสาหการ </w:t>
            </w:r>
            <w:r>
              <w:t>Stanford University, USA</w:t>
            </w:r>
          </w:p>
          <w:p w:rsidR="00C33DD5" w:rsidRDefault="00C33DD5" w:rsidP="00C33DD5">
            <w:pPr>
              <w:pStyle w:val="ListBullet1"/>
            </w:pPr>
            <w:r w:rsidRPr="004A20FE">
              <w:t xml:space="preserve">Director Accreditation Program </w:t>
            </w:r>
            <w:r w:rsidRPr="004A20FE">
              <w:rPr>
                <w:cs/>
              </w:rPr>
              <w:t>(</w:t>
            </w:r>
            <w:r w:rsidRPr="004A20FE">
              <w:t>DAP</w:t>
            </w:r>
            <w:r w:rsidRPr="004A20FE">
              <w:rPr>
                <w:cs/>
              </w:rPr>
              <w:t xml:space="preserve">) รุ่น </w:t>
            </w:r>
            <w:r w:rsidRPr="004A20FE">
              <w:t>17</w:t>
            </w:r>
            <w:r w:rsidRPr="004A20FE">
              <w:rPr>
                <w:cs/>
              </w:rPr>
              <w:t>/</w:t>
            </w:r>
            <w:r w:rsidRPr="004A20FE">
              <w:t>2004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  <w:r>
              <w:t xml:space="preserve">380,500 </w:t>
            </w:r>
            <w:r>
              <w:rPr>
                <w:cs/>
              </w:rPr>
              <w:t>(</w:t>
            </w:r>
            <w:r>
              <w:t>0</w:t>
            </w:r>
            <w:r>
              <w:rPr>
                <w:cs/>
              </w:rPr>
              <w:t>.</w:t>
            </w:r>
            <w:r>
              <w:t>634</w:t>
            </w:r>
            <w:r>
              <w:rPr>
                <w:cs/>
              </w:rPr>
              <w:t>%)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4B2E32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ธ.ค. </w:t>
            </w:r>
            <w:r>
              <w:t>33</w:t>
            </w:r>
            <w:r w:rsidRPr="004B2E32">
              <w:rPr>
                <w:cs/>
              </w:rPr>
              <w:t xml:space="preserve"> - </w:t>
            </w:r>
            <w:r>
              <w:t>2549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4B2E32" w:rsidRDefault="00C33DD5" w:rsidP="00C33DD5">
            <w:pPr>
              <w:rPr>
                <w:cs/>
              </w:rPr>
            </w:pPr>
            <w:r w:rsidRPr="004B2E32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4B2E32">
              <w:rPr>
                <w:cs/>
              </w:rPr>
              <w:t>บมจ. สหยูเนี่ยน</w:t>
            </w:r>
          </w:p>
        </w:tc>
      </w:tr>
      <w:tr w:rsidR="00C33DD5" w:rsidTr="007D0267">
        <w:trPr>
          <w:trHeight w:val="35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E46035" w:rsidRDefault="00C33DD5" w:rsidP="00C33DD5">
            <w:r w:rsidRPr="00E46035">
              <w:t xml:space="preserve">2535 </w:t>
            </w:r>
            <w:r>
              <w:rPr>
                <w:cs/>
              </w:rPr>
              <w:t>–</w:t>
            </w:r>
            <w:r w:rsidRPr="00E46035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ก.พ. </w:t>
            </w:r>
            <w:r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E46035" w:rsidRDefault="00C33DD5" w:rsidP="00C33DD5">
            <w:pPr>
              <w:rPr>
                <w:cs/>
              </w:rPr>
            </w:pPr>
            <w:r w:rsidRPr="00E46035">
              <w:rPr>
                <w:cs/>
              </w:rPr>
              <w:t>รองประธานกรรมการ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E46035">
              <w:rPr>
                <w:cs/>
              </w:rPr>
              <w:t>บจก. วีนัสเธร็ด</w:t>
            </w:r>
          </w:p>
        </w:tc>
      </w:tr>
      <w:tr w:rsidR="00C33DD5" w:rsidTr="007D0267">
        <w:trPr>
          <w:trHeight w:val="1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E71BBE" w:rsidRDefault="00C33DD5" w:rsidP="00C33DD5">
            <w:r w:rsidRPr="00E71BBE">
              <w:t xml:space="preserve">2536 </w:t>
            </w:r>
            <w:r w:rsidRPr="00E71BBE">
              <w:rPr>
                <w:cs/>
              </w:rPr>
              <w:t xml:space="preserve">– </w:t>
            </w:r>
            <w:r w:rsidRPr="00E71BBE">
              <w:t>2550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E71BBE" w:rsidRDefault="00C33DD5" w:rsidP="00C33DD5">
            <w:pPr>
              <w:rPr>
                <w:cs/>
              </w:rPr>
            </w:pPr>
            <w:r w:rsidRPr="00E71BBE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E71BBE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7D0267">
        <w:trPr>
          <w:trHeight w:val="36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 xml:space="preserve">2536 </w:t>
            </w:r>
            <w:r>
              <w:rPr>
                <w:cs/>
              </w:rPr>
              <w:t xml:space="preserve">– </w:t>
            </w:r>
            <w:r>
              <w:t>2550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บมจ. ยูเนี่ยนไพโอเนียร์</w:t>
            </w:r>
          </w:p>
        </w:tc>
      </w:tr>
      <w:tr w:rsidR="00C33DD5" w:rsidTr="00BA01FA">
        <w:trPr>
          <w:trHeight w:val="337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 xml:space="preserve">2544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มี.ค. </w:t>
            </w:r>
            <w:r>
              <w:t xml:space="preserve"> 2552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 ยูเนี่ยนเอ็นเนอร์ยี่ (ไชน่า)</w:t>
            </w:r>
          </w:p>
        </w:tc>
      </w:tr>
      <w:tr w:rsidR="00C33DD5" w:rsidTr="00BA01FA">
        <w:trPr>
          <w:trHeight w:val="33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2545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 xml:space="preserve">ม.ค. </w:t>
            </w:r>
            <w:r>
              <w:t>61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 / 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ยูเนี่ยนอุตสาหกรรมด้าย</w:t>
            </w:r>
          </w:p>
        </w:tc>
      </w:tr>
      <w:tr w:rsidR="00C33DD5" w:rsidTr="007D0267">
        <w:trPr>
          <w:trHeight w:val="18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2545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 xml:space="preserve">ม.ค. </w:t>
            </w:r>
            <w:r>
              <w:t>61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 / 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 โรงงานรวมอุตสาหกรรม</w:t>
            </w:r>
          </w:p>
        </w:tc>
      </w:tr>
      <w:tr w:rsidR="00C33DD5" w:rsidTr="007D0267">
        <w:trPr>
          <w:trHeight w:val="455"/>
        </w:trPr>
        <w:tc>
          <w:tcPr>
            <w:tcW w:w="26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2550 </w:t>
            </w:r>
            <w:r>
              <w:rPr>
                <w:cs/>
              </w:rPr>
              <w:t xml:space="preserve">- </w:t>
            </w:r>
            <w:r>
              <w:t>2555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รองประธานกรรมการสายกิจการในประเทศจีน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 w:rsidRPr="00860B01">
              <w:rPr>
                <w:cs/>
              </w:rPr>
              <w:t>บมจ. สหยูเนี่ยน</w:t>
            </w:r>
          </w:p>
        </w:tc>
      </w:tr>
      <w:tr w:rsidR="00C33DD5" w:rsidTr="007D0267">
        <w:trPr>
          <w:trHeight w:val="33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7F3B2F" w:rsidRDefault="00C33DD5" w:rsidP="00C33DD5">
            <w:r w:rsidRPr="007F3B2F">
              <w:rPr>
                <w:cs/>
              </w:rPr>
              <w:t xml:space="preserve">พ.ค.  </w:t>
            </w:r>
            <w:r w:rsidRPr="007F3B2F">
              <w:t xml:space="preserve">57 </w:t>
            </w:r>
            <w:r w:rsidRPr="007F3B2F"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ก.พ.</w:t>
            </w:r>
            <w:r w:rsidRPr="007F3B2F">
              <w:rPr>
                <w:cs/>
              </w:rPr>
              <w:t xml:space="preserve">. </w:t>
            </w:r>
            <w:r w:rsidRPr="007F3B2F"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7F3B2F" w:rsidRDefault="00C33DD5" w:rsidP="00C33DD5">
            <w:pPr>
              <w:rPr>
                <w:cs/>
              </w:rPr>
            </w:pPr>
            <w:r w:rsidRPr="007F3B2F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7F3B2F">
              <w:rPr>
                <w:cs/>
              </w:rPr>
              <w:t>บจก. เดอะรอยัลโฮเต็ล</w:t>
            </w:r>
          </w:p>
        </w:tc>
      </w:tr>
      <w:tr w:rsidR="00C33DD5" w:rsidTr="00577BC4">
        <w:trPr>
          <w:trHeight w:val="33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7F3B2F" w:rsidRDefault="00C33DD5" w:rsidP="00C33DD5">
            <w:r>
              <w:rPr>
                <w:rFonts w:hint="cs"/>
                <w:cs/>
              </w:rPr>
              <w:t>มี</w:t>
            </w:r>
            <w:r w:rsidRPr="007F3B2F">
              <w:rPr>
                <w:cs/>
              </w:rPr>
              <w:t xml:space="preserve">.ค.  </w:t>
            </w:r>
            <w:r>
              <w:t>60</w:t>
            </w:r>
            <w:r w:rsidRPr="007F3B2F">
              <w:rPr>
                <w:cs/>
              </w:rPr>
              <w:t xml:space="preserve"> – </w:t>
            </w:r>
            <w:r>
              <w:rPr>
                <w:rFonts w:hint="cs"/>
                <w:cs/>
              </w:rPr>
              <w:t>ก.พ.</w:t>
            </w:r>
            <w:r w:rsidRPr="007F3B2F">
              <w:rPr>
                <w:cs/>
              </w:rPr>
              <w:t xml:space="preserve">. </w:t>
            </w:r>
            <w:r w:rsidRPr="007F3B2F">
              <w:t>6</w:t>
            </w:r>
            <w:r>
              <w:t>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7F3B2F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รองประธาน</w:t>
            </w:r>
            <w:r w:rsidRPr="007F3B2F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7F3B2F">
              <w:rPr>
                <w:cs/>
              </w:rPr>
              <w:t>บจก. เดอะรอยัลโฮเต็ล</w:t>
            </w:r>
          </w:p>
        </w:tc>
      </w:tr>
      <w:tr w:rsidR="00C33DD5" w:rsidTr="00577BC4">
        <w:trPr>
          <w:trHeight w:val="119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748B3" w:rsidRDefault="00C33DD5" w:rsidP="00C33DD5">
            <w:r>
              <w:t xml:space="preserve">24 </w:t>
            </w:r>
            <w:r>
              <w:rPr>
                <w:rFonts w:hint="cs"/>
                <w:cs/>
              </w:rPr>
              <w:t xml:space="preserve">ม.ค. </w:t>
            </w:r>
            <w:r>
              <w:t>62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GB"/>
              </w:rPr>
              <w:t xml:space="preserve">23 </w:t>
            </w:r>
            <w:r>
              <w:rPr>
                <w:rFonts w:hint="cs"/>
                <w:cs/>
              </w:rPr>
              <w:t xml:space="preserve">ม.ค. </w:t>
            </w:r>
            <w:r>
              <w:t>63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D555CA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555CA" w:rsidRDefault="00C33DD5" w:rsidP="00C33DD5">
            <w:pPr>
              <w:rPr>
                <w:cs/>
              </w:rPr>
            </w:pPr>
            <w:r w:rsidRPr="00283010">
              <w:rPr>
                <w:cs/>
              </w:rPr>
              <w:t>บจก. เดอะรอยัลโฮเต็ล</w:t>
            </w:r>
          </w:p>
        </w:tc>
      </w:tr>
      <w:tr w:rsidR="00C33DD5" w:rsidTr="00BA01FA">
        <w:trPr>
          <w:trHeight w:val="285"/>
        </w:trPr>
        <w:tc>
          <w:tcPr>
            <w:tcW w:w="26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D555CA" w:rsidRDefault="00C33DD5" w:rsidP="00C33DD5">
            <w:pPr>
              <w:rPr>
                <w:cs/>
              </w:rPr>
            </w:pPr>
            <w:r w:rsidRPr="00D555CA">
              <w:t xml:space="preserve">2556 </w:t>
            </w:r>
            <w:r w:rsidRPr="00D555CA">
              <w:rPr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D555CA" w:rsidRDefault="00C33DD5" w:rsidP="00C33DD5">
            <w:pPr>
              <w:rPr>
                <w:cs/>
              </w:rPr>
            </w:pPr>
            <w:r w:rsidRPr="00D555CA">
              <w:rPr>
                <w:cs/>
              </w:rPr>
              <w:t>รองประธานกรรมการ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D555CA">
              <w:rPr>
                <w:cs/>
              </w:rPr>
              <w:t>บมจ. สหยูเนี่ยน</w:t>
            </w:r>
          </w:p>
        </w:tc>
      </w:tr>
      <w:tr w:rsidR="00C33DD5" w:rsidTr="00BA01FA">
        <w:trPr>
          <w:trHeight w:val="3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525FD2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 w:rsidRPr="00525FD2">
              <w:t xml:space="preserve">56 </w:t>
            </w:r>
            <w:r w:rsidRPr="00525FD2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525FD2" w:rsidRDefault="00C33DD5" w:rsidP="00C33DD5">
            <w:pPr>
              <w:rPr>
                <w:cs/>
              </w:rPr>
            </w:pPr>
            <w:r w:rsidRPr="00525FD2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525FD2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BA01FA">
        <w:trPr>
          <w:trHeight w:val="32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2D3D1C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พ.ค. </w:t>
            </w:r>
            <w:r>
              <w:t xml:space="preserve">60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2D3D1C" w:rsidRDefault="00C33DD5" w:rsidP="00C33DD5">
            <w:pPr>
              <w:rPr>
                <w:cs/>
              </w:rPr>
            </w:pPr>
            <w:r w:rsidRPr="002D3D1C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2D3D1C">
              <w:rPr>
                <w:cs/>
              </w:rPr>
              <w:t>บมจ. ยูเนี่ยนไพโอเนียร์</w:t>
            </w:r>
          </w:p>
        </w:tc>
      </w:tr>
      <w:tr w:rsidR="00C33DD5" w:rsidTr="00BA01FA">
        <w:trPr>
          <w:trHeight w:val="28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831C98" w:rsidRDefault="00C33DD5" w:rsidP="00C33DD5">
            <w:pPr>
              <w:rPr>
                <w:cs/>
              </w:rPr>
            </w:pPr>
            <w:r w:rsidRPr="00831C98">
              <w:t xml:space="preserve">2556 </w:t>
            </w:r>
            <w:r w:rsidRPr="00831C98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831C98" w:rsidRDefault="00C33DD5" w:rsidP="00C33DD5">
            <w:pPr>
              <w:rPr>
                <w:cs/>
              </w:rPr>
            </w:pPr>
            <w:r w:rsidRPr="00831C98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831C98">
              <w:rPr>
                <w:cs/>
              </w:rPr>
              <w:t>บจก. ยูเนี่ยนการ์เม้นท์</w:t>
            </w:r>
          </w:p>
        </w:tc>
      </w:tr>
      <w:tr w:rsidR="00C33DD5" w:rsidTr="00BA01FA">
        <w:trPr>
          <w:trHeight w:val="24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A2070C" w:rsidRDefault="00C33DD5" w:rsidP="00C33DD5">
            <w:pPr>
              <w:rPr>
                <w:cs/>
              </w:rPr>
            </w:pPr>
            <w:r w:rsidRPr="00A2070C">
              <w:t xml:space="preserve">2556 </w:t>
            </w:r>
            <w:r w:rsidRPr="00A2070C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A2070C" w:rsidRDefault="00C33DD5" w:rsidP="00C33DD5">
            <w:pPr>
              <w:rPr>
                <w:cs/>
              </w:rPr>
            </w:pPr>
            <w:r w:rsidRPr="00A2070C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A2070C">
              <w:rPr>
                <w:cs/>
              </w:rPr>
              <w:t>บจก. ยูเนี่ยนไมครอนคลีน</w:t>
            </w:r>
          </w:p>
        </w:tc>
      </w:tr>
      <w:tr w:rsidR="00C33DD5" w:rsidTr="00BA01FA">
        <w:trPr>
          <w:trHeight w:val="28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B72134" w:rsidRDefault="00C33DD5" w:rsidP="00C33DD5">
            <w:pPr>
              <w:rPr>
                <w:cs/>
              </w:rPr>
            </w:pPr>
            <w:r w:rsidRPr="00B72134">
              <w:rPr>
                <w:cs/>
              </w:rPr>
              <w:t xml:space="preserve">พ.ย. </w:t>
            </w:r>
            <w:r w:rsidRPr="00B72134">
              <w:t xml:space="preserve">58 </w:t>
            </w:r>
            <w:r w:rsidRPr="00B72134">
              <w:rPr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B72134" w:rsidRDefault="00C33DD5" w:rsidP="00C33DD5">
            <w:pPr>
              <w:rPr>
                <w:cs/>
              </w:rPr>
            </w:pPr>
            <w:r w:rsidRPr="00B72134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B72134">
              <w:rPr>
                <w:cs/>
              </w:rPr>
              <w:t>บจก. ยูเนี่ยนโชจิรุชิ</w:t>
            </w:r>
          </w:p>
        </w:tc>
      </w:tr>
      <w:tr w:rsidR="00C33DD5" w:rsidTr="00BA01FA">
        <w:trPr>
          <w:trHeight w:val="300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StyleLatinCordiaNewCentered1"/>
              <w:snapToGrid w:val="0"/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Pr="00AC01A8" w:rsidRDefault="00C33DD5" w:rsidP="00C33DD5">
            <w:pPr>
              <w:rPr>
                <w:cs/>
              </w:rPr>
            </w:pPr>
            <w:r w:rsidRPr="00AC01A8">
              <w:rPr>
                <w:cs/>
              </w:rPr>
              <w:t xml:space="preserve">มี.ค. </w:t>
            </w:r>
            <w:r w:rsidRPr="00AC01A8">
              <w:t xml:space="preserve">60 </w:t>
            </w:r>
            <w:r w:rsidRPr="00AC01A8">
              <w:rPr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r w:rsidRPr="00AC01A8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DD5" w:rsidRPr="004A20FE" w:rsidRDefault="00C33DD5" w:rsidP="00C33DD5">
            <w:pPr>
              <w:rPr>
                <w:cs/>
              </w:rPr>
            </w:pPr>
            <w:r w:rsidRPr="00D24D48">
              <w:rPr>
                <w:cs/>
              </w:rPr>
              <w:t>บจก. วีนัสเธร็ด</w:t>
            </w:r>
          </w:p>
        </w:tc>
      </w:tr>
      <w:tr w:rsidR="00C33DD5" w:rsidTr="00BA01FA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Pr="00A749F0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พ.ค</w:t>
            </w:r>
            <w:r w:rsidRPr="00A749F0">
              <w:rPr>
                <w:cs/>
              </w:rPr>
              <w:t xml:space="preserve">. </w:t>
            </w:r>
            <w:r w:rsidRPr="00A749F0">
              <w:t xml:space="preserve">60 </w:t>
            </w:r>
            <w:r w:rsidRPr="00A749F0">
              <w:rPr>
                <w:cs/>
              </w:rPr>
              <w:t>- 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 w:rsidRPr="00A749F0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24D48" w:rsidRDefault="00C33DD5" w:rsidP="00C33DD5">
            <w:pPr>
              <w:rPr>
                <w:cs/>
              </w:rPr>
            </w:pPr>
            <w:r w:rsidRPr="00D24D48">
              <w:rPr>
                <w:cs/>
              </w:rPr>
              <w:t>บจก. ยูเนี่ยนนิฟโก้</w:t>
            </w:r>
          </w:p>
        </w:tc>
      </w:tr>
      <w:tr w:rsidR="00C33DD5" w:rsidTr="00BA01FA">
        <w:trPr>
          <w:trHeight w:val="288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7E0F82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rPr>
                <w:cs/>
              </w:rPr>
              <w:t xml:space="preserve"> 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7E0F82" w:rsidRDefault="00C33DD5" w:rsidP="00C33DD5">
            <w:pPr>
              <w:rPr>
                <w:cs/>
              </w:rPr>
            </w:pPr>
            <w:r w:rsidRPr="007E0F82">
              <w:rPr>
                <w:cs/>
              </w:rPr>
              <w:t>ประธานกรรมการ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7E0F82">
              <w:rPr>
                <w:cs/>
              </w:rPr>
              <w:t>บจก. ยูเนี่ยนสปินนิ่งมิลล์</w:t>
            </w:r>
          </w:p>
        </w:tc>
      </w:tr>
      <w:tr w:rsidR="00C33DD5" w:rsidTr="00BA01F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rPr>
                <w:cs/>
              </w:rPr>
              <w:t xml:space="preserve"> 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 / 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ยูเนี่ยนบริหารธุรกิจ</w:t>
            </w:r>
          </w:p>
        </w:tc>
      </w:tr>
      <w:tr w:rsidR="00C33DD5" w:rsidTr="00BA01F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  <w:p w:rsidR="00C33DD5" w:rsidRPr="007D0267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rPr>
                <w:cs/>
              </w:rPr>
              <w:t xml:space="preserve"> 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 / 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ยูเนี่ยนอุตสาหกรรมด้าย</w:t>
            </w:r>
          </w:p>
        </w:tc>
      </w:tr>
      <w:tr w:rsidR="00C33DD5" w:rsidTr="00BA01F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4A5F27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>61</w:t>
            </w:r>
            <w:r w:rsidRPr="007E0F82">
              <w:rPr>
                <w:cs/>
              </w:rPr>
              <w:t xml:space="preserve"> 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 / 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 โรงงานรวมอุตสาหกรรม</w:t>
            </w:r>
          </w:p>
        </w:tc>
      </w:tr>
      <w:tr w:rsidR="00C33DD5" w:rsidTr="00BA01F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4A5F27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มี.ค. </w:t>
            </w:r>
            <w:r>
              <w:t>61</w:t>
            </w:r>
            <w:r w:rsidRPr="004A5F27">
              <w:rPr>
                <w:cs/>
              </w:rPr>
              <w:t xml:space="preserve"> 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 w:rsidRPr="004A5F27">
              <w:rPr>
                <w:cs/>
              </w:rPr>
              <w:t>ประธานกรรมการ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4A20FE">
              <w:rPr>
                <w:cs/>
              </w:rPr>
              <w:t>บจก. เดอะรอยัลโฮเต็ล</w:t>
            </w:r>
          </w:p>
        </w:tc>
      </w:tr>
      <w:tr w:rsidR="00C33DD5" w:rsidTr="00BA01F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E0CB8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พ.ย. </w:t>
            </w:r>
            <w:r>
              <w:t xml:space="preserve">61 </w:t>
            </w:r>
            <w:r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ประธานกรรมการ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B7ECA" w:rsidRDefault="00C33DD5" w:rsidP="00C33DD5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 สหยูเนี่ยน โฮลดิ้ง</w:t>
            </w:r>
          </w:p>
        </w:tc>
      </w:tr>
      <w:tr w:rsidR="00C33DD5" w:rsidTr="00BA01F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F61839" w:rsidRDefault="00C33DD5" w:rsidP="00C33DD5">
            <w:pPr>
              <w:rPr>
                <w:cs/>
              </w:rPr>
            </w:pPr>
            <w:r w:rsidRPr="00F61839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F61839" w:rsidRDefault="00C33DD5" w:rsidP="00C33DD5">
            <w:pPr>
              <w:rPr>
                <w:cs/>
              </w:rPr>
            </w:pPr>
            <w:r w:rsidRPr="00F61839">
              <w:rPr>
                <w:cs/>
              </w:rPr>
              <w:t>ประธานกรรมการ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รองประธานกรรมการ</w:t>
            </w:r>
            <w:r>
              <w:rPr>
                <w:cs/>
              </w:rPr>
              <w:t xml:space="preserve">  </w:t>
            </w:r>
            <w:r w:rsidRPr="003947C9">
              <w:rPr>
                <w:cs/>
              </w:rPr>
              <w:t>กรรมการผู้จัดการ</w:t>
            </w:r>
            <w:r>
              <w:rPr>
                <w:rFonts w:hint="cs"/>
                <w:cs/>
              </w:rPr>
              <w:t xml:space="preserve"> </w:t>
            </w:r>
            <w:r w:rsidRPr="00F61839">
              <w:rPr>
                <w:cs/>
              </w:rPr>
              <w:t>และกรรมการ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Default="00C33DD5" w:rsidP="00C33DD5">
            <w:r w:rsidRPr="00F61839">
              <w:rPr>
                <w:cs/>
              </w:rPr>
              <w:t>บริษัทต่างๆในกลุ่มสหยูเนี่ยน</w:t>
            </w:r>
          </w:p>
        </w:tc>
      </w:tr>
      <w:tr w:rsidR="00C33DD5" w:rsidTr="00BA01FA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E0CB8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เม.ย.</w:t>
            </w:r>
            <w:r w:rsidRPr="009E0CB8">
              <w:rPr>
                <w:cs/>
              </w:rPr>
              <w:t xml:space="preserve"> </w:t>
            </w:r>
            <w:r w:rsidRPr="009E0CB8">
              <w:t xml:space="preserve">60 </w:t>
            </w:r>
            <w:r w:rsidRPr="009E0CB8">
              <w:rPr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 w:rsidRPr="009E0CB8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24D48" w:rsidRDefault="00C33DD5" w:rsidP="00C33DD5">
            <w:pPr>
              <w:rPr>
                <w:cs/>
              </w:rPr>
            </w:pPr>
            <w:r w:rsidRPr="00D24D48">
              <w:rPr>
                <w:cs/>
              </w:rPr>
              <w:t>บจก. การแพทย์ สุขุมวิท 62</w:t>
            </w:r>
          </w:p>
        </w:tc>
      </w:tr>
      <w:tr w:rsidR="00C33DD5" w:rsidTr="00BA01FA">
        <w:trPr>
          <w:trHeight w:val="425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/>
        </w:tc>
        <w:tc>
          <w:tcPr>
            <w:tcW w:w="243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/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D6101B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ธ</w:t>
            </w:r>
            <w:r w:rsidRPr="00D6101B">
              <w:rPr>
                <w:cs/>
              </w:rPr>
              <w:t xml:space="preserve">.ค. </w:t>
            </w:r>
            <w:r w:rsidRPr="00D6101B">
              <w:t xml:space="preserve">60 </w:t>
            </w:r>
            <w:r w:rsidRPr="00D6101B">
              <w:rPr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r w:rsidRPr="00D6101B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3DD5" w:rsidRPr="00D24D48" w:rsidRDefault="00C33DD5" w:rsidP="00C33DD5">
            <w:pPr>
              <w:rPr>
                <w:cs/>
              </w:rPr>
            </w:pPr>
            <w:r w:rsidRPr="00D24D48">
              <w:rPr>
                <w:cs/>
              </w:rPr>
              <w:t xml:space="preserve">บมจ. </w:t>
            </w:r>
            <w:r>
              <w:rPr>
                <w:rFonts w:hint="cs"/>
                <w:cs/>
              </w:rPr>
              <w:t>นวเวช อินเตอร์เนชั่นแนล</w:t>
            </w:r>
          </w:p>
        </w:tc>
      </w:tr>
      <w:tr w:rsidR="00C33DD5" w:rsidTr="00FF7630">
        <w:trPr>
          <w:trHeight w:val="30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5B1E80" w:rsidRDefault="00C33DD5" w:rsidP="00C33DD5">
            <w:pPr>
              <w:pStyle w:val="ListNumber1"/>
            </w:pPr>
            <w:r w:rsidRPr="005B1E80">
              <w:rPr>
                <w:cs/>
              </w:rPr>
              <w:t>นางจันทรตรี  ดารกานนท์</w:t>
            </w:r>
          </w:p>
          <w:p w:rsidR="00C33DD5" w:rsidRDefault="00C33DD5" w:rsidP="00C33DD5">
            <w:pPr>
              <w:pStyle w:val="ListBullet2"/>
            </w:pPr>
            <w:r>
              <w:rPr>
                <w:cs/>
              </w:rPr>
              <w:t>กรรมการ</w:t>
            </w:r>
          </w:p>
          <w:p w:rsidR="00C33DD5" w:rsidRDefault="00C33DD5" w:rsidP="00C33DD5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กรรมการสรรหาและกำหนด</w:t>
            </w:r>
            <w:r w:rsidRPr="005B1E80">
              <w:rPr>
                <w:cs/>
              </w:rPr>
              <w:t>ค่าตอบแทน</w:t>
            </w:r>
          </w:p>
          <w:p w:rsidR="00C33DD5" w:rsidRPr="005713A1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57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  <w:r>
              <w:rPr>
                <w:cs/>
              </w:rPr>
              <w:t>แพทยศาสตร์บัณฑิต จุฬาลงกรณ์มหาวิทยาลัย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</w:pPr>
            <w:r>
              <w:rPr>
                <w:cs/>
              </w:rPr>
              <w:t>215,200</w:t>
            </w:r>
          </w:p>
          <w:p w:rsidR="00C33DD5" w:rsidRDefault="00C33DD5" w:rsidP="00C33DD5">
            <w:pPr>
              <w:pStyle w:val="BodyText"/>
              <w:snapToGrid w:val="0"/>
              <w:jc w:val="center"/>
            </w:pPr>
            <w:r>
              <w:rPr>
                <w:cs/>
              </w:rPr>
              <w:t>(0.359)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791945" w:rsidRDefault="00C33DD5" w:rsidP="00C33DD5">
            <w:r w:rsidRPr="00791945">
              <w:t xml:space="preserve">2533 </w:t>
            </w:r>
            <w:r w:rsidRPr="00791945">
              <w:rPr>
                <w:cs/>
              </w:rPr>
              <w:t xml:space="preserve">– ก.พ. </w:t>
            </w:r>
            <w:r w:rsidRPr="00791945"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791945" w:rsidRDefault="00C33DD5" w:rsidP="00C33DD5">
            <w:pPr>
              <w:rPr>
                <w:cs/>
              </w:rPr>
            </w:pPr>
            <w:r w:rsidRPr="0079194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791945">
              <w:rPr>
                <w:cs/>
              </w:rPr>
              <w:t>บมจ. โรงพยาบาลลาดพร้าว</w:t>
            </w:r>
          </w:p>
        </w:tc>
      </w:tr>
      <w:tr w:rsidR="00C33DD5" w:rsidTr="007D0267">
        <w:trPr>
          <w:trHeight w:val="350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8D47F9" w:rsidRDefault="00C33DD5" w:rsidP="00C33DD5">
            <w:r w:rsidRPr="008D47F9">
              <w:t xml:space="preserve">2537 </w:t>
            </w:r>
            <w:r w:rsidRPr="008D47F9">
              <w:rPr>
                <w:cs/>
              </w:rPr>
              <w:t xml:space="preserve">- </w:t>
            </w:r>
            <w:r w:rsidRPr="008D47F9">
              <w:t>2551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8D47F9" w:rsidRDefault="00C33DD5" w:rsidP="00C33DD5">
            <w:pPr>
              <w:rPr>
                <w:cs/>
              </w:rPr>
            </w:pPr>
            <w:r w:rsidRPr="008D47F9">
              <w:rPr>
                <w:cs/>
              </w:rPr>
              <w:t>กรรมการรองผู้จัดการ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8D47F9" w:rsidRDefault="00C33DD5" w:rsidP="00C33DD5">
            <w:r w:rsidRPr="008D47F9">
              <w:rPr>
                <w:cs/>
              </w:rPr>
              <w:t>บจก. โรงงานรวมอุตสาหกรรม</w:t>
            </w:r>
          </w:p>
        </w:tc>
      </w:tr>
      <w:tr w:rsidR="00C33DD5" w:rsidTr="007D0267">
        <w:trPr>
          <w:trHeight w:val="350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8D47F9" w:rsidRDefault="00C33DD5" w:rsidP="00C33DD5">
            <w:r w:rsidRPr="008D47F9">
              <w:t xml:space="preserve">2545 </w:t>
            </w:r>
            <w:r w:rsidRPr="008D47F9">
              <w:rPr>
                <w:cs/>
              </w:rPr>
              <w:t xml:space="preserve">- </w:t>
            </w:r>
            <w:r w:rsidRPr="008D47F9">
              <w:t>2551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8D47F9" w:rsidRDefault="00C33DD5" w:rsidP="00C33DD5">
            <w:pPr>
              <w:rPr>
                <w:cs/>
              </w:rPr>
            </w:pPr>
            <w:r w:rsidRPr="008D47F9">
              <w:rPr>
                <w:cs/>
              </w:rPr>
              <w:t>กรรมการรองผู้จัดการ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8D47F9">
              <w:rPr>
                <w:cs/>
              </w:rPr>
              <w:t>บจก. ยูเนี่ยนอุตสาหกรรมด้าย</w:t>
            </w:r>
          </w:p>
        </w:tc>
      </w:tr>
      <w:tr w:rsidR="00C33DD5" w:rsidTr="00FF7630">
        <w:trPr>
          <w:trHeight w:val="350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184620" w:rsidRDefault="00C33DD5" w:rsidP="00C33DD5">
            <w:r w:rsidRPr="00184620">
              <w:t xml:space="preserve">2545 </w:t>
            </w:r>
            <w:r w:rsidRPr="00184620">
              <w:rPr>
                <w:cs/>
              </w:rPr>
              <w:t xml:space="preserve">- </w:t>
            </w:r>
            <w:r w:rsidRPr="00184620">
              <w:t>2551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184620" w:rsidRDefault="00C33DD5" w:rsidP="00C33DD5">
            <w:pPr>
              <w:rPr>
                <w:cs/>
              </w:rPr>
            </w:pPr>
            <w:r w:rsidRPr="00184620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184620">
              <w:rPr>
                <w:cs/>
              </w:rPr>
              <w:t>บมจ. สหยูเนี่ยน</w:t>
            </w:r>
          </w:p>
        </w:tc>
      </w:tr>
      <w:tr w:rsidR="00C33DD5" w:rsidTr="003719C3">
        <w:trPr>
          <w:trHeight w:val="72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Pr="00204F44" w:rsidRDefault="00C33DD5" w:rsidP="00C33DD5">
            <w:r w:rsidRPr="00204F44">
              <w:t xml:space="preserve">2545 </w:t>
            </w:r>
            <w:r w:rsidRPr="00204F44">
              <w:rPr>
                <w:cs/>
              </w:rPr>
              <w:t xml:space="preserve">– </w:t>
            </w:r>
            <w:r w:rsidRPr="00204F44">
              <w:t>2552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Pr="00204F44" w:rsidRDefault="00C33DD5" w:rsidP="00C33DD5">
            <w:pPr>
              <w:rPr>
                <w:cs/>
              </w:rPr>
            </w:pPr>
            <w:r w:rsidRPr="00204F44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204F44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3719C3">
        <w:trPr>
          <w:trHeight w:val="33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2"/>
            </w:pPr>
            <w:r w:rsidRPr="00623070">
              <w:rPr>
                <w:cs/>
              </w:rPr>
              <w:lastRenderedPageBreak/>
              <w:t>กรรมการผู้มีอำนาจลงลายมือชื่อแทนบริษัทตามที่กำหนด</w:t>
            </w:r>
            <w:r w:rsidRPr="00CD547E">
              <w:rPr>
                <w:cs/>
              </w:rPr>
              <w:t>ในหนังสือรับรอง</w:t>
            </w:r>
          </w:p>
          <w:p w:rsidR="00C33DD5" w:rsidRPr="005713A1" w:rsidRDefault="00C33DD5" w:rsidP="00C33DD5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rPr>
                <w:lang w:val="en-GB"/>
              </w:rPr>
              <w:t>6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ปี  </w:t>
            </w:r>
            <w:r w:rsidRPr="00623070">
              <w:rPr>
                <w:cs/>
              </w:rPr>
              <w:t>(ตั้ง</w:t>
            </w:r>
            <w:r>
              <w:rPr>
                <w:rFonts w:hint="cs"/>
                <w:cs/>
              </w:rPr>
              <w:t>แต่</w:t>
            </w:r>
            <w:r w:rsidRPr="00623070">
              <w:rPr>
                <w:cs/>
              </w:rPr>
              <w:t xml:space="preserve"> 1 ม.ค. 2558)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"/>
            </w:pPr>
            <w:r>
              <w:rPr>
                <w:cs/>
              </w:rPr>
              <w:t>หลักสูตรบริหารธุรกิจมหาบัณฑิตการจัดการ สถาบันบัณฑิตบริหารธุรกิจศศินทร์ แห่งจุฬาลงกรณ์มหาวิทยาลัย</w:t>
            </w:r>
          </w:p>
          <w:p w:rsidR="00C33DD5" w:rsidRDefault="00C33DD5" w:rsidP="00C33DD5">
            <w:pPr>
              <w:pStyle w:val="ListBullet"/>
              <w:rPr>
                <w:cs/>
              </w:rPr>
            </w:pPr>
            <w:r>
              <w:t>Director Ac</w:t>
            </w:r>
            <w:r w:rsidRPr="004C2984">
              <w:t xml:space="preserve">creditation Program </w:t>
            </w:r>
            <w:r w:rsidRPr="004C2984">
              <w:rPr>
                <w:cs/>
              </w:rPr>
              <w:t>(</w:t>
            </w:r>
            <w:r w:rsidRPr="004C2984">
              <w:t>DAP</w:t>
            </w:r>
            <w:r w:rsidRPr="004C2984">
              <w:rPr>
                <w:cs/>
              </w:rPr>
              <w:t>) รุ่น 5/2003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Pr="00204F44" w:rsidRDefault="00C33DD5" w:rsidP="00C33DD5">
            <w:r w:rsidRPr="004C2984">
              <w:rPr>
                <w:cs/>
              </w:rPr>
              <w:t>2545 – 2557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Pr="00204F44" w:rsidRDefault="00C33DD5" w:rsidP="00C33DD5">
            <w:pPr>
              <w:rPr>
                <w:cs/>
              </w:rPr>
            </w:pPr>
            <w:r w:rsidRPr="004C2984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204F44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4C2984">
              <w:rPr>
                <w:cs/>
              </w:rPr>
              <w:t>โปรเฟสชั่นแนล ลาโบราทอรี่ แมเนจเม้นท์ คอร์ป</w:t>
            </w:r>
          </w:p>
        </w:tc>
      </w:tr>
      <w:tr w:rsidR="00C33DD5" w:rsidTr="00577BC4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D702AA" w:rsidRDefault="00C33DD5" w:rsidP="00C33DD5">
            <w:r w:rsidRPr="00D702AA">
              <w:t xml:space="preserve">2552 </w:t>
            </w:r>
            <w:r w:rsidRPr="00D702AA">
              <w:rPr>
                <w:cs/>
              </w:rPr>
              <w:t xml:space="preserve">– มี.ค. </w:t>
            </w:r>
            <w:r w:rsidRPr="00D702AA"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D702AA" w:rsidRDefault="00C33DD5" w:rsidP="00C33DD5">
            <w:pPr>
              <w:rPr>
                <w:cs/>
              </w:rPr>
            </w:pPr>
            <w:r w:rsidRPr="00D702AA">
              <w:rPr>
                <w:cs/>
              </w:rPr>
              <w:t>กรรมการรองผู้จัดการ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D702AA">
              <w:rPr>
                <w:cs/>
              </w:rPr>
              <w:t>บจก. วีนัสเธร็ด</w:t>
            </w:r>
          </w:p>
        </w:tc>
      </w:tr>
      <w:tr w:rsidR="00C33DD5" w:rsidTr="00577BC4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3332B0" w:rsidRDefault="00C33DD5" w:rsidP="00C33DD5">
            <w:r w:rsidRPr="003332B0">
              <w:t xml:space="preserve">2552 </w:t>
            </w:r>
            <w:r w:rsidRPr="003332B0">
              <w:rPr>
                <w:cs/>
              </w:rPr>
              <w:t xml:space="preserve">– มี.ค. </w:t>
            </w:r>
            <w:r w:rsidRPr="003332B0"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3332B0" w:rsidRDefault="00C33DD5" w:rsidP="00C33DD5">
            <w:pPr>
              <w:rPr>
                <w:cs/>
              </w:rPr>
            </w:pPr>
            <w:r w:rsidRPr="003332B0">
              <w:rPr>
                <w:cs/>
              </w:rPr>
              <w:t>กรรมการรองผู้จัดการ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3332B0">
              <w:rPr>
                <w:cs/>
              </w:rPr>
              <w:t>บจก. ยูเนี่ยนซิป</w:t>
            </w:r>
          </w:p>
        </w:tc>
      </w:tr>
      <w:tr w:rsidR="00C33DD5" w:rsidTr="003719C3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69054A" w:rsidRDefault="00C33DD5" w:rsidP="00C33DD5">
            <w:r w:rsidRPr="0069054A">
              <w:t xml:space="preserve">2556 </w:t>
            </w:r>
            <w:r w:rsidRPr="0069054A">
              <w:rPr>
                <w:cs/>
              </w:rPr>
              <w:t xml:space="preserve">– ก.ย. </w:t>
            </w:r>
            <w:r w:rsidRPr="0069054A">
              <w:t>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69054A" w:rsidRDefault="00C33DD5" w:rsidP="00C33DD5">
            <w:pPr>
              <w:rPr>
                <w:cs/>
              </w:rPr>
            </w:pPr>
            <w:r w:rsidRPr="0069054A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69054A">
              <w:rPr>
                <w:cs/>
              </w:rPr>
              <w:t>บมจ. สหยูเนี่ยน</w:t>
            </w:r>
          </w:p>
        </w:tc>
      </w:tr>
      <w:tr w:rsidR="00C33DD5" w:rsidTr="003719C3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FD15D3" w:rsidRDefault="00C33DD5" w:rsidP="00C33DD5">
            <w:r w:rsidRPr="00FD15D3">
              <w:rPr>
                <w:cs/>
              </w:rPr>
              <w:t xml:space="preserve">ก.ย. </w:t>
            </w:r>
            <w:r w:rsidRPr="00FD15D3">
              <w:t xml:space="preserve">57 </w:t>
            </w:r>
            <w:r w:rsidRPr="00FD15D3">
              <w:rPr>
                <w:cs/>
              </w:rPr>
              <w:t xml:space="preserve">– </w:t>
            </w:r>
            <w:r w:rsidRPr="00FD15D3">
              <w:t>2559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FD15D3" w:rsidRDefault="00C33DD5" w:rsidP="00C33DD5">
            <w:pPr>
              <w:rPr>
                <w:cs/>
              </w:rPr>
            </w:pPr>
            <w:r w:rsidRPr="00FD15D3">
              <w:rPr>
                <w:cs/>
              </w:rPr>
              <w:t>กรรมการรองผู้อำนวยการ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FD15D3">
              <w:rPr>
                <w:cs/>
              </w:rPr>
              <w:t>บมจ. สหยูเนี่ยน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78286C" w:rsidRDefault="00C33DD5" w:rsidP="00C33DD5">
            <w:pPr>
              <w:rPr>
                <w:cs/>
              </w:rPr>
            </w:pPr>
            <w:r w:rsidRPr="0078286C">
              <w:rPr>
                <w:cs/>
              </w:rPr>
              <w:t xml:space="preserve">มิ.ย.  </w:t>
            </w:r>
            <w:r w:rsidRPr="0078286C">
              <w:t xml:space="preserve">57 </w:t>
            </w:r>
            <w:r w:rsidRPr="0078286C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78286C" w:rsidRDefault="00C33DD5" w:rsidP="00C33DD5">
            <w:pPr>
              <w:rPr>
                <w:cs/>
              </w:rPr>
            </w:pPr>
            <w:r w:rsidRPr="0078286C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78286C">
              <w:rPr>
                <w:cs/>
              </w:rPr>
              <w:t>บมจ. ยูเนี่ยนพลาสติก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336AC3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ม</w:t>
            </w:r>
            <w:r w:rsidRPr="00336AC3">
              <w:rPr>
                <w:cs/>
              </w:rPr>
              <w:t xml:space="preserve">.ค. </w:t>
            </w:r>
            <w:r w:rsidRPr="00336AC3">
              <w:t xml:space="preserve">58 </w:t>
            </w:r>
            <w:r w:rsidRPr="00336AC3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336AC3" w:rsidRDefault="00C33DD5" w:rsidP="00C33DD5">
            <w:pPr>
              <w:rPr>
                <w:cs/>
              </w:rPr>
            </w:pPr>
            <w:r w:rsidRPr="00336AC3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336AC3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800008" w:rsidRDefault="00C33DD5" w:rsidP="00C33DD5">
            <w:pPr>
              <w:rPr>
                <w:cs/>
              </w:rPr>
            </w:pPr>
            <w:r w:rsidRPr="00800008">
              <w:rPr>
                <w:cs/>
              </w:rPr>
              <w:t xml:space="preserve">พ.ค. </w:t>
            </w:r>
            <w:r w:rsidRPr="00800008">
              <w:t xml:space="preserve">58 </w:t>
            </w:r>
            <w:r w:rsidRPr="00800008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800008" w:rsidRDefault="00C33DD5" w:rsidP="00C33DD5">
            <w:pPr>
              <w:rPr>
                <w:cs/>
              </w:rPr>
            </w:pPr>
            <w:r w:rsidRPr="00800008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800008">
              <w:rPr>
                <w:cs/>
              </w:rPr>
              <w:t>บมจ.ยูเนี่ยนอุตสาหกรรมสิ่งทอ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A15B26" w:rsidRDefault="00C33DD5" w:rsidP="00C33DD5">
            <w:pPr>
              <w:rPr>
                <w:cs/>
              </w:rPr>
            </w:pPr>
            <w:r w:rsidRPr="00A15B26">
              <w:rPr>
                <w:cs/>
              </w:rPr>
              <w:t xml:space="preserve">เม.ย. </w:t>
            </w:r>
            <w:r w:rsidRPr="00A15B26">
              <w:t xml:space="preserve">58 </w:t>
            </w:r>
            <w:r w:rsidRPr="00A15B26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A15B26" w:rsidRDefault="00C33DD5" w:rsidP="00C33DD5">
            <w:pPr>
              <w:rPr>
                <w:cs/>
              </w:rPr>
            </w:pPr>
            <w:r w:rsidRPr="00A15B26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A15B26">
              <w:rPr>
                <w:cs/>
              </w:rPr>
              <w:t>บมจ. ยูเนี่ยนไพโอเนียร์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AA6832" w:rsidRDefault="00C33DD5" w:rsidP="00C33DD5">
            <w:pPr>
              <w:rPr>
                <w:cs/>
              </w:rPr>
            </w:pPr>
            <w:r w:rsidRPr="00AA6832">
              <w:t xml:space="preserve">2560 </w:t>
            </w:r>
            <w:r w:rsidRPr="00AA6832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AA6832" w:rsidRDefault="00C33DD5" w:rsidP="00C33DD5">
            <w:pPr>
              <w:rPr>
                <w:cs/>
              </w:rPr>
            </w:pPr>
            <w:r w:rsidRPr="00AA6832">
              <w:rPr>
                <w:cs/>
              </w:rPr>
              <w:t>กรรมการผู้อำนวยกา</w:t>
            </w:r>
            <w:r>
              <w:rPr>
                <w:rFonts w:hint="cs"/>
                <w:cs/>
              </w:rPr>
              <w:t>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AA6832">
              <w:rPr>
                <w:cs/>
              </w:rPr>
              <w:t>บมจ. สหยูเนี่ยน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</w:t>
            </w:r>
            <w:r w:rsidRPr="00A027AC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r w:rsidRPr="00A027AC">
              <w:rPr>
                <w:cs/>
              </w:rPr>
              <w:t>บจก. คอมพิวเตอร์ยูเนี่ยน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</w:t>
            </w:r>
            <w:r w:rsidRPr="00A027AC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r w:rsidRPr="00A027AC">
              <w:rPr>
                <w:cs/>
              </w:rPr>
              <w:t>บจก. ยูเนี่ยนโชจิรุชิ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</w:t>
            </w:r>
            <w:r w:rsidRPr="00A027AC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A027AC" w:rsidRDefault="00C33DD5" w:rsidP="00C33DD5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A027AC">
              <w:rPr>
                <w:cs/>
              </w:rPr>
              <w:t>บจก. ยูเนี่ยนนิฟโก้</w:t>
            </w:r>
          </w:p>
        </w:tc>
      </w:tr>
      <w:tr w:rsidR="00C33DD5" w:rsidTr="002F6F22">
        <w:trPr>
          <w:trHeight w:val="358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</w:t>
            </w:r>
            <w:r w:rsidRPr="00132DDF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r w:rsidRPr="00132DDF">
              <w:rPr>
                <w:cs/>
              </w:rPr>
              <w:t>บจก. ยูเนี่ยนรับเบอร์โปรดัก</w:t>
            </w:r>
            <w:r>
              <w:rPr>
                <w:rFonts w:hint="cs"/>
                <w:cs/>
              </w:rPr>
              <w:t>คอร์ปอเรชั่น</w:t>
            </w:r>
            <w:r w:rsidRPr="00132DDF">
              <w:rPr>
                <w:cs/>
              </w:rPr>
              <w:t xml:space="preserve"> 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</w:t>
            </w:r>
            <w:r w:rsidRPr="00132DDF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r w:rsidRPr="00132DDF">
              <w:rPr>
                <w:cs/>
              </w:rPr>
              <w:t>บจก. วิสาหกิจยางไทย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</w:t>
            </w:r>
            <w:r w:rsidRPr="00132DDF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r w:rsidRPr="00132DDF">
              <w:rPr>
                <w:cs/>
              </w:rPr>
              <w:t>บจก. ยูเนี่ยนสเตนเลส</w:t>
            </w:r>
            <w:r>
              <w:rPr>
                <w:rFonts w:hint="cs"/>
                <w:cs/>
              </w:rPr>
              <w:t>ส</w:t>
            </w:r>
            <w:r w:rsidRPr="00132DDF">
              <w:rPr>
                <w:cs/>
              </w:rPr>
              <w:t>ตีลโปรดักส์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60622C" w:rsidRDefault="00C33DD5" w:rsidP="00C33DD5">
            <w:pPr>
              <w:rPr>
                <w:cs/>
              </w:rPr>
            </w:pPr>
            <w:r w:rsidRPr="0060622C">
              <w:rPr>
                <w:cs/>
              </w:rPr>
              <w:t xml:space="preserve">มี.ค. </w:t>
            </w:r>
            <w:r>
              <w:t>59</w:t>
            </w:r>
            <w:r w:rsidRPr="0060622C">
              <w:rPr>
                <w:cs/>
              </w:rPr>
              <w:t xml:space="preserve">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 w:rsidRPr="0060622C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 w:rsidRPr="00623070">
              <w:rPr>
                <w:cs/>
              </w:rPr>
              <w:t>บจก. ยูเนี่ยนไทย-นิจิบัน</w:t>
            </w:r>
          </w:p>
        </w:tc>
      </w:tr>
      <w:tr w:rsidR="00C33DD5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3948A2" w:rsidRDefault="00C33DD5" w:rsidP="00C33DD5">
            <w:r w:rsidRPr="003948A2">
              <w:rPr>
                <w:cs/>
              </w:rPr>
              <w:t xml:space="preserve">มี.ค. </w:t>
            </w:r>
            <w:r w:rsidRPr="003948A2">
              <w:t>60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3948A2" w:rsidRDefault="00C33DD5" w:rsidP="00C33DD5">
            <w:pPr>
              <w:rPr>
                <w:cs/>
              </w:rPr>
            </w:pPr>
            <w:r w:rsidRPr="003948A2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 w:rsidRPr="003948A2">
              <w:rPr>
                <w:cs/>
              </w:rPr>
              <w:t>บจก. ยูเนี่ยนซิป</w:t>
            </w:r>
          </w:p>
        </w:tc>
      </w:tr>
      <w:tr w:rsidR="00C33DD5" w:rsidTr="002F6F22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Pr="00031317" w:rsidRDefault="00C33DD5" w:rsidP="00C33DD5">
            <w:pPr>
              <w:rPr>
                <w:cs/>
              </w:rPr>
            </w:pPr>
            <w:r w:rsidRPr="00031317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r w:rsidRPr="00031317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  <w:r w:rsidRPr="00AE5E89">
              <w:rPr>
                <w:cs/>
              </w:rPr>
              <w:t>บริษัทต่างๆ ในกลุ่มบริษัทสหยูเนี่ยน</w:t>
            </w:r>
          </w:p>
        </w:tc>
      </w:tr>
      <w:tr w:rsidR="00C33DD5" w:rsidTr="002F6F22">
        <w:trPr>
          <w:trHeight w:val="350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rFonts w:cs="AngsanaUPC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 xml:space="preserve">ส.ค. </w:t>
            </w:r>
            <w:r w:rsidRPr="00132DDF">
              <w:t xml:space="preserve">58 </w:t>
            </w:r>
            <w:r w:rsidRPr="00132DDF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Pr="00132DDF" w:rsidRDefault="00C33DD5" w:rsidP="00C33DD5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r w:rsidRPr="00132DDF">
              <w:rPr>
                <w:cs/>
              </w:rPr>
              <w:t xml:space="preserve">บจก. การแพทย์ สุขุมวิท </w:t>
            </w:r>
            <w:r w:rsidRPr="00132DDF">
              <w:t>62</w:t>
            </w:r>
          </w:p>
        </w:tc>
      </w:tr>
      <w:tr w:rsidR="00C33DD5" w:rsidTr="00814E93">
        <w:trPr>
          <w:trHeight w:val="350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rFonts w:cs="AngsanaUPC"/>
              </w:rPr>
            </w:pP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rPr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E06DE5" w:rsidRDefault="00C33DD5" w:rsidP="00C33DD5">
            <w:pPr>
              <w:rPr>
                <w:cs/>
              </w:rPr>
            </w:pPr>
            <w:r>
              <w:rPr>
                <w:rFonts w:hint="cs"/>
                <w:cs/>
              </w:rPr>
              <w:t>ธ</w:t>
            </w:r>
            <w:r w:rsidRPr="00E06DE5">
              <w:rPr>
                <w:cs/>
              </w:rPr>
              <w:t xml:space="preserve">.ค. </w:t>
            </w:r>
            <w:r w:rsidRPr="00E06DE5">
              <w:t xml:space="preserve">60 </w:t>
            </w:r>
            <w:r w:rsidRPr="00E06DE5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Default="00C33DD5" w:rsidP="00C33DD5">
            <w:r w:rsidRPr="00E06DE5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3DD5" w:rsidRPr="003948A2" w:rsidRDefault="00C33DD5" w:rsidP="00C33DD5">
            <w:pPr>
              <w:rPr>
                <w:cs/>
              </w:rPr>
            </w:pPr>
            <w:r w:rsidRPr="00623070">
              <w:rPr>
                <w:cs/>
              </w:rPr>
              <w:t xml:space="preserve">บมจ. </w:t>
            </w:r>
            <w:r>
              <w:rPr>
                <w:rFonts w:hint="cs"/>
                <w:cs/>
              </w:rPr>
              <w:t>นวเวช อินเตอร์เนชั่นแนล</w:t>
            </w:r>
          </w:p>
        </w:tc>
      </w:tr>
      <w:tr w:rsidR="00C33DD5" w:rsidTr="002F6F22">
        <w:trPr>
          <w:trHeight w:val="35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Number1"/>
            </w:pPr>
            <w:r w:rsidRPr="005713A1">
              <w:rPr>
                <w:cs/>
              </w:rPr>
              <w:t>นางสรัญญา  ดารกานนท์</w:t>
            </w:r>
          </w:p>
          <w:p w:rsidR="00C33DD5" w:rsidRDefault="00C33DD5" w:rsidP="00C33DD5">
            <w:pPr>
              <w:pStyle w:val="ListBullet2"/>
            </w:pPr>
            <w:r>
              <w:rPr>
                <w:rFonts w:hint="cs"/>
                <w:cs/>
              </w:rPr>
              <w:t>กรรมการ</w:t>
            </w:r>
          </w:p>
          <w:p w:rsidR="00C33DD5" w:rsidRDefault="00C33DD5" w:rsidP="00C33DD5">
            <w:pPr>
              <w:pStyle w:val="ListBullet2"/>
            </w:pPr>
            <w:r w:rsidRPr="00CD547E">
              <w:rPr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C33DD5" w:rsidRDefault="00C33DD5" w:rsidP="00C33DD5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5 </w:t>
            </w:r>
            <w:r>
              <w:rPr>
                <w:rFonts w:hint="cs"/>
                <w:cs/>
              </w:rPr>
              <w:t xml:space="preserve">ปี </w:t>
            </w:r>
            <w:r w:rsidRPr="0096654B">
              <w:rPr>
                <w:cs/>
              </w:rPr>
              <w:t>(ตั้ง</w:t>
            </w:r>
            <w:r>
              <w:rPr>
                <w:rFonts w:hint="cs"/>
                <w:cs/>
              </w:rPr>
              <w:t xml:space="preserve">แต่ </w:t>
            </w:r>
            <w:r w:rsidRPr="0096654B">
              <w:t xml:space="preserve">1 </w:t>
            </w:r>
            <w:r w:rsidRPr="0096654B">
              <w:rPr>
                <w:cs/>
              </w:rPr>
              <w:t xml:space="preserve">มกราคม </w:t>
            </w:r>
            <w:r>
              <w:t>2559</w:t>
            </w:r>
            <w:r w:rsidRPr="0096654B">
              <w:rPr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45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</w:pPr>
            <w:r>
              <w:rPr>
                <w:rFonts w:hint="cs"/>
                <w:cs/>
              </w:rPr>
              <w:t xml:space="preserve">ปริญญาโท </w:t>
            </w:r>
            <w:r>
              <w:t>M</w:t>
            </w:r>
            <w:r>
              <w:rPr>
                <w:cs/>
              </w:rPr>
              <w:t>.</w:t>
            </w:r>
            <w:proofErr w:type="spellStart"/>
            <w:r>
              <w:t>Sc</w:t>
            </w:r>
            <w:proofErr w:type="spellEnd"/>
            <w:r>
              <w:rPr>
                <w:cs/>
              </w:rPr>
              <w:t xml:space="preserve">. </w:t>
            </w:r>
            <w:r>
              <w:t>International Relations, LSE, University of London</w:t>
            </w:r>
          </w:p>
          <w:p w:rsidR="00C33DD5" w:rsidRDefault="00C33DD5" w:rsidP="00C33DD5">
            <w:pPr>
              <w:pStyle w:val="ListBullet1"/>
            </w:pPr>
            <w:r>
              <w:rPr>
                <w:rFonts w:hint="cs"/>
                <w:cs/>
              </w:rPr>
              <w:t>ปริญญาตรี รัฐศาสตร์ ความสัมพันธ์ระหว่างประเทศ มหาวิทยาลัยธรรมศาสตร์</w:t>
            </w:r>
          </w:p>
          <w:p w:rsidR="00C33DD5" w:rsidRDefault="00C33DD5" w:rsidP="00C33DD5">
            <w:pPr>
              <w:pStyle w:val="ListBullet1"/>
              <w:rPr>
                <w:cs/>
              </w:rPr>
            </w:pPr>
            <w:r>
              <w:t xml:space="preserve">Director Accreditation Program </w:t>
            </w:r>
            <w:r>
              <w:rPr>
                <w:cs/>
              </w:rPr>
              <w:t>(</w:t>
            </w:r>
            <w:r>
              <w:t>DAP</w:t>
            </w:r>
            <w:r>
              <w:rPr>
                <w:cs/>
              </w:rPr>
              <w:t xml:space="preserve">) </w:t>
            </w:r>
            <w:r>
              <w:t>126</w:t>
            </w:r>
            <w:r>
              <w:rPr>
                <w:cs/>
              </w:rPr>
              <w:t>/</w:t>
            </w:r>
            <w: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692292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891906" w:rsidRDefault="00C33DD5" w:rsidP="00C33DD5">
            <w:r w:rsidRPr="00891906">
              <w:rPr>
                <w:cs/>
              </w:rPr>
              <w:t xml:space="preserve">ก.ย. </w:t>
            </w:r>
            <w:r w:rsidRPr="00891906">
              <w:t xml:space="preserve">44 </w:t>
            </w:r>
            <w:r w:rsidRPr="00891906">
              <w:rPr>
                <w:cs/>
              </w:rPr>
              <w:t xml:space="preserve">– มิ.ย. </w:t>
            </w:r>
            <w:r w:rsidRPr="00891906"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3DD5" w:rsidRPr="00891906" w:rsidRDefault="00C33DD5" w:rsidP="00C33DD5">
            <w:pPr>
              <w:rPr>
                <w:cs/>
              </w:rPr>
            </w:pPr>
            <w:r w:rsidRPr="00891906">
              <w:rPr>
                <w:cs/>
              </w:rPr>
              <w:t>เจ้าหน้าที่การทูต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891906">
              <w:rPr>
                <w:cs/>
              </w:rPr>
              <w:t>กระทรวงการต่างประเทศ</w:t>
            </w:r>
          </w:p>
        </w:tc>
      </w:tr>
      <w:tr w:rsidR="00C33DD5" w:rsidTr="007D0267">
        <w:trPr>
          <w:trHeight w:val="379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692292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692292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435A0" w:rsidRDefault="00C33DD5" w:rsidP="00C33DD5">
            <w:r w:rsidRPr="009435A0">
              <w:rPr>
                <w:cs/>
              </w:rPr>
              <w:t xml:space="preserve">ก.ค. </w:t>
            </w:r>
            <w:r w:rsidRPr="009435A0">
              <w:t xml:space="preserve">47 </w:t>
            </w:r>
            <w:r w:rsidRPr="009435A0">
              <w:rPr>
                <w:cs/>
              </w:rPr>
              <w:t xml:space="preserve">– มิ.ย. </w:t>
            </w:r>
            <w:r w:rsidRPr="009435A0">
              <w:t>49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9435A0" w:rsidRDefault="00C33DD5" w:rsidP="00C33DD5">
            <w:pPr>
              <w:rPr>
                <w:cs/>
              </w:rPr>
            </w:pPr>
            <w:r w:rsidRPr="009435A0">
              <w:rPr>
                <w:cs/>
              </w:rPr>
              <w:t>กงสุล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9435A0" w:rsidRDefault="00C33DD5" w:rsidP="00C33DD5">
            <w:r w:rsidRPr="009435A0">
              <w:rPr>
                <w:cs/>
              </w:rPr>
              <w:t>สถานกงสุลใหญ่ ณ นครโฮจิมินห์ ประเทศเวียดนาม</w:t>
            </w:r>
          </w:p>
        </w:tc>
      </w:tr>
      <w:tr w:rsidR="00C33DD5" w:rsidTr="007D0267">
        <w:trPr>
          <w:trHeight w:val="38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692292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692292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F60F18" w:rsidRDefault="00C33DD5" w:rsidP="00C33DD5">
            <w:r w:rsidRPr="00F60F18">
              <w:rPr>
                <w:cs/>
              </w:rPr>
              <w:t xml:space="preserve">ก.ค. </w:t>
            </w:r>
            <w:r w:rsidRPr="00F60F18">
              <w:t xml:space="preserve">49 </w:t>
            </w:r>
            <w:r w:rsidRPr="00F60F18">
              <w:rPr>
                <w:cs/>
              </w:rPr>
              <w:t xml:space="preserve">– ธ.ค. </w:t>
            </w:r>
            <w:r w:rsidRPr="00F60F18">
              <w:t>59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F60F18" w:rsidRDefault="00C33DD5" w:rsidP="00C33DD5">
            <w:pPr>
              <w:rPr>
                <w:cs/>
              </w:rPr>
            </w:pPr>
            <w:r w:rsidRPr="00F60F18">
              <w:rPr>
                <w:cs/>
              </w:rPr>
              <w:t>ผู้อำนวยการฝ่ายขายต่างประเทศ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Default="00C33DD5" w:rsidP="00C33DD5">
            <w:r w:rsidRPr="00F60F18">
              <w:rPr>
                <w:cs/>
              </w:rPr>
              <w:t xml:space="preserve">บจก. บางกอกไซเคิ้ล อินดัสเตรียล </w:t>
            </w:r>
          </w:p>
        </w:tc>
      </w:tr>
      <w:tr w:rsidR="00C33DD5" w:rsidTr="007D0267">
        <w:trPr>
          <w:trHeight w:val="38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5713A1" w:rsidRDefault="00C33DD5" w:rsidP="00C33DD5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Default="00C33DD5" w:rsidP="00C33DD5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692292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3DD5" w:rsidRPr="00692292" w:rsidRDefault="00C33DD5" w:rsidP="00C33DD5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C33DD5" w:rsidRPr="009435A0" w:rsidRDefault="00C33DD5" w:rsidP="00C33DD5">
            <w:pPr>
              <w:rPr>
                <w:cs/>
              </w:rPr>
            </w:pPr>
            <w:r w:rsidRPr="009435A0">
              <w:rPr>
                <w:cs/>
              </w:rPr>
              <w:t xml:space="preserve">ม.ค. </w:t>
            </w:r>
            <w:r w:rsidRPr="009435A0">
              <w:t xml:space="preserve">59 </w:t>
            </w:r>
            <w:r w:rsidRPr="009435A0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C33DD5" w:rsidRPr="009435A0" w:rsidRDefault="00C33DD5" w:rsidP="00C33DD5">
            <w:pPr>
              <w:rPr>
                <w:cs/>
              </w:rPr>
            </w:pPr>
            <w:r w:rsidRPr="009435A0">
              <w:rPr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3DD5" w:rsidRPr="009435A0" w:rsidRDefault="00C33DD5" w:rsidP="00C33DD5">
            <w:r w:rsidRPr="009435A0">
              <w:rPr>
                <w:cs/>
              </w:rPr>
              <w:t>บมจ.ยูเนี่ยนอุตสาหกรรมสิ่งทอ</w:t>
            </w:r>
          </w:p>
        </w:tc>
      </w:tr>
      <w:tr w:rsidR="005F0D6F" w:rsidTr="007D0267">
        <w:trPr>
          <w:trHeight w:val="38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5713A1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Pr="003719C3" w:rsidRDefault="005F0D6F" w:rsidP="005F0D6F">
            <w:r>
              <w:rPr>
                <w:rFonts w:hint="cs"/>
                <w:cs/>
              </w:rPr>
              <w:t xml:space="preserve">ก.พ. </w:t>
            </w:r>
            <w:r>
              <w:t xml:space="preserve">60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Pr="009435A0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ผู้จัดการโครงการ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r>
              <w:rPr>
                <w:rFonts w:hint="cs"/>
                <w:cs/>
              </w:rPr>
              <w:t>บจก.ยูเนี่ยนโชจิรุชิ</w:t>
            </w:r>
          </w:p>
        </w:tc>
      </w:tr>
      <w:tr w:rsidR="005F0D6F" w:rsidTr="007D0267">
        <w:trPr>
          <w:trHeight w:val="408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5713A1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เม.ย. </w:t>
            </w:r>
            <w:r>
              <w:t xml:space="preserve">60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บจก. ยูเนี่ยนการก่อสร้าง</w:t>
            </w:r>
          </w:p>
        </w:tc>
      </w:tr>
      <w:tr w:rsidR="005F0D6F" w:rsidTr="007D0267">
        <w:trPr>
          <w:trHeight w:val="3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5713A1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เม.ย. </w:t>
            </w:r>
            <w:r>
              <w:t xml:space="preserve">61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บจก. ผลิตภัณฑ์วีนัส</w:t>
            </w:r>
          </w:p>
        </w:tc>
      </w:tr>
      <w:tr w:rsidR="005F0D6F" w:rsidTr="00577BC4">
        <w:trPr>
          <w:trHeight w:val="24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5713A1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เม.ย. </w:t>
            </w:r>
            <w:r>
              <w:t xml:space="preserve">61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บจก. ยูเนี่ยนรีซอร์ส์โฮลดิ้งส์</w:t>
            </w:r>
          </w:p>
        </w:tc>
      </w:tr>
      <w:tr w:rsidR="005F0D6F" w:rsidTr="00577BC4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Pr="009435A0" w:rsidRDefault="005F0D6F" w:rsidP="005F0D6F">
            <w:pPr>
              <w:rPr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ม.ค.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62 </w:t>
            </w:r>
            <w:r w:rsidRPr="00DA75BF">
              <w:rPr>
                <w:rFonts w:asciiTheme="minorBidi" w:hAnsiTheme="minorBidi" w:cstheme="minorBidi"/>
                <w:sz w:val="26"/>
                <w:szCs w:val="26"/>
                <w:cs/>
              </w:rPr>
              <w:t>–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Pr="009435A0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9435A0" w:rsidRDefault="005F0D6F" w:rsidP="005F0D6F"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บจก.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น้ำและภูเขา</w:t>
            </w:r>
          </w:p>
        </w:tc>
      </w:tr>
      <w:tr w:rsidR="005F0D6F" w:rsidTr="00577BC4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มี.ค.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6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DA75BF">
              <w:rPr>
                <w:rFonts w:asciiTheme="minorBidi" w:hAnsiTheme="minorBidi" w:cstheme="minorBidi"/>
                <w:sz w:val="26"/>
                <w:szCs w:val="26"/>
                <w:cs/>
              </w:rPr>
              <w:t>–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บจก.ยูเนี่ยนโชจิรุชิ</w:t>
            </w:r>
          </w:p>
        </w:tc>
      </w:tr>
      <w:tr w:rsidR="005F0D6F" w:rsidTr="00124D9E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มี.ค.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6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DA75BF">
              <w:rPr>
                <w:rFonts w:asciiTheme="minorBidi" w:hAnsiTheme="minorBidi" w:cstheme="minorBidi"/>
                <w:sz w:val="26"/>
                <w:szCs w:val="26"/>
                <w:cs/>
              </w:rPr>
              <w:t>–</w:t>
            </w:r>
            <w:r w:rsidRPr="00DA75B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32DDF">
              <w:rPr>
                <w:cs/>
              </w:rPr>
              <w:t>บจก. ยูเนี่ยนสเตนเลส</w:t>
            </w:r>
            <w:r>
              <w:rPr>
                <w:rFonts w:hint="cs"/>
                <w:cs/>
              </w:rPr>
              <w:t>ส</w:t>
            </w:r>
            <w:r w:rsidRPr="00132DDF">
              <w:rPr>
                <w:cs/>
              </w:rPr>
              <w:t>ตีลโปรดักส์</w:t>
            </w:r>
          </w:p>
        </w:tc>
      </w:tr>
      <w:tr w:rsidR="005F0D6F" w:rsidTr="00577BC4">
        <w:trPr>
          <w:trHeight w:val="42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</w:pPr>
            <w:r w:rsidRPr="00810622">
              <w:rPr>
                <w:cs/>
              </w:rPr>
              <w:t>นายสุภกิจ  พ่วงบัว</w:t>
            </w:r>
          </w:p>
          <w:p w:rsidR="005F0D6F" w:rsidRDefault="005F0D6F" w:rsidP="005F0D6F">
            <w:pPr>
              <w:pStyle w:val="ListBullet2"/>
            </w:pPr>
            <w:r w:rsidRPr="00DA75BF">
              <w:rPr>
                <w:cs/>
              </w:rPr>
              <w:t>กรรมการ</w:t>
            </w:r>
          </w:p>
          <w:p w:rsidR="005F0D6F" w:rsidRDefault="005F0D6F" w:rsidP="005F0D6F">
            <w:pPr>
              <w:pStyle w:val="ListBullet2"/>
              <w:rPr>
                <w:cs/>
              </w:rPr>
            </w:pPr>
            <w:r w:rsidRPr="00CD547E">
              <w:rPr>
                <w:cs/>
              </w:rPr>
              <w:t xml:space="preserve"> กรรมการผู้มีอำนาจลงลายมือชื่อแทนบริษัทตามที่กำหนดในหนังสือรับรอ</w:t>
            </w:r>
            <w:r>
              <w:rPr>
                <w:rFonts w:hint="cs"/>
                <w:cs/>
              </w:rPr>
              <w:t>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60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810622" w:rsidRDefault="005F0D6F" w:rsidP="005F0D6F">
            <w:pPr>
              <w:pStyle w:val="ListBullet1"/>
              <w:rPr>
                <w:cs/>
              </w:rPr>
            </w:pPr>
            <w:r w:rsidRPr="009126FF">
              <w:rPr>
                <w:cs/>
              </w:rPr>
              <w:t>ปริญญา</w:t>
            </w:r>
            <w:r w:rsidRPr="00810622">
              <w:rPr>
                <w:cs/>
              </w:rPr>
              <w:t xml:space="preserve">โท บริหารธุรกิจมหาบัณฑิต สถาบันบัณฑิตพัฒนบริหารศาสตร์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810622">
              <w:rPr>
                <w:rFonts w:hint="cs"/>
                <w:cs/>
              </w:rPr>
              <w:t>2526</w:t>
            </w:r>
            <w:r w:rsidRPr="00810622">
              <w:rPr>
                <w:cs/>
              </w:rPr>
              <w:t xml:space="preserve"> - 2534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625E60">
              <w:rPr>
                <w:rFonts w:ascii="Cordia New" w:hAnsi="Cordia New" w:cs="Cordia New"/>
                <w:cs/>
              </w:rPr>
              <w:t>ครูโรงเรียนเทคโนโลยีกรุงเทพ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132DDF" w:rsidRDefault="005F0D6F" w:rsidP="005F0D6F">
            <w:pPr>
              <w:rPr>
                <w:cs/>
              </w:rPr>
            </w:pPr>
            <w:r w:rsidRPr="00810622">
              <w:rPr>
                <w:cs/>
              </w:rPr>
              <w:t>สังกัดคณะกรรมการการศึกษาเอกชน</w:t>
            </w:r>
          </w:p>
        </w:tc>
      </w:tr>
      <w:tr w:rsidR="005F0D6F" w:rsidTr="00124D9E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810622">
              <w:rPr>
                <w:rFonts w:ascii="Cordia New" w:eastAsia="SimSun" w:hAnsi="Cordia New" w:cs="Cordia New" w:hint="cs"/>
                <w:cs/>
                <w:lang w:eastAsia="en-US"/>
              </w:rPr>
              <w:t>2534</w:t>
            </w:r>
            <w:r w:rsidRPr="00810622">
              <w:rPr>
                <w:rFonts w:ascii="Cordia New" w:eastAsia="SimSun" w:hAnsi="Cordia New" w:cs="Cordia New"/>
                <w:cs/>
                <w:lang w:eastAsia="en-US"/>
              </w:rPr>
              <w:t xml:space="preserve"> - 2536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810622">
              <w:rPr>
                <w:rFonts w:ascii="Cordia New" w:eastAsia="SimSun" w:hAnsi="Cordia New" w:cs="Cordia New"/>
                <w:cs/>
                <w:lang w:eastAsia="en-US"/>
              </w:rPr>
              <w:t>หัวหน้าฝ่ายส่งเสริมการศึกษา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132DDF" w:rsidRDefault="005F0D6F" w:rsidP="005F0D6F">
            <w:pPr>
              <w:rPr>
                <w:cs/>
              </w:rPr>
            </w:pPr>
            <w:r w:rsidRPr="00810622">
              <w:rPr>
                <w:rFonts w:ascii="Cordia New" w:eastAsia="SimSun" w:hAnsi="Cordia New" w:cs="Cordia New"/>
                <w:cs/>
                <w:lang w:eastAsia="en-US"/>
              </w:rPr>
              <w:t>วิทยาลัยเทคโนโลยีกรุงเทพ</w:t>
            </w:r>
          </w:p>
        </w:tc>
      </w:tr>
      <w:tr w:rsidR="005F0D6F" w:rsidTr="00124D9E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810622">
              <w:rPr>
                <w:cs/>
              </w:rPr>
              <w:t>2536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810622">
              <w:rPr>
                <w:rFonts w:ascii="Cordia New" w:eastAsia="SimSun" w:hAnsi="Cordia New" w:cs="Cordia New"/>
                <w:cs/>
                <w:lang w:eastAsia="en-US"/>
              </w:rPr>
              <w:t>ผู้จัดการส่วนผลิต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6F" w:rsidRPr="00132DDF" w:rsidRDefault="005F0D6F" w:rsidP="005F0D6F">
            <w:pPr>
              <w:rPr>
                <w:cs/>
              </w:rPr>
            </w:pPr>
            <w:r>
              <w:rPr>
                <w:rFonts w:ascii="Cordia New" w:eastAsia="SimSun" w:hAnsi="Cordia New" w:cs="Cordia New" w:hint="cs"/>
                <w:cs/>
                <w:lang w:eastAsia="en-US"/>
              </w:rPr>
              <w:t xml:space="preserve">บจก. </w:t>
            </w:r>
            <w:r w:rsidRPr="009126FF">
              <w:rPr>
                <w:rFonts w:ascii="Cordia New" w:eastAsia="SimSun" w:hAnsi="Cordia New" w:cs="Cordia New"/>
                <w:cs/>
                <w:lang w:eastAsia="en-US"/>
              </w:rPr>
              <w:t>ยูเนี่ยนนิฟโก้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r>
              <w:rPr>
                <w:rFonts w:hint="cs"/>
                <w:cs/>
              </w:rPr>
              <w:lastRenderedPageBreak/>
              <w:t xml:space="preserve">จำนวนปีที่เป็นกรรมการ </w:t>
            </w:r>
            <w:r>
              <w:rPr>
                <w:cs/>
              </w:rPr>
              <w:t xml:space="preserve">– </w:t>
            </w:r>
            <w:r>
              <w:rPr>
                <w:rFonts w:hint="cs"/>
                <w:cs/>
              </w:rPr>
              <w:t xml:space="preserve">ปี         </w:t>
            </w:r>
            <w:r w:rsidRPr="0096654B">
              <w:rPr>
                <w:cs/>
              </w:rPr>
              <w:t>(ตั้ง</w:t>
            </w:r>
            <w:r>
              <w:rPr>
                <w:rFonts w:hint="cs"/>
                <w:cs/>
              </w:rPr>
              <w:t xml:space="preserve">แต่ </w:t>
            </w:r>
            <w:r w:rsidRPr="0096654B">
              <w:t xml:space="preserve">1 </w:t>
            </w:r>
            <w:r w:rsidRPr="0096654B">
              <w:rPr>
                <w:cs/>
              </w:rPr>
              <w:t xml:space="preserve">มกราคม </w:t>
            </w:r>
            <w:r>
              <w:t>25</w:t>
            </w:r>
            <w:r>
              <w:rPr>
                <w:lang w:val="en-GB"/>
              </w:rPr>
              <w:t>64</w:t>
            </w:r>
            <w:r w:rsidRPr="0096654B">
              <w:rPr>
                <w:cs/>
              </w:rPr>
              <w:t>)</w:t>
            </w:r>
          </w:p>
          <w:p w:rsidR="005F0D6F" w:rsidRPr="00BA300C" w:rsidRDefault="005F0D6F" w:rsidP="005F0D6F">
            <w:pPr>
              <w:rPr>
                <w:lang w:val="en-GB"/>
              </w:rPr>
            </w:pPr>
            <w:r>
              <w:rPr>
                <w:rFonts w:hint="cs"/>
                <w:cs/>
              </w:rPr>
              <w:t xml:space="preserve">หมายเหตุ แทนนายพีรวุฒิ  เลาหะพันธุ์ ที่ขอลาออกเมื่อ </w:t>
            </w:r>
            <w:r>
              <w:rPr>
                <w:lang w:val="en-GB"/>
              </w:rPr>
              <w:t xml:space="preserve">16 </w:t>
            </w:r>
            <w:r>
              <w:rPr>
                <w:rFonts w:hint="cs"/>
                <w:cs/>
                <w:lang w:val="en-GB"/>
              </w:rPr>
              <w:t xml:space="preserve">พฤศจิกายน </w:t>
            </w:r>
            <w:r>
              <w:rPr>
                <w:lang w:val="en-GB"/>
              </w:rPr>
              <w:t>2563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  <w:r w:rsidRPr="009126FF">
              <w:rPr>
                <w:cs/>
              </w:rPr>
              <w:t>ปริญญาตรี ครุศาสตร์อุตสาหกรรมบัณฑิต วิทยาลัย</w:t>
            </w:r>
            <w:r w:rsidRPr="00810622">
              <w:rPr>
                <w:cs/>
              </w:rPr>
              <w:t>เทคโนโลยีและอาชีวศึกษา วิทยาเขตเทเวศร์</w:t>
            </w:r>
          </w:p>
          <w:p w:rsidR="005F0D6F" w:rsidRDefault="005F0D6F" w:rsidP="005F0D6F">
            <w:pPr>
              <w:pStyle w:val="ListBullet1"/>
              <w:rPr>
                <w:cs/>
              </w:rPr>
            </w:pPr>
            <w:r w:rsidRPr="00810622">
              <w:rPr>
                <w:cs/>
              </w:rPr>
              <w:t>ปริญญาตรี ครุศาสตร์บัณฑิต(บริหารการศึกษา) วิทยาลัยจันทรเกษม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126FF">
              <w:rPr>
                <w:rFonts w:ascii="Cordia New" w:eastAsia="SimSun" w:hAnsi="Cordia New" w:cs="Cordia New" w:hint="cs"/>
                <w:cs/>
                <w:lang w:eastAsia="en-US"/>
              </w:rPr>
              <w:t>2536</w:t>
            </w:r>
            <w:r w:rsidRPr="009126FF">
              <w:rPr>
                <w:rFonts w:ascii="Cordia New" w:eastAsia="SimSun" w:hAnsi="Cordia New" w:cs="Cordia New"/>
                <w:cs/>
                <w:lang w:eastAsia="en-US"/>
              </w:rPr>
              <w:t xml:space="preserve"> – 2549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DA75B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126FF">
              <w:rPr>
                <w:rFonts w:ascii="Cordia New" w:eastAsia="SimSun" w:hAnsi="Cordia New" w:cs="Cordia New"/>
                <w:cs/>
                <w:lang w:eastAsia="en-US"/>
              </w:rPr>
              <w:t>ผู้จัดการฝ่ายผลิต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4A468C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บจก.ยูเนี่ยนโชจิรุชิ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SimSun" w:hAnsi="Cordia New" w:cs="Cordia New" w:hint="cs"/>
                <w:cs/>
                <w:lang w:eastAsia="en-US"/>
              </w:rPr>
              <w:t>ธ.ค.</w:t>
            </w:r>
            <w:r w:rsidRPr="009126FF">
              <w:rPr>
                <w:rFonts w:ascii="Cordia New" w:eastAsia="SimSun" w:hAnsi="Cordia New" w:cs="Cordia New" w:hint="cs"/>
                <w:cs/>
                <w:lang w:eastAsia="en-US"/>
              </w:rPr>
              <w:t xml:space="preserve"> </w:t>
            </w:r>
            <w:r w:rsidRPr="009126FF">
              <w:rPr>
                <w:rFonts w:ascii="Cordia New" w:eastAsia="SimSun" w:hAnsi="Cordia New" w:cs="Cordia New"/>
                <w:cs/>
                <w:lang w:eastAsia="en-US"/>
              </w:rPr>
              <w:t>49</w:t>
            </w:r>
            <w:r w:rsidRPr="009126FF">
              <w:rPr>
                <w:rFonts w:ascii="Cordia New" w:eastAsia="SimSun" w:hAnsi="Cordia New" w:cs="Cordia New" w:hint="cs"/>
                <w:cs/>
                <w:lang w:eastAsia="en-US"/>
              </w:rPr>
              <w:t xml:space="preserve"> </w:t>
            </w:r>
            <w:r>
              <w:rPr>
                <w:rFonts w:ascii="Cordia New" w:eastAsia="SimSun" w:hAnsi="Cordia New" w:cs="Cordia New"/>
                <w:cs/>
                <w:lang w:eastAsia="en-US"/>
              </w:rPr>
              <w:t>–</w:t>
            </w:r>
            <w:r w:rsidRPr="009126FF">
              <w:rPr>
                <w:rFonts w:ascii="Cordia New" w:eastAsia="SimSun" w:hAnsi="Cordia New" w:cs="Cordia New" w:hint="cs"/>
                <w:cs/>
                <w:lang w:eastAsia="en-US"/>
              </w:rPr>
              <w:t xml:space="preserve"> </w:t>
            </w:r>
            <w:r>
              <w:rPr>
                <w:rFonts w:ascii="Cordia New" w:eastAsia="SimSun" w:hAnsi="Cordia New" w:cs="Cordia New" w:hint="cs"/>
                <w:cs/>
                <w:lang w:eastAsia="en-US"/>
              </w:rPr>
              <w:t xml:space="preserve">ก.พ. </w:t>
            </w:r>
            <w:r w:rsidRPr="009126FF">
              <w:rPr>
                <w:rFonts w:ascii="Cordia New" w:eastAsia="SimSun" w:hAnsi="Cordia New" w:cs="Cordia New"/>
                <w:cs/>
                <w:lang w:eastAsia="en-US"/>
              </w:rPr>
              <w:t>50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Pr="00DA75B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170A">
              <w:rPr>
                <w:rFonts w:ascii="Cordia New" w:eastAsia="SimSun" w:hAnsi="Cordia New" w:cs="Cordia New"/>
                <w:cs/>
                <w:lang w:eastAsia="en-US"/>
              </w:rPr>
              <w:t>รองกรรมการผู้จัดการ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4A468C" w:rsidRDefault="005F0D6F" w:rsidP="005F0D6F">
            <w:pPr>
              <w:rPr>
                <w:cs/>
              </w:rPr>
            </w:pPr>
            <w:r w:rsidRPr="00132DDF">
              <w:rPr>
                <w:cs/>
              </w:rPr>
              <w:t>บจก. ยูเนี่ยนสเตนเลส</w:t>
            </w:r>
            <w:r>
              <w:rPr>
                <w:rFonts w:hint="cs"/>
                <w:cs/>
              </w:rPr>
              <w:t>ส</w:t>
            </w:r>
            <w:r w:rsidRPr="00132DDF">
              <w:rPr>
                <w:cs/>
              </w:rPr>
              <w:t>ตีลโปรดักส์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ก.พ. </w:t>
            </w:r>
            <w:r w:rsidRPr="00625E60">
              <w:rPr>
                <w:rFonts w:ascii="Cordia New" w:hAnsi="Cordia New" w:cs="Cordia New"/>
                <w:cs/>
              </w:rPr>
              <w:t>50</w:t>
            </w:r>
            <w:r w:rsidRPr="00625E60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  <w:cs/>
              </w:rPr>
              <w:t>–</w:t>
            </w:r>
            <w:r w:rsidRPr="00625E60"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 xml:space="preserve">ก.พ. </w:t>
            </w:r>
            <w:r w:rsidRPr="00625E60">
              <w:rPr>
                <w:rFonts w:ascii="Cordia New" w:hAnsi="Cordia New" w:cs="Cordia New" w:hint="cs"/>
                <w:cs/>
              </w:rPr>
              <w:t>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Pr="00DA75B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170A">
              <w:rPr>
                <w:rFonts w:ascii="Cordia New" w:eastAsia="SimSun" w:hAnsi="Cordia New" w:cs="Cordia New"/>
                <w:cs/>
                <w:lang w:eastAsia="en-US"/>
              </w:rPr>
              <w:t>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4A468C" w:rsidRDefault="005F0D6F" w:rsidP="005F0D6F">
            <w:pPr>
              <w:rPr>
                <w:cs/>
              </w:rPr>
            </w:pPr>
            <w:r w:rsidRPr="00132DDF">
              <w:rPr>
                <w:cs/>
              </w:rPr>
              <w:t>บจก. ยูเนี่ยนสเตนเลส</w:t>
            </w:r>
            <w:r>
              <w:rPr>
                <w:rFonts w:hint="cs"/>
                <w:cs/>
              </w:rPr>
              <w:t>ส</w:t>
            </w:r>
            <w:r w:rsidRPr="00132DDF">
              <w:rPr>
                <w:cs/>
              </w:rPr>
              <w:t>ตีลโปรดักส์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170A">
              <w:rPr>
                <w:rFonts w:ascii="Cordia New" w:eastAsia="SimSun" w:hAnsi="Cordia New" w:cs="Cordia New"/>
                <w:cs/>
                <w:lang w:eastAsia="en-US"/>
              </w:rPr>
              <w:t>ก</w:t>
            </w:r>
            <w:r>
              <w:rPr>
                <w:rFonts w:ascii="Cordia New" w:eastAsia="SimSun" w:hAnsi="Cordia New" w:cs="Cordia New" w:hint="cs"/>
                <w:cs/>
                <w:lang w:eastAsia="en-US"/>
              </w:rPr>
              <w:t xml:space="preserve">.ค. </w:t>
            </w:r>
            <w:r w:rsidRPr="00D3170A">
              <w:rPr>
                <w:rFonts w:ascii="Cordia New" w:eastAsia="SimSun" w:hAnsi="Cordia New" w:cs="Cordia New"/>
                <w:cs/>
                <w:lang w:eastAsia="en-US"/>
              </w:rPr>
              <w:t>50</w:t>
            </w:r>
            <w:r w:rsidRPr="00D3170A">
              <w:rPr>
                <w:rFonts w:ascii="Cordia New" w:eastAsia="SimSun" w:hAnsi="Cordia New" w:cs="Cordia New" w:hint="cs"/>
                <w:cs/>
                <w:lang w:eastAsia="en-US"/>
              </w:rPr>
              <w:t xml:space="preserve"> </w:t>
            </w:r>
            <w:r>
              <w:rPr>
                <w:rFonts w:ascii="Cordia New" w:eastAsia="SimSun" w:hAnsi="Cordia New" w:cs="Cordia New"/>
                <w:cs/>
                <w:lang w:eastAsia="en-US"/>
              </w:rPr>
              <w:t>–</w:t>
            </w:r>
            <w:r w:rsidRPr="00D3170A">
              <w:rPr>
                <w:rFonts w:ascii="Cordia New" w:eastAsia="SimSun" w:hAnsi="Cordia New" w:cs="Cordia New" w:hint="cs"/>
                <w:cs/>
                <w:lang w:eastAsia="en-US"/>
              </w:rPr>
              <w:t xml:space="preserve"> </w:t>
            </w:r>
            <w:r>
              <w:rPr>
                <w:rFonts w:ascii="Cordia New" w:eastAsia="SimSun" w:hAnsi="Cordia New" w:cs="Cordia New"/>
                <w:cs/>
                <w:lang w:eastAsia="en-US"/>
              </w:rPr>
              <w:t>ก</w:t>
            </w:r>
            <w:r>
              <w:rPr>
                <w:rFonts w:ascii="Cordia New" w:eastAsia="SimSun" w:hAnsi="Cordia New" w:cs="Cordia New" w:hint="cs"/>
                <w:cs/>
                <w:lang w:eastAsia="en-US"/>
              </w:rPr>
              <w:t>.ย.</w:t>
            </w:r>
            <w:r w:rsidRPr="00D3170A">
              <w:rPr>
                <w:rFonts w:ascii="Cordia New" w:eastAsia="SimSun" w:hAnsi="Cordia New" w:cs="Cordia New" w:hint="cs"/>
                <w:cs/>
                <w:lang w:eastAsia="en-US"/>
              </w:rPr>
              <w:t xml:space="preserve"> </w:t>
            </w:r>
            <w:r w:rsidRPr="00D3170A">
              <w:rPr>
                <w:rFonts w:ascii="Cordia New" w:eastAsia="SimSun" w:hAnsi="Cordia New" w:cs="Cordia New"/>
                <w:cs/>
                <w:lang w:eastAsia="en-US"/>
              </w:rPr>
              <w:t>50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Pr="00DA75BF" w:rsidRDefault="005F0D6F" w:rsidP="005F0D6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170A">
              <w:rPr>
                <w:rFonts w:ascii="Cordia New" w:eastAsia="SimSun" w:hAnsi="Cordia New" w:cs="Cordia New"/>
                <w:cs/>
                <w:lang w:eastAsia="en-US"/>
              </w:rPr>
              <w:t>รองกรรมการผู้จัดการ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4A468C" w:rsidRDefault="005F0D6F" w:rsidP="005F0D6F">
            <w:pPr>
              <w:rPr>
                <w:cs/>
              </w:rPr>
            </w:pPr>
            <w:r>
              <w:rPr>
                <w:rFonts w:ascii="Cordia New" w:eastAsia="SimSun" w:hAnsi="Cordia New" w:cs="Cordia New" w:hint="cs"/>
                <w:cs/>
                <w:lang w:eastAsia="en-US"/>
              </w:rPr>
              <w:t xml:space="preserve">บจก. </w:t>
            </w:r>
            <w:r w:rsidRPr="009126FF">
              <w:rPr>
                <w:rFonts w:ascii="Cordia New" w:eastAsia="SimSun" w:hAnsi="Cordia New" w:cs="Cordia New"/>
                <w:cs/>
                <w:lang w:eastAsia="en-US"/>
              </w:rPr>
              <w:t>ยูเนี่ยนนิฟโก้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eastAsia="SimSun" w:hAnsi="Cordia New" w:cs="Cordia New" w:hint="cs"/>
                <w:sz w:val="20"/>
                <w:cs/>
                <w:lang w:eastAsia="en-US"/>
              </w:rPr>
              <w:t>ม.ค.</w:t>
            </w:r>
            <w:r w:rsidRPr="00D3170A">
              <w:rPr>
                <w:rFonts w:ascii="Cordia New" w:eastAsia="SimSun" w:hAnsi="Cordia New" w:cs="Cordia New" w:hint="cs"/>
                <w:sz w:val="20"/>
                <w:cs/>
                <w:lang w:eastAsia="en-US"/>
              </w:rPr>
              <w:t xml:space="preserve"> </w:t>
            </w:r>
            <w:r w:rsidRPr="00D3170A">
              <w:rPr>
                <w:rFonts w:ascii="Cordia New" w:eastAsia="SimSun" w:hAnsi="Cordia New" w:cs="Cordia New"/>
                <w:sz w:val="20"/>
                <w:cs/>
                <w:lang w:eastAsia="en-US"/>
              </w:rPr>
              <w:t xml:space="preserve">61 </w:t>
            </w:r>
            <w:r w:rsidRPr="00D3170A">
              <w:rPr>
                <w:rFonts w:ascii="Cordia New" w:eastAsia="SimSun" w:hAnsi="Cordia New" w:cs="Cordia New"/>
                <w:sz w:val="20"/>
                <w:szCs w:val="20"/>
                <w:cs/>
                <w:lang w:eastAsia="en-US"/>
              </w:rPr>
              <w:t>–</w:t>
            </w:r>
            <w:r w:rsidRPr="00D3170A">
              <w:rPr>
                <w:rFonts w:ascii="Cordia New" w:eastAsia="SimSun" w:hAnsi="Cordia New" w:cs="Cordia New"/>
                <w:sz w:val="20"/>
                <w:cs/>
                <w:lang w:eastAsia="en-US"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F84729">
              <w:rPr>
                <w:rFonts w:ascii="Cordia New" w:eastAsia="SimSun" w:hAnsi="Cordia New" w:cs="Cordia New"/>
                <w:sz w:val="20"/>
                <w:cs/>
                <w:lang w:eastAsia="en-US"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132DDF" w:rsidRDefault="005F0D6F" w:rsidP="005F0D6F">
            <w:pPr>
              <w:rPr>
                <w:cs/>
              </w:rPr>
            </w:pPr>
            <w:r w:rsidRPr="00AA6832">
              <w:rPr>
                <w:cs/>
              </w:rPr>
              <w:t>บมจ. สหยูเนี่ยน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ต.ค.</w:t>
            </w:r>
            <w:r w:rsidRPr="00625E60">
              <w:rPr>
                <w:rFonts w:ascii="Cordia New" w:hAnsi="Cordia New" w:cs="Cordia New" w:hint="cs"/>
                <w:cs/>
              </w:rPr>
              <w:t xml:space="preserve"> </w:t>
            </w:r>
            <w:r w:rsidRPr="00625E60">
              <w:rPr>
                <w:rFonts w:ascii="Cordia New" w:hAnsi="Cordia New" w:cs="Cordia New"/>
                <w:cs/>
              </w:rPr>
              <w:t>50 -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F84729">
              <w:rPr>
                <w:rFonts w:ascii="Cordia New" w:eastAsia="SimSun" w:hAnsi="Cordia New" w:cs="Cordia New"/>
                <w:cs/>
                <w:lang w:eastAsia="en-US"/>
              </w:rPr>
              <w:t>กรรมการผู้จัดการ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132DDF" w:rsidRDefault="005F0D6F" w:rsidP="005F0D6F">
            <w:pPr>
              <w:rPr>
                <w:cs/>
              </w:rPr>
            </w:pPr>
            <w:r>
              <w:rPr>
                <w:rFonts w:ascii="Cordia New" w:eastAsia="SimSun" w:hAnsi="Cordia New" w:cs="Cordia New" w:hint="cs"/>
                <w:cs/>
                <w:lang w:eastAsia="en-US"/>
              </w:rPr>
              <w:t xml:space="preserve">บจก. </w:t>
            </w:r>
            <w:r w:rsidRPr="009126FF">
              <w:rPr>
                <w:rFonts w:ascii="Cordia New" w:eastAsia="SimSun" w:hAnsi="Cordia New" w:cs="Cordia New"/>
                <w:cs/>
                <w:lang w:eastAsia="en-US"/>
              </w:rPr>
              <w:t>ยูเนี่ยนนิฟโก้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4729">
              <w:rPr>
                <w:rFonts w:ascii="Cordia New" w:eastAsia="SimSun" w:hAnsi="Cordia New" w:cs="Cordia New" w:hint="cs"/>
                <w:cs/>
                <w:lang w:eastAsia="en-US"/>
              </w:rPr>
              <w:t>13 มี</w:t>
            </w:r>
            <w:r>
              <w:rPr>
                <w:rFonts w:ascii="Cordia New" w:eastAsia="SimSun" w:hAnsi="Cordia New" w:cs="Cordia New" w:hint="cs"/>
                <w:cs/>
                <w:lang w:eastAsia="en-US"/>
              </w:rPr>
              <w:t>.ค.</w:t>
            </w:r>
            <w:r w:rsidRPr="00F84729">
              <w:rPr>
                <w:rFonts w:ascii="Cordia New" w:eastAsia="SimSun" w:hAnsi="Cordia New" w:cs="Cordia New" w:hint="cs"/>
                <w:cs/>
                <w:lang w:eastAsia="en-US"/>
              </w:rPr>
              <w:t xml:space="preserve"> 63 </w:t>
            </w:r>
            <w:r w:rsidRPr="00F84729">
              <w:rPr>
                <w:rFonts w:ascii="Cordia New" w:eastAsia="SimSun" w:hAnsi="Cordia New" w:cs="Cordia New"/>
                <w:cs/>
                <w:lang w:eastAsia="en-US"/>
              </w:rPr>
              <w:t>–</w:t>
            </w:r>
            <w:r w:rsidRPr="00F84729">
              <w:rPr>
                <w:rFonts w:ascii="Cordia New" w:eastAsia="SimSun" w:hAnsi="Cordia New" w:cs="Cordia New" w:hint="cs"/>
                <w:cs/>
                <w:lang w:eastAsia="en-US"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F84729">
              <w:rPr>
                <w:rFonts w:ascii="Cordia New" w:eastAsia="SimSun" w:hAnsi="Cordia New" w:cs="Cordia New"/>
                <w:sz w:val="20"/>
                <w:cs/>
                <w:lang w:eastAsia="en-US"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132DDF" w:rsidRDefault="005F0D6F" w:rsidP="005F0D6F">
            <w:pPr>
              <w:rPr>
                <w:cs/>
              </w:rPr>
            </w:pPr>
            <w:r w:rsidRPr="00132DDF">
              <w:rPr>
                <w:cs/>
              </w:rPr>
              <w:t>บจก. ยูเนี่ยนรับเบอร์โปรดัก</w:t>
            </w:r>
            <w:r>
              <w:rPr>
                <w:rFonts w:hint="cs"/>
                <w:cs/>
              </w:rPr>
              <w:t>คอร์ปอเรชั่น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cs="AngsanaUPC"/>
              </w:rPr>
            </w:pP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25E60">
              <w:rPr>
                <w:rFonts w:ascii="Cordia New" w:hAnsi="Cordia New" w:cs="Cordia New"/>
              </w:rPr>
              <w:t xml:space="preserve">17 </w:t>
            </w:r>
            <w:r>
              <w:rPr>
                <w:rFonts w:ascii="Cordia New" w:hAnsi="Cordia New" w:cs="Cordia New" w:hint="cs"/>
                <w:cs/>
              </w:rPr>
              <w:t>ก.ย.</w:t>
            </w:r>
            <w:r w:rsidRPr="00625E60">
              <w:rPr>
                <w:rFonts w:ascii="Cordia New" w:hAnsi="Cordia New" w:cs="Cordia New" w:hint="cs"/>
                <w:cs/>
              </w:rPr>
              <w:t xml:space="preserve"> 63 </w:t>
            </w:r>
            <w:r w:rsidRPr="00625E60">
              <w:rPr>
                <w:rFonts w:ascii="Cordia New" w:hAnsi="Cordia New" w:cs="Cordia New"/>
                <w:cs/>
              </w:rPr>
              <w:t>–</w:t>
            </w:r>
            <w:r w:rsidRPr="00625E60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F84729">
              <w:rPr>
                <w:rFonts w:ascii="Cordia New" w:eastAsia="SimSun" w:hAnsi="Cordia New" w:cs="Cordia New"/>
                <w:sz w:val="20"/>
                <w:cs/>
                <w:lang w:eastAsia="en-US"/>
              </w:rPr>
              <w:t>กรรมการ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132DDF" w:rsidRDefault="005F0D6F" w:rsidP="005F0D6F">
            <w:pPr>
              <w:rPr>
                <w:cs/>
              </w:rPr>
            </w:pPr>
            <w:r w:rsidRPr="004A20FE">
              <w:rPr>
                <w:cs/>
              </w:rPr>
              <w:t>บจก. เดอะรอยัลโฮเต็ล</w:t>
            </w:r>
          </w:p>
        </w:tc>
      </w:tr>
      <w:tr w:rsidR="005F0D6F" w:rsidTr="00F84729">
        <w:trPr>
          <w:trHeight w:val="42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rFonts w:cs="AngsanaUPC"/>
                <w:cs/>
              </w:rPr>
            </w:pPr>
            <w:r>
              <w:rPr>
                <w:cs/>
              </w:rPr>
              <w:t>นางชฎาพร   เจียมสกุลทิพย์</w:t>
            </w:r>
          </w:p>
          <w:p w:rsidR="005F0D6F" w:rsidRDefault="005F0D6F" w:rsidP="005F0D6F">
            <w:pPr>
              <w:pStyle w:val="ListBullet2"/>
            </w:pPr>
            <w:r>
              <w:rPr>
                <w:rFonts w:hint="cs"/>
                <w:cs/>
              </w:rPr>
              <w:t>เลขานุการบริษัท</w:t>
            </w:r>
          </w:p>
          <w:p w:rsidR="005F0D6F" w:rsidRPr="00692292" w:rsidRDefault="005F0D6F" w:rsidP="005F0D6F">
            <w:pPr>
              <w:pStyle w:val="ListBullet2"/>
              <w:rPr>
                <w:cs/>
              </w:rPr>
            </w:pPr>
            <w:r w:rsidRPr="00006220">
              <w:rPr>
                <w:cs/>
              </w:rPr>
              <w:t>จำนวนปีที่เป็นเลขานุการบริษัท</w:t>
            </w:r>
            <w:r>
              <w:rPr>
                <w:rFonts w:hint="cs"/>
                <w:cs/>
              </w:rPr>
              <w:t xml:space="preserve"> </w:t>
            </w:r>
            <w:r>
              <w:t>1</w:t>
            </w:r>
            <w:r>
              <w:rPr>
                <w:lang w:val="en-GB"/>
              </w:rPr>
              <w:t xml:space="preserve">2 </w:t>
            </w:r>
            <w:r>
              <w:rPr>
                <w:rFonts w:hint="cs"/>
                <w:cs/>
                <w:lang w:val="en-GB"/>
              </w:rPr>
              <w:t>ปี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 xml:space="preserve">58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</w:pPr>
            <w:r>
              <w:rPr>
                <w:cs/>
              </w:rPr>
              <w:t>ปริญญาตรี  บริหารธุรกิจ  สาขาการจัดการ  มหาวิทยาลัยสุโขทัยธรรมาธิราช</w:t>
            </w:r>
          </w:p>
          <w:p w:rsidR="005F0D6F" w:rsidRPr="00692292" w:rsidRDefault="005F0D6F" w:rsidP="005F0D6F">
            <w:pPr>
              <w:pStyle w:val="ListBullet1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>ประกาศนียบัตรวิชาชีพชั้นสูง  บริหารธุรกิจ สาขาวิชาบัญชี       วิทยาลัยเทคโนโลยีและอาชีวศึกษา วิทยาเขตเทคนิค กรุงเทพฯ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r>
              <w:rPr>
                <w:rFonts w:hint="cs"/>
                <w:cs/>
              </w:rPr>
              <w:t xml:space="preserve">ก.ค. </w:t>
            </w:r>
            <w:r>
              <w:t>51</w:t>
            </w:r>
            <w:r>
              <w:rPr>
                <w:cs/>
              </w:rPr>
              <w:t xml:space="preserve">- </w:t>
            </w:r>
            <w:r>
              <w:t>2556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cs/>
              </w:rPr>
              <w:t>ผู้ช่วยเลขานุการบริษัท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บมจ.</w:t>
            </w:r>
            <w:r>
              <w:rPr>
                <w:cs/>
              </w:rPr>
              <w:t xml:space="preserve"> สหยูเนี่ยน </w:t>
            </w:r>
          </w:p>
        </w:tc>
      </w:tr>
      <w:tr w:rsidR="005F0D6F" w:rsidTr="00335426">
        <w:trPr>
          <w:trHeight w:val="39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Pr="004A468C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4A468C">
              <w:t>5</w:t>
            </w:r>
            <w:r>
              <w:t xml:space="preserve">2 </w:t>
            </w:r>
            <w:r w:rsidRPr="004A468C">
              <w:rPr>
                <w:cs/>
              </w:rPr>
              <w:t>-</w:t>
            </w:r>
            <w:r>
              <w:rPr>
                <w:cs/>
              </w:rPr>
              <w:t xml:space="preserve"> </w:t>
            </w:r>
            <w:r w:rsidRPr="004A468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</w:tcPr>
          <w:p w:rsidR="005F0D6F" w:rsidRPr="004A468C" w:rsidRDefault="005F0D6F" w:rsidP="005F0D6F">
            <w:pPr>
              <w:rPr>
                <w:cs/>
              </w:rPr>
            </w:pPr>
            <w:r w:rsidRPr="004A468C">
              <w:rPr>
                <w:cs/>
              </w:rPr>
              <w:t>เลขานุการบริษัท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r w:rsidRPr="004A468C">
              <w:rPr>
                <w:cs/>
              </w:rPr>
              <w:t xml:space="preserve">บมจ. ยูเนี่ยนอุตสาหกรรมสิ่งทอ </w:t>
            </w:r>
          </w:p>
        </w:tc>
      </w:tr>
      <w:tr w:rsidR="005F0D6F" w:rsidTr="00335426">
        <w:trPr>
          <w:trHeight w:val="40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Pr="00C35A23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C35A23">
              <w:t xml:space="preserve">57 </w:t>
            </w:r>
            <w:r w:rsidRPr="00C35A23">
              <w:rPr>
                <w:cs/>
              </w:rPr>
              <w:t>– ปัจจุบัน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</w:tcPr>
          <w:p w:rsidR="005F0D6F" w:rsidRPr="00C35A23" w:rsidRDefault="005F0D6F" w:rsidP="005F0D6F">
            <w:pPr>
              <w:rPr>
                <w:cs/>
              </w:rPr>
            </w:pPr>
            <w:r w:rsidRPr="00C35A23">
              <w:rPr>
                <w:cs/>
              </w:rPr>
              <w:t>เลขานุการบริษัท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r w:rsidRPr="00C35A23">
              <w:rPr>
                <w:cs/>
              </w:rPr>
              <w:t>บมจ.สหยูเนี่ยน</w:t>
            </w:r>
          </w:p>
        </w:tc>
      </w:tr>
      <w:tr w:rsidR="005F0D6F" w:rsidTr="00335426">
        <w:trPr>
          <w:trHeight w:val="2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Pr="00045FC4" w:rsidRDefault="005F0D6F" w:rsidP="005F0D6F">
            <w:pPr>
              <w:rPr>
                <w:cs/>
              </w:rPr>
            </w:pPr>
            <w:r w:rsidRPr="00045FC4">
              <w:rPr>
                <w:cs/>
              </w:rPr>
              <w:t xml:space="preserve">ม.ค. </w:t>
            </w:r>
            <w:r w:rsidRPr="00045FC4">
              <w:t>5</w:t>
            </w:r>
            <w:r>
              <w:t>9</w:t>
            </w:r>
            <w:r w:rsidRPr="00045FC4">
              <w:rPr>
                <w:cs/>
              </w:rPr>
              <w:t xml:space="preserve"> – ปัจจุบัน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r w:rsidRPr="00045FC4">
              <w:rPr>
                <w:cs/>
              </w:rPr>
              <w:t>เลขานุการบริษัท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CD547E">
              <w:rPr>
                <w:cs/>
              </w:rPr>
              <w:t>บมจ. ยูเนี่ยนพลาสติก</w:t>
            </w:r>
          </w:p>
        </w:tc>
      </w:tr>
      <w:tr w:rsidR="005F0D6F" w:rsidTr="00335426">
        <w:trPr>
          <w:trHeight w:val="39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1"/>
              <w:rPr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Pr="00130D0A" w:rsidRDefault="005F0D6F" w:rsidP="005F0D6F">
            <w:pPr>
              <w:rPr>
                <w:cs/>
              </w:rPr>
            </w:pPr>
            <w:r w:rsidRPr="00130D0A">
              <w:rPr>
                <w:cs/>
              </w:rPr>
              <w:t xml:space="preserve">ม.ค. </w:t>
            </w:r>
            <w:r w:rsidRPr="00130D0A">
              <w:t>5</w:t>
            </w:r>
            <w:r>
              <w:t>9</w:t>
            </w:r>
            <w:r w:rsidRPr="00130D0A">
              <w:rPr>
                <w:cs/>
              </w:rPr>
              <w:t xml:space="preserve">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r w:rsidRPr="00130D0A">
              <w:rPr>
                <w:cs/>
              </w:rPr>
              <w:t>เลขานุการบริษัท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CD547E">
              <w:rPr>
                <w:cs/>
              </w:rPr>
              <w:t>บมจ. ยูเนี่ยนไพโอเนียร์</w:t>
            </w:r>
          </w:p>
        </w:tc>
      </w:tr>
      <w:tr w:rsidR="005F0D6F" w:rsidTr="00B45973">
        <w:trPr>
          <w:trHeight w:val="194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1179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887DC7" w:rsidRDefault="005F0D6F" w:rsidP="005F0D6F">
            <w:pPr>
              <w:pStyle w:val="ListBullet"/>
              <w:rPr>
                <w:rFonts w:cs="AngsanaUPC"/>
              </w:rPr>
            </w:pPr>
            <w:r>
              <w:rPr>
                <w:rFonts w:hint="cs"/>
                <w:cs/>
              </w:rPr>
              <w:t xml:space="preserve">สัมนาโครงการ </w:t>
            </w:r>
            <w:r>
              <w:t xml:space="preserve">CGR Workshop 2019 </w:t>
            </w:r>
            <w:r>
              <w:rPr>
                <w:cs/>
              </w:rPr>
              <w:t>“</w:t>
            </w:r>
            <w:proofErr w:type="spellStart"/>
            <w:r>
              <w:t>Enchancing</w:t>
            </w:r>
            <w:proofErr w:type="spellEnd"/>
            <w:r>
              <w:t xml:space="preserve"> Good Corporate Governance based on CGR Scorecard</w:t>
            </w:r>
            <w:r>
              <w:rPr>
                <w:cs/>
              </w:rPr>
              <w:t xml:space="preserve">” </w:t>
            </w:r>
            <w:r>
              <w:rPr>
                <w:rFonts w:hint="cs"/>
                <w:cs/>
              </w:rPr>
              <w:t xml:space="preserve">สมาคมส่งเสริมสถาบันกรรมการบริษัทไทย </w:t>
            </w:r>
            <w:r>
              <w:rPr>
                <w:cs/>
              </w:rPr>
              <w:t>(</w:t>
            </w:r>
            <w:r>
              <w:t>IOD</w:t>
            </w:r>
            <w:r>
              <w:rPr>
                <w:cs/>
              </w:rPr>
              <w:t>)</w:t>
            </w:r>
          </w:p>
          <w:p w:rsidR="005F0D6F" w:rsidRPr="00692292" w:rsidRDefault="005F0D6F" w:rsidP="005F0D6F">
            <w:pPr>
              <w:pStyle w:val="ListBullet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 xml:space="preserve">สัมนาโครงการ </w:t>
            </w:r>
            <w:r>
              <w:t>CGR Workshop 1</w:t>
            </w:r>
            <w:r>
              <w:rPr>
                <w:cs/>
              </w:rPr>
              <w:t>/</w:t>
            </w:r>
            <w:r>
              <w:t xml:space="preserve">2008 </w:t>
            </w:r>
            <w:r>
              <w:rPr>
                <w:cs/>
              </w:rPr>
              <w:t>“</w:t>
            </w:r>
            <w:proofErr w:type="spellStart"/>
            <w:r>
              <w:t>Enchancing</w:t>
            </w:r>
            <w:proofErr w:type="spellEnd"/>
            <w:r>
              <w:t xml:space="preserve"> Good Corporate Governance based on CGR Scorecard</w:t>
            </w:r>
            <w:r>
              <w:rPr>
                <w:cs/>
              </w:rPr>
              <w:t xml:space="preserve">” </w:t>
            </w:r>
            <w:r>
              <w:rPr>
                <w:rFonts w:hint="cs"/>
                <w:cs/>
              </w:rPr>
              <w:t xml:space="preserve">สมาคมส่งเสริมสถาบันกรรมการบริษัทไทย </w:t>
            </w:r>
            <w:r>
              <w:rPr>
                <w:cs/>
              </w:rPr>
              <w:t>(</w:t>
            </w:r>
            <w:r>
              <w:t>IOD</w:t>
            </w:r>
            <w:r>
              <w:rPr>
                <w:cs/>
              </w:rPr>
              <w:t>)</w:t>
            </w:r>
          </w:p>
          <w:p w:rsidR="005F0D6F" w:rsidRPr="00692292" w:rsidRDefault="005F0D6F" w:rsidP="005F0D6F">
            <w:pPr>
              <w:pStyle w:val="ListBullet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 xml:space="preserve">หลักสูตร </w:t>
            </w:r>
            <w:r w:rsidRPr="00DA7266">
              <w:t xml:space="preserve">Company Secretary Program </w:t>
            </w:r>
            <w:r w:rsidRPr="00DA7266">
              <w:rPr>
                <w:cs/>
              </w:rPr>
              <w:t>(</w:t>
            </w:r>
            <w:r w:rsidRPr="00DA7266">
              <w:t>CSP</w:t>
            </w:r>
            <w:r w:rsidRPr="00DA7266">
              <w:rPr>
                <w:cs/>
              </w:rPr>
              <w:t>) รุ่น 27/2008 สมาคมส่งเสริมสถาบันกรรมการบริษัทไทย (</w:t>
            </w:r>
            <w:r w:rsidRPr="00DA7266">
              <w:t>IOD</w:t>
            </w:r>
            <w:r w:rsidRPr="00DA7266">
              <w:rPr>
                <w:cs/>
              </w:rPr>
              <w:t xml:space="preserve">) </w:t>
            </w:r>
          </w:p>
          <w:p w:rsidR="005F0D6F" w:rsidRPr="00692292" w:rsidRDefault="005F0D6F" w:rsidP="005F0D6F">
            <w:pPr>
              <w:pStyle w:val="ListBullet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>หลักสูตร</w:t>
            </w:r>
            <w:r>
              <w:rPr>
                <w:cs/>
              </w:rPr>
              <w:t xml:space="preserve"> </w:t>
            </w:r>
            <w:r w:rsidRPr="0027687C">
              <w:t xml:space="preserve">Effective Minute Taking </w:t>
            </w:r>
            <w:r w:rsidRPr="0027687C">
              <w:rPr>
                <w:cs/>
              </w:rPr>
              <w:t>(</w:t>
            </w:r>
            <w:r w:rsidRPr="0027687C">
              <w:t>EMT</w:t>
            </w:r>
            <w:r w:rsidRPr="0027687C">
              <w:rPr>
                <w:cs/>
              </w:rPr>
              <w:t xml:space="preserve">) รุ่น </w:t>
            </w:r>
            <w:r w:rsidRPr="0027687C">
              <w:t>11</w:t>
            </w:r>
            <w:r w:rsidRPr="0027687C">
              <w:rPr>
                <w:cs/>
              </w:rPr>
              <w:t>/</w:t>
            </w:r>
            <w:r w:rsidRPr="0027687C">
              <w:t>2008</w:t>
            </w:r>
            <w:r w:rsidRPr="0027687C">
              <w:rPr>
                <w:cs/>
              </w:rPr>
              <w:t xml:space="preserve"> สมาคมส่งเสริมสถาบันกรรมการบริษัทไทย (</w:t>
            </w:r>
            <w:r w:rsidRPr="0027687C">
              <w:t>IOD</w:t>
            </w:r>
            <w:r w:rsidRPr="0027687C">
              <w:rPr>
                <w:cs/>
              </w:rPr>
              <w:t>)</w:t>
            </w:r>
          </w:p>
          <w:p w:rsidR="005F0D6F" w:rsidRPr="00692292" w:rsidRDefault="005F0D6F" w:rsidP="005F0D6F">
            <w:pPr>
              <w:pStyle w:val="ListBullet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 xml:space="preserve">หลักสูตร </w:t>
            </w:r>
            <w:r w:rsidRPr="0027687C">
              <w:t xml:space="preserve">Fundamental Practice for Corporate Secretary </w:t>
            </w:r>
            <w:r w:rsidRPr="0027687C">
              <w:rPr>
                <w:cs/>
              </w:rPr>
              <w:t>(</w:t>
            </w:r>
            <w:r w:rsidRPr="0027687C">
              <w:t>FPCS 28</w:t>
            </w:r>
            <w:r w:rsidRPr="0027687C">
              <w:rPr>
                <w:cs/>
              </w:rPr>
              <w:t>)  สมาคมบริษัทจดทะเบียนไทย</w:t>
            </w:r>
          </w:p>
          <w:p w:rsidR="005F0D6F" w:rsidRDefault="005F0D6F" w:rsidP="005F0D6F">
            <w:pPr>
              <w:pStyle w:val="ListBullet"/>
              <w:rPr>
                <w:cs/>
              </w:rPr>
            </w:pPr>
            <w:r>
              <w:rPr>
                <w:rFonts w:hint="cs"/>
                <w:cs/>
              </w:rPr>
              <w:t xml:space="preserve">อบรมโครงการ </w:t>
            </w:r>
            <w:r w:rsidRPr="0027687C">
              <w:t xml:space="preserve">Smart Disclosure Program </w:t>
            </w:r>
            <w:r w:rsidRPr="0027687C">
              <w:rPr>
                <w:cs/>
              </w:rPr>
              <w:t>(</w:t>
            </w:r>
            <w:r w:rsidRPr="0027687C">
              <w:t>SDP</w:t>
            </w:r>
            <w:r w:rsidRPr="0027687C">
              <w:rPr>
                <w:cs/>
              </w:rPr>
              <w:t>)  ตลาดหลักทรัพย์แห่งประเทศไทย</w:t>
            </w:r>
          </w:p>
        </w:tc>
      </w:tr>
      <w:tr w:rsidR="005F0D6F" w:rsidTr="00B45973">
        <w:trPr>
          <w:trHeight w:val="1946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1179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A55F5C" w:rsidRDefault="005F0D6F" w:rsidP="005F0D6F">
            <w:pPr>
              <w:pStyle w:val="ListBullet"/>
              <w:rPr>
                <w:rFonts w:cs="AngsanaUPC"/>
              </w:rPr>
            </w:pPr>
            <w:r w:rsidRPr="00A55F5C">
              <w:rPr>
                <w:rFonts w:cs="AngsanaUPC"/>
                <w:cs/>
              </w:rPr>
              <w:t>หลักสูตร</w:t>
            </w:r>
            <w:r>
              <w:rPr>
                <w:rFonts w:cs="AngsanaUPC" w:hint="cs"/>
                <w:cs/>
              </w:rPr>
              <w:t>การบริหาร</w:t>
            </w:r>
            <w:r>
              <w:rPr>
                <w:rFonts w:cs="AngsanaUPC"/>
                <w:cs/>
              </w:rPr>
              <w:t xml:space="preserve">ความรับผิดชอบต่อสังคมเพื่อการพัฒนาที่ยั่งยืน </w:t>
            </w:r>
            <w:r>
              <w:rPr>
                <w:cs/>
              </w:rPr>
              <w:t>(</w:t>
            </w:r>
            <w:r>
              <w:rPr>
                <w:rFonts w:cs="AngsanaUPC"/>
              </w:rPr>
              <w:t>P01</w:t>
            </w:r>
            <w:r>
              <w:rPr>
                <w:cs/>
              </w:rPr>
              <w:t>)</w:t>
            </w:r>
          </w:p>
          <w:p w:rsidR="005F0D6F" w:rsidRDefault="005F0D6F" w:rsidP="005F0D6F">
            <w:pPr>
              <w:pStyle w:val="BodyTextIndent2"/>
            </w:pPr>
            <w:r>
              <w:rPr>
                <w:rFonts w:hint="cs"/>
                <w:cs/>
              </w:rPr>
              <w:t>หลักสูตร</w:t>
            </w:r>
            <w:r w:rsidRPr="00D63490">
              <w:rPr>
                <w:cs/>
              </w:rPr>
              <w:t xml:space="preserve">การจัดทำรายงานความรับผิดชอบต่อสังคม </w:t>
            </w:r>
          </w:p>
          <w:p w:rsidR="005F0D6F" w:rsidRDefault="005F0D6F" w:rsidP="005F0D6F">
            <w:pPr>
              <w:pStyle w:val="BodyTextIndent2"/>
            </w:pPr>
            <w:r>
              <w:rPr>
                <w:rFonts w:hint="cs"/>
                <w:cs/>
              </w:rPr>
              <w:t>หลักสูตร</w:t>
            </w:r>
            <w:r w:rsidRPr="00D63490">
              <w:rPr>
                <w:cs/>
              </w:rPr>
              <w:t>การวิเคราะห์ความเสี่ยงและประเด็นสำคัญด้านความยั่งยืน (</w:t>
            </w:r>
            <w:r w:rsidRPr="00D63490">
              <w:t>S</w:t>
            </w:r>
            <w:r w:rsidRPr="00D63490">
              <w:rPr>
                <w:cs/>
              </w:rPr>
              <w:t xml:space="preserve">04) </w:t>
            </w:r>
          </w:p>
          <w:p w:rsidR="005F0D6F" w:rsidRPr="00A55F5C" w:rsidRDefault="005F0D6F" w:rsidP="005F0D6F">
            <w:pPr>
              <w:pStyle w:val="BodyTextIndent2"/>
            </w:pPr>
            <w:r>
              <w:rPr>
                <w:rFonts w:hint="cs"/>
                <w:cs/>
              </w:rPr>
              <w:t>หลักสูตร</w:t>
            </w:r>
            <w:r w:rsidRPr="00A55F5C">
              <w:rPr>
                <w:cs/>
              </w:rPr>
              <w:t>การประเมินผลและการจัดการข้อมูลด้านความรับผิดชอบต่อสังคม (</w:t>
            </w:r>
            <w:r w:rsidRPr="00A55F5C">
              <w:t>S05</w:t>
            </w:r>
            <w:r w:rsidRPr="00A55F5C">
              <w:rPr>
                <w:cs/>
              </w:rPr>
              <w:t xml:space="preserve">) </w:t>
            </w:r>
          </w:p>
          <w:p w:rsidR="005F0D6F" w:rsidRDefault="005F0D6F" w:rsidP="005F0D6F">
            <w:pPr>
              <w:pStyle w:val="BodyTextIndent2"/>
            </w:pPr>
            <w:r>
              <w:rPr>
                <w:rFonts w:hint="cs"/>
                <w:cs/>
              </w:rPr>
              <w:t>หลักสูตร</w:t>
            </w:r>
            <w:r w:rsidRPr="00A55F5C">
              <w:rPr>
                <w:cs/>
              </w:rPr>
              <w:t>การจัดทำรายงานแห่งความยั่งยืน (</w:t>
            </w:r>
            <w:r w:rsidRPr="00A55F5C">
              <w:t>S06</w:t>
            </w:r>
            <w:r w:rsidRPr="00A55F5C">
              <w:rPr>
                <w:cs/>
              </w:rPr>
              <w:t>)</w:t>
            </w:r>
            <w:r>
              <w:rPr>
                <w:cs/>
              </w:rPr>
              <w:t xml:space="preserve">  </w:t>
            </w:r>
            <w:r w:rsidRPr="00D63490">
              <w:rPr>
                <w:cs/>
              </w:rPr>
              <w:t>ของศูนย์พัฒนาความรับผิดชอบต่อสังคม (</w:t>
            </w:r>
            <w:r w:rsidRPr="00D63490">
              <w:t>SR Center</w:t>
            </w:r>
            <w:r w:rsidRPr="00D63490">
              <w:rPr>
                <w:cs/>
              </w:rPr>
              <w:t>) ตลาดหลักทรัพย์แห่งประเทศไทย</w:t>
            </w:r>
          </w:p>
          <w:p w:rsidR="005F0D6F" w:rsidRDefault="005F0D6F" w:rsidP="005F0D6F">
            <w:pPr>
              <w:pStyle w:val="ListBullet"/>
              <w:rPr>
                <w:cs/>
              </w:rPr>
            </w:pPr>
            <w:r w:rsidRPr="00692CA4">
              <w:rPr>
                <w:cs/>
              </w:rPr>
              <w:t>หลักสูตรผู้ชำนาญการศุลกากร กรมศุลกากร</w:t>
            </w:r>
          </w:p>
        </w:tc>
      </w:tr>
      <w:tr w:rsidR="005F0D6F" w:rsidRPr="00692292" w:rsidTr="00FB31BB">
        <w:trPr>
          <w:trHeight w:val="34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rFonts w:cs="AngsanaUPC"/>
              </w:rPr>
            </w:pPr>
            <w:r w:rsidRPr="00692292">
              <w:rPr>
                <w:rFonts w:cs="AngsanaUPC"/>
                <w:cs/>
              </w:rPr>
              <w:t>นางสาวประยูร</w:t>
            </w:r>
            <w:r w:rsidRPr="00692292">
              <w:rPr>
                <w:rFonts w:cs="AngsanaUPC" w:hint="cs"/>
                <w:cs/>
              </w:rPr>
              <w:t xml:space="preserve">  </w:t>
            </w:r>
            <w:r w:rsidRPr="00692292">
              <w:rPr>
                <w:rFonts w:cs="AngsanaUPC"/>
                <w:cs/>
              </w:rPr>
              <w:t>ศรีพระราม</w:t>
            </w:r>
          </w:p>
          <w:p w:rsidR="005F0D6F" w:rsidRPr="00692292" w:rsidRDefault="005F0D6F" w:rsidP="005F0D6F">
            <w:pPr>
              <w:pStyle w:val="ListBullet21"/>
              <w:rPr>
                <w:cs/>
              </w:rPr>
            </w:pPr>
            <w:r w:rsidRPr="00692292">
              <w:rPr>
                <w:cs/>
              </w:rPr>
              <w:t>ผู้จัดการ</w:t>
            </w:r>
            <w:r>
              <w:rPr>
                <w:rFonts w:hint="cs"/>
                <w:cs/>
              </w:rPr>
              <w:t>ฝ่าย</w:t>
            </w:r>
            <w:r w:rsidRPr="00692292">
              <w:rPr>
                <w:cs/>
              </w:rPr>
              <w:t>บัญชี</w:t>
            </w:r>
            <w:r>
              <w:rPr>
                <w:rFonts w:hint="cs"/>
                <w:cs/>
              </w:rPr>
              <w:t>และการเงิน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58</w:t>
            </w:r>
            <w:r>
              <w:rPr>
                <w:cs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ปริญญาตรี คณะบริหารธุรกิจบัณฑิต (การบัญชี)</w:t>
            </w:r>
          </w:p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/>
                <w:cs/>
              </w:rPr>
              <w:t>มหาวิทยาลัย</w:t>
            </w:r>
            <w:r>
              <w:rPr>
                <w:rFonts w:cs="AngsanaUPC" w:hint="cs"/>
                <w:cs/>
              </w:rPr>
              <w:t>รามคำแหง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>2548</w:t>
            </w:r>
            <w:r>
              <w:rPr>
                <w:cs/>
              </w:rPr>
              <w:t xml:space="preserve"> - </w:t>
            </w:r>
            <w:r w:rsidRPr="00692292">
              <w:rPr>
                <w:rFonts w:cs="AngsanaUPC"/>
              </w:rPr>
              <w:t>2551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tabs>
                <w:tab w:val="right" w:pos="2365"/>
              </w:tabs>
              <w:snapToGrid w:val="0"/>
              <w:rPr>
                <w:rFonts w:ascii="Tahoma" w:hAnsi="Tahoma" w:cs="AngsanaUPC"/>
                <w:cs/>
              </w:rPr>
            </w:pPr>
            <w:r w:rsidRPr="00692292">
              <w:rPr>
                <w:rFonts w:cs="AngsanaUPC"/>
                <w:cs/>
              </w:rPr>
              <w:t>ผู้จัดการส่วน</w:t>
            </w:r>
            <w:r w:rsidRPr="00692292">
              <w:rPr>
                <w:rFonts w:cs="AngsanaUPC" w:hint="cs"/>
                <w:cs/>
              </w:rPr>
              <w:t>บัญชี</w:t>
            </w:r>
            <w:r>
              <w:rPr>
                <w:rFonts w:ascii="Tahoma" w:hAnsi="Tahoma" w:cs="AngsanaUPC"/>
                <w:cs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26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2552</w:t>
            </w:r>
            <w:r>
              <w:rPr>
                <w:rFonts w:cs="AngsanaUPC" w:hint="cs"/>
                <w:cs/>
              </w:rPr>
              <w:t xml:space="preserve"> </w:t>
            </w:r>
            <w:r>
              <w:rPr>
                <w:cs/>
              </w:rPr>
              <w:t xml:space="preserve">- </w:t>
            </w:r>
            <w:r>
              <w:rPr>
                <w:rFonts w:cs="AngsanaUPC"/>
              </w:rPr>
              <w:t>2554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  <w:cs/>
              </w:rPr>
              <w:t>ผู้จัดการ</w:t>
            </w:r>
            <w:r>
              <w:rPr>
                <w:rFonts w:cs="AngsanaUPC" w:hint="cs"/>
                <w:cs/>
              </w:rPr>
              <w:t>ฝ่าย</w:t>
            </w:r>
            <w:r w:rsidRPr="00692292">
              <w:rPr>
                <w:rFonts w:cs="AngsanaUPC" w:hint="cs"/>
                <w:cs/>
              </w:rPr>
              <w:t>บัญชี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594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2555 </w:t>
            </w:r>
            <w:r>
              <w:rPr>
                <w:cs/>
              </w:rPr>
              <w:t xml:space="preserve">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B21854">
              <w:rPr>
                <w:rFonts w:cs="AngsanaUPC"/>
                <w:cs/>
              </w:rPr>
              <w:t>ผู้จัดการ</w:t>
            </w:r>
            <w:r>
              <w:rPr>
                <w:rFonts w:cs="AngsanaUPC" w:hint="cs"/>
                <w:cs/>
              </w:rPr>
              <w:t>ฝ่าย</w:t>
            </w:r>
            <w:r w:rsidRPr="00B21854">
              <w:rPr>
                <w:rFonts w:cs="AngsanaUPC"/>
                <w:cs/>
              </w:rPr>
              <w:t>บัญชีและการเงิน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B21854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3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rFonts w:cs="AngsanaUPC"/>
              </w:rPr>
            </w:pPr>
            <w:r w:rsidRPr="00692292">
              <w:rPr>
                <w:rFonts w:cs="AngsanaUPC"/>
                <w:cs/>
              </w:rPr>
              <w:t>นายวีรธรรม   ภูจิญญาณ์</w:t>
            </w:r>
          </w:p>
          <w:p w:rsidR="005F0D6F" w:rsidRPr="00692292" w:rsidRDefault="005F0D6F" w:rsidP="005F0D6F">
            <w:pPr>
              <w:pStyle w:val="ListBullet21"/>
            </w:pPr>
            <w:r w:rsidRPr="00692292">
              <w:rPr>
                <w:cs/>
              </w:rPr>
              <w:t>ผู้จัดการ</w:t>
            </w:r>
            <w:r>
              <w:rPr>
                <w:rFonts w:hint="cs"/>
                <w:cs/>
              </w:rPr>
              <w:t>ฝ่ายการตลาด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66</w:t>
            </w:r>
            <w:r w:rsidRPr="00692292">
              <w:rPr>
                <w:cs/>
              </w:rPr>
              <w:t xml:space="preserve"> </w:t>
            </w:r>
            <w:r w:rsidRPr="00692292"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ปริญญาตรี เศรษฐศาสตร์ มหาวิทยาลัยเกษตรศาสตร์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 xml:space="preserve">2548 </w:t>
            </w:r>
            <w:r>
              <w:rPr>
                <w:cs/>
              </w:rPr>
              <w:t xml:space="preserve">- </w:t>
            </w:r>
            <w:r>
              <w:rPr>
                <w:rFonts w:cs="AngsanaUPC"/>
              </w:rPr>
              <w:t>2550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7F25A6" w:rsidRDefault="005F0D6F" w:rsidP="005F0D6F">
            <w:r w:rsidRPr="007F25A6">
              <w:rPr>
                <w:rFonts w:hint="cs"/>
                <w:cs/>
              </w:rPr>
              <w:t>ผู้ช่วยผู้จัดการส่วนขาย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358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>2551</w:t>
            </w:r>
            <w:r>
              <w:rPr>
                <w:cs/>
              </w:rPr>
              <w:t xml:space="preserve"> - </w:t>
            </w:r>
            <w:r>
              <w:rPr>
                <w:rFonts w:cs="AngsanaUPC"/>
              </w:rPr>
              <w:t>2554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Pr="007F25A6" w:rsidRDefault="005F0D6F" w:rsidP="005F0D6F">
            <w:pPr>
              <w:rPr>
                <w:cs/>
              </w:rPr>
            </w:pPr>
            <w:r w:rsidRPr="007F25A6">
              <w:rPr>
                <w:rFonts w:hint="cs"/>
                <w:cs/>
              </w:rPr>
              <w:t xml:space="preserve">ผู้จัดการฝ่ายขาย </w:t>
            </w:r>
            <w:r w:rsidRPr="007F25A6"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B45973">
        <w:trPr>
          <w:trHeight w:val="83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2555 </w:t>
            </w:r>
            <w:r>
              <w:rPr>
                <w:rFonts w:cs="AngsanaUPC" w:hint="cs"/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7F25A6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ผู้จัดการขายและการตลาด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>นางสาวนภาพร  เกรียงไกรวานิช</w:t>
            </w:r>
          </w:p>
          <w:p w:rsidR="005F0D6F" w:rsidRPr="00692292" w:rsidRDefault="005F0D6F" w:rsidP="005F0D6F">
            <w:pPr>
              <w:pStyle w:val="ListBullet21"/>
              <w:rPr>
                <w:cs/>
              </w:rPr>
            </w:pPr>
            <w:r>
              <w:rPr>
                <w:rFonts w:hint="cs"/>
                <w:cs/>
              </w:rPr>
              <w:t>ผู้จัดการฝ่ายประสานงานผลิตและขาย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64</w:t>
            </w:r>
            <w:r>
              <w:rPr>
                <w:cs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 w:rsidRPr="00BA481D">
              <w:rPr>
                <w:rFonts w:cs="AngsanaUPC"/>
                <w:cs/>
              </w:rPr>
              <w:t>ปริญญาตรี วิทยาศาสตร์บัณฑิต จุฬาลงกรณ์มหาวิทยาลัย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2550 </w:t>
            </w:r>
            <w:r>
              <w:rPr>
                <w:cs/>
              </w:rPr>
              <w:t xml:space="preserve">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 w:rsidRPr="00BA481D">
              <w:rPr>
                <w:cs/>
              </w:rPr>
              <w:t>ผจก.ฝ่ายประสานงานผลิตและขาย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BA481D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40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</w:p>
        </w:tc>
      </w:tr>
      <w:tr w:rsidR="005F0D6F" w:rsidRPr="00692292" w:rsidTr="007D0267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นายสมชัย  เล้าเรืองตระกูล</w:t>
            </w:r>
          </w:p>
          <w:p w:rsidR="005F0D6F" w:rsidRPr="00692292" w:rsidRDefault="005F0D6F" w:rsidP="005F0D6F">
            <w:pPr>
              <w:pStyle w:val="ListBullet21"/>
              <w:rPr>
                <w:cs/>
              </w:rPr>
            </w:pPr>
            <w:r w:rsidRPr="00113FA9">
              <w:rPr>
                <w:cs/>
              </w:rPr>
              <w:t>ผู้จัดการฝ่ายโรงงานทอผ้า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61</w:t>
            </w:r>
            <w:r>
              <w:rPr>
                <w:cs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ปวช.สิ่งทอ วิทยาลัยเทคนิคโพธาราม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 xml:space="preserve">2555 </w:t>
            </w:r>
            <w:r>
              <w:rPr>
                <w:cs/>
              </w:rPr>
              <w:t xml:space="preserve">- </w:t>
            </w:r>
            <w:r>
              <w:rPr>
                <w:rFonts w:cs="AngsanaUPC"/>
              </w:rPr>
              <w:t>2556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ผู้จัดการส่วนทอผ้า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ผู้จัดการฝ่ายทอผ้า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124D9E">
        <w:trPr>
          <w:trHeight w:val="822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2558 </w:t>
            </w:r>
            <w:r>
              <w:rPr>
                <w:cs/>
              </w:rPr>
              <w:t xml:space="preserve">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ผู้จัดการฝ่ายโรงงานทอผ้า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นายวรงค์  วิไลหงษ์</w:t>
            </w:r>
          </w:p>
          <w:p w:rsidR="005F0D6F" w:rsidRPr="00692292" w:rsidRDefault="005F0D6F" w:rsidP="005F0D6F">
            <w:pPr>
              <w:pStyle w:val="ListBullet21"/>
              <w:rPr>
                <w:cs/>
              </w:rPr>
            </w:pPr>
            <w:r w:rsidRPr="00113FA9">
              <w:rPr>
                <w:cs/>
              </w:rPr>
              <w:t>ผู้จัดการฝ่าย</w:t>
            </w:r>
            <w:r>
              <w:rPr>
                <w:rFonts w:hint="cs"/>
                <w:cs/>
              </w:rPr>
              <w:t>การบริหาร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55</w:t>
            </w:r>
            <w:r>
              <w:rPr>
                <w:cs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ปริญญาตรี</w:t>
            </w:r>
            <w:r>
              <w:rPr>
                <w:cs/>
              </w:rPr>
              <w:t xml:space="preserve"> </w:t>
            </w:r>
            <w:r>
              <w:rPr>
                <w:rFonts w:cs="AngsanaUPC" w:hint="cs"/>
                <w:cs/>
              </w:rPr>
              <w:t>นิติศาสตร์  มหาวิทยาลัยธรรมศาสตร์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 xml:space="preserve">2546  </w:t>
            </w:r>
            <w:r>
              <w:rPr>
                <w:cs/>
              </w:rPr>
              <w:t xml:space="preserve">- </w:t>
            </w:r>
            <w:r>
              <w:rPr>
                <w:rFonts w:cs="AngsanaUPC"/>
              </w:rPr>
              <w:t>2550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ผู้จัดการส่วนจัดซื้อ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5F0D6F" w:rsidRPr="00692292" w:rsidTr="007D0267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 xml:space="preserve">2551 </w:t>
            </w:r>
            <w:r>
              <w:rPr>
                <w:cs/>
              </w:rPr>
              <w:t xml:space="preserve">- </w:t>
            </w:r>
            <w:r>
              <w:rPr>
                <w:rFonts w:cs="AngsanaUPC"/>
              </w:rPr>
              <w:t>2560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ผู้จัดการฝ่ายการบริหาร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บจ. ยูเนี่ยน</w:t>
            </w:r>
            <w:r>
              <w:rPr>
                <w:rFonts w:cs="AngsanaUPC" w:hint="cs"/>
                <w:cs/>
              </w:rPr>
              <w:t>การ์เม้นท์</w:t>
            </w:r>
          </w:p>
        </w:tc>
      </w:tr>
      <w:tr w:rsidR="005F0D6F" w:rsidRPr="00692292" w:rsidTr="007D0267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Pr="00692292" w:rsidRDefault="005F0D6F" w:rsidP="005F0D6F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2561 </w:t>
            </w:r>
            <w:r>
              <w:rPr>
                <w:cs/>
              </w:rPr>
              <w:t xml:space="preserve">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0D6F" w:rsidRDefault="005F0D6F" w:rsidP="005F0D6F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ผู้จัดการฝ่ายการบริหาร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6F" w:rsidRPr="00692292" w:rsidRDefault="005F0D6F" w:rsidP="005F0D6F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</w:tbl>
    <w:p w:rsidR="009B4A94" w:rsidRDefault="009B4A94" w:rsidP="006279A0">
      <w:pPr>
        <w:rPr>
          <w:cs/>
        </w:rPr>
      </w:pPr>
    </w:p>
    <w:sectPr w:rsidR="009B4A94" w:rsidSect="002058F0">
      <w:headerReference w:type="default" r:id="rId8"/>
      <w:footerReference w:type="default" r:id="rId9"/>
      <w:pgSz w:w="16838" w:h="11906" w:orient="landscape" w:code="9"/>
      <w:pgMar w:top="1644" w:right="851" w:bottom="1560" w:left="851" w:header="567" w:footer="284" w:gutter="0"/>
      <w:pgNumType w:start="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8F7" w:rsidRDefault="007208F7">
      <w:r>
        <w:separator/>
      </w:r>
    </w:p>
  </w:endnote>
  <w:endnote w:type="continuationSeparator" w:id="0">
    <w:p w:rsidR="007208F7" w:rsidRDefault="0072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8F7" w:rsidRDefault="007208F7">
    <w:pPr>
      <w:pStyle w:val="Footer"/>
    </w:pPr>
    <w:r w:rsidRPr="0088281F">
      <w:rPr>
        <w:cs/>
      </w:rPr>
      <w:t xml:space="preserve">หมายเหตุ         (1)  สำหรับตำแหน่งกรรมการ  ให้ระบุประเภทของกรรมการด้วย  เช่น  กรรมการผู้มีอำนาจลงนามผูกพันบริษัทตามที่กำหนดในหนังสือรับรอง  </w:t>
    </w:r>
    <w:r w:rsidRPr="0088281F">
      <w:rPr>
        <w:cs/>
      </w:rPr>
      <w:tab/>
      <w:t xml:space="preserve">                   (2)  ให้ระบุคุณวุฒิทางการศึกษาสูงสุด   โดยระบุวิชาเอก  วิชาโท   ชื่อคณะ   และสถาบันการศึกษา  การอบรมเกี่ยวกับบทบาทหน้าที่และทักษะของการเป็นกรรมการ  (เช่น  การอบรมจากสมาคมส่งเสริมสถาบันกรรมการบริษัทไทย (</w:t>
    </w:r>
    <w:r w:rsidRPr="0088281F">
      <w:t>IOD</w:t>
    </w:r>
    <w:r w:rsidRPr="0088281F">
      <w:rPr>
        <w:cs/>
      </w:rPr>
      <w:t>))     (3)  ให้นับรวมหุ้นของคู่สมรสและบุตรที่ยังไม่บรรลุนิติภาวะด้วย    (4)  หมายถึงความสัมพันธ์ทางสายโลหิต  โดยการสมรส และโดยการจดทะเบียนตามกฎหมาย    (5) ให้ระบุประสบการณ์เฉพาะที่เกี่ยวข้องกับธุรกิจของบริษัท</w:t>
    </w:r>
  </w:p>
  <w:p w:rsidR="007208F7" w:rsidRDefault="007208F7" w:rsidP="00582B37">
    <w:pPr>
      <w:pStyle w:val="Footer"/>
      <w:jc w:val="right"/>
    </w:pPr>
    <w:r w:rsidRPr="00431887">
      <w:rPr>
        <w:sz w:val="24"/>
        <w:szCs w:val="24"/>
      </w:rPr>
      <w:fldChar w:fldCharType="begin"/>
    </w:r>
    <w:r w:rsidRPr="00431887">
      <w:rPr>
        <w:sz w:val="24"/>
        <w:szCs w:val="24"/>
      </w:rPr>
      <w:instrText xml:space="preserve"> PAGE   \</w:instrText>
    </w:r>
    <w:r w:rsidRPr="00431887">
      <w:rPr>
        <w:sz w:val="24"/>
        <w:szCs w:val="24"/>
        <w:cs/>
      </w:rPr>
      <w:instrText xml:space="preserve">* </w:instrText>
    </w:r>
    <w:r w:rsidRPr="00431887">
      <w:rPr>
        <w:sz w:val="24"/>
        <w:szCs w:val="24"/>
      </w:rPr>
      <w:instrText>MERGEFORMAT</w:instrText>
    </w:r>
    <w:r w:rsidRPr="00431887">
      <w:rPr>
        <w:sz w:val="24"/>
        <w:szCs w:val="24"/>
        <w:cs/>
      </w:rPr>
      <w:instrText xml:space="preserve"> </w:instrText>
    </w:r>
    <w:r w:rsidRPr="00431887">
      <w:rPr>
        <w:sz w:val="24"/>
        <w:szCs w:val="24"/>
      </w:rPr>
      <w:fldChar w:fldCharType="separate"/>
    </w:r>
    <w:r w:rsidR="002058F0">
      <w:rPr>
        <w:noProof/>
        <w:sz w:val="24"/>
        <w:szCs w:val="24"/>
      </w:rPr>
      <w:t>89</w:t>
    </w:r>
    <w:r w:rsidRPr="00431887">
      <w:rPr>
        <w:noProof/>
        <w:sz w:val="24"/>
        <w:szCs w:val="24"/>
      </w:rPr>
      <w:fldChar w:fldCharType="end"/>
    </w:r>
    <w:r>
      <w:rPr>
        <w:cs/>
      </w:rPr>
      <w:t xml:space="preserve"> --</w:t>
    </w:r>
    <w:r>
      <w:tab/>
    </w:r>
    <w:r>
      <w:tab/>
      <w:t>UT 56</w:t>
    </w:r>
    <w:r>
      <w:rPr>
        <w:cs/>
      </w:rPr>
      <w:t>-</w:t>
    </w:r>
    <w:r>
      <w:t>1</w:t>
    </w:r>
    <w:r>
      <w:rPr>
        <w:cs/>
      </w:rPr>
      <w:t>/</w:t>
    </w:r>
    <w:r>
      <w:t>2563</w:t>
    </w:r>
    <w:r w:rsidRPr="0088281F">
      <w:rPr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8F7" w:rsidRDefault="007208F7">
      <w:r>
        <w:separator/>
      </w:r>
    </w:p>
  </w:footnote>
  <w:footnote w:type="continuationSeparator" w:id="0">
    <w:p w:rsidR="007208F7" w:rsidRDefault="00720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1"/>
      <w:gridCol w:w="9309"/>
      <w:gridCol w:w="5006"/>
    </w:tblGrid>
    <w:tr w:rsidR="007208F7" w:rsidTr="00C06E93">
      <w:tc>
        <w:tcPr>
          <w:tcW w:w="704" w:type="dxa"/>
          <w:vAlign w:val="center"/>
        </w:tcPr>
        <w:p w:rsidR="007208F7" w:rsidRDefault="007208F7" w:rsidP="00C06E93">
          <w:pPr>
            <w:pStyle w:val="Header"/>
          </w:pPr>
          <w:r>
            <w:rPr>
              <w:noProof/>
              <w:lang w:eastAsia="en-US"/>
            </w:rPr>
            <w:drawing>
              <wp:inline distT="0" distB="0" distL="0" distR="0" wp14:anchorId="32B7AD34">
                <wp:extent cx="384175" cy="26797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4175" cy="267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0" w:type="dxa"/>
          <w:vAlign w:val="center"/>
        </w:tcPr>
        <w:p w:rsidR="007208F7" w:rsidRDefault="007208F7" w:rsidP="00C06E93">
          <w:pPr>
            <w:pStyle w:val="Header"/>
          </w:pPr>
          <w:r w:rsidRPr="00C06E93">
            <w:rPr>
              <w:cs/>
            </w:rPr>
            <w:t>บริษัท ยูเนี่ยนอุตสาหกรรมสิ่งทอ จำกัด (มหาชน)</w:t>
          </w:r>
        </w:p>
      </w:tc>
      <w:tc>
        <w:tcPr>
          <w:tcW w:w="5042" w:type="dxa"/>
          <w:vAlign w:val="center"/>
        </w:tcPr>
        <w:p w:rsidR="007208F7" w:rsidRDefault="007208F7" w:rsidP="00C06E93">
          <w:pPr>
            <w:pStyle w:val="Header"/>
            <w:jc w:val="right"/>
          </w:pPr>
          <w:r w:rsidRPr="00C06E93">
            <w:rPr>
              <w:cs/>
            </w:rPr>
            <w:t xml:space="preserve">แบบ </w:t>
          </w:r>
          <w:r w:rsidRPr="00C06E93">
            <w:t>56</w:t>
          </w:r>
          <w:r w:rsidRPr="00C06E93">
            <w:rPr>
              <w:cs/>
            </w:rPr>
            <w:t>–</w:t>
          </w:r>
          <w:r w:rsidRPr="00C06E93">
            <w:t xml:space="preserve">1  </w:t>
          </w:r>
          <w:r w:rsidRPr="00C06E93">
            <w:rPr>
              <w:cs/>
            </w:rPr>
            <w:t xml:space="preserve">(ทจ. </w:t>
          </w:r>
          <w:r w:rsidRPr="00C06E93">
            <w:t>79</w:t>
          </w:r>
          <w:r w:rsidRPr="00C06E93">
            <w:rPr>
              <w:cs/>
            </w:rPr>
            <w:t>/</w:t>
          </w:r>
          <w:r w:rsidRPr="00C06E93">
            <w:t>2561</w:t>
          </w:r>
          <w:r w:rsidRPr="00C06E93">
            <w:rPr>
              <w:cs/>
            </w:rPr>
            <w:t>)</w:t>
          </w:r>
        </w:p>
      </w:tc>
    </w:tr>
  </w:tbl>
  <w:p w:rsidR="007208F7" w:rsidRDefault="007208F7">
    <w:pPr>
      <w:pStyle w:val="Header"/>
    </w:pPr>
  </w:p>
  <w:p w:rsidR="007208F7" w:rsidRDefault="007208F7" w:rsidP="00EA39E7">
    <w:r>
      <w:rPr>
        <w:rFonts w:hint="cs"/>
        <w:cs/>
      </w:rPr>
      <w:t xml:space="preserve">เอกสารแนบ </w:t>
    </w:r>
    <w:r>
      <w:t xml:space="preserve">1   </w:t>
    </w:r>
    <w:r>
      <w:rPr>
        <w:rFonts w:hint="cs"/>
        <w:cs/>
      </w:rPr>
      <w:t>รายละเอียดเกี่ยวกับกรรมการ ผู้บริหาร ผู้มีอำนาจควบคุม  และเลขานุการบริษัท</w:t>
    </w:r>
    <w:r>
      <w:rPr>
        <w:cs/>
      </w:rPr>
      <w:t xml:space="preserve"> </w:t>
    </w:r>
    <w:r>
      <w:rPr>
        <w:rFonts w:hint="cs"/>
        <w:cs/>
      </w:rPr>
      <w:t xml:space="preserve">ณ </w:t>
    </w:r>
    <w:r>
      <w:t xml:space="preserve">31 </w:t>
    </w:r>
    <w:r>
      <w:rPr>
        <w:rFonts w:hint="cs"/>
        <w:cs/>
      </w:rPr>
      <w:t xml:space="preserve">ธันวาคม </w:t>
    </w:r>
    <w: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5EC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D389BD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BA1D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00E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E82D75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F9213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7499E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3207E6"/>
    <w:lvl w:ilvl="0">
      <w:start w:val="4"/>
      <w:numFmt w:val="bullet"/>
      <w:pStyle w:val="ListBullet2"/>
      <w:lvlText w:val="-"/>
      <w:lvlJc w:val="left"/>
      <w:pPr>
        <w:ind w:left="417" w:hanging="360"/>
      </w:pPr>
      <w:rPr>
        <w:rFonts w:ascii="Angsana New" w:eastAsia="Times New Roman" w:hAnsi="Angsana New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8" w15:restartNumberingAfterBreak="0">
    <w:nsid w:val="FFFFFF88"/>
    <w:multiLevelType w:val="singleLevel"/>
    <w:tmpl w:val="17D83A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963E6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StyleHeading1Right007cm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3"/>
    <w:multiLevelType w:val="singleLevel"/>
    <w:tmpl w:val="11042A86"/>
    <w:name w:val="WW8Num3"/>
    <w:lvl w:ilvl="0">
      <w:start w:val="1"/>
      <w:numFmt w:val="bullet"/>
      <w:lvlText w:val=""/>
      <w:lvlJc w:val="left"/>
      <w:pPr>
        <w:tabs>
          <w:tab w:val="num" w:pos="587"/>
        </w:tabs>
        <w:ind w:left="587" w:hanging="360"/>
      </w:pPr>
      <w:rPr>
        <w:rFonts w:ascii="Symbol" w:hAnsi="Symbol" w:cs="Angsana New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1"/>
      <w:lvlText w:val="%1."/>
      <w:lvlJc w:val="left"/>
      <w:pPr>
        <w:tabs>
          <w:tab w:val="num" w:pos="0"/>
        </w:tabs>
        <w:ind w:left="0" w:firstLine="0"/>
      </w:pPr>
      <w:rPr>
        <w:rFonts w:ascii="Angsana New" w:hAnsi="Angsana New" w:cs="OpenSymbol"/>
        <w:sz w:val="24"/>
        <w:szCs w:val="32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ListBullet1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5" w15:restartNumberingAfterBreak="0">
    <w:nsid w:val="00000006"/>
    <w:multiLevelType w:val="multilevel"/>
    <w:tmpl w:val="76620F3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BodyTextInden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17" w15:restartNumberingAfterBreak="0">
    <w:nsid w:val="00000008"/>
    <w:multiLevelType w:val="single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665"/>
        </w:tabs>
        <w:ind w:left="1665" w:hanging="360"/>
      </w:pPr>
    </w:lvl>
  </w:abstractNum>
  <w:abstractNum w:abstractNumId="1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87"/>
        </w:tabs>
        <w:ind w:left="587" w:hanging="360"/>
      </w:pPr>
      <w:rPr>
        <w:rFonts w:ascii="Symbol" w:hAnsi="Symbol"/>
        <w:b w:val="0"/>
        <w:bCs w:val="0"/>
        <w:i w:val="0"/>
        <w:iCs w:val="0"/>
        <w:sz w:val="18"/>
        <w:szCs w:val="18"/>
      </w:rPr>
    </w:lvl>
  </w:abstractNum>
  <w:abstractNum w:abstractNumId="20" w15:restartNumberingAfterBreak="0">
    <w:nsid w:val="15AA5E58"/>
    <w:multiLevelType w:val="hybridMultilevel"/>
    <w:tmpl w:val="CFD0EBC6"/>
    <w:lvl w:ilvl="0" w:tplc="C07E302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146BE6"/>
    <w:multiLevelType w:val="hybridMultilevel"/>
    <w:tmpl w:val="5E28984A"/>
    <w:lvl w:ilvl="0" w:tplc="D53629B0">
      <w:start w:val="1"/>
      <w:numFmt w:val="bullet"/>
      <w:lvlText w:val=""/>
      <w:lvlJc w:val="left"/>
      <w:pPr>
        <w:ind w:left="720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F461E"/>
    <w:multiLevelType w:val="hybridMultilevel"/>
    <w:tmpl w:val="FC5AC052"/>
    <w:lvl w:ilvl="0" w:tplc="CA56C57E">
      <w:numFmt w:val="bullet"/>
      <w:lvlText w:val="•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433198"/>
    <w:multiLevelType w:val="hybridMultilevel"/>
    <w:tmpl w:val="833C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3F570B"/>
    <w:multiLevelType w:val="hybridMultilevel"/>
    <w:tmpl w:val="FEA499AA"/>
    <w:lvl w:ilvl="0" w:tplc="45F43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EE4BE4"/>
    <w:multiLevelType w:val="hybridMultilevel"/>
    <w:tmpl w:val="76122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007C0"/>
    <w:multiLevelType w:val="hybridMultilevel"/>
    <w:tmpl w:val="08BEE200"/>
    <w:name w:val="WW8Num32"/>
    <w:lvl w:ilvl="0" w:tplc="667C0422">
      <w:start w:val="1"/>
      <w:numFmt w:val="bullet"/>
      <w:pStyle w:val="ListBullet21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698E2E14"/>
    <w:multiLevelType w:val="hybridMultilevel"/>
    <w:tmpl w:val="9474956E"/>
    <w:lvl w:ilvl="0" w:tplc="4A2A7E34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  <w:color w:val="auto"/>
        <w:sz w:val="40"/>
        <w:szCs w:val="4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9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7"/>
  </w:num>
  <w:num w:numId="20">
    <w:abstractNumId w:val="6"/>
  </w:num>
  <w:num w:numId="21">
    <w:abstractNumId w:val="23"/>
  </w:num>
  <w:num w:numId="22">
    <w:abstractNumId w:val="22"/>
  </w:num>
  <w:num w:numId="23">
    <w:abstractNumId w:val="25"/>
  </w:num>
  <w:num w:numId="24">
    <w:abstractNumId w:val="21"/>
  </w:num>
  <w:num w:numId="25">
    <w:abstractNumId w:val="26"/>
  </w:num>
  <w:num w:numId="26">
    <w:abstractNumId w:val="20"/>
  </w:num>
  <w:num w:numId="27">
    <w:abstractNumId w:val="2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0"/>
  <w:displayBackgroundShape/>
  <w:embedSystemFonts/>
  <w:gutterAtTop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3MDY1Nja1NDI1MzFT0lEKTi0uzszPAykwNK4FAM4e8cItAAAA"/>
  </w:docVars>
  <w:rsids>
    <w:rsidRoot w:val="00963DFE"/>
    <w:rsid w:val="00002066"/>
    <w:rsid w:val="00006220"/>
    <w:rsid w:val="00007E5B"/>
    <w:rsid w:val="00010672"/>
    <w:rsid w:val="00013CA4"/>
    <w:rsid w:val="000231FE"/>
    <w:rsid w:val="00024D12"/>
    <w:rsid w:val="00024D9E"/>
    <w:rsid w:val="00026B8B"/>
    <w:rsid w:val="00030773"/>
    <w:rsid w:val="0003510A"/>
    <w:rsid w:val="00043561"/>
    <w:rsid w:val="0004512C"/>
    <w:rsid w:val="000464A0"/>
    <w:rsid w:val="00046D6A"/>
    <w:rsid w:val="00053746"/>
    <w:rsid w:val="00060AFF"/>
    <w:rsid w:val="000725A1"/>
    <w:rsid w:val="00072CB9"/>
    <w:rsid w:val="000842A1"/>
    <w:rsid w:val="00084EF5"/>
    <w:rsid w:val="000859FD"/>
    <w:rsid w:val="00090421"/>
    <w:rsid w:val="0009527D"/>
    <w:rsid w:val="0009781A"/>
    <w:rsid w:val="000A2BFB"/>
    <w:rsid w:val="000B1C39"/>
    <w:rsid w:val="000B2AB2"/>
    <w:rsid w:val="000B3453"/>
    <w:rsid w:val="000C1489"/>
    <w:rsid w:val="000C2D48"/>
    <w:rsid w:val="000C3BBB"/>
    <w:rsid w:val="000C56E3"/>
    <w:rsid w:val="000D0A1C"/>
    <w:rsid w:val="000D326E"/>
    <w:rsid w:val="000D499F"/>
    <w:rsid w:val="000D76A7"/>
    <w:rsid w:val="000E6747"/>
    <w:rsid w:val="000F7681"/>
    <w:rsid w:val="00104A4D"/>
    <w:rsid w:val="0011083E"/>
    <w:rsid w:val="00110AFE"/>
    <w:rsid w:val="00113AB3"/>
    <w:rsid w:val="00113FA9"/>
    <w:rsid w:val="001156A9"/>
    <w:rsid w:val="00124D9E"/>
    <w:rsid w:val="00127648"/>
    <w:rsid w:val="00133287"/>
    <w:rsid w:val="0013678E"/>
    <w:rsid w:val="001370F6"/>
    <w:rsid w:val="001468AE"/>
    <w:rsid w:val="001471C0"/>
    <w:rsid w:val="00147714"/>
    <w:rsid w:val="001543CF"/>
    <w:rsid w:val="001571B5"/>
    <w:rsid w:val="00160A8F"/>
    <w:rsid w:val="00160EC7"/>
    <w:rsid w:val="00160FDA"/>
    <w:rsid w:val="00161496"/>
    <w:rsid w:val="00164CD5"/>
    <w:rsid w:val="00165FCF"/>
    <w:rsid w:val="001667A5"/>
    <w:rsid w:val="00166CA9"/>
    <w:rsid w:val="00173C4A"/>
    <w:rsid w:val="001745EE"/>
    <w:rsid w:val="00176857"/>
    <w:rsid w:val="00177A13"/>
    <w:rsid w:val="00182062"/>
    <w:rsid w:val="00191BF2"/>
    <w:rsid w:val="00193D3E"/>
    <w:rsid w:val="001968EC"/>
    <w:rsid w:val="001A00C3"/>
    <w:rsid w:val="001B2EDC"/>
    <w:rsid w:val="001B4D93"/>
    <w:rsid w:val="001B61FC"/>
    <w:rsid w:val="001C0849"/>
    <w:rsid w:val="001C18D3"/>
    <w:rsid w:val="001C2BF0"/>
    <w:rsid w:val="001C6CB7"/>
    <w:rsid w:val="001D7572"/>
    <w:rsid w:val="001D777B"/>
    <w:rsid w:val="001E1F12"/>
    <w:rsid w:val="001E6B8E"/>
    <w:rsid w:val="001F589E"/>
    <w:rsid w:val="002050B1"/>
    <w:rsid w:val="002058F0"/>
    <w:rsid w:val="00215472"/>
    <w:rsid w:val="00217C28"/>
    <w:rsid w:val="00221E43"/>
    <w:rsid w:val="00222A42"/>
    <w:rsid w:val="002302A0"/>
    <w:rsid w:val="002319C6"/>
    <w:rsid w:val="00232238"/>
    <w:rsid w:val="0023468A"/>
    <w:rsid w:val="0024343D"/>
    <w:rsid w:val="002436EF"/>
    <w:rsid w:val="00245D91"/>
    <w:rsid w:val="00246EFA"/>
    <w:rsid w:val="00253F1B"/>
    <w:rsid w:val="002557E5"/>
    <w:rsid w:val="00261AC7"/>
    <w:rsid w:val="00266675"/>
    <w:rsid w:val="002721BE"/>
    <w:rsid w:val="0027687C"/>
    <w:rsid w:val="00281909"/>
    <w:rsid w:val="00282BFA"/>
    <w:rsid w:val="00283010"/>
    <w:rsid w:val="00286422"/>
    <w:rsid w:val="0029422F"/>
    <w:rsid w:val="00297423"/>
    <w:rsid w:val="002A2D85"/>
    <w:rsid w:val="002A5D7E"/>
    <w:rsid w:val="002A5FB8"/>
    <w:rsid w:val="002A70A6"/>
    <w:rsid w:val="002A7C27"/>
    <w:rsid w:val="002B1D8A"/>
    <w:rsid w:val="002B3662"/>
    <w:rsid w:val="002C058F"/>
    <w:rsid w:val="002C47C1"/>
    <w:rsid w:val="002D478D"/>
    <w:rsid w:val="002D5467"/>
    <w:rsid w:val="002E1023"/>
    <w:rsid w:val="002E1D4E"/>
    <w:rsid w:val="002F6F22"/>
    <w:rsid w:val="002F74BB"/>
    <w:rsid w:val="003016C5"/>
    <w:rsid w:val="00306699"/>
    <w:rsid w:val="003101CF"/>
    <w:rsid w:val="00311E52"/>
    <w:rsid w:val="00316CF2"/>
    <w:rsid w:val="00327987"/>
    <w:rsid w:val="00327B9E"/>
    <w:rsid w:val="0033085F"/>
    <w:rsid w:val="00335426"/>
    <w:rsid w:val="0033596E"/>
    <w:rsid w:val="00341881"/>
    <w:rsid w:val="0034259F"/>
    <w:rsid w:val="003629D5"/>
    <w:rsid w:val="00366AE4"/>
    <w:rsid w:val="0036756B"/>
    <w:rsid w:val="003714F9"/>
    <w:rsid w:val="003719C3"/>
    <w:rsid w:val="00372BAD"/>
    <w:rsid w:val="00373C08"/>
    <w:rsid w:val="003741BF"/>
    <w:rsid w:val="00376B8C"/>
    <w:rsid w:val="00390AA1"/>
    <w:rsid w:val="00391C12"/>
    <w:rsid w:val="003928C3"/>
    <w:rsid w:val="003947C9"/>
    <w:rsid w:val="00394B26"/>
    <w:rsid w:val="003958B0"/>
    <w:rsid w:val="003A0C1F"/>
    <w:rsid w:val="003A3485"/>
    <w:rsid w:val="003A3CCD"/>
    <w:rsid w:val="003B2404"/>
    <w:rsid w:val="003B2E1A"/>
    <w:rsid w:val="003B4D25"/>
    <w:rsid w:val="003B52E7"/>
    <w:rsid w:val="003C3351"/>
    <w:rsid w:val="003C7D98"/>
    <w:rsid w:val="003D6239"/>
    <w:rsid w:val="003E3FC9"/>
    <w:rsid w:val="003E48D7"/>
    <w:rsid w:val="003F53A6"/>
    <w:rsid w:val="003F5466"/>
    <w:rsid w:val="003F6540"/>
    <w:rsid w:val="00401E04"/>
    <w:rsid w:val="00411E99"/>
    <w:rsid w:val="00411F95"/>
    <w:rsid w:val="00414309"/>
    <w:rsid w:val="00415EF5"/>
    <w:rsid w:val="00417FB5"/>
    <w:rsid w:val="004255A8"/>
    <w:rsid w:val="00430552"/>
    <w:rsid w:val="00431887"/>
    <w:rsid w:val="004327C6"/>
    <w:rsid w:val="00435741"/>
    <w:rsid w:val="00443154"/>
    <w:rsid w:val="0044584C"/>
    <w:rsid w:val="0044649D"/>
    <w:rsid w:val="00450218"/>
    <w:rsid w:val="004510C4"/>
    <w:rsid w:val="00452207"/>
    <w:rsid w:val="00453DB0"/>
    <w:rsid w:val="00457527"/>
    <w:rsid w:val="00462384"/>
    <w:rsid w:val="004644F0"/>
    <w:rsid w:val="00467603"/>
    <w:rsid w:val="00471637"/>
    <w:rsid w:val="00472B9E"/>
    <w:rsid w:val="00480779"/>
    <w:rsid w:val="00480CEC"/>
    <w:rsid w:val="004844F1"/>
    <w:rsid w:val="00487221"/>
    <w:rsid w:val="00487B19"/>
    <w:rsid w:val="00495367"/>
    <w:rsid w:val="004A20FE"/>
    <w:rsid w:val="004A4E5C"/>
    <w:rsid w:val="004A6C6C"/>
    <w:rsid w:val="004B42B6"/>
    <w:rsid w:val="004B4A80"/>
    <w:rsid w:val="004B7825"/>
    <w:rsid w:val="004C109C"/>
    <w:rsid w:val="004C2984"/>
    <w:rsid w:val="004E319F"/>
    <w:rsid w:val="004E463C"/>
    <w:rsid w:val="004E5D87"/>
    <w:rsid w:val="004F1DD4"/>
    <w:rsid w:val="004F68CC"/>
    <w:rsid w:val="00502928"/>
    <w:rsid w:val="005065D6"/>
    <w:rsid w:val="005068C5"/>
    <w:rsid w:val="0051113D"/>
    <w:rsid w:val="00513164"/>
    <w:rsid w:val="00515754"/>
    <w:rsid w:val="0052197E"/>
    <w:rsid w:val="005236D6"/>
    <w:rsid w:val="00524600"/>
    <w:rsid w:val="005342E4"/>
    <w:rsid w:val="00534A90"/>
    <w:rsid w:val="00536AAA"/>
    <w:rsid w:val="00536DDB"/>
    <w:rsid w:val="005400EA"/>
    <w:rsid w:val="00543A21"/>
    <w:rsid w:val="00547252"/>
    <w:rsid w:val="0055664F"/>
    <w:rsid w:val="00561305"/>
    <w:rsid w:val="005657AF"/>
    <w:rsid w:val="00566143"/>
    <w:rsid w:val="00566E3E"/>
    <w:rsid w:val="005713A1"/>
    <w:rsid w:val="00575513"/>
    <w:rsid w:val="00577BC4"/>
    <w:rsid w:val="005803D8"/>
    <w:rsid w:val="00580A97"/>
    <w:rsid w:val="00580CDB"/>
    <w:rsid w:val="00582B37"/>
    <w:rsid w:val="005869F5"/>
    <w:rsid w:val="00594672"/>
    <w:rsid w:val="005A316D"/>
    <w:rsid w:val="005A3A1F"/>
    <w:rsid w:val="005A3D0C"/>
    <w:rsid w:val="005B0179"/>
    <w:rsid w:val="005B13CD"/>
    <w:rsid w:val="005B1E80"/>
    <w:rsid w:val="005B4011"/>
    <w:rsid w:val="005C05C8"/>
    <w:rsid w:val="005C3969"/>
    <w:rsid w:val="005C420F"/>
    <w:rsid w:val="005C454A"/>
    <w:rsid w:val="005D1B05"/>
    <w:rsid w:val="005D44A2"/>
    <w:rsid w:val="005D6D3E"/>
    <w:rsid w:val="005E3631"/>
    <w:rsid w:val="005E6354"/>
    <w:rsid w:val="005E72C4"/>
    <w:rsid w:val="005F0D6F"/>
    <w:rsid w:val="005F2370"/>
    <w:rsid w:val="005F7C8D"/>
    <w:rsid w:val="0060179E"/>
    <w:rsid w:val="006153CB"/>
    <w:rsid w:val="00623070"/>
    <w:rsid w:val="006259F6"/>
    <w:rsid w:val="00626874"/>
    <w:rsid w:val="006279A0"/>
    <w:rsid w:val="00627B32"/>
    <w:rsid w:val="00631250"/>
    <w:rsid w:val="006338AA"/>
    <w:rsid w:val="00633CFB"/>
    <w:rsid w:val="006343EC"/>
    <w:rsid w:val="00634B90"/>
    <w:rsid w:val="0063529A"/>
    <w:rsid w:val="0064097B"/>
    <w:rsid w:val="00643BF5"/>
    <w:rsid w:val="006443D1"/>
    <w:rsid w:val="00646A92"/>
    <w:rsid w:val="00647128"/>
    <w:rsid w:val="006522C6"/>
    <w:rsid w:val="00656670"/>
    <w:rsid w:val="006762B7"/>
    <w:rsid w:val="006827B4"/>
    <w:rsid w:val="00684856"/>
    <w:rsid w:val="006867FE"/>
    <w:rsid w:val="00692292"/>
    <w:rsid w:val="00692CA4"/>
    <w:rsid w:val="006B6AEE"/>
    <w:rsid w:val="006C04B6"/>
    <w:rsid w:val="006C4345"/>
    <w:rsid w:val="006C5C39"/>
    <w:rsid w:val="006C7982"/>
    <w:rsid w:val="006C7AB7"/>
    <w:rsid w:val="006D0C43"/>
    <w:rsid w:val="006D2706"/>
    <w:rsid w:val="006D29A0"/>
    <w:rsid w:val="006D525A"/>
    <w:rsid w:val="006D5FBF"/>
    <w:rsid w:val="006D7F91"/>
    <w:rsid w:val="006E32A3"/>
    <w:rsid w:val="006F120F"/>
    <w:rsid w:val="006F2F76"/>
    <w:rsid w:val="006F493D"/>
    <w:rsid w:val="00700F02"/>
    <w:rsid w:val="007042CC"/>
    <w:rsid w:val="0071015C"/>
    <w:rsid w:val="0071163E"/>
    <w:rsid w:val="00711880"/>
    <w:rsid w:val="007144FC"/>
    <w:rsid w:val="00714FC1"/>
    <w:rsid w:val="007162E7"/>
    <w:rsid w:val="00717FFB"/>
    <w:rsid w:val="007208F7"/>
    <w:rsid w:val="00730D37"/>
    <w:rsid w:val="007328BC"/>
    <w:rsid w:val="00735B0E"/>
    <w:rsid w:val="00736701"/>
    <w:rsid w:val="00736E50"/>
    <w:rsid w:val="0074575A"/>
    <w:rsid w:val="00746397"/>
    <w:rsid w:val="00751D5A"/>
    <w:rsid w:val="00752876"/>
    <w:rsid w:val="007574F3"/>
    <w:rsid w:val="00763A95"/>
    <w:rsid w:val="00773004"/>
    <w:rsid w:val="00773BAC"/>
    <w:rsid w:val="00774122"/>
    <w:rsid w:val="0078077A"/>
    <w:rsid w:val="0078129C"/>
    <w:rsid w:val="00793073"/>
    <w:rsid w:val="007931E6"/>
    <w:rsid w:val="0079579B"/>
    <w:rsid w:val="0079710C"/>
    <w:rsid w:val="007A4D6A"/>
    <w:rsid w:val="007B10CC"/>
    <w:rsid w:val="007D0267"/>
    <w:rsid w:val="007D09EE"/>
    <w:rsid w:val="007D1D12"/>
    <w:rsid w:val="007D7449"/>
    <w:rsid w:val="007E133A"/>
    <w:rsid w:val="007E1F56"/>
    <w:rsid w:val="007E26E6"/>
    <w:rsid w:val="007F25A6"/>
    <w:rsid w:val="007F405E"/>
    <w:rsid w:val="007F7D23"/>
    <w:rsid w:val="008015D9"/>
    <w:rsid w:val="008027CE"/>
    <w:rsid w:val="0080685D"/>
    <w:rsid w:val="00810622"/>
    <w:rsid w:val="00814E93"/>
    <w:rsid w:val="00820696"/>
    <w:rsid w:val="008259F2"/>
    <w:rsid w:val="00825E60"/>
    <w:rsid w:val="008263E4"/>
    <w:rsid w:val="00827D77"/>
    <w:rsid w:val="00832E50"/>
    <w:rsid w:val="008454EA"/>
    <w:rsid w:val="00854414"/>
    <w:rsid w:val="00860B01"/>
    <w:rsid w:val="00863E34"/>
    <w:rsid w:val="008641D3"/>
    <w:rsid w:val="00864D73"/>
    <w:rsid w:val="00871AA3"/>
    <w:rsid w:val="00881348"/>
    <w:rsid w:val="00881FB8"/>
    <w:rsid w:val="0088281F"/>
    <w:rsid w:val="0088443A"/>
    <w:rsid w:val="0088517D"/>
    <w:rsid w:val="00887A24"/>
    <w:rsid w:val="00887DC7"/>
    <w:rsid w:val="0089673B"/>
    <w:rsid w:val="00897599"/>
    <w:rsid w:val="008A2C68"/>
    <w:rsid w:val="008C09B0"/>
    <w:rsid w:val="008C7289"/>
    <w:rsid w:val="008D3085"/>
    <w:rsid w:val="008E0569"/>
    <w:rsid w:val="008E07BC"/>
    <w:rsid w:val="008E1ED9"/>
    <w:rsid w:val="008E4BCA"/>
    <w:rsid w:val="008F0264"/>
    <w:rsid w:val="008F0B03"/>
    <w:rsid w:val="008F6A54"/>
    <w:rsid w:val="008F7B12"/>
    <w:rsid w:val="009030C3"/>
    <w:rsid w:val="009126FF"/>
    <w:rsid w:val="00916D4F"/>
    <w:rsid w:val="009172DD"/>
    <w:rsid w:val="00917B26"/>
    <w:rsid w:val="00936922"/>
    <w:rsid w:val="00941087"/>
    <w:rsid w:val="00941668"/>
    <w:rsid w:val="00944F3E"/>
    <w:rsid w:val="009518C9"/>
    <w:rsid w:val="0095504F"/>
    <w:rsid w:val="00955465"/>
    <w:rsid w:val="009606FF"/>
    <w:rsid w:val="00963DFE"/>
    <w:rsid w:val="009646D0"/>
    <w:rsid w:val="0096654B"/>
    <w:rsid w:val="0096700F"/>
    <w:rsid w:val="0097282D"/>
    <w:rsid w:val="00973054"/>
    <w:rsid w:val="009748B3"/>
    <w:rsid w:val="00993147"/>
    <w:rsid w:val="009A1142"/>
    <w:rsid w:val="009A289A"/>
    <w:rsid w:val="009B0E0A"/>
    <w:rsid w:val="009B4A94"/>
    <w:rsid w:val="009B6242"/>
    <w:rsid w:val="009B7CA2"/>
    <w:rsid w:val="009C0EC2"/>
    <w:rsid w:val="009C480B"/>
    <w:rsid w:val="009C6B6E"/>
    <w:rsid w:val="009D0CF9"/>
    <w:rsid w:val="009E3220"/>
    <w:rsid w:val="009E33B2"/>
    <w:rsid w:val="009E48F8"/>
    <w:rsid w:val="009E5980"/>
    <w:rsid w:val="009E683D"/>
    <w:rsid w:val="009F170F"/>
    <w:rsid w:val="009F24D3"/>
    <w:rsid w:val="009F48E7"/>
    <w:rsid w:val="009F7170"/>
    <w:rsid w:val="009F747B"/>
    <w:rsid w:val="00A027F9"/>
    <w:rsid w:val="00A14278"/>
    <w:rsid w:val="00A20DF9"/>
    <w:rsid w:val="00A21EB2"/>
    <w:rsid w:val="00A249CD"/>
    <w:rsid w:val="00A25732"/>
    <w:rsid w:val="00A26919"/>
    <w:rsid w:val="00A3131F"/>
    <w:rsid w:val="00A31C40"/>
    <w:rsid w:val="00A34383"/>
    <w:rsid w:val="00A353CA"/>
    <w:rsid w:val="00A37474"/>
    <w:rsid w:val="00A45772"/>
    <w:rsid w:val="00A4707D"/>
    <w:rsid w:val="00A5241A"/>
    <w:rsid w:val="00A55F5C"/>
    <w:rsid w:val="00A7036A"/>
    <w:rsid w:val="00A74B9A"/>
    <w:rsid w:val="00A91727"/>
    <w:rsid w:val="00A919ED"/>
    <w:rsid w:val="00A92965"/>
    <w:rsid w:val="00A9491E"/>
    <w:rsid w:val="00AA00DF"/>
    <w:rsid w:val="00AA508F"/>
    <w:rsid w:val="00AB1F27"/>
    <w:rsid w:val="00AB364E"/>
    <w:rsid w:val="00AB37DA"/>
    <w:rsid w:val="00AB5A38"/>
    <w:rsid w:val="00AC2685"/>
    <w:rsid w:val="00AC630F"/>
    <w:rsid w:val="00AC7398"/>
    <w:rsid w:val="00AD2A1D"/>
    <w:rsid w:val="00AE0C74"/>
    <w:rsid w:val="00AE50D2"/>
    <w:rsid w:val="00AE5E89"/>
    <w:rsid w:val="00AF291D"/>
    <w:rsid w:val="00AF2F3E"/>
    <w:rsid w:val="00B046E7"/>
    <w:rsid w:val="00B14A5E"/>
    <w:rsid w:val="00B169E8"/>
    <w:rsid w:val="00B16D2F"/>
    <w:rsid w:val="00B21854"/>
    <w:rsid w:val="00B368A6"/>
    <w:rsid w:val="00B3711B"/>
    <w:rsid w:val="00B43FE0"/>
    <w:rsid w:val="00B45973"/>
    <w:rsid w:val="00B45D10"/>
    <w:rsid w:val="00B46FEB"/>
    <w:rsid w:val="00B55ED3"/>
    <w:rsid w:val="00B576F4"/>
    <w:rsid w:val="00B57FBB"/>
    <w:rsid w:val="00B81AE4"/>
    <w:rsid w:val="00B83116"/>
    <w:rsid w:val="00B836E8"/>
    <w:rsid w:val="00B848B2"/>
    <w:rsid w:val="00B967BF"/>
    <w:rsid w:val="00BA01FA"/>
    <w:rsid w:val="00BA0334"/>
    <w:rsid w:val="00BA300C"/>
    <w:rsid w:val="00BA4536"/>
    <w:rsid w:val="00BA481D"/>
    <w:rsid w:val="00BA4B85"/>
    <w:rsid w:val="00BB36C5"/>
    <w:rsid w:val="00BC0FF7"/>
    <w:rsid w:val="00BD40D3"/>
    <w:rsid w:val="00BD4DA5"/>
    <w:rsid w:val="00BD519B"/>
    <w:rsid w:val="00BD597F"/>
    <w:rsid w:val="00BE6E2B"/>
    <w:rsid w:val="00BF60F1"/>
    <w:rsid w:val="00C04392"/>
    <w:rsid w:val="00C06E93"/>
    <w:rsid w:val="00C131BD"/>
    <w:rsid w:val="00C13E11"/>
    <w:rsid w:val="00C14D18"/>
    <w:rsid w:val="00C17082"/>
    <w:rsid w:val="00C22308"/>
    <w:rsid w:val="00C22980"/>
    <w:rsid w:val="00C258BA"/>
    <w:rsid w:val="00C26AA3"/>
    <w:rsid w:val="00C33DD5"/>
    <w:rsid w:val="00C34426"/>
    <w:rsid w:val="00C40E5C"/>
    <w:rsid w:val="00C4271F"/>
    <w:rsid w:val="00C427CC"/>
    <w:rsid w:val="00C50BD7"/>
    <w:rsid w:val="00C539D8"/>
    <w:rsid w:val="00C53AC2"/>
    <w:rsid w:val="00C54266"/>
    <w:rsid w:val="00C55B3D"/>
    <w:rsid w:val="00C568C8"/>
    <w:rsid w:val="00C630CD"/>
    <w:rsid w:val="00C674E6"/>
    <w:rsid w:val="00C83971"/>
    <w:rsid w:val="00C866D7"/>
    <w:rsid w:val="00C878C6"/>
    <w:rsid w:val="00C903A0"/>
    <w:rsid w:val="00C91638"/>
    <w:rsid w:val="00C92510"/>
    <w:rsid w:val="00C93583"/>
    <w:rsid w:val="00C93A20"/>
    <w:rsid w:val="00C948BA"/>
    <w:rsid w:val="00C9606C"/>
    <w:rsid w:val="00C96E62"/>
    <w:rsid w:val="00C97033"/>
    <w:rsid w:val="00CA7A93"/>
    <w:rsid w:val="00CB0E57"/>
    <w:rsid w:val="00CB4D5C"/>
    <w:rsid w:val="00CB5585"/>
    <w:rsid w:val="00CB7C8A"/>
    <w:rsid w:val="00CC4A6E"/>
    <w:rsid w:val="00CC5DD6"/>
    <w:rsid w:val="00CC61B1"/>
    <w:rsid w:val="00CD3499"/>
    <w:rsid w:val="00CD547E"/>
    <w:rsid w:val="00CE7160"/>
    <w:rsid w:val="00CF1A1D"/>
    <w:rsid w:val="00CF7546"/>
    <w:rsid w:val="00D0094D"/>
    <w:rsid w:val="00D00C3C"/>
    <w:rsid w:val="00D02B12"/>
    <w:rsid w:val="00D02D4B"/>
    <w:rsid w:val="00D03728"/>
    <w:rsid w:val="00D06ECB"/>
    <w:rsid w:val="00D1528E"/>
    <w:rsid w:val="00D15CD1"/>
    <w:rsid w:val="00D24D48"/>
    <w:rsid w:val="00D3170A"/>
    <w:rsid w:val="00D456B2"/>
    <w:rsid w:val="00D4683E"/>
    <w:rsid w:val="00D51787"/>
    <w:rsid w:val="00D53E66"/>
    <w:rsid w:val="00D62766"/>
    <w:rsid w:val="00D63490"/>
    <w:rsid w:val="00D636AF"/>
    <w:rsid w:val="00D648FA"/>
    <w:rsid w:val="00D666F7"/>
    <w:rsid w:val="00D66E8E"/>
    <w:rsid w:val="00D67CDB"/>
    <w:rsid w:val="00D739F5"/>
    <w:rsid w:val="00D839C8"/>
    <w:rsid w:val="00DA0556"/>
    <w:rsid w:val="00DA1F7B"/>
    <w:rsid w:val="00DA55CD"/>
    <w:rsid w:val="00DA7266"/>
    <w:rsid w:val="00DB00D1"/>
    <w:rsid w:val="00DB7ECA"/>
    <w:rsid w:val="00DC7483"/>
    <w:rsid w:val="00DD3B09"/>
    <w:rsid w:val="00DD5B5F"/>
    <w:rsid w:val="00DE0817"/>
    <w:rsid w:val="00DE4C36"/>
    <w:rsid w:val="00DE65B7"/>
    <w:rsid w:val="00DF4437"/>
    <w:rsid w:val="00DF5408"/>
    <w:rsid w:val="00E0132F"/>
    <w:rsid w:val="00E04A49"/>
    <w:rsid w:val="00E24FC3"/>
    <w:rsid w:val="00E308E0"/>
    <w:rsid w:val="00E329B1"/>
    <w:rsid w:val="00E357A9"/>
    <w:rsid w:val="00E36EDF"/>
    <w:rsid w:val="00E4022F"/>
    <w:rsid w:val="00E40259"/>
    <w:rsid w:val="00E40F6C"/>
    <w:rsid w:val="00E412C4"/>
    <w:rsid w:val="00E43D64"/>
    <w:rsid w:val="00E47F57"/>
    <w:rsid w:val="00E65AD6"/>
    <w:rsid w:val="00E67081"/>
    <w:rsid w:val="00E670C4"/>
    <w:rsid w:val="00E70FA0"/>
    <w:rsid w:val="00E75204"/>
    <w:rsid w:val="00E7718D"/>
    <w:rsid w:val="00E8055C"/>
    <w:rsid w:val="00E81E0D"/>
    <w:rsid w:val="00E87AB9"/>
    <w:rsid w:val="00E95F77"/>
    <w:rsid w:val="00E97BE9"/>
    <w:rsid w:val="00EA15E3"/>
    <w:rsid w:val="00EA2A2E"/>
    <w:rsid w:val="00EA39E7"/>
    <w:rsid w:val="00EA4B64"/>
    <w:rsid w:val="00EA5437"/>
    <w:rsid w:val="00EA6CAA"/>
    <w:rsid w:val="00EA6F9C"/>
    <w:rsid w:val="00EA7EE3"/>
    <w:rsid w:val="00EB049A"/>
    <w:rsid w:val="00EB0D7C"/>
    <w:rsid w:val="00EB3F64"/>
    <w:rsid w:val="00EC081D"/>
    <w:rsid w:val="00EC7171"/>
    <w:rsid w:val="00ED3A15"/>
    <w:rsid w:val="00ED5430"/>
    <w:rsid w:val="00F02EE9"/>
    <w:rsid w:val="00F07F6D"/>
    <w:rsid w:val="00F13435"/>
    <w:rsid w:val="00F135D6"/>
    <w:rsid w:val="00F16C0C"/>
    <w:rsid w:val="00F269FB"/>
    <w:rsid w:val="00F2766F"/>
    <w:rsid w:val="00F27FF0"/>
    <w:rsid w:val="00F30BDF"/>
    <w:rsid w:val="00F34E21"/>
    <w:rsid w:val="00F412C9"/>
    <w:rsid w:val="00F505B0"/>
    <w:rsid w:val="00F534B9"/>
    <w:rsid w:val="00F538C2"/>
    <w:rsid w:val="00F558D3"/>
    <w:rsid w:val="00F630EB"/>
    <w:rsid w:val="00F753A7"/>
    <w:rsid w:val="00F76E4D"/>
    <w:rsid w:val="00F80ABD"/>
    <w:rsid w:val="00F81B7D"/>
    <w:rsid w:val="00F82F38"/>
    <w:rsid w:val="00F84729"/>
    <w:rsid w:val="00F90CDD"/>
    <w:rsid w:val="00F91A80"/>
    <w:rsid w:val="00F93506"/>
    <w:rsid w:val="00F9780B"/>
    <w:rsid w:val="00FA0C8F"/>
    <w:rsid w:val="00FA1397"/>
    <w:rsid w:val="00FA6F9C"/>
    <w:rsid w:val="00FA71DB"/>
    <w:rsid w:val="00FB2C05"/>
    <w:rsid w:val="00FB31BB"/>
    <w:rsid w:val="00FB36D3"/>
    <w:rsid w:val="00FB38B1"/>
    <w:rsid w:val="00FC3118"/>
    <w:rsid w:val="00FD6001"/>
    <w:rsid w:val="00FE2131"/>
    <w:rsid w:val="00FE2EBF"/>
    <w:rsid w:val="00FE39C4"/>
    <w:rsid w:val="00FE4739"/>
    <w:rsid w:val="00FF0D2B"/>
    <w:rsid w:val="00FF6467"/>
    <w:rsid w:val="00FF75A1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5:docId w15:val="{6F89CB78-35F3-44D5-84C0-BE424A42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916D4F"/>
    <w:pPr>
      <w:numPr>
        <w:numId w:val="19"/>
      </w:numPr>
      <w:ind w:left="227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  <w:style w:type="paragraph" w:styleId="BodyTextFirstIndent2">
    <w:name w:val="Body Text First Indent 2"/>
    <w:basedOn w:val="BodyTextIndent"/>
    <w:link w:val="BodyTextFirstIndent2Char"/>
    <w:rsid w:val="00306699"/>
    <w:pPr>
      <w:numPr>
        <w:numId w:val="0"/>
      </w:numPr>
      <w:spacing w:after="120"/>
      <w:ind w:left="283" w:firstLine="210"/>
    </w:pPr>
    <w:rPr>
      <w:szCs w:val="30"/>
    </w:rPr>
  </w:style>
  <w:style w:type="character" w:customStyle="1" w:styleId="BodyTextFirstIndent2Char">
    <w:name w:val="Body Text First Indent 2 Char"/>
    <w:link w:val="BodyTextFirstIndent2"/>
    <w:rsid w:val="00306699"/>
    <w:rPr>
      <w:rFonts w:ascii="Angsana New" w:hAnsi="Angsana New" w:cs="Times New Roman"/>
      <w:sz w:val="24"/>
      <w:szCs w:val="30"/>
      <w:lang w:eastAsia="th-TH"/>
    </w:rPr>
  </w:style>
  <w:style w:type="paragraph" w:styleId="ListBullet3">
    <w:name w:val="List Bullet 3"/>
    <w:basedOn w:val="Normal"/>
    <w:rsid w:val="00A92965"/>
    <w:pPr>
      <w:numPr>
        <w:numId w:val="20"/>
      </w:numPr>
      <w:contextualSpacing/>
    </w:pPr>
    <w:rPr>
      <w:szCs w:val="30"/>
    </w:rPr>
  </w:style>
  <w:style w:type="paragraph" w:styleId="ListBullet4">
    <w:name w:val="List Bullet 4"/>
    <w:basedOn w:val="Normal"/>
    <w:rsid w:val="00C97033"/>
    <w:pPr>
      <w:numPr>
        <w:numId w:val="12"/>
      </w:numPr>
      <w:contextualSpacing/>
    </w:pPr>
    <w:rPr>
      <w:szCs w:val="30"/>
    </w:rPr>
  </w:style>
  <w:style w:type="paragraph" w:styleId="ListBullet5">
    <w:name w:val="List Bullet 5"/>
    <w:basedOn w:val="Normal"/>
    <w:rsid w:val="00C97033"/>
    <w:pPr>
      <w:numPr>
        <w:numId w:val="13"/>
      </w:numPr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D63490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D63490"/>
    <w:rPr>
      <w:rFonts w:ascii="Angsana New" w:hAnsi="Angsana New"/>
      <w:sz w:val="24"/>
      <w:szCs w:val="24"/>
      <w:lang w:eastAsia="th-TH"/>
    </w:rPr>
  </w:style>
  <w:style w:type="table" w:styleId="TableGrid">
    <w:name w:val="Table Grid"/>
    <w:basedOn w:val="TableNormal"/>
    <w:rsid w:val="00C06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rsid w:val="00577BC4"/>
    <w:pPr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rsid w:val="00577BC4"/>
    <w:rPr>
      <w:rFonts w:ascii="Angsana New" w:hAnsi="Angsana New" w:cs="Times New Roman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59FDA-5D48-4B65-BC6F-71BAA99A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2374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hm</Company>
  <LinksUpToDate>false</LinksUpToDate>
  <CharactersWithSpaces>15875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subject/>
  <dc:creator>Supich</dc:creator>
  <cp:keywords/>
  <dc:description/>
  <cp:lastModifiedBy>Supich S</cp:lastModifiedBy>
  <cp:revision>4</cp:revision>
  <cp:lastPrinted>2019-03-26T06:20:00Z</cp:lastPrinted>
  <dcterms:created xsi:type="dcterms:W3CDTF">2021-03-01T04:26:00Z</dcterms:created>
  <dcterms:modified xsi:type="dcterms:W3CDTF">2021-03-01T04:30:00Z</dcterms:modified>
</cp:coreProperties>
</file>