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82" w:type="dxa"/>
        <w:tblInd w:w="85" w:type="dxa"/>
        <w:tblLayout w:type="fixed"/>
        <w:tblLook w:val="0000" w:firstRow="0" w:lastRow="0" w:firstColumn="0" w:lastColumn="0" w:noHBand="0" w:noVBand="0"/>
      </w:tblPr>
      <w:tblGrid>
        <w:gridCol w:w="3425"/>
        <w:gridCol w:w="1843"/>
        <w:gridCol w:w="992"/>
        <w:gridCol w:w="1370"/>
        <w:gridCol w:w="1370"/>
        <w:gridCol w:w="1371"/>
        <w:gridCol w:w="1370"/>
        <w:gridCol w:w="1370"/>
        <w:gridCol w:w="1371"/>
      </w:tblGrid>
      <w:tr w:rsidR="005C72C2" w:rsidTr="00931D43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72C2" w:rsidRDefault="005C72C2" w:rsidP="001B7A87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รายชื่อบริษัท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C72C2" w:rsidRDefault="005C72C2" w:rsidP="001B7A87">
            <w:pPr>
              <w:pStyle w:val="StyleLatinAngsanaNewBlackCentered"/>
              <w:snapToGrid w:val="0"/>
            </w:pPr>
            <w:r>
              <w:rPr>
                <w:cs/>
              </w:rPr>
              <w:t>บมจ.</w:t>
            </w:r>
          </w:p>
        </w:tc>
        <w:tc>
          <w:tcPr>
            <w:tcW w:w="92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72C2" w:rsidRDefault="005C72C2" w:rsidP="001B7A87">
            <w:pPr>
              <w:pStyle w:val="StyleLatinAngsanaNewBlackCentered"/>
              <w:snapToGrid w:val="0"/>
              <w:ind w:right="533"/>
              <w:rPr>
                <w:cs/>
              </w:rPr>
            </w:pPr>
            <w:r>
              <w:rPr>
                <w:cs/>
              </w:rPr>
              <w:t>บริษัทที่เกี่ยวข้อง</w:t>
            </w:r>
          </w:p>
        </w:tc>
      </w:tr>
      <w:tr w:rsidR="0053460C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  <w:rPr>
                <w:cs/>
              </w:rPr>
            </w:pPr>
            <w:r>
              <w:rPr>
                <w:cs/>
              </w:rPr>
              <w:t>รายชื่อ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>
            <w:pPr>
              <w:pStyle w:val="StyleLatinAngsanaNewBlackCentered"/>
              <w:snapToGrid w:val="0"/>
            </w:pPr>
            <w:r>
              <w:t>UT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EF2579">
            <w:pPr>
              <w:pStyle w:val="StyleLatinAngsanaNewBlackCentered"/>
              <w:snapToGrid w:val="0"/>
            </w:pPr>
            <w:r>
              <w:t>UNF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t>UBM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AF4FA9" w:rsidP="001B7A87">
            <w:pPr>
              <w:pStyle w:val="StyleLatinAngsanaNewBlackCentered"/>
              <w:snapToGrid w:val="0"/>
            </w:pPr>
            <w:r>
              <w:t>AAP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t>MRC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t>UG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AngsanaNewBlackCentered"/>
              <w:snapToGrid w:val="0"/>
            </w:pPr>
            <w:r>
              <w:t>SUC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pStyle w:val="StyleLatinCordiaNewCentered"/>
              <w:snapToGrid w:val="0"/>
              <w:rPr>
                <w:rFonts w:eastAsia="Times New Roman"/>
              </w:rPr>
            </w:pPr>
            <w:r>
              <w:rPr>
                <w:rFonts w:eastAsia="Times New Roman"/>
              </w:rPr>
              <w:t>USM</w:t>
            </w:r>
          </w:p>
        </w:tc>
      </w:tr>
      <w:tr w:rsidR="00E11495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Default="00E11495" w:rsidP="001A5C7C">
            <w:pPr>
              <w:pStyle w:val="ListNumber1"/>
              <w:rPr>
                <w:cs/>
              </w:rPr>
            </w:pPr>
            <w:r>
              <w:rPr>
                <w:rFonts w:hint="cs"/>
                <w:cs/>
              </w:rPr>
              <w:t xml:space="preserve">นายปรีขา                       </w:t>
            </w:r>
            <w:r w:rsidR="005D7852">
              <w:rPr>
                <w:rFonts w:hint="cs"/>
                <w:cs/>
              </w:rPr>
              <w:t>ชุณ</w:t>
            </w:r>
            <w:r w:rsidR="00A83584">
              <w:rPr>
                <w:rFonts w:hint="cs"/>
                <w:cs/>
              </w:rPr>
              <w:t>หวาณิ</w:t>
            </w:r>
            <w:r>
              <w:rPr>
                <w:rFonts w:hint="cs"/>
                <w:cs/>
              </w:rPr>
              <w:t xml:space="preserve">ชย์ </w:t>
            </w:r>
            <w:r w:rsidRPr="00E11495">
              <w:rPr>
                <w:vertAlign w:val="superscript"/>
                <w:cs/>
                <w:lang w:val="en-GB"/>
              </w:rPr>
              <w:t>(</w:t>
            </w:r>
            <w:r w:rsidRPr="00E11495">
              <w:rPr>
                <w:vertAlign w:val="superscript"/>
                <w:lang w:val="en-GB"/>
              </w:rPr>
              <w:t>1</w:t>
            </w:r>
            <w:r w:rsidRPr="00E11495">
              <w:rPr>
                <w:vertAlign w:val="superscript"/>
                <w:cs/>
                <w:lang w:val="en-GB"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Default="00E11495" w:rsidP="001A5C7C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ประธาน</w:t>
            </w:r>
            <w:r w:rsidRPr="005B74AD">
              <w:rPr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Pr="00985C6A" w:rsidRDefault="00E11495" w:rsidP="001B7A87">
            <w:pPr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Default="00E11495" w:rsidP="001B7A87">
            <w:pPr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Default="00E11495" w:rsidP="001B7A87">
            <w:pPr>
              <w:jc w:val="center"/>
              <w:rPr>
                <w:cs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Pr="005B74AD" w:rsidRDefault="00E11495" w:rsidP="001B7A87">
            <w:pPr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Pr="005B74AD" w:rsidRDefault="00E11495" w:rsidP="001B7A87">
            <w:pPr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11495" w:rsidRDefault="00A83584" w:rsidP="001B7A87">
            <w:pPr>
              <w:jc w:val="center"/>
            </w:pPr>
            <w:r>
              <w:rPr>
                <w:rFonts w:ascii="Symbol" w:hAnsi="Symbol"/>
              </w:rPr>
              <w:sym w:font="Symbol" w:char="F0C6"/>
            </w:r>
            <w:r>
              <w:rPr>
                <w:rFonts w:ascii="Symbol" w:hAnsi="Symbol"/>
              </w:rPr>
              <w:sym w:font="Symbol" w:char="F02F"/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495" w:rsidRDefault="00E11495" w:rsidP="001B7A87">
            <w:pPr>
              <w:jc w:val="center"/>
              <w:rPr>
                <w:cs/>
              </w:rPr>
            </w:pPr>
          </w:p>
        </w:tc>
      </w:tr>
      <w:tr w:rsidR="001A5C7C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E11495" w:rsidP="00E11495">
            <w:pPr>
              <w:pStyle w:val="BodyText"/>
              <w:rPr>
                <w:cs/>
              </w:rPr>
            </w:pPr>
            <w:r>
              <w:rPr>
                <w:rFonts w:hint="cs"/>
                <w:cs/>
              </w:rPr>
              <w:t xml:space="preserve">      </w:t>
            </w:r>
            <w:r w:rsidR="00B94A7F">
              <w:rPr>
                <w:cs/>
              </w:rPr>
              <w:t xml:space="preserve">นางสาวดาลัดย์             </w:t>
            </w:r>
            <w:r w:rsidR="001A5C7C" w:rsidRPr="005B74AD">
              <w:rPr>
                <w:cs/>
              </w:rPr>
              <w:t>ทรัพย์ทวีชัยกุล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A5C7C">
            <w:pPr>
              <w:jc w:val="center"/>
              <w:rPr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985C6A" w:rsidP="001B7A87">
            <w:pPr>
              <w:jc w:val="center"/>
              <w:rPr>
                <w:cs/>
              </w:rPr>
            </w:pPr>
            <w:r w:rsidRPr="00985C6A"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F16668" w:rsidP="001B7A87">
            <w:pPr>
              <w:jc w:val="center"/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F16668" w:rsidP="001B7A87">
            <w:pPr>
              <w:jc w:val="center"/>
              <w:rPr>
                <w:cs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B7A87">
            <w:pPr>
              <w:jc w:val="center"/>
            </w:pPr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A5C7C" w:rsidP="001B7A87">
            <w:pPr>
              <w:jc w:val="center"/>
            </w:pPr>
            <w:r w:rsidRPr="005B74AD">
              <w:t>X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A5C7C" w:rsidRPr="005B74AD" w:rsidRDefault="001B7A87" w:rsidP="001B7A87">
            <w:pPr>
              <w:jc w:val="center"/>
            </w:pPr>
            <w:r>
              <w:t>X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C7C" w:rsidRPr="005B74AD" w:rsidRDefault="000E4C57" w:rsidP="001B7A87">
            <w:pPr>
              <w:jc w:val="center"/>
            </w:pPr>
            <w:r>
              <w:rPr>
                <w:rFonts w:hint="cs"/>
                <w:cs/>
              </w:rPr>
              <w:t>/</w:t>
            </w: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B94A7F" w:rsidP="00DC0C2C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นาง</w:t>
            </w:r>
            <w:r w:rsidR="00DC0C2C">
              <w:rPr>
                <w:rStyle w:val="StyleLatinAngsanaNew16ptBlackAngsanaNew"/>
                <w:rFonts w:hint="cs"/>
                <w:cs/>
              </w:rPr>
              <w:t>อรนุช                       สูงสว่าง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7E26E6" w:rsidRDefault="0053460C" w:rsidP="001A5C7C">
            <w:pPr>
              <w:snapToGrid w:val="0"/>
              <w:jc w:val="center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</w:tr>
      <w:tr w:rsidR="0053460C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Pr="005B13CD" w:rsidRDefault="0053460C" w:rsidP="001A5C7C">
            <w:pPr>
              <w:pStyle w:val="ListNumber1"/>
              <w:rPr>
                <w:rStyle w:val="StyleLatinAngsanaNew16ptBlackAngsanaNew"/>
                <w:cs/>
              </w:rPr>
            </w:pPr>
            <w:r w:rsidRPr="005B13CD">
              <w:rPr>
                <w:rFonts w:hint="cs"/>
                <w:cs/>
              </w:rPr>
              <w:t>นาย</w:t>
            </w:r>
            <w:r w:rsidRPr="005B13CD">
              <w:rPr>
                <w:cs/>
              </w:rPr>
              <w:t xml:space="preserve">พิลาศพงษ์  </w:t>
            </w:r>
            <w:r w:rsidR="00B94A7F">
              <w:rPr>
                <w:rFonts w:hint="cs"/>
                <w:cs/>
              </w:rPr>
              <w:t xml:space="preserve">       </w:t>
            </w:r>
            <w:r>
              <w:rPr>
                <w:rFonts w:hint="cs"/>
                <w:cs/>
              </w:rPr>
              <w:t xml:space="preserve">      </w:t>
            </w:r>
            <w:r w:rsidRPr="005B13CD">
              <w:rPr>
                <w:cs/>
              </w:rPr>
              <w:t>ทรัพย์เสริมศรี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A5C7C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460C" w:rsidRDefault="0053460C" w:rsidP="001B7A87">
            <w:pPr>
              <w:snapToGrid w:val="0"/>
              <w:jc w:val="center"/>
            </w:pPr>
          </w:p>
        </w:tc>
      </w:tr>
      <w:tr w:rsidR="00EF2579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นายปรีชา                       วัฒนศรานนท์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  <w:r>
              <w:rPr>
                <w:rStyle w:val="StyleLatinAngsanaNew16ptBlackAngsanaNew"/>
                <w:rFonts w:hint="cs"/>
                <w:cs/>
              </w:rPr>
              <w:t>อิสระ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rFonts w:ascii="Symbol" w:hAnsi="Symbol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snapToGrid w:val="0"/>
              <w:jc w:val="center"/>
              <w:rPr>
                <w:rFonts w:cs="Cordia New"/>
              </w:rPr>
            </w:pPr>
          </w:p>
        </w:tc>
      </w:tr>
      <w:tr w:rsidR="00EF2579" w:rsidTr="002C0999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ListNumber1"/>
              <w:rPr>
                <w:rStyle w:val="StyleLatinAngsanaNew16ptBlack"/>
                <w:rFonts w:ascii="Angsana New" w:hAnsi="Angsana New"/>
                <w:cs/>
              </w:rPr>
            </w:pPr>
            <w:r>
              <w:rPr>
                <w:rStyle w:val="StyleLatinAngsanaNew16ptBlack"/>
                <w:rFonts w:ascii="Angsana New" w:hAnsi="Angsana New" w:hint="cs"/>
                <w:cs/>
              </w:rPr>
              <w:t>นางพิมพ์พร                   โชติรัตนกุล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7E26E6" w:rsidRDefault="00EF2579" w:rsidP="00EF2579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Fonts w:hint="cs"/>
                <w:cs/>
              </w:rPr>
              <w:t>กรรมการผู้จัดการ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StyleLatinAngsanaNewBlackCentered"/>
              <w:snapToGrid w:val="0"/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1A696F" w:rsidP="00EF2579">
            <w:pPr>
              <w:pStyle w:val="StyleLatinAngsanaNewBlackCentered"/>
              <w:snapToGrid w:val="0"/>
            </w:pPr>
            <w:r>
              <w:rPr>
                <w:rFonts w:ascii="Tahoma" w:hAnsi="Tahoma" w:cs="Tahoma"/>
                <w:cs/>
              </w:rPr>
              <w:t>/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F16668" w:rsidP="00EF2579">
            <w:pPr>
              <w:pStyle w:val="StyleLatinAngsanaNewBlackCentered"/>
              <w:snapToGrid w:val="0"/>
            </w:pPr>
            <w:r>
              <w:rPr>
                <w:rFonts w:ascii="Tahoma" w:hAnsi="Tahoma" w:cs="Tahoma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A93E0E" w:rsidRDefault="00442E87" w:rsidP="00F16668">
            <w:pPr>
              <w:pStyle w:val="StyleLatinAngsanaNewBlackCentered"/>
              <w:snapToGrid w:val="0"/>
              <w:rPr>
                <w:b/>
                <w:bCs/>
                <w:color w:val="FF0000"/>
              </w:rPr>
            </w:pPr>
            <w:r>
              <w:rPr>
                <w:rFonts w:ascii="Symbol" w:hAnsi="Symbol"/>
              </w:rPr>
              <w:sym w:font="Symbol" w:char="F04F"/>
            </w:r>
            <w:r w:rsidR="00F16668">
              <w:rPr>
                <w:rFonts w:ascii="Tahoma" w:hAnsi="Tahoma" w:cs="Tahoma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StyleLatinAngsanaNewBlackCentered"/>
              <w:snapToGrid w:val="0"/>
              <w:rPr>
                <w:rFonts w:ascii="Symbol" w:hAnsi="Symbol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</w:pPr>
          </w:p>
        </w:tc>
      </w:tr>
      <w:tr w:rsidR="00EF2579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DB00D1" w:rsidRDefault="00EF2579" w:rsidP="00EF2579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นายชุตินธร                    </w:t>
            </w:r>
            <w:r>
              <w:rPr>
                <w:rFonts w:hint="cs"/>
                <w:cs/>
              </w:rPr>
              <w:t>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7E26E6" w:rsidRDefault="00EF2579" w:rsidP="00EF2579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F16668" w:rsidP="00EF2579">
            <w:pPr>
              <w:autoSpaceDE w:val="0"/>
              <w:snapToGrid w:val="0"/>
              <w:jc w:val="center"/>
              <w:rPr>
                <w:rFonts w:ascii="Symbol" w:hAnsi="Symbol"/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A93E0E" w:rsidRDefault="00EF2579" w:rsidP="00A83584">
            <w:pPr>
              <w:autoSpaceDE w:val="0"/>
              <w:snapToGrid w:val="0"/>
              <w:jc w:val="center"/>
              <w:rPr>
                <w:b/>
                <w:bCs/>
                <w:color w:val="FF0000"/>
              </w:rPr>
            </w:pPr>
            <w:r w:rsidRPr="00161496">
              <w:rPr>
                <w:rFonts w:cs="Cordia New"/>
              </w:rPr>
              <w:t>X</w:t>
            </w:r>
            <w:r w:rsidR="00442E87">
              <w:rPr>
                <w:cs/>
              </w:rPr>
              <w:t>/</w:t>
            </w:r>
            <w:r w:rsidR="00A83584">
              <w:rPr>
                <w:rFonts w:cs="Cordia New" w:hint="cs"/>
                <w:cs/>
              </w:rPr>
              <w:t xml:space="preserve"> </w:t>
            </w:r>
            <w:r w:rsidRPr="00E75EA5">
              <w:rPr>
                <w:rFonts w:ascii="Symbol" w:hAnsi="Symbol" w:hint="cs"/>
                <w:b/>
                <w:bCs/>
                <w:cs/>
              </w:rPr>
              <w:t>และ</w:t>
            </w:r>
            <w:r w:rsidRPr="00A93E0E">
              <w:rPr>
                <w:rFonts w:ascii="Symbol" w:hAnsi="Symbol" w:hint="cs"/>
                <w:b/>
                <w:bCs/>
                <w:color w:val="FF0000"/>
                <w:cs/>
              </w:rPr>
              <w:t xml:space="preserve"> </w:t>
            </w:r>
            <w:r>
              <w:rPr>
                <w:rFonts w:ascii="Symbol" w:hAnsi="Symbol"/>
              </w:rPr>
              <w:sym w:font="Symbol" w:char="F04F"/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F16668" w:rsidP="00EF257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A93E0E" w:rsidRDefault="00F16668" w:rsidP="00EF2579">
            <w:pPr>
              <w:autoSpaceDE w:val="0"/>
              <w:snapToGrid w:val="0"/>
              <w:jc w:val="center"/>
              <w:rPr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442E87">
            <w:pPr>
              <w:autoSpaceDE w:val="0"/>
              <w:snapToGrid w:val="0"/>
              <w:jc w:val="center"/>
              <w:rPr>
                <w:color w:val="000000"/>
              </w:rPr>
            </w:pPr>
            <w:r w:rsidRPr="00161496">
              <w:rPr>
                <w:rFonts w:cs="Cordia New"/>
              </w:rPr>
              <w:t>X</w:t>
            </w:r>
            <w:r w:rsidR="00442E87">
              <w:rPr>
                <w:cs/>
              </w:rPr>
              <w:t>/</w:t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Default="00EF2579" w:rsidP="00442E87">
            <w:pPr>
              <w:snapToGrid w:val="0"/>
              <w:jc w:val="center"/>
            </w:pPr>
            <w:r w:rsidRPr="00161496">
              <w:rPr>
                <w:rFonts w:cs="Cordia New"/>
              </w:rPr>
              <w:t>X</w:t>
            </w:r>
          </w:p>
        </w:tc>
      </w:tr>
      <w:tr w:rsidR="00EF2579" w:rsidTr="00A2455A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นางจันทรตรี                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  <w:rPr>
                <w:rStyle w:val="StyleLatinAngsanaNew16ptBlackAngsanaNew"/>
                <w:cs/>
              </w:rPr>
            </w:pPr>
            <w:r w:rsidRPr="00985C6A">
              <w:rPr>
                <w:rStyle w:val="StyleLatinAngsanaNew16ptBlackAngsanaNew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0E4C57" w:rsidRDefault="00F16668" w:rsidP="00EF2579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autoSpaceDE w:val="0"/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0E4C57" w:rsidRDefault="00F16668" w:rsidP="00EF2579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0E4C57" w:rsidRDefault="00F16668" w:rsidP="00EF2579">
            <w:pPr>
              <w:autoSpaceDE w:val="0"/>
              <w:snapToGrid w:val="0"/>
              <w:jc w:val="center"/>
              <w:rPr>
                <w:rFonts w:ascii="Symbol" w:hAnsi="Symbol"/>
                <w:b/>
                <w:bCs/>
                <w:color w:val="000000"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autoSpaceDE w:val="0"/>
              <w:snapToGrid w:val="0"/>
              <w:jc w:val="center"/>
              <w:rPr>
                <w:rFonts w:cs="Cordia New"/>
                <w:cs/>
              </w:rPr>
            </w:pPr>
            <w:r>
              <w:rPr>
                <w:rFonts w:cs="Cordia New" w:hint="cs"/>
              </w:rPr>
              <w:sym w:font="Symbol" w:char="F0C6"/>
            </w: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Pr="00161496" w:rsidRDefault="00EF2579" w:rsidP="00EF2579">
            <w:pPr>
              <w:snapToGrid w:val="0"/>
              <w:jc w:val="center"/>
              <w:rPr>
                <w:rFonts w:cs="Cordia New"/>
              </w:rPr>
            </w:pPr>
          </w:p>
        </w:tc>
      </w:tr>
      <w:tr w:rsidR="00EF2579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DB00D1" w:rsidRDefault="00EF2579" w:rsidP="00EF2579">
            <w:pPr>
              <w:pStyle w:val="ListNumber1"/>
              <w:rPr>
                <w:rStyle w:val="StyleLatinAngsanaNew16ptBlackAngsanaNew"/>
                <w:cs/>
              </w:rPr>
            </w:pPr>
            <w:r>
              <w:rPr>
                <w:rStyle w:val="StyleLatinAngsanaNew16ptBlackAngsanaNew"/>
                <w:rFonts w:hint="cs"/>
                <w:cs/>
              </w:rPr>
              <w:t>นางสรัญญา                    ดารกานนท์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</w:pPr>
          </w:p>
        </w:tc>
      </w:tr>
      <w:tr w:rsidR="00EF2579" w:rsidTr="0053460C"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pStyle w:val="BodyText"/>
              <w:rPr>
                <w:rStyle w:val="StyleLatinAngsanaNew16ptBlack"/>
              </w:rPr>
            </w:pPr>
            <w:r>
              <w:rPr>
                <w:rStyle w:val="StyleLatinAngsanaNew16ptBlackAngsanaNew"/>
                <w:rFonts w:hint="cs"/>
                <w:cs/>
              </w:rPr>
              <w:t xml:space="preserve">      นายพีรวุฒิ                     เลาหะพันธุ์</w:t>
            </w:r>
            <w:r w:rsidRPr="00DB00D1">
              <w:rPr>
                <w:rStyle w:val="StyleLatinAngsanaNew16ptBlackAngsanaNew"/>
                <w:cs/>
              </w:rPr>
              <w:t xml:space="preserve"> </w:t>
            </w:r>
            <w:r w:rsidRPr="00DC0C2C">
              <w:rPr>
                <w:rStyle w:val="StyleLatinAngsanaNew16ptBlack"/>
                <w:rFonts w:cs="Cordia New"/>
                <w:sz w:val="22"/>
                <w:szCs w:val="22"/>
                <w:vertAlign w:val="superscript"/>
                <w:cs/>
              </w:rPr>
              <w:t>.(</w:t>
            </w:r>
            <w:r>
              <w:rPr>
                <w:rStyle w:val="StyleLatinAngsanaNew16ptBlack"/>
                <w:sz w:val="22"/>
                <w:szCs w:val="22"/>
                <w:vertAlign w:val="superscript"/>
              </w:rPr>
              <w:t>2</w:t>
            </w:r>
            <w:r w:rsidRPr="00DC0C2C">
              <w:rPr>
                <w:rStyle w:val="StyleLatinAngsanaNew16ptBlack"/>
                <w:rFonts w:cs="Cordia New"/>
                <w:sz w:val="22"/>
                <w:szCs w:val="22"/>
                <w:vertAlign w:val="superscript"/>
                <w:cs/>
              </w:rPr>
              <w:t>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Pr="007E26E6" w:rsidRDefault="00EF2579" w:rsidP="00EF2579">
            <w:pPr>
              <w:snapToGrid w:val="0"/>
              <w:jc w:val="center"/>
              <w:rPr>
                <w:rStyle w:val="StyleLatinAngsanaNew16ptBlackAngsanaNew"/>
                <w: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autoSpaceDE w:val="0"/>
              <w:snapToGrid w:val="0"/>
              <w:jc w:val="center"/>
              <w:rPr>
                <w:color w:val="000000"/>
              </w:rPr>
            </w:pPr>
          </w:p>
        </w:tc>
        <w:tc>
          <w:tcPr>
            <w:tcW w:w="1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2579" w:rsidRDefault="00EF2579" w:rsidP="00EF2579">
            <w:pPr>
              <w:snapToGrid w:val="0"/>
              <w:jc w:val="center"/>
            </w:pPr>
          </w:p>
        </w:tc>
      </w:tr>
    </w:tbl>
    <w:p w:rsidR="00BA0334" w:rsidRPr="004C109C" w:rsidRDefault="00BA0334">
      <w:pPr>
        <w:pStyle w:val="Header"/>
        <w:tabs>
          <w:tab w:val="clear" w:pos="4153"/>
          <w:tab w:val="clear" w:pos="8306"/>
          <w:tab w:val="left" w:pos="12133"/>
        </w:tabs>
        <w:rPr>
          <w:u w:val="single"/>
          <w:cs/>
        </w:rPr>
      </w:pPr>
      <w:r>
        <w:rPr>
          <w:u w:val="single"/>
          <w:cs/>
        </w:rPr>
        <w:t>หมายเหตุ</w:t>
      </w:r>
      <w:r w:rsidR="004C109C">
        <w:rPr>
          <w:rFonts w:hint="cs"/>
          <w:u w:val="single"/>
          <w:cs/>
        </w:rPr>
        <w:t xml:space="preserve"> </w:t>
      </w:r>
    </w:p>
    <w:tbl>
      <w:tblPr>
        <w:tblW w:w="14675" w:type="dxa"/>
        <w:tblInd w:w="-2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"/>
        <w:gridCol w:w="2025"/>
        <w:gridCol w:w="2552"/>
        <w:gridCol w:w="1984"/>
        <w:gridCol w:w="2693"/>
        <w:gridCol w:w="3119"/>
        <w:gridCol w:w="2268"/>
      </w:tblGrid>
      <w:tr w:rsidR="00A2455A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A2455A" w:rsidRDefault="00A2455A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A2455A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cs/>
              </w:rPr>
            </w:pPr>
            <w:r>
              <w:t xml:space="preserve">X  </w:t>
            </w:r>
            <w:r>
              <w:rPr>
                <w:cs/>
              </w:rPr>
              <w:t xml:space="preserve">= </w:t>
            </w:r>
            <w:r>
              <w:rPr>
                <w:rFonts w:hint="cs"/>
                <w:cs/>
              </w:rPr>
              <w:t xml:space="preserve"> </w:t>
            </w:r>
            <w:r>
              <w:rPr>
                <w:cs/>
              </w:rPr>
              <w:t>ประธานกรรมการ</w:t>
            </w:r>
          </w:p>
        </w:tc>
        <w:tc>
          <w:tcPr>
            <w:tcW w:w="2552" w:type="dxa"/>
            <w:shd w:val="clear" w:color="auto" w:fill="auto"/>
          </w:tcPr>
          <w:p w:rsidR="00A2455A" w:rsidRPr="00944F3E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  <w:cs/>
              </w:rPr>
            </w:pPr>
            <w:r w:rsidRPr="00944F3E">
              <w:rPr>
                <w:rFonts w:cs="Cordia New"/>
              </w:rPr>
              <w:t>X</w:t>
            </w:r>
            <w:r w:rsidRPr="00944F3E">
              <w:rPr>
                <w:rFonts w:cs="Cordia New"/>
              </w:rPr>
              <w:sym w:font="Symbol" w:char="F0A4"/>
            </w:r>
            <w:r w:rsidRPr="00944F3E">
              <w:rPr>
                <w:cs/>
              </w:rPr>
              <w:t xml:space="preserve">  =  </w:t>
            </w:r>
            <w:r w:rsidRPr="00944F3E">
              <w:rPr>
                <w:rFonts w:cs="Cordia New" w:hint="cs"/>
                <w:cs/>
              </w:rPr>
              <w:t>รองประธานกรรมการ</w:t>
            </w:r>
          </w:p>
        </w:tc>
        <w:tc>
          <w:tcPr>
            <w:tcW w:w="1984" w:type="dxa"/>
            <w:shd w:val="clear" w:color="auto" w:fill="auto"/>
          </w:tcPr>
          <w:p w:rsidR="00A2455A" w:rsidRPr="004C109C" w:rsidRDefault="00F16668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Tahoma" w:hAnsi="Tahoma" w:cs="Tahoma"/>
                <w:cs/>
              </w:rPr>
            </w:pPr>
            <w:r>
              <w:rPr>
                <w:rFonts w:ascii="Tahoma" w:hAnsi="Tahoma" w:cs="Tahoma"/>
                <w:color w:val="000000"/>
                <w:cs/>
              </w:rPr>
              <w:t>/</w:t>
            </w:r>
            <w:r w:rsidR="003434F9">
              <w:rPr>
                <w:cs/>
              </w:rPr>
              <w:t xml:space="preserve"> </w:t>
            </w:r>
            <w:r w:rsidR="00A2455A">
              <w:rPr>
                <w:cs/>
              </w:rPr>
              <w:t xml:space="preserve">  =  กรรมการ</w:t>
            </w:r>
          </w:p>
        </w:tc>
        <w:tc>
          <w:tcPr>
            <w:tcW w:w="2693" w:type="dxa"/>
            <w:shd w:val="clear" w:color="auto" w:fill="auto"/>
          </w:tcPr>
          <w:p w:rsidR="00A2455A" w:rsidRPr="00E4022F" w:rsidRDefault="00A2455A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  <w:rPr>
                <w:cs/>
              </w:rPr>
            </w:pPr>
            <w:r>
              <w:rPr>
                <w:rFonts w:hint="cs"/>
              </w:rPr>
              <w:sym w:font="Symbol" w:char="F0C6"/>
            </w:r>
            <w:r>
              <w:rPr>
                <w:rFonts w:hint="cs"/>
                <w:cs/>
              </w:rPr>
              <w:t xml:space="preserve">  </w:t>
            </w:r>
            <w:r>
              <w:rPr>
                <w:cs/>
              </w:rPr>
              <w:t xml:space="preserve">=  </w:t>
            </w:r>
            <w:r>
              <w:rPr>
                <w:rFonts w:hint="cs"/>
                <w:cs/>
              </w:rPr>
              <w:t>กรรมการผู้อำนวยการ</w:t>
            </w:r>
          </w:p>
        </w:tc>
        <w:tc>
          <w:tcPr>
            <w:tcW w:w="3119" w:type="dxa"/>
          </w:tcPr>
          <w:p w:rsidR="00A2455A" w:rsidRDefault="002C0999" w:rsidP="00A82449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sym w:font="Symbol" w:char="F04F"/>
            </w:r>
            <w:r>
              <w:rPr>
                <w:cs/>
              </w:rPr>
              <w:t xml:space="preserve"> =  </w:t>
            </w:r>
            <w:r w:rsidRPr="004C109C">
              <w:rPr>
                <w:cs/>
              </w:rPr>
              <w:t>กรร</w:t>
            </w:r>
            <w:bookmarkStart w:id="0" w:name="_GoBack"/>
            <w:bookmarkEnd w:id="0"/>
            <w:r w:rsidRPr="004C109C">
              <w:rPr>
                <w:cs/>
              </w:rPr>
              <w:t>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A2455A" w:rsidRDefault="00A2455A" w:rsidP="00161496">
            <w:pPr>
              <w:snapToGrid w:val="0"/>
              <w:jc w:val="center"/>
            </w:pPr>
          </w:p>
        </w:tc>
      </w:tr>
      <w:tr w:rsidR="002C0999" w:rsidTr="00A2455A">
        <w:trPr>
          <w:trHeight w:val="423"/>
        </w:trPr>
        <w:tc>
          <w:tcPr>
            <w:tcW w:w="34" w:type="dxa"/>
            <w:shd w:val="clear" w:color="auto" w:fill="auto"/>
          </w:tcPr>
          <w:p w:rsidR="002C0999" w:rsidRDefault="002C0999">
            <w:pPr>
              <w:pStyle w:val="TableHeading"/>
              <w:snapToGrid w:val="0"/>
            </w:pPr>
          </w:p>
        </w:tc>
        <w:tc>
          <w:tcPr>
            <w:tcW w:w="2025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2C0999" w:rsidRPr="00944F3E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cs="Cordia New"/>
              </w:rPr>
            </w:pPr>
          </w:p>
        </w:tc>
        <w:tc>
          <w:tcPr>
            <w:tcW w:w="1984" w:type="dxa"/>
            <w:shd w:val="clear" w:color="auto" w:fill="auto"/>
          </w:tcPr>
          <w:p w:rsidR="002C0999" w:rsidRDefault="002C0999" w:rsidP="00161496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jc w:val="center"/>
              <w:rPr>
                <w:rFonts w:ascii="Symbol" w:hAnsi="Symbol"/>
              </w:rPr>
            </w:pPr>
          </w:p>
        </w:tc>
        <w:tc>
          <w:tcPr>
            <w:tcW w:w="2693" w:type="dxa"/>
            <w:shd w:val="clear" w:color="auto" w:fill="auto"/>
          </w:tcPr>
          <w:p w:rsidR="002C0999" w:rsidRDefault="002C0999" w:rsidP="00080107">
            <w:pPr>
              <w:pStyle w:val="Header"/>
              <w:tabs>
                <w:tab w:val="clear" w:pos="4153"/>
                <w:tab w:val="clear" w:pos="8306"/>
                <w:tab w:val="left" w:pos="12133"/>
              </w:tabs>
              <w:snapToGrid w:val="0"/>
              <w:ind w:right="34"/>
              <w:jc w:val="center"/>
            </w:pPr>
            <w:r>
              <w:rPr>
                <w:rFonts w:ascii="Symbol" w:hAnsi="Symbol"/>
              </w:rPr>
              <w:sym w:font="Symbol" w:char="F0C6"/>
            </w:r>
            <w:r w:rsidR="00F16668">
              <w:rPr>
                <w:rFonts w:ascii="Tahoma" w:hAnsi="Tahoma" w:cs="Tahoma"/>
                <w:color w:val="000000"/>
                <w:cs/>
              </w:rPr>
              <w:t>/</w:t>
            </w:r>
            <w:r w:rsidR="00080107">
              <w:rPr>
                <w:rFonts w:ascii="Tahoma" w:hAnsi="Tahoma" w:cs="Tahoma"/>
                <w:color w:val="000000"/>
                <w:cs/>
              </w:rPr>
              <w:t>=</w:t>
            </w:r>
            <w:r w:rsidRPr="00A2455A">
              <w:rPr>
                <w:rFonts w:ascii="Symbol" w:hAnsi="Symbol"/>
                <w:cs/>
              </w:rPr>
              <w:t>กรรมการ</w:t>
            </w:r>
            <w:r w:rsidR="00E916F2">
              <w:rPr>
                <w:rFonts w:ascii="Symbol" w:hAnsi="Symbol" w:hint="cs"/>
                <w:cs/>
                <w:lang w:val="en-GB"/>
              </w:rPr>
              <w:t xml:space="preserve">ผู้ช่วย </w:t>
            </w:r>
            <w:r w:rsidRPr="00A2455A">
              <w:rPr>
                <w:rFonts w:ascii="Symbol" w:hAnsi="Symbol"/>
                <w:cs/>
              </w:rPr>
              <w:t>ผู้อำนวยการ</w:t>
            </w:r>
          </w:p>
        </w:tc>
        <w:tc>
          <w:tcPr>
            <w:tcW w:w="3119" w:type="dxa"/>
          </w:tcPr>
          <w:p w:rsidR="002C0999" w:rsidRDefault="002C0999" w:rsidP="00F16668">
            <w:pPr>
              <w:snapToGrid w:val="0"/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sym w:font="Symbol" w:char="F04F"/>
            </w:r>
            <w:r w:rsidR="00F16668">
              <w:rPr>
                <w:rFonts w:ascii="Tahoma" w:hAnsi="Tahoma" w:cs="Tahoma"/>
                <w:color w:val="000000"/>
                <w:cs/>
              </w:rPr>
              <w:t>/</w:t>
            </w:r>
            <w:r w:rsidR="00F16668">
              <w:rPr>
                <w:cs/>
              </w:rPr>
              <w:t xml:space="preserve">   =</w:t>
            </w:r>
            <w:r>
              <w:rPr>
                <w:cs/>
              </w:rPr>
              <w:t xml:space="preserve">  </w:t>
            </w:r>
            <w:r>
              <w:rPr>
                <w:rFonts w:hint="cs"/>
                <w:cs/>
              </w:rPr>
              <w:t>รักษาการ</w:t>
            </w:r>
            <w:r w:rsidRPr="004C109C">
              <w:rPr>
                <w:cs/>
              </w:rPr>
              <w:t>กรรมการ</w:t>
            </w:r>
            <w:r>
              <w:rPr>
                <w:rFonts w:hint="cs"/>
                <w:cs/>
              </w:rPr>
              <w:t>ผู้จัดการ</w:t>
            </w:r>
          </w:p>
        </w:tc>
        <w:tc>
          <w:tcPr>
            <w:tcW w:w="2268" w:type="dxa"/>
            <w:shd w:val="clear" w:color="auto" w:fill="auto"/>
          </w:tcPr>
          <w:p w:rsidR="002C0999" w:rsidRDefault="002C0999" w:rsidP="00161496">
            <w:pPr>
              <w:snapToGrid w:val="0"/>
              <w:jc w:val="center"/>
              <w:rPr>
                <w:rFonts w:ascii="Symbol" w:hAnsi="Symbol"/>
              </w:rPr>
            </w:pPr>
          </w:p>
        </w:tc>
      </w:tr>
    </w:tbl>
    <w:p w:rsidR="00A2455A" w:rsidRDefault="00444362" w:rsidP="00444362">
      <w:pPr>
        <w:tabs>
          <w:tab w:val="left" w:pos="2148"/>
        </w:tabs>
      </w:pPr>
      <w:r>
        <w:rPr>
          <w:cs/>
        </w:rPr>
        <w:tab/>
      </w:r>
    </w:p>
    <w:tbl>
      <w:tblPr>
        <w:tblW w:w="1470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085"/>
        <w:gridCol w:w="2906"/>
        <w:gridCol w:w="2906"/>
        <w:gridCol w:w="2906"/>
        <w:gridCol w:w="2906"/>
      </w:tblGrid>
      <w:tr w:rsidR="005C72C2" w:rsidTr="00534DF9">
        <w:trPr>
          <w:trHeight w:val="320"/>
        </w:trPr>
        <w:tc>
          <w:tcPr>
            <w:tcW w:w="3085" w:type="dxa"/>
            <w:tcBorders>
              <w:right w:val="single" w:sz="4" w:space="0" w:color="auto"/>
            </w:tcBorders>
            <w:shd w:val="clear" w:color="auto" w:fill="auto"/>
          </w:tcPr>
          <w:p w:rsidR="005C72C2" w:rsidRDefault="005C72C2">
            <w:pPr>
              <w:pStyle w:val="Header"/>
              <w:tabs>
                <w:tab w:val="clear" w:pos="4153"/>
                <w:tab w:val="clear" w:pos="8306"/>
              </w:tabs>
              <w:snapToGrid w:val="0"/>
            </w:pPr>
            <w:r>
              <w:rPr>
                <w:cs/>
              </w:rPr>
              <w:t xml:space="preserve"> </w:t>
            </w:r>
            <w:r>
              <w:rPr>
                <w:u w:val="single"/>
                <w:cs/>
              </w:rPr>
              <w:t>บมจ.</w:t>
            </w:r>
            <w:r>
              <w:rPr>
                <w:cs/>
              </w:rPr>
              <w:t xml:space="preserve"> </w:t>
            </w:r>
          </w:p>
        </w:tc>
        <w:tc>
          <w:tcPr>
            <w:tcW w:w="116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2C2" w:rsidRPr="001571B5" w:rsidRDefault="005C72C2" w:rsidP="001571B5">
            <w:pPr>
              <w:rPr>
                <w:cs/>
              </w:rPr>
            </w:pPr>
            <w:r>
              <w:rPr>
                <w:u w:val="single"/>
                <w:cs/>
              </w:rPr>
              <w:t>บริษัท</w:t>
            </w:r>
            <w:r>
              <w:rPr>
                <w:rFonts w:hint="cs"/>
                <w:u w:val="single"/>
                <w:cs/>
              </w:rPr>
              <w:t>ที่เกี่ยวข้อง</w:t>
            </w:r>
            <w:r>
              <w:rPr>
                <w:cs/>
              </w:rPr>
              <w:t xml:space="preserve">  </w:t>
            </w:r>
          </w:p>
        </w:tc>
      </w:tr>
      <w:tr w:rsidR="00C94471" w:rsidRPr="002C0999" w:rsidTr="00C94471">
        <w:trPr>
          <w:trHeight w:val="876"/>
        </w:trPr>
        <w:tc>
          <w:tcPr>
            <w:tcW w:w="3085" w:type="dxa"/>
            <w:tcBorders>
              <w:right w:val="single" w:sz="4" w:space="0" w:color="auto"/>
            </w:tcBorders>
            <w:shd w:val="clear" w:color="auto" w:fill="auto"/>
          </w:tcPr>
          <w:p w:rsidR="00C94471" w:rsidRPr="002C0999" w:rsidRDefault="00C94471" w:rsidP="00C94471">
            <w:pPr>
              <w:pStyle w:val="ListBullet1"/>
              <w:rPr>
                <w:cs/>
              </w:rPr>
            </w:pPr>
            <w:r w:rsidRPr="002C0999">
              <w:t xml:space="preserve">UT </w:t>
            </w:r>
            <w:r w:rsidRPr="002C0999">
              <w:rPr>
                <w:cs/>
              </w:rPr>
              <w:t>: บมจ.ยูเนี่ยนอุตสาหกรรมสิ่งทอ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471" w:rsidRDefault="00C94471" w:rsidP="00C94471">
            <w:pPr>
              <w:pStyle w:val="ListBullet1"/>
            </w:pPr>
            <w:proofErr w:type="gramStart"/>
            <w:r w:rsidRPr="002C0999">
              <w:t xml:space="preserve">UNF  </w:t>
            </w:r>
            <w:r w:rsidRPr="002C0999">
              <w:rPr>
                <w:cs/>
              </w:rPr>
              <w:t>:</w:t>
            </w:r>
            <w:proofErr w:type="gramEnd"/>
            <w:r w:rsidRPr="002C0999">
              <w:rPr>
                <w:cs/>
              </w:rPr>
              <w:t xml:space="preserve"> บจ. ยูนิไฟเบอร์</w:t>
            </w:r>
          </w:p>
          <w:p w:rsidR="00C94471" w:rsidRPr="002C0999" w:rsidRDefault="00C94471" w:rsidP="00C94471">
            <w:pPr>
              <w:pStyle w:val="ListBullet1"/>
              <w:rPr>
                <w:cs/>
              </w:rPr>
            </w:pPr>
            <w:proofErr w:type="gramStart"/>
            <w:r w:rsidRPr="002C0999">
              <w:t xml:space="preserve">AAP </w:t>
            </w:r>
            <w:r w:rsidRPr="002C0999">
              <w:rPr>
                <w:cs/>
              </w:rPr>
              <w:t>:</w:t>
            </w:r>
            <w:proofErr w:type="gramEnd"/>
            <w:r w:rsidRPr="002C0999">
              <w:rPr>
                <w:cs/>
              </w:rPr>
              <w:t xml:space="preserve">  </w:t>
            </w:r>
            <w:r w:rsidRPr="002C0999">
              <w:rPr>
                <w:rFonts w:hint="cs"/>
                <w:cs/>
              </w:rPr>
              <w:t>บจ. แอลซิโก้ เอเชีย แปซิฟิก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471" w:rsidRPr="002C0999" w:rsidRDefault="00C94471" w:rsidP="00C94471">
            <w:pPr>
              <w:pStyle w:val="ListBullet1"/>
            </w:pPr>
            <w:proofErr w:type="gramStart"/>
            <w:r w:rsidRPr="002C0999">
              <w:t xml:space="preserve">SUC </w:t>
            </w:r>
            <w:r w:rsidRPr="002C0999">
              <w:rPr>
                <w:cs/>
              </w:rPr>
              <w:t>:</w:t>
            </w:r>
            <w:proofErr w:type="gramEnd"/>
            <w:r w:rsidRPr="002C0999">
              <w:rPr>
                <w:cs/>
              </w:rPr>
              <w:t xml:space="preserve">  บมจ. สหยูเนี่ยน</w:t>
            </w:r>
          </w:p>
          <w:p w:rsidR="00C94471" w:rsidRPr="002C0999" w:rsidRDefault="00C94471" w:rsidP="00C94471">
            <w:pPr>
              <w:pStyle w:val="ListBullet1"/>
              <w:rPr>
                <w:cs/>
              </w:rPr>
            </w:pPr>
            <w:r w:rsidRPr="002C0999">
              <w:t xml:space="preserve">UG   </w:t>
            </w:r>
            <w:r w:rsidRPr="002C0999">
              <w:rPr>
                <w:cs/>
              </w:rPr>
              <w:t>: บจ.ยูเนี่ยนการ์เม</w:t>
            </w:r>
            <w:r w:rsidRPr="002C0999">
              <w:rPr>
                <w:rFonts w:hint="cs"/>
                <w:cs/>
              </w:rPr>
              <w:t>้</w:t>
            </w:r>
            <w:r w:rsidRPr="002C0999">
              <w:rPr>
                <w:cs/>
              </w:rPr>
              <w:t>นท์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471" w:rsidRPr="002C0999" w:rsidRDefault="00C94471" w:rsidP="00C94471">
            <w:pPr>
              <w:pStyle w:val="ListBullet1"/>
            </w:pPr>
            <w:r w:rsidRPr="002C0999">
              <w:t xml:space="preserve">UBM </w:t>
            </w:r>
            <w:r w:rsidRPr="002C0999">
              <w:rPr>
                <w:cs/>
              </w:rPr>
              <w:t>: บจ.ยูเนี่ยนบริหารธุรกิจ</w:t>
            </w:r>
          </w:p>
          <w:p w:rsidR="00C94471" w:rsidRPr="002C0999" w:rsidRDefault="00C94471" w:rsidP="00C94471">
            <w:pPr>
              <w:pStyle w:val="ListBullet1"/>
            </w:pPr>
            <w:proofErr w:type="gramStart"/>
            <w:r w:rsidRPr="002C0999">
              <w:t xml:space="preserve">USM </w:t>
            </w:r>
            <w:r w:rsidRPr="002C0999">
              <w:rPr>
                <w:cs/>
              </w:rPr>
              <w:t>:</w:t>
            </w:r>
            <w:proofErr w:type="gramEnd"/>
            <w:r w:rsidRPr="002C0999">
              <w:rPr>
                <w:cs/>
              </w:rPr>
              <w:t xml:space="preserve">  บจ. ยูเนี่ยนสปินนิ่งมิลล์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4471" w:rsidRPr="002C0999" w:rsidRDefault="00C94471" w:rsidP="00C94471">
            <w:pPr>
              <w:pStyle w:val="ListBullet1"/>
            </w:pPr>
            <w:r w:rsidRPr="002C0999">
              <w:t xml:space="preserve">MRC </w:t>
            </w:r>
            <w:r w:rsidRPr="002C0999">
              <w:rPr>
                <w:cs/>
              </w:rPr>
              <w:t>: บจ.ยูเนี่ยนไมครอนคลีน</w:t>
            </w:r>
          </w:p>
        </w:tc>
      </w:tr>
    </w:tbl>
    <w:p w:rsidR="00BB0DEE" w:rsidRDefault="00BB0DEE" w:rsidP="00BB0DEE">
      <w:pPr>
        <w:pStyle w:val="BodyText"/>
      </w:pPr>
      <w:r>
        <w:rPr>
          <w:rFonts w:hint="cs"/>
          <w:cs/>
        </w:rPr>
        <w:t>หมายเหตุ</w:t>
      </w:r>
    </w:p>
    <w:p w:rsidR="00BB0DEE" w:rsidRDefault="005D7852" w:rsidP="00BB0DEE">
      <w:pPr>
        <w:pStyle w:val="BodyText"/>
        <w:numPr>
          <w:ilvl w:val="0"/>
          <w:numId w:val="27"/>
        </w:numPr>
      </w:pPr>
      <w:r>
        <w:rPr>
          <w:rFonts w:hint="cs"/>
          <w:cs/>
        </w:rPr>
        <w:t>นายปรีชา  ชุณ</w:t>
      </w:r>
      <w:r w:rsidR="00A83584">
        <w:rPr>
          <w:rFonts w:hint="cs"/>
          <w:cs/>
        </w:rPr>
        <w:t>หวาณิ</w:t>
      </w:r>
      <w:r w:rsidR="00EF2579">
        <w:rPr>
          <w:rFonts w:hint="cs"/>
          <w:cs/>
        </w:rPr>
        <w:t>ชย์ เข้าดำรงตำแหน่งประธานกรรมการ แทน</w:t>
      </w:r>
      <w:r w:rsidR="00E11495">
        <w:rPr>
          <w:rFonts w:hint="cs"/>
          <w:cs/>
        </w:rPr>
        <w:t>นางสาวดาลัดย์  ทรัพย์</w:t>
      </w:r>
      <w:r w:rsidR="00DB6E00">
        <w:rPr>
          <w:rFonts w:hint="cs"/>
          <w:cs/>
        </w:rPr>
        <w:t>ทวีชัยกุล</w:t>
      </w:r>
      <w:r w:rsidR="00DC0C2C">
        <w:rPr>
          <w:rFonts w:hint="cs"/>
          <w:cs/>
        </w:rPr>
        <w:t xml:space="preserve"> </w:t>
      </w:r>
      <w:r w:rsidR="00EF2579">
        <w:rPr>
          <w:rFonts w:hint="cs"/>
          <w:cs/>
        </w:rPr>
        <w:t>ที่ขอ</w:t>
      </w:r>
      <w:r w:rsidR="00A83584">
        <w:rPr>
          <w:rFonts w:hint="cs"/>
          <w:cs/>
        </w:rPr>
        <w:t>ลาออก</w:t>
      </w:r>
      <w:r w:rsidR="001B7A87">
        <w:rPr>
          <w:rFonts w:hint="cs"/>
          <w:cs/>
        </w:rPr>
        <w:t xml:space="preserve"> มีผล</w:t>
      </w:r>
      <w:r w:rsidR="00BB0DEE">
        <w:rPr>
          <w:rFonts w:hint="cs"/>
          <w:cs/>
        </w:rPr>
        <w:t xml:space="preserve"> ตั้งแต่  </w:t>
      </w:r>
      <w:r w:rsidR="00EF2579">
        <w:t xml:space="preserve">20 </w:t>
      </w:r>
      <w:r w:rsidR="00EF2579">
        <w:rPr>
          <w:rFonts w:hint="cs"/>
          <w:cs/>
        </w:rPr>
        <w:t>พฤษภาคม</w:t>
      </w:r>
      <w:r w:rsidR="00BB0DEE">
        <w:rPr>
          <w:rFonts w:hint="cs"/>
          <w:cs/>
        </w:rPr>
        <w:t xml:space="preserve">  </w:t>
      </w:r>
      <w:r w:rsidR="00BB0DEE">
        <w:t>256</w:t>
      </w:r>
      <w:r w:rsidR="00DC0C2C">
        <w:t>3</w:t>
      </w:r>
    </w:p>
    <w:p w:rsidR="00184BFE" w:rsidRDefault="00EF2579" w:rsidP="00BB0DEE">
      <w:pPr>
        <w:pStyle w:val="BodyText"/>
        <w:numPr>
          <w:ilvl w:val="0"/>
          <w:numId w:val="27"/>
        </w:numPr>
        <w:rPr>
          <w:cs/>
        </w:rPr>
      </w:pPr>
      <w:r>
        <w:rPr>
          <w:rFonts w:hint="cs"/>
          <w:cs/>
        </w:rPr>
        <w:t xml:space="preserve">นายพีรวุฒิ  เลาหะพันธุ์ ขอลาออกจากกรรมการ มีผลตั้งแต่ </w:t>
      </w:r>
      <w:r>
        <w:rPr>
          <w:lang w:val="en-GB"/>
        </w:rPr>
        <w:t xml:space="preserve">16 </w:t>
      </w:r>
      <w:r>
        <w:rPr>
          <w:rFonts w:hint="cs"/>
          <w:cs/>
          <w:lang w:val="en-GB"/>
        </w:rPr>
        <w:t xml:space="preserve">พฤศจิกายน </w:t>
      </w:r>
      <w:r>
        <w:rPr>
          <w:lang w:val="en-GB"/>
        </w:rPr>
        <w:t>2563</w:t>
      </w:r>
    </w:p>
    <w:p w:rsidR="00184BFE" w:rsidRPr="00184BFE" w:rsidRDefault="00184BFE" w:rsidP="00184BFE">
      <w:pPr>
        <w:rPr>
          <w:cs/>
        </w:rPr>
      </w:pPr>
    </w:p>
    <w:p w:rsidR="00184BFE" w:rsidRPr="00184BFE" w:rsidRDefault="00184BFE" w:rsidP="00184BFE">
      <w:pPr>
        <w:rPr>
          <w:cs/>
        </w:rPr>
      </w:pPr>
    </w:p>
    <w:p w:rsidR="00184BFE" w:rsidRPr="00184BFE" w:rsidRDefault="00184BFE" w:rsidP="00184BFE">
      <w:pPr>
        <w:jc w:val="center"/>
        <w:rPr>
          <w:cs/>
        </w:rPr>
      </w:pPr>
    </w:p>
    <w:p w:rsidR="00D1770D" w:rsidRPr="00184BFE" w:rsidRDefault="00D1770D" w:rsidP="00184BFE">
      <w:pPr>
        <w:rPr>
          <w:cs/>
        </w:rPr>
      </w:pPr>
    </w:p>
    <w:sectPr w:rsidR="00D1770D" w:rsidRPr="00184BFE" w:rsidSect="00721006">
      <w:headerReference w:type="default" r:id="rId8"/>
      <w:footerReference w:type="default" r:id="rId9"/>
      <w:pgSz w:w="16838" w:h="11906" w:orient="landscape" w:code="9"/>
      <w:pgMar w:top="1276" w:right="1134" w:bottom="567" w:left="1134" w:header="709" w:footer="425" w:gutter="0"/>
      <w:pgNumType w:start="9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0345" w:rsidRDefault="00D70345">
      <w:r>
        <w:separator/>
      </w:r>
    </w:p>
  </w:endnote>
  <w:endnote w:type="continuationSeparator" w:id="0">
    <w:p w:rsidR="00D70345" w:rsidRDefault="00D70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55A" w:rsidRDefault="00A67697" w:rsidP="00A2455A">
    <w:pPr>
      <w:pStyle w:val="Footer"/>
      <w:jc w:val="right"/>
    </w:pPr>
    <w:r>
      <w:ptab w:relativeTo="margin" w:alignment="center" w:leader="none"/>
    </w:r>
    <w:r w:rsidR="001010F1" w:rsidRPr="004D29A7">
      <w:rPr>
        <w:sz w:val="24"/>
        <w:szCs w:val="24"/>
        <w:cs/>
      </w:rPr>
      <w:t xml:space="preserve">- </w:t>
    </w:r>
    <w:r w:rsidRPr="00184BFE">
      <w:rPr>
        <w:rFonts w:ascii="Angsana New" w:hAnsi="Angsana New" w:cs="Angsana New"/>
        <w:sz w:val="24"/>
        <w:szCs w:val="24"/>
      </w:rPr>
      <w:fldChar w:fldCharType="begin"/>
    </w:r>
    <w:r w:rsidRPr="00184BFE">
      <w:rPr>
        <w:rFonts w:ascii="Angsana New" w:hAnsi="Angsana New" w:cs="Angsana New"/>
        <w:sz w:val="24"/>
        <w:szCs w:val="24"/>
      </w:rPr>
      <w:instrText xml:space="preserve"> PAGE   \</w:instrText>
    </w:r>
    <w:r w:rsidRPr="00184BFE">
      <w:rPr>
        <w:rFonts w:ascii="Angsana New" w:hAnsi="Angsana New" w:cs="Angsana New"/>
        <w:sz w:val="24"/>
        <w:szCs w:val="24"/>
        <w:cs/>
      </w:rPr>
      <w:instrText xml:space="preserve">* </w:instrText>
    </w:r>
    <w:r w:rsidRPr="00184BFE">
      <w:rPr>
        <w:rFonts w:ascii="Angsana New" w:hAnsi="Angsana New" w:cs="Angsana New"/>
        <w:sz w:val="24"/>
        <w:szCs w:val="24"/>
      </w:rPr>
      <w:instrText xml:space="preserve">MERGEFORMAT </w:instrText>
    </w:r>
    <w:r w:rsidRPr="00184BFE">
      <w:rPr>
        <w:rFonts w:ascii="Angsana New" w:hAnsi="Angsana New" w:cs="Angsana New"/>
        <w:sz w:val="24"/>
        <w:szCs w:val="24"/>
      </w:rPr>
      <w:fldChar w:fldCharType="separate"/>
    </w:r>
    <w:r w:rsidR="00721006">
      <w:rPr>
        <w:rFonts w:ascii="Angsana New" w:hAnsi="Angsana New" w:cs="Angsana New"/>
        <w:noProof/>
        <w:sz w:val="24"/>
        <w:szCs w:val="24"/>
      </w:rPr>
      <w:t>90</w:t>
    </w:r>
    <w:r w:rsidRPr="00184BFE">
      <w:rPr>
        <w:rFonts w:ascii="Angsana New" w:hAnsi="Angsana New" w:cs="Angsana New"/>
        <w:noProof/>
        <w:sz w:val="24"/>
        <w:szCs w:val="24"/>
      </w:rPr>
      <w:fldChar w:fldCharType="end"/>
    </w:r>
    <w:r w:rsidR="001010F1" w:rsidRPr="004D29A7">
      <w:rPr>
        <w:sz w:val="24"/>
        <w:szCs w:val="24"/>
        <w:cs/>
      </w:rPr>
      <w:t xml:space="preserve"> -</w:t>
    </w:r>
    <w:r>
      <w:ptab w:relativeTo="margin" w:alignment="right" w:leader="none"/>
    </w:r>
    <w:r>
      <w:t>UT 56</w:t>
    </w:r>
    <w:r>
      <w:rPr>
        <w:cs/>
      </w:rPr>
      <w:t>-</w:t>
    </w:r>
    <w:r>
      <w:t>1</w:t>
    </w:r>
    <w:r>
      <w:rPr>
        <w:cs/>
      </w:rPr>
      <w:t>/</w:t>
    </w:r>
    <w:r>
      <w:t>256</w:t>
    </w:r>
    <w:r w:rsidR="004C16DF"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0345" w:rsidRDefault="00D70345">
      <w:r>
        <w:separator/>
      </w:r>
    </w:p>
  </w:footnote>
  <w:footnote w:type="continuationSeparator" w:id="0">
    <w:p w:rsidR="00D70345" w:rsidRDefault="00D70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88"/>
      <w:gridCol w:w="8718"/>
      <w:gridCol w:w="4854"/>
    </w:tblGrid>
    <w:tr w:rsidR="00A67697" w:rsidTr="00A67697">
      <w:tc>
        <w:tcPr>
          <w:tcW w:w="988" w:type="dxa"/>
          <w:vAlign w:val="center"/>
        </w:tcPr>
        <w:p w:rsidR="00A67697" w:rsidRDefault="00A67697" w:rsidP="00A67697">
          <w:pPr>
            <w:pStyle w:val="Header"/>
            <w:rPr>
              <w:sz w:val="32"/>
              <w:szCs w:val="32"/>
            </w:rPr>
          </w:pPr>
          <w:r>
            <w:rPr>
              <w:noProof/>
              <w:sz w:val="32"/>
              <w:szCs w:val="32"/>
              <w:lang w:eastAsia="en-US"/>
            </w:rPr>
            <w:drawing>
              <wp:inline distT="0" distB="0" distL="0" distR="0" wp14:anchorId="0F64EA04">
                <wp:extent cx="384175" cy="26797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4175" cy="2679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18" w:type="dxa"/>
          <w:vAlign w:val="center"/>
        </w:tcPr>
        <w:p w:rsidR="00A67697" w:rsidRDefault="00A67697" w:rsidP="00A67697">
          <w:pPr>
            <w:pStyle w:val="Header"/>
            <w:rPr>
              <w:sz w:val="32"/>
              <w:szCs w:val="32"/>
            </w:rPr>
          </w:pPr>
          <w:r w:rsidRPr="00A67697">
            <w:rPr>
              <w:sz w:val="32"/>
              <w:szCs w:val="32"/>
              <w:cs/>
            </w:rPr>
            <w:t>บริษัท ยูเนี่ยนอุตสาหกรรมสิ่งทอ จำกัด (มหาชน)</w:t>
          </w:r>
        </w:p>
      </w:tc>
      <w:tc>
        <w:tcPr>
          <w:tcW w:w="4854" w:type="dxa"/>
          <w:vAlign w:val="center"/>
        </w:tcPr>
        <w:p w:rsidR="00A67697" w:rsidRDefault="00A67697" w:rsidP="00A67697">
          <w:pPr>
            <w:pStyle w:val="Header"/>
            <w:jc w:val="right"/>
            <w:rPr>
              <w:sz w:val="32"/>
              <w:szCs w:val="32"/>
            </w:rPr>
          </w:pPr>
          <w:r w:rsidRPr="00A67697">
            <w:rPr>
              <w:sz w:val="32"/>
              <w:szCs w:val="32"/>
              <w:cs/>
            </w:rPr>
            <w:t xml:space="preserve">แบบ </w:t>
          </w:r>
          <w:r w:rsidRPr="00A67697">
            <w:rPr>
              <w:sz w:val="32"/>
              <w:szCs w:val="32"/>
            </w:rPr>
            <w:t>56</w:t>
          </w:r>
          <w:r w:rsidRPr="00A67697">
            <w:rPr>
              <w:sz w:val="32"/>
              <w:szCs w:val="32"/>
              <w:cs/>
            </w:rPr>
            <w:t>–</w:t>
          </w:r>
          <w:r w:rsidRPr="00A67697">
            <w:rPr>
              <w:sz w:val="32"/>
              <w:szCs w:val="32"/>
            </w:rPr>
            <w:t xml:space="preserve">1  </w:t>
          </w:r>
          <w:r w:rsidRPr="00A67697">
            <w:rPr>
              <w:sz w:val="32"/>
              <w:szCs w:val="32"/>
              <w:cs/>
            </w:rPr>
            <w:t xml:space="preserve">(ทจ. </w:t>
          </w:r>
          <w:r w:rsidRPr="00A67697">
            <w:rPr>
              <w:sz w:val="32"/>
              <w:szCs w:val="32"/>
            </w:rPr>
            <w:t>79</w:t>
          </w:r>
          <w:r w:rsidRPr="00A67697">
            <w:rPr>
              <w:sz w:val="32"/>
              <w:szCs w:val="32"/>
              <w:cs/>
            </w:rPr>
            <w:t>/</w:t>
          </w:r>
          <w:r w:rsidRPr="00A67697">
            <w:rPr>
              <w:sz w:val="32"/>
              <w:szCs w:val="32"/>
            </w:rPr>
            <w:t>2561</w:t>
          </w:r>
          <w:r w:rsidRPr="00A67697">
            <w:rPr>
              <w:sz w:val="32"/>
              <w:szCs w:val="32"/>
              <w:cs/>
            </w:rPr>
            <w:t>)</w:t>
          </w:r>
        </w:p>
      </w:tc>
    </w:tr>
  </w:tbl>
  <w:p w:rsidR="00A67697" w:rsidRDefault="00A67697">
    <w:pPr>
      <w:pStyle w:val="Header"/>
      <w:rPr>
        <w:sz w:val="32"/>
        <w:szCs w:val="32"/>
      </w:rPr>
    </w:pPr>
  </w:p>
  <w:p w:rsidR="009C12D8" w:rsidRDefault="009C12D8">
    <w:pPr>
      <w:pStyle w:val="Header"/>
    </w:pPr>
    <w:r w:rsidRPr="007B02F7">
      <w:rPr>
        <w:rFonts w:hint="cs"/>
        <w:sz w:val="32"/>
        <w:szCs w:val="32"/>
        <w:cs/>
      </w:rPr>
      <w:t xml:space="preserve">เอกสารแนบ  </w:t>
    </w:r>
    <w:r w:rsidRPr="007B02F7">
      <w:rPr>
        <w:sz w:val="32"/>
        <w:szCs w:val="32"/>
      </w:rPr>
      <w:t xml:space="preserve">2  </w:t>
    </w:r>
    <w:r w:rsidRPr="007B02F7">
      <w:rPr>
        <w:rFonts w:hint="cs"/>
        <w:sz w:val="32"/>
        <w:szCs w:val="32"/>
        <w:cs/>
      </w:rPr>
      <w:t>รายละเอียดเกี่ยวกับ</w:t>
    </w:r>
    <w:r>
      <w:rPr>
        <w:rFonts w:hint="cs"/>
        <w:sz w:val="32"/>
        <w:szCs w:val="32"/>
        <w:cs/>
      </w:rPr>
      <w:t>การดำรงตำแหน่ง</w:t>
    </w:r>
    <w:r w:rsidRPr="007B02F7">
      <w:rPr>
        <w:rFonts w:hint="cs"/>
        <w:sz w:val="32"/>
        <w:szCs w:val="32"/>
        <w:cs/>
      </w:rPr>
      <w:t xml:space="preserve">ของกรรมการ </w:t>
    </w:r>
    <w:r>
      <w:rPr>
        <w:rFonts w:hint="cs"/>
        <w:sz w:val="32"/>
        <w:szCs w:val="32"/>
        <w:cs/>
      </w:rPr>
      <w:t>ในบริษัทร่วม  บริษัทที่เกี่ยวข้อง</w:t>
    </w:r>
    <w:r w:rsidR="00D76081">
      <w:rPr>
        <w:cs/>
      </w:rPr>
      <w:t xml:space="preserve"> </w:t>
    </w:r>
    <w:r w:rsidR="00D76081">
      <w:rPr>
        <w:rFonts w:hint="cs"/>
        <w:cs/>
      </w:rPr>
      <w:t xml:space="preserve">ณ </w:t>
    </w:r>
    <w:r w:rsidR="00D76081">
      <w:t xml:space="preserve">31 </w:t>
    </w:r>
    <w:r w:rsidR="00D76081">
      <w:rPr>
        <w:rFonts w:hint="cs"/>
        <w:cs/>
      </w:rPr>
      <w:t xml:space="preserve">ธันวาคม </w:t>
    </w:r>
    <w:r w:rsidR="006E0650"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144B26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5E45C2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7AA50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2FC24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3E06B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669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8B6E9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E0B6A8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D83AE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A963E6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StyleHeading1Right007cm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3"/>
    <w:multiLevelType w:val="singleLevel"/>
    <w:tmpl w:val="11042A86"/>
    <w:name w:val="WW8Num3"/>
    <w:lvl w:ilvl="0">
      <w:start w:val="1"/>
      <w:numFmt w:val="bullet"/>
      <w:lvlText w:val=""/>
      <w:lvlJc w:val="left"/>
      <w:pPr>
        <w:tabs>
          <w:tab w:val="num" w:pos="587"/>
        </w:tabs>
        <w:ind w:left="587" w:hanging="360"/>
      </w:pPr>
      <w:rPr>
        <w:rFonts w:ascii="Symbol" w:hAnsi="Symbol" w:cs="Angsana New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00000004"/>
    <w:multiLevelType w:val="singleLevel"/>
    <w:tmpl w:val="00000004"/>
    <w:name w:val="WW8Num4"/>
    <w:lvl w:ilvl="0">
      <w:start w:val="1"/>
      <w:numFmt w:val="decimal"/>
      <w:pStyle w:val="ListNumber1"/>
      <w:lvlText w:val="%1."/>
      <w:lvlJc w:val="left"/>
      <w:pPr>
        <w:tabs>
          <w:tab w:val="num" w:pos="0"/>
        </w:tabs>
        <w:ind w:left="0" w:firstLine="0"/>
      </w:pPr>
      <w:rPr>
        <w:rFonts w:ascii="Angsana New" w:hAnsi="Angsana New" w:cs="OpenSymbol"/>
        <w:sz w:val="24"/>
        <w:szCs w:val="32"/>
      </w:rPr>
    </w:lvl>
  </w:abstractNum>
  <w:abstractNum w:abstractNumId="14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ListBullet1"/>
      <w:lvlText w:val=""/>
      <w:lvlJc w:val="left"/>
      <w:pPr>
        <w:tabs>
          <w:tab w:val="num" w:pos="0"/>
        </w:tabs>
        <w:ind w:left="170" w:hanging="170"/>
      </w:pPr>
      <w:rPr>
        <w:rFonts w:ascii="Symbol" w:hAnsi="Symbol"/>
      </w:rPr>
    </w:lvl>
  </w:abstractNum>
  <w:abstractNum w:abstractNumId="15" w15:restartNumberingAfterBreak="0">
    <w:nsid w:val="00000006"/>
    <w:multiLevelType w:val="multilevel"/>
    <w:tmpl w:val="76620F3C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00000007"/>
    <w:multiLevelType w:val="singleLevel"/>
    <w:tmpl w:val="00000007"/>
    <w:name w:val="WW8Num7"/>
    <w:lvl w:ilvl="0">
      <w:start w:val="1"/>
      <w:numFmt w:val="bullet"/>
      <w:pStyle w:val="BodyTextInden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</w:abstractNum>
  <w:abstractNum w:abstractNumId="17" w15:restartNumberingAfterBreak="0">
    <w:nsid w:val="00000008"/>
    <w:multiLevelType w:val="singleLevel"/>
    <w:tmpl w:val="00000008"/>
    <w:name w:val="WW8Num8"/>
    <w:lvl w:ilvl="0">
      <w:start w:val="2"/>
      <w:numFmt w:val="decimal"/>
      <w:lvlText w:val="%1."/>
      <w:lvlJc w:val="left"/>
      <w:pPr>
        <w:tabs>
          <w:tab w:val="num" w:pos="1665"/>
        </w:tabs>
        <w:ind w:left="1665" w:hanging="360"/>
      </w:pPr>
    </w:lvl>
  </w:abstractNum>
  <w:abstractNum w:abstractNumId="1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Angsana New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87"/>
        </w:tabs>
        <w:ind w:left="587" w:hanging="360"/>
      </w:pPr>
      <w:rPr>
        <w:rFonts w:ascii="Symbol" w:hAnsi="Symbol"/>
        <w:b w:val="0"/>
        <w:bCs w:val="0"/>
        <w:i w:val="0"/>
        <w:iCs w:val="0"/>
        <w:sz w:val="18"/>
        <w:szCs w:val="18"/>
      </w:rPr>
    </w:lvl>
  </w:abstractNum>
  <w:abstractNum w:abstractNumId="20" w15:restartNumberingAfterBreak="0">
    <w:nsid w:val="0D3A2206"/>
    <w:multiLevelType w:val="hybridMultilevel"/>
    <w:tmpl w:val="08DA0DDE"/>
    <w:lvl w:ilvl="0" w:tplc="24A67C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146BE6"/>
    <w:multiLevelType w:val="hybridMultilevel"/>
    <w:tmpl w:val="5E28984A"/>
    <w:lvl w:ilvl="0" w:tplc="D53629B0">
      <w:start w:val="1"/>
      <w:numFmt w:val="bullet"/>
      <w:lvlText w:val=""/>
      <w:lvlJc w:val="left"/>
      <w:pPr>
        <w:ind w:left="720" w:hanging="360"/>
      </w:pPr>
      <w:rPr>
        <w:rFonts w:ascii="Symbol" w:hAnsi="Symbol" w:cs="Angsana New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5F461E"/>
    <w:multiLevelType w:val="hybridMultilevel"/>
    <w:tmpl w:val="FC5AC052"/>
    <w:lvl w:ilvl="0" w:tplc="CA56C57E">
      <w:numFmt w:val="bullet"/>
      <w:lvlText w:val="•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433198"/>
    <w:multiLevelType w:val="hybridMultilevel"/>
    <w:tmpl w:val="833C1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EE4BE4"/>
    <w:multiLevelType w:val="hybridMultilevel"/>
    <w:tmpl w:val="76122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B8180F"/>
    <w:multiLevelType w:val="hybridMultilevel"/>
    <w:tmpl w:val="A1AEFEF8"/>
    <w:lvl w:ilvl="0" w:tplc="2F563F0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007C0"/>
    <w:multiLevelType w:val="hybridMultilevel"/>
    <w:tmpl w:val="08BEE200"/>
    <w:name w:val="WW8Num32"/>
    <w:lvl w:ilvl="0" w:tplc="667C0422">
      <w:start w:val="1"/>
      <w:numFmt w:val="bullet"/>
      <w:pStyle w:val="ListBullet21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7" w15:restartNumberingAfterBreak="0">
    <w:nsid w:val="66285804"/>
    <w:multiLevelType w:val="hybridMultilevel"/>
    <w:tmpl w:val="C66249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14"/>
  </w:num>
  <w:num w:numId="6">
    <w:abstractNumId w:val="15"/>
  </w:num>
  <w:num w:numId="7">
    <w:abstractNumId w:val="16"/>
  </w:num>
  <w:num w:numId="8">
    <w:abstractNumId w:val="17"/>
  </w:num>
  <w:num w:numId="9">
    <w:abstractNumId w:val="18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7"/>
  </w:num>
  <w:num w:numId="20">
    <w:abstractNumId w:val="6"/>
  </w:num>
  <w:num w:numId="21">
    <w:abstractNumId w:val="23"/>
  </w:num>
  <w:num w:numId="22">
    <w:abstractNumId w:val="22"/>
  </w:num>
  <w:num w:numId="23">
    <w:abstractNumId w:val="24"/>
  </w:num>
  <w:num w:numId="24">
    <w:abstractNumId w:val="21"/>
  </w:num>
  <w:num w:numId="25">
    <w:abstractNumId w:val="26"/>
  </w:num>
  <w:num w:numId="26">
    <w:abstractNumId w:val="27"/>
  </w:num>
  <w:num w:numId="27">
    <w:abstractNumId w:val="20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gutterAtTop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E0MTQ1NDE1NjQ3szBV0lEKTi0uzszPAykwqwUAq3D8wCwAAAA="/>
  </w:docVars>
  <w:rsids>
    <w:rsidRoot w:val="00963DFE"/>
    <w:rsid w:val="00007E5B"/>
    <w:rsid w:val="000231FE"/>
    <w:rsid w:val="0002559E"/>
    <w:rsid w:val="0003510A"/>
    <w:rsid w:val="0004512C"/>
    <w:rsid w:val="00046D6A"/>
    <w:rsid w:val="00053746"/>
    <w:rsid w:val="00080107"/>
    <w:rsid w:val="0009781A"/>
    <w:rsid w:val="000B2AB2"/>
    <w:rsid w:val="000B3453"/>
    <w:rsid w:val="000D76A7"/>
    <w:rsid w:val="000E4C57"/>
    <w:rsid w:val="001010F1"/>
    <w:rsid w:val="00104A4D"/>
    <w:rsid w:val="00113AB3"/>
    <w:rsid w:val="001156A9"/>
    <w:rsid w:val="00131F04"/>
    <w:rsid w:val="0013678E"/>
    <w:rsid w:val="001468AE"/>
    <w:rsid w:val="00150692"/>
    <w:rsid w:val="001571B5"/>
    <w:rsid w:val="00160EC7"/>
    <w:rsid w:val="00160FDA"/>
    <w:rsid w:val="00161496"/>
    <w:rsid w:val="00164CD5"/>
    <w:rsid w:val="00167603"/>
    <w:rsid w:val="00173C4A"/>
    <w:rsid w:val="00182062"/>
    <w:rsid w:val="00184BFE"/>
    <w:rsid w:val="00184CB1"/>
    <w:rsid w:val="0019412F"/>
    <w:rsid w:val="001A024F"/>
    <w:rsid w:val="001A5C7C"/>
    <w:rsid w:val="001A696F"/>
    <w:rsid w:val="001A6DD9"/>
    <w:rsid w:val="001B2EDC"/>
    <w:rsid w:val="001B4D93"/>
    <w:rsid w:val="001B61FC"/>
    <w:rsid w:val="001B7A87"/>
    <w:rsid w:val="001C0849"/>
    <w:rsid w:val="001C2BF0"/>
    <w:rsid w:val="001C3588"/>
    <w:rsid w:val="001C6CB7"/>
    <w:rsid w:val="002007EB"/>
    <w:rsid w:val="00217872"/>
    <w:rsid w:val="00220094"/>
    <w:rsid w:val="00221E43"/>
    <w:rsid w:val="00222A42"/>
    <w:rsid w:val="00232797"/>
    <w:rsid w:val="0023468A"/>
    <w:rsid w:val="0024343D"/>
    <w:rsid w:val="002436EF"/>
    <w:rsid w:val="002557E5"/>
    <w:rsid w:val="002721F0"/>
    <w:rsid w:val="00281909"/>
    <w:rsid w:val="00286422"/>
    <w:rsid w:val="00290C5E"/>
    <w:rsid w:val="0029422F"/>
    <w:rsid w:val="002955C8"/>
    <w:rsid w:val="002A5D7E"/>
    <w:rsid w:val="002A650B"/>
    <w:rsid w:val="002A7C27"/>
    <w:rsid w:val="002B1D8A"/>
    <w:rsid w:val="002B57FF"/>
    <w:rsid w:val="002C058F"/>
    <w:rsid w:val="002C0999"/>
    <w:rsid w:val="002D5467"/>
    <w:rsid w:val="002E7897"/>
    <w:rsid w:val="002F74BB"/>
    <w:rsid w:val="003016C5"/>
    <w:rsid w:val="00304187"/>
    <w:rsid w:val="00316CF2"/>
    <w:rsid w:val="00324CD7"/>
    <w:rsid w:val="003273E2"/>
    <w:rsid w:val="00341881"/>
    <w:rsid w:val="003434F9"/>
    <w:rsid w:val="003576B2"/>
    <w:rsid w:val="00366AE4"/>
    <w:rsid w:val="003714F9"/>
    <w:rsid w:val="00372BAD"/>
    <w:rsid w:val="00373C08"/>
    <w:rsid w:val="003741BF"/>
    <w:rsid w:val="00383340"/>
    <w:rsid w:val="00390179"/>
    <w:rsid w:val="003B2404"/>
    <w:rsid w:val="003B3E40"/>
    <w:rsid w:val="003B4D25"/>
    <w:rsid w:val="003C3351"/>
    <w:rsid w:val="003C7D98"/>
    <w:rsid w:val="003D0451"/>
    <w:rsid w:val="003D6239"/>
    <w:rsid w:val="003D71B7"/>
    <w:rsid w:val="003E48D7"/>
    <w:rsid w:val="003F6540"/>
    <w:rsid w:val="00410AAF"/>
    <w:rsid w:val="00411E99"/>
    <w:rsid w:val="00414309"/>
    <w:rsid w:val="00415EF5"/>
    <w:rsid w:val="004255A8"/>
    <w:rsid w:val="004327C6"/>
    <w:rsid w:val="00442E87"/>
    <w:rsid w:val="00443154"/>
    <w:rsid w:val="00444362"/>
    <w:rsid w:val="0044584C"/>
    <w:rsid w:val="00450218"/>
    <w:rsid w:val="004510C4"/>
    <w:rsid w:val="00452207"/>
    <w:rsid w:val="00453DB0"/>
    <w:rsid w:val="00457527"/>
    <w:rsid w:val="004644F0"/>
    <w:rsid w:val="00472B9E"/>
    <w:rsid w:val="00474EE1"/>
    <w:rsid w:val="00480CEC"/>
    <w:rsid w:val="004844F1"/>
    <w:rsid w:val="00487221"/>
    <w:rsid w:val="00487B19"/>
    <w:rsid w:val="004A4E5C"/>
    <w:rsid w:val="004B4A80"/>
    <w:rsid w:val="004B7825"/>
    <w:rsid w:val="004C109C"/>
    <w:rsid w:val="004C16DF"/>
    <w:rsid w:val="004D29A7"/>
    <w:rsid w:val="004E463C"/>
    <w:rsid w:val="0050512C"/>
    <w:rsid w:val="005065D6"/>
    <w:rsid w:val="005068C5"/>
    <w:rsid w:val="00513164"/>
    <w:rsid w:val="00515754"/>
    <w:rsid w:val="0052197E"/>
    <w:rsid w:val="0053460C"/>
    <w:rsid w:val="00534A90"/>
    <w:rsid w:val="00536AAA"/>
    <w:rsid w:val="00537660"/>
    <w:rsid w:val="00551554"/>
    <w:rsid w:val="005568DD"/>
    <w:rsid w:val="0056325E"/>
    <w:rsid w:val="005803D8"/>
    <w:rsid w:val="00580A97"/>
    <w:rsid w:val="00580CDB"/>
    <w:rsid w:val="005A47C8"/>
    <w:rsid w:val="005B0179"/>
    <w:rsid w:val="005B13CD"/>
    <w:rsid w:val="005C001F"/>
    <w:rsid w:val="005C00FA"/>
    <w:rsid w:val="005C72C2"/>
    <w:rsid w:val="005D1B05"/>
    <w:rsid w:val="005D7852"/>
    <w:rsid w:val="006153CB"/>
    <w:rsid w:val="006259F6"/>
    <w:rsid w:val="00626874"/>
    <w:rsid w:val="00631250"/>
    <w:rsid w:val="006338AA"/>
    <w:rsid w:val="00640CE9"/>
    <w:rsid w:val="00643BF5"/>
    <w:rsid w:val="006443D1"/>
    <w:rsid w:val="00646A92"/>
    <w:rsid w:val="006575AC"/>
    <w:rsid w:val="00684856"/>
    <w:rsid w:val="006867FE"/>
    <w:rsid w:val="00692292"/>
    <w:rsid w:val="006A1119"/>
    <w:rsid w:val="006A2A2A"/>
    <w:rsid w:val="006B34AA"/>
    <w:rsid w:val="006B712F"/>
    <w:rsid w:val="006D0C43"/>
    <w:rsid w:val="006D29A0"/>
    <w:rsid w:val="006D525A"/>
    <w:rsid w:val="006E0650"/>
    <w:rsid w:val="006E42E4"/>
    <w:rsid w:val="006F259F"/>
    <w:rsid w:val="006F2F76"/>
    <w:rsid w:val="007042CC"/>
    <w:rsid w:val="00717FFB"/>
    <w:rsid w:val="00721006"/>
    <w:rsid w:val="007216E1"/>
    <w:rsid w:val="007328BC"/>
    <w:rsid w:val="007357EC"/>
    <w:rsid w:val="00736E50"/>
    <w:rsid w:val="0074575A"/>
    <w:rsid w:val="00746397"/>
    <w:rsid w:val="00751D5A"/>
    <w:rsid w:val="007701E0"/>
    <w:rsid w:val="00773004"/>
    <w:rsid w:val="00774122"/>
    <w:rsid w:val="007766B4"/>
    <w:rsid w:val="00777B17"/>
    <w:rsid w:val="0078077A"/>
    <w:rsid w:val="00790C53"/>
    <w:rsid w:val="00793073"/>
    <w:rsid w:val="007A4D6A"/>
    <w:rsid w:val="007B02F7"/>
    <w:rsid w:val="007B10CC"/>
    <w:rsid w:val="007E1F56"/>
    <w:rsid w:val="007E26E6"/>
    <w:rsid w:val="007F25A6"/>
    <w:rsid w:val="007F7D23"/>
    <w:rsid w:val="0080685D"/>
    <w:rsid w:val="008263E4"/>
    <w:rsid w:val="00827D77"/>
    <w:rsid w:val="00832E50"/>
    <w:rsid w:val="00835BFD"/>
    <w:rsid w:val="00847D42"/>
    <w:rsid w:val="008531DD"/>
    <w:rsid w:val="00854414"/>
    <w:rsid w:val="00863E34"/>
    <w:rsid w:val="00864D73"/>
    <w:rsid w:val="00871AA3"/>
    <w:rsid w:val="00881FB8"/>
    <w:rsid w:val="0089673B"/>
    <w:rsid w:val="00897599"/>
    <w:rsid w:val="008A21AA"/>
    <w:rsid w:val="008B1714"/>
    <w:rsid w:val="008C09B0"/>
    <w:rsid w:val="008D3085"/>
    <w:rsid w:val="008E07BC"/>
    <w:rsid w:val="008F0264"/>
    <w:rsid w:val="008F0B03"/>
    <w:rsid w:val="009033D8"/>
    <w:rsid w:val="00917B26"/>
    <w:rsid w:val="00944F3E"/>
    <w:rsid w:val="00950791"/>
    <w:rsid w:val="009518C9"/>
    <w:rsid w:val="00953D20"/>
    <w:rsid w:val="0095504F"/>
    <w:rsid w:val="00955465"/>
    <w:rsid w:val="009606FF"/>
    <w:rsid w:val="00963DFE"/>
    <w:rsid w:val="009640D7"/>
    <w:rsid w:val="009646D0"/>
    <w:rsid w:val="009718B8"/>
    <w:rsid w:val="00985C6A"/>
    <w:rsid w:val="00986993"/>
    <w:rsid w:val="00993147"/>
    <w:rsid w:val="009A289A"/>
    <w:rsid w:val="009A6600"/>
    <w:rsid w:val="009B0E0A"/>
    <w:rsid w:val="009C0EC2"/>
    <w:rsid w:val="009C12D8"/>
    <w:rsid w:val="009C480B"/>
    <w:rsid w:val="009D0CF9"/>
    <w:rsid w:val="009E302E"/>
    <w:rsid w:val="009E48F8"/>
    <w:rsid w:val="009F7170"/>
    <w:rsid w:val="009F747B"/>
    <w:rsid w:val="00A05CBC"/>
    <w:rsid w:val="00A14278"/>
    <w:rsid w:val="00A2334F"/>
    <w:rsid w:val="00A2455A"/>
    <w:rsid w:val="00A249CD"/>
    <w:rsid w:val="00A25732"/>
    <w:rsid w:val="00A26919"/>
    <w:rsid w:val="00A34383"/>
    <w:rsid w:val="00A37474"/>
    <w:rsid w:val="00A45772"/>
    <w:rsid w:val="00A5241A"/>
    <w:rsid w:val="00A63717"/>
    <w:rsid w:val="00A67697"/>
    <w:rsid w:val="00A74B9A"/>
    <w:rsid w:val="00A77A78"/>
    <w:rsid w:val="00A82449"/>
    <w:rsid w:val="00A83584"/>
    <w:rsid w:val="00A919ED"/>
    <w:rsid w:val="00A937CD"/>
    <w:rsid w:val="00A93E0E"/>
    <w:rsid w:val="00A9491E"/>
    <w:rsid w:val="00AA00DF"/>
    <w:rsid w:val="00AA508F"/>
    <w:rsid w:val="00AB1F27"/>
    <w:rsid w:val="00AB364E"/>
    <w:rsid w:val="00AB5A38"/>
    <w:rsid w:val="00AC2685"/>
    <w:rsid w:val="00AD786B"/>
    <w:rsid w:val="00AE50D2"/>
    <w:rsid w:val="00AF2F3E"/>
    <w:rsid w:val="00AF4FA9"/>
    <w:rsid w:val="00B05E8A"/>
    <w:rsid w:val="00B14A5E"/>
    <w:rsid w:val="00B169E8"/>
    <w:rsid w:val="00B368A6"/>
    <w:rsid w:val="00B55ED3"/>
    <w:rsid w:val="00B66FA2"/>
    <w:rsid w:val="00B83116"/>
    <w:rsid w:val="00B94A7F"/>
    <w:rsid w:val="00BA0334"/>
    <w:rsid w:val="00BB0DEE"/>
    <w:rsid w:val="00BC0FF7"/>
    <w:rsid w:val="00BD40D3"/>
    <w:rsid w:val="00BD519B"/>
    <w:rsid w:val="00BE23B9"/>
    <w:rsid w:val="00BF05C5"/>
    <w:rsid w:val="00C04392"/>
    <w:rsid w:val="00C20365"/>
    <w:rsid w:val="00C22308"/>
    <w:rsid w:val="00C26836"/>
    <w:rsid w:val="00C26AA3"/>
    <w:rsid w:val="00C40E5C"/>
    <w:rsid w:val="00C427CC"/>
    <w:rsid w:val="00C53AC2"/>
    <w:rsid w:val="00C55B3D"/>
    <w:rsid w:val="00C65BF8"/>
    <w:rsid w:val="00C674E6"/>
    <w:rsid w:val="00C749B4"/>
    <w:rsid w:val="00C751ED"/>
    <w:rsid w:val="00C7529D"/>
    <w:rsid w:val="00C80B28"/>
    <w:rsid w:val="00C866D7"/>
    <w:rsid w:val="00C87BDD"/>
    <w:rsid w:val="00C93583"/>
    <w:rsid w:val="00C94471"/>
    <w:rsid w:val="00C948BA"/>
    <w:rsid w:val="00C96E62"/>
    <w:rsid w:val="00CC4A6E"/>
    <w:rsid w:val="00CC61B1"/>
    <w:rsid w:val="00CE42D8"/>
    <w:rsid w:val="00CE7160"/>
    <w:rsid w:val="00CF7546"/>
    <w:rsid w:val="00D00C3C"/>
    <w:rsid w:val="00D02B12"/>
    <w:rsid w:val="00D06ECB"/>
    <w:rsid w:val="00D15CD1"/>
    <w:rsid w:val="00D1770D"/>
    <w:rsid w:val="00D22C0E"/>
    <w:rsid w:val="00D306C7"/>
    <w:rsid w:val="00D3603F"/>
    <w:rsid w:val="00D4683E"/>
    <w:rsid w:val="00D636AF"/>
    <w:rsid w:val="00D666F7"/>
    <w:rsid w:val="00D70345"/>
    <w:rsid w:val="00D739F5"/>
    <w:rsid w:val="00D76081"/>
    <w:rsid w:val="00D9720B"/>
    <w:rsid w:val="00DB00D1"/>
    <w:rsid w:val="00DB6E00"/>
    <w:rsid w:val="00DB7ECA"/>
    <w:rsid w:val="00DC0C2C"/>
    <w:rsid w:val="00DD154A"/>
    <w:rsid w:val="00DD7954"/>
    <w:rsid w:val="00DE0817"/>
    <w:rsid w:val="00DE4C36"/>
    <w:rsid w:val="00DE65B7"/>
    <w:rsid w:val="00DF3C9E"/>
    <w:rsid w:val="00E00370"/>
    <w:rsid w:val="00E04A49"/>
    <w:rsid w:val="00E0536C"/>
    <w:rsid w:val="00E11495"/>
    <w:rsid w:val="00E24FC3"/>
    <w:rsid w:val="00E308E0"/>
    <w:rsid w:val="00E342A0"/>
    <w:rsid w:val="00E4022F"/>
    <w:rsid w:val="00E40259"/>
    <w:rsid w:val="00E40F6C"/>
    <w:rsid w:val="00E412C4"/>
    <w:rsid w:val="00E422DC"/>
    <w:rsid w:val="00E65AD6"/>
    <w:rsid w:val="00E662CF"/>
    <w:rsid w:val="00E670C4"/>
    <w:rsid w:val="00E70FA0"/>
    <w:rsid w:val="00E75EA5"/>
    <w:rsid w:val="00E77623"/>
    <w:rsid w:val="00E81E0D"/>
    <w:rsid w:val="00E87AB9"/>
    <w:rsid w:val="00E916F2"/>
    <w:rsid w:val="00EB049A"/>
    <w:rsid w:val="00EB3F64"/>
    <w:rsid w:val="00ED5430"/>
    <w:rsid w:val="00EE102E"/>
    <w:rsid w:val="00EF2579"/>
    <w:rsid w:val="00F11E0C"/>
    <w:rsid w:val="00F16668"/>
    <w:rsid w:val="00F269FB"/>
    <w:rsid w:val="00F2766F"/>
    <w:rsid w:val="00F27FF0"/>
    <w:rsid w:val="00F30BDF"/>
    <w:rsid w:val="00F33F08"/>
    <w:rsid w:val="00F34E21"/>
    <w:rsid w:val="00F505B0"/>
    <w:rsid w:val="00F76E4D"/>
    <w:rsid w:val="00F80ABD"/>
    <w:rsid w:val="00F81B7D"/>
    <w:rsid w:val="00F93506"/>
    <w:rsid w:val="00FA1397"/>
    <w:rsid w:val="00FA345F"/>
    <w:rsid w:val="00FA56A1"/>
    <w:rsid w:val="00FD3B11"/>
    <w:rsid w:val="00FE2EBF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oNotEmbedSmartTags/>
  <w:decimalSymbol w:val="."/>
  <w:listSeparator w:val=","/>
  <w15:chartTrackingRefBased/>
  <w15:docId w15:val="{6FCE5AEF-83CB-45E9-8631-3FB99B297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685D"/>
    <w:pPr>
      <w:suppressAutoHyphens/>
    </w:pPr>
    <w:rPr>
      <w:rFonts w:ascii="Angsana New" w:hAnsi="Angsana New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outlineLvl w:val="0"/>
    </w:pPr>
    <w:rPr>
      <w:rFonts w:ascii="Cordia New" w:hAnsi="Cordia New" w:cs="Cordia New"/>
      <w:b/>
      <w:bCs/>
      <w:kern w:val="1"/>
      <w:u w:val="word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3z0">
    <w:name w:val="WW8Num3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z0">
    <w:name w:val="WW8Num4z0"/>
    <w:rPr>
      <w:rFonts w:ascii="Angsana New" w:hAnsi="Angsana New" w:cs="OpenSymbol"/>
      <w:sz w:val="24"/>
      <w:szCs w:val="32"/>
    </w:rPr>
  </w:style>
  <w:style w:type="character" w:customStyle="1" w:styleId="WW8Num5z0">
    <w:name w:val="WW8Num5z0"/>
    <w:rPr>
      <w:rFonts w:ascii="Times New Roman" w:hAnsi="Times New Roman"/>
    </w:rPr>
  </w:style>
  <w:style w:type="character" w:customStyle="1" w:styleId="WW8Num6z0">
    <w:name w:val="WW8Num6z0"/>
    <w:rPr>
      <w:rFonts w:ascii="Times New Roman" w:hAnsi="Times New Roman"/>
    </w:rPr>
  </w:style>
  <w:style w:type="character" w:customStyle="1" w:styleId="WW8Num7z0">
    <w:name w:val="WW8Num7z0"/>
    <w:rPr>
      <w:rFonts w:ascii="Times New Roman" w:hAnsi="Times New Roman"/>
    </w:rPr>
  </w:style>
  <w:style w:type="character" w:customStyle="1" w:styleId="WW8Num9z0">
    <w:name w:val="WW8Num9z0"/>
    <w:rPr>
      <w:rFonts w:ascii="Cordia New" w:hAnsi="Cordia New" w:cs="Angsana New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b w:val="0"/>
      <w:bCs w:val="0"/>
      <w:i w:val="0"/>
      <w:iCs w:val="0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DefaultParagraphFont1">
    <w:name w:val="Default Paragraph Font1"/>
  </w:style>
  <w:style w:type="character" w:customStyle="1" w:styleId="WW8Num2z0">
    <w:name w:val="WW8Num2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DefaultParagraphFont">
    <w:name w:val="WW-Default Paragraph Font"/>
  </w:style>
  <w:style w:type="character" w:customStyle="1" w:styleId="WW8Num8z0">
    <w:name w:val="WW8Num8z0"/>
    <w:rPr>
      <w:rFonts w:ascii="Symbol" w:hAnsi="Symbol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3z0">
    <w:name w:val="WW8Num13z0"/>
    <w:rPr>
      <w:sz w:val="28"/>
      <w:szCs w:val="28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9z0">
    <w:name w:val="WW8Num19z0"/>
    <w:rPr>
      <w:rFonts w:ascii="Symbol" w:hAnsi="Symbol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1z0">
    <w:name w:val="WW8Num21z0"/>
    <w:rPr>
      <w:rFonts w:ascii="Symbol" w:hAnsi="Symbol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5z0">
    <w:name w:val="WW8Num25z0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6z0">
    <w:name w:val="WW8Num26z0"/>
    <w:rPr>
      <w:rFonts w:ascii="Symbol" w:hAnsi="Symbol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4">
    <w:name w:val="WW8Num26z4"/>
    <w:rPr>
      <w:rFonts w:ascii="Courier New" w:hAnsi="Courier New"/>
    </w:rPr>
  </w:style>
  <w:style w:type="character" w:customStyle="1" w:styleId="WW8Num28z0">
    <w:name w:val="WW8Num28z0"/>
    <w:rPr>
      <w:rFonts w:ascii="Symbol" w:hAnsi="Symbol"/>
    </w:rPr>
  </w:style>
  <w:style w:type="character" w:customStyle="1" w:styleId="WW8Num28z1">
    <w:name w:val="WW8Num28z1"/>
    <w:rPr>
      <w:rFonts w:ascii="Courier New" w:hAnsi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-DefaultParagraphFont1">
    <w:name w:val="WW-Default Paragraph Font1"/>
  </w:style>
  <w:style w:type="character" w:styleId="Hyperlink">
    <w:name w:val="Hyperlink"/>
    <w:rPr>
      <w:color w:val="0000FF"/>
      <w:u w:val="single"/>
      <w:lang w:eastAsia="th-TH" w:bidi="th-TH"/>
    </w:rPr>
  </w:style>
  <w:style w:type="character" w:styleId="PageNumber">
    <w:name w:val="page number"/>
    <w:basedOn w:val="WW-DefaultParagraphFont1"/>
  </w:style>
  <w:style w:type="character" w:customStyle="1" w:styleId="StyleLatinAngsanaNew16ptBlack">
    <w:name w:val="Style (Latin) Angsana New 16 pt Black"/>
    <w:rPr>
      <w:rFonts w:ascii="Cordia New" w:hAnsi="Cordi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character" w:customStyle="1" w:styleId="CharChar">
    <w:name w:val="Char Char"/>
    <w:rPr>
      <w:rFonts w:ascii="Angsana New" w:hAnsi="Angsana New" w:cs="Angsana New"/>
      <w:sz w:val="24"/>
      <w:szCs w:val="24"/>
      <w:lang w:val="en-US" w:eastAsia="th-TH" w:bidi="th-TH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customStyle="1" w:styleId="TitleChar">
    <w:name w:val="Title Char"/>
    <w:rPr>
      <w:rFonts w:ascii="Cambria" w:eastAsia="Times New Roman" w:hAnsi="Cambria" w:cs="Angsana New"/>
      <w:b/>
      <w:bCs/>
      <w:kern w:val="1"/>
      <w:sz w:val="32"/>
      <w:szCs w:val="4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/>
      <w:sz w:val="28"/>
      <w:szCs w:val="37"/>
    </w:rPr>
  </w:style>
  <w:style w:type="paragraph" w:styleId="BodyText">
    <w:name w:val="Body Text"/>
    <w:basedOn w:val="Normal"/>
    <w:link w:val="BodyTextChar"/>
  </w:style>
  <w:style w:type="paragraph" w:styleId="List">
    <w:name w:val="List"/>
    <w:basedOn w:val="BodyText"/>
  </w:style>
  <w:style w:type="paragraph" w:customStyle="1" w:styleId="Caption1">
    <w:name w:val="Caption1"/>
    <w:basedOn w:val="Normal"/>
    <w:pPr>
      <w:suppressLineNumbers/>
      <w:spacing w:before="120" w:after="120"/>
    </w:pPr>
    <w:rPr>
      <w:i/>
      <w:iCs/>
      <w:szCs w:val="32"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StyleHeading1Right007cm">
    <w:name w:val="Style Heading 1 + Right:  0.07 cm"/>
    <w:basedOn w:val="Heading1"/>
    <w:pPr>
      <w:numPr>
        <w:numId w:val="1"/>
      </w:numPr>
      <w:ind w:left="0" w:right="40" w:firstLine="0"/>
    </w:pPr>
    <w:rPr>
      <w:rFonts w:ascii="Angsana New" w:eastAsia="Angsana New" w:hAnsi="Angsana New" w:cs="Angsana New"/>
    </w:rPr>
  </w:style>
  <w:style w:type="paragraph" w:styleId="BodyTextIndent">
    <w:name w:val="Body Text Indent"/>
    <w:basedOn w:val="Normal"/>
    <w:link w:val="BodyTextIndentChar"/>
    <w:pPr>
      <w:numPr>
        <w:numId w:val="7"/>
      </w:numPr>
      <w:ind w:left="284" w:hanging="284"/>
    </w:pPr>
  </w:style>
  <w:style w:type="paragraph" w:customStyle="1" w:styleId="StyleLatinCordiaNewCentered">
    <w:name w:val="Style (Latin) Cordia New Centered"/>
    <w:basedOn w:val="Normal"/>
    <w:pPr>
      <w:jc w:val="center"/>
    </w:pPr>
    <w:rPr>
      <w:rFonts w:eastAsia="Angsana New"/>
    </w:rPr>
  </w:style>
  <w:style w:type="paragraph" w:customStyle="1" w:styleId="ListNumber1">
    <w:name w:val="List Number1"/>
    <w:basedOn w:val="Normal"/>
    <w:pPr>
      <w:numPr>
        <w:numId w:val="4"/>
      </w:numPr>
      <w:ind w:left="227" w:hanging="227"/>
    </w:pPr>
  </w:style>
  <w:style w:type="paragraph" w:customStyle="1" w:styleId="ListContinue31">
    <w:name w:val="List Continue 31"/>
    <w:basedOn w:val="Normal"/>
    <w:pPr>
      <w:spacing w:after="120"/>
      <w:ind w:left="849"/>
    </w:pPr>
  </w:style>
  <w:style w:type="paragraph" w:customStyle="1" w:styleId="ListContinue1">
    <w:name w:val="List Continue1"/>
    <w:basedOn w:val="Normal"/>
    <w:pPr>
      <w:spacing w:after="120"/>
      <w:ind w:left="283"/>
    </w:pPr>
  </w:style>
  <w:style w:type="paragraph" w:customStyle="1" w:styleId="List21">
    <w:name w:val="List 21"/>
    <w:basedOn w:val="Normal"/>
    <w:pPr>
      <w:ind w:left="566" w:hanging="283"/>
    </w:pPr>
  </w:style>
  <w:style w:type="paragraph" w:customStyle="1" w:styleId="ListBullet21">
    <w:name w:val="List Bullet 21"/>
    <w:basedOn w:val="Normal"/>
    <w:rsid w:val="00B368A6"/>
    <w:pPr>
      <w:numPr>
        <w:numId w:val="25"/>
      </w:numPr>
      <w:ind w:left="369" w:hanging="227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ascii="Cordia New" w:hAnsi="Cordia New" w:cs="Cordia New"/>
      <w:sz w:val="16"/>
      <w:szCs w:val="16"/>
    </w:rPr>
  </w:style>
  <w:style w:type="paragraph" w:customStyle="1" w:styleId="ListBullet1">
    <w:name w:val="List Bullet1"/>
    <w:basedOn w:val="Normal"/>
    <w:pPr>
      <w:numPr>
        <w:numId w:val="5"/>
      </w:numPr>
    </w:pPr>
  </w:style>
  <w:style w:type="paragraph" w:customStyle="1" w:styleId="BodyText21">
    <w:name w:val="Body Text 21"/>
    <w:basedOn w:val="Normal"/>
    <w:pPr>
      <w:spacing w:line="480" w:lineRule="auto"/>
    </w:pPr>
    <w:rPr>
      <w:rFonts w:ascii="Cordia New" w:hAnsi="Cordia New" w:cs="Cordia New"/>
    </w:rPr>
  </w:style>
  <w:style w:type="paragraph" w:customStyle="1" w:styleId="StyleLatinCordiaNewCentered1">
    <w:name w:val="Style (Latin) Cordia New Centered1"/>
    <w:basedOn w:val="Normal"/>
    <w:pPr>
      <w:jc w:val="center"/>
    </w:pPr>
    <w:rPr>
      <w:rFonts w:eastAsia="Angsana New"/>
    </w:rPr>
  </w:style>
  <w:style w:type="paragraph" w:customStyle="1" w:styleId="StyleLatinAngsanaNewBlackCentered">
    <w:name w:val="Style (Latin) Angsana New Black Centered"/>
    <w:basedOn w:val="Normal"/>
    <w:pPr>
      <w:jc w:val="center"/>
    </w:pPr>
    <w:rPr>
      <w:rFonts w:eastAsia="Angsana New"/>
      <w:color w:val="000000"/>
    </w:rPr>
  </w:style>
  <w:style w:type="paragraph" w:customStyle="1" w:styleId="NormalIndent1">
    <w:name w:val="Normal Indent1"/>
    <w:basedOn w:val="Normal"/>
    <w:pPr>
      <w:ind w:left="720"/>
    </w:pPr>
    <w:rPr>
      <w:szCs w:val="37"/>
    </w:rPr>
  </w:style>
  <w:style w:type="paragraph" w:customStyle="1" w:styleId="PlainText1">
    <w:name w:val="Plain Text1"/>
    <w:basedOn w:val="Normal"/>
    <w:rPr>
      <w:rFonts w:ascii="Courier New" w:hAnsi="Courier New"/>
      <w:sz w:val="20"/>
      <w:szCs w:val="23"/>
    </w:rPr>
  </w:style>
  <w:style w:type="paragraph" w:customStyle="1" w:styleId="BodyText31">
    <w:name w:val="Body Text 31"/>
    <w:basedOn w:val="Normal"/>
    <w:pPr>
      <w:spacing w:after="120"/>
    </w:pPr>
    <w:rPr>
      <w:sz w:val="16"/>
      <w:szCs w:val="18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DefaultText">
    <w:name w:val="Default Text"/>
    <w:basedOn w:val="Normal"/>
    <w:pPr>
      <w:suppressAutoHyphens w:val="0"/>
      <w:overflowPunct w:val="0"/>
      <w:autoSpaceDE w:val="0"/>
      <w:textAlignment w:val="baseline"/>
    </w:pPr>
    <w:rPr>
      <w:rFonts w:ascii="AngsanaUPC" w:eastAsia="SimSun" w:hAnsi="AngsanaUPC" w:cs="AngsanaUPC"/>
      <w:sz w:val="28"/>
      <w:szCs w:val="28"/>
    </w:rPr>
  </w:style>
  <w:style w:type="paragraph" w:styleId="Title">
    <w:name w:val="Title"/>
    <w:basedOn w:val="Normal"/>
    <w:next w:val="Normal"/>
    <w:qFormat/>
    <w:pPr>
      <w:spacing w:before="240" w:after="60"/>
      <w:jc w:val="center"/>
    </w:pPr>
    <w:rPr>
      <w:rFonts w:ascii="Cambria" w:hAnsi="Cambria"/>
      <w:b/>
      <w:bCs/>
      <w:kern w:val="1"/>
      <w:szCs w:val="40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  <w:szCs w:val="28"/>
    </w:rPr>
  </w:style>
  <w:style w:type="paragraph" w:customStyle="1" w:styleId="NoSpacing1">
    <w:name w:val="No Spacing1"/>
    <w:pPr>
      <w:suppressAutoHyphens/>
    </w:pPr>
    <w:rPr>
      <w:rFonts w:ascii="Angsana New" w:eastAsia="Arial" w:hAnsi="Angsana New" w:cs="Times New Roman"/>
      <w:sz w:val="32"/>
      <w:szCs w:val="40"/>
      <w:lang w:eastAsia="th-TH"/>
    </w:rPr>
  </w:style>
  <w:style w:type="character" w:customStyle="1" w:styleId="StyleLatinAngsanaNew16ptBlackAngsanaNew">
    <w:name w:val="ลักษณะ Style (Latin) Angsana New 16 pt Black + (ละติน) Angsana New"/>
    <w:rsid w:val="00DB00D1"/>
    <w:rPr>
      <w:rFonts w:ascii="Angsana New" w:hAnsi="Angsana New" w:cs="Angsana New"/>
      <w:strike w:val="0"/>
      <w:dstrike w:val="0"/>
      <w:color w:val="000000"/>
      <w:position w:val="0"/>
      <w:sz w:val="24"/>
      <w:szCs w:val="24"/>
      <w:vertAlign w:val="baseline"/>
      <w:lang w:eastAsia="th-TH" w:bidi="th-TH"/>
    </w:rPr>
  </w:style>
  <w:style w:type="paragraph" w:styleId="ListNumber">
    <w:name w:val="List Number"/>
    <w:basedOn w:val="Normal"/>
    <w:rsid w:val="00A14278"/>
    <w:pPr>
      <w:numPr>
        <w:numId w:val="14"/>
      </w:numPr>
      <w:contextualSpacing/>
    </w:pPr>
    <w:rPr>
      <w:szCs w:val="40"/>
    </w:rPr>
  </w:style>
  <w:style w:type="character" w:customStyle="1" w:styleId="BodyTextChar">
    <w:name w:val="Body Text Char"/>
    <w:link w:val="BodyText"/>
    <w:rsid w:val="00A14278"/>
    <w:rPr>
      <w:rFonts w:ascii="Angsana New" w:hAnsi="Angsana New" w:cs="Times New Roman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A14278"/>
    <w:rPr>
      <w:rFonts w:ascii="Angsana New" w:hAnsi="Angsana New" w:cs="Times New Roman"/>
      <w:sz w:val="24"/>
      <w:szCs w:val="24"/>
      <w:lang w:eastAsia="th-TH"/>
    </w:rPr>
  </w:style>
  <w:style w:type="paragraph" w:styleId="ListBullet2">
    <w:name w:val="List Bullet 2"/>
    <w:basedOn w:val="Normal"/>
    <w:rsid w:val="002F74BB"/>
    <w:pPr>
      <w:numPr>
        <w:numId w:val="19"/>
      </w:numPr>
      <w:tabs>
        <w:tab w:val="clear" w:pos="720"/>
      </w:tabs>
      <w:ind w:left="340" w:hanging="170"/>
      <w:contextualSpacing/>
    </w:pPr>
  </w:style>
  <w:style w:type="paragraph" w:styleId="BalloonText">
    <w:name w:val="Balloon Text"/>
    <w:basedOn w:val="Normal"/>
    <w:link w:val="BalloonTextChar"/>
    <w:rsid w:val="009F747B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9F747B"/>
    <w:rPr>
      <w:rFonts w:ascii="Tahoma" w:hAnsi="Tahoma"/>
      <w:sz w:val="16"/>
      <w:lang w:eastAsia="th-TH"/>
    </w:rPr>
  </w:style>
  <w:style w:type="paragraph" w:styleId="ListBullet">
    <w:name w:val="List Bullet"/>
    <w:basedOn w:val="Normal"/>
    <w:rsid w:val="002F74BB"/>
    <w:pPr>
      <w:numPr>
        <w:numId w:val="11"/>
      </w:numPr>
      <w:ind w:left="170" w:hanging="170"/>
      <w:contextualSpacing/>
    </w:pPr>
  </w:style>
  <w:style w:type="paragraph" w:styleId="ListParagraph">
    <w:name w:val="List Paragraph"/>
    <w:basedOn w:val="Normal"/>
    <w:uiPriority w:val="34"/>
    <w:qFormat/>
    <w:rsid w:val="00C94471"/>
    <w:pPr>
      <w:ind w:left="720"/>
      <w:contextualSpacing/>
    </w:pPr>
    <w:rPr>
      <w:szCs w:val="30"/>
    </w:rPr>
  </w:style>
  <w:style w:type="table" w:styleId="TableGrid">
    <w:name w:val="Table Grid"/>
    <w:basedOn w:val="TableNormal"/>
    <w:rsid w:val="00A67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A879A-D5A4-4A94-B2CB-E442D4447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รายละเอียดเกี่ยวกับผู้บริหารและผู้มีอำนาจควบคุมของบริษัท</vt:lpstr>
    </vt:vector>
  </TitlesOfParts>
  <Company>hm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รายละเอียดเกี่ยวกับผู้บริหารและผู้มีอำนาจควบคุมของบริษัท</dc:title>
  <dc:subject/>
  <dc:creator>Supich</dc:creator>
  <cp:keywords/>
  <dc:description/>
  <cp:lastModifiedBy>Supich S</cp:lastModifiedBy>
  <cp:revision>2</cp:revision>
  <cp:lastPrinted>2013-02-27T09:09:00Z</cp:lastPrinted>
  <dcterms:created xsi:type="dcterms:W3CDTF">2021-03-01T04:32:00Z</dcterms:created>
  <dcterms:modified xsi:type="dcterms:W3CDTF">2021-03-01T04:32:00Z</dcterms:modified>
</cp:coreProperties>
</file>