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6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8D0BA8" w:rsidRPr="00567835" w:rsidTr="00F010AC">
        <w:trPr>
          <w:trHeight w:val="382"/>
          <w:tblHeader/>
        </w:trPr>
        <w:tc>
          <w:tcPr>
            <w:tcW w:w="986" w:type="dxa"/>
            <w:shd w:val="clear" w:color="auto" w:fill="auto"/>
          </w:tcPr>
          <w:p w:rsidR="008D0BA8" w:rsidRPr="00567835" w:rsidRDefault="008D0BA8" w:rsidP="00F010AC">
            <w:pPr>
              <w:autoSpaceDE w:val="0"/>
              <w:rPr>
                <w:b/>
                <w:bCs/>
                <w:color w:val="000000"/>
                <w:sz w:val="30"/>
                <w:szCs w:val="30"/>
              </w:rPr>
            </w:pPr>
            <w:r w:rsidRPr="00567835">
              <w:rPr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:rsidR="008D0BA8" w:rsidRPr="00567835" w:rsidRDefault="008D0BA8" w:rsidP="00F010AC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8D0BA8" w:rsidRPr="00567835" w:rsidRDefault="008D0BA8" w:rsidP="00F72653">
            <w:pPr>
              <w:autoSpaceDE w:val="0"/>
              <w:rPr>
                <w:b/>
                <w:bCs/>
                <w:color w:val="FF0000"/>
                <w:sz w:val="30"/>
                <w:szCs w:val="30"/>
                <w:cs/>
              </w:rPr>
            </w:pPr>
            <w:r w:rsidRPr="00567835">
              <w:rPr>
                <w:b/>
                <w:bCs/>
                <w:color w:val="000000"/>
                <w:sz w:val="30"/>
                <w:szCs w:val="30"/>
                <w:cs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:rsidR="008D0BA8" w:rsidRPr="00567835" w:rsidRDefault="008D0BA8" w:rsidP="00F010AC">
            <w:pPr>
              <w:autoSpaceDE w:val="0"/>
              <w:jc w:val="center"/>
              <w:rPr>
                <w:b/>
                <w:bCs/>
                <w:color w:val="000000"/>
                <w:sz w:val="32"/>
                <w:szCs w:val="30"/>
              </w:rPr>
            </w:pPr>
            <w:r w:rsidRPr="00567835">
              <w:rPr>
                <w:b/>
                <w:bCs/>
                <w:sz w:val="30"/>
                <w:szCs w:val="30"/>
                <w:cs/>
              </w:rPr>
              <w:t>หน้า</w:t>
            </w:r>
          </w:p>
        </w:tc>
      </w:tr>
      <w:tr w:rsidR="008D0BA8" w:rsidRPr="00567835" w:rsidTr="00F010AC">
        <w:trPr>
          <w:trHeight w:val="382"/>
          <w:tblHeader/>
        </w:trPr>
        <w:tc>
          <w:tcPr>
            <w:tcW w:w="986" w:type="dxa"/>
            <w:shd w:val="clear" w:color="auto" w:fill="auto"/>
          </w:tcPr>
          <w:p w:rsidR="008D0BA8" w:rsidRPr="00567835" w:rsidRDefault="008D0BA8" w:rsidP="00F010AC">
            <w:pPr>
              <w:autoSpaceDE w:val="0"/>
              <w:snapToGrid w:val="0"/>
              <w:jc w:val="right"/>
              <w:rPr>
                <w:b/>
                <w:bCs/>
                <w:color w:val="000000"/>
                <w:sz w:val="32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8D0BA8" w:rsidRPr="00567835" w:rsidRDefault="008D0BA8" w:rsidP="00F010AC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7516" w:type="dxa"/>
            <w:shd w:val="clear" w:color="auto" w:fill="auto"/>
          </w:tcPr>
          <w:p w:rsidR="008D0BA8" w:rsidRPr="00567835" w:rsidRDefault="008D0BA8" w:rsidP="00F010AC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972" w:type="dxa"/>
            <w:shd w:val="clear" w:color="auto" w:fill="auto"/>
          </w:tcPr>
          <w:p w:rsidR="008D0BA8" w:rsidRPr="00567835" w:rsidRDefault="008D0BA8" w:rsidP="00F010AC">
            <w:pPr>
              <w:autoSpaceDE w:val="0"/>
              <w:snapToGrid w:val="0"/>
              <w:jc w:val="right"/>
              <w:rPr>
                <w:sz w:val="32"/>
              </w:rPr>
            </w:pP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2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B425CC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8D0EFA">
            <w:pPr>
              <w:autoSpaceDE w:val="0"/>
              <w:rPr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2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B425CC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27</w:t>
            </w:r>
          </w:p>
        </w:tc>
      </w:tr>
      <w:tr w:rsidR="00B425CC" w:rsidRPr="00567835" w:rsidTr="00F010AC">
        <w:trPr>
          <w:trHeight w:val="16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CD59A2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การบริหารความเสี่ยง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5</w:t>
            </w:r>
            <w:r>
              <w:rPr>
                <w:color w:val="000000"/>
                <w:sz w:val="30"/>
                <w:szCs w:val="30"/>
              </w:rPr>
              <w:t>3</w:t>
            </w:r>
          </w:p>
        </w:tc>
      </w:tr>
      <w:tr w:rsidR="00B425CC" w:rsidRPr="00567835" w:rsidTr="00F010AC">
        <w:trPr>
          <w:trHeight w:val="16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มูลค่ายุติธรรมของสินทรัพย์และหนี้สิน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Del="00B077C1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7</w:t>
            </w:r>
            <w:r w:rsidR="00376AEA">
              <w:rPr>
                <w:color w:val="000000"/>
                <w:sz w:val="30"/>
                <w:szCs w:val="30"/>
              </w:rPr>
              <w:t>2</w:t>
            </w:r>
          </w:p>
        </w:tc>
      </w:tr>
      <w:tr w:rsidR="00B425CC" w:rsidRPr="00567835" w:rsidTr="00F010AC">
        <w:trPr>
          <w:trHeight w:val="245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79</w:t>
            </w:r>
          </w:p>
        </w:tc>
      </w:tr>
      <w:tr w:rsidR="00B425CC" w:rsidRPr="00567835" w:rsidTr="00F010AC">
        <w:trPr>
          <w:trHeight w:val="200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8</w:t>
            </w:r>
            <w:r w:rsidR="00376AEA">
              <w:rPr>
                <w:color w:val="000000"/>
                <w:sz w:val="30"/>
                <w:szCs w:val="30"/>
              </w:rPr>
              <w:t>3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8</w:t>
            </w:r>
            <w:r w:rsidR="00376AEA">
              <w:rPr>
                <w:color w:val="000000"/>
                <w:sz w:val="30"/>
                <w:szCs w:val="30"/>
              </w:rPr>
              <w:t>5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9</w:t>
            </w:r>
            <w:r w:rsidR="00376AEA">
              <w:rPr>
                <w:color w:val="000000"/>
                <w:sz w:val="30"/>
                <w:szCs w:val="30"/>
              </w:rPr>
              <w:t>0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9</w:t>
            </w:r>
            <w:r w:rsidR="00376AEA">
              <w:rPr>
                <w:color w:val="000000"/>
                <w:sz w:val="30"/>
                <w:szCs w:val="30"/>
              </w:rPr>
              <w:t>4</w:t>
            </w:r>
          </w:p>
        </w:tc>
      </w:tr>
      <w:tr w:rsidR="00B425CC" w:rsidRPr="00567835" w:rsidTr="00F010AC">
        <w:trPr>
          <w:trHeight w:val="432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:rsidR="00376AEA" w:rsidRPr="00567835" w:rsidRDefault="00376AEA" w:rsidP="00376AEA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9</w:t>
            </w:r>
            <w:r>
              <w:rPr>
                <w:color w:val="000000"/>
                <w:sz w:val="30"/>
                <w:szCs w:val="30"/>
              </w:rPr>
              <w:t>8</w:t>
            </w:r>
          </w:p>
        </w:tc>
      </w:tr>
      <w:tr w:rsidR="00B425CC" w:rsidRPr="00567835" w:rsidTr="00F010AC">
        <w:trPr>
          <w:trHeight w:val="101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การปรับโครงสร้างหนี้ที่มีปัญหา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11</w:t>
            </w:r>
            <w:r w:rsidR="00376AEA">
              <w:rPr>
                <w:color w:val="000000"/>
                <w:sz w:val="30"/>
                <w:szCs w:val="30"/>
              </w:rPr>
              <w:t>1</w:t>
            </w:r>
          </w:p>
        </w:tc>
      </w:tr>
      <w:tr w:rsidR="00B425CC" w:rsidRPr="00567835" w:rsidTr="00F010AC">
        <w:trPr>
          <w:trHeight w:val="200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การเปิดเผยงบกระแสเงินสดของบริษัทบริหารสินทรัพย์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11</w:t>
            </w:r>
            <w:r w:rsidR="00376AEA">
              <w:rPr>
                <w:color w:val="000000"/>
                <w:sz w:val="30"/>
                <w:szCs w:val="30"/>
              </w:rPr>
              <w:t>3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ทรัพย์สินรอการขายสุทธิ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11</w:t>
            </w:r>
            <w:r w:rsidR="00376AEA">
              <w:rPr>
                <w:color w:val="000000"/>
                <w:sz w:val="30"/>
                <w:szCs w:val="30"/>
              </w:rPr>
              <w:t>4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ที่ดิน อาคารและอุปกรณ์สุทธิ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</w:t>
            </w:r>
            <w:r w:rsidR="00376AEA">
              <w:rPr>
                <w:color w:val="000000"/>
                <w:sz w:val="30"/>
                <w:szCs w:val="30"/>
              </w:rPr>
              <w:t>17</w:t>
            </w:r>
          </w:p>
        </w:tc>
      </w:tr>
      <w:tr w:rsidR="00B425CC" w:rsidRPr="00567835" w:rsidTr="00F010AC">
        <w:trPr>
          <w:trHeight w:val="101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12</w:t>
            </w:r>
            <w:r w:rsidR="00376AEA">
              <w:rPr>
                <w:color w:val="000000"/>
                <w:sz w:val="30"/>
                <w:szCs w:val="30"/>
              </w:rPr>
              <w:t>1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สินทรัพย์อื่นระหว่างรอการโอนบัญชี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12</w:t>
            </w:r>
            <w:r w:rsidR="00376AEA">
              <w:rPr>
                <w:color w:val="000000"/>
                <w:sz w:val="30"/>
                <w:szCs w:val="30"/>
              </w:rPr>
              <w:t>4</w:t>
            </w:r>
          </w:p>
        </w:tc>
      </w:tr>
      <w:tr w:rsidR="00B425CC" w:rsidRPr="00567835" w:rsidTr="00F010AC">
        <w:trPr>
          <w:trHeight w:val="92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สินทรัพย์อื่นสุทธิ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12</w:t>
            </w:r>
            <w:r w:rsidR="00376AEA">
              <w:rPr>
                <w:color w:val="000000"/>
                <w:sz w:val="30"/>
                <w:szCs w:val="30"/>
              </w:rPr>
              <w:t>4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12</w:t>
            </w:r>
            <w:r w:rsidR="00376AEA">
              <w:rPr>
                <w:color w:val="000000"/>
                <w:sz w:val="30"/>
                <w:szCs w:val="30"/>
              </w:rPr>
              <w:t>5</w:t>
            </w:r>
          </w:p>
        </w:tc>
      </w:tr>
      <w:tr w:rsidR="00B425CC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</w:t>
            </w:r>
            <w:r w:rsidR="00376AEA">
              <w:rPr>
                <w:color w:val="000000"/>
                <w:sz w:val="30"/>
                <w:szCs w:val="30"/>
              </w:rPr>
              <w:t>26</w:t>
            </w:r>
          </w:p>
        </w:tc>
      </w:tr>
      <w:tr w:rsidR="00B425CC" w:rsidRPr="00567835" w:rsidTr="00F010AC">
        <w:trPr>
          <w:trHeight w:val="182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1</w:t>
            </w:r>
            <w:r>
              <w:rPr>
                <w:color w:val="000000"/>
                <w:sz w:val="30"/>
                <w:szCs w:val="30"/>
              </w:rPr>
              <w:t>28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1</w:t>
            </w:r>
            <w:r>
              <w:rPr>
                <w:color w:val="000000"/>
                <w:sz w:val="30"/>
                <w:szCs w:val="30"/>
              </w:rPr>
              <w:t>29</w:t>
            </w:r>
          </w:p>
        </w:tc>
      </w:tr>
      <w:tr w:rsidR="00B425CC" w:rsidRPr="00567835" w:rsidTr="00F010AC">
        <w:trPr>
          <w:trHeight w:val="92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13</w:t>
            </w:r>
            <w:r w:rsidR="00376AEA">
              <w:rPr>
                <w:color w:val="000000"/>
                <w:sz w:val="30"/>
                <w:szCs w:val="30"/>
              </w:rPr>
              <w:t>2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13</w:t>
            </w:r>
            <w:r w:rsidR="00376AEA">
              <w:rPr>
                <w:color w:val="000000"/>
                <w:sz w:val="30"/>
                <w:szCs w:val="30"/>
              </w:rPr>
              <w:t>3</w:t>
            </w:r>
          </w:p>
        </w:tc>
      </w:tr>
      <w:tr w:rsidR="00B425CC" w:rsidRPr="00567835" w:rsidTr="00F010AC">
        <w:trPr>
          <w:trHeight w:val="432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13</w:t>
            </w:r>
            <w:r w:rsidR="00376AEA">
              <w:rPr>
                <w:color w:val="000000"/>
                <w:sz w:val="30"/>
                <w:szCs w:val="30"/>
              </w:rPr>
              <w:t>4</w:t>
            </w:r>
          </w:p>
        </w:tc>
      </w:tr>
      <w:tr w:rsidR="00B425CC" w:rsidRPr="00567835" w:rsidTr="00F010AC">
        <w:trPr>
          <w:trHeight w:val="110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2F6A1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13</w:t>
            </w:r>
            <w:r w:rsidR="00376AEA">
              <w:rPr>
                <w:color w:val="000000"/>
                <w:sz w:val="30"/>
                <w:szCs w:val="30"/>
              </w:rPr>
              <w:t>4</w:t>
            </w:r>
          </w:p>
        </w:tc>
      </w:tr>
      <w:tr w:rsidR="002F6A1B" w:rsidRPr="00567835" w:rsidTr="00F010AC">
        <w:trPr>
          <w:trHeight w:val="110"/>
        </w:trPr>
        <w:tc>
          <w:tcPr>
            <w:tcW w:w="986" w:type="dxa"/>
            <w:shd w:val="clear" w:color="auto" w:fill="auto"/>
          </w:tcPr>
          <w:p w:rsidR="002F6A1B" w:rsidRPr="00567835" w:rsidRDefault="002F6A1B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2F6A1B" w:rsidRPr="00567835" w:rsidRDefault="002F6A1B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2F6A1B" w:rsidRPr="00567835" w:rsidRDefault="002F6A1B" w:rsidP="002F6A1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สำรอง</w:t>
            </w:r>
          </w:p>
        </w:tc>
        <w:tc>
          <w:tcPr>
            <w:tcW w:w="972" w:type="dxa"/>
            <w:shd w:val="clear" w:color="auto" w:fill="auto"/>
          </w:tcPr>
          <w:p w:rsidR="002F6A1B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13</w:t>
            </w:r>
            <w:r w:rsidR="00376AEA">
              <w:rPr>
                <w:color w:val="000000"/>
                <w:sz w:val="30"/>
                <w:szCs w:val="30"/>
              </w:rPr>
              <w:t>5</w:t>
            </w:r>
          </w:p>
        </w:tc>
      </w:tr>
      <w:tr w:rsidR="00B425CC" w:rsidRPr="00567835" w:rsidTr="00F010AC">
        <w:trPr>
          <w:trHeight w:val="110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</w:t>
            </w:r>
            <w:r w:rsidR="00376AEA">
              <w:rPr>
                <w:color w:val="000000"/>
                <w:sz w:val="30"/>
                <w:szCs w:val="30"/>
              </w:rPr>
              <w:t>36</w:t>
            </w:r>
          </w:p>
        </w:tc>
      </w:tr>
      <w:tr w:rsidR="00B425CC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</w:t>
            </w:r>
            <w:r w:rsidR="00376AEA">
              <w:rPr>
                <w:color w:val="000000"/>
                <w:sz w:val="30"/>
                <w:szCs w:val="30"/>
              </w:rPr>
              <w:t>37</w:t>
            </w:r>
          </w:p>
        </w:tc>
      </w:tr>
      <w:tr w:rsidR="00B425CC" w:rsidRPr="00567835" w:rsidTr="00F010AC">
        <w:trPr>
          <w:trHeight w:val="209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1</w:t>
            </w:r>
            <w:r>
              <w:rPr>
                <w:color w:val="000000"/>
                <w:sz w:val="30"/>
                <w:szCs w:val="30"/>
              </w:rPr>
              <w:t>37</w:t>
            </w:r>
          </w:p>
        </w:tc>
      </w:tr>
      <w:tr w:rsidR="00B425CC" w:rsidRPr="00567835" w:rsidTr="00F010AC">
        <w:trPr>
          <w:trHeight w:val="119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1</w:t>
            </w:r>
            <w:r>
              <w:rPr>
                <w:color w:val="000000"/>
                <w:sz w:val="30"/>
                <w:szCs w:val="30"/>
              </w:rPr>
              <w:t>38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ผลประโยชน์</w:t>
            </w:r>
            <w:r w:rsidR="003862CF" w:rsidRPr="00567835">
              <w:rPr>
                <w:color w:val="000000"/>
                <w:sz w:val="30"/>
                <w:szCs w:val="30"/>
                <w:cs/>
              </w:rPr>
              <w:t>อื่น</w:t>
            </w:r>
            <w:r w:rsidRPr="00567835">
              <w:rPr>
                <w:color w:val="000000"/>
                <w:sz w:val="30"/>
                <w:szCs w:val="30"/>
                <w:cs/>
              </w:rPr>
              <w:t>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14</w:t>
            </w:r>
            <w:r w:rsidR="00376AEA">
              <w:rPr>
                <w:color w:val="000000"/>
                <w:sz w:val="30"/>
                <w:szCs w:val="30"/>
              </w:rPr>
              <w:t>2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2F6A1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สัญญาเช่า</w:t>
            </w:r>
            <w:r w:rsidR="002F6A1B" w:rsidRPr="00567835">
              <w:rPr>
                <w:color w:val="000000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14</w:t>
            </w:r>
            <w:r w:rsidR="00376AEA">
              <w:rPr>
                <w:color w:val="000000"/>
                <w:sz w:val="30"/>
                <w:szCs w:val="30"/>
              </w:rPr>
              <w:t>2</w:t>
            </w:r>
          </w:p>
        </w:tc>
      </w:tr>
      <w:tr w:rsidR="00B425CC" w:rsidRPr="00567835" w:rsidTr="00F010AC">
        <w:trPr>
          <w:trHeight w:val="16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14</w:t>
            </w:r>
            <w:r>
              <w:rPr>
                <w:color w:val="000000"/>
                <w:sz w:val="30"/>
                <w:szCs w:val="30"/>
              </w:rPr>
              <w:t>3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ฐานะการเงินและผลการดำเนินงานที่สำคัญจำแนกตามธุรกรรมในประเทศและต่างประเทศ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6C6E86" w:rsidP="00A60512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</w:t>
            </w:r>
            <w:r w:rsidR="00376AEA">
              <w:rPr>
                <w:color w:val="000000"/>
                <w:sz w:val="30"/>
                <w:szCs w:val="30"/>
              </w:rPr>
              <w:t>46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1</w:t>
            </w:r>
            <w:r>
              <w:rPr>
                <w:color w:val="000000"/>
                <w:sz w:val="30"/>
                <w:szCs w:val="30"/>
              </w:rPr>
              <w:t>48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1</w:t>
            </w:r>
            <w:r>
              <w:rPr>
                <w:color w:val="000000"/>
                <w:sz w:val="30"/>
                <w:szCs w:val="30"/>
              </w:rPr>
              <w:t>49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1</w:t>
            </w:r>
            <w:r>
              <w:rPr>
                <w:color w:val="000000"/>
                <w:sz w:val="30"/>
                <w:szCs w:val="30"/>
              </w:rPr>
              <w:t>49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04130A" w:rsidP="0004130A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กำไรสุทธิ</w:t>
            </w:r>
            <w:r w:rsidR="00B425CC" w:rsidRPr="00567835">
              <w:rPr>
                <w:color w:val="000000"/>
                <w:sz w:val="30"/>
                <w:szCs w:val="30"/>
                <w:cs/>
              </w:rPr>
              <w:t>จากธุรกรรมเพื่อค้า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A60512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15</w:t>
            </w:r>
            <w:r w:rsidR="00376AEA">
              <w:rPr>
                <w:color w:val="000000"/>
                <w:sz w:val="30"/>
                <w:szCs w:val="30"/>
              </w:rPr>
              <w:t>0</w:t>
            </w:r>
          </w:p>
        </w:tc>
      </w:tr>
      <w:tr w:rsidR="00B425CC" w:rsidRPr="00567835" w:rsidTr="00F010AC">
        <w:trPr>
          <w:trHeight w:val="110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A60512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15</w:t>
            </w:r>
            <w:r w:rsidR="00376AEA">
              <w:rPr>
                <w:color w:val="000000"/>
                <w:sz w:val="30"/>
                <w:szCs w:val="30"/>
              </w:rPr>
              <w:t>0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หนี้สูญ หนี้สงสัยจะสูญและขาดทุนจากการด้อยค่า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</w:t>
            </w:r>
            <w:r w:rsidR="00376AEA">
              <w:rPr>
                <w:color w:val="000000"/>
                <w:sz w:val="30"/>
                <w:szCs w:val="30"/>
              </w:rPr>
              <w:t>51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1</w:t>
            </w:r>
            <w:r w:rsidR="00376AEA">
              <w:rPr>
                <w:color w:val="000000"/>
                <w:sz w:val="30"/>
                <w:szCs w:val="30"/>
              </w:rPr>
              <w:t>51</w:t>
            </w: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1</w:t>
            </w:r>
            <w:r>
              <w:rPr>
                <w:color w:val="000000"/>
                <w:sz w:val="30"/>
                <w:szCs w:val="30"/>
              </w:rPr>
              <w:t>59</w:t>
            </w:r>
          </w:p>
        </w:tc>
      </w:tr>
      <w:tr w:rsidR="00B425CC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B425CC" w:rsidRPr="00567835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:rsidR="00B425CC" w:rsidRPr="00567835" w:rsidRDefault="00376AEA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1</w:t>
            </w:r>
            <w:r>
              <w:rPr>
                <w:color w:val="000000"/>
                <w:sz w:val="30"/>
                <w:szCs w:val="30"/>
              </w:rPr>
              <w:t>59</w:t>
            </w:r>
          </w:p>
        </w:tc>
      </w:tr>
      <w:tr w:rsidR="006C6E86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6C6E86" w:rsidRPr="00567835" w:rsidRDefault="006C6E86" w:rsidP="002941D1">
            <w:pPr>
              <w:autoSpaceDE w:val="0"/>
              <w:ind w:left="340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6C6E86" w:rsidRPr="00567835" w:rsidRDefault="006C6E86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6C6E86" w:rsidRPr="00567835" w:rsidRDefault="006C6E86" w:rsidP="00B425CC">
            <w:pPr>
              <w:autoSpaceDE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:rsidR="006C6E86" w:rsidRPr="00567835" w:rsidRDefault="006C6E86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B425CC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B425CC" w:rsidRPr="00567835" w:rsidRDefault="00B425CC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5D5927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5D5927" w:rsidRPr="00567835" w:rsidRDefault="005D5927" w:rsidP="005D592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5D5927" w:rsidRPr="00567835" w:rsidRDefault="005D5927" w:rsidP="005D5927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5D5927" w:rsidRPr="00567835" w:rsidRDefault="005D5927" w:rsidP="005D5927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5D5927" w:rsidRPr="00567835" w:rsidRDefault="005D5927" w:rsidP="005D592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  <w:tr w:rsidR="005D5927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5D5927" w:rsidRPr="00567835" w:rsidRDefault="005D5927" w:rsidP="005D592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5D5927" w:rsidRPr="00567835" w:rsidRDefault="005D5927" w:rsidP="005D592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5D5927" w:rsidRPr="00567835" w:rsidRDefault="005D5927" w:rsidP="005D5927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5D5927" w:rsidRPr="00567835" w:rsidRDefault="005D5927" w:rsidP="005D592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  <w:tr w:rsidR="00BF4CC5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F4CC5" w:rsidRPr="00567835" w:rsidRDefault="00BF4CC5" w:rsidP="00BF4CC5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F4CC5" w:rsidRPr="00567835" w:rsidRDefault="00BF4CC5" w:rsidP="00BF4CC5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F4CC5" w:rsidRPr="00567835" w:rsidRDefault="00BF4CC5" w:rsidP="00BF4CC5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BF4CC5" w:rsidRPr="00567835" w:rsidRDefault="00BF4CC5" w:rsidP="00BF4CC5">
            <w:pPr>
              <w:autoSpaceDE w:val="0"/>
              <w:snapToGrid w:val="0"/>
              <w:jc w:val="center"/>
              <w:rPr>
                <w:sz w:val="30"/>
                <w:szCs w:val="30"/>
                <w:highlight w:val="yellow"/>
              </w:rPr>
            </w:pPr>
          </w:p>
        </w:tc>
      </w:tr>
    </w:tbl>
    <w:p w:rsidR="008D0BA8" w:rsidRPr="00567835" w:rsidRDefault="008D0BA8" w:rsidP="000A1BE4">
      <w:pPr>
        <w:tabs>
          <w:tab w:val="left" w:pos="360"/>
          <w:tab w:val="left" w:pos="900"/>
        </w:tabs>
        <w:ind w:left="540" w:right="-25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br w:type="page"/>
      </w:r>
      <w:r w:rsidRPr="00567835">
        <w:rPr>
          <w:spacing w:val="-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567835" w:rsidRDefault="008D0BA8" w:rsidP="008D0BA8">
      <w:pPr>
        <w:tabs>
          <w:tab w:val="left" w:pos="360"/>
          <w:tab w:val="left" w:pos="900"/>
        </w:tabs>
        <w:ind w:left="540" w:right="-25"/>
        <w:jc w:val="thaiDistribute"/>
        <w:rPr>
          <w:sz w:val="30"/>
          <w:szCs w:val="30"/>
          <w:cs/>
          <w:lang w:val="th-TH"/>
        </w:rPr>
      </w:pPr>
      <w:r w:rsidRPr="00567835">
        <w:rPr>
          <w:spacing w:val="-4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9C0EC8" w:rsidRPr="00567835">
        <w:rPr>
          <w:spacing w:val="-4"/>
          <w:sz w:val="30"/>
          <w:szCs w:val="30"/>
          <w:cs/>
        </w:rPr>
        <w:t>คณะ</w:t>
      </w:r>
      <w:r w:rsidRPr="00567835">
        <w:rPr>
          <w:spacing w:val="-4"/>
          <w:sz w:val="30"/>
          <w:szCs w:val="30"/>
          <w:cs/>
        </w:rPr>
        <w:t xml:space="preserve">กรรมการเมื่อวันที่ </w:t>
      </w:r>
      <w:r w:rsidR="00E53E44" w:rsidRPr="00567835">
        <w:rPr>
          <w:spacing w:val="-4"/>
          <w:sz w:val="30"/>
          <w:szCs w:val="30"/>
        </w:rPr>
        <w:t xml:space="preserve">22 </w:t>
      </w:r>
      <w:r w:rsidR="00E53E44" w:rsidRPr="00567835">
        <w:rPr>
          <w:spacing w:val="-4"/>
          <w:sz w:val="30"/>
          <w:szCs w:val="30"/>
          <w:cs/>
        </w:rPr>
        <w:t xml:space="preserve">กุมภาพันธ์ </w:t>
      </w:r>
      <w:r w:rsidR="002D2022" w:rsidRPr="00567835">
        <w:rPr>
          <w:spacing w:val="-4"/>
          <w:sz w:val="30"/>
          <w:szCs w:val="30"/>
        </w:rPr>
        <w:t>2561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F25FE" w:rsidRPr="00567835" w:rsidRDefault="008D0BA8" w:rsidP="002F25FE">
      <w:pPr>
        <w:pStyle w:val="ListParagraph"/>
        <w:numPr>
          <w:ilvl w:val="0"/>
          <w:numId w:val="25"/>
        </w:numPr>
        <w:ind w:left="540" w:right="-25" w:hanging="540"/>
        <w:rPr>
          <w:rFonts w:ascii="Angsana New" w:hAnsi="Angsana New" w:cs="Angsana New"/>
          <w:b/>
          <w:bCs/>
          <w:sz w:val="30"/>
          <w:szCs w:val="30"/>
        </w:rPr>
      </w:pPr>
      <w:r w:rsidRPr="005678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567835" w:rsidRDefault="008D0BA8" w:rsidP="008D0BA8">
      <w:pPr>
        <w:ind w:left="54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ธนาคารไทยพาณิชย์ จำกัด (มหาชน) </w:t>
      </w:r>
      <w:r w:rsidRPr="00567835">
        <w:rPr>
          <w:sz w:val="30"/>
          <w:szCs w:val="30"/>
        </w:rPr>
        <w:t>“</w:t>
      </w:r>
      <w:r w:rsidRPr="00567835">
        <w:rPr>
          <w:sz w:val="30"/>
          <w:szCs w:val="30"/>
          <w:cs/>
        </w:rPr>
        <w:t xml:space="preserve">ธนาคาร” เป็นนิติบุคคลที่จัดตั้งขึ้นในประเทศไทยและมีที่อยู่จดทะเบียนตั้งอยู่เลขที่ </w:t>
      </w:r>
      <w:r w:rsidRPr="00567835">
        <w:rPr>
          <w:sz w:val="30"/>
          <w:szCs w:val="30"/>
        </w:rPr>
        <w:t xml:space="preserve">9 </w:t>
      </w:r>
      <w:r w:rsidRPr="00567835">
        <w:rPr>
          <w:sz w:val="30"/>
          <w:szCs w:val="30"/>
          <w:cs/>
        </w:rPr>
        <w:t>ถนนรัชดาภิเษก จตุจักร กรุงเทพมหานคร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567835" w:rsidRDefault="008D0BA8" w:rsidP="008D0BA8">
      <w:pPr>
        <w:ind w:left="54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ธนาคารได้รับพระบรมราชานุญาตให้ก่อตั้งเมื่อวันที่ </w:t>
      </w:r>
      <w:r w:rsidRPr="00567835">
        <w:rPr>
          <w:sz w:val="30"/>
          <w:szCs w:val="30"/>
        </w:rPr>
        <w:t xml:space="preserve">30 </w:t>
      </w:r>
      <w:r w:rsidRPr="00567835">
        <w:rPr>
          <w:sz w:val="30"/>
          <w:szCs w:val="30"/>
          <w:cs/>
        </w:rPr>
        <w:t xml:space="preserve">มกราคม </w:t>
      </w:r>
      <w:r w:rsidRPr="00567835">
        <w:rPr>
          <w:sz w:val="30"/>
          <w:szCs w:val="30"/>
        </w:rPr>
        <w:t xml:space="preserve">2449 </w:t>
      </w:r>
      <w:r w:rsidRPr="00567835">
        <w:rPr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Pr="00567835">
        <w:rPr>
          <w:sz w:val="30"/>
          <w:szCs w:val="30"/>
        </w:rPr>
        <w:t xml:space="preserve">6 </w:t>
      </w:r>
      <w:r w:rsidRPr="00567835">
        <w:rPr>
          <w:sz w:val="30"/>
          <w:szCs w:val="30"/>
          <w:cs/>
        </w:rPr>
        <w:t xml:space="preserve">กุมภาพันธ์ </w:t>
      </w:r>
      <w:r w:rsidRPr="00567835">
        <w:rPr>
          <w:sz w:val="30"/>
          <w:szCs w:val="30"/>
        </w:rPr>
        <w:t>2519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567835" w:rsidRDefault="008D0BA8" w:rsidP="008D0BA8">
      <w:pPr>
        <w:ind w:left="54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ธนาคารดำเนินธุรกิจหลักเกี่ยวกับการจัดหาผลิตภัณฑ์และให้บริการทางการเงินผ่าน</w:t>
      </w:r>
      <w:r w:rsidR="00E20D39" w:rsidRPr="00567835">
        <w:rPr>
          <w:sz w:val="30"/>
          <w:szCs w:val="30"/>
          <w:cs/>
        </w:rPr>
        <w:t>สำนักงานใหญ่และ</w:t>
      </w:r>
      <w:r w:rsidRPr="00567835">
        <w:rPr>
          <w:sz w:val="30"/>
          <w:szCs w:val="30"/>
          <w:cs/>
        </w:rPr>
        <w:t>เครือข่ายสาขาทั้งในประเทศไทย</w:t>
      </w:r>
      <w:r w:rsidR="00E20D39" w:rsidRPr="00567835">
        <w:rPr>
          <w:sz w:val="30"/>
          <w:szCs w:val="30"/>
          <w:cs/>
        </w:rPr>
        <w:t xml:space="preserve"> สิงคโปร์ ฮ่องกง ลาว เวียดนาม และหมู่เกาะเคย์แมน </w:t>
      </w:r>
      <w:r w:rsidRPr="00567835">
        <w:rPr>
          <w:sz w:val="30"/>
          <w:szCs w:val="30"/>
          <w:cs/>
        </w:rPr>
        <w:t>และบริษัทย่อยในประเทศ</w:t>
      </w:r>
      <w:r w:rsidR="00E20D39" w:rsidRPr="00567835">
        <w:rPr>
          <w:sz w:val="30"/>
          <w:szCs w:val="30"/>
          <w:cs/>
        </w:rPr>
        <w:t>ไทยและ</w:t>
      </w:r>
      <w:r w:rsidRPr="00567835">
        <w:rPr>
          <w:sz w:val="30"/>
          <w:szCs w:val="30"/>
          <w:cs/>
        </w:rPr>
        <w:t>กัมพู</w:t>
      </w:r>
      <w:r w:rsidR="00E20D39" w:rsidRPr="00567835">
        <w:rPr>
          <w:sz w:val="30"/>
          <w:szCs w:val="30"/>
          <w:cs/>
        </w:rPr>
        <w:t xml:space="preserve">ชา </w:t>
      </w:r>
      <w:r w:rsidRPr="00567835">
        <w:rPr>
          <w:sz w:val="30"/>
          <w:szCs w:val="30"/>
          <w:cs/>
        </w:rPr>
        <w:t>นอกจากนี้ธนาคารยังมีเงินลงทุนในบริษัทย่อยท</w:t>
      </w:r>
      <w:r w:rsidR="002D6F70" w:rsidRPr="00567835">
        <w:rPr>
          <w:sz w:val="30"/>
          <w:szCs w:val="30"/>
          <w:cs/>
        </w:rPr>
        <w:t>ี่เป็นบริษัทประกัน</w:t>
      </w:r>
      <w:r w:rsidR="002D595B" w:rsidRPr="00567835">
        <w:rPr>
          <w:sz w:val="30"/>
          <w:szCs w:val="30"/>
          <w:cs/>
        </w:rPr>
        <w:t>ชีวิต</w:t>
      </w:r>
      <w:r w:rsidR="002D6F70" w:rsidRPr="00567835">
        <w:rPr>
          <w:sz w:val="30"/>
          <w:szCs w:val="30"/>
          <w:cs/>
        </w:rPr>
        <w:t>ขนาดใหญ่อีก</w:t>
      </w:r>
      <w:r w:rsidRPr="00567835">
        <w:rPr>
          <w:sz w:val="30"/>
          <w:szCs w:val="30"/>
          <w:cs/>
        </w:rPr>
        <w:t>แห่ง รายละเอียดของบริษัทย่อย ณ วันที่</w:t>
      </w:r>
      <w:r w:rsidR="00A30603" w:rsidRPr="00567835">
        <w:rPr>
          <w:sz w:val="30"/>
          <w:szCs w:val="30"/>
          <w:cs/>
        </w:rPr>
        <w:t xml:space="preserve"> </w:t>
      </w:r>
      <w:r w:rsidR="00D80753" w:rsidRPr="00567835">
        <w:rPr>
          <w:sz w:val="30"/>
          <w:szCs w:val="30"/>
        </w:rPr>
        <w:t xml:space="preserve">31 </w:t>
      </w:r>
      <w:r w:rsidR="00D80753" w:rsidRPr="00567835">
        <w:rPr>
          <w:sz w:val="30"/>
          <w:szCs w:val="30"/>
          <w:cs/>
        </w:rPr>
        <w:t xml:space="preserve">ธันวาคม </w:t>
      </w:r>
      <w:r w:rsidR="002D2022" w:rsidRPr="00567835">
        <w:rPr>
          <w:sz w:val="30"/>
          <w:szCs w:val="30"/>
        </w:rPr>
        <w:t>2560</w:t>
      </w:r>
      <w:r w:rsidR="002D2022" w:rsidRPr="00567835">
        <w:rPr>
          <w:sz w:val="30"/>
          <w:szCs w:val="30"/>
          <w:cs/>
        </w:rPr>
        <w:t xml:space="preserve"> </w:t>
      </w:r>
      <w:r w:rsidR="00E53E44" w:rsidRPr="00567835">
        <w:rPr>
          <w:sz w:val="30"/>
          <w:szCs w:val="30"/>
          <w:cs/>
        </w:rPr>
        <w:t xml:space="preserve">และ 2559 </w:t>
      </w:r>
      <w:r w:rsidRPr="00567835">
        <w:rPr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8D6151" w:rsidRPr="00567835">
        <w:rPr>
          <w:sz w:val="30"/>
          <w:szCs w:val="30"/>
          <w:cs/>
        </w:rPr>
        <w:t>1</w:t>
      </w:r>
      <w:r w:rsidR="00E56489" w:rsidRPr="00567835">
        <w:rPr>
          <w:sz w:val="30"/>
          <w:szCs w:val="30"/>
        </w:rPr>
        <w:t>0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567835" w:rsidRDefault="008D0BA8" w:rsidP="002F25FE">
      <w:pPr>
        <w:pStyle w:val="ListParagraph"/>
        <w:numPr>
          <w:ilvl w:val="0"/>
          <w:numId w:val="25"/>
        </w:numPr>
        <w:ind w:left="540" w:right="-25" w:hanging="540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678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567835" w:rsidRDefault="008D0BA8" w:rsidP="008D0BA8">
      <w:pPr>
        <w:tabs>
          <w:tab w:val="left" w:pos="540"/>
        </w:tabs>
        <w:ind w:right="-25" w:hanging="3"/>
        <w:rPr>
          <w:spacing w:val="8"/>
          <w:sz w:val="30"/>
          <w:szCs w:val="30"/>
        </w:rPr>
      </w:pPr>
      <w:r w:rsidRPr="00567835">
        <w:rPr>
          <w:b/>
          <w:bCs/>
          <w:i/>
          <w:iCs/>
          <w:sz w:val="30"/>
          <w:szCs w:val="30"/>
          <w:cs/>
        </w:rPr>
        <w:t>(ก)</w:t>
      </w:r>
      <w:r w:rsidRPr="00567835">
        <w:rPr>
          <w:b/>
          <w:bCs/>
          <w:i/>
          <w:iCs/>
          <w:sz w:val="30"/>
          <w:szCs w:val="30"/>
        </w:rPr>
        <w:tab/>
      </w:r>
      <w:r w:rsidRPr="00567835">
        <w:rPr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F257A" w:rsidRPr="00567835" w:rsidRDefault="00EF257A" w:rsidP="00EF257A">
      <w:pPr>
        <w:tabs>
          <w:tab w:val="left" w:pos="720"/>
        </w:tabs>
        <w:ind w:left="540"/>
        <w:jc w:val="thaiDistribute"/>
        <w:rPr>
          <w:sz w:val="30"/>
          <w:szCs w:val="30"/>
          <w:lang w:eastAsia="en-US"/>
        </w:rPr>
      </w:pPr>
      <w:r w:rsidRPr="00567835">
        <w:rPr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567835">
        <w:rPr>
          <w:sz w:val="30"/>
          <w:szCs w:val="30"/>
        </w:rPr>
        <w:t>“</w:t>
      </w:r>
      <w:r w:rsidRPr="00567835">
        <w:rPr>
          <w:sz w:val="30"/>
          <w:szCs w:val="30"/>
          <w:cs/>
        </w:rPr>
        <w:t>สภาวิชาชีพบัญชี</w:t>
      </w:r>
      <w:r w:rsidRPr="00567835">
        <w:rPr>
          <w:sz w:val="30"/>
          <w:szCs w:val="30"/>
        </w:rPr>
        <w:t>”</w:t>
      </w:r>
      <w:r w:rsidRPr="00567835">
        <w:rPr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</w:t>
      </w:r>
      <w:r w:rsidR="00E53E44" w:rsidRPr="00567835">
        <w:rPr>
          <w:sz w:val="30"/>
          <w:szCs w:val="30"/>
          <w:cs/>
        </w:rPr>
        <w:t xml:space="preserve">และได้แสดงรายการตามข้อกำหนดในประกาศธนาคารแห่งประเทศไทยที่ สนส. 21/2558 ลงวันที่ </w:t>
      </w:r>
      <w:r w:rsidR="001412E8" w:rsidRPr="00567835">
        <w:rPr>
          <w:sz w:val="30"/>
          <w:szCs w:val="30"/>
        </w:rPr>
        <w:br/>
      </w:r>
      <w:r w:rsidR="00E53E44" w:rsidRPr="00567835">
        <w:rPr>
          <w:sz w:val="30"/>
          <w:szCs w:val="30"/>
          <w:cs/>
        </w:rPr>
        <w:t>4 ธันวาคม 2558 เรื่อง การจัดทำและการประกาศงบก</w:t>
      </w:r>
      <w:r w:rsidR="001412E8" w:rsidRPr="00567835">
        <w:rPr>
          <w:sz w:val="30"/>
          <w:szCs w:val="30"/>
          <w:cs/>
        </w:rPr>
        <w:t>ารเงินของธนาคารพาณิชย์และบริษัท</w:t>
      </w:r>
      <w:r w:rsidR="00E53E44" w:rsidRPr="00567835">
        <w:rPr>
          <w:sz w:val="30"/>
          <w:szCs w:val="30"/>
          <w:cs/>
        </w:rPr>
        <w:t>โฮลดิ้งที่เป็นบริษัทแม่</w:t>
      </w:r>
      <w:r w:rsidR="00E53E44" w:rsidRPr="00567835">
        <w:rPr>
          <w:sz w:val="30"/>
          <w:szCs w:val="30"/>
          <w:cs/>
        </w:rPr>
        <w:br/>
        <w:t>ของกลุ่มธุรกิจทางการเงิน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261E0" w:rsidRPr="00567835" w:rsidRDefault="00196854" w:rsidP="007E26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สภาวิชาชีพบัญชีได้</w:t>
      </w:r>
      <w:r w:rsidR="001A1906" w:rsidRPr="00567835">
        <w:rPr>
          <w:rFonts w:ascii="Angsana New" w:hAnsi="Angsana New" w:cs="Angsana New"/>
          <w:sz w:val="30"/>
          <w:szCs w:val="30"/>
          <w:cs/>
          <w:lang w:bidi="th-TH"/>
        </w:rPr>
        <w:t>ออกและ</w:t>
      </w:r>
      <w:r w:rsidR="008D0BA8" w:rsidRPr="00567835">
        <w:rPr>
          <w:rFonts w:ascii="Angsana New" w:hAnsi="Angsana New" w:cs="Angsana New"/>
          <w:sz w:val="30"/>
          <w:szCs w:val="30"/>
          <w:cs/>
          <w:lang w:bidi="th-TH"/>
        </w:rPr>
        <w:t>ปรับปรุงมาตรฐานการรายงานทางการเงินหลายฉบับ ซึ่ง</w:t>
      </w:r>
      <w:r w:rsidR="00786946" w:rsidRPr="00567835">
        <w:rPr>
          <w:rFonts w:ascii="Angsana New" w:hAnsi="Angsana New" w:cs="Angsana New"/>
          <w:sz w:val="30"/>
          <w:szCs w:val="30"/>
          <w:cs/>
          <w:lang w:bidi="th-TH"/>
        </w:rPr>
        <w:t>มีผลบังคับใช้ตั้งแต่รอบระยะเวลาบัญชีที่เร</w:t>
      </w:r>
      <w:r w:rsidR="00E56489" w:rsidRPr="00567835">
        <w:rPr>
          <w:rFonts w:ascii="Angsana New" w:hAnsi="Angsana New" w:cs="Angsana New"/>
          <w:sz w:val="30"/>
          <w:szCs w:val="30"/>
          <w:cs/>
          <w:lang w:bidi="th-TH"/>
        </w:rPr>
        <w:t>ิ่มในหรือหลังวันที่ 1 มกราคม 25</w:t>
      </w:r>
      <w:r w:rsidR="00E56489" w:rsidRPr="00567835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786946"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8D0BA8" w:rsidRPr="00567835">
        <w:rPr>
          <w:rFonts w:ascii="Angsana New" w:hAnsi="Angsana New" w:cs="Angsana New"/>
          <w:sz w:val="30"/>
          <w:szCs w:val="30"/>
          <w:cs/>
          <w:lang w:bidi="th-TH"/>
        </w:rPr>
        <w:t>ในเบื้องต้นการ</w:t>
      </w:r>
      <w:r w:rsidR="002D6F70" w:rsidRPr="00567835">
        <w:rPr>
          <w:rFonts w:ascii="Angsana New" w:hAnsi="Angsana New" w:cs="Angsana New"/>
          <w:sz w:val="30"/>
          <w:szCs w:val="30"/>
          <w:cs/>
          <w:lang w:bidi="th-TH"/>
        </w:rPr>
        <w:t>ปฏิบัติตาม</w:t>
      </w:r>
      <w:r w:rsidR="008D0BA8" w:rsidRPr="0056783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่</w:t>
      </w:r>
      <w:r w:rsidR="004F4D2A" w:rsidRPr="00567835">
        <w:rPr>
          <w:rFonts w:ascii="Angsana New" w:hAnsi="Angsana New" w:cs="Angsana New"/>
          <w:sz w:val="30"/>
          <w:szCs w:val="30"/>
          <w:cs/>
          <w:lang w:bidi="th-TH"/>
        </w:rPr>
        <w:t>ออกและปรับปรุงใหม่</w:t>
      </w:r>
      <w:r w:rsidR="008D0BA8" w:rsidRPr="00567835">
        <w:rPr>
          <w:rFonts w:ascii="Angsana New" w:hAnsi="Angsana New" w:cs="Angsana New"/>
          <w:sz w:val="30"/>
          <w:szCs w:val="30"/>
          <w:cs/>
          <w:lang w:bidi="th-TH"/>
        </w:rPr>
        <w:t>นั้น</w:t>
      </w:r>
      <w:r w:rsidR="009778C9"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8D0BA8" w:rsidRPr="00567835">
        <w:rPr>
          <w:rFonts w:ascii="Angsana New" w:hAnsi="Angsana New" w:cs="Angsana New"/>
          <w:sz w:val="30"/>
          <w:szCs w:val="30"/>
          <w:cs/>
          <w:lang w:bidi="th-TH"/>
        </w:rPr>
        <w:t>มีผลให้เกิดการเปลี่ยนแปลงนโยบา</w:t>
      </w:r>
      <w:r w:rsidR="002D6F70" w:rsidRPr="00567835">
        <w:rPr>
          <w:rFonts w:ascii="Angsana New" w:hAnsi="Angsana New" w:cs="Angsana New"/>
          <w:sz w:val="30"/>
          <w:szCs w:val="30"/>
          <w:cs/>
          <w:lang w:bidi="th-TH"/>
        </w:rPr>
        <w:t>ยการบัญชีของธนาคารและบริษัทย่อย</w:t>
      </w:r>
      <w:r w:rsidR="008D0BA8"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ในบางเรื่อง </w:t>
      </w:r>
      <w:r w:rsidR="00DE0B4C" w:rsidRPr="00567835">
        <w:rPr>
          <w:rFonts w:ascii="Angsana New" w:hAnsi="Angsana New" w:cs="Angsana New"/>
          <w:sz w:val="30"/>
          <w:szCs w:val="30"/>
          <w:lang w:bidi="th-TH"/>
        </w:rPr>
        <w:br/>
      </w:r>
      <w:r w:rsidR="00E56489" w:rsidRPr="00567835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การเปลี่ยนแปลงนี้ไม่มีผลกระทบอย</w:t>
      </w:r>
      <w:r w:rsidR="000312A3" w:rsidRPr="00567835">
        <w:rPr>
          <w:rFonts w:ascii="Angsana New" w:hAnsi="Angsana New" w:cs="Angsana New"/>
          <w:sz w:val="30"/>
          <w:szCs w:val="30"/>
          <w:cs/>
          <w:lang w:bidi="th-TH"/>
        </w:rPr>
        <w:t>่</w:t>
      </w:r>
      <w:r w:rsidR="00E56489" w:rsidRPr="00567835">
        <w:rPr>
          <w:rFonts w:ascii="Angsana New" w:hAnsi="Angsana New" w:cs="Angsana New"/>
          <w:sz w:val="30"/>
          <w:szCs w:val="30"/>
          <w:cs/>
          <w:lang w:bidi="th-TH"/>
        </w:rPr>
        <w:t>างเป็นส</w:t>
      </w:r>
      <w:r w:rsidR="000312A3" w:rsidRPr="00567835">
        <w:rPr>
          <w:rFonts w:ascii="Angsana New" w:hAnsi="Angsana New" w:cs="Angsana New"/>
          <w:sz w:val="30"/>
          <w:szCs w:val="30"/>
          <w:cs/>
          <w:lang w:bidi="th-TH"/>
        </w:rPr>
        <w:t>าระสำคัญต่องบการเงิน</w:t>
      </w:r>
    </w:p>
    <w:p w:rsidR="000261E0" w:rsidRPr="00567835" w:rsidRDefault="000261E0" w:rsidP="000261E0">
      <w:pPr>
        <w:ind w:left="54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0261E0" w:rsidRPr="00567835" w:rsidRDefault="000261E0" w:rsidP="000261E0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 xml:space="preserve"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สภาวิชาชีพบัญชีได้ออกและปรับปรุงมาตรฐานการรายงานทางการเงินฉบับอื่น ๆ ซึ่งมีผลบังคับสำหรับรอบระยะเวลาบัญชีที่เริ่มในหรือหลังวันที่ </w:t>
      </w:r>
      <w:r w:rsidRPr="00567835">
        <w:rPr>
          <w:sz w:val="30"/>
          <w:szCs w:val="30"/>
        </w:rPr>
        <w:t>1</w:t>
      </w:r>
      <w:r w:rsidRPr="00567835">
        <w:rPr>
          <w:sz w:val="30"/>
          <w:szCs w:val="30"/>
          <w:cs/>
        </w:rPr>
        <w:t xml:space="preserve"> มกราคม </w:t>
      </w:r>
      <w:r w:rsidRPr="00567835">
        <w:rPr>
          <w:sz w:val="30"/>
          <w:szCs w:val="30"/>
        </w:rPr>
        <w:t>25</w:t>
      </w:r>
      <w:r w:rsidRPr="00567835">
        <w:rPr>
          <w:sz w:val="30"/>
          <w:szCs w:val="30"/>
          <w:cs/>
        </w:rPr>
        <w:t xml:space="preserve">61 เป็นต้นไป และไม่ได้มีการนำมาใช้สำหรับการจัดทำงบการเงินนี้ </w:t>
      </w:r>
    </w:p>
    <w:p w:rsidR="00E53E44" w:rsidRPr="00567835" w:rsidRDefault="00E53E44" w:rsidP="000261E0">
      <w:pPr>
        <w:ind w:left="540"/>
        <w:jc w:val="thaiDistribute"/>
        <w:rPr>
          <w:sz w:val="24"/>
          <w:szCs w:val="24"/>
        </w:rPr>
      </w:pPr>
    </w:p>
    <w:p w:rsidR="00E53E44" w:rsidRPr="00567835" w:rsidRDefault="00E53E44" w:rsidP="00E53E44">
      <w:pPr>
        <w:ind w:left="540"/>
        <w:jc w:val="thaiDistribute"/>
        <w:outlineLvl w:val="0"/>
        <w:rPr>
          <w:sz w:val="30"/>
          <w:szCs w:val="30"/>
        </w:rPr>
      </w:pPr>
      <w:r w:rsidRPr="00567835">
        <w:rPr>
          <w:sz w:val="30"/>
          <w:szCs w:val="30"/>
          <w:cs/>
          <w:lang w:val="en-GB"/>
        </w:rPr>
        <w:t xml:space="preserve">ธนาคารและบริษัทย่อยได้ประเมินในเบื้องต้นถึงผลกระทบที่อาจเกิดขึ้นต่องบการเงินรวมและงบการเงินเฉพาะธนาคาร จากการถือปฏิบัติตามมาตรฐานการรายงานทางการเงินที่ปรับปรุงใหม่เหล่านี้  ซึ่งคาดว่าไม่มีผลกระทบที่มีสาระสำคัญต่องบการเงินในงวดที่ถือปฏิบัติ  </w:t>
      </w:r>
    </w:p>
    <w:p w:rsidR="007E26C3" w:rsidRPr="00567835" w:rsidRDefault="007E26C3" w:rsidP="007E26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:rsidR="008D0BA8" w:rsidRPr="00567835" w:rsidRDefault="008D0BA8" w:rsidP="00B768EF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  <w:r w:rsidRPr="00567835">
        <w:rPr>
          <w:b/>
          <w:bCs/>
          <w:i/>
          <w:iCs/>
          <w:sz w:val="30"/>
          <w:szCs w:val="30"/>
          <w:cs/>
        </w:rPr>
        <w:t>(ข)</w:t>
      </w:r>
      <w:r w:rsidRPr="00567835">
        <w:rPr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:rsidR="008D0BA8" w:rsidRPr="00567835" w:rsidRDefault="008D0BA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D52AC6" w:rsidRPr="00567835" w:rsidRDefault="008D0BA8" w:rsidP="00921012">
      <w:pPr>
        <w:ind w:left="54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</w:t>
      </w:r>
      <w:r w:rsidR="001412E8" w:rsidRPr="00567835">
        <w:rPr>
          <w:sz w:val="30"/>
          <w:szCs w:val="30"/>
          <w:cs/>
        </w:rPr>
        <w:t>ดัง</w:t>
      </w:r>
      <w:r w:rsidR="00A55258" w:rsidRPr="00567835">
        <w:rPr>
          <w:sz w:val="30"/>
          <w:szCs w:val="30"/>
          <w:cs/>
        </w:rPr>
        <w:t>ต่อไปนี้</w:t>
      </w:r>
    </w:p>
    <w:p w:rsidR="00A55258" w:rsidRPr="00567835" w:rsidRDefault="00A5525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587"/>
        <w:gridCol w:w="4494"/>
      </w:tblGrid>
      <w:tr w:rsidR="00A55258" w:rsidRPr="00567835" w:rsidTr="00CD4273">
        <w:tc>
          <w:tcPr>
            <w:tcW w:w="4587" w:type="dxa"/>
            <w:shd w:val="clear" w:color="auto" w:fill="auto"/>
          </w:tcPr>
          <w:p w:rsidR="00A55258" w:rsidRPr="00567835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678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A55258" w:rsidRPr="00567835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678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A55258" w:rsidRPr="00567835" w:rsidTr="00CD4273">
        <w:tc>
          <w:tcPr>
            <w:tcW w:w="4587" w:type="dxa"/>
            <w:shd w:val="clear" w:color="auto" w:fill="auto"/>
          </w:tcPr>
          <w:p w:rsidR="00A55258" w:rsidRPr="00567835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6783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เครื่องมือทางการเงินที่เป็นตราสารอนุพันธ์</w:t>
            </w:r>
          </w:p>
        </w:tc>
        <w:tc>
          <w:tcPr>
            <w:tcW w:w="4494" w:type="dxa"/>
            <w:shd w:val="clear" w:color="auto" w:fill="auto"/>
          </w:tcPr>
          <w:p w:rsidR="00A55258" w:rsidRPr="00567835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6783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B2BD1" w:rsidRPr="00567835" w:rsidTr="00CD4273">
        <w:tc>
          <w:tcPr>
            <w:tcW w:w="4587" w:type="dxa"/>
            <w:shd w:val="clear" w:color="auto" w:fill="auto"/>
          </w:tcPr>
          <w:p w:rsidR="005B2BD1" w:rsidRPr="00567835" w:rsidRDefault="001412E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เงินลงทุน</w:t>
            </w:r>
            <w:r w:rsidR="005B2BD1" w:rsidRPr="0056783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เพื่อค้า</w:t>
            </w:r>
          </w:p>
        </w:tc>
        <w:tc>
          <w:tcPr>
            <w:tcW w:w="4494" w:type="dxa"/>
            <w:shd w:val="clear" w:color="auto" w:fill="auto"/>
          </w:tcPr>
          <w:p w:rsidR="005B2BD1" w:rsidRPr="00567835" w:rsidRDefault="005B2BD1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783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55258" w:rsidRPr="00567835" w:rsidTr="00CD4273">
        <w:tc>
          <w:tcPr>
            <w:tcW w:w="4587" w:type="dxa"/>
            <w:shd w:val="clear" w:color="auto" w:fill="auto"/>
          </w:tcPr>
          <w:p w:rsidR="00A55258" w:rsidRPr="00567835" w:rsidRDefault="001412E8" w:rsidP="00CB1859">
            <w:pPr>
              <w:pStyle w:val="ListParagraph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6783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เงินลงทุน</w:t>
            </w:r>
            <w:r w:rsidR="00A55258" w:rsidRPr="00567835">
              <w:rPr>
                <w:rFonts w:ascii="Angsana New" w:hAnsi="Angsana New" w:cs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494" w:type="dxa"/>
            <w:shd w:val="clear" w:color="auto" w:fill="auto"/>
          </w:tcPr>
          <w:p w:rsidR="00A55258" w:rsidRPr="00567835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6783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2AC6" w:rsidRPr="00567835" w:rsidTr="00CD4273">
        <w:tc>
          <w:tcPr>
            <w:tcW w:w="4587" w:type="dxa"/>
            <w:shd w:val="clear" w:color="auto" w:fill="auto"/>
          </w:tcPr>
          <w:p w:rsidR="00D52AC6" w:rsidRPr="00567835" w:rsidRDefault="00D52AC6" w:rsidP="00CB1859">
            <w:pPr>
              <w:pStyle w:val="ListParagraph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7835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ที่ดิน </w:t>
            </w:r>
            <w:r w:rsidR="00B52C41" w:rsidRPr="00567835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567835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4494" w:type="dxa"/>
            <w:shd w:val="clear" w:color="auto" w:fill="auto"/>
          </w:tcPr>
          <w:p w:rsidR="00D52AC6" w:rsidRPr="00567835" w:rsidRDefault="003F54FA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7835">
              <w:rPr>
                <w:rFonts w:ascii="Angsana New" w:hAnsi="Angsana New" w:cs="Angsana New"/>
                <w:sz w:val="30"/>
                <w:szCs w:val="30"/>
                <w:cs/>
              </w:rPr>
              <w:t>การตีราคาใหม่</w:t>
            </w:r>
            <w:r w:rsidR="00F25896" w:rsidRPr="00567835">
              <w:rPr>
                <w:rFonts w:ascii="Angsana New" w:hAnsi="Angsana New" w:cs="Angsana New"/>
                <w:sz w:val="30"/>
                <w:szCs w:val="30"/>
                <w:cs/>
              </w:rPr>
              <w:t>ด้วยมูลค่ายุติธรรม</w:t>
            </w:r>
          </w:p>
        </w:tc>
      </w:tr>
    </w:tbl>
    <w:p w:rsidR="008D0BA8" w:rsidRPr="00567835" w:rsidRDefault="008D0BA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8D0BA8" w:rsidRPr="00567835" w:rsidRDefault="008D0BA8" w:rsidP="008D0BA8">
      <w:pPr>
        <w:tabs>
          <w:tab w:val="left" w:pos="540"/>
        </w:tabs>
        <w:jc w:val="thaiDistribute"/>
        <w:rPr>
          <w:sz w:val="26"/>
          <w:szCs w:val="26"/>
        </w:rPr>
      </w:pPr>
      <w:r w:rsidRPr="00567835">
        <w:rPr>
          <w:b/>
          <w:bCs/>
          <w:i/>
          <w:iCs/>
          <w:sz w:val="30"/>
          <w:szCs w:val="30"/>
          <w:cs/>
        </w:rPr>
        <w:t>(ค)</w:t>
      </w:r>
      <w:r w:rsidRPr="00567835">
        <w:rPr>
          <w:b/>
          <w:bCs/>
          <w:i/>
          <w:iCs/>
          <w:sz w:val="30"/>
          <w:szCs w:val="30"/>
        </w:rPr>
        <w:tab/>
      </w:r>
      <w:r w:rsidRPr="00567835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8D0BA8" w:rsidRPr="00567835" w:rsidRDefault="008D0BA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8D0BA8" w:rsidRPr="00567835" w:rsidRDefault="008D0BA8" w:rsidP="008D0BA8">
      <w:pPr>
        <w:ind w:left="540" w:right="-23"/>
        <w:jc w:val="thaiDistribute"/>
        <w:rPr>
          <w:sz w:val="26"/>
          <w:szCs w:val="26"/>
        </w:rPr>
      </w:pPr>
      <w:r w:rsidRPr="00567835">
        <w:rPr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ธนาคารและ</w:t>
      </w:r>
      <w:r w:rsidR="00F25896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บริษั</w:t>
      </w:r>
      <w:r w:rsidR="002473E1" w:rsidRPr="00567835">
        <w:rPr>
          <w:sz w:val="30"/>
          <w:szCs w:val="30"/>
          <w:cs/>
        </w:rPr>
        <w:t>ท</w:t>
      </w:r>
      <w:r w:rsidRPr="00567835">
        <w:rPr>
          <w:sz w:val="30"/>
          <w:szCs w:val="30"/>
          <w:cs/>
        </w:rPr>
        <w:t xml:space="preserve">ย่อย </w:t>
      </w:r>
    </w:p>
    <w:p w:rsidR="008D0BA8" w:rsidRPr="00567835" w:rsidRDefault="008D0BA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8D0BA8" w:rsidRPr="00567835" w:rsidRDefault="00FE66DC" w:rsidP="00711F87">
      <w:pPr>
        <w:tabs>
          <w:tab w:val="left" w:pos="360"/>
          <w:tab w:val="left" w:pos="540"/>
        </w:tabs>
        <w:ind w:right="-23"/>
        <w:jc w:val="thaiDistribute"/>
        <w:rPr>
          <w:sz w:val="26"/>
          <w:szCs w:val="26"/>
        </w:rPr>
      </w:pPr>
      <w:r w:rsidRPr="00567835">
        <w:rPr>
          <w:b/>
          <w:bCs/>
          <w:i/>
          <w:iCs/>
          <w:sz w:val="30"/>
          <w:szCs w:val="30"/>
          <w:cs/>
        </w:rPr>
        <w:t xml:space="preserve"> </w:t>
      </w:r>
      <w:r w:rsidR="008D0BA8" w:rsidRPr="00567835">
        <w:rPr>
          <w:b/>
          <w:bCs/>
          <w:i/>
          <w:iCs/>
          <w:sz w:val="30"/>
          <w:szCs w:val="30"/>
          <w:cs/>
        </w:rPr>
        <w:t>(</w:t>
      </w:r>
      <w:r w:rsidRPr="00567835">
        <w:rPr>
          <w:b/>
          <w:bCs/>
          <w:i/>
          <w:iCs/>
          <w:sz w:val="30"/>
          <w:szCs w:val="30"/>
          <w:cs/>
        </w:rPr>
        <w:t>ง</w:t>
      </w:r>
      <w:r w:rsidR="00711F87" w:rsidRPr="00567835">
        <w:rPr>
          <w:b/>
          <w:bCs/>
          <w:i/>
          <w:iCs/>
          <w:sz w:val="30"/>
          <w:szCs w:val="30"/>
          <w:cs/>
        </w:rPr>
        <w:t xml:space="preserve">)      </w:t>
      </w:r>
      <w:r w:rsidR="008D0BA8" w:rsidRPr="00567835">
        <w:rPr>
          <w:b/>
          <w:bCs/>
          <w:i/>
          <w:iCs/>
          <w:sz w:val="30"/>
          <w:szCs w:val="30"/>
          <w:cs/>
        </w:rPr>
        <w:t>การ</w:t>
      </w:r>
      <w:r w:rsidR="00587762" w:rsidRPr="00567835">
        <w:rPr>
          <w:b/>
          <w:bCs/>
          <w:i/>
          <w:iCs/>
          <w:sz w:val="30"/>
          <w:szCs w:val="30"/>
          <w:cs/>
        </w:rPr>
        <w:t>ใช้วิจารณญาณและ</w:t>
      </w:r>
      <w:r w:rsidR="00F25896" w:rsidRPr="00567835">
        <w:rPr>
          <w:b/>
          <w:bCs/>
          <w:i/>
          <w:iCs/>
          <w:sz w:val="30"/>
          <w:szCs w:val="30"/>
          <w:cs/>
        </w:rPr>
        <w:t>การ</w:t>
      </w:r>
      <w:r w:rsidR="008D0BA8" w:rsidRPr="00567835">
        <w:rPr>
          <w:b/>
          <w:bCs/>
          <w:i/>
          <w:iCs/>
          <w:sz w:val="30"/>
          <w:szCs w:val="30"/>
          <w:cs/>
        </w:rPr>
        <w:t>ประมาณการ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</w:t>
      </w:r>
      <w:r w:rsidR="002065CA" w:rsidRPr="00567835">
        <w:rPr>
          <w:sz w:val="30"/>
          <w:szCs w:val="30"/>
          <w:cs/>
        </w:rPr>
        <w:t xml:space="preserve"> </w:t>
      </w:r>
      <w:r w:rsidR="001D7B1E" w:rsidRPr="00567835">
        <w:rPr>
          <w:sz w:val="30"/>
          <w:szCs w:val="30"/>
          <w:cs/>
        </w:rPr>
        <w:t>การประมาณและข้อสมมติ</w:t>
      </w:r>
      <w:r w:rsidRPr="00567835">
        <w:rPr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8D0BA8" w:rsidRPr="00567835" w:rsidRDefault="001D7B1E" w:rsidP="008D0BA8">
      <w:pPr>
        <w:ind w:left="54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ประมาณการและข้อสมมติ</w:t>
      </w:r>
      <w:r w:rsidR="008D0BA8" w:rsidRPr="00567835">
        <w:rPr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337E94" w:rsidRPr="00567835">
        <w:rPr>
          <w:sz w:val="30"/>
          <w:szCs w:val="30"/>
          <w:cs/>
        </w:rPr>
        <w:t>โดยวิธีเปลี่ยนทันทีเป็นต้นไป</w:t>
      </w:r>
    </w:p>
    <w:p w:rsidR="00E44750" w:rsidRPr="00567835" w:rsidRDefault="00E44750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AB3F51" w:rsidRPr="00567835" w:rsidRDefault="00AB3F51" w:rsidP="008D0BA8">
      <w:pPr>
        <w:ind w:left="540" w:right="-23"/>
        <w:jc w:val="thaiDistribute"/>
        <w:rPr>
          <w:i/>
          <w:iCs/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br w:type="page"/>
      </w:r>
    </w:p>
    <w:p w:rsidR="00621E7F" w:rsidRPr="00567835" w:rsidRDefault="002065CA" w:rsidP="008D0BA8">
      <w:pPr>
        <w:ind w:left="540" w:right="-23"/>
        <w:jc w:val="thaiDistribute"/>
        <w:rPr>
          <w:i/>
          <w:iCs/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lastRenderedPageBreak/>
        <w:t>ข้อสมม</w:t>
      </w:r>
      <w:r w:rsidR="00621E7F" w:rsidRPr="00567835">
        <w:rPr>
          <w:i/>
          <w:iCs/>
          <w:sz w:val="30"/>
          <w:szCs w:val="30"/>
          <w:cs/>
        </w:rPr>
        <w:t>ติและ</w:t>
      </w:r>
      <w:r w:rsidR="00337E94" w:rsidRPr="00567835">
        <w:rPr>
          <w:i/>
          <w:iCs/>
          <w:sz w:val="30"/>
          <w:szCs w:val="30"/>
          <w:cs/>
        </w:rPr>
        <w:t>ความไม่แน่นอนของ</w:t>
      </w:r>
      <w:r w:rsidR="00E44750" w:rsidRPr="00567835">
        <w:rPr>
          <w:i/>
          <w:iCs/>
          <w:sz w:val="30"/>
          <w:szCs w:val="30"/>
          <w:cs/>
        </w:rPr>
        <w:t>การ</w:t>
      </w:r>
      <w:r w:rsidR="00621E7F" w:rsidRPr="00567835">
        <w:rPr>
          <w:i/>
          <w:iCs/>
          <w:sz w:val="30"/>
          <w:szCs w:val="30"/>
          <w:cs/>
        </w:rPr>
        <w:t>ประมาณการ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ข้อมูลเกี่ยวกับ</w:t>
      </w:r>
      <w:r w:rsidR="007213AC" w:rsidRPr="00567835">
        <w:rPr>
          <w:sz w:val="30"/>
          <w:szCs w:val="30"/>
          <w:cs/>
        </w:rPr>
        <w:t>ข้อสมมติและ</w:t>
      </w:r>
      <w:r w:rsidR="00337E94" w:rsidRPr="00567835">
        <w:rPr>
          <w:sz w:val="30"/>
          <w:szCs w:val="30"/>
          <w:cs/>
        </w:rPr>
        <w:t>ความไม่แน่นอนของ</w:t>
      </w:r>
      <w:r w:rsidRPr="00567835">
        <w:rPr>
          <w:sz w:val="30"/>
          <w:szCs w:val="30"/>
          <w:cs/>
        </w:rPr>
        <w:t>การประมาณ</w:t>
      </w:r>
      <w:r w:rsidR="009F459C" w:rsidRPr="00567835">
        <w:rPr>
          <w:sz w:val="30"/>
          <w:szCs w:val="30"/>
          <w:cs/>
        </w:rPr>
        <w:t>การ</w:t>
      </w:r>
      <w:r w:rsidRPr="00567835">
        <w:rPr>
          <w:sz w:val="30"/>
          <w:szCs w:val="30"/>
          <w:cs/>
        </w:rPr>
        <w:t>ที่สำคัญ</w:t>
      </w:r>
      <w:r w:rsidR="00337E94" w:rsidRPr="00567835">
        <w:rPr>
          <w:sz w:val="30"/>
          <w:szCs w:val="30"/>
          <w:cs/>
        </w:rPr>
        <w:t>ซึ่งมีความเสี่ยงอย่างมีนัยสำคัญที่เป็นเหตุให้ต้องมีการปรับปรุงจำนวนเงินที่รับรู้</w:t>
      </w:r>
      <w:r w:rsidRPr="00567835">
        <w:rPr>
          <w:sz w:val="30"/>
          <w:szCs w:val="30"/>
          <w:cs/>
        </w:rPr>
        <w:t>ในงบการเงิน</w:t>
      </w:r>
      <w:r w:rsidR="00EF257A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ซึ่ง</w:t>
      </w:r>
      <w:r w:rsidR="001412E8" w:rsidRPr="00567835">
        <w:rPr>
          <w:sz w:val="30"/>
          <w:szCs w:val="30"/>
          <w:cs/>
        </w:rPr>
        <w:t>ได้เปิดเผยใน</w:t>
      </w:r>
      <w:r w:rsidRPr="00567835">
        <w:rPr>
          <w:sz w:val="30"/>
          <w:szCs w:val="30"/>
          <w:cs/>
        </w:rPr>
        <w:t xml:space="preserve">หมายเหตุประกอบงบการเงินต่อไปนี้ 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8D0BA8" w:rsidRPr="00567835" w:rsidRDefault="008D0BA8" w:rsidP="008D0BA8">
      <w:pPr>
        <w:tabs>
          <w:tab w:val="left" w:pos="5040"/>
        </w:tabs>
        <w:ind w:left="4230" w:hanging="369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 xml:space="preserve">หมายเหตุประกอบงบการเงินข้อ </w:t>
      </w:r>
      <w:r w:rsidR="000312A3" w:rsidRPr="00567835">
        <w:rPr>
          <w:sz w:val="30"/>
          <w:szCs w:val="30"/>
        </w:rPr>
        <w:t>8</w:t>
      </w:r>
      <w:r w:rsidRPr="00567835">
        <w:rPr>
          <w:sz w:val="30"/>
          <w:szCs w:val="30"/>
        </w:rPr>
        <w:tab/>
      </w:r>
      <w:r w:rsidRPr="00567835">
        <w:rPr>
          <w:color w:val="000000"/>
          <w:sz w:val="30"/>
          <w:szCs w:val="30"/>
          <w:cs/>
        </w:rPr>
        <w:t>ตราสารอนุพันธ์</w:t>
      </w:r>
    </w:p>
    <w:p w:rsidR="008D0BA8" w:rsidRPr="00567835" w:rsidRDefault="008D0BA8" w:rsidP="008D0BA8">
      <w:pPr>
        <w:tabs>
          <w:tab w:val="left" w:pos="5040"/>
        </w:tabs>
        <w:ind w:left="4230" w:hanging="3690"/>
        <w:rPr>
          <w:color w:val="000000"/>
          <w:sz w:val="30"/>
          <w:szCs w:val="30"/>
        </w:rPr>
      </w:pPr>
      <w:r w:rsidRPr="00567835">
        <w:rPr>
          <w:sz w:val="30"/>
          <w:szCs w:val="30"/>
          <w:cs/>
        </w:rPr>
        <w:t xml:space="preserve">หมายเหตุประกอบงบการเงินข้อ </w:t>
      </w:r>
      <w:r w:rsidR="00BE4A59" w:rsidRPr="00567835">
        <w:rPr>
          <w:sz w:val="30"/>
          <w:szCs w:val="30"/>
        </w:rPr>
        <w:t>1</w:t>
      </w:r>
      <w:r w:rsidR="000312A3" w:rsidRPr="00567835">
        <w:rPr>
          <w:sz w:val="30"/>
          <w:szCs w:val="30"/>
        </w:rPr>
        <w:t>1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9</w:t>
      </w:r>
      <w:r w:rsidRPr="00567835">
        <w:rPr>
          <w:sz w:val="30"/>
          <w:szCs w:val="30"/>
        </w:rPr>
        <w:tab/>
      </w:r>
      <w:r w:rsidRPr="00567835">
        <w:rPr>
          <w:color w:val="000000"/>
          <w:sz w:val="30"/>
          <w:szCs w:val="30"/>
          <w:cs/>
        </w:rPr>
        <w:t>ค่าเผื่อหนี้สงสัยจะสูญ</w:t>
      </w:r>
    </w:p>
    <w:p w:rsidR="00B10B93" w:rsidRPr="00567835" w:rsidRDefault="00D52AC6" w:rsidP="008D0BA8">
      <w:pPr>
        <w:tabs>
          <w:tab w:val="left" w:pos="5040"/>
        </w:tabs>
        <w:ind w:left="4230" w:hanging="3690"/>
        <w:rPr>
          <w:color w:val="000000"/>
          <w:sz w:val="22"/>
          <w:szCs w:val="22"/>
          <w:cs/>
        </w:rPr>
      </w:pPr>
      <w:r w:rsidRPr="00567835">
        <w:rPr>
          <w:sz w:val="30"/>
          <w:szCs w:val="30"/>
          <w:cs/>
        </w:rPr>
        <w:t xml:space="preserve">หมายเหตุประกอบงบการเงินข้อ </w:t>
      </w:r>
      <w:r w:rsidR="0042572E" w:rsidRPr="00567835">
        <w:rPr>
          <w:sz w:val="30"/>
          <w:szCs w:val="30"/>
        </w:rPr>
        <w:t>2</w:t>
      </w:r>
      <w:r w:rsidR="00752EA5" w:rsidRPr="00567835">
        <w:rPr>
          <w:sz w:val="30"/>
          <w:szCs w:val="30"/>
        </w:rPr>
        <w:t>3</w:t>
      </w:r>
      <w:r w:rsidRPr="00567835">
        <w:rPr>
          <w:sz w:val="30"/>
          <w:szCs w:val="30"/>
        </w:rPr>
        <w:tab/>
      </w:r>
      <w:r w:rsidRPr="00567835">
        <w:rPr>
          <w:sz w:val="30"/>
          <w:szCs w:val="30"/>
          <w:cs/>
        </w:rPr>
        <w:t>หนี้สินจากสัญญาประกันภัย</w:t>
      </w:r>
    </w:p>
    <w:p w:rsidR="00EF257A" w:rsidRPr="00567835" w:rsidRDefault="00EF257A">
      <w:pPr>
        <w:suppressAutoHyphens w:val="0"/>
        <w:rPr>
          <w:sz w:val="24"/>
          <w:szCs w:val="24"/>
          <w:cs/>
        </w:rPr>
      </w:pPr>
    </w:p>
    <w:p w:rsidR="001855CF" w:rsidRPr="00567835" w:rsidRDefault="001855CF" w:rsidP="001855CF">
      <w:pPr>
        <w:ind w:left="555" w:right="-43"/>
        <w:jc w:val="thaiDistribute"/>
        <w:rPr>
          <w:i/>
          <w:iCs/>
          <w:sz w:val="30"/>
          <w:szCs w:val="30"/>
        </w:rPr>
      </w:pPr>
      <w:r w:rsidRPr="00567835">
        <w:rPr>
          <w:b/>
          <w:bCs/>
          <w:i/>
          <w:iCs/>
          <w:sz w:val="30"/>
          <w:szCs w:val="30"/>
          <w:cs/>
        </w:rPr>
        <w:t xml:space="preserve">สำรองประกันภัยสำหรับสัญญาประกันภัยระยะยาว </w:t>
      </w:r>
    </w:p>
    <w:p w:rsidR="001855CF" w:rsidRPr="00567835" w:rsidRDefault="001855CF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312A3" w:rsidRPr="00567835" w:rsidRDefault="000312A3" w:rsidP="000312A3">
      <w:pPr>
        <w:spacing w:line="380" w:lineRule="exact"/>
        <w:ind w:left="540" w:right="-243"/>
        <w:rPr>
          <w:i/>
          <w:iCs/>
          <w:sz w:val="30"/>
          <w:szCs w:val="30"/>
          <w:lang w:eastAsia="en-US"/>
        </w:rPr>
      </w:pPr>
      <w:r w:rsidRPr="00567835">
        <w:rPr>
          <w:i/>
          <w:iCs/>
          <w:sz w:val="30"/>
          <w:szCs w:val="30"/>
          <w:cs/>
        </w:rPr>
        <w:t>กระบวนการที่เกี่ยวข้องในการกำหนดข้อสมมติของสำรองประกันภัยสำหรับสัญญาประกันระยะยาว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  <w:lang w:val="en-GB"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บริษัทย่อยกำหนดมูลค่าของสำรองประกันภัยสำหรับสัญญาประกันภัยระยะยาว ตามวิธีคำนวณสำรองประกันภัยแบบเบี้ยประกันภัยสุทธิ ซึ่งขึ้นอยู่กับข้อสมมติที่จัดทำโดยผู้บริหารของบริษัทย่อย ได้แก่ อัตรามรณะ อัตราทุพพล</w:t>
      </w:r>
      <w:r w:rsidR="00205CB9"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>ภาพและอัตราดอกเบี้ยที่คิดลด เมื่อออกแบบผลิตภัณฑ์ประกันชีวิตและตามที่ได้เสนอแก่สำนักงานคณะกรรมการกำกับและส่งเสริมการประกอบธุรกิจประกันภัย ข้อสมมติเหล่านี้ถูกใช้สำหรับการคำนวณหนี้สินดังกล่าวตลอดช่วงอายุสัญญา ซึ่งโดยทั่วไปจะไม่มีการเปลี่ยนแปลง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ข้อสมมติข้างต้นจะถูกทบทวนทุกปีเพื่อประเมินว่าข้อสมมติดังกล่าวสะท้อนประสบการณ์ที่เกิดขึ้นจริงหรือไม่</w:t>
      </w:r>
      <w:r w:rsidRPr="00567835">
        <w:rPr>
          <w:sz w:val="30"/>
          <w:szCs w:val="30"/>
          <w:cs/>
        </w:rPr>
        <w:br/>
        <w:t>ในกรณีที่มีข้อบ่งนี้ให้เห็นว่าข้อสมมติดังกล่าวไม่เหมาะสม ข้อสมมติดังกล่าวจะถูกปรับปรุงเพื่อให้สะท้อน</w:t>
      </w:r>
      <w:r w:rsidRPr="00567835">
        <w:rPr>
          <w:spacing w:val="-2"/>
          <w:sz w:val="30"/>
          <w:szCs w:val="30"/>
          <w:cs/>
        </w:rPr>
        <w:t>ประสบการณ์ที่เกิดขึ้นจริง แต่ข้อสมมติดังกล่าวจะไม่ถูกปรับปรุงถ้าไม่ขัดแย้งกับความเป็นจริง (</w:t>
      </w:r>
      <w:r w:rsidRPr="00567835">
        <w:rPr>
          <w:spacing w:val="-2"/>
          <w:sz w:val="30"/>
          <w:szCs w:val="30"/>
        </w:rPr>
        <w:t>adverse experience</w:t>
      </w:r>
      <w:r w:rsidRPr="00567835">
        <w:rPr>
          <w:spacing w:val="-2"/>
          <w:sz w:val="30"/>
          <w:szCs w:val="30"/>
          <w:cs/>
        </w:rPr>
        <w:t>)</w:t>
      </w:r>
    </w:p>
    <w:p w:rsidR="000312A3" w:rsidRPr="00567835" w:rsidRDefault="000312A3" w:rsidP="000312A3">
      <w:pPr>
        <w:spacing w:line="380" w:lineRule="exact"/>
        <w:ind w:left="540" w:right="-243"/>
        <w:rPr>
          <w:i/>
          <w:iCs/>
          <w:sz w:val="30"/>
          <w:szCs w:val="30"/>
        </w:rPr>
      </w:pPr>
    </w:p>
    <w:p w:rsidR="000312A3" w:rsidRPr="00567835" w:rsidRDefault="000312A3" w:rsidP="000312A3">
      <w:pPr>
        <w:spacing w:line="380" w:lineRule="exact"/>
        <w:ind w:left="540" w:right="-243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กระบวนการที่เกี่ยวข้องในการกำหนดข้อสมมติของสำรองค่าสินไหมทดแทนและค่าสินไหมทดแทนค้างจ่าย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  <w:lang w:val="en-GB"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บริษัทย่อยกำหนดสำรองค่าสินไหมทดแทนและค่าสินไหมทดแทนค้างจ่ายตามการปฏิบัติที่ยอมรับในระดับสากล</w:t>
      </w:r>
      <w:r w:rsidRPr="00567835">
        <w:rPr>
          <w:sz w:val="30"/>
          <w:szCs w:val="30"/>
          <w:cs/>
        </w:rPr>
        <w:br/>
        <w:t>ข้อสมมติที่ใช้ในการประมาณการของสินทรัพย์และหนี้สินมีจุดมุ่งหมายเพื่อให้ผลลัพธ์ของประมาณการหนี้สิน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อย่างไรก็ตาม ในความไม่แน่นอนในการตั้งประมาณการหนี้สินสำหรับสินไหมทดแทนมีแนวโน้มว่าผลลัพธ์</w:t>
      </w:r>
      <w:r w:rsidRPr="00567835">
        <w:rPr>
          <w:sz w:val="30"/>
          <w:szCs w:val="30"/>
          <w:cs/>
        </w:rPr>
        <w:br/>
        <w:t>สุดท้ายอาจจะมีผลแตกต่างอย่างเป็นสาระสำคัญกับหนี้สินที่ได้ตั้งอยู่เดิม</w:t>
      </w:r>
    </w:p>
    <w:p w:rsidR="00F30A60" w:rsidRPr="00567835" w:rsidRDefault="00F30A60" w:rsidP="000312A3">
      <w:pPr>
        <w:ind w:left="540"/>
        <w:jc w:val="thaiDistribute"/>
        <w:rPr>
          <w:sz w:val="30"/>
          <w:szCs w:val="30"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ประมาณการหนี้สินถูกจัดทำขึ้น ณ วันที่รายงาน สำหรับค่าสินไหมทดแทนทั้งหมดที่คาดว่าเกิดขึ้นของ</w:t>
      </w:r>
      <w:r w:rsidRPr="00567835">
        <w:rPr>
          <w:sz w:val="30"/>
          <w:szCs w:val="30"/>
          <w:cs/>
        </w:rPr>
        <w:br/>
        <w:t>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</w:t>
      </w:r>
      <w:r w:rsidRPr="00567835">
        <w:rPr>
          <w:sz w:val="30"/>
          <w:szCs w:val="30"/>
          <w:cs/>
        </w:rPr>
        <w:br/>
        <w:t>ค่าสินไหมทดแทนหักด้วยจำนวนเงินที่ได้ชำระแล้ว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บริษัทย่อยได้ใช้ประสบการณ์ในอดีตและวิธีการทางคณิตศาสตร์ประกันภัยในการประมาณการค่าสินไหมทดแทนทั้งหมดดังกล่าว</w:t>
      </w:r>
    </w:p>
    <w:p w:rsidR="00B768EF" w:rsidRPr="00567835" w:rsidRDefault="00B768EF">
      <w:pPr>
        <w:suppressAutoHyphens w:val="0"/>
        <w:rPr>
          <w:i/>
          <w:iCs/>
          <w:sz w:val="30"/>
          <w:szCs w:val="30"/>
          <w:cs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t>กระบวนการที่เกี่ยวข้องในการกำหนดสำรองเบี้ยประกันภัย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  <w:lang w:val="en-GB"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บริษัทย่อยกำหนดมูลค่าของสำรองเบี้ยประกันภัยโดยวิธีสำรองเบี้ยประกันภัยที่ยังไม่ถือเป็นรายได้ ถูกคำนวณใน</w:t>
      </w:r>
      <w:r w:rsidRPr="00567835">
        <w:rPr>
          <w:sz w:val="30"/>
          <w:szCs w:val="30"/>
          <w:cs/>
        </w:rPr>
        <w:br/>
        <w:t xml:space="preserve">รูปแบบเดียวกันสำหรับทุกประเภทของสัญญาประกันภัยระยะสั้น 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</w:p>
    <w:p w:rsidR="000312A3" w:rsidRPr="00567835" w:rsidRDefault="000312A3" w:rsidP="000312A3">
      <w:pPr>
        <w:ind w:firstLine="540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 xml:space="preserve">การวัดมูลค่ายุติธรรม 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นโยบายการบัญชีและการเปิดเผยข้อมูลของธนาคารและบริษัทย่อยหลายข้อกำหนดให้มีการวัดมูลค่ายุติธรรมทั้งสินทรัพย์ทางการเงินและไม่ใช่ทางการเงิน รายละเอียดของวิธีการและข้อสมมติของการวัดมูลค่ายุติธรรมแสดงในหมายเหตุประกอบงบการเงินข้อ </w:t>
      </w:r>
      <w:r w:rsidRPr="00567835">
        <w:rPr>
          <w:sz w:val="30"/>
          <w:szCs w:val="30"/>
        </w:rPr>
        <w:t>5</w:t>
      </w:r>
      <w:r w:rsidRPr="00567835">
        <w:rPr>
          <w:sz w:val="30"/>
          <w:szCs w:val="30"/>
          <w:cs/>
        </w:rPr>
        <w:t xml:space="preserve"> และ 1</w:t>
      </w:r>
      <w:r w:rsidRPr="00567835">
        <w:rPr>
          <w:sz w:val="30"/>
          <w:szCs w:val="30"/>
        </w:rPr>
        <w:t>5</w:t>
      </w:r>
    </w:p>
    <w:p w:rsidR="00FE66DC" w:rsidRPr="00567835" w:rsidRDefault="00FE66DC" w:rsidP="004F509A">
      <w:pPr>
        <w:ind w:left="540"/>
        <w:jc w:val="thaiDistribute"/>
        <w:rPr>
          <w:sz w:val="30"/>
          <w:szCs w:val="30"/>
          <w:cs/>
        </w:rPr>
      </w:pPr>
    </w:p>
    <w:p w:rsidR="008D0BA8" w:rsidRPr="00567835" w:rsidRDefault="00B16DF6" w:rsidP="00921012">
      <w:pPr>
        <w:pStyle w:val="ListParagraph"/>
        <w:tabs>
          <w:tab w:val="left" w:pos="540"/>
        </w:tabs>
        <w:ind w:left="0" w:right="-25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678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3</w:t>
      </w:r>
      <w:r w:rsidR="00004666" w:rsidRPr="005678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8D0BA8" w:rsidRPr="005678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8D0BA8" w:rsidRPr="00567835" w:rsidRDefault="008D0BA8" w:rsidP="004F509A">
      <w:pPr>
        <w:ind w:left="540"/>
        <w:jc w:val="thaiDistribute"/>
        <w:rPr>
          <w:sz w:val="30"/>
          <w:szCs w:val="30"/>
        </w:rPr>
      </w:pPr>
    </w:p>
    <w:p w:rsidR="00B16DF6" w:rsidRPr="00567835" w:rsidRDefault="002B3E21" w:rsidP="000E52E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0E52E3" w:rsidRPr="00567835" w:rsidRDefault="00B16DF6" w:rsidP="000E52E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 </w:t>
      </w:r>
    </w:p>
    <w:p w:rsidR="008D0BA8" w:rsidRPr="00567835" w:rsidRDefault="000E52E3" w:rsidP="004F509A">
      <w:pPr>
        <w:tabs>
          <w:tab w:val="left" w:pos="540"/>
          <w:tab w:val="left" w:pos="1080"/>
        </w:tabs>
        <w:ind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ab/>
      </w:r>
      <w:r w:rsidR="00B16DF6" w:rsidRPr="00567835">
        <w:rPr>
          <w:sz w:val="30"/>
          <w:szCs w:val="30"/>
        </w:rPr>
        <w:t>3</w:t>
      </w:r>
      <w:r w:rsidR="00CD1A32" w:rsidRPr="00567835">
        <w:rPr>
          <w:sz w:val="30"/>
          <w:szCs w:val="30"/>
          <w:cs/>
        </w:rPr>
        <w:t>.</w:t>
      </w:r>
      <w:r w:rsidR="00CD1A32" w:rsidRPr="00567835">
        <w:rPr>
          <w:sz w:val="30"/>
          <w:szCs w:val="30"/>
        </w:rPr>
        <w:t>1</w:t>
      </w:r>
      <w:r w:rsidR="004F509A" w:rsidRPr="00567835">
        <w:rPr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  <w:lang w:val="th-TH"/>
        </w:rPr>
        <w:t>เกณฑ์ในการจัดทำงบการเงินรวม</w:t>
      </w:r>
    </w:p>
    <w:p w:rsidR="008D0BA8" w:rsidRPr="00567835" w:rsidRDefault="008D0BA8" w:rsidP="004F509A">
      <w:pPr>
        <w:ind w:left="1080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งบการเงินรวมประกอบด้วยงบการเงินของธนาคารและบริษัทย่อย (รวมกันเรียกว่า “ธนาคารและบริษัทย่อย”)</w:t>
      </w:r>
      <w:r w:rsidRPr="00567835">
        <w:rPr>
          <w:sz w:val="30"/>
          <w:szCs w:val="30"/>
          <w:cs/>
        </w:rPr>
        <w:t xml:space="preserve"> และส่วนได้เสียในบริษัทร่วม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 xml:space="preserve">การรวมธุรกิจ 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ธนาคารบันทึกบัญชีสำหรับการรวมธุรกิจตามวิธีซื้อ เมื่อการควบคุม</w:t>
      </w:r>
      <w:r w:rsidR="00AB3F51" w:rsidRPr="00567835">
        <w:rPr>
          <w:sz w:val="30"/>
          <w:szCs w:val="30"/>
          <w:cs/>
        </w:rPr>
        <w:t xml:space="preserve"> (ตามที่กล่าวไว้ในส่วนของบริษัทย่อย) </w:t>
      </w:r>
      <w:r w:rsidRPr="00567835">
        <w:rPr>
          <w:sz w:val="30"/>
          <w:szCs w:val="30"/>
          <w:cs/>
        </w:rPr>
        <w:t>ถูกโอนไปยังธนาคาร ยกเว้นในกรณีที่เป็นการรวมธุรกิจภายใต้การควบคุมเดียวกัน</w:t>
      </w:r>
    </w:p>
    <w:p w:rsidR="00AB3F51" w:rsidRPr="00567835" w:rsidRDefault="00AB3F51" w:rsidP="00F63F6C">
      <w:pPr>
        <w:ind w:left="1080" w:right="-23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 ซึ่งวัดมูลค่า ณ วันที่ซื้อ</w:t>
      </w:r>
    </w:p>
    <w:p w:rsidR="005A7890" w:rsidRPr="00567835" w:rsidRDefault="005A7890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หนี้สินที่ธนาคารก่อขึ้นเพื่อจ่ายชำระให้แก่เจ้าของเดิม และส่วนได้เสียในส่วนของเจ้าของที่ออกโดยธนาคาร ทั้งนี้สิ่งตอบแทนที่โอนให้ยังรวมถึงมูลค่ายุติธรรมของหนี้สินที่อาจเกิดขึ้น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ต้นทุนที่เกี่ยวข้องกับการซื้อของธนาคารที่เกิดขึ้นซึ่งเป็นผลมาจากการรวมธุรกิจ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ธนาคารประมาณการมูลค่าของรายการซึ่งข้อมูลทางบัญชียังไม่สมบูรณ์เพื่อรายงาน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pStyle w:val="NoSpacing"/>
        <w:ind w:left="360" w:firstLine="720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การซื้อแบบทยอยซื้อ</w:t>
      </w:r>
    </w:p>
    <w:p w:rsidR="00F63F6C" w:rsidRPr="00567835" w:rsidRDefault="00F63F6C" w:rsidP="00F63F6C">
      <w:pPr>
        <w:pStyle w:val="NoSpacing"/>
        <w:rPr>
          <w:sz w:val="30"/>
          <w:szCs w:val="30"/>
        </w:rPr>
      </w:pPr>
    </w:p>
    <w:p w:rsidR="00470A7C" w:rsidRPr="00567835" w:rsidRDefault="00F63F6C" w:rsidP="00AB3F51">
      <w:pPr>
        <w:pStyle w:val="NoSpacing"/>
        <w:ind w:left="1080"/>
        <w:jc w:val="thaiDistribute"/>
        <w:rPr>
          <w:i/>
          <w:iCs/>
          <w:color w:val="000000"/>
          <w:sz w:val="30"/>
          <w:szCs w:val="30"/>
          <w:cs/>
        </w:rPr>
      </w:pPr>
      <w:r w:rsidRPr="00567835">
        <w:rPr>
          <w:sz w:val="30"/>
          <w:szCs w:val="30"/>
          <w:cs/>
        </w:rPr>
        <w:t xml:space="preserve">ในการรวมธุรกิจที่ดำเนินการสำเร็จจากการทยอยซื้อ ธนาคารต้องวัดมูลค่าส่วนได้เสียของเงินลงทุนที่ธนาคาร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 </w:t>
      </w:r>
      <w:r w:rsidR="00470A7C" w:rsidRPr="00567835">
        <w:rPr>
          <w:i/>
          <w:iCs/>
          <w:sz w:val="30"/>
          <w:szCs w:val="30"/>
          <w:cs/>
        </w:rPr>
        <w:br w:type="page"/>
      </w:r>
    </w:p>
    <w:p w:rsidR="00F63F6C" w:rsidRPr="00567835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i/>
          <w:iCs/>
          <w:sz w:val="30"/>
          <w:szCs w:val="30"/>
          <w:cs/>
        </w:rPr>
        <w:lastRenderedPageBreak/>
        <w:t>บริษัทย่อย</w:t>
      </w:r>
      <w:r w:rsidRPr="00567835">
        <w:rPr>
          <w:rFonts w:cs="Angsana New"/>
          <w:sz w:val="30"/>
          <w:szCs w:val="30"/>
          <w:cs/>
        </w:rPr>
        <w:t xml:space="preserve"> </w:t>
      </w:r>
    </w:p>
    <w:p w:rsidR="00F63F6C" w:rsidRPr="00567835" w:rsidRDefault="00F63F6C" w:rsidP="00F63F6C">
      <w:pPr>
        <w:ind w:left="1080" w:right="-23"/>
        <w:jc w:val="thaiDistribute"/>
        <w:rPr>
          <w:sz w:val="26"/>
          <w:szCs w:val="26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</w:t>
      </w:r>
      <w:r w:rsidRPr="00567835">
        <w:rPr>
          <w:spacing w:val="-4"/>
          <w:sz w:val="30"/>
          <w:szCs w:val="30"/>
          <w:cs/>
        </w:rPr>
        <w:br/>
        <w:t>ทำให้เกิดผลกระทบต่อจำนวนเงินผลตอบแทนของธนาคาร งบการเงินของบริษัทย่อยได้รวมอยู่ในงบการเงิน</w:t>
      </w:r>
      <w:r w:rsidRPr="00567835">
        <w:rPr>
          <w:sz w:val="30"/>
          <w:szCs w:val="30"/>
          <w:cs/>
        </w:rPr>
        <w:t xml:space="preserve">รวม นับแต่วันที่มีการควบคุมจนถึงวันที่การควบคุมสิ้นสุดลง </w:t>
      </w:r>
    </w:p>
    <w:p w:rsidR="00F63F6C" w:rsidRPr="00567835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26"/>
          <w:szCs w:val="26"/>
        </w:rPr>
      </w:pPr>
    </w:p>
    <w:p w:rsidR="00F63F6C" w:rsidRPr="00567835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567835">
        <w:rPr>
          <w:rFonts w:cs="Angsana New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:rsidR="00F63F6C" w:rsidRPr="00567835" w:rsidRDefault="00F63F6C" w:rsidP="00F63F6C">
      <w:pPr>
        <w:ind w:left="1080" w:right="-23"/>
        <w:jc w:val="thaiDistribute"/>
        <w:rPr>
          <w:sz w:val="26"/>
          <w:szCs w:val="26"/>
        </w:rPr>
      </w:pPr>
    </w:p>
    <w:p w:rsidR="00F63F6C" w:rsidRPr="00567835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 xml:space="preserve">ณ วันที่ซื้อธุรกิจ </w:t>
      </w:r>
      <w:r w:rsidRPr="00567835">
        <w:rPr>
          <w:rFonts w:cs="Angsana New"/>
          <w:spacing w:val="-4"/>
          <w:sz w:val="30"/>
          <w:szCs w:val="30"/>
          <w:cs/>
        </w:rPr>
        <w:t>ธนาคาร</w:t>
      </w:r>
      <w:r w:rsidRPr="00567835">
        <w:rPr>
          <w:rFonts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F63F6C" w:rsidRPr="00567835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26"/>
          <w:szCs w:val="26"/>
        </w:rPr>
      </w:pPr>
    </w:p>
    <w:p w:rsidR="00F63F6C" w:rsidRPr="00567835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การเปลี่ยนแปลงส่วนได้เสียในบริษัทย่อยของธนาคาร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:rsidR="00F63F6C" w:rsidRPr="00567835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28"/>
          <w:szCs w:val="28"/>
        </w:rPr>
      </w:pPr>
      <w:r w:rsidRPr="00567835">
        <w:rPr>
          <w:rFonts w:cs="Angsana New"/>
          <w:sz w:val="30"/>
          <w:szCs w:val="30"/>
          <w:cs/>
        </w:rPr>
        <w:t xml:space="preserve"> </w:t>
      </w:r>
    </w:p>
    <w:p w:rsidR="00F63F6C" w:rsidRPr="00567835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567835">
        <w:rPr>
          <w:rFonts w:cs="Angsana New"/>
          <w:i/>
          <w:iCs/>
          <w:sz w:val="30"/>
          <w:szCs w:val="30"/>
          <w:cs/>
        </w:rPr>
        <w:t xml:space="preserve">การสูญเสียการควบคุม </w:t>
      </w:r>
    </w:p>
    <w:p w:rsidR="00F63F6C" w:rsidRPr="00567835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28"/>
          <w:szCs w:val="28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เมื่อธนาคารสูญเสียการควบคุมในบริษัทย่อย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F63F6C" w:rsidRPr="00567835" w:rsidRDefault="00F63F6C" w:rsidP="00F63F6C">
      <w:pPr>
        <w:ind w:left="1080" w:right="-23"/>
        <w:jc w:val="thaiDistribute"/>
        <w:rPr>
          <w:sz w:val="26"/>
          <w:szCs w:val="26"/>
        </w:rPr>
      </w:pPr>
    </w:p>
    <w:p w:rsidR="00F63F6C" w:rsidRPr="00567835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30"/>
          <w:szCs w:val="30"/>
          <w:cs/>
        </w:rPr>
      </w:pPr>
      <w:r w:rsidRPr="00567835">
        <w:rPr>
          <w:rFonts w:cs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F63F6C" w:rsidRPr="00567835" w:rsidRDefault="00F63F6C" w:rsidP="00F63F6C">
      <w:pPr>
        <w:ind w:left="1080" w:right="-23"/>
        <w:jc w:val="thaiDistribute"/>
        <w:rPr>
          <w:sz w:val="26"/>
          <w:szCs w:val="26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ส่วนได้เสียของธนาคารในเงินลงทุนที่บันทึกตามวิธีส่วนได้เสีย ประกอบด้วยส่วนได้เสียในบริษัทร่วม</w:t>
      </w:r>
    </w:p>
    <w:p w:rsidR="00F63F6C" w:rsidRPr="00567835" w:rsidRDefault="00F63F6C" w:rsidP="00F63F6C">
      <w:pPr>
        <w:ind w:left="1080" w:right="-23"/>
        <w:jc w:val="thaiDistribute"/>
        <w:rPr>
          <w:sz w:val="26"/>
          <w:szCs w:val="26"/>
        </w:rPr>
      </w:pPr>
    </w:p>
    <w:p w:rsidR="00F63F6C" w:rsidRPr="00567835" w:rsidRDefault="00F63F6C" w:rsidP="00F63F6C">
      <w:pPr>
        <w:ind w:left="1080" w:right="-23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บริษัทร่วมเป็นกิจการที่ธนาคาร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:rsidR="00A02D4E" w:rsidRPr="00567835" w:rsidRDefault="00A02D4E" w:rsidP="00F63F6C">
      <w:pPr>
        <w:ind w:left="1080" w:right="-23"/>
        <w:jc w:val="thaiDistribute"/>
        <w:rPr>
          <w:sz w:val="26"/>
          <w:szCs w:val="26"/>
        </w:rPr>
      </w:pPr>
    </w:p>
    <w:p w:rsidR="00F63F6C" w:rsidRPr="00567835" w:rsidRDefault="00F63F6C" w:rsidP="00F63F6C">
      <w:pPr>
        <w:ind w:left="1080" w:right="-23"/>
        <w:jc w:val="thaiDistribute"/>
        <w:rPr>
          <w:spacing w:val="-8"/>
          <w:sz w:val="30"/>
          <w:szCs w:val="30"/>
        </w:rPr>
      </w:pPr>
      <w:r w:rsidRPr="00567835">
        <w:rPr>
          <w:spacing w:val="-8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7213AC" w:rsidRPr="00567835">
        <w:rPr>
          <w:spacing w:val="-8"/>
          <w:sz w:val="30"/>
          <w:szCs w:val="30"/>
        </w:rPr>
        <w:br/>
      </w:r>
      <w:r w:rsidRPr="00567835">
        <w:rPr>
          <w:spacing w:val="-8"/>
          <w:sz w:val="30"/>
          <w:szCs w:val="30"/>
          <w:cs/>
        </w:rPr>
        <w:t xml:space="preserve">เงินลงทุนที่บันทึกตามวิธีส่วนได้เสียของธนาคาร จะถูกบันทึกในงบการเงินรวมจนถึงวันที่ธนาคารสูญเสียความมีอิทธิพลอย่างมีนัยสำคัญ </w:t>
      </w:r>
    </w:p>
    <w:p w:rsidR="00F63F6C" w:rsidRPr="00567835" w:rsidRDefault="00F63F6C" w:rsidP="00F63F6C">
      <w:pPr>
        <w:ind w:left="1080" w:right="-23"/>
        <w:jc w:val="thaiDistribute"/>
        <w:rPr>
          <w:i/>
          <w:iCs/>
          <w:sz w:val="28"/>
          <w:szCs w:val="28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แต่เท่าที่เมื่อไม่มีหลักฐานด้อยค่าเกิดขึ้น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งบการเงินรวมได้รวมรายการบัญชีของสำนักงานใหญ่ สาขาทั้งในและต่างประเทศและบริษัทย่อยของธนาคาร โดยได้ตัดรายการค้าและยอดคงเหลือระหว่างกันออกแล้ว 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pacing w:val="6"/>
          <w:sz w:val="30"/>
          <w:szCs w:val="30"/>
        </w:rPr>
      </w:pPr>
      <w:r w:rsidRPr="00567835">
        <w:rPr>
          <w:sz w:val="30"/>
          <w:szCs w:val="30"/>
          <w:cs/>
        </w:rPr>
        <w:t>งบการเงินรวมสำหรับ</w:t>
      </w:r>
      <w:r w:rsidR="001425AD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  <w:lang w:val="th-TH"/>
        </w:rPr>
        <w:t xml:space="preserve">สิ้นสุดวันที่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1425AD" w:rsidRPr="00567835">
        <w:rPr>
          <w:sz w:val="30"/>
          <w:szCs w:val="30"/>
        </w:rPr>
        <w:t>25</w:t>
      </w:r>
      <w:r w:rsidR="001425AD" w:rsidRPr="00567835">
        <w:rPr>
          <w:sz w:val="30"/>
          <w:szCs w:val="30"/>
          <w:cs/>
        </w:rPr>
        <w:t xml:space="preserve">60 </w:t>
      </w:r>
      <w:r w:rsidR="00C23B26" w:rsidRPr="00567835">
        <w:rPr>
          <w:sz w:val="30"/>
          <w:szCs w:val="30"/>
          <w:cs/>
        </w:rPr>
        <w:t xml:space="preserve">และ </w:t>
      </w:r>
      <w:r w:rsidR="005A7890">
        <w:rPr>
          <w:sz w:val="30"/>
          <w:szCs w:val="30"/>
        </w:rPr>
        <w:t>2559</w:t>
      </w:r>
      <w:r w:rsidR="00C23B26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ไม่ได้รวมงบการเงิน</w:t>
      </w:r>
      <w:r w:rsidRPr="00567835">
        <w:rPr>
          <w:sz w:val="30"/>
          <w:szCs w:val="30"/>
          <w:cs/>
          <w:lang w:val="th-TH"/>
        </w:rPr>
        <w:t>ที่</w:t>
      </w:r>
      <w:r w:rsidRPr="00567835">
        <w:rPr>
          <w:spacing w:val="6"/>
          <w:sz w:val="30"/>
          <w:szCs w:val="30"/>
          <w:cs/>
        </w:rPr>
        <w:t>ธนาคารและ/หรือบริษัทย่อยที่ถือหุ้นได้มา</w:t>
      </w:r>
      <w:r w:rsidRPr="00567835">
        <w:rPr>
          <w:sz w:val="30"/>
          <w:szCs w:val="30"/>
          <w:cs/>
        </w:rPr>
        <w:t>จากการปรับโครงสร้างหนี้</w:t>
      </w:r>
      <w:r w:rsidRPr="00567835">
        <w:rPr>
          <w:spacing w:val="-4"/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เนื่องจากธนาคารและ/หรือบริษัทย่อยมีความตั้งใจถือเงินลงทุนดังกล่าวเป็นการชั่วคราว เงินลงทุนในบริษัทดังกล่าวจัดประเภทเป็นเงินลงทุนทั่วไป </w:t>
      </w:r>
    </w:p>
    <w:p w:rsidR="00B16DF6" w:rsidRPr="00567835" w:rsidRDefault="00B16DF6" w:rsidP="00B16DF6">
      <w:pPr>
        <w:ind w:left="1080" w:right="-23"/>
        <w:jc w:val="thaiDistribute"/>
        <w:rPr>
          <w:spacing w:val="6"/>
          <w:sz w:val="30"/>
          <w:szCs w:val="30"/>
        </w:rPr>
      </w:pPr>
      <w:r w:rsidRPr="00567835">
        <w:rPr>
          <w:sz w:val="30"/>
          <w:szCs w:val="30"/>
          <w:cs/>
        </w:rPr>
        <w:t xml:space="preserve"> </w:t>
      </w:r>
    </w:p>
    <w:p w:rsidR="008D0BA8" w:rsidRPr="00567835" w:rsidRDefault="00B16DF6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</w:rPr>
        <w:t>3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2</w:t>
      </w:r>
      <w:r w:rsidR="008D0BA8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เงินสด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291E65" w:rsidRPr="00567835" w:rsidRDefault="008D0BA8" w:rsidP="00291E65">
      <w:pPr>
        <w:ind w:left="900" w:right="-23" w:firstLine="18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เงินสด หมายถึง เงินสดในมือและรายการเงินสดระหว่างเรียกเก็บ</w:t>
      </w:r>
    </w:p>
    <w:p w:rsidR="00291E65" w:rsidRPr="00567835" w:rsidRDefault="00291E65" w:rsidP="009778C9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D374EE" w:rsidRPr="00567835" w:rsidRDefault="00A77B9A" w:rsidP="006778A8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3</w:t>
      </w:r>
      <w:r w:rsidR="00D374EE" w:rsidRPr="00567835">
        <w:rPr>
          <w:sz w:val="30"/>
          <w:szCs w:val="30"/>
          <w:cs/>
        </w:rPr>
        <w:t>.3</w:t>
      </w:r>
      <w:r w:rsidR="00D374EE" w:rsidRPr="00567835">
        <w:rPr>
          <w:sz w:val="30"/>
          <w:szCs w:val="30"/>
        </w:rPr>
        <w:tab/>
      </w:r>
      <w:r w:rsidR="00D374EE" w:rsidRPr="00567835">
        <w:rPr>
          <w:sz w:val="30"/>
          <w:szCs w:val="30"/>
          <w:cs/>
        </w:rPr>
        <w:t>เงินลงทุน</w:t>
      </w:r>
    </w:p>
    <w:p w:rsidR="008D0BA8" w:rsidRPr="00567835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8D0BA8" w:rsidRPr="00567835" w:rsidRDefault="008D0BA8" w:rsidP="008D0BA8">
      <w:pPr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>ธนาคารได้จัดประเภท</w:t>
      </w:r>
      <w:r w:rsidRPr="00567835">
        <w:rPr>
          <w:sz w:val="30"/>
          <w:szCs w:val="30"/>
          <w:cs/>
        </w:rPr>
        <w:t>เงินลงทุนเป็นเงินลงทุนในหลักทรัพย์เพื่อค้า หลักทรัพย์เผื่อขาย หลักทรัพย์ที่จะถือจนครบกำหนด เงินลงทุนทั่วไปและเงินลงทุนในบริษัทย่อยและบริษัทร่วม โดยธนาคารแยกแสดงรายการใน</w:t>
      </w:r>
      <w:r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 xml:space="preserve">งบแสดงฐานะการเงินเป็นเงินลงทุน และเงินลงทุนในบริษัทย่อยและบริษัทร่วม </w:t>
      </w:r>
    </w:p>
    <w:p w:rsidR="008D0BA8" w:rsidRPr="00567835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หลักทรัพย์เพื่อค้าเป็นหลักทรัพย์ที่ซื้อมาโดยมีความตั้งใจที่จะถือไว้เป็นระยะเวลาสั้นเพื่อหากำไรจากการเปลี่ยนแปลงของราคาหลักทรัพย์ หลักทรัพย์เพื่อค้าแสดงตามมูลค่ายุติธรรม การเปลี่ยนแปลงของมูลค่ายุติธรรมบันทึกเป็น</w:t>
      </w:r>
      <w:r w:rsidR="007213AC" w:rsidRPr="00567835">
        <w:rPr>
          <w:color w:val="000000"/>
          <w:sz w:val="30"/>
          <w:szCs w:val="30"/>
          <w:cs/>
        </w:rPr>
        <w:t>กำไรสุทธิจากธุรกรรมเพื่อค้า</w:t>
      </w:r>
      <w:r w:rsidRPr="00567835">
        <w:rPr>
          <w:color w:val="000000"/>
          <w:sz w:val="30"/>
          <w:szCs w:val="30"/>
          <w:cs/>
        </w:rPr>
        <w:t>ใ</w:t>
      </w:r>
      <w:r w:rsidRPr="00567835">
        <w:rPr>
          <w:sz w:val="30"/>
          <w:szCs w:val="30"/>
          <w:cs/>
          <w:lang w:val="th-TH"/>
        </w:rPr>
        <w:t xml:space="preserve">นกำไรหรือขาดทุน </w:t>
      </w:r>
      <w:r w:rsidR="00A77B9A" w:rsidRPr="00567835">
        <w:rPr>
          <w:sz w:val="30"/>
          <w:szCs w:val="30"/>
          <w:cs/>
          <w:lang w:val="th-TH"/>
        </w:rPr>
        <w:t>รายได้ดอกเบี้ยรับของหลักทรัพย์</w:t>
      </w:r>
      <w:r w:rsidRPr="00567835">
        <w:rPr>
          <w:sz w:val="30"/>
          <w:szCs w:val="30"/>
          <w:cs/>
          <w:lang w:val="th-TH"/>
        </w:rPr>
        <w:t>เพื่อค้าบันทึกตามเกณฑ์คงค้าง</w:t>
      </w:r>
    </w:p>
    <w:p w:rsidR="00CD260B" w:rsidRPr="00567835" w:rsidRDefault="00CD260B" w:rsidP="004F509A">
      <w:pPr>
        <w:ind w:left="1080" w:right="-23"/>
        <w:jc w:val="thaiDistribute"/>
        <w:rPr>
          <w:sz w:val="26"/>
          <w:szCs w:val="26"/>
          <w:cs/>
          <w:lang w:val="th-TH"/>
        </w:rPr>
      </w:pPr>
    </w:p>
    <w:p w:rsidR="001425AD" w:rsidRPr="00567835" w:rsidRDefault="001425AD">
      <w:pPr>
        <w:suppressAutoHyphens w:val="0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br w:type="page"/>
      </w:r>
    </w:p>
    <w:p w:rsidR="008D0BA8" w:rsidRPr="00567835" w:rsidRDefault="008D0BA8" w:rsidP="008D0BA8">
      <w:pPr>
        <w:ind w:left="1080" w:right="-23"/>
        <w:jc w:val="thaiDistribute"/>
        <w:rPr>
          <w:spacing w:val="-4"/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lastRenderedPageBreak/>
        <w:t>ตราสารหนี้และตราสารทุนในความต้องการของตลาดที่ไม่จัดเป็นหลักทรัพย์เพื่อค้า หลักทรัพย์ที่จะถือจนครบกำหนด และเงินลงทุนในบริษัทย่อยและบริษัทร่วม</w:t>
      </w:r>
      <w:r w:rsidRPr="00567835">
        <w:rPr>
          <w:sz w:val="30"/>
          <w:szCs w:val="30"/>
          <w:cs/>
        </w:rPr>
        <w:t xml:space="preserve"> จะ</w:t>
      </w:r>
      <w:r w:rsidRPr="00567835">
        <w:rPr>
          <w:sz w:val="30"/>
          <w:szCs w:val="30"/>
          <w:cs/>
          <w:lang w:val="th-TH"/>
        </w:rPr>
        <w:t>ถูกจัดประเภทเป็นหลักทรัพย์เผื่อขาย ซึ่งแสดงตามมูลค่ายุติธรรมโดยกำไรหรือขาดทุนที่ยังไม่เกิดขึ้นแสดงเป็นส่วนหนึ่งของส่วนของเจ้าของจนกว่าหลักทรัพย์นั้นมีการเปลี่ยนแปลงหรือขายไป ตราสารหนี้ที่ธนาคารมีความตั้งใจและมีความสามารถที่จะถือจนครบกำหนดถูกจัดประเภทเป็นหลักทรัพย์ที่จะถือจนครบกำหนด ซึ่งแสดงตามราคาทุนตัดจำหน่ายสุทธิจากค่าเผื่อการด้อยค่า (ถ้ามี)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จะรับรู้ผลกำไรหรือขาดทุนสะสมที่เคยบันทึกในส่วนของเจ้าของโดยตรงเข้าในกำไรหรือขาดทุน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1467A4" w:rsidRPr="00567835" w:rsidRDefault="001467A4" w:rsidP="004F509A">
      <w:pPr>
        <w:ind w:left="1080" w:right="-23"/>
        <w:jc w:val="thaiDistribute"/>
        <w:rPr>
          <w:sz w:val="26"/>
          <w:szCs w:val="26"/>
          <w:cs/>
          <w:lang w:val="th-TH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ตราสารทุนที่ไม่ใช่หลักทรัพย์ในความต้องการของตลาดและที่ไม่ใช่บริษัทย่อยและบริษัทร่วม ถูกจัดประเภทเป็นเงินลงทุนทั่วไปซึ่งแสดงตามราคาทุนสุทธิจากค่าเผื่อการด้อยค่า (ถ้ามี)</w:t>
      </w:r>
    </w:p>
    <w:p w:rsidR="00A77B9A" w:rsidRPr="00567835" w:rsidRDefault="00A77B9A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D9524E" w:rsidRPr="00567835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เงินลงทุนในบริษัทย่อยและบริษัทร่วมในงบการเงินเฉพาะธนาคารบันทึกบัญชีโดยใช้วิธีราคาทุนสุทธิจาก</w:t>
      </w:r>
      <w:r w:rsidRPr="00567835">
        <w:rPr>
          <w:sz w:val="30"/>
          <w:szCs w:val="30"/>
          <w:cs/>
          <w:lang w:val="th-TH"/>
        </w:rPr>
        <w:br/>
        <w:t>ค่าเผื่อการด้อยค่า (ถ้ามี)</w:t>
      </w:r>
    </w:p>
    <w:p w:rsidR="00D9524E" w:rsidRPr="00567835" w:rsidRDefault="00D9524E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8D0BA8" w:rsidRPr="00567835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เงินลงทุนในบริษัทร่วมในงบการเงินรวมบันทึกบัญชีโดยใช้วิธีส่วนได้เสีย</w:t>
      </w:r>
    </w:p>
    <w:p w:rsidR="006778A8" w:rsidRPr="00567835" w:rsidRDefault="006778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เงินลงทุนในบริษัทย่อยและบริษัทร่วมที่ได้มาจากการปรับโครงสร้างหนี้ และได้รับอนุญาตจากธนาคารแห่งประเทศไทยให้ถือหุ้นเกินอัตราที่กฎหมายกำหนดแสดงไว้ในเงินลงทุนทั่</w:t>
      </w:r>
      <w:r w:rsidR="009A293A" w:rsidRPr="00567835">
        <w:rPr>
          <w:sz w:val="30"/>
          <w:szCs w:val="30"/>
          <w:cs/>
          <w:lang w:val="th-TH"/>
        </w:rPr>
        <w:t xml:space="preserve">วไปและหลักทรัพย์เผื่อขาย </w:t>
      </w:r>
      <w:r w:rsidRPr="00567835">
        <w:rPr>
          <w:sz w:val="30"/>
          <w:szCs w:val="30"/>
          <w:cs/>
          <w:lang w:val="th-TH"/>
        </w:rPr>
        <w:t>โดยมิได้บันทึกเงินลงทุนตามวิธีส่วนไ</w:t>
      </w:r>
      <w:r w:rsidR="0010367E" w:rsidRPr="00567835">
        <w:rPr>
          <w:sz w:val="30"/>
          <w:szCs w:val="30"/>
          <w:cs/>
          <w:lang w:val="th-TH"/>
        </w:rPr>
        <w:t>ด้เสียและมิได้จัดทำงบการเงินรวม</w:t>
      </w:r>
    </w:p>
    <w:p w:rsidR="00291E65" w:rsidRPr="00567835" w:rsidRDefault="00291E65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8D0BA8" w:rsidRPr="00567835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ในกรณีที่หลักทรัพย์เกิดการด้อยค่า ผลขาดทุนจากการด้อยค่าจะรับรู้ในกำไรหรือขาดทุน</w:t>
      </w:r>
    </w:p>
    <w:p w:rsidR="008D0BA8" w:rsidRPr="00567835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8D0BA8" w:rsidRPr="00567835" w:rsidRDefault="008D0BA8" w:rsidP="008D0BA8">
      <w:pPr>
        <w:ind w:left="1080"/>
        <w:jc w:val="thaiDistribute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การจำหน่ายเงินลงทุน</w:t>
      </w: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10367E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เมื่อมีการจำหน่ายเงินลงทุน </w:t>
      </w:r>
      <w:r w:rsidR="008D0BA8" w:rsidRPr="00567835">
        <w:rPr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จะถูกบันทึกในกำไรหรือขาดทุน</w:t>
      </w: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ในกรณีที่ธนาคารและบริษัทย่อยจำหน่ายบางส่วนของเงินลงทุนที่ถืออยู่ การคำนวณต้นทุนสำหรับเงินลงทุน  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186475" w:rsidRPr="00567835" w:rsidRDefault="00186475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A77B9A" w:rsidP="008D0BA8">
      <w:pPr>
        <w:ind w:left="1080" w:right="-23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3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4</w:t>
      </w:r>
      <w:r w:rsidR="008D0BA8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เงินให้สินเชื่อ</w:t>
      </w: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เงินเบิกเกินบัญชีแสดงยอดเงินต้นรวมดอกเบี้ย ส่วนเงินเบิกเกินบัญชีในรายที่ได้มีหนังสือบอกกล่าวแจ้งไปและเงินให้สินเชื่อประเภทอื่นแสดงเฉพาะยอดเงินต้น ส่วนลดรับล่วงหน้าของเงินให้สินเชื่อที่ยังไม่รับรู้เป็นรายได้ แสดงเป็นรายการหักจากเงินให้สินเชื่อ</w:t>
      </w:r>
    </w:p>
    <w:p w:rsidR="00D374EE" w:rsidRPr="00567835" w:rsidRDefault="00D374EE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ลูกหนี้ตามสัญญาเช่าการเงิน แสดงมูลค่าตามสัญญาเช่าการเงินคงค้างสุทธิจากยอดคงเหลือของรายได้ทางการเงินที่ยังไม่ถือเป็นรายได้ ซึ่งแสดงสุทธิจากค่านายหน้าและค่าใช้จ่ายทางตรงที่เกิดขึ้นเมื่อเริ่มแรก</w:t>
      </w:r>
      <w:r w:rsidR="00D26A4A" w:rsidRPr="00567835">
        <w:rPr>
          <w:sz w:val="30"/>
          <w:szCs w:val="30"/>
          <w:cs/>
        </w:rPr>
        <w:t>ตามสัญญา</w:t>
      </w:r>
    </w:p>
    <w:p w:rsidR="00E44750" w:rsidRPr="00567835" w:rsidRDefault="00E44750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A77B9A" w:rsidP="00E44750">
      <w:pPr>
        <w:ind w:left="1080" w:right="-23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3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5</w:t>
      </w:r>
      <w:r w:rsidR="008D0BA8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ค่าเผื่อหนี้สงสัยจะสูญ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291E65" w:rsidRDefault="008D0BA8" w:rsidP="00E44750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ค่าเผื่อหนี้สงสัยจะสูญเป็นประมาณการส่วนสูญเสียที่คาดว่าจะเกิดจากสินเชื่อและรายการที่เกี่ยวข้อง ณ วันที่รายงาน ค่าเผื่อหนี้สงสัยจะสูญขั้นต่ำได้ตั้งตามเกณฑ์ของประกาศธนาคารแห่งประเทศไทย เกณฑ์ดังกล่าวกำหนดให้ธนาคารจัดชั้นเงินให้สินเชื่อทั้งหมดโดยแบ่งออกเป็น </w:t>
      </w:r>
      <w:r w:rsidRPr="00567835">
        <w:rPr>
          <w:sz w:val="30"/>
          <w:szCs w:val="30"/>
        </w:rPr>
        <w:t xml:space="preserve">6 </w:t>
      </w:r>
      <w:r w:rsidRPr="00567835">
        <w:rPr>
          <w:sz w:val="30"/>
          <w:szCs w:val="30"/>
          <w:cs/>
        </w:rPr>
        <w:t>ประเภท และมีการตั้งค่าเผื่อหนี้สงสัย</w:t>
      </w:r>
      <w:r w:rsidR="0081043F" w:rsidRPr="00567835">
        <w:rPr>
          <w:sz w:val="30"/>
          <w:szCs w:val="30"/>
        </w:rPr>
        <w:br/>
      </w:r>
      <w:r w:rsidR="00D26A4A" w:rsidRPr="00567835">
        <w:rPr>
          <w:sz w:val="30"/>
          <w:szCs w:val="30"/>
          <w:cs/>
        </w:rPr>
        <w:t>จะสูญสำหรับสินเชื่อแต่ละชั้น</w:t>
      </w:r>
      <w:r w:rsidRPr="00567835">
        <w:rPr>
          <w:sz w:val="30"/>
          <w:szCs w:val="30"/>
          <w:cs/>
        </w:rPr>
        <w:t>ในอัตราที่กำหนดไว้โดยธนาคารแห่งประเทศไทย โดยมีการกำหนดหลักเกณฑ์สำหรับราคาสูงสุดของหลักประกันที่จะนำมาใช้ใ</w:t>
      </w:r>
      <w:r w:rsidR="00124838">
        <w:rPr>
          <w:sz w:val="30"/>
          <w:szCs w:val="30"/>
          <w:cs/>
        </w:rPr>
        <w:t xml:space="preserve">นการตั้งค่าเผื่อหนี้สงสัยจะสูญ </w:t>
      </w:r>
    </w:p>
    <w:p w:rsidR="00124838" w:rsidRPr="00567835" w:rsidRDefault="00124838" w:rsidP="00E44750">
      <w:pPr>
        <w:ind w:left="1080" w:right="-23"/>
        <w:jc w:val="thaiDistribute"/>
        <w:rPr>
          <w:sz w:val="30"/>
          <w:szCs w:val="30"/>
        </w:rPr>
      </w:pPr>
    </w:p>
    <w:p w:rsidR="00021A69" w:rsidRPr="00567835" w:rsidRDefault="008D0BA8" w:rsidP="00FB26AB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นอกจากนั้นธนาคารแห่งประเทศไทยยังได้กำหนดให้ธนาคารต้องมีการสอบทานคุณภาพของเงินให้สินเชื่ออย่างต่อเนื่อง ทั้งนี้ธนาคารและบริษัทย่อยที่เป็นสถาบันการเงินจะต้องรายงานผลของการปฏิบัติตามแนวทางดังกล่าวต่อธนาคารแห่งประเทศไทยเป็นประจำ</w:t>
      </w:r>
    </w:p>
    <w:p w:rsidR="00021A69" w:rsidRPr="00567835" w:rsidRDefault="00021A69" w:rsidP="00021A69">
      <w:pPr>
        <w:ind w:left="1080" w:right="-23"/>
        <w:jc w:val="thaiDistribute"/>
        <w:rPr>
          <w:sz w:val="30"/>
          <w:szCs w:val="30"/>
        </w:rPr>
      </w:pPr>
    </w:p>
    <w:p w:rsidR="00D025A5" w:rsidRPr="00567835" w:rsidRDefault="00D025A5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8D0BA8" w:rsidRPr="00567835" w:rsidRDefault="008D0BA8" w:rsidP="002A0767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สำหรับลูกหนี้เงินให้สินเชื่อรายใหญ่ (</w:t>
      </w:r>
      <w:r w:rsidRPr="00567835">
        <w:rPr>
          <w:sz w:val="30"/>
          <w:szCs w:val="30"/>
        </w:rPr>
        <w:t>Corporate loans</w:t>
      </w:r>
      <w:r w:rsidRPr="00567835">
        <w:rPr>
          <w:sz w:val="30"/>
          <w:szCs w:val="30"/>
          <w:cs/>
        </w:rPr>
        <w:t>) ธนาคารได้พิจารณาจากความสามารถในการจ่ายชำระหนี้ของลูกหนี้แต่ละรายจากประวัติ</w:t>
      </w:r>
      <w:r w:rsidR="006778A8" w:rsidRPr="00567835">
        <w:rPr>
          <w:sz w:val="30"/>
          <w:szCs w:val="30"/>
          <w:cs/>
        </w:rPr>
        <w:t>การชำระหนี้ที่ผ่านมา</w:t>
      </w:r>
      <w:r w:rsidR="009C700C">
        <w:rPr>
          <w:sz w:val="30"/>
          <w:szCs w:val="30"/>
        </w:rPr>
        <w:t xml:space="preserve"> </w:t>
      </w:r>
      <w:r w:rsidR="002A0767">
        <w:rPr>
          <w:rFonts w:hint="cs"/>
          <w:sz w:val="30"/>
          <w:szCs w:val="30"/>
          <w:cs/>
        </w:rPr>
        <w:t>ความสามารถ</w:t>
      </w:r>
      <w:r w:rsidR="00FB26AB">
        <w:rPr>
          <w:rFonts w:hint="cs"/>
          <w:sz w:val="30"/>
          <w:szCs w:val="30"/>
          <w:cs/>
        </w:rPr>
        <w:t xml:space="preserve">ในการสร้างกระแสเงินสดในอนาคต </w:t>
      </w:r>
      <w:r w:rsidR="00FB26AB">
        <w:rPr>
          <w:sz w:val="30"/>
          <w:szCs w:val="30"/>
        </w:rPr>
        <w:t xml:space="preserve"> </w:t>
      </w:r>
      <w:r w:rsidR="002A0767">
        <w:rPr>
          <w:rFonts w:hint="cs"/>
          <w:sz w:val="30"/>
          <w:szCs w:val="30"/>
          <w:cs/>
        </w:rPr>
        <w:t>ปัจจัยเชิงคุณภาพอื่น ๆ</w:t>
      </w:r>
      <w:r w:rsidR="006778A8" w:rsidRPr="00567835">
        <w:rPr>
          <w:sz w:val="30"/>
          <w:szCs w:val="30"/>
          <w:cs/>
        </w:rPr>
        <w:t xml:space="preserve"> </w:t>
      </w:r>
      <w:r w:rsidR="00FB26AB">
        <w:rPr>
          <w:rFonts w:hint="cs"/>
          <w:sz w:val="30"/>
          <w:szCs w:val="30"/>
          <w:cs/>
        </w:rPr>
        <w:t>และมูลค่าปัจจุบันที่ได้จากการขายหลักประกัน</w:t>
      </w:r>
      <w:r w:rsidRPr="00567835">
        <w:rPr>
          <w:sz w:val="30"/>
          <w:szCs w:val="30"/>
          <w:cs/>
        </w:rPr>
        <w:t>ในกรณีที่คาดว่าแหล่งที่มาของการจ่ายชำระหนี้จะเกิดจากการขายหลักประกัน สำหรับเงินให้สินเชื่อลูกหนี้ขนาดกลาง ขนาดย่อม</w:t>
      </w:r>
      <w:r w:rsidR="00E44750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และเงินให้สินเชื่อรายย่อย ธนาคารได้ใช้ข้อมูลทางสถิติของสินเชื่อในการวิเคราะห์ทางสถิติของการเลื่อนชั้นของเงินให้สินเชื่อ (</w:t>
      </w:r>
      <w:r w:rsidRPr="00567835">
        <w:rPr>
          <w:sz w:val="30"/>
          <w:szCs w:val="30"/>
        </w:rPr>
        <w:t>Migration Analysis</w:t>
      </w:r>
      <w:r w:rsidRPr="00567835">
        <w:rPr>
          <w:sz w:val="30"/>
          <w:szCs w:val="30"/>
          <w:cs/>
        </w:rPr>
        <w:t xml:space="preserve">) เพื่อประมาณการการเสื่อมค่าของลูกหนี้และคำนวณค่าเผื่อหนี้สงสัยจะสูญ สำหรับลูกหนี้ตามสัญญาเช่าการเงิน ตั้งแต่วันที่ </w:t>
      </w:r>
      <w:r w:rsidRPr="00567835">
        <w:rPr>
          <w:sz w:val="30"/>
          <w:szCs w:val="30"/>
        </w:rPr>
        <w:t xml:space="preserve">1 </w:t>
      </w:r>
      <w:r w:rsidRPr="00567835">
        <w:rPr>
          <w:sz w:val="30"/>
          <w:szCs w:val="30"/>
          <w:cs/>
        </w:rPr>
        <w:t xml:space="preserve">กันยายน </w:t>
      </w:r>
      <w:r w:rsidRPr="00567835">
        <w:rPr>
          <w:sz w:val="30"/>
          <w:szCs w:val="30"/>
        </w:rPr>
        <w:t xml:space="preserve">2555 </w:t>
      </w:r>
      <w:r w:rsidRPr="00567835">
        <w:rPr>
          <w:sz w:val="30"/>
          <w:szCs w:val="30"/>
          <w:cs/>
        </w:rPr>
        <w:t>ธนาคารกันเงินสำรองเป็นกลุ่มหนี้ โดยพิจารณาจากผลขาดทุนจากประสบการณ์ในอดีตของสินเชื่อแต่ละชั้น</w:t>
      </w:r>
    </w:p>
    <w:p w:rsidR="00712143" w:rsidRPr="00567835" w:rsidRDefault="00712143" w:rsidP="006F0DB2">
      <w:pPr>
        <w:suppressAutoHyphens w:val="0"/>
        <w:ind w:left="1080"/>
        <w:rPr>
          <w:sz w:val="30"/>
          <w:szCs w:val="30"/>
        </w:rPr>
      </w:pPr>
    </w:p>
    <w:p w:rsidR="008D0BA8" w:rsidRPr="00567835" w:rsidRDefault="008D0BA8" w:rsidP="006F0DB2">
      <w:pPr>
        <w:suppressAutoHyphens w:val="0"/>
        <w:ind w:left="1080"/>
        <w:rPr>
          <w:sz w:val="30"/>
          <w:szCs w:val="30"/>
        </w:rPr>
      </w:pPr>
      <w:r w:rsidRPr="00567835">
        <w:rPr>
          <w:sz w:val="30"/>
          <w:szCs w:val="30"/>
          <w:cs/>
        </w:rPr>
        <w:t>ค่าเผื่อหนี้สงสัยจะสูญที่สำรองประจำ</w:t>
      </w:r>
      <w:r w:rsidR="00C23B26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>รับรู้เป็นค่าใช้จ่ายหนี้สูญและหนี้สงสัยจะสูญในกำไรหรือขาดทุน หนี้สูญที่ได้รับคืนแสดงยอดสุทธิกับค่าใช้จ่ายหนี้สูญและหนี้สงสัยจะสูญในกำไรหรือขาดทุน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การตัดจ่ายลูกหนี้เป็นหนี้สูญนำไปลดค่าเผื่อหนี้สงสัยจะสูญ ธนาคารพิจารณาตัดหนี้สูญออกจากบัญชี สำหรับลูกหนี้ที่ธนาคารได้ติดตามทวงถามจนถึงที่สุดแล้วแต่ไม่ได้รับการชำระหนี้ ซึ่งสอดคล้องกับหลักเกณฑ์ตามประกาศและหนังสือซักซ้อมความเข้าใจของธนาคารแห่งประเทศไทยเกี่ยวกับหลักเกณฑ์</w:t>
      </w:r>
      <w:r w:rsidR="00B44E29" w:rsidRPr="00567835">
        <w:rPr>
          <w:sz w:val="30"/>
          <w:szCs w:val="30"/>
          <w:cs/>
        </w:rPr>
        <w:t xml:space="preserve">  </w:t>
      </w:r>
      <w:r w:rsidRPr="00567835">
        <w:rPr>
          <w:sz w:val="30"/>
          <w:szCs w:val="30"/>
          <w:cs/>
        </w:rPr>
        <w:t>การตัดลูกหนี้ออกจากบัญชี</w:t>
      </w:r>
    </w:p>
    <w:p w:rsidR="00A77B9A" w:rsidRPr="00567835" w:rsidRDefault="00A77B9A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</w:p>
    <w:p w:rsidR="008D0BA8" w:rsidRPr="00567835" w:rsidRDefault="00A77B9A" w:rsidP="008D0BA8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6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การปรับโครงสร้างหนี้ที่มีปัญหา</w:t>
      </w:r>
    </w:p>
    <w:p w:rsidR="008D0BA8" w:rsidRPr="00567835" w:rsidRDefault="008D0BA8" w:rsidP="0081043F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แนวทางการปรับโครงสร้างหนี้ที่มีปัญหามีหลายวิธีคือ การเปลี่ยนแปลงเงื่อนไขการชำระหนี้ การลดยอดหนี้ การขายทรัพย์ชำระหนี้ การโอนทรัพย์ชำระหนี้หรือการแปลงหนี้เป็นทุน</w:t>
      </w:r>
    </w:p>
    <w:p w:rsidR="00D374EE" w:rsidRPr="00567835" w:rsidRDefault="00D374EE" w:rsidP="0081043F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92101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การเปลี่ยนแปลงเงื่อนไขการชำระหนี้ ธนาคารได้ปฏิบัติตามหลักเกณฑ์ที่กำหนดโดยธนาคารแห่งประเทศไทย ซึ่งกำหนดให้ธนาคารพิจารณาเลือกใช้วิธีหลักประกันเพื่อคำนวณส่วนสูญเสียและ/หรือใช้มูลค่าปัจจุบันของกระแสเงินสดที่คาดว่าจะได้รับในอนาคต โดยใช้อัตราดอกเบี้ยตลาดในการคิดลด ณ วันที่ปรับโครงสร้างหนี้เพื่อคำนวณมูลค่ายุติธรรมและบันทึกรายการขาดทุนจากการปรับโครงสร้างหนี้ไว้ในกำไรหรือขาดทุน </w:t>
      </w:r>
      <w:r w:rsidR="00B44E29" w:rsidRPr="00567835">
        <w:rPr>
          <w:sz w:val="30"/>
          <w:szCs w:val="30"/>
          <w:cs/>
        </w:rPr>
        <w:t xml:space="preserve">   </w:t>
      </w:r>
      <w:r w:rsidRPr="00567835">
        <w:rPr>
          <w:sz w:val="30"/>
          <w:szCs w:val="30"/>
          <w:cs/>
        </w:rPr>
        <w:t>ณ วันที่ปรับโครงสร้างหนี้</w:t>
      </w:r>
    </w:p>
    <w:p w:rsidR="008D0BA8" w:rsidRPr="00567835" w:rsidRDefault="00713B03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br/>
      </w:r>
      <w:r w:rsidR="008D0BA8" w:rsidRPr="00567835">
        <w:rPr>
          <w:sz w:val="30"/>
          <w:szCs w:val="30"/>
          <w:cs/>
        </w:rPr>
        <w:t>การลดยอดหนี้ การขายทรัพย์ชำระหนี้ การโอนทรัพย์ชำระหนี้ หรือการแปลงหนี้เป็นทุนอาจทำให้เกิดผลขาดทุนจากการลดเงินต้นและดอกเบี้ยค้างรับ ธนาคารบันทึกบัญชีรับรู้เป็นค่าใช้จ่ายในกำไรหรือขาดทุนทั้งจำนวน</w:t>
      </w:r>
    </w:p>
    <w:p w:rsidR="00186475" w:rsidRPr="00567835" w:rsidRDefault="00186475" w:rsidP="008D0BA8">
      <w:pPr>
        <w:ind w:left="1080" w:right="-23"/>
        <w:jc w:val="thaiDistribute"/>
        <w:rPr>
          <w:sz w:val="28"/>
          <w:szCs w:val="28"/>
        </w:rPr>
      </w:pPr>
    </w:p>
    <w:p w:rsidR="008D0BA8" w:rsidRPr="00567835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สำห</w:t>
      </w:r>
      <w:r w:rsidR="001412E8" w:rsidRPr="00567835">
        <w:rPr>
          <w:sz w:val="30"/>
          <w:szCs w:val="30"/>
          <w:cs/>
        </w:rPr>
        <w:t>รับการโอนสินทรัพย์ชำระหนี้ หรือ</w:t>
      </w:r>
      <w:r w:rsidRPr="00567835">
        <w:rPr>
          <w:sz w:val="30"/>
          <w:szCs w:val="30"/>
          <w:cs/>
        </w:rPr>
        <w:t>การแปลงหนี้เป็นทุนเพื่อชำระหนี้ตามสัญญาปรับโครงสร้างหนี้นั้น ธนาคารบันทึกบัญชีสินทรัพย์หรือส่วนได้เสียที่ได้รับโอนมาด้วยมูลค่ายุติธรรมหักด้วยประมาณการค่าใช้จ่ายในการขาย แต่ต้องไม่สูงกว่าเงินลงทุนในลูกหนี้บวกดอกเบี้ยที่เจ้าหนี้มีสิทธิได้รับตามกฎหมาย</w:t>
      </w:r>
      <w:r w:rsidR="00406ADF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กำไรหรือขาดทุนรับรู้</w:t>
      </w:r>
      <w:r w:rsidR="00406ADF" w:rsidRPr="00567835">
        <w:rPr>
          <w:sz w:val="30"/>
          <w:szCs w:val="30"/>
          <w:cs/>
        </w:rPr>
        <w:t>ในกำไรหรือขาดทุน</w:t>
      </w:r>
      <w:r w:rsidRPr="00567835">
        <w:rPr>
          <w:sz w:val="30"/>
          <w:szCs w:val="30"/>
          <w:cs/>
        </w:rPr>
        <w:t xml:space="preserve"> ณ วันโอน ทั้งนี้เป็นไปตามมาตรฐานการบัญชีฉบับที่ </w:t>
      </w:r>
      <w:r w:rsidRPr="00567835">
        <w:rPr>
          <w:sz w:val="30"/>
          <w:szCs w:val="30"/>
        </w:rPr>
        <w:t xml:space="preserve">104 </w:t>
      </w:r>
      <w:r w:rsidR="004C1F2D" w:rsidRPr="00567835">
        <w:rPr>
          <w:sz w:val="30"/>
          <w:szCs w:val="30"/>
          <w:cs/>
        </w:rPr>
        <w:t xml:space="preserve">(ปรับปรุง </w:t>
      </w:r>
      <w:r w:rsidR="004C1F2D" w:rsidRPr="00567835">
        <w:rPr>
          <w:sz w:val="30"/>
          <w:szCs w:val="30"/>
        </w:rPr>
        <w:t>2559</w:t>
      </w:r>
      <w:r w:rsidR="004C1F2D" w:rsidRPr="00567835">
        <w:rPr>
          <w:sz w:val="30"/>
          <w:szCs w:val="30"/>
          <w:cs/>
        </w:rPr>
        <w:t xml:space="preserve">) </w:t>
      </w:r>
      <w:r w:rsidRPr="00567835">
        <w:rPr>
          <w:sz w:val="30"/>
          <w:szCs w:val="30"/>
          <w:cs/>
        </w:rPr>
        <w:t xml:space="preserve">เรื่อง </w:t>
      </w:r>
      <w:r w:rsidRPr="00567835">
        <w:rPr>
          <w:i/>
          <w:iCs/>
          <w:sz w:val="30"/>
          <w:szCs w:val="30"/>
          <w:cs/>
        </w:rPr>
        <w:t>การบัญชีสำหรับการปรับโครงสร้างหนี้ที่มีปัญหา</w:t>
      </w:r>
    </w:p>
    <w:p w:rsidR="001467A4" w:rsidRPr="00567835" w:rsidRDefault="001467A4" w:rsidP="008D0BA8">
      <w:pPr>
        <w:ind w:left="1080" w:right="-23"/>
        <w:jc w:val="thaiDistribute"/>
        <w:rPr>
          <w:sz w:val="28"/>
          <w:szCs w:val="28"/>
        </w:rPr>
      </w:pPr>
    </w:p>
    <w:p w:rsidR="009C6ECC" w:rsidRPr="00567835" w:rsidRDefault="008D0BA8" w:rsidP="00E752B4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ภายหลังการปรับโครงสร้างหนี้ที่มีปัญหา ธนาคารคำนวณมูลค่ายุติธรรมของหนี้ใหม่โดยใช้อัตราดอกเบี้ย</w:t>
      </w:r>
      <w:r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>คิดลดดังกล่าว ณ วันที่ในงบการเงิน และปรับปรุงบัญชีค่าเผื่อการปรับมูลค่า เมื่อมูลค่ายุติธรรมของหนี้เปลี่ยนแปลงไป การคำนวณมูลค่ายุติธรรมของหนี้ใหม่ ณ วันที่ในงบการเงินจะคำนวณตามหลักเกณฑ์ที่กำหนดโดยธนาคารแห่งประเทศไทยตามที่กล่าวไว้ข้างต้น โดยการปรับปรุงบัญชีค่าเผื่อการปรับมูลค่าต้องไม่ทำให้ราคาตามบัญชีของลูกหนี้สูงกว่าเงินให้สินเชื่อ</w:t>
      </w:r>
    </w:p>
    <w:p w:rsidR="00A77B9A" w:rsidRPr="00567835" w:rsidRDefault="00A77B9A" w:rsidP="00DA32E1">
      <w:pPr>
        <w:tabs>
          <w:tab w:val="left" w:pos="1890"/>
        </w:tabs>
        <w:ind w:left="1080" w:right="-25" w:hanging="540"/>
        <w:jc w:val="thaiDistribute"/>
        <w:rPr>
          <w:spacing w:val="-4"/>
          <w:sz w:val="28"/>
          <w:szCs w:val="28"/>
        </w:rPr>
      </w:pPr>
    </w:p>
    <w:p w:rsidR="008D0BA8" w:rsidRPr="00567835" w:rsidRDefault="00A77B9A" w:rsidP="008D0BA8">
      <w:pPr>
        <w:ind w:left="1080" w:right="-25" w:hanging="540"/>
        <w:jc w:val="thaiDistribute"/>
        <w:rPr>
          <w:spacing w:val="-10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7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ทรัพย์สินรอการขาย</w:t>
      </w:r>
    </w:p>
    <w:p w:rsidR="008D0BA8" w:rsidRPr="00567835" w:rsidRDefault="008D0BA8" w:rsidP="008D0BA8">
      <w:pPr>
        <w:ind w:left="1080" w:right="-23"/>
        <w:jc w:val="thaiDistribute"/>
        <w:rPr>
          <w:sz w:val="28"/>
          <w:szCs w:val="28"/>
        </w:rPr>
      </w:pPr>
    </w:p>
    <w:p w:rsidR="008D0BA8" w:rsidRPr="00567835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567835">
        <w:rPr>
          <w:sz w:val="30"/>
          <w:szCs w:val="30"/>
          <w:cs/>
        </w:rPr>
        <w:t xml:space="preserve">ทรัพย์สินรอการขายประกอบด้วยอสังหาริมทรัพย์และสังหาริมทรัพย์ ซึ่งแสดงในราคาทุนที่ได้มาหรือราคาตลาดที่ต่ำกว่า ณ วันที่รายงาน ในกรณีที่มูลค่าตามบัญชีของทรัพย์สินรอการขายมีการด้อยค่าจะรับรู้ค่าเผื่อการด้อยค่าตามมาตรฐานการบัญชี ฉบับที่ </w:t>
      </w:r>
      <w:r w:rsidRPr="00567835">
        <w:rPr>
          <w:sz w:val="30"/>
          <w:szCs w:val="30"/>
        </w:rPr>
        <w:t xml:space="preserve">36 </w:t>
      </w:r>
      <w:r w:rsidRPr="00567835">
        <w:rPr>
          <w:sz w:val="30"/>
          <w:szCs w:val="30"/>
          <w:cs/>
        </w:rPr>
        <w:t xml:space="preserve">(ปรับปรุง </w:t>
      </w:r>
      <w:r w:rsidR="005538A1" w:rsidRPr="00567835">
        <w:rPr>
          <w:sz w:val="30"/>
          <w:szCs w:val="30"/>
        </w:rPr>
        <w:t>255</w:t>
      </w:r>
      <w:r w:rsidR="00A77B9A" w:rsidRPr="00567835">
        <w:rPr>
          <w:sz w:val="30"/>
          <w:szCs w:val="30"/>
        </w:rPr>
        <w:t>9</w:t>
      </w:r>
      <w:r w:rsidRPr="00567835">
        <w:rPr>
          <w:sz w:val="30"/>
          <w:szCs w:val="30"/>
          <w:cs/>
        </w:rPr>
        <w:t xml:space="preserve">) เรื่อง </w:t>
      </w:r>
      <w:r w:rsidRPr="00567835">
        <w:rPr>
          <w:i/>
          <w:iCs/>
          <w:sz w:val="30"/>
          <w:szCs w:val="30"/>
          <w:cs/>
        </w:rPr>
        <w:t>การด้อยค่าของสินทรัพย์</w:t>
      </w:r>
    </w:p>
    <w:p w:rsidR="00E44750" w:rsidRPr="00567835" w:rsidRDefault="00E44750" w:rsidP="008D0BA8">
      <w:pPr>
        <w:ind w:left="1080" w:right="-23"/>
        <w:jc w:val="thaiDistribute"/>
        <w:rPr>
          <w:sz w:val="28"/>
          <w:szCs w:val="28"/>
        </w:rPr>
      </w:pPr>
    </w:p>
    <w:p w:rsidR="00291E65" w:rsidRPr="00567835" w:rsidRDefault="008D0BA8" w:rsidP="00291E65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กำไรหรือขาดทุนจากการจำหน่ายทรัพย์สินรอการขายรับรู้เป็นรายได้หรือค่าใช้จ่ายเมื่อมีการจำหน่าย</w:t>
      </w:r>
    </w:p>
    <w:p w:rsidR="00291E65" w:rsidRPr="00567835" w:rsidRDefault="00291E65" w:rsidP="00291E65">
      <w:pPr>
        <w:ind w:left="1080" w:right="-23"/>
        <w:jc w:val="thaiDistribute"/>
        <w:rPr>
          <w:spacing w:val="-4"/>
          <w:sz w:val="28"/>
          <w:szCs w:val="28"/>
        </w:rPr>
      </w:pPr>
    </w:p>
    <w:p w:rsidR="008D0BA8" w:rsidRPr="00567835" w:rsidRDefault="00A77B9A" w:rsidP="00921012">
      <w:pPr>
        <w:tabs>
          <w:tab w:val="left" w:pos="1080"/>
        </w:tabs>
        <w:ind w:left="540" w:right="-25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8</w:t>
      </w:r>
      <w:r w:rsidR="001467A4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ที่ดิน อาคารและอุปกรณ์</w:t>
      </w:r>
    </w:p>
    <w:p w:rsidR="008D0BA8" w:rsidRPr="00567835" w:rsidRDefault="008D0BA8" w:rsidP="0081043F">
      <w:pPr>
        <w:ind w:left="1080" w:right="-23"/>
        <w:jc w:val="thaiDistribute"/>
        <w:rPr>
          <w:sz w:val="28"/>
          <w:szCs w:val="28"/>
        </w:rPr>
      </w:pPr>
    </w:p>
    <w:p w:rsidR="008D0BA8" w:rsidRPr="00567835" w:rsidRDefault="008D0BA8" w:rsidP="008D0BA8">
      <w:pPr>
        <w:ind w:left="1080" w:right="-23"/>
        <w:jc w:val="thaiDistribute"/>
        <w:rPr>
          <w:i/>
          <w:iCs/>
          <w:sz w:val="22"/>
          <w:szCs w:val="22"/>
        </w:rPr>
      </w:pPr>
      <w:r w:rsidRPr="00567835">
        <w:rPr>
          <w:i/>
          <w:iCs/>
          <w:sz w:val="30"/>
          <w:szCs w:val="30"/>
          <w:cs/>
        </w:rPr>
        <w:t>การรับรู้และการวัดมูลค่า</w:t>
      </w:r>
    </w:p>
    <w:p w:rsidR="008D0BA8" w:rsidRPr="00567835" w:rsidRDefault="008D0BA8" w:rsidP="008D0BA8">
      <w:pPr>
        <w:ind w:left="1080" w:right="-23"/>
        <w:jc w:val="thaiDistribute"/>
        <w:rPr>
          <w:sz w:val="28"/>
          <w:szCs w:val="28"/>
        </w:rPr>
      </w:pPr>
    </w:p>
    <w:p w:rsidR="008D0BA8" w:rsidRPr="00567835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BC5CE8" w:rsidRPr="00567835" w:rsidRDefault="00BC5CE8" w:rsidP="008D0BA8">
      <w:pPr>
        <w:ind w:left="1080" w:right="-23"/>
        <w:jc w:val="thaiDistribute"/>
        <w:rPr>
          <w:sz w:val="28"/>
          <w:szCs w:val="28"/>
        </w:rPr>
      </w:pPr>
    </w:p>
    <w:p w:rsidR="00BC5CE8" w:rsidRPr="00567835" w:rsidRDefault="001412E8" w:rsidP="00567835">
      <w:pPr>
        <w:tabs>
          <w:tab w:val="left" w:pos="9540"/>
        </w:tabs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</w:t>
      </w:r>
      <w:r w:rsidR="00686F7C">
        <w:rPr>
          <w:sz w:val="30"/>
          <w:szCs w:val="30"/>
        </w:rPr>
        <w:t xml:space="preserve"> </w:t>
      </w:r>
      <w:r w:rsidRPr="00567835">
        <w:rPr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:rsidR="008D0BA8" w:rsidRPr="00567835" w:rsidRDefault="00567835" w:rsidP="00567835">
      <w:pPr>
        <w:suppressAutoHyphens w:val="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D374EE" w:rsidRPr="00567835" w:rsidRDefault="008D0BA8" w:rsidP="00090363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ต้นทุนของการก่อสร้างสินทรัพย์ที่ธนาคารก่อสร้างเอง รวมถึงต้นทุนของวัสดุ แรงงานทางตรงและต้นทุนทางตรงอื่น ๆ ที่เกี่ยวข้องกับการจัดหาสินทรัพย์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</w:t>
      </w:r>
      <w:r w:rsidR="00A77B9A" w:rsidRPr="00567835">
        <w:rPr>
          <w:sz w:val="30"/>
          <w:szCs w:val="30"/>
          <w:cs/>
        </w:rPr>
        <w:t>่องมือที่ควบคุมโดยลิขสิทธิ์ซอฟต์</w:t>
      </w:r>
      <w:r w:rsidRPr="00567835">
        <w:rPr>
          <w:sz w:val="30"/>
          <w:szCs w:val="30"/>
          <w:cs/>
        </w:rPr>
        <w:t>แวร์ ซึ่งไม่สามารถ</w:t>
      </w:r>
      <w:r w:rsidR="00A77B9A" w:rsidRPr="00567835">
        <w:rPr>
          <w:sz w:val="30"/>
          <w:szCs w:val="30"/>
          <w:cs/>
        </w:rPr>
        <w:t>ทำงานได้โดยปราศจากลิขสิทธิ์ซอฟต์</w:t>
      </w:r>
      <w:r w:rsidRPr="00567835">
        <w:rPr>
          <w:sz w:val="30"/>
          <w:szCs w:val="30"/>
          <w:cs/>
        </w:rPr>
        <w:t>แวร์นั้นให</w:t>
      </w:r>
      <w:r w:rsidR="00A77B9A" w:rsidRPr="00567835">
        <w:rPr>
          <w:sz w:val="30"/>
          <w:szCs w:val="30"/>
          <w:cs/>
        </w:rPr>
        <w:t>้ถือว่า ลิขสิทธิ์ซอฟต์</w:t>
      </w:r>
      <w:r w:rsidRPr="00567835">
        <w:rPr>
          <w:sz w:val="30"/>
          <w:szCs w:val="30"/>
          <w:cs/>
        </w:rPr>
        <w:t>แวร์ดังกล่าวเป็นส่วนหนึ่งของอุปกรณ์</w:t>
      </w:r>
    </w:p>
    <w:p w:rsidR="00BD19EE" w:rsidRPr="00567835" w:rsidRDefault="00BD19EE" w:rsidP="001467A4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:rsidR="00DD3C55" w:rsidRPr="00567835" w:rsidRDefault="00DD3C55" w:rsidP="008D0BA8">
      <w:pPr>
        <w:ind w:left="1080" w:right="-23"/>
        <w:jc w:val="thaiDistribute"/>
        <w:rPr>
          <w:sz w:val="30"/>
          <w:szCs w:val="30"/>
        </w:rPr>
      </w:pPr>
    </w:p>
    <w:p w:rsidR="00513A6B" w:rsidRPr="00567835" w:rsidRDefault="008D0BA8" w:rsidP="00291E65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:rsidR="00A77B9A" w:rsidRPr="00567835" w:rsidRDefault="00A77B9A" w:rsidP="00513A6B">
      <w:pPr>
        <w:tabs>
          <w:tab w:val="left" w:pos="1080"/>
        </w:tabs>
        <w:ind w:firstLine="1080"/>
        <w:jc w:val="thaiDistribute"/>
        <w:rPr>
          <w:i/>
          <w:iCs/>
          <w:sz w:val="30"/>
          <w:szCs w:val="30"/>
        </w:rPr>
      </w:pPr>
    </w:p>
    <w:p w:rsidR="008D0BA8" w:rsidRPr="00567835" w:rsidRDefault="008D0BA8" w:rsidP="00513A6B">
      <w:pPr>
        <w:tabs>
          <w:tab w:val="left" w:pos="1080"/>
        </w:tabs>
        <w:ind w:firstLine="1080"/>
        <w:jc w:val="thaiDistribute"/>
        <w:rPr>
          <w:sz w:val="22"/>
          <w:szCs w:val="22"/>
        </w:rPr>
      </w:pPr>
      <w:r w:rsidRPr="00567835">
        <w:rPr>
          <w:i/>
          <w:iCs/>
          <w:sz w:val="30"/>
          <w:szCs w:val="30"/>
          <w:cs/>
        </w:rPr>
        <w:t>สินทรัพย์ที่ตีราคาใหม่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ตามข้อกำหนดในประกาศธนาคารแห่งประเทศไทย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</w:t>
      </w:r>
    </w:p>
    <w:p w:rsidR="00ED64C2" w:rsidRPr="00567835" w:rsidRDefault="00ED64C2" w:rsidP="00ED64C2">
      <w:pPr>
        <w:ind w:left="1080" w:right="-23"/>
        <w:jc w:val="thaiDistribute"/>
        <w:rPr>
          <w:sz w:val="30"/>
          <w:szCs w:val="30"/>
        </w:rPr>
      </w:pPr>
    </w:p>
    <w:p w:rsidR="00FD3965" w:rsidRPr="00567835" w:rsidRDefault="008D0BA8" w:rsidP="00BC5CE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มูลค่าของสินทรัพย์ส่วนที่ตีเพิ่มขึ้นจะบัน</w:t>
      </w:r>
      <w:r w:rsidR="001412E8" w:rsidRPr="00567835">
        <w:rPr>
          <w:sz w:val="30"/>
          <w:szCs w:val="30"/>
          <w:cs/>
        </w:rPr>
        <w:t>ทึกไปยังกำไรขาดทุนเบ็ดเสร็จอื่น</w:t>
      </w:r>
      <w:r w:rsidRPr="00567835">
        <w:rPr>
          <w:sz w:val="30"/>
          <w:szCs w:val="30"/>
          <w:cs/>
        </w:rPr>
        <w:t xml:space="preserve">และแสดงเป็น “ส่วนเกินทุนจากการตีราคาสินทรัพย์” </w:t>
      </w:r>
      <w:r w:rsidR="009C1E0F" w:rsidRPr="00567835">
        <w:rPr>
          <w:sz w:val="30"/>
          <w:szCs w:val="30"/>
          <w:cs/>
        </w:rPr>
        <w:t>ใน</w:t>
      </w:r>
      <w:r w:rsidRPr="00567835">
        <w:rPr>
          <w:sz w:val="30"/>
          <w:szCs w:val="30"/>
          <w:cs/>
        </w:rPr>
        <w:t>องค์ประกอบอื่นของส่วนของเจ้าของ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ส่วนเกินจากการตีราคาสินทรัพย์จะถูกตัดบัญชี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:rsidR="00784533" w:rsidRPr="00567835" w:rsidRDefault="00784533" w:rsidP="00BC5CE8">
      <w:pPr>
        <w:ind w:left="1080" w:right="-23"/>
        <w:jc w:val="thaiDistribute"/>
        <w:rPr>
          <w:sz w:val="30"/>
          <w:szCs w:val="30"/>
        </w:rPr>
      </w:pPr>
    </w:p>
    <w:p w:rsidR="00D025A5" w:rsidRPr="00567835" w:rsidRDefault="00D025A5">
      <w:pPr>
        <w:suppressAutoHyphens w:val="0"/>
        <w:rPr>
          <w:i/>
          <w:iCs/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br w:type="page"/>
      </w:r>
    </w:p>
    <w:p w:rsidR="008D0BA8" w:rsidRPr="00567835" w:rsidRDefault="008D0BA8" w:rsidP="008D0BA8">
      <w:pPr>
        <w:ind w:left="1080"/>
        <w:jc w:val="thaiDistribute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8D0BA8" w:rsidRPr="00567835" w:rsidRDefault="008D0BA8" w:rsidP="008D0BA8">
      <w:pPr>
        <w:ind w:left="1080" w:right="-23"/>
        <w:jc w:val="thaiDistribute"/>
        <w:rPr>
          <w:sz w:val="24"/>
          <w:szCs w:val="24"/>
        </w:rPr>
      </w:pPr>
    </w:p>
    <w:p w:rsidR="00F32663" w:rsidRPr="00567835" w:rsidRDefault="008D0BA8" w:rsidP="00D9524E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7D1C75" w:rsidRPr="00567835" w:rsidRDefault="007D1C75" w:rsidP="00D9524E">
      <w:pPr>
        <w:ind w:left="1080" w:right="-23"/>
        <w:jc w:val="thaiDistribute"/>
        <w:rPr>
          <w:sz w:val="24"/>
          <w:szCs w:val="24"/>
        </w:rPr>
      </w:pPr>
    </w:p>
    <w:p w:rsidR="008D0BA8" w:rsidRPr="00567835" w:rsidRDefault="008D0BA8" w:rsidP="00D9524E">
      <w:pPr>
        <w:ind w:left="1080" w:right="-23"/>
        <w:jc w:val="thaiDistribute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ค่าเสื่อมราคา</w:t>
      </w:r>
    </w:p>
    <w:p w:rsidR="008D0BA8" w:rsidRPr="00567835" w:rsidRDefault="008D0BA8" w:rsidP="008D0BA8">
      <w:pPr>
        <w:ind w:left="1080" w:right="-23"/>
        <w:jc w:val="thaiDistribute"/>
        <w:rPr>
          <w:sz w:val="24"/>
          <w:szCs w:val="24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A77B9A" w:rsidRPr="00567835" w:rsidRDefault="00A77B9A" w:rsidP="009C25E2">
      <w:pPr>
        <w:ind w:left="1080" w:right="-23"/>
        <w:jc w:val="thaiDistribute"/>
        <w:rPr>
          <w:sz w:val="24"/>
          <w:szCs w:val="24"/>
        </w:rPr>
      </w:pPr>
    </w:p>
    <w:p w:rsidR="007D1C75" w:rsidRPr="00567835" w:rsidRDefault="008D0BA8" w:rsidP="009C25E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:rsidR="00CE6638" w:rsidRPr="00567835" w:rsidRDefault="00CE6638" w:rsidP="008D0BA8">
      <w:pPr>
        <w:ind w:left="1080" w:right="-23"/>
        <w:jc w:val="thaiDistribute"/>
        <w:rPr>
          <w:sz w:val="24"/>
          <w:szCs w:val="24"/>
        </w:rPr>
      </w:pPr>
    </w:p>
    <w:tbl>
      <w:tblPr>
        <w:tblW w:w="0" w:type="auto"/>
        <w:tblInd w:w="1080" w:type="dxa"/>
        <w:tblLayout w:type="fixed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D0BA8" w:rsidRPr="00567835" w:rsidTr="007213AC">
        <w:tc>
          <w:tcPr>
            <w:tcW w:w="5390" w:type="dxa"/>
            <w:shd w:val="clear" w:color="auto" w:fill="auto"/>
            <w:vAlign w:val="bottom"/>
          </w:tcPr>
          <w:p w:rsidR="008D0BA8" w:rsidRPr="00567835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 xml:space="preserve">อาคาร </w:t>
            </w:r>
          </w:p>
        </w:tc>
        <w:tc>
          <w:tcPr>
            <w:tcW w:w="1195" w:type="dxa"/>
            <w:shd w:val="clear" w:color="auto" w:fill="auto"/>
          </w:tcPr>
          <w:p w:rsidR="008D0BA8" w:rsidRPr="00567835" w:rsidRDefault="00E54941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</w:rPr>
              <w:tab/>
            </w:r>
            <w:r w:rsidRPr="00567835">
              <w:rPr>
                <w:sz w:val="30"/>
                <w:szCs w:val="30"/>
              </w:rPr>
              <w:tab/>
              <w:t>20</w:t>
            </w:r>
            <w:r w:rsidRPr="00567835">
              <w:rPr>
                <w:sz w:val="30"/>
                <w:szCs w:val="30"/>
                <w:cs/>
              </w:rPr>
              <w:t>-</w:t>
            </w:r>
            <w:r w:rsidRPr="00567835">
              <w:rPr>
                <w:sz w:val="30"/>
                <w:szCs w:val="30"/>
              </w:rPr>
              <w:t>5</w:t>
            </w:r>
            <w:r w:rsidR="008D0BA8" w:rsidRPr="00567835">
              <w:rPr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:rsidR="008D0BA8" w:rsidRPr="00567835" w:rsidRDefault="008D0BA8" w:rsidP="007213AC">
            <w:pPr>
              <w:ind w:left="-20" w:right="-86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ปี</w:t>
            </w:r>
          </w:p>
        </w:tc>
      </w:tr>
      <w:tr w:rsidR="008D0BA8" w:rsidRPr="00567835" w:rsidTr="007213AC">
        <w:tc>
          <w:tcPr>
            <w:tcW w:w="5390" w:type="dxa"/>
            <w:shd w:val="clear" w:color="auto" w:fill="auto"/>
            <w:vAlign w:val="bottom"/>
          </w:tcPr>
          <w:p w:rsidR="008D0BA8" w:rsidRPr="00567835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  <w:shd w:val="clear" w:color="auto" w:fill="auto"/>
          </w:tcPr>
          <w:p w:rsidR="008D0BA8" w:rsidRPr="00567835" w:rsidRDefault="008D0BA8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</w:rPr>
              <w:tab/>
            </w:r>
            <w:r w:rsidRPr="00567835">
              <w:rPr>
                <w:sz w:val="30"/>
                <w:szCs w:val="30"/>
              </w:rPr>
              <w:tab/>
              <w:t>10</w:t>
            </w:r>
          </w:p>
        </w:tc>
        <w:tc>
          <w:tcPr>
            <w:tcW w:w="675" w:type="dxa"/>
            <w:shd w:val="clear" w:color="auto" w:fill="auto"/>
          </w:tcPr>
          <w:p w:rsidR="008D0BA8" w:rsidRPr="00567835" w:rsidRDefault="008D0BA8" w:rsidP="007213AC">
            <w:pPr>
              <w:ind w:left="-20" w:right="-86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ปี</w:t>
            </w:r>
          </w:p>
        </w:tc>
      </w:tr>
      <w:tr w:rsidR="008D0BA8" w:rsidRPr="00567835" w:rsidTr="007213AC">
        <w:tc>
          <w:tcPr>
            <w:tcW w:w="5390" w:type="dxa"/>
            <w:shd w:val="clear" w:color="auto" w:fill="auto"/>
            <w:vAlign w:val="bottom"/>
          </w:tcPr>
          <w:p w:rsidR="008D0BA8" w:rsidRPr="00567835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เครื่องตกแต่ง ติดตั้ง เครื่องใช้สำนักงาน อุปกรณ์และยานพาหนะ</w:t>
            </w:r>
          </w:p>
        </w:tc>
        <w:tc>
          <w:tcPr>
            <w:tcW w:w="1195" w:type="dxa"/>
            <w:shd w:val="clear" w:color="auto" w:fill="auto"/>
          </w:tcPr>
          <w:p w:rsidR="008D0BA8" w:rsidRPr="00567835" w:rsidRDefault="008D0BA8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</w:rPr>
              <w:tab/>
            </w:r>
            <w:r w:rsidRPr="00567835">
              <w:rPr>
                <w:sz w:val="30"/>
                <w:szCs w:val="30"/>
              </w:rPr>
              <w:tab/>
              <w:t>5</w:t>
            </w:r>
          </w:p>
        </w:tc>
        <w:tc>
          <w:tcPr>
            <w:tcW w:w="675" w:type="dxa"/>
            <w:shd w:val="clear" w:color="auto" w:fill="auto"/>
          </w:tcPr>
          <w:p w:rsidR="008D0BA8" w:rsidRPr="00567835" w:rsidRDefault="008D0BA8" w:rsidP="007213AC">
            <w:pPr>
              <w:ind w:left="-20" w:right="-86"/>
            </w:pPr>
            <w:r w:rsidRPr="00567835">
              <w:rPr>
                <w:sz w:val="30"/>
                <w:szCs w:val="30"/>
                <w:cs/>
              </w:rPr>
              <w:t>ปี</w:t>
            </w:r>
          </w:p>
        </w:tc>
      </w:tr>
    </w:tbl>
    <w:p w:rsidR="008D0BA8" w:rsidRPr="00567835" w:rsidRDefault="008D0BA8" w:rsidP="008D0BA8">
      <w:pPr>
        <w:ind w:left="1080" w:right="-23"/>
        <w:jc w:val="thaiDistribute"/>
        <w:rPr>
          <w:sz w:val="24"/>
          <w:szCs w:val="24"/>
        </w:rPr>
      </w:pPr>
    </w:p>
    <w:p w:rsidR="00A77B9A" w:rsidRPr="00567835" w:rsidRDefault="005A7890" w:rsidP="00CE6638">
      <w:pPr>
        <w:ind w:left="1080" w:right="-2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ไม่มีการคิ</w:t>
      </w:r>
      <w:r w:rsidR="00A77B9A" w:rsidRPr="00567835">
        <w:rPr>
          <w:sz w:val="30"/>
          <w:szCs w:val="30"/>
          <w:cs/>
        </w:rPr>
        <w:t>ดค่าเสื่อมราคาสำหรับที่ดินและสินทรัพย์ที่อยู่ระหว่างก่อสร้าง</w:t>
      </w:r>
    </w:p>
    <w:p w:rsidR="00A77B9A" w:rsidRPr="00567835" w:rsidRDefault="00A77B9A" w:rsidP="00CE6638">
      <w:pPr>
        <w:ind w:left="1080" w:right="-23"/>
        <w:jc w:val="thaiDistribute"/>
        <w:rPr>
          <w:sz w:val="24"/>
          <w:szCs w:val="24"/>
        </w:rPr>
      </w:pPr>
    </w:p>
    <w:p w:rsidR="008D0BA8" w:rsidRPr="00567835" w:rsidRDefault="008D0BA8" w:rsidP="00CE663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วิธีการคิดค่าเสื่อมราคา อายุการให้ประโยชน์ข</w:t>
      </w:r>
      <w:r w:rsidR="005538A1" w:rsidRPr="00567835">
        <w:rPr>
          <w:sz w:val="30"/>
          <w:szCs w:val="30"/>
          <w:cs/>
        </w:rPr>
        <w:t>องสินทรัพย์ และมูลค่าคงเหลือ จะได้รับการ</w:t>
      </w:r>
      <w:r w:rsidRPr="00567835">
        <w:rPr>
          <w:sz w:val="30"/>
          <w:szCs w:val="30"/>
          <w:cs/>
        </w:rPr>
        <w:t>ทบทวนทุก</w:t>
      </w:r>
      <w:r w:rsidR="007213AC" w:rsidRPr="00567835">
        <w:rPr>
          <w:sz w:val="30"/>
          <w:szCs w:val="30"/>
          <w:cs/>
        </w:rPr>
        <w:br/>
      </w:r>
      <w:r w:rsidR="00CE6638" w:rsidRPr="00567835">
        <w:rPr>
          <w:sz w:val="30"/>
          <w:szCs w:val="30"/>
          <w:cs/>
        </w:rPr>
        <w:t>สิ้น</w:t>
      </w:r>
      <w:r w:rsidR="003A1FAE" w:rsidRPr="00567835">
        <w:rPr>
          <w:sz w:val="30"/>
          <w:szCs w:val="30"/>
          <w:cs/>
        </w:rPr>
        <w:t>รอบ</w:t>
      </w:r>
      <w:r w:rsidR="00812F61" w:rsidRPr="00567835">
        <w:rPr>
          <w:sz w:val="30"/>
          <w:szCs w:val="30"/>
          <w:cs/>
        </w:rPr>
        <w:t>ปี</w:t>
      </w:r>
      <w:r w:rsidR="00021A69" w:rsidRPr="00567835">
        <w:rPr>
          <w:sz w:val="30"/>
          <w:szCs w:val="30"/>
          <w:cs/>
        </w:rPr>
        <w:t>บัญชี</w:t>
      </w:r>
      <w:r w:rsidRPr="00567835">
        <w:rPr>
          <w:sz w:val="30"/>
          <w:szCs w:val="30"/>
          <w:cs/>
        </w:rPr>
        <w:t xml:space="preserve"> และปรับปรุงตามความเหมาะสม</w:t>
      </w:r>
    </w:p>
    <w:p w:rsidR="00513A6B" w:rsidRPr="00567835" w:rsidRDefault="00513A6B" w:rsidP="009E75F9">
      <w:pPr>
        <w:ind w:left="1080" w:right="-23"/>
        <w:jc w:val="thaiDistribute"/>
        <w:rPr>
          <w:sz w:val="24"/>
          <w:szCs w:val="24"/>
        </w:rPr>
      </w:pPr>
    </w:p>
    <w:p w:rsidR="008D0BA8" w:rsidRPr="00567835" w:rsidRDefault="00A77B9A" w:rsidP="00E767E5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9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ค่าความนิยมและสินทรัพย์ไม่มีตัวตนอื่น</w:t>
      </w:r>
    </w:p>
    <w:p w:rsidR="008D0BA8" w:rsidRPr="00567835" w:rsidRDefault="008D0BA8" w:rsidP="00FD3965">
      <w:pPr>
        <w:ind w:left="1080" w:right="-23"/>
        <w:jc w:val="thaiDistribute"/>
        <w:rPr>
          <w:sz w:val="24"/>
          <w:szCs w:val="24"/>
        </w:rPr>
      </w:pPr>
    </w:p>
    <w:p w:rsidR="008D0BA8" w:rsidRPr="00567835" w:rsidRDefault="008D0BA8" w:rsidP="008D0BA8">
      <w:pPr>
        <w:pStyle w:val="BodyText"/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567835">
        <w:rPr>
          <w:rFonts w:cs="Angsana New"/>
          <w:i/>
          <w:iCs/>
          <w:sz w:val="30"/>
          <w:szCs w:val="30"/>
          <w:cs/>
        </w:rPr>
        <w:t>ค่าความนิยม</w:t>
      </w:r>
    </w:p>
    <w:p w:rsidR="00186475" w:rsidRPr="00567835" w:rsidRDefault="00186475" w:rsidP="009E75F9">
      <w:pPr>
        <w:ind w:left="1080" w:right="-23"/>
        <w:jc w:val="thaiDistribute"/>
        <w:rPr>
          <w:sz w:val="24"/>
          <w:szCs w:val="24"/>
        </w:rPr>
      </w:pPr>
    </w:p>
    <w:p w:rsidR="00CE6638" w:rsidRPr="00567835" w:rsidRDefault="00CE6638" w:rsidP="00CE663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="00B52C41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 xml:space="preserve">ค่าความนิยม ได้อธิบายในหมายเหตุประกอบงบการเงินข้อ </w:t>
      </w:r>
      <w:r w:rsidR="00A77B9A" w:rsidRPr="00567835">
        <w:rPr>
          <w:sz w:val="30"/>
          <w:szCs w:val="30"/>
        </w:rPr>
        <w:t>3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 xml:space="preserve">1 </w:t>
      </w:r>
      <w:r w:rsidRPr="00567835">
        <w:rPr>
          <w:sz w:val="30"/>
          <w:szCs w:val="30"/>
          <w:cs/>
        </w:rPr>
        <w:t xml:space="preserve">ภายหลังจากการรับรู้เริ่มแรก ค่าความนิยมจะถูกวัดมูลค่าด้วยวิธีราคาทุนหักขาดทุนจากการด้อยค่าสะสม ค่าความนิยมได้ถูกทดสอบการด้อยค่าตามที่อธิบายในหมายเหตุประกอบงบการเงินข้อ </w:t>
      </w:r>
      <w:r w:rsidR="00A77B9A" w:rsidRPr="00567835">
        <w:rPr>
          <w:sz w:val="30"/>
          <w:szCs w:val="30"/>
        </w:rPr>
        <w:t>3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 xml:space="preserve">10 </w:t>
      </w:r>
      <w:r w:rsidRPr="00567835">
        <w:rPr>
          <w:sz w:val="30"/>
          <w:szCs w:val="30"/>
          <w:cs/>
        </w:rPr>
        <w:t>ค่า</w:t>
      </w:r>
      <w:r w:rsidR="00640223" w:rsidRPr="00567835">
        <w:rPr>
          <w:sz w:val="30"/>
          <w:szCs w:val="30"/>
          <w:cs/>
        </w:rPr>
        <w:t>ค</w:t>
      </w:r>
      <w:r w:rsidRPr="00567835">
        <w:rPr>
          <w:sz w:val="30"/>
          <w:szCs w:val="30"/>
          <w:cs/>
        </w:rPr>
        <w:t>วามนิยมติดลบรับรู้ทันทีในกำไรหรือขาดทุน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lastRenderedPageBreak/>
        <w:t>สินทรัพย์ไม่มีตัวตนอื่น</w:t>
      </w:r>
      <w:r w:rsidR="00126ECB" w:rsidRPr="00567835">
        <w:rPr>
          <w:i/>
          <w:iCs/>
          <w:sz w:val="30"/>
          <w:szCs w:val="30"/>
          <w:cs/>
        </w:rPr>
        <w:t xml:space="preserve"> ๆ</w:t>
      </w:r>
    </w:p>
    <w:p w:rsidR="008D0BA8" w:rsidRPr="00567835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color w:val="auto"/>
          <w:sz w:val="30"/>
          <w:szCs w:val="30"/>
          <w:cs/>
        </w:rPr>
        <w:t>สินทรัพย์ไม่มีตัวตนอื่น ๆ ได้แก่ ค่าลิขสิทธิ์ซอฟ</w:t>
      </w:r>
      <w:r w:rsidR="00A77B9A" w:rsidRPr="00567835">
        <w:rPr>
          <w:rFonts w:cs="Angsana New"/>
          <w:color w:val="auto"/>
          <w:sz w:val="30"/>
          <w:szCs w:val="30"/>
          <w:cs/>
        </w:rPr>
        <w:t>ต์</w:t>
      </w:r>
      <w:r w:rsidRPr="00567835">
        <w:rPr>
          <w:rFonts w:cs="Angsana New"/>
          <w:color w:val="auto"/>
          <w:sz w:val="30"/>
          <w:szCs w:val="30"/>
          <w:cs/>
        </w:rPr>
        <w:t>แวร์ที่ธนาคารและบริษัทย่อยซื้อมาและมีอายุการ</w:t>
      </w:r>
      <w:r w:rsidR="00FF2BA7" w:rsidRPr="00567835">
        <w:rPr>
          <w:rFonts w:cs="Angsana New"/>
          <w:color w:val="auto"/>
          <w:sz w:val="30"/>
          <w:szCs w:val="30"/>
          <w:cs/>
        </w:rPr>
        <w:t>ใช้งาน</w:t>
      </w:r>
      <w:r w:rsidRPr="00567835">
        <w:rPr>
          <w:rFonts w:cs="Angsana New"/>
          <w:sz w:val="30"/>
          <w:szCs w:val="30"/>
          <w:cs/>
        </w:rPr>
        <w:t xml:space="preserve">จำกัด </w:t>
      </w:r>
      <w:r w:rsidR="00F61683" w:rsidRPr="00567835">
        <w:rPr>
          <w:rFonts w:cs="Angsana New"/>
          <w:sz w:val="30"/>
          <w:szCs w:val="30"/>
          <w:cs/>
        </w:rPr>
        <w:t>วัดมูลค่าด้วยราคาทุน</w:t>
      </w:r>
      <w:r w:rsidRPr="00567835">
        <w:rPr>
          <w:rFonts w:cs="Angsana New"/>
          <w:sz w:val="30"/>
          <w:szCs w:val="30"/>
          <w:cs/>
        </w:rPr>
        <w:t>หักค่าตัดจำหน่า</w:t>
      </w:r>
      <w:r w:rsidR="00A77B9A" w:rsidRPr="00567835">
        <w:rPr>
          <w:rFonts w:cs="Angsana New"/>
          <w:sz w:val="30"/>
          <w:szCs w:val="30"/>
          <w:cs/>
        </w:rPr>
        <w:t>ยสะสมและ</w:t>
      </w:r>
      <w:r w:rsidR="001412E8" w:rsidRPr="00567835">
        <w:rPr>
          <w:rFonts w:cs="Angsana New"/>
          <w:sz w:val="30"/>
          <w:szCs w:val="30"/>
          <w:cs/>
        </w:rPr>
        <w:t>ผล</w:t>
      </w:r>
      <w:r w:rsidR="00A77B9A" w:rsidRPr="00567835">
        <w:rPr>
          <w:rFonts w:cs="Angsana New"/>
          <w:sz w:val="30"/>
          <w:szCs w:val="30"/>
          <w:cs/>
        </w:rPr>
        <w:t>ขาดทุนจากการด้อยค่าสะสม</w:t>
      </w:r>
    </w:p>
    <w:p w:rsidR="007D1C75" w:rsidRPr="00567835" w:rsidRDefault="007D1C75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"/>
        <w:tabs>
          <w:tab w:val="left" w:pos="1080"/>
        </w:tabs>
        <w:ind w:left="108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8D0BA8" w:rsidRPr="00567835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A77B9A" w:rsidRPr="00567835" w:rsidRDefault="00A77B9A" w:rsidP="008D0BA8">
      <w:pPr>
        <w:ind w:left="1080" w:right="-23"/>
        <w:jc w:val="thaiDistribute"/>
        <w:rPr>
          <w:i/>
          <w:iCs/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ค่าตัดจำหน่าย</w:t>
      </w:r>
    </w:p>
    <w:p w:rsidR="008D0BA8" w:rsidRPr="00567835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ค่าตัดจำหน่ายคำนวณ</w:t>
      </w:r>
      <w:r w:rsidR="001412E8" w:rsidRPr="00567835">
        <w:rPr>
          <w:rFonts w:cs="Angsana New"/>
          <w:sz w:val="30"/>
          <w:szCs w:val="30"/>
          <w:cs/>
        </w:rPr>
        <w:t>จาก</w:t>
      </w:r>
      <w:r w:rsidRPr="00567835">
        <w:rPr>
          <w:rFonts w:cs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BB3AA8" w:rsidRPr="00567835" w:rsidRDefault="00BB3AA8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8"/>
        </w:rPr>
      </w:pPr>
      <w:r w:rsidRPr="00567835">
        <w:rPr>
          <w:rFonts w:cs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</w:t>
      </w:r>
      <w:r w:rsidR="0010367E" w:rsidRPr="00567835">
        <w:rPr>
          <w:rFonts w:cs="Angsana New"/>
          <w:sz w:val="30"/>
          <w:szCs w:val="30"/>
        </w:rPr>
        <w:br/>
      </w:r>
      <w:r w:rsidRPr="00567835">
        <w:rPr>
          <w:rFonts w:cs="Angsana New"/>
          <w:sz w:val="30"/>
          <w:szCs w:val="30"/>
          <w:cs/>
        </w:rPr>
        <w:t>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9C1E0F" w:rsidRPr="00567835">
        <w:rPr>
          <w:rFonts w:cs="Angsana New"/>
          <w:sz w:val="30"/>
          <w:szCs w:val="30"/>
          <w:cs/>
        </w:rPr>
        <w:t xml:space="preserve"> </w:t>
      </w:r>
      <w:r w:rsidRPr="00567835">
        <w:rPr>
          <w:rFonts w:cs="Angsana New"/>
          <w:sz w:val="30"/>
          <w:szCs w:val="30"/>
          <w:cs/>
        </w:rPr>
        <w:t>ระยะเวลาท</w:t>
      </w:r>
      <w:r w:rsidR="00323A13" w:rsidRPr="00567835">
        <w:rPr>
          <w:rFonts w:cs="Angsana New"/>
          <w:sz w:val="30"/>
          <w:szCs w:val="30"/>
          <w:cs/>
        </w:rPr>
        <w:t>ี่คาดว่าจะได้รับประโยชน์สำหรับ</w:t>
      </w:r>
      <w:r w:rsidR="001412E8" w:rsidRPr="00567835">
        <w:rPr>
          <w:rFonts w:cs="Angsana New"/>
          <w:sz w:val="30"/>
          <w:szCs w:val="30"/>
          <w:cs/>
        </w:rPr>
        <w:t>ปี</w:t>
      </w:r>
      <w:r w:rsidRPr="00567835">
        <w:rPr>
          <w:rFonts w:cs="Angsana New"/>
          <w:sz w:val="30"/>
          <w:szCs w:val="30"/>
          <w:cs/>
        </w:rPr>
        <w:t>ปัจจุบันและปีเปรียบเทียบแสดงได้ดังนี้</w:t>
      </w:r>
    </w:p>
    <w:p w:rsidR="008D0BA8" w:rsidRPr="00567835" w:rsidRDefault="008D0BA8" w:rsidP="009E75F9">
      <w:pPr>
        <w:ind w:left="1080" w:right="-23"/>
        <w:jc w:val="thaiDistribute"/>
        <w:rPr>
          <w:sz w:val="30"/>
          <w:szCs w:val="30"/>
        </w:rPr>
      </w:pPr>
    </w:p>
    <w:tbl>
      <w:tblPr>
        <w:tblW w:w="897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3303"/>
      </w:tblGrid>
      <w:tr w:rsidR="008D0BA8" w:rsidRPr="00567835" w:rsidTr="00323A13">
        <w:tc>
          <w:tcPr>
            <w:tcW w:w="4590" w:type="dxa"/>
            <w:shd w:val="clear" w:color="auto" w:fill="auto"/>
          </w:tcPr>
          <w:p w:rsidR="008D0BA8" w:rsidRPr="00567835" w:rsidRDefault="008D0BA8" w:rsidP="00A77B9A">
            <w:pPr>
              <w:tabs>
                <w:tab w:val="left" w:pos="540"/>
              </w:tabs>
              <w:ind w:left="-108"/>
              <w:jc w:val="both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ค่าลิขสิทธิ์ซอฟ</w:t>
            </w:r>
            <w:r w:rsidR="00A77B9A" w:rsidRPr="00567835">
              <w:rPr>
                <w:sz w:val="30"/>
                <w:szCs w:val="30"/>
                <w:cs/>
              </w:rPr>
              <w:t>ต์</w:t>
            </w:r>
            <w:r w:rsidRPr="00567835">
              <w:rPr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  <w:shd w:val="clear" w:color="auto" w:fill="auto"/>
          </w:tcPr>
          <w:p w:rsidR="008D0BA8" w:rsidRPr="00567835" w:rsidRDefault="008D0BA8" w:rsidP="00F010AC">
            <w:pPr>
              <w:tabs>
                <w:tab w:val="left" w:pos="540"/>
              </w:tabs>
              <w:jc w:val="right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</w:rPr>
              <w:t>5</w:t>
            </w:r>
            <w:r w:rsidRPr="00567835">
              <w:rPr>
                <w:sz w:val="30"/>
                <w:szCs w:val="30"/>
                <w:cs/>
              </w:rPr>
              <w:t>-</w:t>
            </w:r>
            <w:r w:rsidRPr="00567835">
              <w:rPr>
                <w:sz w:val="30"/>
                <w:szCs w:val="30"/>
              </w:rPr>
              <w:t>10</w:t>
            </w:r>
          </w:p>
        </w:tc>
        <w:tc>
          <w:tcPr>
            <w:tcW w:w="3303" w:type="dxa"/>
            <w:shd w:val="clear" w:color="auto" w:fill="auto"/>
          </w:tcPr>
          <w:p w:rsidR="008D0BA8" w:rsidRPr="00567835" w:rsidRDefault="008D0BA8" w:rsidP="00F010AC">
            <w:pPr>
              <w:tabs>
                <w:tab w:val="left" w:pos="540"/>
              </w:tabs>
              <w:jc w:val="both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ปี</w:t>
            </w:r>
          </w:p>
        </w:tc>
      </w:tr>
    </w:tbl>
    <w:p w:rsidR="00513A6B" w:rsidRPr="00567835" w:rsidRDefault="00513A6B" w:rsidP="009E75F9">
      <w:pPr>
        <w:ind w:left="1080" w:right="-23"/>
        <w:jc w:val="thaiDistribute"/>
        <w:rPr>
          <w:sz w:val="30"/>
          <w:szCs w:val="30"/>
        </w:rPr>
      </w:pPr>
    </w:p>
    <w:p w:rsidR="00A77B9A" w:rsidRPr="00567835" w:rsidRDefault="00A77B9A" w:rsidP="009E75F9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ไม่มีการคิดค่าตัดจำหน่ายสำหรับซอฟต์แวร์ที่อยู่ระหว่าง</w:t>
      </w:r>
      <w:r w:rsidR="00323A13" w:rsidRPr="00567835">
        <w:rPr>
          <w:sz w:val="30"/>
          <w:szCs w:val="30"/>
          <w:cs/>
        </w:rPr>
        <w:t>การ</w:t>
      </w:r>
      <w:r w:rsidRPr="00567835">
        <w:rPr>
          <w:sz w:val="30"/>
          <w:szCs w:val="30"/>
          <w:cs/>
        </w:rPr>
        <w:t>ติดตั้ง</w:t>
      </w:r>
    </w:p>
    <w:p w:rsidR="00A77B9A" w:rsidRPr="00567835" w:rsidRDefault="00A77B9A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pacing w:val="-8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</w:t>
      </w:r>
      <w:r w:rsidR="00812F61" w:rsidRPr="00567835">
        <w:rPr>
          <w:rFonts w:cs="Angsana New"/>
          <w:spacing w:val="-8"/>
          <w:sz w:val="30"/>
          <w:szCs w:val="30"/>
          <w:cs/>
        </w:rPr>
        <w:t>รอบปี</w:t>
      </w:r>
      <w:r w:rsidR="001412E8" w:rsidRPr="00567835">
        <w:rPr>
          <w:rFonts w:cs="Angsana New"/>
          <w:spacing w:val="-8"/>
          <w:sz w:val="30"/>
          <w:szCs w:val="30"/>
          <w:cs/>
        </w:rPr>
        <w:t>บัญชี</w:t>
      </w:r>
      <w:r w:rsidR="00513A6B" w:rsidRPr="00567835">
        <w:rPr>
          <w:rFonts w:cs="Angsana New"/>
          <w:sz w:val="30"/>
          <w:szCs w:val="30"/>
          <w:cs/>
        </w:rPr>
        <w:t>และปรับปรุงตามความเหมาะสม</w:t>
      </w:r>
    </w:p>
    <w:p w:rsidR="008D0BA8" w:rsidRPr="00567835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C23B26" w:rsidRPr="00567835" w:rsidRDefault="00C23B26">
      <w:pPr>
        <w:suppressAutoHyphens w:val="0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br w:type="page"/>
      </w:r>
    </w:p>
    <w:p w:rsidR="008D0BA8" w:rsidRPr="00567835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10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การด้อยค่า</w:t>
      </w:r>
    </w:p>
    <w:p w:rsidR="008D0BA8" w:rsidRPr="00567835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</w:t>
      </w:r>
      <w:r w:rsidR="001849B0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:rsidR="001849B0" w:rsidRPr="00567835" w:rsidRDefault="001849B0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D9524E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:rsidR="006E4338" w:rsidRPr="00567835" w:rsidRDefault="006E4338" w:rsidP="00D9524E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ซึ่งได้บันทึกในส่วนของเจ้าของ และมีความชัดเจนว่าสินทรัพย์ดังกล่าวมีการด้อยค่า ยอดขาดทุนซึ่งเคยบันทึกในส่วนของเจ้าของ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:rsidR="002708AE" w:rsidRPr="00567835" w:rsidRDefault="002708AE">
      <w:pPr>
        <w:suppressAutoHyphens w:val="0"/>
        <w:rPr>
          <w:i/>
          <w:sz w:val="30"/>
          <w:szCs w:val="30"/>
          <w:cs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คิดลดด้วยอัตราดอกเบี้ยที่แท้จริง 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513A6B" w:rsidRPr="00567835" w:rsidRDefault="00513A6B" w:rsidP="00E8394D">
      <w:pPr>
        <w:ind w:left="1080" w:right="-75"/>
        <w:jc w:val="thaiDistribute"/>
        <w:rPr>
          <w:sz w:val="30"/>
          <w:szCs w:val="30"/>
        </w:rPr>
      </w:pPr>
    </w:p>
    <w:p w:rsidR="00C23B26" w:rsidRPr="00567835" w:rsidRDefault="00C23B26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8D0BA8" w:rsidRPr="00567835" w:rsidRDefault="008D0BA8" w:rsidP="00323A13">
      <w:pPr>
        <w:ind w:left="1080" w:right="-7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</w:t>
      </w:r>
      <w:r w:rsidR="00323A13" w:rsidRPr="00567835">
        <w:rPr>
          <w:sz w:val="30"/>
          <w:szCs w:val="30"/>
          <w:cs/>
        </w:rPr>
        <w:t>คำนึงถึง</w:t>
      </w:r>
      <w:r w:rsidRPr="00567835">
        <w:rPr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</w:t>
      </w:r>
      <w:r w:rsidR="00323A13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</w:t>
      </w:r>
      <w:r w:rsidR="00323A13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021A69" w:rsidRPr="00567835" w:rsidRDefault="00021A69" w:rsidP="008D0BA8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</w:p>
    <w:p w:rsidR="008D0BA8" w:rsidRPr="00567835" w:rsidRDefault="008D0BA8" w:rsidP="008D0BA8">
      <w:pPr>
        <w:pStyle w:val="BodyText"/>
        <w:ind w:left="108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iCs/>
          <w:sz w:val="30"/>
          <w:szCs w:val="30"/>
          <w:cs/>
        </w:rPr>
        <w:t>การกลับรายการด้อยค่า</w:t>
      </w:r>
    </w:p>
    <w:p w:rsidR="008D0BA8" w:rsidRPr="00567835" w:rsidRDefault="008D0BA8" w:rsidP="008D0BA8">
      <w:pPr>
        <w:ind w:left="1080" w:right="-23"/>
        <w:jc w:val="thaiDistribute"/>
        <w:rPr>
          <w:sz w:val="24"/>
          <w:szCs w:val="24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</w:t>
      </w:r>
      <w:r w:rsidR="00ED0904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B05B2E" w:rsidRPr="00567835" w:rsidRDefault="00B05B2E" w:rsidP="008D0BA8">
      <w:pPr>
        <w:ind w:left="1080" w:right="-23"/>
        <w:jc w:val="thaiDistribute"/>
        <w:rPr>
          <w:sz w:val="24"/>
          <w:szCs w:val="24"/>
        </w:rPr>
      </w:pPr>
    </w:p>
    <w:p w:rsidR="008D0BA8" w:rsidRPr="00567835" w:rsidRDefault="008D0BA8" w:rsidP="001412E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ขาดทุนจากการด้อยค่าของค่าความนิยมจะไม่มีการ</w:t>
      </w:r>
      <w:r w:rsidR="00FF2BA7" w:rsidRPr="00567835">
        <w:rPr>
          <w:sz w:val="30"/>
          <w:szCs w:val="30"/>
          <w:cs/>
        </w:rPr>
        <w:t>ปรับปรุง</w:t>
      </w:r>
      <w:r w:rsidRPr="00567835">
        <w:rPr>
          <w:sz w:val="30"/>
          <w:szCs w:val="30"/>
          <w:cs/>
        </w:rPr>
        <w:t>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8D0BA8" w:rsidRPr="00567835" w:rsidRDefault="008D0BA8" w:rsidP="008D0BA8">
      <w:pPr>
        <w:ind w:left="1080" w:right="-23"/>
        <w:jc w:val="thaiDistribute"/>
        <w:rPr>
          <w:sz w:val="24"/>
          <w:szCs w:val="24"/>
        </w:rPr>
      </w:pPr>
    </w:p>
    <w:p w:rsidR="008D0BA8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11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ภาระในการส่งคืนหลักทรัพย์</w:t>
      </w:r>
    </w:p>
    <w:p w:rsidR="007151A6" w:rsidRDefault="007151A6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</w:p>
    <w:p w:rsidR="007151A6" w:rsidRPr="00567835" w:rsidRDefault="007151A6" w:rsidP="008D0BA8">
      <w:pPr>
        <w:ind w:left="1080" w:right="-25" w:hanging="5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0C41AC">
        <w:rPr>
          <w:rFonts w:hint="cs"/>
          <w:sz w:val="30"/>
          <w:szCs w:val="30"/>
          <w:cs/>
        </w:rPr>
        <w:t>บริษัทย่อยบันทึ</w:t>
      </w:r>
      <w:r>
        <w:rPr>
          <w:rFonts w:hint="cs"/>
          <w:sz w:val="30"/>
          <w:szCs w:val="30"/>
          <w:cs/>
        </w:rPr>
        <w:t>กบัญชีรับรู้ภาระที่ต้องส่งคืนหลักทรัพย์ที่ยืมมาเป็นภาระในการส่งคืนหลักทรัพย์ในงบแสดงฐานะการเงิน</w:t>
      </w:r>
    </w:p>
    <w:p w:rsidR="008D0BA8" w:rsidRPr="00567835" w:rsidRDefault="008D0BA8" w:rsidP="008D0BA8">
      <w:pPr>
        <w:ind w:left="1080" w:right="-23"/>
        <w:jc w:val="thaiDistribute"/>
        <w:rPr>
          <w:sz w:val="24"/>
          <w:szCs w:val="24"/>
          <w:cs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รายการดังกล่าวแสดงถึง</w:t>
      </w:r>
      <w:r w:rsidRPr="00567835">
        <w:rPr>
          <w:spacing w:val="-4"/>
          <w:sz w:val="30"/>
          <w:szCs w:val="30"/>
          <w:cs/>
        </w:rPr>
        <w:t>ภาระในการส่งคืนหลักทรัพย์</w:t>
      </w:r>
      <w:r w:rsidRPr="00567835">
        <w:rPr>
          <w:sz w:val="30"/>
          <w:szCs w:val="30"/>
          <w:cs/>
        </w:rPr>
        <w:t>ค้ำประกัน</w:t>
      </w:r>
      <w:r w:rsidRPr="00567835">
        <w:rPr>
          <w:spacing w:val="-4"/>
          <w:sz w:val="30"/>
          <w:szCs w:val="30"/>
          <w:cs/>
        </w:rPr>
        <w:t>ของ</w:t>
      </w:r>
      <w:r w:rsidRPr="00567835">
        <w:rPr>
          <w:sz w:val="30"/>
          <w:szCs w:val="30"/>
          <w:cs/>
        </w:rPr>
        <w:t>บริษัทย่อยในรูปแบบหลักทรัพย์ที่วางเป็นประกันการกู้ยืมเงินตามธุรกรรมซื้อคืนภาคเอกชน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 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:rsidR="008D0BA8" w:rsidRPr="00567835" w:rsidRDefault="008D0BA8" w:rsidP="008D0BA8">
      <w:pPr>
        <w:ind w:left="1080" w:right="-23"/>
        <w:jc w:val="thaiDistribute"/>
        <w:rPr>
          <w:sz w:val="24"/>
          <w:szCs w:val="24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</w:t>
      </w:r>
      <w:r w:rsidR="007151A6">
        <w:rPr>
          <w:rFonts w:hint="cs"/>
          <w:sz w:val="30"/>
          <w:szCs w:val="30"/>
          <w:cs/>
        </w:rPr>
        <w:t>กำไรหรือขาดทุน</w:t>
      </w:r>
      <w:r w:rsidR="00F92888">
        <w:rPr>
          <w:sz w:val="30"/>
          <w:szCs w:val="30"/>
        </w:rPr>
        <w:t xml:space="preserve"> </w:t>
      </w:r>
      <w:r w:rsidRPr="00567835">
        <w:rPr>
          <w:sz w:val="30"/>
          <w:szCs w:val="30"/>
          <w:cs/>
        </w:rPr>
        <w:t>ค่าธรรมเ</w:t>
      </w:r>
      <w:r w:rsidR="007151A6">
        <w:rPr>
          <w:sz w:val="30"/>
          <w:szCs w:val="30"/>
          <w:cs/>
        </w:rPr>
        <w:t>นียมจากการยืมและให้ยืมหลักทรัพย</w:t>
      </w:r>
      <w:r w:rsidR="007151A6">
        <w:rPr>
          <w:rFonts w:hint="cs"/>
          <w:sz w:val="30"/>
          <w:szCs w:val="30"/>
          <w:cs/>
        </w:rPr>
        <w:t>์บันทึกต</w:t>
      </w:r>
      <w:r w:rsidRPr="00567835">
        <w:rPr>
          <w:sz w:val="30"/>
          <w:szCs w:val="30"/>
          <w:cs/>
        </w:rPr>
        <w:t>ามเกณฑ์คงค้าง</w:t>
      </w:r>
    </w:p>
    <w:p w:rsidR="00B94607" w:rsidRPr="00567835" w:rsidRDefault="00165312" w:rsidP="00921012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B94607" w:rsidRPr="00567835">
        <w:rPr>
          <w:spacing w:val="-4"/>
          <w:sz w:val="30"/>
          <w:szCs w:val="30"/>
          <w:cs/>
        </w:rPr>
        <w:t>.</w:t>
      </w:r>
      <w:r w:rsidR="00B94607" w:rsidRPr="00567835">
        <w:rPr>
          <w:spacing w:val="-4"/>
          <w:sz w:val="30"/>
          <w:szCs w:val="30"/>
        </w:rPr>
        <w:t>12</w:t>
      </w:r>
      <w:r w:rsidR="00B94607" w:rsidRPr="00567835">
        <w:rPr>
          <w:spacing w:val="-4"/>
          <w:sz w:val="30"/>
          <w:szCs w:val="30"/>
        </w:rPr>
        <w:tab/>
      </w:r>
      <w:r w:rsidR="00B94607" w:rsidRPr="00567835">
        <w:rPr>
          <w:sz w:val="30"/>
          <w:szCs w:val="30"/>
          <w:cs/>
          <w:lang w:val="th-TH"/>
        </w:rPr>
        <w:t>ผลประโยชน์</w:t>
      </w:r>
      <w:r w:rsidR="0051398E" w:rsidRPr="00567835">
        <w:rPr>
          <w:sz w:val="30"/>
          <w:szCs w:val="30"/>
          <w:cs/>
          <w:lang w:val="th-TH"/>
        </w:rPr>
        <w:t>ของ</w:t>
      </w:r>
      <w:r w:rsidR="00B94607" w:rsidRPr="00567835">
        <w:rPr>
          <w:sz w:val="30"/>
          <w:szCs w:val="30"/>
          <w:cs/>
          <w:lang w:val="th-TH"/>
        </w:rPr>
        <w:t>พนักงาน</w:t>
      </w:r>
    </w:p>
    <w:p w:rsidR="008D0BA8" w:rsidRPr="00567835" w:rsidRDefault="008D0BA8" w:rsidP="00FD3965">
      <w:pPr>
        <w:ind w:left="1080" w:right="-23"/>
        <w:jc w:val="thaiDistribute"/>
        <w:rPr>
          <w:sz w:val="24"/>
          <w:szCs w:val="24"/>
        </w:rPr>
      </w:pPr>
    </w:p>
    <w:p w:rsidR="00911992" w:rsidRPr="00567835" w:rsidRDefault="00911992" w:rsidP="00911992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567835">
        <w:rPr>
          <w:rFonts w:cs="Angsana New"/>
          <w:iCs/>
          <w:sz w:val="30"/>
          <w:szCs w:val="30"/>
          <w:cs/>
        </w:rPr>
        <w:t>โครงการสมทบเงิน</w:t>
      </w:r>
    </w:p>
    <w:p w:rsidR="00911992" w:rsidRPr="00567835" w:rsidRDefault="00911992" w:rsidP="00FD3965">
      <w:pPr>
        <w:ind w:left="1080" w:right="-23"/>
        <w:jc w:val="thaiDistribute"/>
        <w:rPr>
          <w:sz w:val="24"/>
          <w:szCs w:val="24"/>
        </w:rPr>
      </w:pPr>
    </w:p>
    <w:p w:rsidR="00911992" w:rsidRPr="00567835" w:rsidRDefault="00911992" w:rsidP="0091199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รอบระยะเวลาที่พนักงานได้ทำงานให้กับกิจการ</w:t>
      </w:r>
    </w:p>
    <w:p w:rsidR="00C23B26" w:rsidRPr="00567835" w:rsidRDefault="00C23B26" w:rsidP="00911992">
      <w:pPr>
        <w:ind w:left="1080" w:right="-23"/>
        <w:jc w:val="thaiDistribute"/>
        <w:rPr>
          <w:sz w:val="30"/>
          <w:szCs w:val="30"/>
        </w:rPr>
      </w:pPr>
    </w:p>
    <w:p w:rsidR="00911992" w:rsidRPr="00567835" w:rsidRDefault="00911992" w:rsidP="00911992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567835">
        <w:rPr>
          <w:rFonts w:cs="Angsana New"/>
          <w:iCs/>
          <w:sz w:val="30"/>
          <w:szCs w:val="30"/>
          <w:cs/>
        </w:rPr>
        <w:t>โครงการผลประโยชน์ที่กำหนดไว้</w:t>
      </w:r>
    </w:p>
    <w:p w:rsidR="00911992" w:rsidRPr="00567835" w:rsidRDefault="00911992" w:rsidP="00FD3965">
      <w:pPr>
        <w:ind w:left="1080" w:right="-23"/>
        <w:jc w:val="thaiDistribute"/>
        <w:rPr>
          <w:sz w:val="30"/>
          <w:szCs w:val="30"/>
        </w:rPr>
      </w:pPr>
    </w:p>
    <w:p w:rsidR="00911992" w:rsidRPr="00567835" w:rsidRDefault="00911992" w:rsidP="0091199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ภาระผูกพันสุทธิของธนาคารและบริษัทย่อย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323A13" w:rsidRPr="00567835">
        <w:rPr>
          <w:sz w:val="30"/>
          <w:szCs w:val="30"/>
          <w:cs/>
        </w:rPr>
        <w:t>งวด</w:t>
      </w:r>
      <w:r w:rsidRPr="00567835">
        <w:rPr>
          <w:sz w:val="30"/>
          <w:szCs w:val="30"/>
          <w:cs/>
        </w:rPr>
        <w:t>ปัจจุบันและงวดก่อน</w:t>
      </w:r>
      <w:r w:rsidR="00266E12" w:rsidRPr="00567835">
        <w:rPr>
          <w:sz w:val="30"/>
          <w:szCs w:val="30"/>
          <w:cs/>
        </w:rPr>
        <w:t xml:space="preserve"> </w:t>
      </w:r>
      <w:r w:rsidR="00FD3965" w:rsidRPr="00567835">
        <w:rPr>
          <w:sz w:val="30"/>
          <w:szCs w:val="30"/>
          <w:cs/>
        </w:rPr>
        <w:t xml:space="preserve">ๆ </w:t>
      </w:r>
      <w:r w:rsidRPr="00567835">
        <w:rPr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:rsidR="0010367E" w:rsidRPr="00567835" w:rsidRDefault="0010367E" w:rsidP="00911992">
      <w:pPr>
        <w:ind w:left="1080" w:right="-23"/>
        <w:jc w:val="thaiDistribute"/>
        <w:rPr>
          <w:sz w:val="30"/>
          <w:szCs w:val="30"/>
        </w:rPr>
      </w:pPr>
    </w:p>
    <w:p w:rsidR="00911992" w:rsidRPr="00567835" w:rsidRDefault="00911992" w:rsidP="00911992">
      <w:pPr>
        <w:ind w:left="1080" w:right="-23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การคำนวณ</w:t>
      </w:r>
      <w:r w:rsidR="005538A1" w:rsidRPr="00567835">
        <w:rPr>
          <w:spacing w:val="-4"/>
          <w:sz w:val="30"/>
          <w:szCs w:val="30"/>
          <w:cs/>
        </w:rPr>
        <w:t>ภาระผูกพันของโครงการผลประโยชน์ที่กำหนดไว้</w:t>
      </w:r>
      <w:r w:rsidRPr="00567835">
        <w:rPr>
          <w:spacing w:val="-4"/>
          <w:sz w:val="30"/>
          <w:szCs w:val="30"/>
          <w:cs/>
        </w:rPr>
        <w:t>นั้นจัดทำโดยนักคณิตศาสตร์ประกันภัยที่ได้รับอนุญาต โดย</w:t>
      </w:r>
      <w:r w:rsidR="005538A1" w:rsidRPr="00567835">
        <w:rPr>
          <w:spacing w:val="-4"/>
          <w:sz w:val="30"/>
          <w:szCs w:val="30"/>
          <w:cs/>
        </w:rPr>
        <w:t>ใช้</w:t>
      </w:r>
      <w:r w:rsidRPr="00567835">
        <w:rPr>
          <w:spacing w:val="-4"/>
          <w:sz w:val="30"/>
          <w:szCs w:val="30"/>
          <w:cs/>
        </w:rPr>
        <w:t xml:space="preserve">วิธีคิดลดแต่ละหน่วยที่ประมาณการไว้ </w:t>
      </w:r>
    </w:p>
    <w:p w:rsidR="005644A8" w:rsidRPr="00567835" w:rsidRDefault="005644A8" w:rsidP="00B05B2E">
      <w:pPr>
        <w:ind w:left="1080" w:right="-23"/>
        <w:jc w:val="thaiDistribute"/>
        <w:rPr>
          <w:sz w:val="30"/>
          <w:szCs w:val="30"/>
        </w:rPr>
      </w:pPr>
    </w:p>
    <w:p w:rsidR="00911992" w:rsidRPr="00567835" w:rsidRDefault="00911992" w:rsidP="00B05B2E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</w:t>
      </w:r>
      <w:r w:rsidR="00266E12" w:rsidRPr="00567835">
        <w:rPr>
          <w:sz w:val="30"/>
          <w:szCs w:val="30"/>
          <w:cs/>
        </w:rPr>
        <w:t>กำไรหรือ</w:t>
      </w:r>
      <w:r w:rsidRPr="00567835">
        <w:rPr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ธนาคารและบริษัทย่อยกำหนดดอกเบี้ยจ่ายหนี้สินผลประโยชน์ที่กำหนดไว้สุทธิโดยใช้อัตราคิดลดที่ใช้วัดมูลค่าภาระผูก</w:t>
      </w:r>
      <w:r w:rsidR="00564340" w:rsidRPr="00567835">
        <w:rPr>
          <w:sz w:val="30"/>
          <w:szCs w:val="30"/>
          <w:cs/>
        </w:rPr>
        <w:t>พันตามโครงการผลประโยชน์</w:t>
      </w:r>
      <w:r w:rsidR="00513BF3" w:rsidRPr="00567835">
        <w:rPr>
          <w:sz w:val="30"/>
          <w:szCs w:val="30"/>
          <w:cs/>
        </w:rPr>
        <w:t xml:space="preserve"> ณ ต้นปี </w:t>
      </w:r>
      <w:r w:rsidRPr="00567835">
        <w:rPr>
          <w:sz w:val="30"/>
          <w:szCs w:val="30"/>
          <w:cs/>
        </w:rPr>
        <w:t>โดยคำนึงถึงการเปลี่ยนแปลงใด</w:t>
      </w:r>
      <w:r w:rsidR="00266E12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ๆ</w:t>
      </w:r>
      <w:r w:rsidR="00266E12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FD3965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ๆ</w:t>
      </w:r>
      <w:r w:rsidR="00FD3965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C46F4E" w:rsidRPr="00567835" w:rsidRDefault="00C46F4E" w:rsidP="00B05B2E">
      <w:pPr>
        <w:ind w:left="1080" w:right="-23"/>
        <w:jc w:val="thaiDistribute"/>
        <w:rPr>
          <w:sz w:val="28"/>
          <w:szCs w:val="28"/>
        </w:rPr>
      </w:pPr>
    </w:p>
    <w:p w:rsidR="00911992" w:rsidRPr="00567835" w:rsidRDefault="00911992" w:rsidP="0091199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เมื่อมีการ</w:t>
      </w:r>
      <w:r w:rsidR="00323A13" w:rsidRPr="00567835">
        <w:rPr>
          <w:sz w:val="30"/>
          <w:szCs w:val="30"/>
          <w:cs/>
        </w:rPr>
        <w:t>เปลี่ยนแปลง</w:t>
      </w:r>
      <w:r w:rsidRPr="00567835">
        <w:rPr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</w:t>
      </w:r>
      <w:r w:rsidR="005538A1" w:rsidRPr="00567835">
        <w:rPr>
          <w:sz w:val="30"/>
          <w:szCs w:val="30"/>
          <w:cs/>
        </w:rPr>
        <w:t>่ยวข้องกับการบริการในอดีต หรือ</w:t>
      </w:r>
      <w:r w:rsidRPr="00567835">
        <w:rPr>
          <w:sz w:val="30"/>
          <w:szCs w:val="30"/>
          <w:cs/>
        </w:rPr>
        <w:t>กำไรหรือ</w:t>
      </w:r>
      <w:r w:rsidR="00513BF3" w:rsidRPr="00567835">
        <w:rPr>
          <w:sz w:val="30"/>
          <w:szCs w:val="30"/>
          <w:cs/>
        </w:rPr>
        <w:t>ขาดทุนจากการลดขนาดโครงการ</w:t>
      </w:r>
      <w:r w:rsidRPr="00567835">
        <w:rPr>
          <w:sz w:val="30"/>
          <w:szCs w:val="30"/>
          <w:cs/>
        </w:rPr>
        <w:t>ต้องรับรู้ในกำไรหรือขาดทุนทันที ธนาคารและบริษัทย่อย</w:t>
      </w:r>
      <w:r w:rsidR="00323A13" w:rsidRPr="00567835">
        <w:rPr>
          <w:sz w:val="30"/>
          <w:szCs w:val="30"/>
          <w:cs/>
        </w:rPr>
        <w:t>รับรู้</w:t>
      </w:r>
      <w:r w:rsidRPr="00567835">
        <w:rPr>
          <w:sz w:val="30"/>
          <w:szCs w:val="30"/>
          <w:cs/>
        </w:rPr>
        <w:t>กำไรและขาดทุนจากการจ่ายชำระผลประโยชน์</w:t>
      </w:r>
      <w:r w:rsidR="00323A13" w:rsidRPr="00567835">
        <w:rPr>
          <w:sz w:val="30"/>
          <w:szCs w:val="30"/>
          <w:cs/>
        </w:rPr>
        <w:t>พนักงาน</w:t>
      </w:r>
      <w:r w:rsidRPr="00567835">
        <w:rPr>
          <w:sz w:val="30"/>
          <w:szCs w:val="30"/>
          <w:cs/>
        </w:rPr>
        <w:t>เมื่อเกิดขึ้น</w:t>
      </w:r>
    </w:p>
    <w:p w:rsidR="00513A6B" w:rsidRPr="00567835" w:rsidRDefault="00513A6B" w:rsidP="00911992">
      <w:pPr>
        <w:pStyle w:val="BodyText"/>
        <w:ind w:left="1080"/>
        <w:jc w:val="thaiDistribute"/>
        <w:rPr>
          <w:rFonts w:cs="Angsana New"/>
          <w:iCs/>
          <w:sz w:val="28"/>
          <w:szCs w:val="28"/>
        </w:rPr>
      </w:pPr>
    </w:p>
    <w:p w:rsidR="00911992" w:rsidRPr="00567835" w:rsidRDefault="00911992" w:rsidP="00911992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567835">
        <w:rPr>
          <w:rFonts w:cs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911992" w:rsidRPr="00567835" w:rsidRDefault="00911992" w:rsidP="00E17C5B">
      <w:pPr>
        <w:ind w:left="1080" w:right="-23"/>
        <w:jc w:val="thaiDistribute"/>
        <w:rPr>
          <w:sz w:val="28"/>
          <w:szCs w:val="28"/>
        </w:rPr>
      </w:pPr>
    </w:p>
    <w:p w:rsidR="00911992" w:rsidRPr="00567835" w:rsidRDefault="00911992" w:rsidP="0091199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ภาระผูกพันสุทธิของธนาคารและบริษัทย่อย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323A13" w:rsidRPr="00567835">
        <w:rPr>
          <w:sz w:val="30"/>
          <w:szCs w:val="30"/>
          <w:cs/>
        </w:rPr>
        <w:t>งวด</w:t>
      </w:r>
      <w:r w:rsidRPr="00567835">
        <w:rPr>
          <w:sz w:val="30"/>
          <w:szCs w:val="30"/>
          <w:cs/>
        </w:rPr>
        <w:t xml:space="preserve">ปัจจุบันและงวดก่อน </w:t>
      </w:r>
      <w:r w:rsidR="005538A1" w:rsidRPr="00567835">
        <w:rPr>
          <w:sz w:val="30"/>
          <w:szCs w:val="30"/>
          <w:cs/>
        </w:rPr>
        <w:t xml:space="preserve">ๆ </w:t>
      </w:r>
      <w:r w:rsidRPr="00567835">
        <w:rPr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323A13" w:rsidRPr="00567835">
        <w:rPr>
          <w:sz w:val="30"/>
          <w:szCs w:val="30"/>
          <w:cs/>
        </w:rPr>
        <w:t>หรือ</w:t>
      </w:r>
      <w:r w:rsidRPr="00567835">
        <w:rPr>
          <w:sz w:val="30"/>
          <w:szCs w:val="30"/>
          <w:cs/>
        </w:rPr>
        <w:t>ขาดทุนเมื่อเกิดขึ้น</w:t>
      </w:r>
    </w:p>
    <w:p w:rsidR="00712143" w:rsidRPr="00567835" w:rsidRDefault="00712143" w:rsidP="009E75F9">
      <w:pPr>
        <w:ind w:left="1080" w:right="-23"/>
        <w:jc w:val="thaiDistribute"/>
        <w:rPr>
          <w:sz w:val="28"/>
          <w:szCs w:val="28"/>
        </w:rPr>
      </w:pPr>
    </w:p>
    <w:p w:rsidR="00911992" w:rsidRPr="00567835" w:rsidRDefault="00911992" w:rsidP="00911992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567835">
        <w:rPr>
          <w:rFonts w:cs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911992" w:rsidRPr="00567835" w:rsidRDefault="00911992" w:rsidP="00E17C5B">
      <w:pPr>
        <w:ind w:left="1080" w:right="-23"/>
        <w:jc w:val="thaiDistribute"/>
        <w:rPr>
          <w:sz w:val="28"/>
          <w:szCs w:val="28"/>
        </w:rPr>
      </w:pPr>
    </w:p>
    <w:p w:rsidR="00911992" w:rsidRPr="00567835" w:rsidRDefault="00911992" w:rsidP="0091199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ธนาคารและบริษัทย่อย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B05B2E" w:rsidRPr="00567835" w:rsidRDefault="00B05B2E" w:rsidP="00911992">
      <w:pPr>
        <w:ind w:left="1080" w:right="-23"/>
        <w:jc w:val="thaiDistribute"/>
        <w:rPr>
          <w:sz w:val="28"/>
          <w:szCs w:val="28"/>
        </w:rPr>
      </w:pPr>
    </w:p>
    <w:p w:rsidR="008D0BA8" w:rsidRPr="00567835" w:rsidRDefault="00165312" w:rsidP="008D0BA8">
      <w:pPr>
        <w:tabs>
          <w:tab w:val="left" w:pos="720"/>
          <w:tab w:val="left" w:pos="1440"/>
          <w:tab w:val="left" w:pos="2160"/>
          <w:tab w:val="left" w:pos="2880"/>
          <w:tab w:val="center" w:pos="5083"/>
        </w:tabs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13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ประมาณการหนี้สิน</w:t>
      </w:r>
    </w:p>
    <w:p w:rsidR="008D0BA8" w:rsidRPr="00567835" w:rsidRDefault="008D0BA8" w:rsidP="00E17C5B">
      <w:pPr>
        <w:ind w:left="1080" w:right="-23"/>
        <w:jc w:val="thaiDistribute"/>
        <w:rPr>
          <w:sz w:val="28"/>
          <w:szCs w:val="28"/>
        </w:rPr>
      </w:pPr>
    </w:p>
    <w:p w:rsidR="00B94607" w:rsidRPr="00567835" w:rsidRDefault="008D0BA8" w:rsidP="00921012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ประมาณการหนี้สินจะรับรู้ก็ต่อเมื่อ</w:t>
      </w:r>
      <w:r w:rsidR="00323A13" w:rsidRPr="00567835">
        <w:rPr>
          <w:sz w:val="30"/>
          <w:szCs w:val="30"/>
          <w:cs/>
        </w:rPr>
        <w:t>ธนาคารและบริษัทย่อยมีภาระผูกพัน</w:t>
      </w:r>
      <w:r w:rsidRPr="00567835">
        <w:rPr>
          <w:sz w:val="30"/>
          <w:szCs w:val="30"/>
          <w:cs/>
        </w:rPr>
        <w:t>ตามกฎหมาย</w:t>
      </w:r>
      <w:r w:rsidR="00323A13" w:rsidRPr="00567835">
        <w:rPr>
          <w:sz w:val="30"/>
          <w:szCs w:val="30"/>
          <w:cs/>
        </w:rPr>
        <w:t>หรือภาระผูกพันจากการอนุมาน</w:t>
      </w:r>
      <w:r w:rsidRPr="00567835">
        <w:rPr>
          <w:sz w:val="30"/>
          <w:szCs w:val="30"/>
          <w:cs/>
        </w:rPr>
        <w:t>ที่เกิดขึ้นในปัจจุบัน</w:t>
      </w:r>
      <w:r w:rsidR="00ED0904" w:rsidRPr="00567835">
        <w:rPr>
          <w:sz w:val="30"/>
          <w:szCs w:val="30"/>
          <w:cs/>
        </w:rPr>
        <w:t>อันเป็นผลมาจากเหตุการณ์ในอดีต</w:t>
      </w:r>
      <w:r w:rsidR="00323A13" w:rsidRPr="00567835">
        <w:rPr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567835">
        <w:rPr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1849B0" w:rsidRPr="00567835">
        <w:rPr>
          <w:sz w:val="30"/>
          <w:szCs w:val="30"/>
          <w:cs/>
        </w:rPr>
        <w:t>ผูกพัน</w:t>
      </w:r>
      <w:r w:rsidRPr="00567835">
        <w:rPr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323A13" w:rsidRPr="00567835">
        <w:rPr>
          <w:sz w:val="30"/>
          <w:szCs w:val="30"/>
          <w:cs/>
        </w:rPr>
        <w:t>ถึง</w:t>
      </w:r>
      <w:r w:rsidRPr="00567835">
        <w:rPr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5644A8" w:rsidRPr="00567835" w:rsidRDefault="005644A8" w:rsidP="00921012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:rsidR="00B94607" w:rsidRPr="00567835" w:rsidRDefault="00165312" w:rsidP="00921012">
      <w:pPr>
        <w:tabs>
          <w:tab w:val="left" w:pos="900"/>
        </w:tabs>
        <w:ind w:left="1080" w:right="-23" w:hanging="540"/>
        <w:jc w:val="thaiDistribute"/>
        <w:rPr>
          <w:spacing w:val="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B94607" w:rsidRPr="00567835">
        <w:rPr>
          <w:spacing w:val="-4"/>
          <w:sz w:val="30"/>
          <w:szCs w:val="30"/>
          <w:cs/>
        </w:rPr>
        <w:t>.</w:t>
      </w:r>
      <w:r w:rsidR="00B94607" w:rsidRPr="00567835">
        <w:rPr>
          <w:spacing w:val="-4"/>
          <w:sz w:val="30"/>
          <w:szCs w:val="30"/>
        </w:rPr>
        <w:t>14</w:t>
      </w:r>
      <w:r w:rsidR="00B94607" w:rsidRPr="00567835">
        <w:rPr>
          <w:spacing w:val="-4"/>
          <w:sz w:val="30"/>
          <w:szCs w:val="30"/>
        </w:rPr>
        <w:tab/>
      </w:r>
      <w:r w:rsidR="00B94607" w:rsidRPr="00567835">
        <w:rPr>
          <w:spacing w:val="-4"/>
          <w:sz w:val="30"/>
          <w:szCs w:val="30"/>
        </w:rPr>
        <w:tab/>
      </w:r>
      <w:r w:rsidR="00B94607" w:rsidRPr="00567835">
        <w:rPr>
          <w:spacing w:val="-4"/>
          <w:sz w:val="30"/>
          <w:szCs w:val="30"/>
          <w:cs/>
        </w:rPr>
        <w:t>การรับรู้เมื่อเริ่มแรก</w:t>
      </w:r>
    </w:p>
    <w:p w:rsidR="00B94607" w:rsidRPr="00567835" w:rsidRDefault="00B94607" w:rsidP="00B94607">
      <w:pPr>
        <w:tabs>
          <w:tab w:val="left" w:pos="900"/>
        </w:tabs>
        <w:ind w:left="1080" w:right="-23"/>
        <w:jc w:val="thaiDistribute"/>
        <w:rPr>
          <w:spacing w:val="4"/>
          <w:sz w:val="24"/>
          <w:szCs w:val="24"/>
        </w:rPr>
      </w:pPr>
    </w:p>
    <w:p w:rsidR="00B94607" w:rsidRPr="00567835" w:rsidRDefault="00B94607" w:rsidP="00B94607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spacing w:val="4"/>
          <w:sz w:val="30"/>
          <w:szCs w:val="30"/>
          <w:cs/>
        </w:rPr>
        <w:t xml:space="preserve">ธนาคารและบริษัทย่อยรับรู้การซื้อและการขายเงินลงทุนในวันที่ชำระราคา </w:t>
      </w:r>
      <w:r w:rsidR="002A0767">
        <w:rPr>
          <w:rFonts w:hint="cs"/>
          <w:spacing w:val="4"/>
          <w:sz w:val="30"/>
          <w:szCs w:val="30"/>
          <w:cs/>
        </w:rPr>
        <w:t>เครื่องมือ</w:t>
      </w:r>
      <w:r w:rsidRPr="00567835">
        <w:rPr>
          <w:spacing w:val="4"/>
          <w:sz w:val="30"/>
          <w:szCs w:val="30"/>
          <w:cs/>
        </w:rPr>
        <w:t>ทางการเงินอื่น</w:t>
      </w:r>
      <w:r w:rsidR="005538A1" w:rsidRPr="00567835">
        <w:rPr>
          <w:spacing w:val="4"/>
          <w:sz w:val="30"/>
          <w:szCs w:val="30"/>
          <w:cs/>
        </w:rPr>
        <w:t xml:space="preserve"> </w:t>
      </w:r>
      <w:r w:rsidRPr="00567835">
        <w:rPr>
          <w:spacing w:val="4"/>
          <w:sz w:val="30"/>
          <w:szCs w:val="30"/>
          <w:cs/>
        </w:rPr>
        <w:t>ๆ รวมทั้งเงินให้สินเชื่อแก่ลูกหนี้ เงินรับฝากและตราสารหนี้ที่ออกและเงินกู้ยืมจะถูกรับรู้ในวันที่เกิดรายการ ซึ่งเป็นวันที่ธนาคารและบริษัทย่อยเป็นคู่สัญญาภายใต้ข้อกำหนดของตราสารทางการเงินนั้น</w:t>
      </w:r>
    </w:p>
    <w:p w:rsidR="00F32663" w:rsidRPr="00567835" w:rsidRDefault="00F32663" w:rsidP="00921012">
      <w:pPr>
        <w:tabs>
          <w:tab w:val="left" w:pos="900"/>
        </w:tabs>
        <w:ind w:left="1080" w:right="-23"/>
        <w:jc w:val="thaiDistribute"/>
        <w:rPr>
          <w:spacing w:val="-4"/>
          <w:sz w:val="24"/>
          <w:szCs w:val="24"/>
        </w:rPr>
      </w:pPr>
    </w:p>
    <w:p w:rsidR="0047148E" w:rsidRPr="00567835" w:rsidRDefault="0047148E" w:rsidP="0047148E">
      <w:pPr>
        <w:tabs>
          <w:tab w:val="left" w:pos="900"/>
        </w:tabs>
        <w:ind w:left="1080" w:right="-23"/>
        <w:jc w:val="thaiDistribute"/>
        <w:rPr>
          <w:i/>
          <w:iCs/>
          <w:spacing w:val="4"/>
          <w:sz w:val="30"/>
          <w:szCs w:val="30"/>
        </w:rPr>
      </w:pPr>
      <w:r w:rsidRPr="00567835">
        <w:rPr>
          <w:i/>
          <w:iCs/>
          <w:spacing w:val="4"/>
          <w:sz w:val="30"/>
          <w:szCs w:val="30"/>
          <w:cs/>
        </w:rPr>
        <w:t>หุ้นบุริมสิทธิ</w:t>
      </w:r>
    </w:p>
    <w:p w:rsidR="0047148E" w:rsidRPr="00567835" w:rsidRDefault="0047148E" w:rsidP="0047148E">
      <w:pPr>
        <w:tabs>
          <w:tab w:val="left" w:pos="900"/>
        </w:tabs>
        <w:ind w:left="1080" w:right="-23"/>
        <w:jc w:val="thaiDistribute"/>
        <w:rPr>
          <w:spacing w:val="4"/>
          <w:sz w:val="24"/>
          <w:szCs w:val="24"/>
        </w:rPr>
      </w:pPr>
    </w:p>
    <w:p w:rsidR="0047148E" w:rsidRPr="00567835" w:rsidRDefault="0047148E" w:rsidP="0047148E">
      <w:pPr>
        <w:tabs>
          <w:tab w:val="left" w:pos="900"/>
        </w:tabs>
        <w:ind w:left="1080" w:right="-23"/>
        <w:jc w:val="thaiDistribute"/>
        <w:rPr>
          <w:b/>
          <w:bCs/>
          <w:sz w:val="30"/>
          <w:szCs w:val="30"/>
        </w:rPr>
      </w:pPr>
      <w:r w:rsidRPr="00567835">
        <w:rPr>
          <w:sz w:val="30"/>
          <w:szCs w:val="30"/>
          <w:cs/>
        </w:rPr>
        <w:t>หุ้นบุริมสิทธิถูกจัดประเภทเป็นทุนหากไม่มีการระบุการบังคับไถ่ถอนหรือให้สิทธิเฉพาะกิจการในการ</w:t>
      </w:r>
      <w:r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>ไถ่ถอน 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ธนาคาร</w:t>
      </w:r>
    </w:p>
    <w:p w:rsidR="0047148E" w:rsidRPr="00567835" w:rsidRDefault="0047148E" w:rsidP="00921012">
      <w:pPr>
        <w:tabs>
          <w:tab w:val="left" w:pos="900"/>
        </w:tabs>
        <w:ind w:left="1080" w:right="-23"/>
        <w:jc w:val="thaiDistribute"/>
        <w:rPr>
          <w:spacing w:val="-4"/>
          <w:sz w:val="24"/>
          <w:szCs w:val="24"/>
        </w:rPr>
      </w:pPr>
    </w:p>
    <w:p w:rsidR="008D0BA8" w:rsidRPr="00567835" w:rsidRDefault="008D0BA8" w:rsidP="00921012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i/>
          <w:iCs/>
          <w:spacing w:val="4"/>
          <w:sz w:val="30"/>
          <w:szCs w:val="30"/>
          <w:cs/>
        </w:rPr>
        <w:t>หุ้นสามัญ</w:t>
      </w: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24"/>
          <w:szCs w:val="24"/>
        </w:rPr>
      </w:pP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spacing w:val="4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</w:p>
    <w:p w:rsidR="00713B03" w:rsidRDefault="00713B03" w:rsidP="00A24A62">
      <w:pPr>
        <w:tabs>
          <w:tab w:val="left" w:pos="900"/>
        </w:tabs>
        <w:ind w:left="1080" w:right="-23"/>
        <w:jc w:val="thaiDistribute"/>
        <w:rPr>
          <w:spacing w:val="4"/>
          <w:sz w:val="24"/>
          <w:szCs w:val="24"/>
        </w:rPr>
      </w:pPr>
    </w:p>
    <w:p w:rsidR="002A0767" w:rsidRPr="00567835" w:rsidRDefault="002A0767" w:rsidP="00A24A62">
      <w:pPr>
        <w:tabs>
          <w:tab w:val="left" w:pos="900"/>
        </w:tabs>
        <w:ind w:left="1080" w:right="-23"/>
        <w:jc w:val="thaiDistribute"/>
        <w:rPr>
          <w:spacing w:val="4"/>
          <w:sz w:val="24"/>
          <w:szCs w:val="24"/>
        </w:rPr>
      </w:pPr>
    </w:p>
    <w:p w:rsidR="008D0BA8" w:rsidRPr="00567835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15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รายได้และค่าใช้จ่ายดอกเบี้ย</w:t>
      </w:r>
    </w:p>
    <w:p w:rsidR="008D0BA8" w:rsidRPr="002A0767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28"/>
          <w:szCs w:val="28"/>
        </w:rPr>
      </w:pPr>
    </w:p>
    <w:p w:rsidR="008D0BA8" w:rsidRPr="00567835" w:rsidRDefault="008D0BA8" w:rsidP="00440A10">
      <w:pPr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>ธนาคารใช้เกณฑ์คงค้างในการรับรู้รายได้ดอกเบี้ยและส่วนลดจากเงินให้สินเชื่อ ยกเว้นดอกเบี้ยจากเงินให้สินเชื่อที่ค้างชำระนานเกินกว่า 3 เดือน ณ วันที่ในงบแสดงฐานะการเงิน และดอกเบี้ยจากเงินให้สินเชื่อตามสัญญาปรับโครงสร้างหนี้ที่มีความไม่แน่นอนของความสามารถของลูกหนี้ในการจ่ายชำระจะถือเป็นรายได้ เมื่อได้รับชำระและจะบันทึกบัญชียกเลิ</w:t>
      </w:r>
      <w:r w:rsidR="00713B03" w:rsidRPr="00567835">
        <w:rPr>
          <w:sz w:val="30"/>
          <w:szCs w:val="30"/>
          <w:cs/>
          <w:lang w:val="th-TH"/>
        </w:rPr>
        <w:t>ก</w:t>
      </w:r>
      <w:r w:rsidRPr="00567835">
        <w:rPr>
          <w:sz w:val="30"/>
          <w:szCs w:val="30"/>
          <w:cs/>
          <w:lang w:val="th-TH"/>
        </w:rPr>
        <w:t>รายได้ดอกเบี้ยค้างรับที่รับรู้เป็นรายได้ไว้แล้วตามเกณฑ์คงค้างออกทั้งหมด ดอกเบี้ยจากรายการระหว่างธนาคารและตลาดเงินและจากเงินลงทุนรับรู้ตามเกณฑ์คงค้าง</w:t>
      </w:r>
    </w:p>
    <w:p w:rsidR="008D0BA8" w:rsidRPr="002A0767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28"/>
          <w:szCs w:val="28"/>
        </w:rPr>
      </w:pP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>ธนาคารรับรู้ค่าใช้จ่ายดอกเบี้ยในกำไรหรือขาดทุนโดยใช้เกณฑ์คงค้าง</w:t>
      </w:r>
    </w:p>
    <w:p w:rsidR="008D0BA8" w:rsidRPr="002A0767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28"/>
          <w:szCs w:val="28"/>
        </w:rPr>
      </w:pP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ธนาคารและบริษัทย่อยรับรู้รายได้สำหรับลูกหนี้ภายหลังการปรับโครงสร้างหนี้ใหม่ตามเกณฑ์คงค้างเช่นเดียวกับเงินให้สินเชื่อที่กล่าวข้างต้น ยกเว้นหนี้ตามสัญญาปรับโครงสร้างหนี้ที่อยู่ระหว่างการติดตามผลการปฏิบัติตามเงื่อนไขการปรับโครงสร้างหนี้ใหม่ซึ่งจะรับรู้รายได้ตามเกณฑ์เงินสดจนกว่าลูกหนี้จะปฏิบัติตามเงื่อนไขการปรับโครงสร้างหนี้ติดต่อกันไม่น้อยกว่า 3 เดือนหรือ 3 งวดการชำระเงินแล้วแต่ระยะเวลาใดจะนานกว่า</w:t>
      </w:r>
    </w:p>
    <w:p w:rsidR="00C23B26" w:rsidRPr="002A0767" w:rsidRDefault="00C23B26" w:rsidP="008D0BA8">
      <w:pPr>
        <w:tabs>
          <w:tab w:val="left" w:pos="900"/>
        </w:tabs>
        <w:ind w:left="1080" w:right="-23"/>
        <w:jc w:val="thaiDistribute"/>
        <w:rPr>
          <w:sz w:val="28"/>
          <w:szCs w:val="28"/>
        </w:rPr>
      </w:pP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ในกรณีที่ดอกเบี้ยหรือส่วนลดได้คิดรวมอยู่ในตั๋วเงินหรือเงินให้สินเชื่อแล้ว ดอกเบี้ยหรือส่วนลดดังกล่าวจะตั้งพักไว้และตัดจำหน่ายเป็นรายได้เฉลี่ยเท่า ๆ กัน ตลอดอายุของตั๋วเงินหรือระยะเวลาของเงินให้สินเชื่อนั้น</w:t>
      </w:r>
    </w:p>
    <w:p w:rsidR="00B05B2E" w:rsidRPr="002A0767" w:rsidRDefault="00B05B2E" w:rsidP="00BD19EE">
      <w:pPr>
        <w:tabs>
          <w:tab w:val="left" w:pos="900"/>
        </w:tabs>
        <w:ind w:left="1080" w:right="-23"/>
        <w:jc w:val="thaiDistribute"/>
        <w:rPr>
          <w:spacing w:val="4"/>
          <w:sz w:val="28"/>
          <w:szCs w:val="28"/>
        </w:rPr>
      </w:pPr>
    </w:p>
    <w:p w:rsidR="00BD19EE" w:rsidRPr="00567835" w:rsidRDefault="00165312" w:rsidP="00BD19EE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BD19EE" w:rsidRPr="00567835">
        <w:rPr>
          <w:spacing w:val="-4"/>
          <w:sz w:val="30"/>
          <w:szCs w:val="30"/>
          <w:cs/>
        </w:rPr>
        <w:t>.</w:t>
      </w:r>
      <w:r w:rsidR="00BD19EE" w:rsidRPr="00567835">
        <w:rPr>
          <w:spacing w:val="-4"/>
          <w:sz w:val="30"/>
          <w:szCs w:val="30"/>
        </w:rPr>
        <w:t>1</w:t>
      </w:r>
      <w:r w:rsidR="00BD19EE" w:rsidRPr="00567835">
        <w:rPr>
          <w:spacing w:val="-4"/>
          <w:sz w:val="30"/>
          <w:szCs w:val="30"/>
          <w:cs/>
        </w:rPr>
        <w:t>6</w:t>
      </w:r>
      <w:r w:rsidR="00BD19EE" w:rsidRPr="00567835">
        <w:rPr>
          <w:spacing w:val="-4"/>
          <w:sz w:val="30"/>
          <w:szCs w:val="30"/>
        </w:rPr>
        <w:tab/>
      </w:r>
      <w:r w:rsidR="00BD19EE" w:rsidRPr="00567835">
        <w:rPr>
          <w:spacing w:val="-4"/>
          <w:sz w:val="30"/>
          <w:szCs w:val="30"/>
          <w:cs/>
        </w:rPr>
        <w:t>รายได้จากสัญญาเช่าการเงิน</w:t>
      </w:r>
    </w:p>
    <w:p w:rsidR="008D0BA8" w:rsidRPr="002A0767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28"/>
          <w:szCs w:val="28"/>
        </w:rPr>
      </w:pP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  <w:cs/>
        </w:rPr>
        <w:t>ธนาคารรับรู้รายได้จากสัญญาเช่าการเงิน โดยใช้วิธีอัตราดอกเบี้ยที่แท้จริง (</w:t>
      </w:r>
      <w:r w:rsidRPr="00567835">
        <w:rPr>
          <w:sz w:val="30"/>
          <w:szCs w:val="30"/>
        </w:rPr>
        <w:t>Effective Interest Method</w:t>
      </w:r>
      <w:r w:rsidRPr="00567835">
        <w:rPr>
          <w:sz w:val="30"/>
          <w:szCs w:val="30"/>
          <w:cs/>
        </w:rPr>
        <w:t xml:space="preserve">) </w:t>
      </w:r>
    </w:p>
    <w:p w:rsidR="008D0BA8" w:rsidRPr="002A0767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28"/>
          <w:szCs w:val="28"/>
        </w:rPr>
      </w:pP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รายได้จากลูกหนี้เช่าการเงินที่ค้างชำระนานเกินกว่าสามเดือนนับตั้งแต่วันที่ครบกำหนดชำระจะถูกกลับรายการเพื่อให้เป็นไปตามหลักเกณฑ์ของธนาคารแห่งประเทศไทย</w:t>
      </w:r>
    </w:p>
    <w:p w:rsidR="00030C0F" w:rsidRPr="002A0767" w:rsidRDefault="00030C0F" w:rsidP="008D0BA8">
      <w:pPr>
        <w:tabs>
          <w:tab w:val="left" w:pos="900"/>
        </w:tabs>
        <w:ind w:left="1080" w:right="-23"/>
        <w:jc w:val="thaiDistribute"/>
        <w:rPr>
          <w:sz w:val="28"/>
          <w:szCs w:val="28"/>
        </w:rPr>
      </w:pPr>
    </w:p>
    <w:p w:rsidR="004B7FFC" w:rsidRPr="00567835" w:rsidRDefault="00165312" w:rsidP="004B7FFC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B7FFC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17</w:t>
      </w:r>
      <w:r w:rsidR="004B7FFC" w:rsidRPr="00567835">
        <w:rPr>
          <w:spacing w:val="-4"/>
          <w:sz w:val="30"/>
          <w:szCs w:val="30"/>
        </w:rPr>
        <w:tab/>
      </w:r>
      <w:r w:rsidR="004B7FFC" w:rsidRPr="00567835">
        <w:rPr>
          <w:spacing w:val="-4"/>
          <w:sz w:val="30"/>
          <w:szCs w:val="30"/>
          <w:cs/>
        </w:rPr>
        <w:t>รายได้ค่าธรรมเนียมและบริการ</w:t>
      </w:r>
    </w:p>
    <w:p w:rsidR="004B7FFC" w:rsidRPr="002A0767" w:rsidRDefault="004B7FFC" w:rsidP="00A24A62">
      <w:pPr>
        <w:tabs>
          <w:tab w:val="left" w:pos="900"/>
        </w:tabs>
        <w:ind w:left="1080" w:right="-23"/>
        <w:jc w:val="thaiDistribute"/>
        <w:rPr>
          <w:sz w:val="28"/>
          <w:szCs w:val="28"/>
        </w:rPr>
      </w:pPr>
    </w:p>
    <w:p w:rsidR="004B7FFC" w:rsidRPr="00567835" w:rsidRDefault="004B7FFC" w:rsidP="004B7FFC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ab/>
        <w:t>รายได้ค่าธรรมเนียมและบริการจะรับรู้เมื่อมีการให้บริการที่เกี่ยวข้องแล้ว</w:t>
      </w:r>
    </w:p>
    <w:p w:rsidR="00C46F4E" w:rsidRPr="002A0767" w:rsidRDefault="00C46F4E" w:rsidP="00A24A62">
      <w:pPr>
        <w:tabs>
          <w:tab w:val="left" w:pos="900"/>
        </w:tabs>
        <w:ind w:left="1080" w:right="-23"/>
        <w:jc w:val="thaiDistribute"/>
        <w:rPr>
          <w:sz w:val="28"/>
          <w:szCs w:val="28"/>
        </w:rPr>
      </w:pPr>
    </w:p>
    <w:p w:rsidR="008D0BA8" w:rsidRPr="00567835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030C0F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1</w:t>
      </w:r>
      <w:r w:rsidR="004B7FFC" w:rsidRPr="00567835">
        <w:rPr>
          <w:spacing w:val="-4"/>
          <w:sz w:val="30"/>
          <w:szCs w:val="30"/>
          <w:cs/>
        </w:rPr>
        <w:t>8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รายได้เงินปันผล</w:t>
      </w:r>
    </w:p>
    <w:p w:rsidR="008D0BA8" w:rsidRPr="002A0767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28"/>
          <w:szCs w:val="28"/>
        </w:rPr>
      </w:pP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  <w:cs/>
        </w:rPr>
        <w:t xml:space="preserve">ธนาคารรับรู้รายได้เงินปันผลในกำไรหรือขาดทุนตามเกณฑ์คงค้าง </w:t>
      </w:r>
      <w:r w:rsidRPr="00567835">
        <w:rPr>
          <w:sz w:val="30"/>
          <w:szCs w:val="30"/>
          <w:cs/>
          <w:lang w:val="th-TH"/>
        </w:rPr>
        <w:t>ณ วันที่มีสิทธิได้รับเงินปันผล</w:t>
      </w:r>
    </w:p>
    <w:p w:rsidR="008D0BA8" w:rsidRPr="00567835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4B7FFC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1</w:t>
      </w:r>
      <w:r w:rsidR="004B7FFC" w:rsidRPr="00567835">
        <w:rPr>
          <w:spacing w:val="-4"/>
          <w:sz w:val="30"/>
          <w:szCs w:val="30"/>
          <w:cs/>
        </w:rPr>
        <w:t>9</w:t>
      </w:r>
      <w:r w:rsidR="008D0BA8" w:rsidRPr="00567835">
        <w:rPr>
          <w:spacing w:val="-4"/>
          <w:sz w:val="30"/>
          <w:szCs w:val="30"/>
        </w:rPr>
        <w:tab/>
      </w:r>
      <w:r w:rsidR="00F45480" w:rsidRPr="00567835">
        <w:rPr>
          <w:spacing w:val="-4"/>
          <w:sz w:val="30"/>
          <w:szCs w:val="30"/>
          <w:cs/>
        </w:rPr>
        <w:t>กำไรสุทธิจากธุรกรรมเพื่อค้า</w:t>
      </w:r>
    </w:p>
    <w:p w:rsidR="008D0BA8" w:rsidRPr="002A0767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F45480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color w:val="000000"/>
          <w:sz w:val="30"/>
          <w:szCs w:val="30"/>
          <w:cs/>
        </w:rPr>
        <w:t>กำไรสุทธิจากธุรกรรมเพื่อค้า</w:t>
      </w:r>
      <w:r w:rsidR="002A0767">
        <w:rPr>
          <w:rFonts w:hint="cs"/>
          <w:color w:val="000000"/>
          <w:sz w:val="30"/>
          <w:szCs w:val="30"/>
          <w:cs/>
        </w:rPr>
        <w:t>คำนวณจากการวัดมูลค่ายุติธรรมของเครื่องทางการเงิน</w:t>
      </w:r>
      <w:r w:rsidR="00FB26AB">
        <w:rPr>
          <w:rFonts w:hint="cs"/>
          <w:color w:val="000000"/>
          <w:sz w:val="30"/>
          <w:szCs w:val="30"/>
          <w:cs/>
        </w:rPr>
        <w:t>รับรู้</w:t>
      </w:r>
      <w:r w:rsidR="008D0BA8" w:rsidRPr="00567835">
        <w:rPr>
          <w:sz w:val="30"/>
          <w:szCs w:val="30"/>
          <w:cs/>
        </w:rPr>
        <w:t>ในกำไรหรือขาดทุนตามเกณฑ์คงค้าง</w:t>
      </w:r>
    </w:p>
    <w:p w:rsidR="008D0BA8" w:rsidRPr="002A0767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165312" w:rsidP="00440A10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B7FFC" w:rsidRPr="00567835">
        <w:rPr>
          <w:spacing w:val="-4"/>
          <w:sz w:val="30"/>
          <w:szCs w:val="30"/>
          <w:cs/>
        </w:rPr>
        <w:t>.20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เงินสมทบกองทุนสถาบันคุ้มครองเงินฝาก</w:t>
      </w:r>
    </w:p>
    <w:p w:rsidR="008D0BA8" w:rsidRPr="002A0767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  <w:cs/>
        </w:rPr>
        <w:t>จำนวน</w:t>
      </w:r>
      <w:r w:rsidR="003E2022" w:rsidRPr="00567835">
        <w:rPr>
          <w:spacing w:val="-4"/>
          <w:sz w:val="30"/>
          <w:szCs w:val="30"/>
          <w:cs/>
        </w:rPr>
        <w:t>เงิน</w:t>
      </w:r>
      <w:r w:rsidR="00C22E09" w:rsidRPr="00567835">
        <w:rPr>
          <w:spacing w:val="-4"/>
          <w:sz w:val="30"/>
          <w:szCs w:val="30"/>
          <w:cs/>
        </w:rPr>
        <w:t>นำส่งเข้า</w:t>
      </w:r>
      <w:r w:rsidR="003E2022" w:rsidRPr="00567835">
        <w:rPr>
          <w:spacing w:val="-4"/>
          <w:sz w:val="30"/>
          <w:szCs w:val="30"/>
          <w:cs/>
        </w:rPr>
        <w:t>กองทุนสถาบันคุ้มครองเงินฝาก</w:t>
      </w:r>
      <w:r w:rsidRPr="00567835">
        <w:rPr>
          <w:sz w:val="30"/>
          <w:szCs w:val="30"/>
          <w:cs/>
        </w:rPr>
        <w:t>บันทึกเป็นค่าใช้จ่ายตามเกณฑ์คงค้าง</w:t>
      </w:r>
    </w:p>
    <w:p w:rsidR="00281AAB" w:rsidRPr="002A0767" w:rsidRDefault="00281AAB" w:rsidP="00A24A62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B7FFC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2</w:t>
      </w:r>
      <w:r w:rsidR="004B7FFC" w:rsidRPr="00567835">
        <w:rPr>
          <w:spacing w:val="-4"/>
          <w:sz w:val="30"/>
          <w:szCs w:val="30"/>
          <w:cs/>
        </w:rPr>
        <w:t>1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ภาษีเงินได้</w:t>
      </w:r>
    </w:p>
    <w:p w:rsidR="008D0BA8" w:rsidRPr="002A0767" w:rsidRDefault="008D0BA8" w:rsidP="00FD3965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ค่าใช้จ่ายภาษีเงินได้สำหรับ</w:t>
      </w:r>
      <w:r w:rsidR="00EB7A0D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>ประกอบด้วยภาษีเงินได้ข</w:t>
      </w:r>
      <w:r w:rsidR="0004130A" w:rsidRPr="00567835">
        <w:rPr>
          <w:sz w:val="30"/>
          <w:szCs w:val="30"/>
          <w:cs/>
        </w:rPr>
        <w:t>อง</w:t>
      </w:r>
      <w:r w:rsidR="00513BF3" w:rsidRPr="00567835">
        <w:rPr>
          <w:sz w:val="30"/>
          <w:szCs w:val="30"/>
          <w:cs/>
        </w:rPr>
        <w:t>ปี</w:t>
      </w:r>
      <w:r w:rsidR="0004130A" w:rsidRPr="00567835">
        <w:rPr>
          <w:sz w:val="30"/>
          <w:szCs w:val="30"/>
          <w:cs/>
        </w:rPr>
        <w:t>ปัจจุบันและภาษีเงินได้รอ</w:t>
      </w:r>
      <w:r w:rsidRPr="00567835">
        <w:rPr>
          <w:sz w:val="30"/>
          <w:szCs w:val="30"/>
          <w:cs/>
        </w:rPr>
        <w:t>ตัดบัญชี ภาษีเงินได้ของ</w:t>
      </w:r>
      <w:r w:rsidR="00362F5A" w:rsidRPr="00567835">
        <w:rPr>
          <w:sz w:val="30"/>
          <w:szCs w:val="30"/>
          <w:cs/>
        </w:rPr>
        <w:t>งวด</w:t>
      </w:r>
      <w:r w:rsidR="0004130A" w:rsidRPr="00567835">
        <w:rPr>
          <w:sz w:val="30"/>
          <w:szCs w:val="30"/>
          <w:cs/>
        </w:rPr>
        <w:t>ปัจจุบันและภาษีเงินได้รอ</w:t>
      </w:r>
      <w:r w:rsidRPr="00567835">
        <w:rPr>
          <w:sz w:val="30"/>
          <w:szCs w:val="30"/>
          <w:cs/>
        </w:rPr>
        <w:t>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</w:t>
      </w:r>
      <w:r w:rsidR="00513A6B" w:rsidRPr="00567835">
        <w:rPr>
          <w:sz w:val="30"/>
          <w:szCs w:val="30"/>
          <w:cs/>
        </w:rPr>
        <w:t>ี่รับรู้โดยตรงในส่วนของเจ้าของหรือกำไรขาดทุนเบ็ดเสร็จอื่น</w:t>
      </w:r>
    </w:p>
    <w:p w:rsidR="001849B0" w:rsidRPr="002A0767" w:rsidRDefault="001849B0" w:rsidP="008F3643">
      <w:pPr>
        <w:ind w:left="1080" w:right="-25"/>
        <w:jc w:val="thaiDistribute"/>
        <w:rPr>
          <w:sz w:val="30"/>
          <w:szCs w:val="30"/>
          <w:cs/>
        </w:rPr>
      </w:pPr>
    </w:p>
    <w:p w:rsidR="008D0BA8" w:rsidRPr="00567835" w:rsidRDefault="008D0BA8" w:rsidP="008F3643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ภาษีเงินได้ของ</w:t>
      </w:r>
      <w:r w:rsidR="00513BF3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</w:t>
      </w:r>
      <w:r w:rsidR="00EB7A0D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</w:t>
      </w:r>
      <w:r w:rsidR="00EF027D" w:rsidRPr="00567835">
        <w:rPr>
          <w:sz w:val="30"/>
          <w:szCs w:val="30"/>
          <w:cs/>
        </w:rPr>
        <w:t>น</w:t>
      </w:r>
      <w:r w:rsidR="00EB7A0D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 xml:space="preserve">ก่อน ๆ </w:t>
      </w:r>
    </w:p>
    <w:p w:rsidR="00C46F4E" w:rsidRPr="002A0767" w:rsidRDefault="00C46F4E" w:rsidP="008F3643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04130A" w:rsidP="008D0BA8">
      <w:pPr>
        <w:ind w:left="1080" w:right="-25"/>
        <w:jc w:val="thaiDistribute"/>
        <w:rPr>
          <w:spacing w:val="-2"/>
          <w:sz w:val="30"/>
          <w:szCs w:val="30"/>
        </w:rPr>
      </w:pPr>
      <w:r w:rsidRPr="00567835">
        <w:rPr>
          <w:sz w:val="30"/>
          <w:szCs w:val="30"/>
          <w:cs/>
        </w:rPr>
        <w:t>ภาษีเงินได้รอ</w:t>
      </w:r>
      <w:r w:rsidR="008D0BA8" w:rsidRPr="00567835">
        <w:rPr>
          <w:sz w:val="30"/>
          <w:szCs w:val="30"/>
          <w:cs/>
        </w:rPr>
        <w:t>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</w:t>
      </w:r>
      <w:r w:rsidRPr="00567835">
        <w:rPr>
          <w:sz w:val="30"/>
          <w:szCs w:val="30"/>
          <w:cs/>
        </w:rPr>
        <w:t>มุ่งหมายทางภาษี ภาษีเงินได้รอ</w:t>
      </w:r>
      <w:r w:rsidR="008D0BA8" w:rsidRPr="00567835">
        <w:rPr>
          <w:sz w:val="30"/>
          <w:szCs w:val="30"/>
          <w:cs/>
        </w:rPr>
        <w:t>ตัดบัญชีจะไม่ถูกรับรู้เมื่อ</w:t>
      </w:r>
      <w:r w:rsidR="0047148E" w:rsidRPr="00567835">
        <w:rPr>
          <w:sz w:val="30"/>
          <w:szCs w:val="30"/>
          <w:cs/>
        </w:rPr>
        <w:br/>
      </w:r>
      <w:r w:rsidR="008D0BA8" w:rsidRPr="00567835">
        <w:rPr>
          <w:sz w:val="30"/>
          <w:szCs w:val="30"/>
          <w:cs/>
        </w:rPr>
        <w:t>เกิดจากผลแตกต่างชั่วคราวต่อไปนี้ การรับรู</w:t>
      </w:r>
      <w:r w:rsidR="00266E12" w:rsidRPr="00567835">
        <w:rPr>
          <w:sz w:val="30"/>
          <w:szCs w:val="30"/>
          <w:cs/>
        </w:rPr>
        <w:t>้</w:t>
      </w:r>
      <w:r w:rsidR="008D0BA8" w:rsidRPr="00567835">
        <w:rPr>
          <w:sz w:val="30"/>
          <w:szCs w:val="30"/>
          <w:cs/>
        </w:rPr>
        <w:t xml:space="preserve">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="008D0BA8" w:rsidRPr="00567835">
        <w:rPr>
          <w:spacing w:val="-2"/>
          <w:sz w:val="30"/>
          <w:szCs w:val="30"/>
          <w:cs/>
        </w:rPr>
        <w:t>และผลแตกต่างที่เกี่ย</w:t>
      </w:r>
      <w:r w:rsidR="00921012" w:rsidRPr="00567835">
        <w:rPr>
          <w:spacing w:val="-2"/>
          <w:sz w:val="30"/>
          <w:szCs w:val="30"/>
          <w:cs/>
        </w:rPr>
        <w:t>วข้องกับเงินลงทุนในบริษัทย่อย</w:t>
      </w:r>
      <w:r w:rsidR="008D0BA8" w:rsidRPr="00567835">
        <w:rPr>
          <w:spacing w:val="-2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:rsidR="00FB2849" w:rsidRPr="002A0767" w:rsidRDefault="00FB2849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การวัดมูลค่าของภาษีเงิ</w:t>
      </w:r>
      <w:r w:rsidR="0004130A" w:rsidRPr="00567835">
        <w:rPr>
          <w:sz w:val="30"/>
          <w:szCs w:val="30"/>
          <w:cs/>
        </w:rPr>
        <w:t>นได้รอ</w:t>
      </w:r>
      <w:r w:rsidRPr="00567835">
        <w:rPr>
          <w:sz w:val="30"/>
          <w:szCs w:val="30"/>
          <w:cs/>
        </w:rPr>
        <w:t xml:space="preserve">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:rsidR="00DD3C55" w:rsidRPr="002A0767" w:rsidRDefault="00DD3C55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04130A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ภาษีเงินได้รอ</w:t>
      </w:r>
      <w:r w:rsidR="008D0BA8" w:rsidRPr="00567835">
        <w:rPr>
          <w:sz w:val="30"/>
          <w:szCs w:val="30"/>
          <w:cs/>
        </w:rPr>
        <w:t>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E17C5B" w:rsidRPr="002A0767" w:rsidRDefault="00E17C5B" w:rsidP="00A24A62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ในการกำหนดมูลค่าของภาษีเงินได้ของ</w:t>
      </w:r>
      <w:r w:rsidR="00513BF3" w:rsidRPr="00567835">
        <w:rPr>
          <w:sz w:val="30"/>
          <w:szCs w:val="30"/>
          <w:cs/>
        </w:rPr>
        <w:t>ปี</w:t>
      </w:r>
      <w:r w:rsidR="0004130A" w:rsidRPr="00567835">
        <w:rPr>
          <w:sz w:val="30"/>
          <w:szCs w:val="30"/>
          <w:cs/>
        </w:rPr>
        <w:t>ปัจจุบันและภาษีเงินได้รอ</w:t>
      </w:r>
      <w:r w:rsidRPr="00567835">
        <w:rPr>
          <w:sz w:val="30"/>
          <w:szCs w:val="30"/>
          <w:cs/>
        </w:rPr>
        <w:t>ตัดบัญชี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 w:rsidR="00A02D4E" w:rsidRPr="00567835">
        <w:rPr>
          <w:sz w:val="30"/>
          <w:szCs w:val="30"/>
          <w:cs/>
        </w:rPr>
        <w:t>กหลายปัจจัย รวมถึงการตีความทางกฎ</w:t>
      </w:r>
      <w:r w:rsidRPr="00567835">
        <w:rPr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11607C" w:rsidRPr="00567835">
        <w:rPr>
          <w:sz w:val="30"/>
          <w:szCs w:val="30"/>
          <w:cs/>
        </w:rPr>
        <w:t>ื้นฐานการประมาณการและข้อสมมติ</w:t>
      </w:r>
      <w:r w:rsidRPr="00567835">
        <w:rPr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8D0BA8" w:rsidRPr="00567835" w:rsidRDefault="00547608" w:rsidP="008D0BA8">
      <w:pPr>
        <w:ind w:left="1080" w:right="-25"/>
        <w:jc w:val="thaiDistribute"/>
        <w:rPr>
          <w:sz w:val="30"/>
          <w:szCs w:val="30"/>
        </w:rPr>
      </w:pPr>
      <w:r w:rsidRPr="002A0767">
        <w:rPr>
          <w:sz w:val="30"/>
          <w:szCs w:val="30"/>
          <w:cs/>
        </w:rPr>
        <w:br/>
      </w:r>
      <w:r w:rsidR="0004130A" w:rsidRPr="00567835">
        <w:rPr>
          <w:sz w:val="30"/>
          <w:szCs w:val="30"/>
          <w:cs/>
        </w:rPr>
        <w:t>สินทรัพย์ภาษีเงินได้รอ</w:t>
      </w:r>
      <w:r w:rsidR="008D0BA8" w:rsidRPr="00567835">
        <w:rPr>
          <w:sz w:val="30"/>
          <w:szCs w:val="30"/>
          <w:cs/>
        </w:rPr>
        <w:t>ตั</w:t>
      </w:r>
      <w:r w:rsidR="0004130A" w:rsidRPr="00567835">
        <w:rPr>
          <w:sz w:val="30"/>
          <w:szCs w:val="30"/>
          <w:cs/>
        </w:rPr>
        <w:t>ดบัญชีและหนี้สินภาษีเงินได้รอ</w:t>
      </w:r>
      <w:r w:rsidR="008D0BA8" w:rsidRPr="00567835">
        <w:rPr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513BF3" w:rsidRPr="00567835">
        <w:rPr>
          <w:sz w:val="30"/>
          <w:szCs w:val="30"/>
          <w:cs/>
        </w:rPr>
        <w:t>ปี</w:t>
      </w:r>
      <w:r w:rsidR="008D0BA8" w:rsidRPr="00567835">
        <w:rPr>
          <w:sz w:val="30"/>
          <w:szCs w:val="30"/>
          <w:cs/>
        </w:rPr>
        <w:t>ปัจจุบันมาหักกลบกับหนี้สินภาษีเงินได้ของ</w:t>
      </w:r>
      <w:r w:rsidR="00513BF3" w:rsidRPr="00567835">
        <w:rPr>
          <w:sz w:val="30"/>
          <w:szCs w:val="30"/>
          <w:cs/>
        </w:rPr>
        <w:t>ปี</w:t>
      </w:r>
      <w:r w:rsidR="008D0BA8" w:rsidRPr="00567835">
        <w:rPr>
          <w:sz w:val="30"/>
          <w:szCs w:val="30"/>
          <w:cs/>
        </w:rPr>
        <w:t>ปัจจุบันและภาษี</w:t>
      </w:r>
      <w:r w:rsidR="00686F7C">
        <w:rPr>
          <w:sz w:val="30"/>
          <w:szCs w:val="30"/>
        </w:rPr>
        <w:br/>
      </w:r>
      <w:r w:rsidR="008D0BA8" w:rsidRPr="00567835">
        <w:rPr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513BF3" w:rsidRPr="00567835">
        <w:rPr>
          <w:sz w:val="30"/>
          <w:szCs w:val="30"/>
          <w:cs/>
        </w:rPr>
        <w:t>ปี</w:t>
      </w:r>
      <w:r w:rsidR="008D0BA8" w:rsidRPr="00567835">
        <w:rPr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1F5894" w:rsidRPr="002A0767" w:rsidRDefault="001F5894" w:rsidP="008D0BA8">
      <w:pPr>
        <w:ind w:left="1080" w:right="-25"/>
        <w:jc w:val="thaiDistribute"/>
        <w:rPr>
          <w:sz w:val="30"/>
          <w:szCs w:val="30"/>
        </w:rPr>
      </w:pPr>
    </w:p>
    <w:p w:rsidR="00FD3965" w:rsidRPr="00567835" w:rsidRDefault="0004130A" w:rsidP="00B05B2E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สินทรัพย์ภาษีเงินได้รอ</w:t>
      </w:r>
      <w:r w:rsidR="008D0BA8" w:rsidRPr="00567835">
        <w:rPr>
          <w:sz w:val="30"/>
          <w:szCs w:val="30"/>
          <w:cs/>
        </w:rPr>
        <w:t>ตัดบัญชีจะบันทึกต่อเมื่อมีความเป็นไปได้ค่อนข้างแน่นอนว่ากำไรเพื่อเสียภาษี</w:t>
      </w:r>
      <w:r w:rsidR="00DC6DD4" w:rsidRPr="00567835">
        <w:rPr>
          <w:sz w:val="30"/>
          <w:szCs w:val="30"/>
          <w:cs/>
        </w:rPr>
        <w:br/>
      </w:r>
      <w:r w:rsidR="008D0BA8" w:rsidRPr="00567835">
        <w:rPr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B87ADC" w:rsidRPr="002A0767" w:rsidRDefault="00B87ADC" w:rsidP="0047148E">
      <w:pPr>
        <w:ind w:right="-25"/>
        <w:jc w:val="thaiDistribute"/>
        <w:rPr>
          <w:sz w:val="30"/>
          <w:szCs w:val="30"/>
        </w:rPr>
      </w:pPr>
    </w:p>
    <w:p w:rsidR="008D0BA8" w:rsidRPr="00567835" w:rsidRDefault="00165312" w:rsidP="00B87ADC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B7FFC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2</w:t>
      </w:r>
      <w:r w:rsidR="0047148E" w:rsidRPr="00567835">
        <w:rPr>
          <w:spacing w:val="-4"/>
          <w:sz w:val="30"/>
          <w:szCs w:val="30"/>
        </w:rPr>
        <w:t>2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กำไรต่อหุ้น</w:t>
      </w:r>
    </w:p>
    <w:p w:rsidR="008D0BA8" w:rsidRPr="002A0767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ตั้งแต่วันที่ </w:t>
      </w:r>
      <w:r w:rsidRPr="00567835">
        <w:rPr>
          <w:sz w:val="30"/>
          <w:szCs w:val="30"/>
        </w:rPr>
        <w:t xml:space="preserve">10 </w:t>
      </w:r>
      <w:r w:rsidRPr="00567835">
        <w:rPr>
          <w:sz w:val="30"/>
          <w:szCs w:val="30"/>
          <w:cs/>
        </w:rPr>
        <w:t xml:space="preserve">พฤษภาคม </w:t>
      </w:r>
      <w:r w:rsidRPr="00567835">
        <w:rPr>
          <w:sz w:val="30"/>
          <w:szCs w:val="30"/>
        </w:rPr>
        <w:t xml:space="preserve">2552 </w:t>
      </w:r>
      <w:r w:rsidRPr="00567835">
        <w:rPr>
          <w:sz w:val="30"/>
          <w:szCs w:val="30"/>
          <w:cs/>
        </w:rPr>
        <w:t>บุริมสิทธิของหุ้นบุริมสิทธิได้สิ้นสุดลง หุ้นบุริมสิทธิจึงมีสิทธิเทียบเท่าหุ้นสามัญทุกประการ กำไรต่อหุ้นขั้นพื้นฐานคำนวณจากกำไร</w:t>
      </w:r>
      <w:r w:rsidR="007F2559" w:rsidRPr="00567835">
        <w:rPr>
          <w:sz w:val="30"/>
          <w:szCs w:val="30"/>
          <w:cs/>
        </w:rPr>
        <w:t>ที่เป็นส่วนของผู้ถือหุ้นสามัญของธนาคาร</w:t>
      </w:r>
      <w:r w:rsidRPr="00567835">
        <w:rPr>
          <w:sz w:val="30"/>
          <w:szCs w:val="30"/>
          <w:cs/>
        </w:rPr>
        <w:t>หารด้วยผลรวมของหุ้นสามัญและหุ้นบุริมสิทธิ</w:t>
      </w:r>
    </w:p>
    <w:p w:rsidR="008D0BA8" w:rsidRPr="002A0767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B7FFC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2</w:t>
      </w:r>
      <w:r w:rsidR="0047148E"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รายงานทางการเงินจำแนกตามส่วนงาน</w:t>
      </w:r>
    </w:p>
    <w:p w:rsidR="008D0BA8" w:rsidRPr="002A0767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FD3965"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>การปันส่วนอย่างสมเหตุสมผล</w:t>
      </w:r>
    </w:p>
    <w:p w:rsidR="0047148E" w:rsidRPr="002A0767" w:rsidRDefault="0047148E" w:rsidP="008D0BA8">
      <w:pPr>
        <w:ind w:left="1080" w:right="-25"/>
        <w:jc w:val="thaiDistribute"/>
        <w:rPr>
          <w:sz w:val="30"/>
          <w:szCs w:val="30"/>
        </w:rPr>
      </w:pPr>
    </w:p>
    <w:p w:rsidR="00EB7A0D" w:rsidRPr="00567835" w:rsidRDefault="00EB7A0D">
      <w:pPr>
        <w:suppressAutoHyphens w:val="0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br w:type="page"/>
      </w:r>
    </w:p>
    <w:p w:rsidR="008D0BA8" w:rsidRPr="00567835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4B7FFC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2</w:t>
      </w:r>
      <w:r w:rsidR="0047148E" w:rsidRPr="00567835">
        <w:rPr>
          <w:spacing w:val="-4"/>
          <w:sz w:val="30"/>
          <w:szCs w:val="30"/>
        </w:rPr>
        <w:t>4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เงินตราต่างประเทศ</w:t>
      </w:r>
    </w:p>
    <w:p w:rsidR="008D0BA8" w:rsidRPr="002A0767" w:rsidRDefault="008D0BA8" w:rsidP="00FD3965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2"/>
        <w:tabs>
          <w:tab w:val="left" w:pos="990"/>
        </w:tabs>
        <w:spacing w:after="0" w:line="240" w:lineRule="atLeast"/>
        <w:ind w:left="1080" w:right="43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8D0BA8" w:rsidRPr="002A0767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CA5320" w:rsidRPr="00567835">
        <w:rPr>
          <w:sz w:val="30"/>
          <w:szCs w:val="30"/>
          <w:cs/>
        </w:rPr>
        <w:t>ธนาคาร</w:t>
      </w:r>
      <w:r w:rsidR="004A6C69" w:rsidRPr="00567835">
        <w:rPr>
          <w:sz w:val="30"/>
          <w:szCs w:val="30"/>
          <w:cs/>
        </w:rPr>
        <w:t>และบริษัท</w:t>
      </w:r>
      <w:r w:rsidR="004B7FFC" w:rsidRPr="00567835">
        <w:rPr>
          <w:sz w:val="30"/>
          <w:szCs w:val="30"/>
          <w:cs/>
        </w:rPr>
        <w:t>ย่อย</w:t>
      </w:r>
      <w:r w:rsidRPr="00567835">
        <w:rPr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:rsidR="00EB7A0D" w:rsidRPr="002A0767" w:rsidRDefault="00EB7A0D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</w:t>
      </w:r>
      <w:r w:rsidR="00E17C5B" w:rsidRPr="00567835">
        <w:rPr>
          <w:sz w:val="30"/>
          <w:szCs w:val="30"/>
          <w:cs/>
        </w:rPr>
        <w:t>ดยใช้อัตราแลกเปลี่ยน ณ วันนั้น</w:t>
      </w:r>
    </w:p>
    <w:p w:rsidR="008D0BA8" w:rsidRPr="00567835" w:rsidRDefault="00547608" w:rsidP="008D0BA8">
      <w:pPr>
        <w:ind w:left="1080" w:right="-25"/>
        <w:jc w:val="thaiDistribute"/>
        <w:rPr>
          <w:sz w:val="30"/>
          <w:szCs w:val="30"/>
        </w:rPr>
      </w:pPr>
      <w:r w:rsidRPr="002A0767">
        <w:rPr>
          <w:sz w:val="30"/>
          <w:szCs w:val="30"/>
          <w:cs/>
        </w:rPr>
        <w:br/>
      </w:r>
      <w:r w:rsidR="008D0BA8" w:rsidRPr="00567835">
        <w:rPr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B52C41" w:rsidRPr="002A0767" w:rsidRDefault="00B52C41" w:rsidP="008D0BA8">
      <w:pPr>
        <w:ind w:left="1080" w:right="-25"/>
        <w:jc w:val="thaiDistribute"/>
        <w:rPr>
          <w:sz w:val="30"/>
          <w:szCs w:val="30"/>
        </w:rPr>
      </w:pPr>
    </w:p>
    <w:p w:rsidR="00FF2BA7" w:rsidRPr="00567835" w:rsidRDefault="001469F9" w:rsidP="001469F9">
      <w:pPr>
        <w:ind w:left="1080" w:right="-25"/>
        <w:jc w:val="thaiDistribute"/>
        <w:rPr>
          <w:color w:val="000000"/>
          <w:sz w:val="30"/>
          <w:szCs w:val="30"/>
        </w:rPr>
      </w:pPr>
      <w:r w:rsidRPr="00567835">
        <w:rPr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</w:t>
      </w:r>
      <w:r w:rsidR="00BC19A0" w:rsidRPr="00567835">
        <w:rPr>
          <w:color w:val="000000"/>
          <w:sz w:val="30"/>
          <w:szCs w:val="30"/>
          <w:cs/>
        </w:rPr>
        <w:t>ป็นกำไรหรือขาดทุนในงวดบัญชีนั้น</w:t>
      </w:r>
    </w:p>
    <w:p w:rsidR="00BC19A0" w:rsidRPr="002A0767" w:rsidRDefault="00BC19A0" w:rsidP="001469F9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F71C31">
      <w:pPr>
        <w:pStyle w:val="BodyText2"/>
        <w:tabs>
          <w:tab w:val="left" w:pos="990"/>
        </w:tabs>
        <w:spacing w:after="0" w:line="240" w:lineRule="atLeast"/>
        <w:ind w:left="1080" w:right="43"/>
        <w:jc w:val="thaiDistribute"/>
        <w:rPr>
          <w:spacing w:val="4"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หน่วยงานในต่างประเทศ</w:t>
      </w:r>
    </w:p>
    <w:p w:rsidR="008D0BA8" w:rsidRPr="002A0767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1849B0" w:rsidRPr="00567835" w:rsidRDefault="008D0BA8" w:rsidP="001849B0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:rsidR="001849B0" w:rsidRPr="002A0767" w:rsidRDefault="001849B0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F71C31" w:rsidRPr="002A0767" w:rsidRDefault="00F71C31" w:rsidP="006B18E3">
      <w:pPr>
        <w:ind w:left="1080" w:right="-25"/>
        <w:jc w:val="thaiDistribute"/>
        <w:rPr>
          <w:sz w:val="30"/>
          <w:szCs w:val="30"/>
        </w:rPr>
      </w:pPr>
    </w:p>
    <w:p w:rsidR="006B18E3" w:rsidRPr="00567835" w:rsidRDefault="008D0BA8" w:rsidP="006B18E3">
      <w:pPr>
        <w:ind w:left="1080" w:right="-2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และแสดงเป็นรายการผลต่างจากอัตราแลกเปลี่ยนในส่วนของเจ้าของ จนกว่ามีการจำหน่ายเงินลงทุนนั้นออกไป</w:t>
      </w:r>
      <w:r w:rsidR="006B18E3" w:rsidRPr="00567835">
        <w:rPr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:rsidR="008747F3" w:rsidRPr="00567835" w:rsidRDefault="008747F3" w:rsidP="006B18E3">
      <w:pPr>
        <w:ind w:left="1080" w:right="-25"/>
        <w:jc w:val="thaiDistribute"/>
        <w:rPr>
          <w:sz w:val="28"/>
          <w:szCs w:val="28"/>
        </w:rPr>
      </w:pPr>
    </w:p>
    <w:p w:rsidR="00EB7A0D" w:rsidRPr="00567835" w:rsidRDefault="00EB7A0D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6B18E3" w:rsidRPr="00567835" w:rsidRDefault="006B18E3" w:rsidP="006B18E3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</w:t>
      </w:r>
      <w:r w:rsidR="009D5961" w:rsidRPr="00567835">
        <w:rPr>
          <w:sz w:val="30"/>
          <w:szCs w:val="30"/>
          <w:cs/>
        </w:rPr>
        <w:t>ต้องถูกจัดประเภท</w:t>
      </w:r>
      <w:r w:rsidRPr="00567835">
        <w:rPr>
          <w:sz w:val="30"/>
          <w:szCs w:val="30"/>
          <w:cs/>
        </w:rPr>
        <w:t>เป็นกำไรหรือขาดทุน</w:t>
      </w:r>
      <w:r w:rsidR="009D5961" w:rsidRPr="00567835">
        <w:rPr>
          <w:sz w:val="30"/>
          <w:szCs w:val="30"/>
          <w:cs/>
        </w:rPr>
        <w:t>โดย</w:t>
      </w:r>
      <w:r w:rsidRPr="00567835">
        <w:rPr>
          <w:sz w:val="30"/>
          <w:szCs w:val="30"/>
          <w:cs/>
        </w:rPr>
        <w:t>เป็นส่วนหนึ่งของกำไรขาดทุนจากการจำหน่าย หากธนาคารจำหน่ายส่วนได้เสียในบริษัทย่อย</w:t>
      </w:r>
      <w:r w:rsidR="009D5961" w:rsidRPr="00567835">
        <w:rPr>
          <w:sz w:val="30"/>
          <w:szCs w:val="30"/>
          <w:cs/>
        </w:rPr>
        <w:t>เพียงบางส่วนแต่ยังคงมี</w:t>
      </w:r>
      <w:r w:rsidR="00EE11F7" w:rsidRPr="00567835">
        <w:rPr>
          <w:sz w:val="30"/>
          <w:szCs w:val="30"/>
          <w:cs/>
        </w:rPr>
        <w:t xml:space="preserve">การควบคุม </w:t>
      </w:r>
      <w:r w:rsidRPr="00567835">
        <w:rPr>
          <w:sz w:val="30"/>
          <w:szCs w:val="30"/>
          <w:cs/>
        </w:rPr>
        <w:t>ผลสะสม</w:t>
      </w:r>
      <w:r w:rsidR="00EE11F7" w:rsidRPr="00567835">
        <w:rPr>
          <w:sz w:val="30"/>
          <w:szCs w:val="30"/>
          <w:cs/>
        </w:rPr>
        <w:t>ต้องถูกปันสัดส่วน</w:t>
      </w:r>
      <w:r w:rsidRPr="00567835">
        <w:rPr>
          <w:sz w:val="30"/>
          <w:szCs w:val="30"/>
          <w:cs/>
        </w:rPr>
        <w:t>ให้กับส่วนของผู้ถือหุ้นที่ไม่มีอำนาจควบคุม หากธนาคารจำหน่ายเงิ</w:t>
      </w:r>
      <w:r w:rsidR="00DE78D2" w:rsidRPr="00567835">
        <w:rPr>
          <w:sz w:val="30"/>
          <w:szCs w:val="30"/>
          <w:cs/>
        </w:rPr>
        <w:t>นลงทุนในบริษัทร่วม</w:t>
      </w:r>
      <w:r w:rsidR="007201CA" w:rsidRPr="00567835">
        <w:rPr>
          <w:sz w:val="30"/>
          <w:szCs w:val="30"/>
          <w:cs/>
        </w:rPr>
        <w:t>เพียงบางส่วน</w:t>
      </w:r>
      <w:r w:rsidR="00DE78D2" w:rsidRPr="00567835">
        <w:rPr>
          <w:sz w:val="30"/>
          <w:szCs w:val="30"/>
          <w:cs/>
        </w:rPr>
        <w:t>โดยที่</w:t>
      </w:r>
      <w:r w:rsidR="00266E12" w:rsidRPr="00567835">
        <w:rPr>
          <w:sz w:val="30"/>
          <w:szCs w:val="30"/>
          <w:cs/>
        </w:rPr>
        <w:t>ธนาคาร</w:t>
      </w:r>
      <w:r w:rsidRPr="00567835">
        <w:rPr>
          <w:sz w:val="30"/>
          <w:szCs w:val="30"/>
          <w:cs/>
        </w:rPr>
        <w:t>ยังคงมีอิทธิพล</w:t>
      </w:r>
      <w:r w:rsidR="007201CA" w:rsidRPr="00567835">
        <w:rPr>
          <w:sz w:val="30"/>
          <w:szCs w:val="30"/>
          <w:cs/>
        </w:rPr>
        <w:t>หรือการควบคุมร่วม</w:t>
      </w:r>
      <w:r w:rsidRPr="00567835">
        <w:rPr>
          <w:sz w:val="30"/>
          <w:szCs w:val="30"/>
          <w:cs/>
        </w:rPr>
        <w:t>ที่มีสาร</w:t>
      </w:r>
      <w:r w:rsidR="007201CA" w:rsidRPr="00567835">
        <w:rPr>
          <w:sz w:val="30"/>
          <w:szCs w:val="30"/>
          <w:cs/>
        </w:rPr>
        <w:t>ะสำคัญอยู่ ธนาคารต้องจัดประเภทยอด</w:t>
      </w:r>
      <w:r w:rsidRPr="00567835">
        <w:rPr>
          <w:sz w:val="30"/>
          <w:szCs w:val="30"/>
          <w:cs/>
        </w:rPr>
        <w:t>สะสมบางส่วนที่เกี่ยวข้องเป็นกำไรหรือขาดทุน</w:t>
      </w:r>
    </w:p>
    <w:p w:rsidR="004B7FFC" w:rsidRPr="002A0767" w:rsidRDefault="004B7FFC" w:rsidP="006B18E3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EF027D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เมื่อมีการชำระหนี้</w:t>
      </w:r>
      <w:r w:rsidR="008D0BA8" w:rsidRPr="00567835">
        <w:rPr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และแสดงเป็นรายการผลต่างจากอัตราแลกเปลี่ยนในส่วนของเจ้าของ จนกว่ามีการจำหน่ายเงินลงทุนนั้นออกไป</w:t>
      </w:r>
    </w:p>
    <w:p w:rsidR="00EB7A0D" w:rsidRPr="002A0767" w:rsidRDefault="00EB7A0D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EE11F7" w:rsidRPr="00567835">
        <w:rPr>
          <w:spacing w:val="-4"/>
          <w:sz w:val="30"/>
          <w:szCs w:val="30"/>
          <w:cs/>
        </w:rPr>
        <w:t>.</w:t>
      </w:r>
      <w:r w:rsidR="00EE11F7" w:rsidRPr="00567835">
        <w:rPr>
          <w:spacing w:val="-4"/>
          <w:sz w:val="30"/>
          <w:szCs w:val="30"/>
        </w:rPr>
        <w:t>2</w:t>
      </w:r>
      <w:r w:rsidR="0047148E" w:rsidRPr="00567835">
        <w:rPr>
          <w:spacing w:val="-4"/>
          <w:sz w:val="30"/>
          <w:szCs w:val="30"/>
        </w:rPr>
        <w:t>5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รายการตราสารอนุพันธ์</w:t>
      </w:r>
    </w:p>
    <w:p w:rsidR="008D0BA8" w:rsidRPr="002A0767" w:rsidRDefault="008D0BA8" w:rsidP="00D31A09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2"/>
        <w:spacing w:after="0" w:line="240" w:lineRule="atLeast"/>
        <w:ind w:left="1080" w:right="4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รายการตราสารอนุพันธ์มีวิธีการรับรู้รายการดังนี้</w:t>
      </w:r>
    </w:p>
    <w:p w:rsidR="008D0BA8" w:rsidRPr="002A0767" w:rsidRDefault="008D0BA8" w:rsidP="00D31A09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B05B2E">
      <w:pPr>
        <w:numPr>
          <w:ilvl w:val="0"/>
          <w:numId w:val="13"/>
        </w:numPr>
        <w:ind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เครื่องมือทางการเงินที่เป็นตราสารอนุพันธ์เพื่อค้าจะถูกบันทึกบัญชีในขั้นแรกด้วยมูลค่ายุติธรรม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:rsidR="00513BF3" w:rsidRPr="002A0767" w:rsidRDefault="00513BF3" w:rsidP="00513BF3">
      <w:pPr>
        <w:ind w:left="1440" w:right="-25"/>
        <w:jc w:val="thaiDistribute"/>
        <w:rPr>
          <w:sz w:val="30"/>
          <w:szCs w:val="30"/>
        </w:rPr>
      </w:pPr>
    </w:p>
    <w:p w:rsidR="00E07759" w:rsidRPr="00567835" w:rsidRDefault="008D0BA8" w:rsidP="001754AA">
      <w:pPr>
        <w:numPr>
          <w:ilvl w:val="0"/>
          <w:numId w:val="13"/>
        </w:numPr>
        <w:ind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กลุ่ม</w:t>
      </w:r>
      <w:r w:rsidR="00907225" w:rsidRPr="00567835">
        <w:rPr>
          <w:sz w:val="30"/>
          <w:szCs w:val="30"/>
          <w:cs/>
        </w:rPr>
        <w:t>ตราสาร</w:t>
      </w:r>
      <w:r w:rsidRPr="00567835">
        <w:rPr>
          <w:sz w:val="30"/>
          <w:szCs w:val="30"/>
          <w:cs/>
        </w:rPr>
        <w:t>อนุพันธ์เพื่อป้องกันความเสี่ยง</w:t>
      </w:r>
      <w:r w:rsidR="00E07759" w:rsidRPr="00567835">
        <w:rPr>
          <w:sz w:val="30"/>
          <w:szCs w:val="30"/>
          <w:cs/>
        </w:rPr>
        <w:t>ธนาคารรับรู้กำไรหรือขาดทุนจากการเปลี่ยนแปลงในมูลค่ายุติธรรมของตราสารอนุพันธ์ให้สอดคล้องกับการรับรู้รายได้หรือค่าใช้จ่ายของรายการที่ถูกป้องกัน</w:t>
      </w:r>
      <w:r w:rsidR="00FD3965" w:rsidRPr="00567835">
        <w:rPr>
          <w:sz w:val="30"/>
          <w:szCs w:val="30"/>
        </w:rPr>
        <w:br/>
      </w:r>
      <w:r w:rsidR="00E07759" w:rsidRPr="00567835">
        <w:rPr>
          <w:sz w:val="30"/>
          <w:szCs w:val="30"/>
          <w:cs/>
        </w:rPr>
        <w:t>ความเสี่ยง (</w:t>
      </w:r>
      <w:r w:rsidR="00E07759" w:rsidRPr="00567835">
        <w:rPr>
          <w:sz w:val="30"/>
          <w:szCs w:val="30"/>
        </w:rPr>
        <w:t>Hedged Item</w:t>
      </w:r>
      <w:r w:rsidR="00E07759" w:rsidRPr="00567835">
        <w:rPr>
          <w:sz w:val="30"/>
          <w:szCs w:val="30"/>
          <w:cs/>
        </w:rPr>
        <w:t>) ดังนี้</w:t>
      </w:r>
    </w:p>
    <w:p w:rsidR="00E8394D" w:rsidRPr="002A0767" w:rsidRDefault="00E8394D" w:rsidP="001754AA">
      <w:pPr>
        <w:ind w:left="1440" w:right="-25"/>
        <w:jc w:val="thaiDistribute"/>
        <w:rPr>
          <w:sz w:val="30"/>
          <w:szCs w:val="30"/>
          <w:cs/>
        </w:rPr>
      </w:pPr>
    </w:p>
    <w:p w:rsidR="00B94607" w:rsidRPr="00567835" w:rsidRDefault="00B94607" w:rsidP="00266E12">
      <w:pPr>
        <w:numPr>
          <w:ilvl w:val="0"/>
          <w:numId w:val="26"/>
        </w:numPr>
        <w:tabs>
          <w:tab w:val="clear" w:pos="1712"/>
        </w:tabs>
        <w:suppressAutoHyphens w:val="0"/>
        <w:spacing w:before="120"/>
        <w:ind w:left="1800" w:right="-29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กรณีธนาคารรับรู้รายการที่ถูกป้องกันความเสี่ยงด้วยมูลค่ายุติธรรม ตราสารอนุพันธ์ที่ใช้ป้องกันความเสี่ยงจะรับรู้ด้วยมูลค่ายุติธรรม </w:t>
      </w:r>
    </w:p>
    <w:p w:rsidR="00B94607" w:rsidRPr="00567835" w:rsidRDefault="00B94607" w:rsidP="00266E12">
      <w:pPr>
        <w:numPr>
          <w:ilvl w:val="0"/>
          <w:numId w:val="26"/>
        </w:numPr>
        <w:tabs>
          <w:tab w:val="clear" w:pos="1712"/>
        </w:tabs>
        <w:suppressAutoHyphens w:val="0"/>
        <w:spacing w:before="120"/>
        <w:ind w:left="180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กรณีธนาคารรับรู้รายการที่ถูกป้องกันความเสี่ยงตามเกณฑ์คงค้าง ตราสารอนุพันธ์ที่ใช้ป้องกัน</w:t>
      </w:r>
      <w:r w:rsidR="00E8394D" w:rsidRPr="00567835">
        <w:rPr>
          <w:sz w:val="30"/>
          <w:szCs w:val="30"/>
          <w:cs/>
        </w:rPr>
        <w:t xml:space="preserve">  </w:t>
      </w:r>
      <w:r w:rsidRPr="00567835">
        <w:rPr>
          <w:sz w:val="30"/>
          <w:szCs w:val="30"/>
          <w:cs/>
        </w:rPr>
        <w:t>ความเสี่ยงจะรับรู้ตามเกณฑ์คงค้าง</w:t>
      </w:r>
    </w:p>
    <w:p w:rsidR="0047148E" w:rsidRPr="00567835" w:rsidRDefault="0047148E" w:rsidP="0047148E">
      <w:pPr>
        <w:ind w:left="1080" w:right="-25"/>
        <w:jc w:val="thaiDistribute"/>
        <w:rPr>
          <w:sz w:val="22"/>
          <w:szCs w:val="22"/>
        </w:rPr>
      </w:pPr>
    </w:p>
    <w:p w:rsidR="00CF693C" w:rsidRPr="00567835" w:rsidRDefault="00165312" w:rsidP="00CF693C">
      <w:pPr>
        <w:ind w:left="1080" w:right="-25" w:hanging="540"/>
        <w:jc w:val="thaiDistribute"/>
        <w:rPr>
          <w:sz w:val="30"/>
          <w:szCs w:val="30"/>
          <w:cs/>
          <w:lang w:val="th-TH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85221B" w:rsidRPr="00567835">
        <w:rPr>
          <w:spacing w:val="-4"/>
          <w:sz w:val="30"/>
          <w:szCs w:val="30"/>
          <w:cs/>
        </w:rPr>
        <w:t>.</w:t>
      </w:r>
      <w:r w:rsidR="0085221B" w:rsidRPr="00567835">
        <w:rPr>
          <w:spacing w:val="-4"/>
          <w:sz w:val="30"/>
          <w:szCs w:val="30"/>
        </w:rPr>
        <w:t>2</w:t>
      </w:r>
      <w:r w:rsidR="0047148E" w:rsidRPr="00567835">
        <w:rPr>
          <w:spacing w:val="-4"/>
          <w:sz w:val="30"/>
          <w:szCs w:val="30"/>
        </w:rPr>
        <w:t>6</w:t>
      </w:r>
      <w:r w:rsidR="00D31A09" w:rsidRPr="00567835">
        <w:rPr>
          <w:spacing w:val="-4"/>
          <w:sz w:val="30"/>
          <w:szCs w:val="30"/>
        </w:rPr>
        <w:tab/>
      </w:r>
      <w:r w:rsidR="0085221B" w:rsidRPr="00567835">
        <w:rPr>
          <w:sz w:val="30"/>
          <w:szCs w:val="30"/>
          <w:cs/>
          <w:lang w:val="th-TH"/>
        </w:rPr>
        <w:t>การป้องกันความเสี่ยง</w:t>
      </w:r>
    </w:p>
    <w:p w:rsidR="0085221B" w:rsidRPr="002A0767" w:rsidRDefault="0085221B" w:rsidP="00D31A09">
      <w:pPr>
        <w:ind w:left="1080" w:right="-25"/>
        <w:jc w:val="thaiDistribute"/>
        <w:rPr>
          <w:sz w:val="30"/>
          <w:szCs w:val="30"/>
        </w:rPr>
      </w:pPr>
    </w:p>
    <w:p w:rsidR="0085221B" w:rsidRPr="00567835" w:rsidRDefault="0085221B" w:rsidP="0085221B">
      <w:pPr>
        <w:ind w:left="1080"/>
        <w:jc w:val="both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:rsidR="0085221B" w:rsidRPr="002A0767" w:rsidRDefault="0085221B" w:rsidP="00D31A09">
      <w:pPr>
        <w:ind w:left="1080" w:right="-25"/>
        <w:jc w:val="thaiDistribute"/>
        <w:rPr>
          <w:sz w:val="30"/>
          <w:szCs w:val="30"/>
        </w:rPr>
      </w:pPr>
    </w:p>
    <w:p w:rsidR="0085221B" w:rsidRPr="00567835" w:rsidRDefault="0085221B" w:rsidP="0085221B">
      <w:pPr>
        <w:ind w:left="108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ในกรณีที่นำเครื่องมือทางการเงินที่เป็นตราสารอนุพันธ์มาใช้เพื่อป้องกันการเปลี่ยนแปลงในกระแสเงินสดของรายการสินทรัพย์หรือหนี้สินที่บันทึกในบัญชี หรือของรายการที่คาดว่ามีโอกาสเกิดขึ้นค่อนข้างสูง</w:t>
      </w:r>
      <w:r w:rsidR="00CD2098" w:rsidRPr="00567835">
        <w:rPr>
          <w:sz w:val="30"/>
          <w:szCs w:val="30"/>
          <w:cs/>
        </w:rPr>
        <w:t xml:space="preserve">ซึ่งมีผลกระทบต่อกำไรหรือขาดทุน </w:t>
      </w:r>
      <w:r w:rsidRPr="00567835">
        <w:rPr>
          <w:sz w:val="30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</w:t>
      </w:r>
      <w:r w:rsidR="00DD592F" w:rsidRPr="00567835">
        <w:rPr>
          <w:sz w:val="30"/>
          <w:szCs w:val="30"/>
          <w:cs/>
        </w:rPr>
        <w:t>งกระแสเงินสดในส่วนของ</w:t>
      </w:r>
      <w:r w:rsidR="00827D1B" w:rsidRPr="00567835">
        <w:rPr>
          <w:sz w:val="30"/>
          <w:szCs w:val="30"/>
          <w:cs/>
        </w:rPr>
        <w:t>เจ้าของ</w:t>
      </w:r>
      <w:r w:rsidRPr="00567835">
        <w:rPr>
          <w:sz w:val="30"/>
          <w:szCs w:val="30"/>
          <w:cs/>
        </w:rPr>
        <w:t xml:space="preserve"> ส่วนที่ไม่มีประสิทธิผลจะรับรู้ทันทีในกำไรหรือขาดทุน</w:t>
      </w:r>
    </w:p>
    <w:p w:rsidR="00B87ADC" w:rsidRPr="002A0767" w:rsidRDefault="00B87ADC" w:rsidP="0085221B">
      <w:pPr>
        <w:ind w:left="1080"/>
        <w:jc w:val="thaiDistribute"/>
        <w:rPr>
          <w:sz w:val="30"/>
          <w:szCs w:val="30"/>
        </w:rPr>
      </w:pPr>
    </w:p>
    <w:p w:rsidR="0085221B" w:rsidRPr="00567835" w:rsidRDefault="0085221B" w:rsidP="0085221B">
      <w:pPr>
        <w:ind w:left="108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หากการป้องกันความเสี่ยงของรายการที่คาดว่าจะเกิดขึ้น ทำให้เกิดการรับรู้สินทรัพย์หรือหนี้สินทางการเงิน กำไรหรือขาดทุนที่เกิดจากการป้องกันความเสี่ยงจะถูกรับรู้ในกำไรขาดทุนเบ็ดเสร็จอื่น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</w:t>
      </w:r>
      <w:r w:rsidR="00F8098A" w:rsidRPr="00567835">
        <w:rPr>
          <w:sz w:val="30"/>
          <w:szCs w:val="30"/>
          <w:cs/>
        </w:rPr>
        <w:t>ส่วนของเจ้าของ</w:t>
      </w:r>
      <w:r w:rsidRPr="00567835">
        <w:rPr>
          <w:sz w:val="30"/>
          <w:szCs w:val="30"/>
          <w:cs/>
        </w:rPr>
        <w:t xml:space="preserve"> และ</w:t>
      </w:r>
      <w:r w:rsidR="00F8098A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จะรับรู้ในกำไรหรือขาดทุนเมื่อมีการรับรู้กำไรหรือขาดทุนของสินทรัพย์หรือหนี้สินนั้น เสมือนเป็นการจัดประเภทรายการใหม่</w:t>
      </w:r>
    </w:p>
    <w:p w:rsidR="001849B0" w:rsidRPr="002A0767" w:rsidRDefault="001849B0">
      <w:pPr>
        <w:suppressAutoHyphens w:val="0"/>
        <w:rPr>
          <w:spacing w:val="-4"/>
          <w:sz w:val="30"/>
          <w:szCs w:val="30"/>
        </w:rPr>
      </w:pPr>
    </w:p>
    <w:p w:rsidR="008D0BA8" w:rsidRPr="00567835" w:rsidRDefault="00165312" w:rsidP="009A293A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5A604B" w:rsidRPr="00567835">
        <w:rPr>
          <w:spacing w:val="-4"/>
          <w:sz w:val="30"/>
          <w:szCs w:val="30"/>
          <w:cs/>
        </w:rPr>
        <w:t>.</w:t>
      </w:r>
      <w:r w:rsidR="005A604B" w:rsidRPr="00567835">
        <w:rPr>
          <w:spacing w:val="-4"/>
          <w:sz w:val="30"/>
          <w:szCs w:val="30"/>
        </w:rPr>
        <w:t>2</w:t>
      </w:r>
      <w:r w:rsidR="0047148E" w:rsidRPr="00567835">
        <w:rPr>
          <w:spacing w:val="-4"/>
          <w:sz w:val="30"/>
          <w:szCs w:val="30"/>
        </w:rPr>
        <w:t>7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การขายลูกหนี้ตั๋วเงิน</w:t>
      </w:r>
    </w:p>
    <w:p w:rsidR="008D0BA8" w:rsidRPr="002A0767" w:rsidRDefault="008D0BA8" w:rsidP="00DD592F">
      <w:pPr>
        <w:ind w:left="1080" w:right="-25"/>
        <w:jc w:val="thaiDistribute"/>
        <w:rPr>
          <w:sz w:val="30"/>
          <w:szCs w:val="30"/>
        </w:rPr>
      </w:pPr>
    </w:p>
    <w:p w:rsidR="00EE11F7" w:rsidRPr="00567835" w:rsidRDefault="008D0BA8" w:rsidP="00146FA1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รายการขายลดตั๋วเงินประเภทผู้ซื้อมีสิทธิไล่เบี้ยซึ่งไม่มีธนาคารพาณิชย์หรือบริษัทเงินทุนรับรองหรือรับอาวัลเป็นหนี้สินภายใต้บัญชี “ภาระจากการขายลูกหนี้ตั๋วเงิน” บริษัทจะโอนบัญชีเงินให้สินเชื่อตามตั๋วเงินไปหักออกจากบัญชี “ภาระจากการขายลูกหนี้ตั๋วเงิน” เมื่อตั๋วเงินนั้นถึงกำหนดชำระและผู้จ่ายเงินได้จ่ายเงินตาม</w:t>
      </w:r>
      <w:r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>ตั๋วเงินแล้ว</w:t>
      </w:r>
    </w:p>
    <w:p w:rsidR="00B05B2E" w:rsidRPr="002A0767" w:rsidRDefault="00B05B2E" w:rsidP="00146FA1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165312" w:rsidP="00146FA1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5A604B" w:rsidRPr="00567835">
        <w:rPr>
          <w:spacing w:val="-4"/>
          <w:sz w:val="30"/>
          <w:szCs w:val="30"/>
          <w:cs/>
        </w:rPr>
        <w:t>.</w:t>
      </w:r>
      <w:r w:rsidR="0047148E" w:rsidRPr="00567835">
        <w:rPr>
          <w:spacing w:val="-4"/>
          <w:sz w:val="30"/>
          <w:szCs w:val="30"/>
        </w:rPr>
        <w:t>28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นโยบายการบัญชีที่สำคัญ</w:t>
      </w:r>
      <w:r w:rsidR="00EA7FE3" w:rsidRPr="00567835">
        <w:rPr>
          <w:spacing w:val="-4"/>
          <w:sz w:val="30"/>
          <w:szCs w:val="30"/>
          <w:cs/>
        </w:rPr>
        <w:t>อื่น</w:t>
      </w:r>
      <w:r w:rsidR="008D0BA8" w:rsidRPr="00567835">
        <w:rPr>
          <w:spacing w:val="-4"/>
          <w:sz w:val="30"/>
          <w:szCs w:val="30"/>
          <w:cs/>
        </w:rPr>
        <w:t>ของบริษัทย่อยที่เป็นบริษัทประกันชีวิต</w:t>
      </w:r>
    </w:p>
    <w:p w:rsidR="00146FA1" w:rsidRPr="002A0767" w:rsidRDefault="00146FA1" w:rsidP="00DD592F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165312" w:rsidP="008D0BA8">
      <w:pPr>
        <w:ind w:left="1800" w:right="-25" w:hanging="72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7148E" w:rsidRPr="00567835">
        <w:rPr>
          <w:spacing w:val="-4"/>
          <w:sz w:val="30"/>
          <w:szCs w:val="30"/>
          <w:cs/>
        </w:rPr>
        <w:t>.</w:t>
      </w:r>
      <w:r w:rsidR="0047148E" w:rsidRPr="00567835">
        <w:rPr>
          <w:spacing w:val="-4"/>
          <w:sz w:val="30"/>
          <w:szCs w:val="30"/>
        </w:rPr>
        <w:t>28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1</w:t>
      </w:r>
      <w:r w:rsidR="008D0BA8" w:rsidRPr="00567835">
        <w:rPr>
          <w:spacing w:val="-4"/>
          <w:sz w:val="30"/>
          <w:szCs w:val="30"/>
        </w:rPr>
        <w:tab/>
      </w:r>
      <w:r w:rsidR="00EA7FE3" w:rsidRPr="00567835">
        <w:rPr>
          <w:sz w:val="30"/>
          <w:szCs w:val="30"/>
          <w:cs/>
        </w:rPr>
        <w:t>การจัดประเภทของสัญญาประกันภัย และสัญญาลงทุน</w:t>
      </w:r>
    </w:p>
    <w:p w:rsidR="00C5762A" w:rsidRPr="002A0767" w:rsidRDefault="00C5762A" w:rsidP="00C5762A">
      <w:pPr>
        <w:ind w:left="1800" w:right="-25"/>
        <w:jc w:val="thaiDistribute"/>
        <w:rPr>
          <w:sz w:val="30"/>
          <w:szCs w:val="30"/>
        </w:rPr>
      </w:pPr>
    </w:p>
    <w:p w:rsidR="00EA7FE3" w:rsidRPr="00567835" w:rsidRDefault="00EA7FE3" w:rsidP="00EA7FE3">
      <w:pPr>
        <w:ind w:left="1800" w:right="-2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บริษัทย่อยได้ออกสัญญาซึ่งมีการโอนความเสี่ยงด้านการรับประกันภัย หรือความเสี่ยงทางการเงิน หรือทั้งสองความเสี่ยง</w:t>
      </w:r>
    </w:p>
    <w:p w:rsidR="00F71C31" w:rsidRPr="002A0767" w:rsidRDefault="00F71C31" w:rsidP="00EA7FE3">
      <w:pPr>
        <w:ind w:left="1800" w:right="-25"/>
        <w:jc w:val="thaiDistribute"/>
        <w:rPr>
          <w:sz w:val="30"/>
          <w:szCs w:val="30"/>
        </w:rPr>
      </w:pPr>
    </w:p>
    <w:p w:rsidR="00EB7A0D" w:rsidRPr="00567835" w:rsidRDefault="00EB7A0D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EA7FE3" w:rsidRPr="00567835" w:rsidRDefault="00EA7FE3" w:rsidP="00EA7FE3">
      <w:pPr>
        <w:ind w:left="180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สัญญาประกันภัยคือสัญญาที่อยู่ภายใต้เงื่อนไขซึ่งบริษัทย่อยได้รับความเสี่ยงด้านการรับประกันภัยที่มีนัยสำคัญจากผู้เอาประกันภัยโดยตกลงจะชดใช้ค่าสินไหมทดแทนแก่ผู้เอาประกันภัยหรือผู้รับผลประโยชน์อื่น 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เกิดผลกระทบในทางลบต่อผู้เอาประกันภัยหรือผู้รับผลประโยชน์อื่น ทั้งนี้เมื่อสัญญาถูกจัดประเภทเป็นสัญญาประกันภัยแล้วยังคงเป็นสัญญาประกันภัยเท่ากับเวลาที่เหลือของกรมธรรม์นั้น</w:t>
      </w:r>
      <w:r w:rsidR="00F8098A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ๆ แม้ว่าความเสี่ยงด้านการรับประกันภัยจะลดลงอย่างมีนัยสำคัญในช่วงระยะเวลาดังกล่าว</w:t>
      </w:r>
    </w:p>
    <w:p w:rsidR="00EA7FE3" w:rsidRPr="00567835" w:rsidRDefault="00EA7FE3" w:rsidP="00BC19A0">
      <w:pPr>
        <w:ind w:left="1800" w:right="-25"/>
        <w:jc w:val="thaiDistribute"/>
        <w:rPr>
          <w:sz w:val="24"/>
          <w:szCs w:val="24"/>
        </w:rPr>
      </w:pPr>
    </w:p>
    <w:p w:rsidR="00EA7FE3" w:rsidRPr="00567835" w:rsidRDefault="00EA7FE3" w:rsidP="00EA7FE3">
      <w:pPr>
        <w:ind w:left="180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ัญญาลงทุนคือสัญญาที่ได้โอนความเสี่ยงทางการเงินที่ไม่มีความเสี่ยงด้านการรับประกันภัยที่มีนัยสำคัญ</w:t>
      </w:r>
    </w:p>
    <w:p w:rsidR="00B87ADC" w:rsidRPr="00567835" w:rsidRDefault="00B87ADC" w:rsidP="00EA7FE3">
      <w:pPr>
        <w:ind w:left="1800" w:right="-25"/>
        <w:jc w:val="thaiDistribute"/>
        <w:rPr>
          <w:sz w:val="24"/>
          <w:szCs w:val="24"/>
        </w:rPr>
      </w:pPr>
    </w:p>
    <w:p w:rsidR="00EA7FE3" w:rsidRPr="00567835" w:rsidRDefault="00EA7FE3" w:rsidP="00EA7FE3">
      <w:pPr>
        <w:ind w:left="180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บริษัทย่อยได้นิยามความเสี่ยงด้านการรับประกันภัยที่มีนัยสำคัญว่าเป็นโอกาสภายใต้สถานการณ์</w:t>
      </w:r>
      <w:r w:rsidR="00F8098A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ใด</w:t>
      </w:r>
      <w:r w:rsidR="00F8098A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ๆ ที่การจ่ายผลประโยชน์ในกรณีที่เกิดเหตุการณ์ที่เอาประกันภัยจะมีจำนวนเงินมากกว่าระดับนัยสำคัญที่กำหนดไว้ เมื่อเปรียบเทียบกับการจ่ายผลประโยชน์หากไม่มีเหตุการณ์ที่เอาประกันภัยเกิดขึ้น</w:t>
      </w:r>
    </w:p>
    <w:p w:rsidR="00EA7FE3" w:rsidRPr="00567835" w:rsidRDefault="00EA7FE3" w:rsidP="00BC19A0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22"/>
          <w:szCs w:val="22"/>
          <w:cs/>
        </w:rPr>
      </w:pPr>
    </w:p>
    <w:p w:rsidR="008D0BA8" w:rsidRPr="00567835" w:rsidRDefault="0047148E" w:rsidP="00367536">
      <w:pPr>
        <w:ind w:left="180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ทั้งนี้</w:t>
      </w:r>
      <w:r w:rsidR="00EA7FE3" w:rsidRPr="00567835">
        <w:rPr>
          <w:sz w:val="30"/>
          <w:szCs w:val="30"/>
          <w:cs/>
        </w:rPr>
        <w:t>บริษัทย่อยไม่ได้ทำการแยกองค์ประกอบสัญญาประกันภัยเนื่องจากนโยบายการบัญชีของบริษัทย่อยกำหนดให้บริษัทย่อยรับรู้เบี้ยประกันภัย เบี้ยประกันภัยเอาต่อ ผลประโยชน์จ่ายตามกรมธรรม์ประกันภัยและค่าสินไหมทดแทน ผลประโยชน์จ่ายตามกรมธรรม์ประกันภัยและค่าสินไหมทดแทนรับคืนจากผู้เอาประกันภัยต่อ ทั้งจำนวนในกำไรหรือขาดทุน</w:t>
      </w:r>
    </w:p>
    <w:p w:rsidR="00EB7A0D" w:rsidRPr="00567835" w:rsidRDefault="00EB7A0D" w:rsidP="00367536">
      <w:pPr>
        <w:ind w:left="1800" w:right="-25"/>
        <w:jc w:val="thaiDistribute"/>
        <w:rPr>
          <w:sz w:val="30"/>
          <w:szCs w:val="30"/>
        </w:rPr>
      </w:pPr>
    </w:p>
    <w:p w:rsidR="007443CB" w:rsidRPr="00567835" w:rsidRDefault="00165312" w:rsidP="00275C75">
      <w:pPr>
        <w:tabs>
          <w:tab w:val="left" w:pos="1080"/>
          <w:tab w:val="left" w:pos="1800"/>
        </w:tabs>
        <w:ind w:left="1080" w:right="-25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5A604B" w:rsidRPr="00567835">
        <w:rPr>
          <w:spacing w:val="-4"/>
          <w:sz w:val="30"/>
          <w:szCs w:val="30"/>
          <w:cs/>
        </w:rPr>
        <w:t>.</w:t>
      </w:r>
      <w:r w:rsidR="0047148E" w:rsidRPr="00567835">
        <w:rPr>
          <w:spacing w:val="-4"/>
          <w:sz w:val="30"/>
          <w:szCs w:val="30"/>
        </w:rPr>
        <w:t>28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2</w:t>
      </w:r>
      <w:r w:rsidR="008D0BA8" w:rsidRPr="00567835">
        <w:rPr>
          <w:spacing w:val="-4"/>
          <w:sz w:val="30"/>
          <w:szCs w:val="30"/>
        </w:rPr>
        <w:tab/>
      </w:r>
      <w:r w:rsidR="007443CB" w:rsidRPr="00567835">
        <w:rPr>
          <w:sz w:val="30"/>
          <w:szCs w:val="30"/>
          <w:cs/>
        </w:rPr>
        <w:t>การรับรู้และการวัดมูลค่าของสัญญาประกันภัย</w:t>
      </w:r>
    </w:p>
    <w:p w:rsidR="007443CB" w:rsidRPr="00567835" w:rsidRDefault="007443CB" w:rsidP="007443CB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30"/>
          <w:szCs w:val="30"/>
          <w:cs/>
        </w:rPr>
      </w:pPr>
    </w:p>
    <w:p w:rsidR="007443CB" w:rsidRPr="00567835" w:rsidRDefault="007443CB" w:rsidP="007443CB">
      <w:pPr>
        <w:pStyle w:val="BlockQuotation"/>
        <w:spacing w:before="0" w:line="240" w:lineRule="atLeast"/>
        <w:ind w:right="-45" w:firstLine="1260"/>
        <w:rPr>
          <w:rFonts w:ascii="Angsana New" w:hAnsi="Angsana New" w:cs="Angsana New"/>
          <w:i/>
          <w:iCs/>
          <w:sz w:val="30"/>
          <w:szCs w:val="30"/>
          <w:cs/>
        </w:rPr>
      </w:pPr>
      <w:r w:rsidRPr="00567835">
        <w:rPr>
          <w:rFonts w:ascii="Angsana New" w:hAnsi="Angsana New" w:cs="Angsana New"/>
          <w:i/>
          <w:iCs/>
          <w:sz w:val="30"/>
          <w:szCs w:val="30"/>
          <w:cs/>
        </w:rPr>
        <w:t xml:space="preserve">เบี้ยประกันภัยค้างรับ </w:t>
      </w:r>
    </w:p>
    <w:p w:rsidR="007443CB" w:rsidRPr="00567835" w:rsidRDefault="007443CB" w:rsidP="007443CB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30"/>
          <w:szCs w:val="30"/>
          <w:cs/>
        </w:rPr>
      </w:pPr>
    </w:p>
    <w:p w:rsidR="007443CB" w:rsidRPr="00567835" w:rsidRDefault="007443CB" w:rsidP="007443CB">
      <w:pPr>
        <w:ind w:left="180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เบี้ยประกันภัยค้างรับแสดงด้วยมูลค่าสุทธิที่คาดว่าจะได้รับ โดยบริษัทย่อย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</w:t>
      </w:r>
      <w:r w:rsidRPr="00567835">
        <w:rPr>
          <w:spacing w:val="-6"/>
          <w:sz w:val="30"/>
          <w:szCs w:val="30"/>
          <w:cs/>
        </w:rPr>
        <w:t xml:space="preserve">การเก็บเงิน การคาดการณ์เกี่ยวกับการชำระหนี้ในอนาคต และตามสถานะปัจจุบันของเบี้ยประกันภัย  </w:t>
      </w:r>
      <w:r w:rsidRPr="00567835">
        <w:rPr>
          <w:sz w:val="30"/>
          <w:szCs w:val="30"/>
          <w:cs/>
        </w:rPr>
        <w:t xml:space="preserve">ค้างรับ ณ วันสิ้นรอบระยะเวลารายงาน </w:t>
      </w:r>
      <w:r w:rsidRPr="00567835">
        <w:rPr>
          <w:rStyle w:val="PageNumber"/>
          <w:rFonts w:cs="Angsana New"/>
          <w:sz w:val="30"/>
          <w:szCs w:val="30"/>
          <w:cs/>
        </w:rPr>
        <w:t>เบี้ยประกันภัยค้างรับ</w:t>
      </w:r>
      <w:r w:rsidRPr="00567835">
        <w:rPr>
          <w:sz w:val="30"/>
          <w:szCs w:val="30"/>
          <w:cs/>
        </w:rPr>
        <w:t>จะถูกตัดจำหน่ายบัญชีเมื่อทราบว่าเป็นหนี้สูญ</w:t>
      </w:r>
    </w:p>
    <w:p w:rsidR="0047148E" w:rsidRPr="00567835" w:rsidRDefault="0047148E" w:rsidP="007443CB">
      <w:pPr>
        <w:ind w:left="1800"/>
        <w:jc w:val="thaiDistribute"/>
        <w:rPr>
          <w:sz w:val="30"/>
          <w:szCs w:val="30"/>
          <w:lang w:eastAsia="en-US"/>
        </w:rPr>
      </w:pPr>
    </w:p>
    <w:p w:rsidR="00EB7A0D" w:rsidRPr="00567835" w:rsidRDefault="00EB7A0D">
      <w:pPr>
        <w:suppressAutoHyphens w:val="0"/>
        <w:rPr>
          <w:i/>
          <w:iCs/>
          <w:sz w:val="30"/>
          <w:szCs w:val="30"/>
          <w:cs/>
          <w:lang w:val="th-TH" w:eastAsia="en-US"/>
        </w:rPr>
      </w:pPr>
      <w:r w:rsidRPr="00567835">
        <w:rPr>
          <w:i/>
          <w:iCs/>
          <w:sz w:val="30"/>
          <w:szCs w:val="30"/>
          <w:cs/>
        </w:rPr>
        <w:br w:type="page"/>
      </w:r>
    </w:p>
    <w:p w:rsidR="007443CB" w:rsidRPr="00567835" w:rsidRDefault="007443CB" w:rsidP="007443CB">
      <w:pPr>
        <w:pStyle w:val="BlockQuotation"/>
        <w:spacing w:before="0" w:line="240" w:lineRule="atLeast"/>
        <w:ind w:left="1620" w:right="-45" w:firstLine="1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6783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สำรองประกันภัยสำหรับสัญญาประกันภัยระยะยาว</w:t>
      </w:r>
    </w:p>
    <w:p w:rsidR="007443CB" w:rsidRPr="00567835" w:rsidRDefault="007443CB" w:rsidP="007443CB">
      <w:pPr>
        <w:pStyle w:val="BlockQuotation"/>
        <w:spacing w:before="0" w:line="24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:rsidR="007443CB" w:rsidRPr="00567835" w:rsidRDefault="007443CB" w:rsidP="007443CB">
      <w:pPr>
        <w:pStyle w:val="BlockQuotation"/>
        <w:spacing w:before="0" w:line="240" w:lineRule="atLeast"/>
        <w:ind w:left="180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7835">
        <w:rPr>
          <w:rFonts w:ascii="Angsana New" w:hAnsi="Angsana New" w:cs="Angsana New"/>
          <w:sz w:val="30"/>
          <w:szCs w:val="30"/>
          <w:cs/>
        </w:rPr>
        <w:t xml:space="preserve">สำรองประกันภัยสำหรับสัญญาประกันภัยระยะยาว เป็นหนี้สินสำหรับผลประโยชน์จ่ายตามกรมธรรม์ และค่าสินไหมทดแทนตามสัญญาที่คาดว่าจะเกิดขึ้นในอนาคต และถูกบันทึกเมื่อรับรู้เบี้ยประกันภัย และถูกยกเลิกเมื่อเกิดรายการผลประโยชน์จ่ายตามกรมธรรม์ และค่าสินไหมทดแทน หนี้สินดังกล่าวถูกวัดมูลค่าโดยใช้ข้อสมมติซึ่งได้คำนึงถึงความเหมาะสมของกรมธรรม์ประกันที่มีผลบังคับอยู่ เงินสำรองถูกคำนวณโดยนักคณิตศาสตร์ประกันภัยภายในของบริษัทย่อยโดยใช้วิธีคำนวณสำรองประกันภัยแบบเบี้ยประกันภัยสุทธิโดยใช้ข้อสมมติคือ อัตรามรณกรรม อัตราทุพพลภาพ และอัตราดอกเบี้ยที่คิดลด กับประมาณการค่าใช้จ่ายที่เกี่ยวข้องกับกรมธรรม์ที่จะเกิดขึ้นในอนาคต ซึ่งข้อสมมติดังกล่าวได้ถูกจัดทำขึ้นเมื่อออกแบบผลิตภัณฑ์ประกันชีวิตและตามที่ได้เสนอแก่สำนักงานคณะกรรมการกำกับและส่งเสริมการประกอบธุรกิจประกันภัย </w:t>
      </w:r>
    </w:p>
    <w:p w:rsidR="00B87ADC" w:rsidRPr="00567835" w:rsidRDefault="00B87ADC" w:rsidP="007443CB">
      <w:pPr>
        <w:pStyle w:val="BlockQuotation"/>
        <w:spacing w:before="0" w:line="240" w:lineRule="atLeast"/>
        <w:ind w:left="1620" w:right="-45" w:firstLine="180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7443CB" w:rsidRPr="00567835" w:rsidRDefault="007443CB" w:rsidP="007443CB">
      <w:pPr>
        <w:pStyle w:val="BlockQuotation"/>
        <w:spacing w:before="0" w:line="240" w:lineRule="atLeast"/>
        <w:ind w:left="1620" w:right="-45" w:firstLine="180"/>
        <w:rPr>
          <w:rFonts w:ascii="Angsana New" w:hAnsi="Angsana New" w:cs="Angsana New"/>
          <w:i/>
          <w:iCs/>
          <w:sz w:val="30"/>
          <w:szCs w:val="30"/>
          <w:cs/>
        </w:rPr>
      </w:pPr>
      <w:r w:rsidRPr="00567835">
        <w:rPr>
          <w:rFonts w:ascii="Angsana New" w:hAnsi="Angsana New" w:cs="Angsana New"/>
          <w:i/>
          <w:iCs/>
          <w:sz w:val="30"/>
          <w:szCs w:val="30"/>
          <w:cs/>
        </w:rPr>
        <w:t>สำรองค่าสินไหมทดแทนและค่าสินไหมทดแทนค้างจ่าย</w:t>
      </w:r>
    </w:p>
    <w:p w:rsidR="007443CB" w:rsidRPr="00567835" w:rsidRDefault="007443CB" w:rsidP="007443CB">
      <w:pPr>
        <w:pStyle w:val="BlockQuotation"/>
        <w:spacing w:before="0" w:line="240" w:lineRule="atLeast"/>
        <w:ind w:left="180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443CB" w:rsidRPr="00567835" w:rsidRDefault="007443CB" w:rsidP="007443CB">
      <w:pPr>
        <w:pStyle w:val="BlockQuotation"/>
        <w:spacing w:before="0" w:line="240" w:lineRule="atLeast"/>
        <w:ind w:left="180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67835">
        <w:rPr>
          <w:rFonts w:ascii="Angsana New" w:hAnsi="Angsana New" w:cs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สำรองค่าสินไหมทดแทนและค่าสินไหมทดแทนค้างจ่ายประกอบด้วย ประมาณการหนี้สินสำหรับประมาณการค่าใช้จ่ายทั้งหมดของ</w:t>
      </w:r>
      <w:r w:rsidRPr="00567835">
        <w:rPr>
          <w:rStyle w:val="PageNumber"/>
          <w:rFonts w:ascii="Angsana New" w:hAnsi="Angsana New" w:cs="Angsana New"/>
          <w:sz w:val="30"/>
          <w:szCs w:val="30"/>
          <w:cs/>
        </w:rPr>
        <w:t>สิ</w:t>
      </w:r>
      <w:r w:rsidRPr="00567835">
        <w:rPr>
          <w:rFonts w:ascii="Angsana New" w:hAnsi="Angsana New" w:cs="Angsana New"/>
          <w:sz w:val="30"/>
          <w:szCs w:val="30"/>
          <w:cs/>
          <w:lang w:val="en-US"/>
        </w:rPr>
        <w:t>นไหมทดแทนทั้งหมดที่เกิดขึ้นแต่ยังไม่ได้ชำระ ณ วันที่รายงานไม่ว่าจะได้รับรายงานหรือไม่ได้รับรายงานก็ตาม รวมถึงค่าใช้จ่ายในการจัดการค่าสินไหมทดแทนที่เกี่ยวข้องทั้งภายในและภายนอกของสัญญาประกันภัยระยะสั้น ประมาณการหนี้สินสำหรับ</w:t>
      </w:r>
      <w:r w:rsidR="0047148E" w:rsidRPr="00567835">
        <w:rPr>
          <w:rFonts w:ascii="Angsana New" w:hAnsi="Angsana New" w:cs="Angsana New"/>
          <w:sz w:val="30"/>
          <w:szCs w:val="30"/>
          <w:lang w:val="en-US"/>
        </w:rPr>
        <w:br/>
      </w:r>
      <w:r w:rsidRPr="00567835">
        <w:rPr>
          <w:rFonts w:ascii="Angsana New" w:hAnsi="Angsana New" w:cs="Angsana New"/>
          <w:sz w:val="30"/>
          <w:szCs w:val="30"/>
          <w:cs/>
          <w:lang w:val="en-US"/>
        </w:rPr>
        <w:t>ค่าสินไหมทดแทนถูกประเมินโดยอาศัยประสบการณ์และใช้ข้อมูลในอดีตของบริษัทย่อย ซึ่งคำนวณโดยวิธีประมาณการทางคณิตศาสตร์ประกันภัย และตั้งสำรองสำหรับความเสียหายที่เกิดขึ้นแล้วแต่ยังไม่ได้รับรายงาน</w:t>
      </w:r>
    </w:p>
    <w:p w:rsidR="00EB7A0D" w:rsidRPr="00567835" w:rsidRDefault="00EB7A0D" w:rsidP="007443CB">
      <w:pPr>
        <w:pStyle w:val="BlockQuotation"/>
        <w:spacing w:before="0" w:line="240" w:lineRule="atLeast"/>
        <w:ind w:left="1800" w:right="-4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7443CB" w:rsidRPr="00567835" w:rsidRDefault="007443CB" w:rsidP="007443CB">
      <w:pPr>
        <w:ind w:left="1080" w:firstLine="720"/>
        <w:jc w:val="thaiDistribute"/>
        <w:rPr>
          <w:i/>
          <w:iCs/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t>สำรองเบี้ยประกันภัย</w:t>
      </w:r>
    </w:p>
    <w:p w:rsidR="007443CB" w:rsidRPr="00567835" w:rsidRDefault="007443CB" w:rsidP="007443CB">
      <w:pPr>
        <w:ind w:left="547"/>
        <w:jc w:val="thaiDistribute"/>
        <w:rPr>
          <w:sz w:val="30"/>
          <w:szCs w:val="30"/>
        </w:rPr>
      </w:pPr>
    </w:p>
    <w:p w:rsidR="007443CB" w:rsidRPr="00567835" w:rsidRDefault="007443CB" w:rsidP="007443CB">
      <w:pPr>
        <w:ind w:left="180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ำรองเบี้ยประกันภัยคือสำรองเบี้ยประกันภัยที่ยังไม่ถือเป็นรายได้และถูกคำนวณโดยใช้เบี้ยประกันภัยรับของสัญญาประกันภัยระยะสั้น การประกันภัยกลุ่ม ตามรูปแบบของความเสี่ยงที่ได้รับประกันภัย</w:t>
      </w:r>
    </w:p>
    <w:p w:rsidR="0047148E" w:rsidRPr="00567835" w:rsidRDefault="0047148E" w:rsidP="007443CB">
      <w:pPr>
        <w:ind w:left="1800"/>
        <w:jc w:val="thaiDistribute"/>
        <w:rPr>
          <w:sz w:val="30"/>
          <w:szCs w:val="30"/>
        </w:rPr>
      </w:pPr>
    </w:p>
    <w:p w:rsidR="00EB7A0D" w:rsidRPr="00567835" w:rsidRDefault="00EB7A0D">
      <w:pPr>
        <w:suppressAutoHyphens w:val="0"/>
        <w:rPr>
          <w:i/>
          <w:iCs/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br w:type="page"/>
      </w:r>
    </w:p>
    <w:p w:rsidR="007443CB" w:rsidRPr="00567835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lastRenderedPageBreak/>
        <w:t>ผลประโยชน์ตามกรมธรรม์ประกันภัยค้างจ่าย</w:t>
      </w:r>
    </w:p>
    <w:p w:rsidR="007443CB" w:rsidRPr="00567835" w:rsidRDefault="007443CB" w:rsidP="007443CB">
      <w:pPr>
        <w:ind w:left="540"/>
        <w:jc w:val="thaiDistribute"/>
        <w:rPr>
          <w:spacing w:val="-6"/>
          <w:sz w:val="30"/>
          <w:szCs w:val="30"/>
        </w:rPr>
      </w:pPr>
    </w:p>
    <w:p w:rsidR="007443CB" w:rsidRPr="00567835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ที่เกี่ยวข้องกับการเสียชีวิต การไถ่ถอนกรมธรรม์ก่อนครบกำหนด การครบกำหนดของกรมธรรม์ ผลประโยชน์อื่น ๆ และเงินฝากของผู้ถือกรมธรรม์ประกันภัย รวมถึงดอกเบี้ยค้างจ่ายที่เกี่ยวข้อง ผลประโยชน์ตามกรมธรรม์ประกันภัยค้างจ่ายแสดงในราคาทุน</w:t>
      </w:r>
    </w:p>
    <w:p w:rsidR="007443CB" w:rsidRPr="00567835" w:rsidRDefault="007443CB" w:rsidP="007443CB">
      <w:pPr>
        <w:pStyle w:val="BodyText"/>
        <w:ind w:left="540"/>
        <w:jc w:val="thaiDistribute"/>
        <w:rPr>
          <w:rFonts w:cs="Angsana New"/>
          <w:sz w:val="30"/>
          <w:szCs w:val="30"/>
        </w:rPr>
      </w:pPr>
    </w:p>
    <w:p w:rsidR="007443CB" w:rsidRPr="00567835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หนี้สินอื่นตามกรมธรรม์ประกันภัย</w:t>
      </w:r>
    </w:p>
    <w:p w:rsidR="007443CB" w:rsidRPr="00567835" w:rsidRDefault="007443CB" w:rsidP="007443CB">
      <w:pPr>
        <w:ind w:left="540"/>
        <w:jc w:val="thaiDistribute"/>
        <w:rPr>
          <w:spacing w:val="-6"/>
          <w:sz w:val="30"/>
          <w:szCs w:val="30"/>
          <w:cs/>
          <w:lang w:val="en-GB"/>
        </w:rPr>
      </w:pPr>
    </w:p>
    <w:p w:rsidR="007443CB" w:rsidRPr="00567835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บริษัทย่อย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:rsidR="007443CB" w:rsidRPr="00567835" w:rsidRDefault="007443CB" w:rsidP="007443CB">
      <w:pPr>
        <w:ind w:left="547"/>
        <w:jc w:val="thaiDistribute"/>
        <w:rPr>
          <w:sz w:val="30"/>
          <w:szCs w:val="30"/>
        </w:rPr>
      </w:pPr>
    </w:p>
    <w:p w:rsidR="007443CB" w:rsidRPr="00567835" w:rsidRDefault="007443CB" w:rsidP="007443CB">
      <w:pPr>
        <w:ind w:left="1627" w:firstLine="173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เบี้ยประกันภัยรับ และเบี้ยประกันภัยที่ถือเป็นรายได้</w:t>
      </w:r>
    </w:p>
    <w:p w:rsidR="007443CB" w:rsidRPr="00567835" w:rsidRDefault="007443CB" w:rsidP="007443CB">
      <w:pPr>
        <w:ind w:left="1454" w:firstLine="346"/>
        <w:jc w:val="thaiDistribute"/>
        <w:rPr>
          <w:i/>
          <w:iCs/>
          <w:sz w:val="30"/>
          <w:szCs w:val="30"/>
        </w:rPr>
      </w:pPr>
    </w:p>
    <w:p w:rsidR="007443CB" w:rsidRPr="00567835" w:rsidRDefault="007443CB" w:rsidP="007443CB">
      <w:pPr>
        <w:ind w:left="1454" w:firstLine="346"/>
        <w:jc w:val="thaiDistribute"/>
        <w:rPr>
          <w:i/>
          <w:iCs/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t>สัญญาประกันภัยระยะสั้น</w:t>
      </w:r>
    </w:p>
    <w:p w:rsidR="007443CB" w:rsidRPr="00567835" w:rsidRDefault="007443CB" w:rsidP="007443CB">
      <w:pPr>
        <w:ind w:left="1440" w:firstLine="360"/>
        <w:jc w:val="thaiDistribute"/>
        <w:rPr>
          <w:sz w:val="30"/>
          <w:szCs w:val="30"/>
        </w:rPr>
      </w:pPr>
    </w:p>
    <w:p w:rsidR="007443CB" w:rsidRPr="00567835" w:rsidRDefault="007443CB" w:rsidP="007443CB">
      <w:pPr>
        <w:ind w:left="180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เบี้ยประกันภัยรับถูกรับรู้เป็นรายได้ ณ วันที่กรมธรรม์มีผลบังคับใช้ และแสดงมูลค่าก่อนเบี้ยประกันภัยเอาต่อ และค่าจ้างและค่าบำเหน็จ</w:t>
      </w:r>
    </w:p>
    <w:p w:rsidR="007443CB" w:rsidRPr="00567835" w:rsidRDefault="007443CB" w:rsidP="007443CB">
      <w:pPr>
        <w:ind w:left="547"/>
        <w:jc w:val="thaiDistribute"/>
        <w:rPr>
          <w:sz w:val="30"/>
          <w:szCs w:val="30"/>
        </w:rPr>
      </w:pPr>
    </w:p>
    <w:p w:rsidR="007443CB" w:rsidRPr="00567835" w:rsidRDefault="007443CB" w:rsidP="007443CB">
      <w:pPr>
        <w:ind w:left="180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เบี้ยประกันภัยที่ถือเป็นรายได้ประกอบด้วยเบี้ยประกันภัยรับ และการเปลี่ยนแปลงในเงินสำรองเบี้ยประกันภัยที่ยังไม่ถือเป็นรายได้ และถูกรับรู้เป็นรายได้ตามสัดส่วนตลอดระยะเวลาความคุ้มครอง</w:t>
      </w:r>
    </w:p>
    <w:p w:rsidR="007443CB" w:rsidRPr="00567835" w:rsidRDefault="007443CB" w:rsidP="007443CB">
      <w:pPr>
        <w:ind w:left="547"/>
        <w:jc w:val="thaiDistribute"/>
        <w:rPr>
          <w:sz w:val="30"/>
          <w:szCs w:val="30"/>
        </w:rPr>
      </w:pPr>
    </w:p>
    <w:p w:rsidR="007443CB" w:rsidRPr="00567835" w:rsidRDefault="007443CB" w:rsidP="007443CB">
      <w:pPr>
        <w:ind w:left="1627" w:firstLine="173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สัญญาประกันภัยระยะยาว</w:t>
      </w:r>
    </w:p>
    <w:p w:rsidR="007443CB" w:rsidRPr="00567835" w:rsidRDefault="007443CB" w:rsidP="007443CB">
      <w:pPr>
        <w:ind w:left="547"/>
        <w:jc w:val="thaiDistribute"/>
        <w:rPr>
          <w:sz w:val="20"/>
          <w:szCs w:val="20"/>
          <w:lang w:val="en-GB"/>
        </w:rPr>
      </w:pPr>
    </w:p>
    <w:p w:rsidR="007443CB" w:rsidRPr="00567835" w:rsidRDefault="007443CB" w:rsidP="007443CB">
      <w:pPr>
        <w:ind w:left="180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>เบี้ยประกันชีวิตปีแรกรับรู้เป็นรายได้เมื่อ</w:t>
      </w:r>
      <w:r w:rsidRPr="00567835">
        <w:rPr>
          <w:sz w:val="30"/>
          <w:szCs w:val="30"/>
          <w:cs/>
        </w:rPr>
        <w:t>กรมธรรม์มีผลบังคับใช้ (หรือได้รับชำระเบี้ยประกันภัย และกรมธรรม์ประกันภัยได้รับการอนุมัติ)</w:t>
      </w:r>
      <w:r w:rsidRPr="00567835">
        <w:rPr>
          <w:sz w:val="30"/>
          <w:szCs w:val="30"/>
          <w:cs/>
          <w:lang w:val="th-TH"/>
        </w:rPr>
        <w:t xml:space="preserve"> </w:t>
      </w:r>
      <w:r w:rsidRPr="00567835">
        <w:rPr>
          <w:spacing w:val="-2"/>
          <w:sz w:val="30"/>
          <w:szCs w:val="30"/>
          <w:cs/>
        </w:rPr>
        <w:t xml:space="preserve">สำหรับเบี้ยประกันปีต่อ รับรู้เป็นรายได้เมื่อถึงกำหนดชำระ เฉพาะเบี้ยประกันของกรมธรรม์ที่มีผลบังคับใช้อยู่ ณ วันสิ้นรอบระยะเวลารายงาน </w:t>
      </w:r>
      <w:r w:rsidRPr="00567835">
        <w:rPr>
          <w:sz w:val="30"/>
          <w:szCs w:val="30"/>
          <w:cs/>
        </w:rPr>
        <w:t>ทั้งนี้</w:t>
      </w:r>
      <w:r w:rsidRPr="00567835">
        <w:rPr>
          <w:sz w:val="30"/>
          <w:szCs w:val="30"/>
          <w:cs/>
          <w:lang w:val="th-TH"/>
        </w:rPr>
        <w:t>เบี้ยประกันชีวิตปีแรก และ</w:t>
      </w:r>
      <w:r w:rsidRPr="00567835">
        <w:rPr>
          <w:spacing w:val="-2"/>
          <w:sz w:val="30"/>
          <w:szCs w:val="30"/>
          <w:cs/>
        </w:rPr>
        <w:t>เบี้ยประกันปีต่อ</w:t>
      </w:r>
      <w:r w:rsidRPr="00567835">
        <w:rPr>
          <w:sz w:val="30"/>
          <w:szCs w:val="30"/>
          <w:cs/>
        </w:rPr>
        <w:t>แสดงมูลค่าก่อนเบี้ยประกันภัยเอาต่อ และค่าจ้างและค่าบำเหน็จ</w:t>
      </w:r>
    </w:p>
    <w:p w:rsidR="007443CB" w:rsidRPr="00567835" w:rsidRDefault="007443CB" w:rsidP="007443CB">
      <w:pPr>
        <w:ind w:left="540" w:right="-45"/>
        <w:jc w:val="thaiDistribute"/>
        <w:rPr>
          <w:spacing w:val="-2"/>
          <w:sz w:val="20"/>
          <w:szCs w:val="20"/>
        </w:rPr>
      </w:pPr>
    </w:p>
    <w:p w:rsidR="007443CB" w:rsidRPr="00567835" w:rsidRDefault="007443CB" w:rsidP="007443CB">
      <w:pPr>
        <w:ind w:left="1080" w:firstLine="720"/>
        <w:jc w:val="both"/>
        <w:rPr>
          <w:sz w:val="30"/>
          <w:szCs w:val="30"/>
        </w:rPr>
      </w:pPr>
      <w:r w:rsidRPr="00567835">
        <w:rPr>
          <w:sz w:val="30"/>
          <w:szCs w:val="30"/>
          <w:cs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:rsidR="007443CB" w:rsidRPr="00567835" w:rsidRDefault="007443CB" w:rsidP="007443CB">
      <w:pPr>
        <w:ind w:left="1080" w:firstLine="720"/>
        <w:jc w:val="both"/>
        <w:rPr>
          <w:sz w:val="20"/>
          <w:szCs w:val="20"/>
          <w:cs/>
        </w:rPr>
      </w:pPr>
    </w:p>
    <w:p w:rsidR="007443CB" w:rsidRPr="00567835" w:rsidRDefault="007443CB" w:rsidP="007443CB">
      <w:pPr>
        <w:ind w:left="1267" w:firstLine="533"/>
        <w:jc w:val="both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lastRenderedPageBreak/>
        <w:t>ค่าจ้าง และค่าบำเหน็จ</w:t>
      </w:r>
    </w:p>
    <w:p w:rsidR="007443CB" w:rsidRPr="00567835" w:rsidRDefault="007443CB" w:rsidP="007443CB">
      <w:pPr>
        <w:ind w:left="547"/>
        <w:jc w:val="both"/>
        <w:rPr>
          <w:sz w:val="20"/>
          <w:szCs w:val="20"/>
        </w:rPr>
      </w:pPr>
    </w:p>
    <w:p w:rsidR="007443CB" w:rsidRPr="00567835" w:rsidRDefault="007443CB" w:rsidP="007443CB">
      <w:pPr>
        <w:ind w:left="1454" w:firstLine="346"/>
        <w:jc w:val="both"/>
        <w:rPr>
          <w:sz w:val="30"/>
          <w:szCs w:val="30"/>
        </w:rPr>
      </w:pPr>
      <w:r w:rsidRPr="00567835">
        <w:rPr>
          <w:sz w:val="30"/>
          <w:szCs w:val="30"/>
          <w:cs/>
        </w:rPr>
        <w:t>ค่าจ้าง และค่าบำเหน็จรับรู้เป็นค่าใช้จ่ายเมื่อเกิดรายการ</w:t>
      </w:r>
    </w:p>
    <w:p w:rsidR="007443CB" w:rsidRPr="00567835" w:rsidRDefault="007443CB" w:rsidP="007443CB">
      <w:pPr>
        <w:ind w:left="547"/>
        <w:jc w:val="both"/>
        <w:rPr>
          <w:sz w:val="20"/>
          <w:szCs w:val="20"/>
        </w:rPr>
      </w:pPr>
    </w:p>
    <w:p w:rsidR="007443CB" w:rsidRPr="00567835" w:rsidRDefault="007443CB" w:rsidP="007443CB">
      <w:pPr>
        <w:ind w:left="1080" w:firstLine="720"/>
        <w:jc w:val="thaiDistribute"/>
        <w:rPr>
          <w:i/>
          <w:iCs/>
          <w:spacing w:val="-6"/>
          <w:sz w:val="30"/>
          <w:szCs w:val="30"/>
        </w:rPr>
      </w:pPr>
      <w:r w:rsidRPr="00567835">
        <w:rPr>
          <w:i/>
          <w:iCs/>
          <w:spacing w:val="-6"/>
          <w:sz w:val="30"/>
          <w:szCs w:val="30"/>
          <w:cs/>
        </w:rPr>
        <w:t>ผลประโยชน์จ่ายตามกรมธรรม์ประกันภัย และค่าสินไหมทดแทน</w:t>
      </w:r>
    </w:p>
    <w:p w:rsidR="007443CB" w:rsidRPr="00567835" w:rsidRDefault="007443CB">
      <w:pPr>
        <w:suppressAutoHyphens w:val="0"/>
        <w:rPr>
          <w:color w:val="000000"/>
          <w:sz w:val="20"/>
          <w:szCs w:val="20"/>
          <w:cs/>
        </w:rPr>
      </w:pPr>
    </w:p>
    <w:p w:rsidR="007443CB" w:rsidRPr="00567835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ผลประโยชน์จ่ายตามกรมธรรม์ประกันภัย และค่าสินไหมทดแทนประกอบไปด้วยผลประโยชน์ ค่าสินไหมทดแทนและค่าใช้จ่ายในการจัดการค่าสินไหมทดแทนในระหว่างปีสุทธิด้วยการรับคืนจากการรับช่วงสิทธิ และการเปลี่ยนแปลงในประมาณการของสินไหมทดแทนจากสัญญาประกันภัยระยะสั้น ทั้งนี้ผลประโยชน์จ่ายตามกรมธรรม์ประกันภัย และค่าสินไหมทดแทนดังกล่าวจะถูกรับรู้เป็นค่าใช้จ่ายเมื่อเกิดรายการหรือเมื่อได้รับการอนุมัติหรือเมื่อได้รับแจ้งหรือเมื่อครบกำหนดการจ่ายผลประโยชน์ตามที่ระบุไว้ในกรมธรรม์ประกันภัย</w:t>
      </w:r>
    </w:p>
    <w:p w:rsidR="007443CB" w:rsidRPr="00567835" w:rsidRDefault="007443CB" w:rsidP="007443CB">
      <w:pPr>
        <w:ind w:left="1620" w:firstLine="180"/>
        <w:jc w:val="thaiDistribute"/>
        <w:rPr>
          <w:i/>
          <w:iCs/>
          <w:sz w:val="20"/>
          <w:szCs w:val="20"/>
        </w:rPr>
      </w:pPr>
    </w:p>
    <w:p w:rsidR="007443CB" w:rsidRPr="00567835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การประกันภัยต่อ</w:t>
      </w:r>
    </w:p>
    <w:p w:rsidR="007443CB" w:rsidRPr="00567835" w:rsidRDefault="007443CB" w:rsidP="007443CB">
      <w:pPr>
        <w:ind w:left="540"/>
        <w:jc w:val="thaiDistribute"/>
        <w:rPr>
          <w:spacing w:val="-6"/>
          <w:sz w:val="18"/>
          <w:szCs w:val="18"/>
          <w:cs/>
          <w:lang w:val="en-GB"/>
        </w:rPr>
      </w:pPr>
    </w:p>
    <w:p w:rsidR="007443CB" w:rsidRPr="00567835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ที่เกิดจากการทำสัญญาประกันภัยต่อถูกแยกแสดงจากสินทรัพย์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ย่อยจากภาระผูกพันโดยตรงที่มีต่อผู้ถือกรมธรรม์ประกันภัย</w:t>
      </w:r>
    </w:p>
    <w:p w:rsidR="007443CB" w:rsidRPr="00567835" w:rsidRDefault="007443CB" w:rsidP="007443CB">
      <w:pPr>
        <w:pStyle w:val="BodyText"/>
        <w:ind w:left="540"/>
        <w:jc w:val="thaiDistribute"/>
        <w:rPr>
          <w:rFonts w:cs="Angsana New"/>
          <w:sz w:val="28"/>
          <w:szCs w:val="28"/>
        </w:rPr>
      </w:pPr>
    </w:p>
    <w:p w:rsidR="007443CB" w:rsidRPr="00567835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เบี้ยประกันภัยเอาต่อ ส่วนแบ่งการเปลี่ยนแปลงในสำรองเบี้ยประกันภัยที่ยังไม่ถือเป็นรายได้ของผู้เอาประกันภัยต่อ รายได้ค่าจ้างและค่าบำเหน็จ และผลประโยชน์จ่ายตามกรมธรรม์ประกันภัยค่าสินไหมทดแทน และค่าใช้จ่ายในการจัดการสินไหมทดแทนรับคืนจากผู้เอาประกันภัยต่อ 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:rsidR="007263E7" w:rsidRPr="00567835" w:rsidRDefault="007263E7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</w:p>
    <w:p w:rsidR="007443CB" w:rsidRPr="00567835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สินทรัพย์หรือหนี้สินจากการประกันภัยต่อ</w:t>
      </w:r>
      <w:r w:rsidR="003E223F" w:rsidRPr="00567835">
        <w:rPr>
          <w:rFonts w:cs="Angsana New"/>
          <w:sz w:val="30"/>
          <w:szCs w:val="30"/>
          <w:cs/>
        </w:rPr>
        <w:t>ถูกรับรู้ในงบแสดงฐานะการเงินซึ่งถูกแสดงภายใต้รายการลูกหนี้จากการประกันภัยต่อ</w:t>
      </w:r>
      <w:r w:rsidRPr="00567835">
        <w:rPr>
          <w:rFonts w:cs="Angsana New"/>
          <w:sz w:val="30"/>
          <w:szCs w:val="30"/>
          <w:cs/>
        </w:rPr>
        <w:t xml:space="preserve"> ส่วนแบ่งหนี้สินจากสัญญาประกันภัยของผู้เอาประกันภัยต่อ และเจ้าหนี้บริษัทประกันภัยต่อ ทั้งนี้ยอดสุทธิถูกรับรู้ในงบแสดงฐานะการเงินได้ก็ต่อเมื่อกิจการมีสิทธิตามกฎหมายในการนำมาหักกลบลบกัน และตั้งใจที่จะรับหรือจ่ายชำระด้วยยอดสุทธิ หรือรับชำระรายการสินทรัพย์หรือจ่ายชำระรายการหนี้สินไปพร้อมกัน โดยการวัดมูลค่าของสินทรัพย์จากสัญญาประกันภัยต่อสอดคล้องกับการวัดมูลค่าของสัญญาประกันภัยนั้น ๆ</w:t>
      </w:r>
    </w:p>
    <w:p w:rsidR="007443CB" w:rsidRPr="00567835" w:rsidRDefault="007443CB" w:rsidP="007443CB">
      <w:pPr>
        <w:pStyle w:val="BodyText"/>
        <w:ind w:left="1800"/>
        <w:jc w:val="thaiDistribute"/>
        <w:rPr>
          <w:rFonts w:cs="Angsana New"/>
          <w:sz w:val="24"/>
          <w:szCs w:val="24"/>
        </w:rPr>
      </w:pPr>
    </w:p>
    <w:p w:rsidR="00EB7A0D" w:rsidRPr="00567835" w:rsidRDefault="00EB7A0D">
      <w:pPr>
        <w:suppressAutoHyphens w:val="0"/>
        <w:rPr>
          <w:color w:val="000000"/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7443CB" w:rsidRPr="00567835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lastRenderedPageBreak/>
        <w:t>จำนวนที่คาดว่าจะได้รับจะถูกประเมินสำหรับวัดการด้อยค่า ณ วันที่รายงาน โดยสินทรัพย์จากการประกันภัยต่อจะถือว่าเกิดการด้อยค่า ถ้ามีหลักฐานอย่างชัดเจนอันเป็นผลจากเหตุการณ์ที่เกิดขึ้นภายหลังการรับสินทรัพย์จากการประกันภัยต่อเมื่อเริ่มแรก ทำให้บริษัทย่อยอาจจะไม่ได้รับจำนวนเงินทั้งหมดตามเงื่อนไขของสัญญา และผลกระทบต่อจำนวนเงินจากเหตุการณ์ที่บริษัทย่อยจะได้รับจากผู้รับประกันภัยต่อ สามารถวัดมูลค่าได้อย่างน่าเชื่อถือ</w:t>
      </w:r>
    </w:p>
    <w:p w:rsidR="007443CB" w:rsidRPr="00567835" w:rsidRDefault="007443CB" w:rsidP="007443CB">
      <w:pPr>
        <w:pStyle w:val="BodyText"/>
        <w:ind w:left="540"/>
        <w:jc w:val="thaiDistribute"/>
        <w:rPr>
          <w:rFonts w:cs="Angsana New"/>
          <w:sz w:val="26"/>
          <w:szCs w:val="26"/>
        </w:rPr>
      </w:pPr>
    </w:p>
    <w:p w:rsidR="007443CB" w:rsidRPr="00567835" w:rsidRDefault="007443CB" w:rsidP="007443CB">
      <w:pPr>
        <w:ind w:left="1620" w:firstLine="180"/>
        <w:jc w:val="thaiDistribute"/>
        <w:rPr>
          <w:i/>
          <w:iCs/>
          <w:color w:val="000000"/>
          <w:sz w:val="30"/>
          <w:szCs w:val="30"/>
        </w:rPr>
      </w:pPr>
      <w:r w:rsidRPr="00567835">
        <w:rPr>
          <w:i/>
          <w:iCs/>
          <w:color w:val="000000"/>
          <w:sz w:val="30"/>
          <w:szCs w:val="30"/>
          <w:cs/>
        </w:rPr>
        <w:t>การทดสอบความเพียงพอของหนี้สิน</w:t>
      </w:r>
    </w:p>
    <w:p w:rsidR="007443CB" w:rsidRPr="00567835" w:rsidRDefault="007443CB" w:rsidP="007443CB">
      <w:pPr>
        <w:ind w:left="1440" w:firstLine="360"/>
        <w:jc w:val="thaiDistribute"/>
        <w:rPr>
          <w:i/>
          <w:iCs/>
          <w:spacing w:val="-6"/>
          <w:sz w:val="26"/>
          <w:szCs w:val="26"/>
        </w:rPr>
      </w:pPr>
    </w:p>
    <w:p w:rsidR="007443CB" w:rsidRPr="00567835" w:rsidRDefault="007443CB" w:rsidP="007443CB">
      <w:pPr>
        <w:ind w:left="1440" w:firstLine="360"/>
        <w:jc w:val="thaiDistribute"/>
        <w:rPr>
          <w:i/>
          <w:iCs/>
          <w:spacing w:val="-6"/>
          <w:sz w:val="30"/>
          <w:szCs w:val="30"/>
        </w:rPr>
      </w:pPr>
      <w:r w:rsidRPr="00567835">
        <w:rPr>
          <w:i/>
          <w:iCs/>
          <w:spacing w:val="-6"/>
          <w:sz w:val="30"/>
          <w:szCs w:val="30"/>
          <w:cs/>
        </w:rPr>
        <w:t>สัญญาประกันภัยระยะสั้น</w:t>
      </w:r>
    </w:p>
    <w:p w:rsidR="007443CB" w:rsidRPr="00567835" w:rsidRDefault="007443CB" w:rsidP="007443CB">
      <w:pPr>
        <w:ind w:left="540"/>
        <w:jc w:val="thaiDistribute"/>
        <w:rPr>
          <w:spacing w:val="-6"/>
          <w:sz w:val="26"/>
          <w:szCs w:val="26"/>
        </w:rPr>
      </w:pPr>
    </w:p>
    <w:p w:rsidR="007443CB" w:rsidRPr="00567835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หนี้สินของบริษัทย่อย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</w:t>
      </w:r>
      <w:r w:rsidRPr="00567835">
        <w:rPr>
          <w:rFonts w:cs="Angsana New"/>
          <w:sz w:val="30"/>
          <w:szCs w:val="30"/>
          <w:cs/>
        </w:rPr>
        <w:br/>
        <w:t>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:rsidR="007443CB" w:rsidRPr="00567835" w:rsidRDefault="007443CB" w:rsidP="007443CB">
      <w:pPr>
        <w:pStyle w:val="BodyText"/>
        <w:ind w:left="540"/>
        <w:jc w:val="thaiDistribute"/>
        <w:rPr>
          <w:rFonts w:cs="Angsana New"/>
          <w:sz w:val="26"/>
          <w:szCs w:val="26"/>
        </w:rPr>
      </w:pPr>
    </w:p>
    <w:p w:rsidR="007443CB" w:rsidRPr="00567835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สัญญาประกันภัยระยะยาว</w:t>
      </w:r>
    </w:p>
    <w:p w:rsidR="007443CB" w:rsidRPr="00567835" w:rsidRDefault="007443CB" w:rsidP="007443CB">
      <w:pPr>
        <w:ind w:left="540"/>
        <w:jc w:val="thaiDistribute"/>
        <w:rPr>
          <w:spacing w:val="-6"/>
          <w:sz w:val="26"/>
          <w:szCs w:val="26"/>
          <w:cs/>
          <w:lang w:val="en-GB"/>
        </w:rPr>
      </w:pPr>
    </w:p>
    <w:p w:rsidR="007443CB" w:rsidRPr="00567835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หนี้สินของบริษัทย่อยภายใต้สัญญาประกันภัยระยะยาวถูกทดสอบความเพียงพอโดยเปรียบเทียบประมาณการที่ดีที่สุดของกระแสเงินสดในอนาคตที่เกิดจากสัญญาโดยใช้ข้อสมมติปัจจุบันกับมูลค่าตามบัญชีของหนี้สินรวมสำหรับสำรองประกันภัยสำหรับสัญญาประกันภัยระยะยาว และหากพบว่ามีจำนวนที่คาดว่าจะไม่เพียงพอ สำรองเพิ่มเติมจะถูกบันทึกเพิ่มในรายการสำรองประกันภัยสำหรับสัญญาประกันภัยระยะยาว และถูกรับรู้ในกำไรหรือขาดทุน</w:t>
      </w:r>
    </w:p>
    <w:p w:rsidR="007263E7" w:rsidRPr="00567835" w:rsidRDefault="007263E7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</w:p>
    <w:p w:rsidR="007443CB" w:rsidRPr="00567835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สำรองเพิ่มเติมสำหรับหนี้สินส่วนที่ไม่เพียงพอจะถูกบันทึก เมื่อสำรองที่ถูกคำนวณโดยใช้วิธีสำรองประกันภัยแบบเบี้ยประกันภัยรวมของกรมธรรม์ประกันภัยที่มีผลบังคับใช้ ณ วันที่รายงาน ซึ่งอ้างอิงจากหลักการประมาณการที่ดีที่สุดมากกว่าหนี้สินที่ถูกคำนวณโดยใช้วิธีสำรองเบี้ยประกันแบบเบี้ยประกันภัยสุทธิ</w:t>
      </w:r>
    </w:p>
    <w:p w:rsidR="007443CB" w:rsidRPr="00567835" w:rsidRDefault="007443CB" w:rsidP="007443CB">
      <w:pPr>
        <w:pStyle w:val="BodyText"/>
        <w:ind w:left="1800"/>
        <w:jc w:val="thaiDistribute"/>
        <w:rPr>
          <w:rFonts w:cs="Angsana New"/>
          <w:sz w:val="22"/>
          <w:szCs w:val="22"/>
        </w:rPr>
      </w:pPr>
    </w:p>
    <w:p w:rsidR="00EB7A0D" w:rsidRPr="00567835" w:rsidRDefault="00EB7A0D">
      <w:pPr>
        <w:suppressAutoHyphens w:val="0"/>
        <w:rPr>
          <w:color w:val="000000"/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EA7FE3" w:rsidRPr="00567835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lastRenderedPageBreak/>
        <w:t>ทั้งนี้ข้อสมมติที่ถูกใช้ในวิธีสำรองเบี้ยประกันแบบเบี้ยประกันภัยรวมเป็นไปตามที่กำหนดในประกาศคณะกรรมการกำกับและส่งเสริมการประกอบธุรกิจประกันภัย เรื่อง การประเมินราคาทรัพย์สินและหนี้สินของบริษัทประกันชีวิต พ.ศ. 2554 ยกเว้นอัตราดอกเบี้ยคิดลดซึ่งบริษัทย่อยได้ใช้อัตราดอกเบี้ยที่ปราศจากความเสี่ยง ณ ปัจจุบันที่ได้ปรับปรุงแล้ว 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</w:t>
      </w:r>
    </w:p>
    <w:p w:rsidR="00C3782F" w:rsidRPr="00567835" w:rsidRDefault="00C3782F" w:rsidP="009D4335">
      <w:pPr>
        <w:ind w:left="1800"/>
        <w:jc w:val="thaiDistribute"/>
        <w:rPr>
          <w:sz w:val="20"/>
          <w:szCs w:val="20"/>
        </w:rPr>
      </w:pPr>
    </w:p>
    <w:p w:rsidR="008D0BA8" w:rsidRPr="00567835" w:rsidRDefault="007443CB" w:rsidP="008D0BA8">
      <w:pPr>
        <w:tabs>
          <w:tab w:val="left" w:pos="540"/>
        </w:tabs>
        <w:jc w:val="thaiDistribute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t>4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การบริหารความเสี่ยง</w:t>
      </w:r>
    </w:p>
    <w:p w:rsidR="00215AC4" w:rsidRPr="00567835" w:rsidRDefault="00215AC4" w:rsidP="00DD592F">
      <w:pPr>
        <w:tabs>
          <w:tab w:val="left" w:pos="540"/>
        </w:tabs>
        <w:ind w:left="540"/>
        <w:jc w:val="thaiDistribute"/>
        <w:rPr>
          <w:spacing w:val="-4"/>
          <w:sz w:val="20"/>
          <w:szCs w:val="20"/>
        </w:rPr>
      </w:pPr>
    </w:p>
    <w:p w:rsidR="008D0BA8" w:rsidRPr="00567835" w:rsidRDefault="008D0BA8" w:rsidP="008D0BA8">
      <w:pPr>
        <w:ind w:firstLine="540"/>
        <w:jc w:val="thaiDistribute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กรอบการบริหารจัดการความเสี่ยง</w:t>
      </w:r>
    </w:p>
    <w:p w:rsidR="008D0BA8" w:rsidRPr="00567835" w:rsidRDefault="008D0BA8" w:rsidP="00DD592F">
      <w:pPr>
        <w:tabs>
          <w:tab w:val="left" w:pos="540"/>
        </w:tabs>
        <w:ind w:left="540"/>
        <w:jc w:val="thaiDistribute"/>
        <w:rPr>
          <w:spacing w:val="-4"/>
          <w:sz w:val="20"/>
          <w:szCs w:val="20"/>
        </w:rPr>
      </w:pPr>
    </w:p>
    <w:p w:rsidR="008D0BA8" w:rsidRPr="00567835" w:rsidRDefault="008D0BA8" w:rsidP="008D0BA8">
      <w:pPr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คณะกรรมการธนาคารเป็นผู้รับผิดชอบเกี่ยวกับการจัดตั้งและการควบคุมดูแลกรอบการบริหารจัดการความเสี่ยงของธนาคารและบริษัทย่อย คณะกรรมการธนาคารได้จัดตั้งคณะกรรมการบริหารสินทรัพย์และหนี้สิน </w:t>
      </w:r>
      <w:r w:rsidR="00CD1A32" w:rsidRPr="00567835">
        <w:rPr>
          <w:sz w:val="30"/>
          <w:szCs w:val="30"/>
          <w:cs/>
        </w:rPr>
        <w:t xml:space="preserve">คณะกรรมการบริหารความเสี่ยง </w:t>
      </w:r>
      <w:r w:rsidRPr="00567835">
        <w:rPr>
          <w:sz w:val="30"/>
          <w:szCs w:val="30"/>
          <w:cs/>
        </w:rPr>
        <w:t>คณะกรรมการ</w:t>
      </w:r>
      <w:r w:rsidR="00907225" w:rsidRPr="00567835">
        <w:rPr>
          <w:sz w:val="30"/>
          <w:szCs w:val="30"/>
          <w:cs/>
        </w:rPr>
        <w:t xml:space="preserve">บริหาร </w:t>
      </w:r>
      <w:r w:rsidR="00CD1A32" w:rsidRPr="00567835">
        <w:rPr>
          <w:sz w:val="30"/>
          <w:szCs w:val="30"/>
          <w:cs/>
        </w:rPr>
        <w:t>และ</w:t>
      </w:r>
      <w:r w:rsidR="00907225" w:rsidRPr="00567835">
        <w:rPr>
          <w:sz w:val="30"/>
          <w:szCs w:val="30"/>
          <w:cs/>
        </w:rPr>
        <w:t>คณะกรรมการตรวจสอบ</w:t>
      </w:r>
      <w:r w:rsidRPr="00567835">
        <w:rPr>
          <w:sz w:val="30"/>
          <w:szCs w:val="30"/>
          <w:cs/>
        </w:rPr>
        <w:t xml:space="preserve"> ซึ่งมีหน้าที่รับผิดชอบเกี่ยวกับการพัฒนา การนำไปปฏิบัติและการควบคุมดูแลนโยบายการบริหารความเสี่ยงของธนาคารและบริษัทย่อยในด้านที่เฉพาะเจาะจง โดยจะรายงานกิจกรรมการดำเนินงานที่ได้จัดทำต่อคณะกรรมการธนาคารอย่างสม่ำเสมอ</w:t>
      </w:r>
    </w:p>
    <w:p w:rsidR="007443CB" w:rsidRPr="00567835" w:rsidRDefault="007443CB" w:rsidP="008025DA">
      <w:pPr>
        <w:autoSpaceDE w:val="0"/>
        <w:autoSpaceDN w:val="0"/>
        <w:adjustRightInd w:val="0"/>
        <w:ind w:left="540"/>
        <w:jc w:val="thaiDistribute"/>
        <w:rPr>
          <w:sz w:val="22"/>
          <w:szCs w:val="22"/>
          <w:lang w:eastAsia="en-US"/>
        </w:rPr>
      </w:pPr>
    </w:p>
    <w:p w:rsidR="00545456" w:rsidRPr="00567835" w:rsidRDefault="00146FA1" w:rsidP="008025DA">
      <w:pPr>
        <w:autoSpaceDE w:val="0"/>
        <w:autoSpaceDN w:val="0"/>
        <w:adjustRightInd w:val="0"/>
        <w:ind w:left="540"/>
        <w:jc w:val="thaiDistribute"/>
        <w:rPr>
          <w:sz w:val="30"/>
          <w:szCs w:val="30"/>
          <w:lang w:eastAsia="en-US"/>
        </w:rPr>
      </w:pPr>
      <w:r w:rsidRPr="00567835">
        <w:rPr>
          <w:sz w:val="30"/>
          <w:szCs w:val="30"/>
          <w:cs/>
          <w:lang w:eastAsia="en-US"/>
        </w:rPr>
        <w:t>นโยบายการบริหารความเสี่ยงของธนาคารและบริษัทย่อย</w:t>
      </w:r>
      <w:r w:rsidR="001D4010" w:rsidRPr="00567835">
        <w:rPr>
          <w:sz w:val="30"/>
          <w:szCs w:val="30"/>
          <w:cs/>
          <w:lang w:eastAsia="en-US"/>
        </w:rPr>
        <w:t xml:space="preserve"> </w:t>
      </w:r>
      <w:r w:rsidRPr="00567835">
        <w:rPr>
          <w:sz w:val="30"/>
          <w:szCs w:val="30"/>
          <w:cs/>
          <w:lang w:eastAsia="en-US"/>
        </w:rPr>
        <w:t>รวมถึงนโ</w:t>
      </w:r>
      <w:r w:rsidR="001D4010" w:rsidRPr="00567835">
        <w:rPr>
          <w:sz w:val="30"/>
          <w:szCs w:val="30"/>
          <w:cs/>
          <w:lang w:eastAsia="en-US"/>
        </w:rPr>
        <w:t>ยบายการประเมินความ</w:t>
      </w:r>
      <w:r w:rsidR="00CD1A32" w:rsidRPr="00567835">
        <w:rPr>
          <w:sz w:val="30"/>
          <w:szCs w:val="30"/>
          <w:cs/>
          <w:lang w:eastAsia="en-US"/>
        </w:rPr>
        <w:t>เพียงพอ</w:t>
      </w:r>
      <w:r w:rsidR="001D4010" w:rsidRPr="00567835">
        <w:rPr>
          <w:sz w:val="30"/>
          <w:szCs w:val="30"/>
          <w:cs/>
          <w:lang w:eastAsia="en-US"/>
        </w:rPr>
        <w:t>ของเงินกองทุน (</w:t>
      </w:r>
      <w:r w:rsidR="001D4010" w:rsidRPr="00567835">
        <w:rPr>
          <w:sz w:val="30"/>
          <w:szCs w:val="30"/>
          <w:lang w:eastAsia="en-US"/>
        </w:rPr>
        <w:t>ICAAP Policy</w:t>
      </w:r>
      <w:r w:rsidR="001D4010" w:rsidRPr="00567835">
        <w:rPr>
          <w:sz w:val="30"/>
          <w:szCs w:val="30"/>
          <w:cs/>
          <w:lang w:eastAsia="en-US"/>
        </w:rPr>
        <w:t xml:space="preserve">) </w:t>
      </w:r>
      <w:r w:rsidRPr="00567835">
        <w:rPr>
          <w:sz w:val="30"/>
          <w:szCs w:val="30"/>
          <w:cs/>
          <w:lang w:eastAsia="en-US"/>
        </w:rPr>
        <w:t>ได้ถูกจัดทำขึ้นเพื่อระบุและวิเคราะห์ความเสี่ยงที่เกี่ยวกับธนาคารและบริษัทย่อย เพื่อจัดการและควบคุมดูแลความเส</w:t>
      </w:r>
      <w:r w:rsidR="001D4010" w:rsidRPr="00567835">
        <w:rPr>
          <w:sz w:val="30"/>
          <w:szCs w:val="30"/>
          <w:cs/>
          <w:lang w:eastAsia="en-US"/>
        </w:rPr>
        <w:t xml:space="preserve">ี่ยงให้อยู่ในขอบเขตที่ยอมรับได้ </w:t>
      </w:r>
      <w:r w:rsidRPr="00567835">
        <w:rPr>
          <w:sz w:val="30"/>
          <w:szCs w:val="30"/>
          <w:cs/>
          <w:lang w:eastAsia="en-US"/>
        </w:rPr>
        <w:t>ซึ่งมีการทบทวนอย่างสม่ำเสมอเพื่อสะท้อนถึงการเปลี่ยนแปลงของสภาพตลาด สินค้า และบริการที่ให้แก่ลูกค้า ธนาคารและบริษัทย่อยมุ่งที่จะพัฒนาระเบียบข้อบังคับและการควบคุมโดยผ่านการนำไปปฏิบัติและการควบคุมดูแลนโยบายที่เหมาะสม รวมถึงขั้นตอนการดำเนินงานและการวัดผลเพื่อเพิ่</w:t>
      </w:r>
      <w:r w:rsidR="001D4010" w:rsidRPr="00567835">
        <w:rPr>
          <w:sz w:val="30"/>
          <w:szCs w:val="30"/>
          <w:cs/>
          <w:lang w:eastAsia="en-US"/>
        </w:rPr>
        <w:t>มประสิทธิภาพและประสิทธิ</w:t>
      </w:r>
      <w:r w:rsidRPr="00567835">
        <w:rPr>
          <w:sz w:val="30"/>
          <w:szCs w:val="30"/>
          <w:cs/>
          <w:lang w:eastAsia="en-US"/>
        </w:rPr>
        <w:t>ผ</w:t>
      </w:r>
      <w:r w:rsidR="001D4010" w:rsidRPr="00567835">
        <w:rPr>
          <w:sz w:val="30"/>
          <w:szCs w:val="30"/>
          <w:cs/>
          <w:lang w:eastAsia="en-US"/>
        </w:rPr>
        <w:t>ลของ</w:t>
      </w:r>
      <w:r w:rsidRPr="00567835">
        <w:rPr>
          <w:sz w:val="30"/>
          <w:szCs w:val="30"/>
          <w:cs/>
          <w:lang w:eastAsia="en-US"/>
        </w:rPr>
        <w:t>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:rsidR="00A02D4E" w:rsidRPr="00567835" w:rsidRDefault="00A02D4E" w:rsidP="00DD592F">
      <w:pPr>
        <w:tabs>
          <w:tab w:val="left" w:pos="540"/>
        </w:tabs>
        <w:ind w:left="540"/>
        <w:jc w:val="thaiDistribute"/>
        <w:rPr>
          <w:spacing w:val="-4"/>
          <w:sz w:val="22"/>
          <w:szCs w:val="22"/>
        </w:rPr>
      </w:pPr>
    </w:p>
    <w:p w:rsidR="008D0BA8" w:rsidRPr="00567835" w:rsidRDefault="008D0BA8" w:rsidP="006B18E3">
      <w:pPr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ณะกรรมการตรวจสอบของธนาคารมีหน้าที่รับผิดชอบเกี่ยวกับการควบคุมดูแลการดำเนินงานของธนาคารและบริษัทย่อยให้เป็นไปตามนโยบายและระเบียบที่ถูกต้อง และรับผิดชอบเกี่ยวกับการตรวจสอบกรอบการบริหาร</w:t>
      </w:r>
      <w:r w:rsidR="006B18E3" w:rsidRPr="00567835">
        <w:rPr>
          <w:sz w:val="30"/>
          <w:szCs w:val="30"/>
          <w:cs/>
        </w:rPr>
        <w:t xml:space="preserve">   </w:t>
      </w:r>
      <w:r w:rsidRPr="00567835">
        <w:rPr>
          <w:sz w:val="30"/>
          <w:szCs w:val="30"/>
          <w:cs/>
        </w:rPr>
        <w:t>ความเสี่ยงว่าเหมาะสมหรือไม่ โดยคำนึงถึงความเสี่ยงที่เกี่ยวข้องกับธนาคาร</w:t>
      </w:r>
      <w:r w:rsidR="00907225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 xml:space="preserve"> นอกจากนี้หน่วยงานตรวจสอบภายในได้ช่วยคณะกรรมการตรวจสอบของธนาคาร ตรวจสอบการควบคุมและวิธีการควบคุมอย่างสม่ำเสมอ ซึ่งผลการตรวจสอบจะถูกรายงานแก่คณะกรรมการตรวจสอบของธนาคาร</w:t>
      </w:r>
    </w:p>
    <w:p w:rsidR="00EB7A0D" w:rsidRPr="00567835" w:rsidRDefault="00EB7A0D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8D0BA8" w:rsidRPr="00567835" w:rsidRDefault="007443CB" w:rsidP="00EB0706">
      <w:pPr>
        <w:tabs>
          <w:tab w:val="left" w:pos="1080"/>
        </w:tabs>
        <w:ind w:left="540" w:right="-115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4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1</w:t>
      </w:r>
      <w:r w:rsidR="00E07759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ความเสี่ยงด้านเครดิต</w:t>
      </w: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ความเสี่ยงด้านเครดิต คือ ความเสี่ยงจากการที่ลูกหนี้ไม่สามารถชำระเงินต้นหรือดอกเบี้ยได้ตามสัญญา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ทั้งนี้ความเสี่ยงด้านสินเชื่อครอบคลุมไปถึงผลิตภัณฑ์ทางการเงินทุกประเภท ทั้งธุรกรรมที่อยู่บนงบแสดงฐานะการเงิน เช่น เงินให้กู้ยืม เงินเบิกเกินบัญชี ตั๋วเงิน ตลอดจนลูกหนี้ตามสัญญาประเภทอื่น ๆ และธุรกรรมนอกงบแสดงฐานะการเงิน เช่น การซื้อขายอนุพันธ์ หนังสือค้ำประกันประเภทต่าง ๆ เป็นต้น</w:t>
      </w:r>
    </w:p>
    <w:p w:rsidR="00A02D4E" w:rsidRPr="00567835" w:rsidRDefault="00A02D4E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</w:t>
      </w:r>
      <w:r w:rsidR="00EB7A0D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>จัดโครงสร้างองค์กรด้านสินเชื่อให้มีการถ่วงดุล (</w:t>
      </w:r>
      <w:r w:rsidRPr="00567835">
        <w:rPr>
          <w:sz w:val="30"/>
          <w:szCs w:val="30"/>
        </w:rPr>
        <w:t>Check and Balance</w:t>
      </w:r>
      <w:r w:rsidRPr="00567835">
        <w:rPr>
          <w:sz w:val="30"/>
          <w:szCs w:val="30"/>
          <w:cs/>
        </w:rPr>
        <w:t>) โดยแยกหน่วยงานธุรกิจกับหน่วยงานอนุมัติสินเชื่อออกจากกันอย่างชัดเจน และกำหนดอำนาจอนุมัติสินเชื่</w:t>
      </w:r>
      <w:r w:rsidR="00ED0904" w:rsidRPr="00567835">
        <w:rPr>
          <w:sz w:val="30"/>
          <w:szCs w:val="30"/>
          <w:cs/>
        </w:rPr>
        <w:t>อในแต่ละระดับ</w:t>
      </w:r>
      <w:r w:rsidRPr="00567835">
        <w:rPr>
          <w:sz w:val="30"/>
          <w:szCs w:val="30"/>
          <w:cs/>
        </w:rPr>
        <w:t>ตามระดับความเสี่ยง หรือระดับความสูญเสียที่คาดว่าจะเกิดขึ้น ตลอดจนจัดให้มีนโยบาย</w:t>
      </w:r>
      <w:r w:rsidR="00ED0904" w:rsidRPr="00567835">
        <w:rPr>
          <w:sz w:val="30"/>
          <w:szCs w:val="30"/>
          <w:cs/>
        </w:rPr>
        <w:t>และหลักเกณฑ์</w:t>
      </w:r>
      <w:r w:rsidRPr="00567835">
        <w:rPr>
          <w:sz w:val="30"/>
          <w:szCs w:val="30"/>
          <w:cs/>
        </w:rPr>
        <w:t xml:space="preserve">การบริหารความเสี่ยงด้านเครดิตที่สำคัญต่าง ๆ โดยได้รับอนุมัติจากคณะกรรมการธนาคาร อาทิเช่น </w:t>
      </w:r>
    </w:p>
    <w:p w:rsidR="002113A3" w:rsidRPr="00567835" w:rsidRDefault="002113A3" w:rsidP="00E17C5B">
      <w:pPr>
        <w:ind w:left="1080" w:right="-25"/>
        <w:jc w:val="thaiDistribute"/>
        <w:rPr>
          <w:sz w:val="30"/>
          <w:szCs w:val="30"/>
        </w:rPr>
      </w:pPr>
    </w:p>
    <w:p w:rsidR="004D7A2C" w:rsidRPr="00567835" w:rsidRDefault="004D7A2C" w:rsidP="004D7A2C">
      <w:pPr>
        <w:ind w:left="1800" w:right="-25" w:hanging="360"/>
        <w:jc w:val="thaiDistribute"/>
        <w:rPr>
          <w:sz w:val="30"/>
          <w:szCs w:val="30"/>
        </w:rPr>
      </w:pPr>
      <w:r w:rsidRPr="00567835">
        <w:rPr>
          <w:sz w:val="24"/>
          <w:szCs w:val="24"/>
        </w:rPr>
        <w:sym w:font="Symbol" w:char="F0B7"/>
      </w:r>
      <w:r w:rsidRPr="00567835">
        <w:rPr>
          <w:sz w:val="24"/>
          <w:szCs w:val="24"/>
          <w:cs/>
        </w:rPr>
        <w:tab/>
      </w:r>
      <w:r w:rsidRPr="00567835">
        <w:rPr>
          <w:sz w:val="30"/>
          <w:szCs w:val="30"/>
          <w:cs/>
        </w:rPr>
        <w:t>แนวนโยบายสินเชื่อ</w:t>
      </w:r>
    </w:p>
    <w:p w:rsidR="004D7A2C" w:rsidRPr="00567835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หรือซื้อจากการขายทอดตลาด</w:t>
      </w:r>
    </w:p>
    <w:p w:rsidR="004D7A2C" w:rsidRPr="00567835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นโยบายจัดชั้นสินทรัพย์ การกันเงินสำรอง และการตัดจำหน่ายสินทรัพย์ที่เสียหายออกจากบัญชี</w:t>
      </w:r>
    </w:p>
    <w:p w:rsidR="004D7A2C" w:rsidRPr="00567835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นโยบายธรรมาภิบาลแบบจำลองความเสี่ยงด้านเครดิต</w:t>
      </w:r>
    </w:p>
    <w:p w:rsidR="004D7A2C" w:rsidRPr="00567835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 xml:space="preserve">การให้ </w:t>
      </w:r>
      <w:r w:rsidRPr="00567835">
        <w:rPr>
          <w:sz w:val="30"/>
          <w:szCs w:val="30"/>
        </w:rPr>
        <w:t xml:space="preserve">Rating </w:t>
      </w:r>
      <w:r w:rsidRPr="00567835">
        <w:rPr>
          <w:sz w:val="30"/>
          <w:szCs w:val="30"/>
          <w:cs/>
        </w:rPr>
        <w:t>สำหรับลูกหนี้สินเชื่อที่ไม่ใช่ลูกหนี้รายย่อย</w:t>
      </w:r>
    </w:p>
    <w:p w:rsidR="004D7A2C" w:rsidRPr="00567835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นโยบายการบริหารความเสี่ยงคู่สัญญา</w:t>
      </w:r>
    </w:p>
    <w:p w:rsidR="004D7A2C" w:rsidRPr="00567835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นโยบายการบริหารความเสี่ยงของประเทศคู่สัญญา</w:t>
      </w: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เพื่อให้สามารถสะท้อนความเสี่ยงในสินเชื่อแต่ละประเภทได้อย่างเหมาะสม</w:t>
      </w:r>
    </w:p>
    <w:p w:rsidR="00DC6DD4" w:rsidRPr="00567835" w:rsidRDefault="00DC6DD4" w:rsidP="001D6F53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1D6F53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</w:t>
      </w:r>
      <w:r w:rsidR="00EB7A0D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>กำหนดให้มีการรายงานความเสี่ยงด้านเครดิตอย่างสม่ำเสมอ ข้อมูลการรายงาน</w:t>
      </w:r>
      <w:r w:rsidR="001B0063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ความเสี่ยงด้านเครดิตของธนาคารและกลุ่มธุรกิจทางการเงิน จะถูกนำเสนอต่อคณะกรรมการบริหารความเสี่ยงเป็นประจำทุกเดือน ทั้งในเรื่องของการขยายตัวสินเชื่อ คุณภาพหนี้ การกระจุกตัวด้านเครดิตและการกระจายการลงทุน เป็นต้น</w:t>
      </w:r>
    </w:p>
    <w:p w:rsidR="007263E7" w:rsidRPr="00567835" w:rsidRDefault="007263E7" w:rsidP="0001131A">
      <w:pPr>
        <w:tabs>
          <w:tab w:val="left" w:pos="1080"/>
        </w:tabs>
        <w:ind w:right="-115" w:firstLine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8D0BA8" w:rsidRPr="00567835" w:rsidRDefault="007443CB" w:rsidP="0001131A">
      <w:pPr>
        <w:tabs>
          <w:tab w:val="left" w:pos="1080"/>
        </w:tabs>
        <w:ind w:right="-115" w:firstLine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4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2</w:t>
      </w:r>
      <w:r w:rsidR="008D0BA8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ความเสี่ยงด้านอัตราดอกเบี้ย</w:t>
      </w:r>
    </w:p>
    <w:p w:rsidR="008D0BA8" w:rsidRPr="00567835" w:rsidRDefault="008D0BA8" w:rsidP="008D0BA8">
      <w:pPr>
        <w:ind w:left="1080" w:right="-25"/>
        <w:jc w:val="thaiDistribute"/>
        <w:rPr>
          <w:sz w:val="15"/>
          <w:szCs w:val="15"/>
        </w:rPr>
      </w:pPr>
    </w:p>
    <w:p w:rsidR="00447E7A" w:rsidRPr="00567835" w:rsidRDefault="008D0BA8" w:rsidP="00205CB9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ความเสี่ยงด้านอัตราดอกเบี้ย เกิดจากการเปลี่ยนแปลงของอัตราดอกเบี้ย </w:t>
      </w:r>
      <w:r w:rsidR="00405D32" w:rsidRPr="00567835">
        <w:rPr>
          <w:sz w:val="30"/>
          <w:szCs w:val="30"/>
          <w:cs/>
        </w:rPr>
        <w:t>อันอาจ</w:t>
      </w:r>
      <w:r w:rsidRPr="00567835">
        <w:rPr>
          <w:sz w:val="30"/>
          <w:szCs w:val="30"/>
          <w:cs/>
        </w:rPr>
        <w:t>มีผลให้เกิดความผันผวนต่อรายได้ดอกเบี้ยสุทธิใน</w:t>
      </w:r>
      <w:r w:rsidR="00530E01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>ปัจจุบันและใ</w:t>
      </w:r>
      <w:r w:rsidR="00DC6DD4" w:rsidRPr="00567835">
        <w:rPr>
          <w:sz w:val="30"/>
          <w:szCs w:val="30"/>
          <w:cs/>
        </w:rPr>
        <w:t>น</w:t>
      </w:r>
      <w:r w:rsidRPr="00567835">
        <w:rPr>
          <w:sz w:val="30"/>
          <w:szCs w:val="30"/>
          <w:cs/>
        </w:rPr>
        <w:t>อนาคต</w:t>
      </w:r>
      <w:r w:rsidR="00447E7A" w:rsidRPr="00567835">
        <w:rPr>
          <w:sz w:val="30"/>
          <w:szCs w:val="30"/>
          <w:cs/>
        </w:rPr>
        <w:t>และ/หรือเกิดความผันผวนต่อมูลค่าทางเศรษฐกิจ</w:t>
      </w:r>
      <w:r w:rsidR="00B5161C" w:rsidRPr="00567835">
        <w:rPr>
          <w:sz w:val="30"/>
          <w:szCs w:val="30"/>
          <w:cs/>
        </w:rPr>
        <w:t xml:space="preserve"> ความเสี่ยง</w:t>
      </w:r>
      <w:r w:rsidR="00C53D21" w:rsidRPr="00567835">
        <w:rPr>
          <w:sz w:val="30"/>
          <w:szCs w:val="30"/>
          <w:cs/>
        </w:rPr>
        <w:t>ด้าน</w:t>
      </w:r>
      <w:r w:rsidRPr="00567835">
        <w:rPr>
          <w:sz w:val="30"/>
          <w:szCs w:val="30"/>
          <w:cs/>
        </w:rPr>
        <w:t>อัตราดอกเบี้ยเกิดจากโครงสร้างและลักษณะของสินทรัพย์ หนี้สิน</w:t>
      </w:r>
      <w:r w:rsidR="00447E7A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ส่วนของเจ้าของ</w:t>
      </w:r>
      <w:r w:rsidR="00A324E6" w:rsidRPr="00567835">
        <w:rPr>
          <w:sz w:val="30"/>
          <w:szCs w:val="30"/>
          <w:cs/>
        </w:rPr>
        <w:t>และรายการ</w:t>
      </w:r>
      <w:r w:rsidR="00447E7A" w:rsidRPr="00567835">
        <w:rPr>
          <w:sz w:val="30"/>
          <w:szCs w:val="30"/>
          <w:cs/>
        </w:rPr>
        <w:t>นอก</w:t>
      </w:r>
      <w:r w:rsidR="001B0063" w:rsidRPr="00567835">
        <w:rPr>
          <w:sz w:val="30"/>
          <w:szCs w:val="30"/>
          <w:cs/>
        </w:rPr>
        <w:br/>
      </w:r>
      <w:r w:rsidR="00447E7A" w:rsidRPr="00567835">
        <w:rPr>
          <w:sz w:val="30"/>
          <w:szCs w:val="30"/>
          <w:cs/>
        </w:rPr>
        <w:t>งบ</w:t>
      </w:r>
      <w:r w:rsidR="007F4DAE" w:rsidRPr="00567835">
        <w:rPr>
          <w:sz w:val="30"/>
          <w:szCs w:val="30"/>
          <w:cs/>
        </w:rPr>
        <w:t>แสดงฐานะการเงิน</w:t>
      </w:r>
      <w:r w:rsidR="00447E7A" w:rsidRPr="00567835">
        <w:rPr>
          <w:sz w:val="30"/>
          <w:szCs w:val="30"/>
          <w:cs/>
        </w:rPr>
        <w:t>ของธนาคาร</w:t>
      </w:r>
      <w:r w:rsidR="00EB7A0D" w:rsidRPr="00567835">
        <w:rPr>
          <w:sz w:val="30"/>
          <w:szCs w:val="30"/>
          <w:cs/>
        </w:rPr>
        <w:t>และบริษัทย่อย</w:t>
      </w:r>
    </w:p>
    <w:p w:rsidR="00A02D4E" w:rsidRPr="00567835" w:rsidRDefault="00A02D4E" w:rsidP="00447E7A">
      <w:pPr>
        <w:ind w:left="1080" w:right="-25"/>
        <w:jc w:val="thaiDistribute"/>
        <w:rPr>
          <w:sz w:val="15"/>
          <w:szCs w:val="15"/>
          <w:cs/>
        </w:rPr>
      </w:pPr>
    </w:p>
    <w:p w:rsidR="007443CB" w:rsidRPr="00567835" w:rsidRDefault="00B5161C" w:rsidP="00A460BB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</w:t>
      </w:r>
      <w:r w:rsidR="00EB7A0D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>มีการจัดทำนโยบายเพื่อใช้</w:t>
      </w:r>
      <w:r w:rsidR="008D0BA8" w:rsidRPr="00567835">
        <w:rPr>
          <w:sz w:val="30"/>
          <w:szCs w:val="30"/>
          <w:cs/>
        </w:rPr>
        <w:t>ในการบร</w:t>
      </w:r>
      <w:r w:rsidRPr="00567835">
        <w:rPr>
          <w:sz w:val="30"/>
          <w:szCs w:val="30"/>
          <w:cs/>
        </w:rPr>
        <w:t>ิหาร</w:t>
      </w:r>
      <w:r w:rsidR="008D0BA8" w:rsidRPr="00567835">
        <w:rPr>
          <w:sz w:val="30"/>
          <w:szCs w:val="30"/>
          <w:cs/>
        </w:rPr>
        <w:t>จัดการความเสี่ยง</w:t>
      </w:r>
      <w:r w:rsidRPr="00567835">
        <w:rPr>
          <w:sz w:val="30"/>
          <w:szCs w:val="30"/>
          <w:cs/>
        </w:rPr>
        <w:t>ด้านอัตราดอกเบี้ยเพื่อให้มั่นใจว่าความเสี่ยงด้านอัตราดอกเบี้ยอยู่ในระดับที่ยอมรับได้ ธนาคาร</w:t>
      </w:r>
      <w:r w:rsidR="00EB7A0D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>ได้ใช้ธุรกรรมอนุพั</w:t>
      </w:r>
      <w:r w:rsidR="00405D32" w:rsidRPr="00567835">
        <w:rPr>
          <w:sz w:val="30"/>
          <w:szCs w:val="30"/>
          <w:cs/>
        </w:rPr>
        <w:t>น</w:t>
      </w:r>
      <w:r w:rsidRPr="00567835">
        <w:rPr>
          <w:sz w:val="30"/>
          <w:szCs w:val="30"/>
          <w:cs/>
        </w:rPr>
        <w:t>ธ์ทางการเงินเป็นส่วนหนึ่งในการบริหารจัดการ</w:t>
      </w:r>
      <w:r w:rsidR="008D0BA8" w:rsidRPr="00567835">
        <w:rPr>
          <w:sz w:val="30"/>
          <w:szCs w:val="30"/>
          <w:cs/>
        </w:rPr>
        <w:t>สินทรัพย์และหนี้สินของธนาคารเพื่อป้องกันความเสี่ยงที่อาจจะเกิดขึ้นจาก</w:t>
      </w:r>
      <w:r w:rsidR="00447E7A" w:rsidRPr="00567835">
        <w:rPr>
          <w:sz w:val="30"/>
          <w:szCs w:val="30"/>
          <w:cs/>
        </w:rPr>
        <w:t>การเปลี่ยนแปลงของ</w:t>
      </w:r>
      <w:r w:rsidR="008D0BA8" w:rsidRPr="00567835">
        <w:rPr>
          <w:sz w:val="30"/>
          <w:szCs w:val="30"/>
          <w:cs/>
        </w:rPr>
        <w:t>อัตราดอกเบี้ย การจัดการความเสี่ยงโดยใช้ตราสารทางการเงินนี้ต้องเป็นไปตามนโยบายและแนวทางที่คณะกรรมการธนาคาร</w:t>
      </w:r>
      <w:r w:rsidR="00E841D2" w:rsidRPr="00567835">
        <w:rPr>
          <w:sz w:val="30"/>
          <w:szCs w:val="30"/>
          <w:cs/>
        </w:rPr>
        <w:t>และคณะกรรมการบริหาร</w:t>
      </w:r>
      <w:r w:rsidR="008D0BA8" w:rsidRPr="00567835">
        <w:rPr>
          <w:sz w:val="30"/>
          <w:szCs w:val="30"/>
          <w:cs/>
        </w:rPr>
        <w:t>ให้ความเห็นชอบแล้ว รวมถึงมีการควบคุม</w:t>
      </w:r>
      <w:r w:rsidR="0007783D" w:rsidRPr="00567835">
        <w:rPr>
          <w:sz w:val="30"/>
          <w:szCs w:val="30"/>
          <w:cs/>
        </w:rPr>
        <w:t>ดูแล</w:t>
      </w:r>
      <w:r w:rsidR="008D0BA8" w:rsidRPr="00567835">
        <w:rPr>
          <w:sz w:val="30"/>
          <w:szCs w:val="30"/>
          <w:cs/>
        </w:rPr>
        <w:t>ขั้นตอนการปฏิบัติงานโดยคณะกรรมการบริหารสินทรัพย์และหนี้สินของธนาคา</w:t>
      </w:r>
      <w:r w:rsidR="00C17F66" w:rsidRPr="00567835">
        <w:rPr>
          <w:sz w:val="30"/>
          <w:szCs w:val="30"/>
          <w:cs/>
        </w:rPr>
        <w:t>ร</w:t>
      </w:r>
    </w:p>
    <w:p w:rsidR="007443CB" w:rsidRPr="00567835" w:rsidRDefault="007443CB" w:rsidP="00A460BB">
      <w:pPr>
        <w:ind w:left="1080" w:right="-28"/>
        <w:jc w:val="thaiDistribute"/>
        <w:rPr>
          <w:sz w:val="15"/>
          <w:szCs w:val="15"/>
        </w:rPr>
      </w:pPr>
    </w:p>
    <w:p w:rsidR="00AD03F0" w:rsidRPr="00567835" w:rsidRDefault="00AD03F0" w:rsidP="00A460BB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275C75" w:rsidRPr="00567835">
        <w:rPr>
          <w:sz w:val="30"/>
          <w:szCs w:val="30"/>
        </w:rPr>
        <w:t>25</w:t>
      </w:r>
      <w:r w:rsidR="00275C75" w:rsidRPr="00567835">
        <w:rPr>
          <w:sz w:val="30"/>
          <w:szCs w:val="30"/>
          <w:cs/>
        </w:rPr>
        <w:t xml:space="preserve">60 </w:t>
      </w:r>
      <w:r w:rsidR="0070507A" w:rsidRPr="00567835">
        <w:rPr>
          <w:sz w:val="30"/>
          <w:szCs w:val="30"/>
          <w:cs/>
        </w:rPr>
        <w:t xml:space="preserve">และ 2559 </w:t>
      </w:r>
      <w:r w:rsidRPr="00567835">
        <w:rPr>
          <w:sz w:val="30"/>
          <w:szCs w:val="30"/>
          <w:cs/>
        </w:rPr>
        <w:t>สินทรัพย์และหนี้สินทางการเงินที่สำคัญมีระยะเวลาของการเปลี่ยนอัตราดอกเบี้ยดังนี้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C777A8" w:rsidRPr="00567835" w:rsidRDefault="00C777A8" w:rsidP="00F00093">
            <w:pPr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C777A8" w:rsidRPr="00567835" w:rsidRDefault="00C777A8" w:rsidP="00F0009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2560</w:t>
            </w:r>
          </w:p>
        </w:tc>
      </w:tr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C777A8" w:rsidRPr="00567835" w:rsidRDefault="00C777A8" w:rsidP="00F00093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510"/>
                <w:tab w:val="decimal" w:pos="712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510"/>
                <w:tab w:val="decimal" w:pos="712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324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40,797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40,797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34" w:hanging="1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47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  <w:shd w:val="clear" w:color="auto" w:fill="auto"/>
          </w:tcPr>
          <w:p w:rsidR="006C1CFA" w:rsidRPr="00C67601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15,180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270,023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3,629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2,018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4,648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21,465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316,963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84,337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144,281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98,655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212,727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F00093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F00093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30,371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570,371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</w:rPr>
              <w:t xml:space="preserve"> </w:t>
            </w: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810" w:type="dxa"/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967,200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385,341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180,035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399,538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37,058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F00093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0093">
              <w:rPr>
                <w:rFonts w:asciiTheme="majorBidi" w:hAnsiTheme="majorBidi" w:cstheme="majorBidi"/>
                <w:sz w:val="22"/>
                <w:szCs w:val="22"/>
              </w:rPr>
              <w:t>65,560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2,034,732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982,380</w:t>
            </w:r>
          </w:p>
        </w:tc>
        <w:tc>
          <w:tcPr>
            <w:tcW w:w="251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739,701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327,945</w:t>
            </w:r>
          </w:p>
        </w:tc>
        <w:tc>
          <w:tcPr>
            <w:tcW w:w="27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500,211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254,433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C777A8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65,560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92,633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4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2,962,863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FB311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tabs>
                <w:tab w:val="decimal" w:pos="594"/>
                <w:tab w:val="decimal" w:pos="737"/>
              </w:tabs>
              <w:snapToGrid w:val="0"/>
              <w:spacing w:line="240" w:lineRule="exact"/>
              <w:ind w:right="-180" w:hanging="2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0438EC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B97B35" w:rsidRDefault="006C1CFA" w:rsidP="006C1CFA">
            <w:pPr>
              <w:tabs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B97B35" w:rsidRDefault="006C1CFA" w:rsidP="006C1CFA">
            <w:pPr>
              <w:tabs>
                <w:tab w:val="decimal" w:pos="765"/>
              </w:tabs>
              <w:snapToGrid w:val="0"/>
              <w:spacing w:line="240" w:lineRule="exact"/>
              <w:ind w:left="-11" w:right="21"/>
              <w:jc w:val="both"/>
              <w:rPr>
                <w:sz w:val="22"/>
                <w:szCs w:val="22"/>
              </w:rPr>
            </w:pPr>
          </w:p>
        </w:tc>
      </w:tr>
      <w:tr w:rsidR="006C1CFA" w:rsidRPr="00567835" w:rsidTr="00F00093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rFonts w:eastAsia="Angsana New"/>
                <w:sz w:val="22"/>
                <w:szCs w:val="22"/>
                <w:cs/>
                <w:lang w:val="th-TH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1,300,295</w:t>
            </w:r>
          </w:p>
        </w:tc>
        <w:tc>
          <w:tcPr>
            <w:tcW w:w="251" w:type="dxa"/>
            <w:shd w:val="clear" w:color="auto" w:fill="auto"/>
          </w:tcPr>
          <w:p w:rsidR="006C1CFA" w:rsidRPr="000148A2" w:rsidRDefault="006C1CFA" w:rsidP="006C1CF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6C1CFA" w:rsidRPr="00FB311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317,140</w:t>
            </w: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tabs>
                <w:tab w:val="decimal" w:pos="547"/>
                <w:tab w:val="decimal" w:pos="594"/>
              </w:tabs>
              <w:spacing w:line="240" w:lineRule="exact"/>
              <w:ind w:left="-34" w:right="-180" w:hanging="181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375,980</w:t>
            </w:r>
          </w:p>
        </w:tc>
        <w:tc>
          <w:tcPr>
            <w:tcW w:w="270" w:type="dxa"/>
            <w:shd w:val="clear" w:color="auto" w:fill="auto"/>
          </w:tcPr>
          <w:p w:rsidR="006C1CFA" w:rsidRPr="000148A2" w:rsidRDefault="006C1CFA" w:rsidP="006C1CF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C1CFA" w:rsidRPr="00C777A8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20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,826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916AB7" w:rsidRDefault="006C1CFA" w:rsidP="006C1CFA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916AB7" w:rsidRDefault="006C1CFA" w:rsidP="006C1CFA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C1CFA" w:rsidRPr="00C777A8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77A8">
              <w:rPr>
                <w:rFonts w:asciiTheme="majorBidi" w:hAnsiTheme="majorBidi" w:cstheme="majorBidi"/>
                <w:sz w:val="22"/>
                <w:szCs w:val="22"/>
              </w:rPr>
              <w:t>78,216</w:t>
            </w:r>
          </w:p>
        </w:tc>
        <w:tc>
          <w:tcPr>
            <w:tcW w:w="240" w:type="dxa"/>
            <w:shd w:val="clear" w:color="auto" w:fill="auto"/>
          </w:tcPr>
          <w:p w:rsidR="006C1CFA" w:rsidRPr="00916AB7" w:rsidRDefault="006C1CFA" w:rsidP="006C1CFA">
            <w:pPr>
              <w:tabs>
                <w:tab w:val="decimal" w:pos="737"/>
              </w:tabs>
              <w:spacing w:line="240" w:lineRule="exact"/>
              <w:ind w:left="-34" w:hanging="20"/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21" w:hanging="5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2,092,457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6C1CFA" w:rsidRPr="000148A2" w:rsidRDefault="006C1CFA" w:rsidP="006C1CF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6C1CFA" w:rsidRPr="00FB311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pStyle w:val="BodyTextIndent3"/>
              <w:tabs>
                <w:tab w:val="decimal" w:pos="547"/>
              </w:tabs>
              <w:spacing w:line="240" w:lineRule="exact"/>
              <w:ind w:left="294" w:right="-180" w:hanging="181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C1CFA" w:rsidRPr="000148A2" w:rsidRDefault="006C1CFA" w:rsidP="006C1CF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B97B35" w:rsidRDefault="006C1CFA" w:rsidP="006C1CFA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B97B35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B97B35" w:rsidRDefault="006C1CFA" w:rsidP="006C1CFA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13,38</w:t>
            </w:r>
            <w:r>
              <w:rPr>
                <w:rFonts w:hint="cs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:rsidR="006C1CFA" w:rsidRPr="000148A2" w:rsidRDefault="006C1CFA" w:rsidP="006C1CF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6C1CFA" w:rsidRPr="00FB311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69,06</w:t>
            </w:r>
            <w:r>
              <w:rPr>
                <w:rFonts w:hint="cs"/>
                <w:sz w:val="22"/>
                <w:szCs w:val="22"/>
                <w:cs/>
                <w:lang w:val="en-GB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pStyle w:val="BodyTextIndent3"/>
              <w:tabs>
                <w:tab w:val="decimal" w:pos="547"/>
                <w:tab w:val="decimal" w:pos="594"/>
              </w:tabs>
              <w:spacing w:line="240" w:lineRule="exact"/>
              <w:ind w:left="294" w:right="-180" w:hanging="181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2,444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1CFA" w:rsidRPr="000148A2" w:rsidRDefault="006C1CFA" w:rsidP="006C1CFA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C1CFA" w:rsidRPr="00C777A8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899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916AB7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12,920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916AB7" w:rsidRDefault="006C1CFA" w:rsidP="006C1CFA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916AB7" w:rsidRDefault="006C1CFA" w:rsidP="006C1CFA">
            <w:pPr>
              <w:tabs>
                <w:tab w:val="decimal" w:pos="737"/>
              </w:tabs>
              <w:spacing w:line="240" w:lineRule="exact"/>
              <w:ind w:left="-34" w:hanging="181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6,867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916AB7" w:rsidRDefault="006C1CFA" w:rsidP="006C1CFA">
            <w:pPr>
              <w:tabs>
                <w:tab w:val="decimal" w:pos="510"/>
              </w:tabs>
              <w:spacing w:line="240" w:lineRule="exact"/>
              <w:ind w:left="294" w:hanging="181"/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108,573</w:t>
            </w:r>
          </w:p>
        </w:tc>
      </w:tr>
      <w:tr w:rsidR="006C1CFA" w:rsidRPr="00567835" w:rsidTr="00F00093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</w:rPr>
              <w:t xml:space="preserve">   </w:t>
            </w:r>
            <w:r w:rsidRPr="00567835">
              <w:rPr>
                <w:sz w:val="22"/>
                <w:szCs w:val="22"/>
                <w:cs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C1CFA" w:rsidRPr="00FB311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pStyle w:val="BodyTextIndent3"/>
              <w:tabs>
                <w:tab w:val="decimal" w:pos="594"/>
              </w:tabs>
              <w:snapToGrid w:val="0"/>
              <w:spacing w:line="240" w:lineRule="exact"/>
              <w:ind w:left="-34" w:right="-180" w:hanging="2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C1CFA" w:rsidRPr="00B97B35" w:rsidRDefault="006C1CFA" w:rsidP="006C1CFA">
            <w:pPr>
              <w:pStyle w:val="BodyTextIndent3"/>
              <w:tabs>
                <w:tab w:val="decimal" w:pos="737"/>
              </w:tabs>
              <w:snapToGrid w:val="0"/>
              <w:spacing w:line="240" w:lineRule="exact"/>
              <w:ind w:left="-34" w:hanging="20"/>
              <w:jc w:val="lef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:rsidR="006C1CFA" w:rsidRPr="0060437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0"/>
                <w:tab w:val="decimal" w:pos="539"/>
                <w:tab w:val="decimal" w:pos="737"/>
              </w:tabs>
              <w:snapToGrid w:val="0"/>
              <w:spacing w:line="240" w:lineRule="exact"/>
              <w:ind w:left="8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</w:p>
        </w:tc>
      </w:tr>
      <w:tr w:rsidR="006C1CFA" w:rsidRPr="00567835" w:rsidTr="00F00093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</w:rPr>
              <w:t xml:space="preserve">      </w:t>
            </w:r>
            <w:r w:rsidRPr="00567835">
              <w:rPr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C1CFA" w:rsidRPr="00FB311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4,371</w:t>
            </w: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pStyle w:val="BodyTextIndent3"/>
              <w:tabs>
                <w:tab w:val="decimal" w:pos="0"/>
                <w:tab w:val="decimal" w:pos="547"/>
                <w:tab w:val="decimal" w:pos="594"/>
              </w:tabs>
              <w:spacing w:line="240" w:lineRule="atLeast"/>
              <w:ind w:left="-54" w:right="-18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1CFA" w:rsidRPr="000148A2" w:rsidRDefault="006C1CFA" w:rsidP="006C1CFA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C1CFA" w:rsidRPr="0060437D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24,773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0148A2" w:rsidRDefault="006C1CFA" w:rsidP="006C1CFA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49,267</w:t>
            </w:r>
          </w:p>
        </w:tc>
        <w:tc>
          <w:tcPr>
            <w:tcW w:w="239" w:type="dxa"/>
            <w:shd w:val="clear" w:color="auto" w:fill="auto"/>
          </w:tcPr>
          <w:p w:rsidR="006C1CFA" w:rsidRPr="00916AB7" w:rsidRDefault="006C1CFA" w:rsidP="006C1CFA">
            <w:pPr>
              <w:tabs>
                <w:tab w:val="decimal" w:pos="737"/>
              </w:tabs>
              <w:spacing w:line="240" w:lineRule="exact"/>
              <w:ind w:left="-11" w:right="-11"/>
              <w:jc w:val="both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916AB7" w:rsidRDefault="006C1CFA" w:rsidP="006C1CFA">
            <w:pPr>
              <w:tabs>
                <w:tab w:val="decimal" w:pos="510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C1CFA" w:rsidRPr="00916AB7" w:rsidRDefault="006C1CFA" w:rsidP="006C1CFA">
            <w:pPr>
              <w:tabs>
                <w:tab w:val="decimal" w:pos="0"/>
                <w:tab w:val="decimal" w:pos="539"/>
                <w:tab w:val="decimal" w:pos="737"/>
              </w:tabs>
              <w:spacing w:line="240" w:lineRule="exact"/>
              <w:ind w:left="-11" w:right="-11"/>
              <w:jc w:val="both"/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78,538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1,313,67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:rsidR="006C1CFA" w:rsidRPr="002F5C9A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</w:tcPr>
          <w:p w:rsidR="006C1CFA" w:rsidRPr="00FB311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390,57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pStyle w:val="BodyTextIndent3"/>
              <w:tabs>
                <w:tab w:val="decimal" w:pos="526"/>
                <w:tab w:val="decimal" w:pos="594"/>
              </w:tabs>
              <w:snapToGrid w:val="0"/>
              <w:spacing w:line="240" w:lineRule="exact"/>
              <w:ind w:left="-34" w:right="-180" w:hanging="2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</w:tcPr>
          <w:p w:rsidR="006C1CFA" w:rsidRPr="00FB311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378,551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1CFA" w:rsidRPr="002F5C9A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</w:tcPr>
          <w:p w:rsidR="006C1CFA" w:rsidRPr="00C777A8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49,498</w:t>
            </w: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</w:tcPr>
          <w:p w:rsidR="006C1CFA" w:rsidRPr="002F5C9A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62,187</w:t>
            </w:r>
          </w:p>
        </w:tc>
        <w:tc>
          <w:tcPr>
            <w:tcW w:w="239" w:type="dxa"/>
            <w:shd w:val="clear" w:color="auto" w:fill="auto"/>
          </w:tcPr>
          <w:p w:rsidR="006C1CFA" w:rsidRPr="002F5C9A" w:rsidRDefault="006C1CFA" w:rsidP="006C1CFA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:rsidR="006C1CFA" w:rsidRPr="002F5C9A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2F5C9A" w:rsidRDefault="006C1CFA" w:rsidP="006C1CFA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</w:tcPr>
          <w:p w:rsidR="006C1CFA" w:rsidRPr="00C777A8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85,083</w:t>
            </w:r>
          </w:p>
        </w:tc>
        <w:tc>
          <w:tcPr>
            <w:tcW w:w="240" w:type="dxa"/>
            <w:shd w:val="clear" w:color="auto" w:fill="auto"/>
          </w:tcPr>
          <w:p w:rsidR="006C1CFA" w:rsidRPr="002F5C9A" w:rsidRDefault="006C1CFA" w:rsidP="006C1CFA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6C1CFA" w:rsidRPr="00FC3150" w:rsidRDefault="006C1CFA" w:rsidP="006C1CFA">
            <w:pPr>
              <w:tabs>
                <w:tab w:val="decimal" w:pos="559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2,279,568</w:t>
            </w:r>
          </w:p>
        </w:tc>
      </w:tr>
      <w:tr w:rsidR="006C1CFA" w:rsidRPr="00567835" w:rsidTr="00DA32E1">
        <w:trPr>
          <w:trHeight w:val="253"/>
        </w:trPr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cs/>
                <w:lang w:val="en-GB"/>
              </w:rPr>
              <w:t>(</w:t>
            </w:r>
            <w:r>
              <w:rPr>
                <w:b/>
                <w:bCs/>
                <w:sz w:val="22"/>
                <w:szCs w:val="22"/>
                <w:lang w:val="en-GB"/>
              </w:rPr>
              <w:t>331,29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6</w:t>
            </w:r>
            <w:r>
              <w:rPr>
                <w:b/>
                <w:bCs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6C1CFA" w:rsidRPr="002F5C9A" w:rsidRDefault="006C1CFA" w:rsidP="006C1CFA">
            <w:pPr>
              <w:tabs>
                <w:tab w:val="decimal" w:pos="0"/>
                <w:tab w:val="decimal" w:pos="99"/>
                <w:tab w:val="decimal" w:pos="737"/>
              </w:tabs>
              <w:snapToGrid w:val="0"/>
              <w:spacing w:line="240" w:lineRule="exact"/>
              <w:ind w:left="8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FB311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349,12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FB311D" w:rsidRDefault="006C1CFA" w:rsidP="006C1CFA">
            <w:pPr>
              <w:pStyle w:val="BodyTextIndent3"/>
              <w:tabs>
                <w:tab w:val="decimal" w:pos="0"/>
                <w:tab w:val="decimal" w:pos="99"/>
                <w:tab w:val="decimal" w:pos="526"/>
                <w:tab w:val="decimal" w:pos="594"/>
              </w:tabs>
              <w:snapToGrid w:val="0"/>
              <w:spacing w:line="240" w:lineRule="exact"/>
              <w:ind w:left="8" w:right="-18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BB2032" w:rsidRDefault="006C1CFA" w:rsidP="006C1CFA">
            <w:pPr>
              <w:tabs>
                <w:tab w:val="decimal" w:pos="612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cs/>
                <w:lang w:val="en-GB"/>
              </w:rPr>
              <w:t>(</w:t>
            </w:r>
            <w:r>
              <w:rPr>
                <w:b/>
                <w:bCs/>
                <w:sz w:val="22"/>
                <w:szCs w:val="22"/>
                <w:lang w:val="en-GB"/>
              </w:rPr>
              <w:t>50,606</w:t>
            </w:r>
            <w:r>
              <w:rPr>
                <w:b/>
                <w:bCs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1CFA" w:rsidRPr="002F5C9A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2F5C9A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450,713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2F5C9A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2F5C9A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192,246</w:t>
            </w:r>
          </w:p>
        </w:tc>
        <w:tc>
          <w:tcPr>
            <w:tcW w:w="239" w:type="dxa"/>
            <w:shd w:val="clear" w:color="auto" w:fill="auto"/>
          </w:tcPr>
          <w:p w:rsidR="006C1CFA" w:rsidRPr="002F5C9A" w:rsidRDefault="006C1CFA" w:rsidP="006C1CFA">
            <w:pPr>
              <w:tabs>
                <w:tab w:val="decimal" w:pos="737"/>
              </w:tabs>
              <w:spacing w:line="240" w:lineRule="exact"/>
              <w:ind w:left="-11" w:right="-11" w:hanging="181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2F5C9A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65,560</w:t>
            </w:r>
          </w:p>
        </w:tc>
        <w:tc>
          <w:tcPr>
            <w:tcW w:w="239" w:type="dxa"/>
            <w:shd w:val="clear" w:color="auto" w:fill="auto"/>
          </w:tcPr>
          <w:p w:rsidR="006C1CFA" w:rsidRPr="002F5C9A" w:rsidRDefault="006C1CFA" w:rsidP="006C1CFA">
            <w:pPr>
              <w:tabs>
                <w:tab w:val="decimal" w:pos="709"/>
                <w:tab w:val="decimal" w:pos="737"/>
              </w:tabs>
              <w:spacing w:line="240" w:lineRule="exact"/>
              <w:ind w:left="-11" w:right="-11" w:hanging="181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C777A8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7,55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:rsidR="006C1CFA" w:rsidRPr="008811B9" w:rsidRDefault="006C1CFA" w:rsidP="006C1CFA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8811B9" w:rsidRDefault="006C1CFA" w:rsidP="006C1CFA">
            <w:pPr>
              <w:tabs>
                <w:tab w:val="decimal" w:pos="559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683,295</w:t>
            </w:r>
          </w:p>
        </w:tc>
      </w:tr>
    </w:tbl>
    <w:p w:rsidR="008D0BA8" w:rsidRPr="00567835" w:rsidRDefault="00C777A8" w:rsidP="00C777A8">
      <w:pPr>
        <w:rPr>
          <w:sz w:val="8"/>
          <w:szCs w:val="8"/>
        </w:rPr>
      </w:pPr>
      <w:r w:rsidRPr="00567835">
        <w:rPr>
          <w:sz w:val="8"/>
          <w:szCs w:val="8"/>
        </w:rPr>
        <w:t>1</w:t>
      </w:r>
    </w:p>
    <w:p w:rsidR="008D0BA8" w:rsidRPr="00567835" w:rsidRDefault="008D0BA8" w:rsidP="00686F7C">
      <w:pPr>
        <w:ind w:left="630" w:hanging="423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="00686F7C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C777A8" w:rsidRPr="00567835">
        <w:rPr>
          <w:sz w:val="20"/>
          <w:szCs w:val="20"/>
        </w:rPr>
        <w:t>230</w:t>
      </w:r>
      <w:r w:rsidR="0001718D" w:rsidRPr="00567835">
        <w:rPr>
          <w:sz w:val="20"/>
          <w:szCs w:val="20"/>
          <w:cs/>
        </w:rPr>
        <w:t xml:space="preserve"> </w:t>
      </w:r>
      <w:r w:rsidRPr="00567835">
        <w:rPr>
          <w:sz w:val="20"/>
          <w:szCs w:val="20"/>
          <w:cs/>
        </w:rPr>
        <w:t>ล้านบาท</w:t>
      </w:r>
    </w:p>
    <w:p w:rsidR="008D0BA8" w:rsidRPr="00567835" w:rsidRDefault="008D0BA8" w:rsidP="00686F7C">
      <w:pPr>
        <w:ind w:left="630" w:hanging="423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="006B5E87" w:rsidRPr="00567835">
        <w:rPr>
          <w:sz w:val="20"/>
          <w:szCs w:val="20"/>
          <w:cs/>
        </w:rPr>
        <w:t>สุทธิจากรายได้รอตัดบัญชี</w:t>
      </w:r>
    </w:p>
    <w:p w:rsidR="008D0BA8" w:rsidRPr="00567835" w:rsidRDefault="008D0BA8" w:rsidP="008D0BA8">
      <w:pPr>
        <w:pageBreakBefore/>
        <w:rPr>
          <w:sz w:val="2"/>
          <w:szCs w:val="2"/>
        </w:rPr>
      </w:pP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8D0BA8" w:rsidRPr="00567835" w:rsidTr="00CD3F70">
        <w:tc>
          <w:tcPr>
            <w:tcW w:w="17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D0BA8" w:rsidRPr="00567835" w:rsidTr="00CD3F70">
        <w:tc>
          <w:tcPr>
            <w:tcW w:w="17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255</w:t>
            </w:r>
            <w:r w:rsidR="00C553D0" w:rsidRPr="00567835">
              <w:rPr>
                <w:sz w:val="22"/>
                <w:szCs w:val="22"/>
              </w:rPr>
              <w:t>9</w:t>
            </w:r>
          </w:p>
        </w:tc>
      </w:tr>
      <w:tr w:rsidR="008D0BA8" w:rsidRPr="00567835" w:rsidTr="00CD3F70">
        <w:tc>
          <w:tcPr>
            <w:tcW w:w="17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567835" w:rsidTr="00CD3F70">
        <w:tc>
          <w:tcPr>
            <w:tcW w:w="17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567835" w:rsidTr="00CD3F70">
        <w:tc>
          <w:tcPr>
            <w:tcW w:w="17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8D0BA8" w:rsidRPr="00567835" w:rsidTr="00CD3F70">
        <w:tc>
          <w:tcPr>
            <w:tcW w:w="17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8D0BA8" w:rsidRPr="00567835" w:rsidRDefault="008D0BA8" w:rsidP="00F010AC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022C6" w:rsidRPr="00567835" w:rsidTr="00CD3F70">
        <w:tc>
          <w:tcPr>
            <w:tcW w:w="1710" w:type="dxa"/>
            <w:shd w:val="clear" w:color="auto" w:fill="auto"/>
            <w:vAlign w:val="bottom"/>
          </w:tcPr>
          <w:p w:rsidR="000022C6" w:rsidRPr="00567835" w:rsidRDefault="000022C6" w:rsidP="000022C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0022C6" w:rsidRPr="00567835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C553D0" w:rsidRPr="00567835" w:rsidTr="00CD3F70">
        <w:tc>
          <w:tcPr>
            <w:tcW w:w="1710" w:type="dxa"/>
            <w:shd w:val="clear" w:color="auto" w:fill="auto"/>
            <w:vAlign w:val="bottom"/>
          </w:tcPr>
          <w:p w:rsidR="00C553D0" w:rsidRPr="00567835" w:rsidRDefault="00C553D0" w:rsidP="00C553D0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432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C553D0" w:rsidRPr="00567835" w:rsidRDefault="00C553D0" w:rsidP="00C553D0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C553D0" w:rsidRPr="00567835" w:rsidRDefault="00C553D0" w:rsidP="00C553D0">
            <w:pPr>
              <w:pStyle w:val="BodyTextIndent3"/>
              <w:tabs>
                <w:tab w:val="decimal" w:pos="737"/>
              </w:tabs>
              <w:snapToGrid w:val="0"/>
              <w:spacing w:line="240" w:lineRule="exact"/>
              <w:ind w:left="-34" w:hanging="20"/>
              <w:jc w:val="left"/>
              <w:rPr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 - 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553D0" w:rsidRPr="00567835" w:rsidRDefault="00C553D0" w:rsidP="00C553D0">
            <w:pPr>
              <w:pStyle w:val="BodyTextIndent3"/>
              <w:tabs>
                <w:tab w:val="decimal" w:pos="432"/>
                <w:tab w:val="decimal" w:pos="737"/>
              </w:tabs>
              <w:snapToGrid w:val="0"/>
              <w:spacing w:line="240" w:lineRule="exact"/>
              <w:ind w:left="0"/>
              <w:jc w:val="lef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553D0" w:rsidRPr="00567835" w:rsidRDefault="00C553D0" w:rsidP="00C553D0">
            <w:pPr>
              <w:tabs>
                <w:tab w:val="decimal" w:pos="432"/>
                <w:tab w:val="decimal" w:pos="737"/>
              </w:tabs>
              <w:snapToGrid w:val="0"/>
              <w:spacing w:line="240" w:lineRule="exact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553D0" w:rsidRPr="00567835" w:rsidRDefault="00C553D0" w:rsidP="00C553D0">
            <w:pPr>
              <w:tabs>
                <w:tab w:val="decimal" w:pos="432"/>
                <w:tab w:val="decimal" w:pos="737"/>
              </w:tabs>
              <w:snapToGrid w:val="0"/>
              <w:spacing w:line="240" w:lineRule="exact"/>
              <w:rPr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C553D0" w:rsidRPr="00567835" w:rsidRDefault="00C553D0" w:rsidP="00AC00D1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40,489 </w:t>
            </w:r>
          </w:p>
        </w:tc>
        <w:tc>
          <w:tcPr>
            <w:tcW w:w="240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both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C553D0" w:rsidRPr="00567835" w:rsidRDefault="00C553D0" w:rsidP="00B04E69">
            <w:pPr>
              <w:tabs>
                <w:tab w:val="decimal" w:pos="594"/>
              </w:tabs>
              <w:snapToGrid w:val="0"/>
              <w:spacing w:line="240" w:lineRule="exact"/>
              <w:ind w:right="21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40,489 </w:t>
            </w:r>
          </w:p>
        </w:tc>
      </w:tr>
      <w:tr w:rsidR="00C553D0" w:rsidRPr="00567835" w:rsidTr="00CD3F70">
        <w:tc>
          <w:tcPr>
            <w:tcW w:w="1710" w:type="dxa"/>
            <w:shd w:val="clear" w:color="auto" w:fill="auto"/>
            <w:vAlign w:val="bottom"/>
          </w:tcPr>
          <w:p w:rsidR="00C553D0" w:rsidRPr="00567835" w:rsidRDefault="00C553D0" w:rsidP="00C553D0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C553D0" w:rsidRPr="00567835" w:rsidRDefault="00C553D0" w:rsidP="00C553D0">
            <w:pPr>
              <w:pStyle w:val="BodyTextIndent3"/>
              <w:tabs>
                <w:tab w:val="decimal" w:pos="526"/>
              </w:tabs>
              <w:snapToGrid w:val="0"/>
              <w:spacing w:line="240" w:lineRule="exact"/>
              <w:ind w:left="294" w:hanging="181"/>
              <w:jc w:val="lef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553D0" w:rsidRPr="00567835" w:rsidRDefault="00C553D0" w:rsidP="00C553D0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553D0" w:rsidRPr="00567835" w:rsidRDefault="00C553D0" w:rsidP="00C553D0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C553D0" w:rsidRPr="0056783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C553D0" w:rsidRPr="00567835" w:rsidRDefault="00C553D0" w:rsidP="00C553D0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jc w:val="both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C553D0" w:rsidRPr="00567835" w:rsidRDefault="00C553D0" w:rsidP="00B04E69">
            <w:pPr>
              <w:tabs>
                <w:tab w:val="decimal" w:pos="594"/>
              </w:tabs>
              <w:snapToGrid w:val="0"/>
              <w:spacing w:line="240" w:lineRule="exact"/>
              <w:ind w:right="2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60437D" w:rsidRPr="00567835" w:rsidTr="00CD3F70">
        <w:tc>
          <w:tcPr>
            <w:tcW w:w="171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  <w:shd w:val="clear" w:color="auto" w:fill="auto"/>
          </w:tcPr>
          <w:p w:rsidR="0060437D" w:rsidRPr="00567835" w:rsidRDefault="0060437D" w:rsidP="00AC00D1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11,892 </w:t>
            </w:r>
          </w:p>
        </w:tc>
        <w:tc>
          <w:tcPr>
            <w:tcW w:w="25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60437D" w:rsidRPr="00567835" w:rsidRDefault="0060437D" w:rsidP="00AC00D1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212,966 </w:t>
            </w:r>
          </w:p>
        </w:tc>
        <w:tc>
          <w:tcPr>
            <w:tcW w:w="240" w:type="dxa"/>
            <w:shd w:val="clear" w:color="auto" w:fill="auto"/>
          </w:tcPr>
          <w:p w:rsidR="0060437D" w:rsidRPr="00567835" w:rsidRDefault="0060437D" w:rsidP="0060437D">
            <w:pPr>
              <w:pStyle w:val="BodyTextIndent3"/>
              <w:tabs>
                <w:tab w:val="decimal" w:pos="526"/>
                <w:tab w:val="decimal" w:pos="594"/>
              </w:tabs>
              <w:snapToGrid w:val="0"/>
              <w:spacing w:line="240" w:lineRule="exact"/>
              <w:ind w:left="294" w:right="-180" w:hanging="181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0437D" w:rsidRPr="00567835" w:rsidRDefault="0060437D" w:rsidP="00AC00D1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5,165 </w:t>
            </w:r>
          </w:p>
        </w:tc>
        <w:tc>
          <w:tcPr>
            <w:tcW w:w="270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4,050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60437D" w:rsidRPr="00567835" w:rsidRDefault="0060437D" w:rsidP="00AC00D1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2,257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21,113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257,443</w:t>
            </w:r>
            <w:r w:rsidRPr="0056783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0437D" w:rsidRPr="00567835" w:rsidTr="006127F9">
        <w:tc>
          <w:tcPr>
            <w:tcW w:w="171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10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432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101,367 </w:t>
            </w:r>
          </w:p>
        </w:tc>
        <w:tc>
          <w:tcPr>
            <w:tcW w:w="240" w:type="dxa"/>
            <w:shd w:val="clear" w:color="auto" w:fill="auto"/>
          </w:tcPr>
          <w:p w:rsidR="0060437D" w:rsidRPr="00567835" w:rsidRDefault="0060437D" w:rsidP="0060437D">
            <w:pPr>
              <w:tabs>
                <w:tab w:val="left" w:pos="0"/>
                <w:tab w:val="decimal" w:pos="594"/>
              </w:tabs>
              <w:snapToGrid w:val="0"/>
              <w:spacing w:line="240" w:lineRule="exact"/>
              <w:ind w:left="91" w:right="-180" w:hanging="181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147,757 </w:t>
            </w:r>
          </w:p>
        </w:tc>
        <w:tc>
          <w:tcPr>
            <w:tcW w:w="270" w:type="dxa"/>
            <w:shd w:val="clear" w:color="auto" w:fill="auto"/>
          </w:tcPr>
          <w:p w:rsidR="0060437D" w:rsidRPr="00567835" w:rsidRDefault="0060437D" w:rsidP="0060437D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120,376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snapToGrid w:val="0"/>
              <w:spacing w:line="240" w:lineRule="exact"/>
              <w:ind w:left="92" w:hanging="62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195,078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26,009</w:t>
            </w:r>
            <w:r w:rsidRPr="0056783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590,587</w:t>
            </w:r>
            <w:r w:rsidRPr="0056783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0437D" w:rsidRPr="00567835" w:rsidTr="00CD3F70">
        <w:tc>
          <w:tcPr>
            <w:tcW w:w="171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</w:rPr>
              <w:t xml:space="preserve"> </w:t>
            </w: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810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992,627 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99"/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360,541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left" w:pos="0"/>
                <w:tab w:val="decimal" w:pos="99"/>
                <w:tab w:val="decimal" w:pos="594"/>
              </w:tabs>
              <w:snapToGrid w:val="0"/>
              <w:spacing w:line="240" w:lineRule="exact"/>
              <w:ind w:left="91" w:right="-180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180,510</w:t>
            </w:r>
            <w:r w:rsidRPr="0056783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left" w:pos="0"/>
                <w:tab w:val="decimal" w:pos="99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322,048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99"/>
                <w:tab w:val="decimal" w:pos="709"/>
              </w:tabs>
              <w:snapToGrid w:val="0"/>
              <w:spacing w:line="240" w:lineRule="exact"/>
              <w:ind w:left="92" w:hanging="6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25,729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0437D" w:rsidRPr="00567835" w:rsidRDefault="0060437D" w:rsidP="00AC00D1">
            <w:pPr>
              <w:tabs>
                <w:tab w:val="decimal" w:pos="543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57,593</w:t>
            </w:r>
            <w:r w:rsidRPr="0056783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24"/>
              </w:tabs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40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 w:hanging="5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>1,939</w:t>
            </w:r>
            <w:r w:rsidRPr="00567835">
              <w:rPr>
                <w:sz w:val="22"/>
                <w:szCs w:val="22"/>
                <w:cs/>
                <w:lang w:val="en-GB"/>
              </w:rPr>
              <w:t>,</w:t>
            </w:r>
            <w:r w:rsidRPr="00567835">
              <w:rPr>
                <w:sz w:val="22"/>
                <w:szCs w:val="22"/>
                <w:lang w:val="en-GB"/>
              </w:rPr>
              <w:t>048</w:t>
            </w:r>
          </w:p>
        </w:tc>
      </w:tr>
      <w:tr w:rsidR="00FB311D" w:rsidRPr="00567835" w:rsidTr="00CD3F70">
        <w:tc>
          <w:tcPr>
            <w:tcW w:w="1710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1,004,519 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99"/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 674,874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99"/>
                <w:tab w:val="decimal" w:pos="594"/>
                <w:tab w:val="decimal" w:pos="709"/>
              </w:tabs>
              <w:snapToGrid w:val="0"/>
              <w:spacing w:line="240" w:lineRule="exact"/>
              <w:ind w:left="-11" w:right="-180"/>
              <w:jc w:val="both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 333,432</w:t>
            </w: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99"/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>446,474</w:t>
            </w: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99"/>
                <w:tab w:val="decimal" w:pos="570"/>
              </w:tabs>
              <w:snapToGrid w:val="0"/>
              <w:spacing w:line="240" w:lineRule="exact"/>
              <w:ind w:left="92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 223,064 </w:t>
            </w:r>
          </w:p>
        </w:tc>
        <w:tc>
          <w:tcPr>
            <w:tcW w:w="239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59"/>
              </w:tabs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 57,593</w:t>
            </w: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3E2944" w:rsidRPr="00567835">
              <w:rPr>
                <w:b/>
                <w:bCs/>
                <w:sz w:val="22"/>
                <w:szCs w:val="22"/>
                <w:lang w:val="en-GB"/>
              </w:rPr>
              <w:t>87</w:t>
            </w:r>
            <w:r w:rsidRPr="00567835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3E2944" w:rsidRPr="00567835">
              <w:rPr>
                <w:b/>
                <w:bCs/>
                <w:sz w:val="22"/>
                <w:szCs w:val="22"/>
                <w:lang w:val="en-GB"/>
              </w:rPr>
              <w:t>611</w:t>
            </w: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21" w:hanging="55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>2,8</w:t>
            </w:r>
            <w:r w:rsidR="003E2944" w:rsidRPr="00567835">
              <w:rPr>
                <w:b/>
                <w:bCs/>
                <w:sz w:val="22"/>
                <w:szCs w:val="22"/>
                <w:lang w:val="en-GB"/>
              </w:rPr>
              <w:t>27</w:t>
            </w:r>
            <w:r w:rsidRPr="00567835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3E2944" w:rsidRPr="00567835">
              <w:rPr>
                <w:b/>
                <w:bCs/>
                <w:sz w:val="22"/>
                <w:szCs w:val="22"/>
                <w:lang w:val="en-GB"/>
              </w:rPr>
              <w:t>567</w:t>
            </w:r>
          </w:p>
        </w:tc>
      </w:tr>
      <w:tr w:rsidR="00FB311D" w:rsidRPr="00567835" w:rsidTr="006127F9">
        <w:tc>
          <w:tcPr>
            <w:tcW w:w="1710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  <w:tab w:val="decimal" w:pos="737"/>
              </w:tabs>
              <w:snapToGrid w:val="0"/>
              <w:spacing w:line="240" w:lineRule="exact"/>
              <w:ind w:right="-180" w:hanging="2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765"/>
              </w:tabs>
              <w:snapToGrid w:val="0"/>
              <w:spacing w:line="240" w:lineRule="exact"/>
              <w:ind w:left="-11" w:right="21"/>
              <w:jc w:val="both"/>
              <w:rPr>
                <w:sz w:val="22"/>
                <w:szCs w:val="22"/>
              </w:rPr>
            </w:pPr>
          </w:p>
        </w:tc>
      </w:tr>
      <w:tr w:rsidR="00FB311D" w:rsidRPr="00567835" w:rsidTr="00682994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left" w:pos="72"/>
                <w:tab w:val="left" w:pos="252"/>
              </w:tabs>
              <w:ind w:right="-108"/>
              <w:rPr>
                <w:rFonts w:eastAsia="Angsana New"/>
                <w:sz w:val="22"/>
                <w:szCs w:val="22"/>
                <w:cs/>
                <w:lang w:val="th-TH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1,161,442 </w:t>
            </w:r>
          </w:p>
        </w:tc>
        <w:tc>
          <w:tcPr>
            <w:tcW w:w="251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399,702 </w:t>
            </w:r>
          </w:p>
        </w:tc>
        <w:tc>
          <w:tcPr>
            <w:tcW w:w="240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47"/>
                <w:tab w:val="decimal" w:pos="594"/>
              </w:tabs>
              <w:spacing w:line="240" w:lineRule="exact"/>
              <w:ind w:left="-34" w:right="-180" w:hanging="181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>397,265</w:t>
            </w:r>
          </w:p>
        </w:tc>
        <w:tc>
          <w:tcPr>
            <w:tcW w:w="270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>6,325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>61,538</w:t>
            </w:r>
          </w:p>
        </w:tc>
        <w:tc>
          <w:tcPr>
            <w:tcW w:w="240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737"/>
              </w:tabs>
              <w:spacing w:line="240" w:lineRule="exact"/>
              <w:ind w:left="-34" w:hanging="20"/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21" w:hanging="5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>2,026,272</w:t>
            </w:r>
          </w:p>
        </w:tc>
      </w:tr>
      <w:tr w:rsidR="00FB311D" w:rsidRPr="00567835" w:rsidTr="00CD3F70">
        <w:tc>
          <w:tcPr>
            <w:tcW w:w="1710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FB311D" w:rsidRPr="00567835" w:rsidRDefault="00FB311D" w:rsidP="00FB311D">
            <w:pPr>
              <w:pStyle w:val="BodyTextIndent3"/>
              <w:tabs>
                <w:tab w:val="decimal" w:pos="547"/>
              </w:tabs>
              <w:spacing w:line="240" w:lineRule="exact"/>
              <w:ind w:left="294" w:right="-180" w:hanging="181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FB311D" w:rsidRPr="00567835" w:rsidRDefault="00FB311D" w:rsidP="00FB311D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FB311D" w:rsidRPr="0056783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</w:p>
        </w:tc>
      </w:tr>
      <w:tr w:rsidR="0060437D" w:rsidRPr="00567835" w:rsidTr="00CD3F70">
        <w:tc>
          <w:tcPr>
            <w:tcW w:w="171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13,090 </w:t>
            </w:r>
          </w:p>
        </w:tc>
        <w:tc>
          <w:tcPr>
            <w:tcW w:w="25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49,840 </w:t>
            </w:r>
          </w:p>
        </w:tc>
        <w:tc>
          <w:tcPr>
            <w:tcW w:w="240" w:type="dxa"/>
            <w:shd w:val="clear" w:color="auto" w:fill="auto"/>
          </w:tcPr>
          <w:p w:rsidR="0060437D" w:rsidRPr="00567835" w:rsidRDefault="0060437D" w:rsidP="0060437D">
            <w:pPr>
              <w:pStyle w:val="BodyTextIndent3"/>
              <w:tabs>
                <w:tab w:val="decimal" w:pos="547"/>
                <w:tab w:val="decimal" w:pos="594"/>
              </w:tabs>
              <w:spacing w:line="240" w:lineRule="exact"/>
              <w:ind w:left="294" w:right="-180" w:hanging="181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17,364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3,295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11,486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pacing w:line="240" w:lineRule="exact"/>
              <w:ind w:left="-34" w:hanging="181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5,878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510"/>
              </w:tabs>
              <w:spacing w:line="240" w:lineRule="exact"/>
              <w:ind w:left="294" w:hanging="181"/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100,953 </w:t>
            </w:r>
          </w:p>
        </w:tc>
      </w:tr>
      <w:tr w:rsidR="0060437D" w:rsidRPr="00567835" w:rsidTr="00CD3F70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</w:rPr>
              <w:t xml:space="preserve">   </w:t>
            </w:r>
            <w:r w:rsidRPr="00567835">
              <w:rPr>
                <w:sz w:val="22"/>
                <w:szCs w:val="22"/>
                <w:cs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60437D" w:rsidRPr="00567835" w:rsidRDefault="0060437D" w:rsidP="0060437D">
            <w:pPr>
              <w:pStyle w:val="BodyTextIndent3"/>
              <w:tabs>
                <w:tab w:val="decimal" w:pos="594"/>
              </w:tabs>
              <w:snapToGrid w:val="0"/>
              <w:spacing w:line="240" w:lineRule="exact"/>
              <w:ind w:left="-34" w:right="-180" w:hanging="2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0437D" w:rsidRPr="00567835" w:rsidRDefault="0060437D" w:rsidP="0060437D">
            <w:pPr>
              <w:pStyle w:val="BodyTextIndent3"/>
              <w:tabs>
                <w:tab w:val="decimal" w:pos="737"/>
              </w:tabs>
              <w:snapToGrid w:val="0"/>
              <w:spacing w:line="240" w:lineRule="exact"/>
              <w:ind w:left="-34" w:hanging="20"/>
              <w:jc w:val="lef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0"/>
                <w:tab w:val="decimal" w:pos="539"/>
                <w:tab w:val="decimal" w:pos="737"/>
              </w:tabs>
              <w:snapToGrid w:val="0"/>
              <w:spacing w:line="240" w:lineRule="exact"/>
              <w:ind w:left="8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</w:p>
        </w:tc>
      </w:tr>
      <w:tr w:rsidR="0060437D" w:rsidRPr="00567835" w:rsidTr="00CD3F70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</w:rPr>
              <w:t xml:space="preserve">      </w:t>
            </w:r>
            <w:r w:rsidRPr="00567835">
              <w:rPr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432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25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1,181 </w:t>
            </w:r>
          </w:p>
        </w:tc>
        <w:tc>
          <w:tcPr>
            <w:tcW w:w="240" w:type="dxa"/>
            <w:shd w:val="clear" w:color="auto" w:fill="auto"/>
          </w:tcPr>
          <w:p w:rsidR="0060437D" w:rsidRPr="00567835" w:rsidRDefault="0060437D" w:rsidP="0060437D">
            <w:pPr>
              <w:pStyle w:val="BodyTextIndent3"/>
              <w:tabs>
                <w:tab w:val="decimal" w:pos="0"/>
                <w:tab w:val="decimal" w:pos="547"/>
                <w:tab w:val="decimal" w:pos="594"/>
              </w:tabs>
              <w:spacing w:line="240" w:lineRule="atLeast"/>
              <w:ind w:left="-54" w:right="-18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39,483</w:t>
            </w:r>
            <w:r w:rsidRPr="0056783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26,162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40,012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pacing w:line="240" w:lineRule="exact"/>
              <w:ind w:left="-11" w:right="-11"/>
              <w:jc w:val="both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510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0"/>
                <w:tab w:val="decimal" w:pos="539"/>
                <w:tab w:val="decimal" w:pos="737"/>
              </w:tabs>
              <w:spacing w:line="240" w:lineRule="exact"/>
              <w:ind w:left="-11" w:right="-11"/>
              <w:jc w:val="both"/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60437D" w:rsidRPr="00567835" w:rsidRDefault="0060437D" w:rsidP="00AC00D1">
            <w:pPr>
              <w:tabs>
                <w:tab w:val="decimal" w:pos="55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lang w:val="en-GB"/>
              </w:rPr>
              <w:t xml:space="preserve"> 106,838 </w:t>
            </w:r>
          </w:p>
        </w:tc>
      </w:tr>
      <w:tr w:rsidR="0060437D" w:rsidRPr="00567835" w:rsidTr="006127F9">
        <w:tc>
          <w:tcPr>
            <w:tcW w:w="171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1,174,532 </w:t>
            </w:r>
          </w:p>
        </w:tc>
        <w:tc>
          <w:tcPr>
            <w:tcW w:w="251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 450,723 </w:t>
            </w:r>
          </w:p>
        </w:tc>
        <w:tc>
          <w:tcPr>
            <w:tcW w:w="240" w:type="dxa"/>
            <w:shd w:val="clear" w:color="auto" w:fill="auto"/>
          </w:tcPr>
          <w:p w:rsidR="0060437D" w:rsidRPr="00567835" w:rsidRDefault="0060437D" w:rsidP="0060437D">
            <w:pPr>
              <w:pStyle w:val="BodyTextIndent3"/>
              <w:tabs>
                <w:tab w:val="decimal" w:pos="526"/>
                <w:tab w:val="decimal" w:pos="594"/>
              </w:tabs>
              <w:snapToGrid w:val="0"/>
              <w:spacing w:line="240" w:lineRule="exact"/>
              <w:ind w:left="-34" w:right="-180" w:hanging="2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 454,112</w:t>
            </w: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</w:tcPr>
          <w:p w:rsidR="0060437D" w:rsidRPr="00567835" w:rsidRDefault="0060437D" w:rsidP="00C777A8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432AC"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35</w:t>
            </w:r>
            <w:r w:rsidR="008432AC" w:rsidRPr="00567835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8432AC" w:rsidRPr="00567835">
              <w:rPr>
                <w:b/>
                <w:bCs/>
                <w:sz w:val="22"/>
                <w:szCs w:val="22"/>
                <w:cs/>
                <w:lang w:val="en-GB"/>
              </w:rPr>
              <w:t>782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 51,498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3E2944" w:rsidRPr="00567835">
              <w:rPr>
                <w:b/>
                <w:bCs/>
                <w:sz w:val="22"/>
                <w:szCs w:val="22"/>
                <w:lang w:val="en-GB"/>
              </w:rPr>
              <w:t>67</w:t>
            </w:r>
            <w:r w:rsidRPr="00567835">
              <w:rPr>
                <w:b/>
                <w:bCs/>
                <w:sz w:val="22"/>
                <w:szCs w:val="22"/>
                <w:lang w:val="en-GB"/>
              </w:rPr>
              <w:t>,41</w:t>
            </w:r>
            <w:r w:rsidR="003E2944" w:rsidRPr="00567835">
              <w:rPr>
                <w:b/>
                <w:bCs/>
                <w:sz w:val="22"/>
                <w:szCs w:val="22"/>
                <w:lang w:val="en-GB"/>
              </w:rPr>
              <w:t>6</w:t>
            </w: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59"/>
              </w:tabs>
              <w:snapToGrid w:val="0"/>
              <w:spacing w:line="240" w:lineRule="exact"/>
              <w:ind w:right="21" w:hanging="55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>2,23</w:t>
            </w:r>
            <w:r w:rsidR="003E2944" w:rsidRPr="00567835">
              <w:rPr>
                <w:b/>
                <w:bCs/>
                <w:sz w:val="22"/>
                <w:szCs w:val="22"/>
                <w:lang w:val="en-GB"/>
              </w:rPr>
              <w:t>4</w:t>
            </w:r>
            <w:r w:rsidRPr="00567835">
              <w:rPr>
                <w:b/>
                <w:bCs/>
                <w:sz w:val="22"/>
                <w:szCs w:val="22"/>
                <w:lang w:val="en-GB"/>
              </w:rPr>
              <w:t>,06</w:t>
            </w:r>
            <w:r w:rsidR="003E2944" w:rsidRPr="00567835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</w:tr>
      <w:tr w:rsidR="0060437D" w:rsidRPr="00567835" w:rsidTr="00CD3F70">
        <w:tc>
          <w:tcPr>
            <w:tcW w:w="171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567835">
              <w:rPr>
                <w:b/>
                <w:bCs/>
                <w:sz w:val="22"/>
                <w:szCs w:val="22"/>
                <w:lang w:val="en-GB"/>
              </w:rPr>
              <w:t>170,013</w:t>
            </w: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0"/>
                <w:tab w:val="decimal" w:pos="99"/>
                <w:tab w:val="decimal" w:pos="737"/>
              </w:tabs>
              <w:snapToGrid w:val="0"/>
              <w:spacing w:line="240" w:lineRule="exact"/>
              <w:ind w:left="8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 224,151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0437D" w:rsidRPr="00567835" w:rsidRDefault="0060437D" w:rsidP="0060437D">
            <w:pPr>
              <w:pStyle w:val="BodyTextIndent3"/>
              <w:tabs>
                <w:tab w:val="decimal" w:pos="0"/>
                <w:tab w:val="decimal" w:pos="99"/>
                <w:tab w:val="decimal" w:pos="526"/>
                <w:tab w:val="decimal" w:pos="594"/>
              </w:tabs>
              <w:snapToGrid w:val="0"/>
              <w:spacing w:line="240" w:lineRule="exact"/>
              <w:ind w:left="8" w:right="-18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612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567835">
              <w:rPr>
                <w:b/>
                <w:bCs/>
                <w:sz w:val="22"/>
                <w:szCs w:val="22"/>
                <w:lang w:val="en-GB"/>
              </w:rPr>
              <w:t>120,680</w:t>
            </w: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>410,692</w:t>
            </w: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567835" w:rsidRDefault="0060437D" w:rsidP="006043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 171,566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pacing w:line="240" w:lineRule="exact"/>
              <w:ind w:left="-11" w:right="-11" w:hanging="181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 57,593</w:t>
            </w: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09"/>
                <w:tab w:val="decimal" w:pos="737"/>
              </w:tabs>
              <w:spacing w:line="240" w:lineRule="exact"/>
              <w:ind w:left="-11" w:right="-11" w:hanging="181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3E2944" w:rsidRPr="00567835">
              <w:rPr>
                <w:b/>
                <w:bCs/>
                <w:sz w:val="22"/>
                <w:szCs w:val="22"/>
                <w:lang w:val="en-GB"/>
              </w:rPr>
              <w:t>20</w:t>
            </w:r>
            <w:r w:rsidRPr="00567835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3E2944" w:rsidRPr="00567835">
              <w:rPr>
                <w:b/>
                <w:bCs/>
                <w:sz w:val="22"/>
                <w:szCs w:val="22"/>
                <w:lang w:val="en-GB"/>
              </w:rPr>
              <w:t>195</w:t>
            </w:r>
            <w:r w:rsidRPr="00567835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60437D" w:rsidRPr="00567835" w:rsidRDefault="0060437D" w:rsidP="0060437D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56783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  <w:lang w:val="en-GB"/>
              </w:rPr>
              <w:t xml:space="preserve">  59</w:t>
            </w:r>
            <w:r w:rsidR="003E2944" w:rsidRPr="00567835">
              <w:rPr>
                <w:b/>
                <w:bCs/>
                <w:sz w:val="22"/>
                <w:szCs w:val="22"/>
                <w:lang w:val="en-GB"/>
              </w:rPr>
              <w:t>3</w:t>
            </w:r>
            <w:r w:rsidRPr="00567835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3E2944" w:rsidRPr="00567835">
              <w:rPr>
                <w:b/>
                <w:bCs/>
                <w:sz w:val="22"/>
                <w:szCs w:val="22"/>
                <w:lang w:val="en-GB"/>
              </w:rPr>
              <w:t>504</w:t>
            </w:r>
          </w:p>
        </w:tc>
      </w:tr>
    </w:tbl>
    <w:p w:rsidR="008D0BA8" w:rsidRPr="00567835" w:rsidRDefault="008D0BA8" w:rsidP="008D0BA8">
      <w:pPr>
        <w:ind w:left="90"/>
        <w:rPr>
          <w:sz w:val="30"/>
          <w:szCs w:val="30"/>
        </w:rPr>
      </w:pPr>
    </w:p>
    <w:p w:rsidR="00686F7C" w:rsidRPr="00567835" w:rsidRDefault="00686F7C" w:rsidP="00686F7C">
      <w:pPr>
        <w:ind w:left="630" w:hanging="423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>
        <w:rPr>
          <w:sz w:val="20"/>
          <w:szCs w:val="20"/>
        </w:rPr>
        <w:t>187</w:t>
      </w:r>
      <w:r w:rsidRPr="00567835">
        <w:rPr>
          <w:sz w:val="20"/>
          <w:szCs w:val="20"/>
          <w:cs/>
        </w:rPr>
        <w:t xml:space="preserve"> ล้านบาท</w:t>
      </w:r>
    </w:p>
    <w:p w:rsidR="00686F7C" w:rsidRPr="00567835" w:rsidRDefault="00686F7C" w:rsidP="00686F7C">
      <w:pPr>
        <w:ind w:left="630" w:hanging="423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8D0BA8" w:rsidRPr="00567835" w:rsidRDefault="008D0BA8" w:rsidP="008D0BA8">
      <w:pPr>
        <w:ind w:left="540" w:hanging="423"/>
        <w:rPr>
          <w:sz w:val="30"/>
          <w:szCs w:val="30"/>
        </w:rPr>
      </w:pPr>
    </w:p>
    <w:p w:rsidR="008D0BA8" w:rsidRPr="00567835" w:rsidRDefault="008D0BA8" w:rsidP="008D0BA8">
      <w:pPr>
        <w:pageBreakBefore/>
        <w:tabs>
          <w:tab w:val="decimal" w:pos="601"/>
        </w:tabs>
        <w:ind w:left="-87" w:right="-110"/>
        <w:rPr>
          <w:sz w:val="2"/>
          <w:szCs w:val="2"/>
        </w:rPr>
      </w:pPr>
    </w:p>
    <w:p w:rsidR="008D0BA8" w:rsidRPr="00567835" w:rsidRDefault="008D0BA8" w:rsidP="008D0BA8">
      <w:pPr>
        <w:tabs>
          <w:tab w:val="decimal" w:pos="601"/>
        </w:tabs>
        <w:ind w:right="-110"/>
        <w:rPr>
          <w:sz w:val="2"/>
          <w:szCs w:val="2"/>
        </w:rPr>
      </w:pPr>
    </w:p>
    <w:tbl>
      <w:tblPr>
        <w:tblW w:w="97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Pr="00567835" w:rsidRDefault="00B04E69" w:rsidP="00EA49B3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2560</w:t>
            </w:r>
          </w:p>
        </w:tc>
      </w:tr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53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27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51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40,591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40,591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pStyle w:val="BodyTextIndent3"/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  <w:tab w:val="decimal" w:pos="69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612"/>
                <w:tab w:val="decimal" w:pos="719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C1CFA" w:rsidRPr="00567835" w:rsidTr="006127F9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13,170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269,439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pStyle w:val="BodyTextIndent3"/>
              <w:tabs>
                <w:tab w:val="decimal" w:pos="562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763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51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22"/>
                <w:tab w:val="decimal" w:pos="737"/>
                <w:tab w:val="decimal" w:pos="778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20,335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303,707</w:t>
            </w:r>
          </w:p>
        </w:tc>
      </w:tr>
      <w:tr w:rsidR="006C1CFA" w:rsidRPr="00567835" w:rsidTr="00F00093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80,917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142,249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55,541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10,414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9,912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299,033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956,586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385,341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180,035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397,509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37,058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64,537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3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2,021,066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969,756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735,697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323,047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453,050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47,472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64,537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70,838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2,664,397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 w:hanging="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  <w:tab w:val="decimal" w:pos="737"/>
                <w:tab w:val="decimal" w:pos="76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1,296,985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316,925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375,976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20,826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405"/>
                <w:tab w:val="decimal" w:pos="51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77,178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2,087,890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405"/>
                <w:tab w:val="decimal" w:pos="510"/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6C1CFA" w:rsidRPr="00567835" w:rsidTr="00606ADB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  <w:cs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14,436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69,06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2,444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3,899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709"/>
              </w:tabs>
              <w:spacing w:line="240" w:lineRule="atLeast"/>
              <w:ind w:left="-11" w:right="-11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13,820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405"/>
                <w:tab w:val="decimal" w:pos="510"/>
                <w:tab w:val="decimal" w:pos="778"/>
              </w:tabs>
              <w:snapToGrid w:val="0"/>
              <w:spacing w:line="240" w:lineRule="atLeast"/>
              <w:ind w:hanging="6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7,251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810F79">
              <w:rPr>
                <w:sz w:val="22"/>
                <w:szCs w:val="22"/>
              </w:rPr>
              <w:t>110,912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C1CFA" w:rsidRPr="00EA49B3" w:rsidRDefault="006C1CFA" w:rsidP="006C1CFA">
            <w:pPr>
              <w:snapToGrid w:val="0"/>
              <w:spacing w:line="240" w:lineRule="atLeast"/>
              <w:ind w:left="-54" w:right="-2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C1CFA" w:rsidRPr="00567835" w:rsidTr="006127F9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556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25,430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49,267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  <w:tab w:val="decimal" w:pos="737"/>
                <w:tab w:val="decimal" w:pos="778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3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C1CFA" w:rsidRPr="00810F79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0F79">
              <w:rPr>
                <w:sz w:val="22"/>
                <w:szCs w:val="22"/>
              </w:rPr>
              <w:t>75,380</w:t>
            </w:r>
          </w:p>
        </w:tc>
      </w:tr>
      <w:tr w:rsidR="006C1CFA" w:rsidRPr="00567835" w:rsidTr="006127F9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1,311,421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386,54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378,547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50,155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63,087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778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84,429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2,274,182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341,665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349,154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55,500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402,895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15,615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64,537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13,591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390,215</w:t>
            </w:r>
          </w:p>
        </w:tc>
      </w:tr>
    </w:tbl>
    <w:p w:rsidR="008D0BA8" w:rsidRPr="00567835" w:rsidRDefault="008D0BA8" w:rsidP="008D0BA8">
      <w:pPr>
        <w:ind w:left="90"/>
        <w:rPr>
          <w:sz w:val="30"/>
          <w:szCs w:val="30"/>
        </w:rPr>
      </w:pPr>
    </w:p>
    <w:p w:rsidR="008D0BA8" w:rsidRPr="00567835" w:rsidRDefault="008D0BA8" w:rsidP="00686F7C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810F79" w:rsidRPr="00567835">
        <w:rPr>
          <w:sz w:val="20"/>
          <w:szCs w:val="20"/>
        </w:rPr>
        <w:t>230</w:t>
      </w:r>
      <w:r w:rsidR="00934B2F" w:rsidRPr="00567835">
        <w:rPr>
          <w:sz w:val="20"/>
          <w:szCs w:val="20"/>
          <w:cs/>
        </w:rPr>
        <w:t xml:space="preserve"> </w:t>
      </w:r>
      <w:r w:rsidRPr="00567835">
        <w:rPr>
          <w:sz w:val="20"/>
          <w:szCs w:val="20"/>
          <w:cs/>
        </w:rPr>
        <w:t>ล้านบาท</w:t>
      </w:r>
    </w:p>
    <w:p w:rsidR="008D0BA8" w:rsidRPr="00567835" w:rsidRDefault="008D0BA8" w:rsidP="00686F7C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="006B5E87" w:rsidRPr="00567835">
        <w:rPr>
          <w:sz w:val="20"/>
          <w:szCs w:val="20"/>
          <w:cs/>
        </w:rPr>
        <w:t>สุทธิจากรายได้รอตัดบัญชี</w:t>
      </w:r>
    </w:p>
    <w:p w:rsidR="008D0BA8" w:rsidRPr="00567835" w:rsidRDefault="008D0BA8" w:rsidP="008D0BA8">
      <w:pPr>
        <w:ind w:left="540" w:hanging="423"/>
        <w:rPr>
          <w:sz w:val="30"/>
          <w:szCs w:val="30"/>
        </w:rPr>
      </w:pPr>
    </w:p>
    <w:p w:rsidR="008D0BA8" w:rsidRPr="00567835" w:rsidRDefault="008D0BA8" w:rsidP="008D0BA8">
      <w:pPr>
        <w:tabs>
          <w:tab w:val="decimal" w:pos="601"/>
        </w:tabs>
        <w:ind w:right="-110"/>
        <w:rPr>
          <w:sz w:val="2"/>
          <w:szCs w:val="2"/>
        </w:rPr>
      </w:pPr>
    </w:p>
    <w:p w:rsidR="008D0BA8" w:rsidRPr="00567835" w:rsidRDefault="008D0BA8" w:rsidP="008D0BA8">
      <w:pPr>
        <w:pageBreakBefore/>
        <w:tabs>
          <w:tab w:val="decimal" w:pos="601"/>
        </w:tabs>
        <w:ind w:right="-110"/>
        <w:rPr>
          <w:sz w:val="2"/>
          <w:szCs w:val="2"/>
        </w:rPr>
      </w:pPr>
    </w:p>
    <w:p w:rsidR="008D0BA8" w:rsidRPr="00567835" w:rsidRDefault="008D0BA8" w:rsidP="008D0BA8">
      <w:pPr>
        <w:tabs>
          <w:tab w:val="decimal" w:pos="601"/>
        </w:tabs>
        <w:ind w:right="-110"/>
        <w:rPr>
          <w:sz w:val="2"/>
          <w:szCs w:val="2"/>
        </w:rPr>
      </w:pPr>
    </w:p>
    <w:p w:rsidR="008D0BA8" w:rsidRPr="00567835" w:rsidRDefault="008D0BA8" w:rsidP="008D0BA8">
      <w:pPr>
        <w:tabs>
          <w:tab w:val="decimal" w:pos="601"/>
        </w:tabs>
        <w:ind w:right="-110"/>
        <w:rPr>
          <w:sz w:val="2"/>
          <w:szCs w:val="2"/>
        </w:rPr>
      </w:pPr>
    </w:p>
    <w:tbl>
      <w:tblPr>
        <w:tblW w:w="97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8D0BA8" w:rsidRPr="00567835" w:rsidTr="00230793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D0BA8" w:rsidRPr="00567835" w:rsidTr="00230793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Pr="00567835" w:rsidRDefault="00E75BA7" w:rsidP="00EA49B3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255</w:t>
            </w:r>
            <w:r w:rsidR="00B04E69" w:rsidRPr="00567835">
              <w:rPr>
                <w:sz w:val="22"/>
                <w:szCs w:val="22"/>
              </w:rPr>
              <w:t>9</w:t>
            </w:r>
          </w:p>
        </w:tc>
      </w:tr>
      <w:tr w:rsidR="008D0BA8" w:rsidRPr="00567835" w:rsidTr="00230793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567835" w:rsidTr="00230793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567835" w:rsidTr="00230793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8D0BA8" w:rsidRPr="00567835" w:rsidTr="00230793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63801" w:rsidRPr="00567835" w:rsidTr="00230793">
        <w:tc>
          <w:tcPr>
            <w:tcW w:w="1800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53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63801" w:rsidRPr="00567835" w:rsidRDefault="00A63801" w:rsidP="00EA49B3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22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  <w:tab w:val="decimal" w:pos="737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40,317 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40,317 </w:t>
            </w: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pStyle w:val="BodyTextIndent3"/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CB4D71">
            <w:pPr>
              <w:tabs>
                <w:tab w:val="decimal" w:pos="612"/>
              </w:tabs>
              <w:spacing w:line="240" w:lineRule="atLeast"/>
              <w:ind w:left="-210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  <w:tab w:val="decimal" w:pos="737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22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9,392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 w:hanging="2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567835" w:rsidRDefault="00B04E69" w:rsidP="00661CB0">
            <w:pPr>
              <w:tabs>
                <w:tab w:val="decimal" w:pos="612"/>
              </w:tabs>
              <w:spacing w:line="240" w:lineRule="atLeast"/>
              <w:ind w:left="-87"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212,336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 w:hanging="2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2,416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 w:hanging="2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05"/>
                <w:tab w:val="decimal" w:pos="432"/>
                <w:tab w:val="decimal" w:pos="737"/>
              </w:tabs>
              <w:snapToGrid w:val="0"/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19,945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244,089</w:t>
            </w: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661CB0">
            <w:pPr>
              <w:tabs>
                <w:tab w:val="decimal" w:pos="612"/>
              </w:tabs>
              <w:spacing w:line="240" w:lineRule="atLeast"/>
              <w:ind w:left="-87" w:right="-12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567835" w:rsidRDefault="00B04E69" w:rsidP="00661CB0">
            <w:pPr>
              <w:tabs>
                <w:tab w:val="decimal" w:pos="612"/>
              </w:tabs>
              <w:spacing w:line="240" w:lineRule="atLeast"/>
              <w:ind w:left="-87"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95,188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147,309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60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90,603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0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21,028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432"/>
              </w:tabs>
              <w:snapToGrid w:val="0"/>
              <w:spacing w:line="240" w:lineRule="atLeas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432"/>
                <w:tab w:val="decimal" w:pos="539"/>
                <w:tab w:val="decimal" w:pos="737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8,948 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363,076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22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984,155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567835" w:rsidRDefault="00CB4D71" w:rsidP="00661CB0">
            <w:pPr>
              <w:tabs>
                <w:tab w:val="decimal" w:pos="612"/>
              </w:tabs>
              <w:spacing w:line="240" w:lineRule="atLeast"/>
              <w:ind w:left="-87"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360,541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180,510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60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319,786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0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25,729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612"/>
              </w:tabs>
              <w:spacing w:line="240" w:lineRule="atLeast"/>
              <w:ind w:left="-87"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56,544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567835" w:rsidRDefault="00B04E69" w:rsidP="00CF62C7">
            <w:pPr>
              <w:tabs>
                <w:tab w:val="decimal" w:pos="432"/>
              </w:tabs>
              <w:snapToGrid w:val="0"/>
              <w:spacing w:line="240" w:lineRule="atLeas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  -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1,927,265 </w:t>
            </w: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993,547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567835" w:rsidRDefault="00B04E69" w:rsidP="00661CB0">
            <w:pPr>
              <w:tabs>
                <w:tab w:val="decimal" w:pos="612"/>
              </w:tabs>
              <w:spacing w:line="240" w:lineRule="atLeast"/>
              <w:ind w:left="-87" w:right="-12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668,065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544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330,235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603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410,389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570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46,757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612"/>
              </w:tabs>
              <w:spacing w:line="240" w:lineRule="atLeast"/>
              <w:ind w:left="-87" w:right="-12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56,544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547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="00747175" w:rsidRPr="00567835">
              <w:rPr>
                <w:b/>
                <w:bCs/>
                <w:sz w:val="22"/>
                <w:szCs w:val="22"/>
              </w:rPr>
              <w:t>69</w:t>
            </w:r>
            <w:r w:rsidRPr="00567835">
              <w:rPr>
                <w:b/>
                <w:bCs/>
                <w:sz w:val="22"/>
                <w:szCs w:val="22"/>
              </w:rPr>
              <w:t>,</w:t>
            </w:r>
            <w:r w:rsidR="00747175" w:rsidRPr="00567835">
              <w:rPr>
                <w:b/>
                <w:bCs/>
                <w:sz w:val="22"/>
                <w:szCs w:val="22"/>
              </w:rPr>
              <w:t>210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2,57</w:t>
            </w:r>
            <w:r w:rsidR="00747175" w:rsidRPr="00567835">
              <w:rPr>
                <w:b/>
                <w:bCs/>
                <w:sz w:val="22"/>
                <w:szCs w:val="22"/>
              </w:rPr>
              <w:t>4</w:t>
            </w:r>
            <w:r w:rsidRPr="00567835">
              <w:rPr>
                <w:b/>
                <w:bCs/>
                <w:sz w:val="22"/>
                <w:szCs w:val="22"/>
              </w:rPr>
              <w:t>,</w:t>
            </w:r>
            <w:r w:rsidR="00747175" w:rsidRPr="00567835">
              <w:rPr>
                <w:b/>
                <w:bCs/>
                <w:sz w:val="22"/>
                <w:szCs w:val="22"/>
              </w:rPr>
              <w:t>747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 w:hanging="2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567835" w:rsidRDefault="00B04E69" w:rsidP="00CB4D71">
            <w:pPr>
              <w:tabs>
                <w:tab w:val="decimal" w:pos="535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567835" w:rsidRDefault="00B04E69" w:rsidP="00CB4D71">
            <w:pPr>
              <w:tabs>
                <w:tab w:val="decimal" w:pos="0"/>
                <w:tab w:val="decimal" w:pos="539"/>
                <w:tab w:val="decimal" w:pos="603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567835" w:rsidRDefault="00B04E69" w:rsidP="00CB4D71">
            <w:pPr>
              <w:tabs>
                <w:tab w:val="decimal" w:pos="0"/>
                <w:tab w:val="decimal" w:pos="539"/>
                <w:tab w:val="decimal" w:pos="570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567835" w:rsidRDefault="00B04E69" w:rsidP="00CB4D71">
            <w:pPr>
              <w:tabs>
                <w:tab w:val="decimal" w:pos="612"/>
              </w:tabs>
              <w:spacing w:line="240" w:lineRule="atLeast"/>
              <w:ind w:left="-87" w:right="-12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567835" w:rsidRDefault="00B04E69" w:rsidP="00CB4D71">
            <w:pPr>
              <w:tabs>
                <w:tab w:val="decimal" w:pos="54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567835" w:rsidRDefault="00B04E69" w:rsidP="00CB4D71">
            <w:pPr>
              <w:tabs>
                <w:tab w:val="decimal" w:pos="575"/>
                <w:tab w:val="decimal" w:pos="780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1,158,228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567835" w:rsidRDefault="00B04E69" w:rsidP="00661CB0">
            <w:pPr>
              <w:tabs>
                <w:tab w:val="decimal" w:pos="612"/>
              </w:tabs>
              <w:spacing w:line="240" w:lineRule="atLeast"/>
              <w:ind w:left="-87"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399,105 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397,261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60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6,325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567835" w:rsidRDefault="00B04E69" w:rsidP="00CF62C7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05"/>
                <w:tab w:val="decimal" w:pos="510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432"/>
              </w:tabs>
              <w:snapToGrid w:val="0"/>
              <w:spacing w:line="240" w:lineRule="atLeas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60,535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2,021,454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35"/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60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0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432"/>
              </w:tabs>
              <w:snapToGrid w:val="0"/>
              <w:spacing w:line="240" w:lineRule="atLeast"/>
              <w:ind w:right="-12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15,162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567835" w:rsidRDefault="00B04E69" w:rsidP="00661CB0">
            <w:pPr>
              <w:tabs>
                <w:tab w:val="decimal" w:pos="612"/>
              </w:tabs>
              <w:spacing w:line="240" w:lineRule="atLeast"/>
              <w:ind w:left="-87"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49,840 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17,364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60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3,295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0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11,936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405"/>
                <w:tab w:val="decimal" w:pos="510"/>
                <w:tab w:val="decimal" w:pos="539"/>
              </w:tabs>
              <w:spacing w:line="240" w:lineRule="atLeast"/>
              <w:ind w:left="-87" w:right="-110" w:hanging="62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432"/>
              </w:tabs>
              <w:snapToGrid w:val="0"/>
              <w:spacing w:line="240" w:lineRule="atLeas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6,182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103,779 </w:t>
            </w: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432"/>
                <w:tab w:val="decimal" w:pos="53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35"/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60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0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432"/>
              </w:tabs>
              <w:snapToGrid w:val="0"/>
              <w:spacing w:line="240" w:lineRule="atLeast"/>
              <w:ind w:right="-12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432"/>
                <w:tab w:val="decimal" w:pos="673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661CB0" w:rsidRDefault="00B04E69" w:rsidP="00661CB0">
            <w:pPr>
              <w:tabs>
                <w:tab w:val="decimal" w:pos="612"/>
              </w:tabs>
              <w:spacing w:line="240" w:lineRule="atLeast"/>
              <w:ind w:left="-87" w:right="-12"/>
              <w:rPr>
                <w:sz w:val="22"/>
                <w:szCs w:val="22"/>
              </w:rPr>
            </w:pPr>
            <w:r w:rsidRPr="00661CB0">
              <w:rPr>
                <w:sz w:val="22"/>
                <w:szCs w:val="22"/>
              </w:rPr>
              <w:t xml:space="preserve"> 267</w:t>
            </w:r>
            <w:r w:rsidRPr="00661CB0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39,483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60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</w:rPr>
              <w:t>26,891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0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40,012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432"/>
              </w:tabs>
              <w:snapToGrid w:val="0"/>
              <w:spacing w:line="240" w:lineRule="atLeas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CF62C7">
            <w:pPr>
              <w:tabs>
                <w:tab w:val="decimal" w:pos="432"/>
              </w:tabs>
              <w:snapToGrid w:val="0"/>
              <w:spacing w:line="240" w:lineRule="atLeast"/>
              <w:ind w:right="-12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567835" w:rsidRDefault="00B04E69" w:rsidP="00CF62C7">
            <w:pPr>
              <w:tabs>
                <w:tab w:val="decimal" w:pos="432"/>
              </w:tabs>
              <w:snapToGrid w:val="0"/>
              <w:spacing w:line="240" w:lineRule="atLeas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106,653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</w:tcPr>
          <w:p w:rsidR="00B04E69" w:rsidRPr="00567835" w:rsidRDefault="00B04E69" w:rsidP="00AC00D1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1,173,390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</w:tcPr>
          <w:p w:rsidR="00B04E69" w:rsidRPr="00567835" w:rsidRDefault="00B04E69" w:rsidP="00661CB0">
            <w:pPr>
              <w:tabs>
                <w:tab w:val="decimal" w:pos="612"/>
              </w:tabs>
              <w:spacing w:line="240" w:lineRule="atLeast"/>
              <w:ind w:left="-87" w:right="-12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449,212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AC00D1">
            <w:pPr>
              <w:tabs>
                <w:tab w:val="decimal" w:pos="-48"/>
                <w:tab w:val="decimal" w:pos="539"/>
                <w:tab w:val="decimal" w:pos="612"/>
              </w:tabs>
              <w:spacing w:line="240" w:lineRule="atLeast"/>
              <w:ind w:left="-87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544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454,108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603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67835">
              <w:rPr>
                <w:b/>
                <w:bCs/>
                <w:sz w:val="22"/>
                <w:szCs w:val="22"/>
              </w:rPr>
              <w:t>36,511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570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51,948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:rsidR="00B04E69" w:rsidRPr="00CF62C7" w:rsidRDefault="00B04E69" w:rsidP="00CB4D71">
            <w:pPr>
              <w:tabs>
                <w:tab w:val="decimal" w:pos="432"/>
              </w:tabs>
              <w:snapToGrid w:val="0"/>
              <w:spacing w:line="240" w:lineRule="atLeast"/>
              <w:ind w:right="-12"/>
              <w:rPr>
                <w:sz w:val="22"/>
                <w:szCs w:val="22"/>
              </w:rPr>
            </w:pPr>
            <w:r w:rsidRPr="00CF62C7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pStyle w:val="Header"/>
              <w:tabs>
                <w:tab w:val="decimal" w:pos="526"/>
                <w:tab w:val="decimal" w:pos="612"/>
              </w:tabs>
              <w:spacing w:line="240" w:lineRule="atLeast"/>
              <w:ind w:left="-87" w:right="-110" w:hanging="20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547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="00747175" w:rsidRPr="00567835">
              <w:rPr>
                <w:b/>
                <w:bCs/>
                <w:sz w:val="22"/>
                <w:szCs w:val="22"/>
              </w:rPr>
              <w:t>66</w:t>
            </w:r>
            <w:r w:rsidRPr="00567835">
              <w:rPr>
                <w:b/>
                <w:bCs/>
                <w:sz w:val="22"/>
                <w:szCs w:val="22"/>
              </w:rPr>
              <w:t>,7</w:t>
            </w:r>
            <w:r w:rsidR="00747175" w:rsidRPr="00567835">
              <w:rPr>
                <w:b/>
                <w:bCs/>
                <w:sz w:val="22"/>
                <w:szCs w:val="22"/>
              </w:rPr>
              <w:t>17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2,23</w:t>
            </w:r>
            <w:r w:rsidR="00747175" w:rsidRPr="00567835">
              <w:rPr>
                <w:b/>
                <w:bCs/>
                <w:sz w:val="22"/>
                <w:szCs w:val="22"/>
              </w:rPr>
              <w:t>1</w:t>
            </w:r>
            <w:r w:rsidRPr="00567835">
              <w:rPr>
                <w:b/>
                <w:bCs/>
                <w:sz w:val="22"/>
                <w:szCs w:val="22"/>
              </w:rPr>
              <w:t>,8</w:t>
            </w:r>
            <w:r w:rsidR="00747175" w:rsidRPr="00567835">
              <w:rPr>
                <w:b/>
                <w:bCs/>
                <w:sz w:val="22"/>
                <w:szCs w:val="22"/>
              </w:rPr>
              <w:t>86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</w:tr>
      <w:tr w:rsidR="00B04E69" w:rsidRPr="00567835" w:rsidTr="00230793">
        <w:tc>
          <w:tcPr>
            <w:tcW w:w="180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(</w:t>
            </w:r>
            <w:r w:rsidRPr="00567835">
              <w:rPr>
                <w:b/>
                <w:bCs/>
                <w:sz w:val="22"/>
                <w:szCs w:val="22"/>
              </w:rPr>
              <w:t>179,843</w:t>
            </w:r>
            <w:r w:rsidRPr="00567835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567835" w:rsidRDefault="00B04E69" w:rsidP="00661CB0">
            <w:pPr>
              <w:tabs>
                <w:tab w:val="decimal" w:pos="612"/>
              </w:tabs>
              <w:spacing w:line="240" w:lineRule="atLeast"/>
              <w:ind w:left="-87" w:right="-12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218,853</w:t>
            </w:r>
            <w:r w:rsidR="00CB4D71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544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(</w:t>
            </w:r>
            <w:r w:rsidRPr="00567835">
              <w:rPr>
                <w:b/>
                <w:bCs/>
                <w:sz w:val="22"/>
                <w:szCs w:val="22"/>
              </w:rPr>
              <w:t>123,873</w:t>
            </w:r>
            <w:r w:rsidRPr="00567835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603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67835">
              <w:rPr>
                <w:b/>
                <w:bCs/>
                <w:sz w:val="22"/>
                <w:szCs w:val="22"/>
              </w:rPr>
              <w:t>373,878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567835" w:rsidRDefault="00B04E69" w:rsidP="00EA49B3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570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(</w:t>
            </w:r>
            <w:r w:rsidRPr="00567835">
              <w:rPr>
                <w:b/>
                <w:bCs/>
                <w:sz w:val="22"/>
                <w:szCs w:val="22"/>
              </w:rPr>
              <w:t>5,191</w:t>
            </w:r>
            <w:r w:rsidRPr="00567835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612"/>
              </w:tabs>
              <w:spacing w:line="240" w:lineRule="atLeast"/>
              <w:ind w:left="-87" w:right="-12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56,544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547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="00747175" w:rsidRPr="00567835">
              <w:rPr>
                <w:b/>
                <w:bCs/>
                <w:sz w:val="22"/>
                <w:szCs w:val="22"/>
              </w:rPr>
              <w:t>2,4</w:t>
            </w:r>
            <w:r w:rsidRPr="00567835">
              <w:rPr>
                <w:b/>
                <w:bCs/>
                <w:sz w:val="22"/>
                <w:szCs w:val="22"/>
              </w:rPr>
              <w:t>93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567835" w:rsidRDefault="00B04E69" w:rsidP="00EA49B3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567835" w:rsidRDefault="00B04E69" w:rsidP="00CB4D71">
            <w:pPr>
              <w:tabs>
                <w:tab w:val="decimal" w:pos="575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34</w:t>
            </w:r>
            <w:r w:rsidR="00747175" w:rsidRPr="00567835">
              <w:rPr>
                <w:b/>
                <w:bCs/>
                <w:sz w:val="22"/>
                <w:szCs w:val="22"/>
              </w:rPr>
              <w:t>2</w:t>
            </w:r>
            <w:r w:rsidRPr="00567835">
              <w:rPr>
                <w:b/>
                <w:bCs/>
                <w:sz w:val="22"/>
                <w:szCs w:val="22"/>
              </w:rPr>
              <w:t>,</w:t>
            </w:r>
            <w:r w:rsidR="00747175" w:rsidRPr="00567835">
              <w:rPr>
                <w:b/>
                <w:bCs/>
                <w:sz w:val="22"/>
                <w:szCs w:val="22"/>
              </w:rPr>
              <w:t>8</w:t>
            </w:r>
            <w:r w:rsidRPr="00567835">
              <w:rPr>
                <w:b/>
                <w:bCs/>
                <w:sz w:val="22"/>
                <w:szCs w:val="22"/>
              </w:rPr>
              <w:t>61</w:t>
            </w:r>
            <w:r w:rsidRPr="00567835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</w:tr>
    </w:tbl>
    <w:p w:rsidR="008D0BA8" w:rsidRPr="00567835" w:rsidRDefault="008D0BA8" w:rsidP="008D0BA8">
      <w:pPr>
        <w:ind w:left="90"/>
        <w:rPr>
          <w:sz w:val="30"/>
          <w:szCs w:val="30"/>
        </w:rPr>
      </w:pPr>
    </w:p>
    <w:p w:rsidR="00686F7C" w:rsidRPr="00567835" w:rsidRDefault="00686F7C" w:rsidP="00686F7C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>
        <w:rPr>
          <w:sz w:val="20"/>
          <w:szCs w:val="20"/>
        </w:rPr>
        <w:t>187</w:t>
      </w:r>
      <w:r w:rsidRPr="00567835">
        <w:rPr>
          <w:sz w:val="20"/>
          <w:szCs w:val="20"/>
          <w:cs/>
        </w:rPr>
        <w:t xml:space="preserve"> ล้านบาท</w:t>
      </w:r>
    </w:p>
    <w:p w:rsidR="00686F7C" w:rsidRPr="00567835" w:rsidRDefault="00686F7C" w:rsidP="00686F7C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8D0BA8" w:rsidRPr="00567835" w:rsidRDefault="008D0BA8" w:rsidP="008D0BA8">
      <w:pPr>
        <w:ind w:left="540" w:hanging="423"/>
        <w:rPr>
          <w:sz w:val="30"/>
          <w:szCs w:val="30"/>
          <w:cs/>
        </w:rPr>
      </w:pPr>
    </w:p>
    <w:p w:rsidR="008D0BA8" w:rsidRPr="00567835" w:rsidRDefault="008D0BA8" w:rsidP="008D0BA8">
      <w:pPr>
        <w:pageBreakBefore/>
        <w:ind w:left="1080" w:right="-28"/>
        <w:jc w:val="thaiDistribute"/>
        <w:rPr>
          <w:spacing w:val="-6"/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 xml:space="preserve">ณ วันที่ </w:t>
      </w:r>
      <w:r w:rsidR="00E75BA7" w:rsidRPr="00567835">
        <w:rPr>
          <w:sz w:val="30"/>
          <w:szCs w:val="30"/>
        </w:rPr>
        <w:t xml:space="preserve">31 </w:t>
      </w:r>
      <w:r w:rsidR="00E75BA7" w:rsidRPr="00567835">
        <w:rPr>
          <w:sz w:val="30"/>
          <w:szCs w:val="30"/>
          <w:cs/>
        </w:rPr>
        <w:t xml:space="preserve">ธันวาคม </w:t>
      </w:r>
      <w:r w:rsidR="001601A1" w:rsidRPr="00567835">
        <w:rPr>
          <w:sz w:val="30"/>
          <w:szCs w:val="30"/>
        </w:rPr>
        <w:t>25</w:t>
      </w:r>
      <w:r w:rsidR="00EE5756">
        <w:rPr>
          <w:sz w:val="30"/>
          <w:szCs w:val="30"/>
        </w:rPr>
        <w:t>60</w:t>
      </w:r>
      <w:r w:rsidR="00EE5756">
        <w:rPr>
          <w:sz w:val="30"/>
          <w:szCs w:val="30"/>
          <w:cs/>
        </w:rPr>
        <w:t xml:space="preserve"> และ </w:t>
      </w:r>
      <w:r w:rsidR="00EE5756">
        <w:rPr>
          <w:sz w:val="30"/>
          <w:szCs w:val="30"/>
        </w:rPr>
        <w:t>2559</w:t>
      </w:r>
      <w:r w:rsidR="001601A1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ดอกเบี</w:t>
      </w:r>
      <w:r w:rsidR="00362F5A" w:rsidRPr="00567835">
        <w:rPr>
          <w:sz w:val="30"/>
          <w:szCs w:val="30"/>
          <w:cs/>
        </w:rPr>
        <w:t>้ยรับและดอกเบี้ยจ่ายจากตราสาร</w:t>
      </w:r>
      <w:r w:rsidRPr="00567835">
        <w:rPr>
          <w:sz w:val="30"/>
          <w:szCs w:val="30"/>
          <w:cs/>
        </w:rPr>
        <w:t>การเงินมีดังนี้</w:t>
      </w:r>
    </w:p>
    <w:p w:rsidR="008D0BA8" w:rsidRPr="00567835" w:rsidRDefault="008D0BA8" w:rsidP="008D0BA8">
      <w:pPr>
        <w:ind w:left="1080" w:right="-28"/>
        <w:rPr>
          <w:spacing w:val="-6"/>
          <w:sz w:val="30"/>
          <w:szCs w:val="30"/>
        </w:rPr>
      </w:pPr>
    </w:p>
    <w:tbl>
      <w:tblPr>
        <w:tblW w:w="906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40"/>
        <w:gridCol w:w="962"/>
        <w:gridCol w:w="962"/>
        <w:gridCol w:w="961"/>
        <w:gridCol w:w="961"/>
        <w:gridCol w:w="1014"/>
        <w:gridCol w:w="961"/>
      </w:tblGrid>
      <w:tr w:rsidR="008D0BA8" w:rsidRPr="00567835" w:rsidTr="00F010AC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296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821" w:type="dxa"/>
            <w:gridSpan w:val="6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BA8" w:rsidRPr="00567835" w:rsidTr="00F010AC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:rsidR="008D0BA8" w:rsidRPr="00567835" w:rsidRDefault="00B04E69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  <w:tc>
          <w:tcPr>
            <w:tcW w:w="2936" w:type="dxa"/>
            <w:gridSpan w:val="3"/>
            <w:shd w:val="clear" w:color="auto" w:fill="auto"/>
            <w:vAlign w:val="bottom"/>
          </w:tcPr>
          <w:p w:rsidR="008D0BA8" w:rsidRPr="00567835" w:rsidRDefault="00B04E69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2559</w:t>
            </w:r>
          </w:p>
        </w:tc>
      </w:tr>
      <w:tr w:rsidR="008D0BA8" w:rsidRPr="00567835" w:rsidTr="00F010AC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8D0BA8" w:rsidRPr="00567835" w:rsidTr="00F010AC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ถัวเฉลี่ย</w:t>
            </w:r>
          </w:p>
        </w:tc>
      </w:tr>
      <w:tr w:rsidR="008D0BA8" w:rsidRPr="00567835" w:rsidTr="00F010AC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:rsidR="008D0BA8" w:rsidRPr="00567835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  <w:cs/>
                <w:lang w:val="th-TH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:rsidR="008D0BA8" w:rsidRPr="00567835" w:rsidRDefault="008D0BA8" w:rsidP="00F010AC">
            <w:pPr>
              <w:ind w:left="-108" w:right="-108"/>
              <w:jc w:val="center"/>
              <w:rPr>
                <w:i/>
                <w:iCs/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B04E69" w:rsidRPr="00567835" w:rsidTr="00F010AC">
        <w:trPr>
          <w:trHeight w:val="353"/>
        </w:trPr>
        <w:tc>
          <w:tcPr>
            <w:tcW w:w="3240" w:type="dxa"/>
            <w:shd w:val="clear" w:color="auto" w:fill="auto"/>
            <w:vAlign w:val="bottom"/>
          </w:tcPr>
          <w:p w:rsidR="00B04E69" w:rsidRPr="00567835" w:rsidRDefault="00B04E69" w:rsidP="00B04E69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B04E69" w:rsidRPr="00567835" w:rsidRDefault="00B04E69" w:rsidP="00B04E6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B04E69" w:rsidRPr="00567835" w:rsidRDefault="00B04E69" w:rsidP="00B04E6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B04E69" w:rsidRPr="00567835" w:rsidRDefault="00B04E69" w:rsidP="00B04E6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B04E69" w:rsidRPr="00567835" w:rsidRDefault="00B04E69" w:rsidP="00B04E6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B04E69" w:rsidRPr="00567835" w:rsidRDefault="00B04E69" w:rsidP="00B04E6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B04E69" w:rsidRPr="00567835" w:rsidRDefault="00B04E69" w:rsidP="00B04E6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</w:tr>
      <w:tr w:rsidR="006C1CFA" w:rsidRPr="00567835" w:rsidTr="006127F9">
        <w:tc>
          <w:tcPr>
            <w:tcW w:w="324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286,995</w:t>
            </w:r>
          </w:p>
        </w:tc>
        <w:tc>
          <w:tcPr>
            <w:tcW w:w="962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5,028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259,100 </w:t>
            </w:r>
          </w:p>
        </w:tc>
        <w:tc>
          <w:tcPr>
            <w:tcW w:w="1014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4,206 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6 </w:t>
            </w:r>
          </w:p>
        </w:tc>
      </w:tr>
      <w:tr w:rsidR="006C1CFA" w:rsidRPr="00567835" w:rsidTr="006127F9">
        <w:tc>
          <w:tcPr>
            <w:tcW w:w="324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580,479</w:t>
            </w:r>
          </w:p>
        </w:tc>
        <w:tc>
          <w:tcPr>
            <w:tcW w:w="962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13,185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563,621 </w:t>
            </w:r>
          </w:p>
        </w:tc>
        <w:tc>
          <w:tcPr>
            <w:tcW w:w="1014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12,827 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2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3 </w:t>
            </w:r>
          </w:p>
        </w:tc>
      </w:tr>
      <w:tr w:rsidR="006C1CFA" w:rsidRPr="00567835" w:rsidTr="006127F9">
        <w:tc>
          <w:tcPr>
            <w:tcW w:w="324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62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1,986,890</w:t>
            </w:r>
          </w:p>
        </w:tc>
        <w:tc>
          <w:tcPr>
            <w:tcW w:w="962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106,812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1,886,227 </w:t>
            </w:r>
          </w:p>
        </w:tc>
        <w:tc>
          <w:tcPr>
            <w:tcW w:w="1014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105,323 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5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6 </w:t>
            </w:r>
          </w:p>
        </w:tc>
      </w:tr>
      <w:tr w:rsidR="006C1CFA" w:rsidRPr="00567835" w:rsidTr="006127F9">
        <w:tc>
          <w:tcPr>
            <w:tcW w:w="324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2,059,365</w:t>
            </w:r>
          </w:p>
        </w:tc>
        <w:tc>
          <w:tcPr>
            <w:tcW w:w="962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19,006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DE0E67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1,958,501 </w:t>
            </w:r>
          </w:p>
        </w:tc>
        <w:tc>
          <w:tcPr>
            <w:tcW w:w="1014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20,225</w:t>
            </w:r>
            <w:r w:rsidRPr="00242232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0 </w:t>
            </w:r>
          </w:p>
        </w:tc>
      </w:tr>
      <w:tr w:rsidR="006C1CFA" w:rsidRPr="00567835" w:rsidTr="006127F9">
        <w:tc>
          <w:tcPr>
            <w:tcW w:w="324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62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104,763</w:t>
            </w:r>
          </w:p>
        </w:tc>
        <w:tc>
          <w:tcPr>
            <w:tcW w:w="962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1,218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121,945 </w:t>
            </w:r>
          </w:p>
        </w:tc>
        <w:tc>
          <w:tcPr>
            <w:tcW w:w="1014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1,034 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0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8 </w:t>
            </w:r>
          </w:p>
        </w:tc>
      </w:tr>
      <w:tr w:rsidR="006C1CFA" w:rsidRPr="00567835" w:rsidTr="006127F9">
        <w:tc>
          <w:tcPr>
            <w:tcW w:w="324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92,688</w:t>
            </w:r>
          </w:p>
        </w:tc>
        <w:tc>
          <w:tcPr>
            <w:tcW w:w="962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3,091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.</w:t>
            </w:r>
            <w:r w:rsidR="00DE0E67">
              <w:rPr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114,001 </w:t>
            </w:r>
          </w:p>
        </w:tc>
        <w:tc>
          <w:tcPr>
            <w:tcW w:w="1014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3,904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3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4 </w:t>
            </w:r>
          </w:p>
        </w:tc>
      </w:tr>
    </w:tbl>
    <w:p w:rsidR="008D0BA8" w:rsidRPr="00567835" w:rsidRDefault="008D0BA8" w:rsidP="008D0BA8">
      <w:pPr>
        <w:ind w:left="1080" w:right="-28"/>
        <w:rPr>
          <w:spacing w:val="-6"/>
          <w:sz w:val="30"/>
          <w:szCs w:val="30"/>
        </w:rPr>
      </w:pPr>
    </w:p>
    <w:tbl>
      <w:tblPr>
        <w:tblW w:w="909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40"/>
        <w:gridCol w:w="962"/>
        <w:gridCol w:w="962"/>
        <w:gridCol w:w="961"/>
        <w:gridCol w:w="961"/>
        <w:gridCol w:w="1014"/>
        <w:gridCol w:w="990"/>
      </w:tblGrid>
      <w:tr w:rsidR="008D0BA8" w:rsidRPr="00567835" w:rsidTr="00447E7A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850" w:type="dxa"/>
            <w:gridSpan w:val="6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D0BA8" w:rsidRPr="00567835" w:rsidTr="00447E7A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:rsidR="008D0BA8" w:rsidRPr="00567835" w:rsidRDefault="00B04E69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  <w:tc>
          <w:tcPr>
            <w:tcW w:w="2965" w:type="dxa"/>
            <w:gridSpan w:val="3"/>
            <w:shd w:val="clear" w:color="auto" w:fill="auto"/>
            <w:vAlign w:val="bottom"/>
          </w:tcPr>
          <w:p w:rsidR="008D0BA8" w:rsidRPr="00567835" w:rsidRDefault="00B04E69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2559</w:t>
            </w:r>
          </w:p>
        </w:tc>
      </w:tr>
      <w:tr w:rsidR="008D0BA8" w:rsidRPr="00567835" w:rsidTr="00447E7A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8D0BA8" w:rsidRPr="00567835" w:rsidTr="00447E7A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ถัวเฉลี่ย</w:t>
            </w:r>
          </w:p>
        </w:tc>
      </w:tr>
      <w:tr w:rsidR="008D0BA8" w:rsidRPr="00567835" w:rsidTr="00447E7A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:rsidR="008D0BA8" w:rsidRPr="00567835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  <w:cs/>
                <w:lang w:val="th-TH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:rsidR="008D0BA8" w:rsidRPr="00567835" w:rsidRDefault="008D0BA8" w:rsidP="00F010AC">
            <w:pPr>
              <w:ind w:left="-108" w:right="-108"/>
              <w:jc w:val="center"/>
              <w:rPr>
                <w:i/>
                <w:iCs/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8D0BA8" w:rsidRPr="00567835" w:rsidTr="00447E7A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8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8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</w:tr>
      <w:tr w:rsidR="006C1CFA" w:rsidRPr="00567835" w:rsidTr="00393ACB">
        <w:tc>
          <w:tcPr>
            <w:tcW w:w="324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273,689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4,583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245,197 </w:t>
            </w:r>
          </w:p>
        </w:tc>
        <w:tc>
          <w:tcPr>
            <w:tcW w:w="1014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3,794 </w:t>
            </w:r>
          </w:p>
        </w:tc>
        <w:tc>
          <w:tcPr>
            <w:tcW w:w="990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5 </w:t>
            </w:r>
          </w:p>
        </w:tc>
      </w:tr>
      <w:tr w:rsidR="006C1CFA" w:rsidRPr="00567835" w:rsidTr="00393ACB">
        <w:tc>
          <w:tcPr>
            <w:tcW w:w="324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331,055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4,969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348,469 </w:t>
            </w:r>
          </w:p>
        </w:tc>
        <w:tc>
          <w:tcPr>
            <w:tcW w:w="1014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5,428 </w:t>
            </w:r>
          </w:p>
        </w:tc>
        <w:tc>
          <w:tcPr>
            <w:tcW w:w="990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6 </w:t>
            </w:r>
          </w:p>
        </w:tc>
      </w:tr>
      <w:tr w:rsidR="006C1CFA" w:rsidRPr="00567835" w:rsidTr="00393ACB">
        <w:tc>
          <w:tcPr>
            <w:tcW w:w="3240" w:type="dxa"/>
            <w:shd w:val="clear" w:color="auto" w:fill="auto"/>
            <w:vAlign w:val="bottom"/>
          </w:tcPr>
          <w:p w:rsidR="006C1CFA" w:rsidRPr="00567835" w:rsidRDefault="006C1CFA" w:rsidP="006C1CFA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 xml:space="preserve">เงินให้สินเชื่อแก่ลูกหนี้ </w:t>
            </w:r>
            <w:r w:rsidRPr="00567835">
              <w:rPr>
                <w:rFonts w:ascii="Angsana New" w:hAnsi="Angsana New" w:cs="Angsana New"/>
                <w:vertAlign w:val="superscript"/>
                <w:cs/>
              </w:rPr>
              <w:t>*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1,974,166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105,991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1,874,464 </w:t>
            </w:r>
          </w:p>
        </w:tc>
        <w:tc>
          <w:tcPr>
            <w:tcW w:w="1014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104,835 </w:t>
            </w:r>
          </w:p>
        </w:tc>
        <w:tc>
          <w:tcPr>
            <w:tcW w:w="990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5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6 </w:t>
            </w:r>
          </w:p>
        </w:tc>
      </w:tr>
      <w:tr w:rsidR="006C1CFA" w:rsidRPr="00567835" w:rsidTr="00393ACB">
        <w:tc>
          <w:tcPr>
            <w:tcW w:w="324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2,054,672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18,984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6C1CFA" w:rsidRPr="00242232" w:rsidRDefault="00DE0E67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1,953,179 </w:t>
            </w:r>
          </w:p>
        </w:tc>
        <w:tc>
          <w:tcPr>
            <w:tcW w:w="1014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20,220</w:t>
            </w:r>
            <w:r w:rsidRPr="00242232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0 </w:t>
            </w:r>
          </w:p>
        </w:tc>
      </w:tr>
      <w:tr w:rsidR="006C1CFA" w:rsidRPr="00567835" w:rsidTr="00393ACB">
        <w:tc>
          <w:tcPr>
            <w:tcW w:w="324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107,345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1,245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124,748 </w:t>
            </w:r>
          </w:p>
        </w:tc>
        <w:tc>
          <w:tcPr>
            <w:tcW w:w="1014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1,049 </w:t>
            </w:r>
          </w:p>
        </w:tc>
        <w:tc>
          <w:tcPr>
            <w:tcW w:w="990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0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8 </w:t>
            </w:r>
          </w:p>
        </w:tc>
      </w:tr>
      <w:tr w:rsidR="006C1CFA" w:rsidRPr="00567835" w:rsidTr="00393ACB">
        <w:tc>
          <w:tcPr>
            <w:tcW w:w="324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91,016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3,050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114,019 </w:t>
            </w:r>
          </w:p>
        </w:tc>
        <w:tc>
          <w:tcPr>
            <w:tcW w:w="1014" w:type="dxa"/>
            <w:shd w:val="clear" w:color="auto" w:fill="auto"/>
          </w:tcPr>
          <w:p w:rsidR="006C1CFA" w:rsidRPr="00242232" w:rsidRDefault="006C1CFA" w:rsidP="006C1CFA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  <w:cs/>
              </w:rPr>
              <w:t xml:space="preserve"> </w:t>
            </w:r>
            <w:r w:rsidRPr="00242232">
              <w:rPr>
                <w:sz w:val="24"/>
                <w:szCs w:val="24"/>
              </w:rPr>
              <w:t xml:space="preserve">3,874 </w:t>
            </w:r>
            <w:r w:rsidRPr="00242232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6C1CFA" w:rsidRPr="00242232" w:rsidRDefault="006C1CFA" w:rsidP="006C1CFA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3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4 </w:t>
            </w:r>
          </w:p>
        </w:tc>
      </w:tr>
    </w:tbl>
    <w:p w:rsidR="008D0BA8" w:rsidRPr="00567835" w:rsidRDefault="008D0BA8" w:rsidP="008D0BA8">
      <w:pPr>
        <w:ind w:left="1080" w:right="-28"/>
        <w:jc w:val="thaiDistribute"/>
        <w:rPr>
          <w:sz w:val="30"/>
          <w:szCs w:val="30"/>
        </w:rPr>
      </w:pPr>
    </w:p>
    <w:p w:rsidR="00AD03F0" w:rsidRPr="00567835" w:rsidRDefault="008D0BA8" w:rsidP="00CD3F70">
      <w:pPr>
        <w:tabs>
          <w:tab w:val="left" w:pos="1080"/>
        </w:tabs>
        <w:ind w:left="810" w:right="-29" w:firstLine="9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AD03F0" w:rsidRPr="00567835" w:rsidRDefault="00AD03F0" w:rsidP="00FD3965">
      <w:pPr>
        <w:ind w:left="1080" w:right="-28"/>
        <w:jc w:val="thaiDistribute"/>
        <w:rPr>
          <w:sz w:val="30"/>
          <w:szCs w:val="30"/>
        </w:rPr>
      </w:pPr>
    </w:p>
    <w:p w:rsidR="00AD03F0" w:rsidRPr="00567835" w:rsidRDefault="007443CB" w:rsidP="00921012">
      <w:pPr>
        <w:tabs>
          <w:tab w:val="left" w:pos="1080"/>
        </w:tabs>
        <w:ind w:left="1080" w:right="-29" w:hanging="540"/>
        <w:rPr>
          <w:sz w:val="30"/>
          <w:szCs w:val="30"/>
        </w:rPr>
      </w:pPr>
      <w:r w:rsidRPr="00567835">
        <w:rPr>
          <w:spacing w:val="-6"/>
          <w:sz w:val="30"/>
          <w:szCs w:val="30"/>
        </w:rPr>
        <w:t>4</w:t>
      </w:r>
      <w:r w:rsidR="00AD03F0" w:rsidRPr="00567835">
        <w:rPr>
          <w:spacing w:val="-6"/>
          <w:sz w:val="30"/>
          <w:szCs w:val="30"/>
          <w:cs/>
        </w:rPr>
        <w:t>.</w:t>
      </w:r>
      <w:r w:rsidR="00AD03F0" w:rsidRPr="00567835">
        <w:rPr>
          <w:spacing w:val="-6"/>
          <w:sz w:val="30"/>
          <w:szCs w:val="30"/>
        </w:rPr>
        <w:t>3</w:t>
      </w:r>
      <w:r w:rsidR="00AD03F0" w:rsidRPr="00567835">
        <w:rPr>
          <w:spacing w:val="-6"/>
          <w:sz w:val="30"/>
          <w:szCs w:val="30"/>
        </w:rPr>
        <w:tab/>
      </w:r>
      <w:r w:rsidR="00AD03F0" w:rsidRPr="00567835">
        <w:rPr>
          <w:spacing w:val="-6"/>
          <w:sz w:val="30"/>
          <w:szCs w:val="30"/>
          <w:cs/>
        </w:rPr>
        <w:t>ความเสี่ยงด้านอัตราแลกเปลี่ยน</w:t>
      </w:r>
    </w:p>
    <w:p w:rsidR="00AD03F0" w:rsidRPr="00567835" w:rsidRDefault="00AD03F0" w:rsidP="00AD03F0">
      <w:pPr>
        <w:ind w:left="1080" w:right="-28"/>
        <w:jc w:val="thaiDistribute"/>
        <w:rPr>
          <w:sz w:val="30"/>
          <w:szCs w:val="30"/>
        </w:rPr>
      </w:pPr>
    </w:p>
    <w:p w:rsidR="00AD03F0" w:rsidRPr="00567835" w:rsidRDefault="00AD03F0" w:rsidP="00AD03F0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ตราสารการเงินเปลี่ยนแปลงไปหรือทำให้เกิดความผันผวนต่อรายได้หรือ</w:t>
      </w:r>
      <w:r w:rsidRPr="00567835">
        <w:rPr>
          <w:sz w:val="30"/>
          <w:szCs w:val="30"/>
          <w:cs/>
          <w:lang w:val="th-TH"/>
        </w:rPr>
        <w:t>มู</w:t>
      </w:r>
      <w:r w:rsidRPr="00567835">
        <w:rPr>
          <w:sz w:val="30"/>
          <w:szCs w:val="30"/>
          <w:cs/>
        </w:rPr>
        <w:t>ลค่าของสินทรัพย์หรือหนี้สินทางการเงิน</w:t>
      </w:r>
    </w:p>
    <w:p w:rsidR="008D0BA8" w:rsidRPr="00567835" w:rsidRDefault="001D6C80" w:rsidP="00215AC4">
      <w:pPr>
        <w:tabs>
          <w:tab w:val="left" w:pos="1080"/>
        </w:tabs>
        <w:ind w:left="1080" w:right="-29"/>
        <w:jc w:val="thaiDistribute"/>
        <w:rPr>
          <w:sz w:val="30"/>
          <w:szCs w:val="30"/>
          <w:cs/>
        </w:rPr>
      </w:pPr>
      <w:r w:rsidRPr="00567835">
        <w:rPr>
          <w:spacing w:val="-6"/>
          <w:sz w:val="30"/>
          <w:szCs w:val="30"/>
          <w:cs/>
        </w:rPr>
        <w:br w:type="page"/>
      </w:r>
      <w:r w:rsidRPr="00567835">
        <w:rPr>
          <w:sz w:val="30"/>
          <w:szCs w:val="30"/>
          <w:cs/>
        </w:rPr>
        <w:lastRenderedPageBreak/>
        <w:t>ธ</w:t>
      </w:r>
      <w:r w:rsidR="008D0BA8" w:rsidRPr="00567835">
        <w:rPr>
          <w:sz w:val="30"/>
          <w:szCs w:val="30"/>
          <w:cs/>
        </w:rPr>
        <w:t xml:space="preserve">นาคารมีนโยบายจัดการด้านความเสี่ยงของเงินตราต่างประเทศโดยกำหนดวงเงินของฐานะอัตราแลกเปลี่ยน โดยวงเงินเหล่านี้ได้แก่ </w:t>
      </w:r>
      <w:r w:rsidR="008D0BA8" w:rsidRPr="00567835">
        <w:rPr>
          <w:sz w:val="30"/>
          <w:szCs w:val="30"/>
        </w:rPr>
        <w:t xml:space="preserve">Net Open Position Limits, Open Position by Currency, Management Action Triggers </w:t>
      </w:r>
      <w:r w:rsidR="008D0BA8" w:rsidRPr="00567835">
        <w:rPr>
          <w:sz w:val="30"/>
          <w:szCs w:val="30"/>
          <w:cs/>
        </w:rPr>
        <w:t xml:space="preserve">และ </w:t>
      </w:r>
      <w:r w:rsidR="008D0BA8" w:rsidRPr="00567835">
        <w:rPr>
          <w:sz w:val="30"/>
          <w:szCs w:val="30"/>
        </w:rPr>
        <w:t xml:space="preserve">Value at Risk </w:t>
      </w:r>
      <w:r w:rsidR="008D0BA8" w:rsidRPr="00567835">
        <w:rPr>
          <w:sz w:val="30"/>
          <w:szCs w:val="30"/>
          <w:cs/>
        </w:rPr>
        <w:t>โดยมีการกำกับดูแลทุกวัน และเป็นไปตามข้อบังคับของธนาคารแห่งประเทศไทยเกี่ยวกับอัตราแลกเปลี่ยน</w:t>
      </w:r>
    </w:p>
    <w:p w:rsidR="008D0BA8" w:rsidRPr="00567835" w:rsidRDefault="008D0BA8" w:rsidP="008D0BA8">
      <w:pPr>
        <w:ind w:left="1080" w:right="-28"/>
        <w:jc w:val="thaiDistribute"/>
        <w:rPr>
          <w:sz w:val="30"/>
          <w:szCs w:val="30"/>
          <w:cs/>
        </w:rPr>
      </w:pPr>
    </w:p>
    <w:p w:rsidR="008D0BA8" w:rsidRPr="00567835" w:rsidRDefault="008D0BA8" w:rsidP="008D0BA8">
      <w:pPr>
        <w:ind w:left="1080" w:right="-28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</w:rPr>
        <w:t xml:space="preserve">ณ วันที่ </w:t>
      </w:r>
      <w:r w:rsidR="00867B5B" w:rsidRPr="00567835">
        <w:rPr>
          <w:sz w:val="30"/>
          <w:szCs w:val="30"/>
        </w:rPr>
        <w:t xml:space="preserve">31 </w:t>
      </w:r>
      <w:r w:rsidR="00867B5B" w:rsidRPr="00567835">
        <w:rPr>
          <w:sz w:val="30"/>
          <w:szCs w:val="30"/>
          <w:cs/>
        </w:rPr>
        <w:t xml:space="preserve">ธันวาคม </w:t>
      </w:r>
      <w:r w:rsidR="00EE5756">
        <w:rPr>
          <w:sz w:val="30"/>
          <w:szCs w:val="30"/>
          <w:cs/>
        </w:rPr>
        <w:t>2</w:t>
      </w:r>
      <w:r w:rsidR="00EE5756">
        <w:rPr>
          <w:sz w:val="30"/>
          <w:szCs w:val="30"/>
        </w:rPr>
        <w:t>560</w:t>
      </w:r>
      <w:r w:rsidR="003E033E" w:rsidRPr="00567835">
        <w:rPr>
          <w:sz w:val="30"/>
          <w:szCs w:val="30"/>
          <w:cs/>
        </w:rPr>
        <w:t xml:space="preserve"> และ </w:t>
      </w:r>
      <w:r w:rsidR="00B04E69" w:rsidRPr="00567835">
        <w:rPr>
          <w:sz w:val="30"/>
          <w:szCs w:val="30"/>
        </w:rPr>
        <w:t>2559</w:t>
      </w:r>
      <w:r w:rsidR="00867B5B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สินทรัพย์และหนี้สินทางการเงินในสกุลเงินตราต่าง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ๆ ดังนี้</w:t>
      </w:r>
    </w:p>
    <w:p w:rsidR="008D0BA8" w:rsidRDefault="008D0BA8" w:rsidP="001755F2">
      <w:pPr>
        <w:ind w:left="1080" w:right="-28"/>
        <w:jc w:val="thaiDistribute"/>
        <w:rPr>
          <w:sz w:val="30"/>
          <w:szCs w:val="30"/>
        </w:rPr>
      </w:pP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C35C30" w:rsidRPr="00567835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C35C30" w:rsidRPr="00567835" w:rsidRDefault="00C35C30" w:rsidP="00C35C30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 xml:space="preserve"> 2560</w:t>
            </w:r>
          </w:p>
        </w:tc>
      </w:tr>
      <w:tr w:rsidR="00FD2E0D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D2E0D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:rsidR="00C35C30" w:rsidRPr="00567835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35C30" w:rsidRPr="00567835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35C30" w:rsidRPr="00567835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5C30" w:rsidRPr="00567835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35C30" w:rsidRPr="00567835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5C30" w:rsidRPr="00567835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C35C30" w:rsidRPr="00567835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C35C30" w:rsidRPr="00567835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35C30" w:rsidRPr="00567835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5C30" w:rsidRPr="00567835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</w:tcPr>
          <w:p w:rsidR="00C35C30" w:rsidRPr="007C136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C1363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:rsidR="00C35C30" w:rsidRPr="007C136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7C1363" w:rsidRDefault="00C35C30" w:rsidP="00C35C30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C1363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90" w:type="dxa"/>
          </w:tcPr>
          <w:p w:rsidR="00C35C30" w:rsidRPr="007C136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C35C30" w:rsidRPr="00EA49B3" w:rsidRDefault="006C793F" w:rsidP="00F21B5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7C1363" w:rsidRDefault="006C793F" w:rsidP="00C35C3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</w:tr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567835">
              <w:rPr>
                <w:sz w:val="24"/>
                <w:szCs w:val="24"/>
                <w:cs/>
              </w:rPr>
              <w:t xml:space="preserve">ตลาดเงิน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:rsidR="00C35C30" w:rsidRPr="00EA49B3" w:rsidRDefault="00564ED7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22,605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C35C30" w:rsidRPr="00EA49B3" w:rsidRDefault="006C793F" w:rsidP="00F21B5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6C793F" w:rsidP="00C35C3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2,518</w:t>
            </w:r>
          </w:p>
        </w:tc>
      </w:tr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:rsidR="00C35C30" w:rsidRPr="00EA49B3" w:rsidRDefault="00564ED7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11,555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564ED7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2,238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564ED7" w:rsidP="00C35C30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C35C30" w:rsidRPr="00EA49B3" w:rsidRDefault="006C793F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6C793F" w:rsidP="00C35C3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</w:tr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98,360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5,512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C35C30" w:rsidRPr="00EA49B3" w:rsidRDefault="006C793F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11,527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6C793F" w:rsidP="00C35C3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1,435</w:t>
            </w:r>
          </w:p>
        </w:tc>
      </w:tr>
      <w:tr w:rsidR="00C35C30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57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0F08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5C30" w:rsidRPr="00EA49B3" w:rsidRDefault="006C793F" w:rsidP="00F21B5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C35C30" w:rsidRPr="00EA49B3" w:rsidRDefault="006C793F" w:rsidP="00C35C3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35C30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35C30" w:rsidRPr="007C1363" w:rsidRDefault="00564ED7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133,298</w:t>
            </w:r>
          </w:p>
        </w:tc>
        <w:tc>
          <w:tcPr>
            <w:tcW w:w="90" w:type="dxa"/>
            <w:shd w:val="clear" w:color="auto" w:fill="auto"/>
          </w:tcPr>
          <w:p w:rsidR="00C35C30" w:rsidRPr="007C136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35C30" w:rsidRPr="007C1363" w:rsidRDefault="00564ED7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8,266</w:t>
            </w:r>
          </w:p>
        </w:tc>
        <w:tc>
          <w:tcPr>
            <w:tcW w:w="90" w:type="dxa"/>
            <w:shd w:val="clear" w:color="auto" w:fill="auto"/>
          </w:tcPr>
          <w:p w:rsidR="00C35C30" w:rsidRPr="007C136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35C30" w:rsidRPr="007C1363" w:rsidRDefault="00564ED7" w:rsidP="00C35C30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1,723</w:t>
            </w:r>
          </w:p>
        </w:tc>
        <w:tc>
          <w:tcPr>
            <w:tcW w:w="90" w:type="dxa"/>
          </w:tcPr>
          <w:p w:rsidR="00C35C30" w:rsidRPr="007C136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35C30" w:rsidRPr="00EA49B3" w:rsidRDefault="006C793F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12,910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35C30" w:rsidRPr="007C1363" w:rsidRDefault="00564ED7" w:rsidP="00C35C3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4,595</w:t>
            </w:r>
          </w:p>
        </w:tc>
      </w:tr>
      <w:tr w:rsidR="00C35C30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pStyle w:val="BodyText2"/>
              <w:tabs>
                <w:tab w:val="decimal" w:pos="526"/>
              </w:tabs>
              <w:snapToGrid w:val="0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48,108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1,125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C35C30" w:rsidRPr="00EA49B3" w:rsidRDefault="006C793F" w:rsidP="006C793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35C30" w:rsidRPr="00EA49B3" w:rsidRDefault="00C35C30" w:rsidP="00C35C30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6C793F" w:rsidP="00C35C3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1,410</w:t>
            </w:r>
          </w:p>
        </w:tc>
      </w:tr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8,250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0F08E5" w:rsidRDefault="00C35C30" w:rsidP="00C35C30">
            <w:pPr>
              <w:tabs>
                <w:tab w:val="decimal" w:pos="575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0F08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C35C30" w:rsidRPr="00EA49B3" w:rsidRDefault="006C793F" w:rsidP="006C793F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C35C30" w:rsidRPr="00567835" w:rsidTr="00C35C30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53,785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0F08E5" w:rsidRDefault="00C35C30" w:rsidP="00C35C30">
            <w:pPr>
              <w:tabs>
                <w:tab w:val="decimal" w:pos="575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0F08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C35C30" w:rsidRPr="00EA49B3" w:rsidRDefault="006C793F" w:rsidP="006C793F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35C30" w:rsidRPr="00EA49B3" w:rsidRDefault="00C35C30" w:rsidP="00C35C30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58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0F08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C35C30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</w:r>
            <w:r w:rsidRPr="00567835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5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0F08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C35C30" w:rsidRPr="000F08E5" w:rsidRDefault="00C35C30" w:rsidP="00C35C30">
            <w:pPr>
              <w:tabs>
                <w:tab w:val="decimal" w:pos="575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0F08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5C30" w:rsidRPr="00EA49B3" w:rsidRDefault="006C793F" w:rsidP="006C793F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</w:tr>
      <w:tr w:rsidR="00C35C30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110,619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1,416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35C30" w:rsidRPr="00EA49B3" w:rsidRDefault="006C793F" w:rsidP="006C793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35C30" w:rsidRPr="00EA49B3" w:rsidRDefault="00C35C30" w:rsidP="00C35C30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35C30" w:rsidRPr="00EA49B3" w:rsidRDefault="006C793F" w:rsidP="00C35C3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1,960</w:t>
            </w:r>
          </w:p>
        </w:tc>
      </w:tr>
      <w:tr w:rsidR="00C35C30" w:rsidRPr="00567835" w:rsidTr="00865335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35C30" w:rsidRPr="00EA49B3" w:rsidRDefault="003F426F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22,679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35C30" w:rsidRPr="00EA49B3" w:rsidRDefault="003F426F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6,850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35C30" w:rsidRPr="00EA49B3" w:rsidRDefault="003F426F" w:rsidP="00C35C30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1,181</w:t>
            </w: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35C30" w:rsidRPr="00EA49B3" w:rsidRDefault="006C793F" w:rsidP="006C793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12,908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35C30" w:rsidRPr="00EA49B3" w:rsidRDefault="00C35C30" w:rsidP="00C35C30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35C30" w:rsidRPr="00EA49B3" w:rsidRDefault="00564ED7" w:rsidP="00C35C3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2,635</w:t>
            </w:r>
          </w:p>
        </w:tc>
      </w:tr>
      <w:tr w:rsidR="00C35C30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567835">
              <w:rPr>
                <w:b/>
                <w:bCs/>
                <w:sz w:val="24"/>
                <w:szCs w:val="24"/>
                <w:cs/>
              </w:rPr>
              <w:t>-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35C30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567835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(สัญญาอัตราแลกเปลี่ยน)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8,589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7,461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90" w:type="dxa"/>
          </w:tcPr>
          <w:p w:rsidR="00C35C30" w:rsidRPr="00EA49B3" w:rsidRDefault="00C35C30" w:rsidP="00C35C30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C35C30" w:rsidRPr="00EA49B3" w:rsidRDefault="006C793F" w:rsidP="00C35C30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(12,584)</w:t>
            </w:r>
          </w:p>
        </w:tc>
        <w:tc>
          <w:tcPr>
            <w:tcW w:w="90" w:type="dxa"/>
            <w:shd w:val="clear" w:color="auto" w:fill="auto"/>
          </w:tcPr>
          <w:p w:rsidR="00C35C30" w:rsidRPr="00EA49B3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C35C30" w:rsidRPr="00EA49B3" w:rsidRDefault="00C35C30" w:rsidP="00C35C3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564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1,047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:rsidR="00D609E2" w:rsidRPr="00567835" w:rsidRDefault="00D609E2" w:rsidP="001755F2">
      <w:pPr>
        <w:ind w:left="1080" w:right="-28"/>
        <w:jc w:val="thaiDistribute"/>
        <w:rPr>
          <w:sz w:val="30"/>
          <w:szCs w:val="30"/>
          <w:cs/>
        </w:rPr>
      </w:pPr>
    </w:p>
    <w:p w:rsidR="008D0BA8" w:rsidRPr="00567835" w:rsidRDefault="008D0BA8" w:rsidP="00CD3F70">
      <w:pPr>
        <w:ind w:left="900" w:firstLine="180"/>
        <w:rPr>
          <w:sz w:val="30"/>
          <w:szCs w:val="3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ก่อนหักค่าเผื่อหนี้สงสัยจะสูญ</w:t>
      </w:r>
    </w:p>
    <w:p w:rsidR="008D0BA8" w:rsidRDefault="008D0BA8" w:rsidP="00CD3F70">
      <w:pPr>
        <w:ind w:left="900" w:firstLine="18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6E4152" w:rsidRDefault="006E4152" w:rsidP="00CD3F70">
      <w:pPr>
        <w:ind w:left="900" w:firstLine="180"/>
        <w:rPr>
          <w:sz w:val="20"/>
          <w:szCs w:val="20"/>
        </w:rPr>
      </w:pPr>
    </w:p>
    <w:p w:rsidR="006E4152" w:rsidRDefault="006E4152" w:rsidP="00CD3F70">
      <w:pPr>
        <w:ind w:left="900" w:firstLine="180"/>
        <w:rPr>
          <w:sz w:val="20"/>
          <w:szCs w:val="20"/>
        </w:rPr>
      </w:pPr>
    </w:p>
    <w:p w:rsidR="006E4152" w:rsidRDefault="006E4152" w:rsidP="00CD3F70">
      <w:pPr>
        <w:ind w:left="900" w:firstLine="180"/>
        <w:rPr>
          <w:sz w:val="20"/>
          <w:szCs w:val="20"/>
        </w:rPr>
      </w:pPr>
    </w:p>
    <w:p w:rsidR="006E4152" w:rsidRDefault="006E4152" w:rsidP="00CD3F70">
      <w:pPr>
        <w:ind w:left="900" w:firstLine="180"/>
        <w:rPr>
          <w:sz w:val="20"/>
          <w:szCs w:val="20"/>
        </w:rPr>
      </w:pPr>
    </w:p>
    <w:p w:rsidR="006E4152" w:rsidRDefault="006E4152" w:rsidP="00CD3F70">
      <w:pPr>
        <w:ind w:left="900" w:firstLine="180"/>
        <w:rPr>
          <w:sz w:val="20"/>
          <w:szCs w:val="20"/>
        </w:rPr>
      </w:pPr>
    </w:p>
    <w:p w:rsidR="006E4152" w:rsidRDefault="006E4152" w:rsidP="00CD3F70">
      <w:pPr>
        <w:ind w:left="900" w:firstLine="180"/>
        <w:rPr>
          <w:sz w:val="20"/>
          <w:szCs w:val="20"/>
        </w:rPr>
      </w:pPr>
    </w:p>
    <w:p w:rsidR="006E4152" w:rsidRDefault="006E4152" w:rsidP="00CD3F70">
      <w:pPr>
        <w:ind w:left="900" w:firstLine="180"/>
        <w:rPr>
          <w:sz w:val="20"/>
          <w:szCs w:val="20"/>
        </w:rPr>
      </w:pPr>
    </w:p>
    <w:p w:rsidR="006E4152" w:rsidRDefault="006E4152" w:rsidP="00CD3F70">
      <w:pPr>
        <w:ind w:left="900" w:firstLine="180"/>
        <w:rPr>
          <w:sz w:val="20"/>
          <w:szCs w:val="20"/>
        </w:rPr>
      </w:pP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6E4152" w:rsidRPr="00567835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6E4152" w:rsidRPr="00567835" w:rsidRDefault="006E4152" w:rsidP="006E4152">
            <w:pPr>
              <w:tabs>
                <w:tab w:val="decimal" w:pos="0"/>
              </w:tabs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</w:t>
            </w:r>
            <w:r w:rsidRPr="00567835">
              <w:rPr>
                <w:sz w:val="24"/>
                <w:szCs w:val="24"/>
              </w:rPr>
              <w:t>59</w:t>
            </w:r>
          </w:p>
        </w:tc>
      </w:tr>
      <w:tr w:rsidR="00FD2E0D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D2E0D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CE13B5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CE13B5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495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166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102 </w:t>
            </w:r>
          </w:p>
        </w:tc>
        <w:tc>
          <w:tcPr>
            <w:tcW w:w="90" w:type="dxa"/>
          </w:tcPr>
          <w:p w:rsidR="006E4152" w:rsidRPr="007C136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564ED7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240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567835">
              <w:rPr>
                <w:sz w:val="24"/>
                <w:szCs w:val="24"/>
                <w:cs/>
              </w:rPr>
              <w:t xml:space="preserve">ตลาดเงิน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29,992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375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452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2,070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14,431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2,264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23,154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102,157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2,428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217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11,381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888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250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15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E4152" w:rsidRPr="00EA49B3" w:rsidRDefault="00776EF0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4</w:t>
            </w:r>
            <w:r w:rsidR="006E4152"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147,325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5,248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23,925 </w:t>
            </w:r>
          </w:p>
        </w:tc>
        <w:tc>
          <w:tcPr>
            <w:tcW w:w="90" w:type="dxa"/>
          </w:tcPr>
          <w:p w:rsidR="006E4152" w:rsidRPr="007C136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12,428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3,655</w:t>
            </w:r>
            <w:r w:rsidR="006E4152"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pStyle w:val="BodyText2"/>
              <w:tabs>
                <w:tab w:val="decimal" w:pos="526"/>
                <w:tab w:val="decimal" w:pos="765"/>
              </w:tabs>
              <w:snapToGrid w:val="0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69,013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1,014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242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1,444</w:t>
            </w:r>
            <w:r w:rsidR="006E4152"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2,468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247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/>
                <w:sz w:val="24"/>
                <w:szCs w:val="24"/>
                <w:cs/>
              </w:rPr>
              <w:t xml:space="preserve"> -   </w:t>
            </w:r>
          </w:p>
        </w:tc>
      </w:tr>
      <w:tr w:rsidR="006E4152" w:rsidRPr="00567835" w:rsidTr="00CE13B5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65,573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/>
                <w:sz w:val="24"/>
                <w:szCs w:val="24"/>
                <w:cs/>
              </w:rPr>
              <w:t xml:space="preserve"> -   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</w:r>
            <w:r w:rsidRPr="00567835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702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540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14 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137,756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1,261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242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1,458</w:t>
            </w:r>
            <w:r w:rsidR="006E4152"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E4152" w:rsidRPr="00567835" w:rsidTr="00865335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9,569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3,987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23,683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12,426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E4152" w:rsidRPr="00EA49B3" w:rsidRDefault="00776EF0" w:rsidP="00776EF0">
            <w:pPr>
              <w:tabs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2,197</w:t>
            </w:r>
            <w:r w:rsidR="006E4152"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567835">
              <w:rPr>
                <w:b/>
                <w:bCs/>
                <w:sz w:val="24"/>
                <w:szCs w:val="24"/>
                <w:cs/>
              </w:rPr>
              <w:t>-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(สัญญาอัตราแลกเปลี่ยน)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(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1,174</w:t>
            </w:r>
            <w:r w:rsidRPr="00EA49B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(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3,257</w:t>
            </w:r>
            <w:r w:rsidRPr="00EA49B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56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(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25,264</w:t>
            </w:r>
            <w:r w:rsidRPr="00EA49B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E4152" w:rsidRPr="00EA49B3" w:rsidRDefault="00776EF0" w:rsidP="006E415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(12,129)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6E4152" w:rsidRPr="00EA49B3" w:rsidRDefault="00776EF0" w:rsidP="003F426F">
            <w:pPr>
              <w:tabs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1,160</w:t>
            </w:r>
          </w:p>
        </w:tc>
      </w:tr>
    </w:tbl>
    <w:p w:rsidR="008D0BA8" w:rsidRPr="00567835" w:rsidRDefault="008D0BA8" w:rsidP="006E4152">
      <w:pPr>
        <w:rPr>
          <w:sz w:val="30"/>
          <w:szCs w:val="30"/>
          <w:cs/>
        </w:rPr>
      </w:pPr>
    </w:p>
    <w:p w:rsidR="008D0BA8" w:rsidRPr="00567835" w:rsidRDefault="008D0BA8" w:rsidP="00CD3F70">
      <w:pPr>
        <w:ind w:left="900" w:firstLine="180"/>
        <w:rPr>
          <w:sz w:val="30"/>
          <w:szCs w:val="30"/>
          <w:cs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ก่อนหักค่าเผื่อหนี้สงสัยจะสูญ</w:t>
      </w:r>
    </w:p>
    <w:p w:rsidR="008D0BA8" w:rsidRPr="00567835" w:rsidRDefault="008D0BA8" w:rsidP="00CD3F70">
      <w:pPr>
        <w:ind w:left="900" w:firstLine="18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8D0BA8" w:rsidRDefault="008D0BA8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6E4152" w:rsidRPr="00567835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6E4152" w:rsidRPr="00567835" w:rsidRDefault="006E4152" w:rsidP="006E4152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sz w:val="24"/>
                <w:szCs w:val="24"/>
              </w:rPr>
              <w:t>60</w:t>
            </w:r>
          </w:p>
        </w:tc>
      </w:tr>
      <w:tr w:rsidR="00FD2E0D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D2E0D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CE13B5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CE13B5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90" w:type="dxa"/>
          </w:tcPr>
          <w:p w:rsidR="006E4152" w:rsidRPr="007C136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567835">
              <w:rPr>
                <w:sz w:val="24"/>
                <w:szCs w:val="24"/>
                <w:cs/>
              </w:rPr>
              <w:t xml:space="preserve">ตลาดเงิน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17,355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2,498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2,566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95,802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5,512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11,527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1,435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E4152" w:rsidRPr="00EA49B3" w:rsidRDefault="00776EF0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116,289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29"/>
                <w:tab w:val="decimal" w:pos="765"/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6,031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6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1,723</w:t>
            </w:r>
          </w:p>
        </w:tc>
        <w:tc>
          <w:tcPr>
            <w:tcW w:w="90" w:type="dxa"/>
          </w:tcPr>
          <w:p w:rsidR="006E4152" w:rsidRPr="007C136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12,910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4,574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42,648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7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1,39</w:t>
            </w:r>
            <w:r w:rsidR="003F426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8,315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776EF0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6E4152" w:rsidRPr="00567835" w:rsidTr="00CE13B5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54,442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776EF0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</w:r>
            <w:r w:rsidRPr="00567835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E4152" w:rsidRPr="00EA49B3" w:rsidRDefault="00776EF0" w:rsidP="00776EF0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105,880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1,940</w:t>
            </w:r>
          </w:p>
        </w:tc>
      </w:tr>
      <w:tr w:rsidR="006E4152" w:rsidRPr="00567835" w:rsidTr="00865335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10,409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4,615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1,181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12,908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2,634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567835">
              <w:rPr>
                <w:b/>
                <w:bCs/>
                <w:sz w:val="24"/>
                <w:szCs w:val="24"/>
                <w:cs/>
              </w:rPr>
              <w:t>-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(สัญญาอัตราแลกเปลี่ยน)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1,973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5,939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(12,584)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776E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1,047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:rsidR="008D0BA8" w:rsidRPr="00567835" w:rsidRDefault="008D0BA8" w:rsidP="006E4152">
      <w:pPr>
        <w:rPr>
          <w:sz w:val="30"/>
          <w:szCs w:val="30"/>
        </w:rPr>
      </w:pPr>
    </w:p>
    <w:p w:rsidR="008D0BA8" w:rsidRPr="00567835" w:rsidRDefault="008D0BA8" w:rsidP="00CD3F70">
      <w:pPr>
        <w:ind w:left="900" w:firstLine="18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ก่อนหักค่าเผื่อหนี้สงสัยจะสูญ</w:t>
      </w:r>
    </w:p>
    <w:p w:rsidR="008D0BA8" w:rsidRPr="00567835" w:rsidRDefault="008D0BA8" w:rsidP="00CD3F70">
      <w:pPr>
        <w:ind w:left="900" w:firstLine="18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8D0BA8" w:rsidRDefault="008D0BA8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p w:rsidR="006E4152" w:rsidRDefault="006E4152" w:rsidP="008D0BA8">
      <w:pPr>
        <w:ind w:left="630"/>
        <w:rPr>
          <w:sz w:val="30"/>
          <w:szCs w:val="30"/>
        </w:rPr>
      </w:pP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CE13B5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CE13B5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6E4152" w:rsidRPr="00567835" w:rsidRDefault="006E4152" w:rsidP="00CE13B5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sz w:val="24"/>
                <w:szCs w:val="24"/>
              </w:rPr>
              <w:t>59</w:t>
            </w:r>
          </w:p>
        </w:tc>
      </w:tr>
      <w:tr w:rsidR="00FD2E0D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D2E0D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CE13B5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CE13B5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   330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166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   102 </w:t>
            </w:r>
          </w:p>
        </w:tc>
        <w:tc>
          <w:tcPr>
            <w:tcW w:w="90" w:type="dxa"/>
          </w:tcPr>
          <w:p w:rsidR="006E4152" w:rsidRPr="007C136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776EF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776EF0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567835">
              <w:rPr>
                <w:sz w:val="24"/>
                <w:szCs w:val="24"/>
                <w:cs/>
              </w:rPr>
              <w:t xml:space="preserve">ตลาดเงิน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25,242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375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   452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776EF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776EF0">
              <w:rPr>
                <w:rFonts w:asciiTheme="majorBidi" w:hAnsiTheme="majorBidi" w:cstheme="majorBidi"/>
                <w:sz w:val="24"/>
                <w:szCs w:val="24"/>
              </w:rPr>
              <w:t>2,061</w:t>
            </w: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1,791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3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23,104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310</w:t>
            </w:r>
            <w:r w:rsidR="006E4152"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99,248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2,428</w:t>
            </w: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   217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11,381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776EF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776EF0">
              <w:rPr>
                <w:rFonts w:asciiTheme="majorBidi" w:hAnsiTheme="majorBidi" w:cstheme="majorBidi"/>
                <w:sz w:val="24"/>
                <w:szCs w:val="24"/>
              </w:rPr>
              <w:t>888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   233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15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573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E4152" w:rsidRPr="00EA49B3" w:rsidRDefault="00776EF0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776EF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  <w:r w:rsidR="00776EF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126,844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2,987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23,875 </w:t>
            </w:r>
          </w:p>
        </w:tc>
        <w:tc>
          <w:tcPr>
            <w:tcW w:w="90" w:type="dxa"/>
          </w:tcPr>
          <w:p w:rsidR="006E4152" w:rsidRPr="007C136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E4152" w:rsidRPr="00EA49B3" w:rsidRDefault="00776EF0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12,428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776EF0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776E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3,502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63,359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ind w:left="-5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1,014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   242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1,439</w:t>
            </w:r>
            <w:r w:rsidR="006E4152"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2,644</w:t>
            </w: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ind w:left="-5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   247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5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776EF0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E4152" w:rsidRPr="00567835" w:rsidTr="00CE13B5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66,302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5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 w:hanging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5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EA49B3" w:rsidRDefault="00776EF0" w:rsidP="00776EF0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</w:r>
            <w:r w:rsidRPr="00567835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   701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5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 w:hanging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573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E4152" w:rsidRPr="00EA49B3" w:rsidRDefault="00776EF0" w:rsidP="00776EF0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          14 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133,006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ind w:left="-5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1,261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242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1,453</w:t>
            </w:r>
            <w:r w:rsidR="006E4152"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E4152" w:rsidRPr="00567835" w:rsidTr="00865335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 (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6,162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ind w:left="-5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1,726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23,633 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E4152" w:rsidRPr="00EA49B3" w:rsidRDefault="00776EF0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12,426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776EF0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2,049</w:t>
            </w:r>
            <w:r w:rsidR="006E4152"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567835">
              <w:rPr>
                <w:b/>
                <w:bCs/>
                <w:sz w:val="24"/>
                <w:szCs w:val="24"/>
                <w:cs/>
              </w:rPr>
              <w:t>-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415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(สัญญาอัตราแลกเปลี่ยน)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6,207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 (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1,784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6E415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(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25,329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6E4152" w:rsidRPr="00EA49B3" w:rsidRDefault="006E4152" w:rsidP="006E415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E4152" w:rsidRPr="00EA49B3" w:rsidRDefault="00CE13B5" w:rsidP="00776EF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(12,129</w:t>
            </w:r>
            <w:r w:rsidR="00776E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E4152" w:rsidRPr="00EA49B3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6E4152" w:rsidRPr="00EA49B3" w:rsidRDefault="006E4152" w:rsidP="003F426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  <w:r w:rsidR="00CE1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1,079</w:t>
            </w:r>
          </w:p>
        </w:tc>
      </w:tr>
    </w:tbl>
    <w:p w:rsidR="008D0BA8" w:rsidRPr="00567835" w:rsidRDefault="008D0BA8" w:rsidP="008D0BA8">
      <w:pPr>
        <w:ind w:left="630"/>
        <w:rPr>
          <w:sz w:val="20"/>
          <w:szCs w:val="20"/>
        </w:rPr>
      </w:pPr>
    </w:p>
    <w:p w:rsidR="008D0BA8" w:rsidRPr="00567835" w:rsidRDefault="008D0BA8" w:rsidP="00CD3F70">
      <w:pPr>
        <w:ind w:left="900" w:firstLine="18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ก่อนหักค่าเผื่อหนี้สงสัยจะสูญ</w:t>
      </w:r>
    </w:p>
    <w:p w:rsidR="00A0714D" w:rsidRPr="00567835" w:rsidRDefault="008D0BA8" w:rsidP="00CD3F70">
      <w:pPr>
        <w:ind w:left="900" w:firstLine="18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A0714D" w:rsidRPr="00567835" w:rsidRDefault="00A0714D" w:rsidP="00A0714D">
      <w:pPr>
        <w:ind w:left="900" w:hanging="270"/>
        <w:rPr>
          <w:sz w:val="20"/>
          <w:szCs w:val="20"/>
        </w:rPr>
      </w:pPr>
    </w:p>
    <w:p w:rsidR="008D0BA8" w:rsidRPr="00567835" w:rsidRDefault="007443CB" w:rsidP="00BF3707">
      <w:pPr>
        <w:tabs>
          <w:tab w:val="left" w:pos="1080"/>
        </w:tabs>
        <w:ind w:left="900" w:hanging="270"/>
        <w:rPr>
          <w:spacing w:val="-6"/>
          <w:sz w:val="30"/>
          <w:szCs w:val="30"/>
        </w:rPr>
      </w:pPr>
      <w:r w:rsidRPr="00567835">
        <w:rPr>
          <w:sz w:val="30"/>
          <w:szCs w:val="30"/>
        </w:rPr>
        <w:t>4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4</w:t>
      </w:r>
      <w:r w:rsidR="008D0BA8" w:rsidRPr="00567835">
        <w:rPr>
          <w:sz w:val="30"/>
          <w:szCs w:val="30"/>
        </w:rPr>
        <w:tab/>
      </w:r>
      <w:r w:rsidR="00BF3707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ความเสี่ยงด้านราคาตราสารทุน</w:t>
      </w:r>
    </w:p>
    <w:p w:rsidR="008D0BA8" w:rsidRPr="00567835" w:rsidRDefault="008D0BA8" w:rsidP="008D0BA8">
      <w:pPr>
        <w:ind w:left="1080" w:right="-28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ความเสี่ยงด้านราคาตราสารทุน คือ ความเสี่ยงที่เกิดจากการเปลี่ยนแปลงราคาหลักทรัพย์ประเภทตราสารทุน หรือหุ้นทุนทำให้เกิดความผันผวนต่อรายได้ หรือมูลค่าของสินทรัพย์ทางการเงิน ธนาคารและบริษัทย่อยมีนโยบายป้องกันความเสี่ยงโดยเน้นนโยบายการลงทุนในหลักทรัพย์ระยะยาว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 หลักทรัพย์ที่สนับสนุนการดำเนินธุรกิจ โดยกำหนดนโยบายให้บริษัทในกลุ่มธุรกิจทางการเงินเฉพาะบริษัทที่มีหน่วยงานกำกับดูแลเป็นการเฉพาะและได้รับอนุญาตให้ประกอบธุรกิจลงทุนในลักษณะการบริหารพอร์ตการลงทุน (</w:t>
      </w:r>
      <w:r w:rsidRPr="00567835">
        <w:rPr>
          <w:sz w:val="30"/>
          <w:szCs w:val="30"/>
        </w:rPr>
        <w:t>Portfolio Management</w:t>
      </w:r>
      <w:r w:rsidRPr="00567835">
        <w:rPr>
          <w:sz w:val="30"/>
          <w:szCs w:val="30"/>
          <w:cs/>
        </w:rPr>
        <w:t xml:space="preserve">) </w:t>
      </w:r>
      <w:r w:rsidR="003815EE" w:rsidRPr="00567835">
        <w:rPr>
          <w:sz w:val="30"/>
          <w:szCs w:val="30"/>
          <w:cs/>
        </w:rPr>
        <w:t>เท่านั้น</w:t>
      </w:r>
      <w:r w:rsidR="0003743C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ที่สามารถทำรายการลงทุนได้ โดยปฏิบัติตามข้อกำหนดและระเบียบต่าง ๆ</w:t>
      </w:r>
      <w:r w:rsidR="003815EE" w:rsidRPr="00567835">
        <w:rPr>
          <w:sz w:val="30"/>
          <w:szCs w:val="30"/>
          <w:cs/>
        </w:rPr>
        <w:t xml:space="preserve"> ของทางการที่เกี่ยวข้อง ทั้งนี้</w:t>
      </w:r>
      <w:r w:rsidR="0003743C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ธนาคารมีการบริหารและติดตามสภาพตลาดอย่างใกล้ชิด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เพื่อนำเสนอข้อมูลแก่ผู้บริหารเพื่อการจัดการที่เหมาะสมและเกิดประโยชน์สูงสุดแก่ธนาคาร</w:t>
      </w:r>
      <w:r w:rsidR="00EC6290" w:rsidRPr="00567835">
        <w:rPr>
          <w:sz w:val="30"/>
          <w:szCs w:val="30"/>
          <w:cs/>
        </w:rPr>
        <w:t xml:space="preserve"> </w:t>
      </w:r>
      <w:r w:rsidR="00BD19EE" w:rsidRPr="00567835">
        <w:rPr>
          <w:sz w:val="30"/>
          <w:szCs w:val="30"/>
          <w:cs/>
        </w:rPr>
        <w:t>(รายละเอียดของเงินลงทุนในตราสารทุนได้แสดงใน</w:t>
      </w:r>
      <w:r w:rsidR="00EC6290" w:rsidRPr="00567835">
        <w:rPr>
          <w:sz w:val="30"/>
          <w:szCs w:val="30"/>
          <w:cs/>
        </w:rPr>
        <w:t xml:space="preserve">หมายเหตุประกอบงบการเงินข้อ </w:t>
      </w:r>
      <w:r w:rsidR="007443CB" w:rsidRPr="00567835">
        <w:rPr>
          <w:sz w:val="30"/>
          <w:szCs w:val="30"/>
        </w:rPr>
        <w:t>9</w:t>
      </w:r>
      <w:r w:rsidR="00EC6290" w:rsidRPr="00567835">
        <w:rPr>
          <w:sz w:val="30"/>
          <w:szCs w:val="30"/>
          <w:cs/>
        </w:rPr>
        <w:t xml:space="preserve"> และ 1</w:t>
      </w:r>
      <w:r w:rsidR="007443CB" w:rsidRPr="00567835">
        <w:rPr>
          <w:sz w:val="30"/>
          <w:szCs w:val="30"/>
        </w:rPr>
        <w:t>0</w:t>
      </w:r>
      <w:r w:rsidR="00BD19EE" w:rsidRPr="00567835">
        <w:rPr>
          <w:sz w:val="30"/>
          <w:szCs w:val="30"/>
          <w:cs/>
        </w:rPr>
        <w:t>)</w:t>
      </w:r>
    </w:p>
    <w:p w:rsidR="008A1883" w:rsidRPr="00567835" w:rsidRDefault="008A1883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8D0BA8" w:rsidRPr="00567835" w:rsidRDefault="007443CB" w:rsidP="008D0BA8">
      <w:pPr>
        <w:ind w:left="1080" w:right="-115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4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5</w:t>
      </w:r>
      <w:r w:rsidR="008D0BA8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ความเสี่ยงด้านสภาพคล่อง</w:t>
      </w:r>
    </w:p>
    <w:p w:rsidR="008D0BA8" w:rsidRPr="00567835" w:rsidRDefault="008D0BA8" w:rsidP="008D0BA8">
      <w:pPr>
        <w:ind w:left="1080" w:right="-28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ความเสี่ยงที่ธนาคารไม่สามารถปฏิบัติตามภาระผูกพันต่าง ๆ เมื่อครบกำหนดได้ เนื่องจากไม่สามารถแปลงสภาพสินทรัพย์หรือ</w:t>
      </w:r>
      <w:r w:rsidR="00405D32" w:rsidRPr="00567835">
        <w:rPr>
          <w:sz w:val="30"/>
          <w:szCs w:val="30"/>
          <w:cs/>
        </w:rPr>
        <w:t>ไม่สามารถ</w:t>
      </w:r>
      <w:r w:rsidRPr="00567835">
        <w:rPr>
          <w:sz w:val="30"/>
          <w:szCs w:val="30"/>
          <w:cs/>
        </w:rPr>
        <w:t>จัดหาเงินได้เพียงพอตามความต้องการและมีต้นทุนที่เหมาะสมซึ่งอาจทำให้เกิดความเสียหายได้</w:t>
      </w:r>
    </w:p>
    <w:p w:rsidR="008D0BA8" w:rsidRPr="00567835" w:rsidRDefault="008D0BA8" w:rsidP="008D0BA8">
      <w:pPr>
        <w:ind w:left="1080" w:right="-28"/>
        <w:jc w:val="thaiDistribute"/>
        <w:rPr>
          <w:sz w:val="30"/>
          <w:szCs w:val="30"/>
        </w:rPr>
      </w:pPr>
    </w:p>
    <w:p w:rsidR="003815EE" w:rsidRPr="00567835" w:rsidRDefault="003815EE" w:rsidP="001C33AB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ในการจัดการ</w:t>
      </w:r>
      <w:r w:rsidR="008D0BA8" w:rsidRPr="00567835">
        <w:rPr>
          <w:sz w:val="30"/>
          <w:szCs w:val="30"/>
          <w:cs/>
        </w:rPr>
        <w:t>บริหารความเสี่ยงด้านสภาพคล่อง</w:t>
      </w:r>
      <w:r w:rsidRPr="00567835">
        <w:rPr>
          <w:sz w:val="30"/>
          <w:szCs w:val="30"/>
          <w:cs/>
        </w:rPr>
        <w:t>ของธนาคารนั้น</w:t>
      </w:r>
      <w:r w:rsidR="008D0BA8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ธนาคารมีการ</w:t>
      </w:r>
      <w:r w:rsidR="008D0BA8" w:rsidRPr="00567835">
        <w:rPr>
          <w:sz w:val="30"/>
          <w:szCs w:val="30"/>
          <w:cs/>
        </w:rPr>
        <w:t>กำหนด</w:t>
      </w:r>
      <w:r w:rsidRPr="00567835">
        <w:rPr>
          <w:sz w:val="30"/>
          <w:szCs w:val="30"/>
          <w:cs/>
        </w:rPr>
        <w:t>นโยบาย</w:t>
      </w:r>
      <w:r w:rsidR="008D0BA8" w:rsidRPr="00567835">
        <w:rPr>
          <w:sz w:val="30"/>
          <w:szCs w:val="30"/>
          <w:cs/>
        </w:rPr>
        <w:t>การบริหารความเสี่ยง</w:t>
      </w:r>
      <w:r w:rsidRPr="00567835">
        <w:rPr>
          <w:sz w:val="30"/>
          <w:szCs w:val="30"/>
          <w:cs/>
        </w:rPr>
        <w:t>ด้านสภาพคล่องซึ่ง</w:t>
      </w:r>
      <w:r w:rsidR="00696B7C" w:rsidRPr="00567835">
        <w:rPr>
          <w:sz w:val="30"/>
          <w:szCs w:val="30"/>
          <w:cs/>
        </w:rPr>
        <w:t>ต้อง</w:t>
      </w:r>
      <w:r w:rsidRPr="00567835">
        <w:rPr>
          <w:sz w:val="30"/>
          <w:szCs w:val="30"/>
          <w:cs/>
        </w:rPr>
        <w:t>ได้รับการเห็นชอบจากคณะกรรมการธนาคาร ส่วนคณะกรรมการบริหารสินทรัพย์และหนี้สินของธนาคารมีหน้าที่ดูแลให้การ</w:t>
      </w:r>
      <w:r w:rsidR="008D0BA8" w:rsidRPr="00567835">
        <w:rPr>
          <w:sz w:val="30"/>
          <w:szCs w:val="30"/>
          <w:cs/>
        </w:rPr>
        <w:t>บริหารความเสี่ยง</w:t>
      </w:r>
      <w:r w:rsidRPr="00567835">
        <w:rPr>
          <w:sz w:val="30"/>
          <w:szCs w:val="30"/>
          <w:cs/>
        </w:rPr>
        <w:t>ด้านสภาพคล่องเป็นไปตามนโยบายดังกล่าว</w:t>
      </w:r>
      <w:r w:rsidR="008D0BA8" w:rsidRPr="00567835">
        <w:rPr>
          <w:sz w:val="30"/>
          <w:szCs w:val="30"/>
          <w:cs/>
        </w:rPr>
        <w:t xml:space="preserve"> </w:t>
      </w:r>
    </w:p>
    <w:p w:rsidR="003815EE" w:rsidRPr="00567835" w:rsidRDefault="003815EE" w:rsidP="001C33AB">
      <w:pPr>
        <w:ind w:left="1080" w:right="-28"/>
        <w:jc w:val="thaiDistribute"/>
        <w:rPr>
          <w:sz w:val="30"/>
          <w:szCs w:val="30"/>
        </w:rPr>
      </w:pPr>
    </w:p>
    <w:p w:rsidR="003815EE" w:rsidRPr="00567835" w:rsidRDefault="008D0BA8" w:rsidP="001C33AB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นอกจากนี้ธนาคารได้มีระบบงานเพื่อรองรับการบริหารสภาพคล่องรายวัน ทั้งสกุลเงินบาทและสกุลเงินตราต่างประเทศ โดยใช้เครื่องมือต่าง ๆ ในการบริหารความเสี่ยง </w:t>
      </w:r>
      <w:r w:rsidR="002A223D" w:rsidRPr="00567835">
        <w:rPr>
          <w:sz w:val="30"/>
          <w:szCs w:val="30"/>
          <w:cs/>
        </w:rPr>
        <w:t>เช่น</w:t>
      </w:r>
      <w:r w:rsidRPr="00567835">
        <w:rPr>
          <w:sz w:val="30"/>
          <w:szCs w:val="30"/>
          <w:cs/>
        </w:rPr>
        <w:t xml:space="preserve"> รายงานฐานะสภาพคล่องสุทธิรายวัน</w:t>
      </w:r>
      <w:r w:rsidR="007443CB" w:rsidRPr="00567835">
        <w:rPr>
          <w:sz w:val="30"/>
          <w:szCs w:val="30"/>
          <w:cs/>
        </w:rPr>
        <w:t xml:space="preserve">        </w:t>
      </w:r>
      <w:r w:rsidRPr="00567835">
        <w:rPr>
          <w:sz w:val="30"/>
          <w:szCs w:val="30"/>
          <w:cs/>
        </w:rPr>
        <w:t>ทั้งแบบรายงานที่เป็นตามระยะเวลาคงเหลือก่อนครบกำหนด และรายงานแบบปรับพฤติกรรม</w:t>
      </w:r>
      <w:r w:rsidR="001C33AB" w:rsidRPr="00567835">
        <w:rPr>
          <w:sz w:val="30"/>
          <w:szCs w:val="30"/>
          <w:cs/>
        </w:rPr>
        <w:t xml:space="preserve"> รายงานฐานะเงินตราต่างประเทศรายสกุล</w:t>
      </w:r>
      <w:r w:rsidRPr="00567835">
        <w:rPr>
          <w:sz w:val="30"/>
          <w:szCs w:val="30"/>
          <w:cs/>
        </w:rPr>
        <w:t xml:space="preserve"> เป็นต้น นอกจากนี้ธนาคารได้กำหนดระดับเพดานความเสี่ยงต่าง ๆ (</w:t>
      </w:r>
      <w:r w:rsidRPr="00567835">
        <w:rPr>
          <w:sz w:val="30"/>
          <w:szCs w:val="30"/>
        </w:rPr>
        <w:t>Risk Limit</w:t>
      </w:r>
      <w:r w:rsidRPr="00567835">
        <w:rPr>
          <w:sz w:val="30"/>
          <w:szCs w:val="30"/>
          <w:cs/>
        </w:rPr>
        <w:t>) ที่เกี่ยวข้อง เพื่อใช้ในการวัด ติดตาม และควบคุมความเสี่ยงด้านสภาพคล่องให้อยู่ภายใต้ระดับความเสี่ยงที่ธนาคารยอมรับได้ จากนั้นรายงานต่อผู้บริหารของธนาคารให้ทราบเป็นรายวัน</w:t>
      </w:r>
    </w:p>
    <w:p w:rsidR="00A0714D" w:rsidRPr="00567835" w:rsidRDefault="00A0714D" w:rsidP="001C33AB">
      <w:pPr>
        <w:ind w:left="1080" w:right="-28"/>
        <w:jc w:val="thaiDistribute"/>
        <w:rPr>
          <w:sz w:val="30"/>
          <w:szCs w:val="30"/>
        </w:rPr>
      </w:pPr>
    </w:p>
    <w:p w:rsidR="000B6CAD" w:rsidRPr="00567835" w:rsidRDefault="000B6CAD" w:rsidP="000B6CAD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ธนาคารได้จัดทำการประเมินผลกระทบด้านสภาพคล่องในภาวะวิกฤติ (</w:t>
      </w:r>
      <w:r w:rsidRPr="00567835">
        <w:rPr>
          <w:sz w:val="30"/>
          <w:szCs w:val="30"/>
        </w:rPr>
        <w:t>Stress test</w:t>
      </w:r>
      <w:r w:rsidRPr="00567835">
        <w:rPr>
          <w:sz w:val="30"/>
          <w:szCs w:val="30"/>
          <w:cs/>
        </w:rPr>
        <w:t>) อย่างเป็นประจำ ภายใต้สถานการณ์จำลองต่าง ๆ ทั้งที่กำหนดโดยธนาคารแห่งประเทศไทย และที่ธนาคารกำหนดเอง ผลลัพธ์ที่ได้จากการประเมินยังได้ถูกนำมาใช้เป็นส่วนหนึ่งในการจัดทำแผนรองรับเหตุฉุกเฉินด้านสภาพคล่อง (</w:t>
      </w:r>
      <w:r w:rsidRPr="00567835">
        <w:rPr>
          <w:sz w:val="30"/>
          <w:szCs w:val="30"/>
        </w:rPr>
        <w:t>Contingency Funding Plan</w:t>
      </w:r>
      <w:r w:rsidRPr="00567835">
        <w:rPr>
          <w:sz w:val="30"/>
          <w:szCs w:val="30"/>
          <w:cs/>
        </w:rPr>
        <w:t>) ซึ่งแผนดังกล่าวจะระบุแนวทางปฏิบัติที่เหมาะสมภายใต้สถานการณ์ต่าง ๆ และระบุหน้าที่และความรับผิดชอบอย่างชัดเจนในการจัดการด้านสภาพคล่องภายใต้ภาวะวิกฤติ</w:t>
      </w:r>
    </w:p>
    <w:p w:rsidR="000B6CAD" w:rsidRPr="00567835" w:rsidRDefault="000B6CAD" w:rsidP="000B6CAD">
      <w:pPr>
        <w:ind w:left="1080" w:right="-28"/>
        <w:jc w:val="thaiDistribute"/>
        <w:rPr>
          <w:sz w:val="30"/>
          <w:szCs w:val="30"/>
          <w:cs/>
        </w:rPr>
      </w:pPr>
    </w:p>
    <w:p w:rsidR="008D0BA8" w:rsidRPr="00567835" w:rsidRDefault="008D0BA8" w:rsidP="000B6CAD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ณ วันที่</w:t>
      </w:r>
      <w:r w:rsidR="00297116" w:rsidRPr="00567835">
        <w:rPr>
          <w:sz w:val="30"/>
          <w:szCs w:val="30"/>
          <w:cs/>
        </w:rPr>
        <w:t xml:space="preserve"> </w:t>
      </w:r>
      <w:r w:rsidR="008A1883" w:rsidRPr="00567835">
        <w:rPr>
          <w:sz w:val="30"/>
          <w:szCs w:val="30"/>
          <w:cs/>
        </w:rPr>
        <w:t>31 ธันวาคม</w:t>
      </w:r>
      <w:r w:rsidR="00297116" w:rsidRPr="00567835">
        <w:rPr>
          <w:sz w:val="30"/>
          <w:szCs w:val="30"/>
          <w:cs/>
        </w:rPr>
        <w:t xml:space="preserve"> </w:t>
      </w:r>
      <w:r w:rsidR="00D609E2"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</w:t>
      </w:r>
      <w:r w:rsidR="00A6580A" w:rsidRPr="00567835">
        <w:rPr>
          <w:sz w:val="30"/>
          <w:szCs w:val="30"/>
          <w:cs/>
        </w:rPr>
        <w:t>ธนาคารมีอัตราส่วนสภาพคล่อง</w:t>
      </w:r>
      <w:r w:rsidR="00BD19EE" w:rsidRPr="00567835">
        <w:rPr>
          <w:sz w:val="30"/>
          <w:szCs w:val="30"/>
          <w:cs/>
        </w:rPr>
        <w:t xml:space="preserve"> (สินทรัพย์สภาพคล่องต่อเงินรับฝากรวม)            </w:t>
      </w:r>
      <w:r w:rsidR="00A6580A" w:rsidRPr="00567835">
        <w:rPr>
          <w:sz w:val="30"/>
          <w:szCs w:val="30"/>
          <w:cs/>
        </w:rPr>
        <w:t>ร้อยละ</w:t>
      </w:r>
      <w:r w:rsidR="00123135" w:rsidRPr="00567835">
        <w:rPr>
          <w:sz w:val="30"/>
          <w:szCs w:val="30"/>
          <w:cs/>
        </w:rPr>
        <w:t xml:space="preserve"> </w:t>
      </w:r>
      <w:r w:rsidR="00674702" w:rsidRPr="00567835">
        <w:rPr>
          <w:sz w:val="30"/>
          <w:szCs w:val="30"/>
          <w:cs/>
        </w:rPr>
        <w:t>26.9</w:t>
      </w:r>
      <w:r w:rsidR="00A6580A" w:rsidRPr="00567835">
        <w:rPr>
          <w:sz w:val="30"/>
          <w:szCs w:val="30"/>
          <w:cs/>
        </w:rPr>
        <w:t xml:space="preserve"> </w:t>
      </w:r>
      <w:r w:rsidR="00A6580A" w:rsidRPr="00567835">
        <w:rPr>
          <w:i/>
          <w:iCs/>
          <w:sz w:val="30"/>
          <w:szCs w:val="30"/>
          <w:cs/>
        </w:rPr>
        <w:t>(</w:t>
      </w:r>
      <w:r w:rsidR="00D609E2" w:rsidRPr="00567835">
        <w:rPr>
          <w:i/>
          <w:iCs/>
          <w:sz w:val="30"/>
          <w:szCs w:val="30"/>
        </w:rPr>
        <w:t>2559</w:t>
      </w:r>
      <w:r w:rsidR="00A6580A" w:rsidRPr="00567835">
        <w:rPr>
          <w:i/>
          <w:iCs/>
          <w:sz w:val="30"/>
          <w:szCs w:val="30"/>
          <w:cs/>
        </w:rPr>
        <w:t xml:space="preserve">: ร้อยละ </w:t>
      </w:r>
      <w:r w:rsidR="00D609E2" w:rsidRPr="00567835">
        <w:rPr>
          <w:i/>
          <w:iCs/>
          <w:sz w:val="30"/>
          <w:szCs w:val="30"/>
        </w:rPr>
        <w:t>28</w:t>
      </w:r>
      <w:r w:rsidR="00D609E2" w:rsidRPr="00567835">
        <w:rPr>
          <w:i/>
          <w:iCs/>
          <w:sz w:val="30"/>
          <w:szCs w:val="30"/>
          <w:cs/>
        </w:rPr>
        <w:t>.</w:t>
      </w:r>
      <w:r w:rsidR="00D609E2" w:rsidRPr="00567835">
        <w:rPr>
          <w:i/>
          <w:iCs/>
          <w:sz w:val="30"/>
          <w:szCs w:val="30"/>
        </w:rPr>
        <w:t>8</w:t>
      </w:r>
      <w:r w:rsidR="00A6580A" w:rsidRPr="00567835">
        <w:rPr>
          <w:i/>
          <w:iCs/>
          <w:sz w:val="30"/>
          <w:szCs w:val="30"/>
          <w:cs/>
        </w:rPr>
        <w:t>)</w:t>
      </w:r>
    </w:p>
    <w:p w:rsidR="00A27543" w:rsidRPr="00567835" w:rsidRDefault="00A27543" w:rsidP="00335F65">
      <w:pPr>
        <w:ind w:left="1080" w:right="-28"/>
        <w:jc w:val="thaiDistribute"/>
        <w:rPr>
          <w:sz w:val="30"/>
          <w:szCs w:val="30"/>
        </w:rPr>
      </w:pPr>
    </w:p>
    <w:p w:rsidR="00257174" w:rsidRPr="00567835" w:rsidRDefault="00257174">
      <w:pPr>
        <w:suppressAutoHyphens w:val="0"/>
        <w:rPr>
          <w:spacing w:val="4"/>
          <w:sz w:val="30"/>
          <w:szCs w:val="30"/>
          <w:cs/>
        </w:rPr>
      </w:pPr>
      <w:r w:rsidRPr="00567835">
        <w:rPr>
          <w:spacing w:val="4"/>
          <w:sz w:val="30"/>
          <w:szCs w:val="30"/>
          <w:cs/>
        </w:rPr>
        <w:br w:type="page"/>
      </w:r>
    </w:p>
    <w:p w:rsidR="00EC6290" w:rsidRPr="00567835" w:rsidRDefault="00EC6290" w:rsidP="00A6580A">
      <w:pPr>
        <w:ind w:left="1080"/>
        <w:jc w:val="thaiDistribute"/>
        <w:rPr>
          <w:spacing w:val="4"/>
          <w:sz w:val="30"/>
          <w:szCs w:val="30"/>
        </w:rPr>
      </w:pPr>
      <w:r w:rsidRPr="00567835">
        <w:rPr>
          <w:spacing w:val="4"/>
          <w:sz w:val="30"/>
          <w:szCs w:val="30"/>
          <w:cs/>
        </w:rPr>
        <w:lastRenderedPageBreak/>
        <w:t>ณ วัน</w:t>
      </w:r>
      <w:r w:rsidR="00A6580A" w:rsidRPr="00567835">
        <w:rPr>
          <w:spacing w:val="4"/>
          <w:sz w:val="30"/>
          <w:szCs w:val="30"/>
          <w:cs/>
        </w:rPr>
        <w:t xml:space="preserve">ที่ </w:t>
      </w:r>
      <w:r w:rsidR="003815EE" w:rsidRPr="00567835">
        <w:rPr>
          <w:spacing w:val="4"/>
          <w:sz w:val="30"/>
          <w:szCs w:val="30"/>
          <w:cs/>
        </w:rPr>
        <w:t xml:space="preserve">31 ธันวาคม </w:t>
      </w:r>
      <w:r w:rsidR="00B356FE" w:rsidRPr="00567835">
        <w:rPr>
          <w:spacing w:val="4"/>
          <w:sz w:val="30"/>
          <w:szCs w:val="30"/>
        </w:rPr>
        <w:t xml:space="preserve">2560 </w:t>
      </w:r>
      <w:r w:rsidR="00B356FE" w:rsidRPr="00567835">
        <w:rPr>
          <w:spacing w:val="4"/>
          <w:sz w:val="30"/>
          <w:szCs w:val="30"/>
          <w:cs/>
        </w:rPr>
        <w:t xml:space="preserve">และ </w:t>
      </w:r>
      <w:r w:rsidR="003815EE" w:rsidRPr="00567835">
        <w:rPr>
          <w:spacing w:val="4"/>
          <w:sz w:val="30"/>
          <w:szCs w:val="30"/>
          <w:cs/>
        </w:rPr>
        <w:t>255</w:t>
      </w:r>
      <w:r w:rsidR="00D609E2" w:rsidRPr="00567835">
        <w:rPr>
          <w:spacing w:val="4"/>
          <w:sz w:val="30"/>
          <w:szCs w:val="30"/>
        </w:rPr>
        <w:t>9</w:t>
      </w:r>
      <w:r w:rsidR="00297116" w:rsidRPr="00567835">
        <w:rPr>
          <w:spacing w:val="4"/>
          <w:sz w:val="30"/>
          <w:szCs w:val="30"/>
          <w:cs/>
        </w:rPr>
        <w:t xml:space="preserve"> </w:t>
      </w:r>
      <w:r w:rsidR="00A6580A" w:rsidRPr="00567835">
        <w:rPr>
          <w:spacing w:val="4"/>
          <w:sz w:val="30"/>
          <w:szCs w:val="30"/>
          <w:cs/>
        </w:rPr>
        <w:t>สินทรัพย์และหนี้สินทางการเงินได้ถูกจัดประเ</w:t>
      </w:r>
      <w:r w:rsidR="00CD3F70" w:rsidRPr="00567835">
        <w:rPr>
          <w:spacing w:val="4"/>
          <w:sz w:val="30"/>
          <w:szCs w:val="30"/>
          <w:cs/>
        </w:rPr>
        <w:t>ภทตามระยะเวลาที่ครบกำหนดในสัญญา</w:t>
      </w:r>
      <w:r w:rsidR="00A6580A" w:rsidRPr="00567835">
        <w:rPr>
          <w:spacing w:val="4"/>
          <w:sz w:val="30"/>
          <w:szCs w:val="30"/>
          <w:cs/>
        </w:rPr>
        <w:t>ดังนี้</w:t>
      </w:r>
    </w:p>
    <w:p w:rsidR="00A6580A" w:rsidRPr="00567835" w:rsidRDefault="00A6580A" w:rsidP="00335F65">
      <w:pPr>
        <w:ind w:left="1080" w:right="-28"/>
        <w:jc w:val="thaiDistribute"/>
        <w:rPr>
          <w:sz w:val="30"/>
          <w:szCs w:val="30"/>
        </w:rPr>
      </w:pPr>
    </w:p>
    <w:tbl>
      <w:tblPr>
        <w:tblW w:w="95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34"/>
        <w:gridCol w:w="838"/>
        <w:gridCol w:w="108"/>
        <w:gridCol w:w="67"/>
        <w:gridCol w:w="865"/>
        <w:gridCol w:w="136"/>
        <w:gridCol w:w="823"/>
        <w:gridCol w:w="118"/>
        <w:gridCol w:w="861"/>
        <w:gridCol w:w="154"/>
        <w:gridCol w:w="819"/>
        <w:gridCol w:w="118"/>
        <w:gridCol w:w="862"/>
      </w:tblGrid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4"/>
            <w:shd w:val="clear" w:color="auto" w:fill="auto"/>
            <w:vAlign w:val="bottom"/>
          </w:tcPr>
          <w:p w:rsidR="008D0BA8" w:rsidRPr="00567835" w:rsidRDefault="008D0BA8" w:rsidP="00EA49B3">
            <w:pPr>
              <w:pStyle w:val="BodyText"/>
              <w:spacing w:line="240" w:lineRule="atLeast"/>
              <w:ind w:left="-108"/>
              <w:jc w:val="center"/>
              <w:rPr>
                <w:rFonts w:cs="Angsana New"/>
                <w:sz w:val="22"/>
                <w:szCs w:val="22"/>
              </w:rPr>
            </w:pPr>
            <w:r w:rsidRPr="00567835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4"/>
            <w:shd w:val="clear" w:color="auto" w:fill="auto"/>
            <w:vAlign w:val="bottom"/>
          </w:tcPr>
          <w:p w:rsidR="008D0BA8" w:rsidRPr="00567835" w:rsidRDefault="00D609E2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2560</w:t>
            </w:r>
          </w:p>
        </w:tc>
      </w:tr>
      <w:tr w:rsidR="008D0BA8" w:rsidRPr="00567835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37" w:type="dxa"/>
            <w:gridSpan w:val="6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8D0BA8" w:rsidRPr="00567835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37" w:type="dxa"/>
            <w:gridSpan w:val="6"/>
            <w:shd w:val="clear" w:color="auto" w:fill="auto"/>
            <w:vAlign w:val="bottom"/>
          </w:tcPr>
          <w:p w:rsidR="008D0BA8" w:rsidRPr="00567835" w:rsidRDefault="008D0BA8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8D0BA8" w:rsidRPr="00567835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75" w:type="dxa"/>
            <w:gridSpan w:val="2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3" w:type="dxa"/>
            <w:gridSpan w:val="14"/>
            <w:shd w:val="clear" w:color="auto" w:fill="auto"/>
            <w:vAlign w:val="bottom"/>
          </w:tcPr>
          <w:p w:rsidR="008D0BA8" w:rsidRPr="00567835" w:rsidRDefault="008D0BA8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380DCA" w:rsidRPr="00567835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80DCA" w:rsidRPr="00567835" w:rsidRDefault="00380DCA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380DCA" w:rsidRPr="00567835" w:rsidRDefault="00380DCA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810F79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900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</w:t>
            </w:r>
            <w:r w:rsidR="00815AF0" w:rsidRPr="00567835">
              <w:rPr>
                <w:sz w:val="22"/>
                <w:szCs w:val="22"/>
              </w:rPr>
              <w:t>797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</w:t>
            </w:r>
            <w:r w:rsidR="00815AF0" w:rsidRPr="00567835">
              <w:rPr>
                <w:sz w:val="22"/>
                <w:szCs w:val="22"/>
              </w:rPr>
              <w:t>797</w:t>
            </w:r>
          </w:p>
        </w:tc>
      </w:tr>
      <w:tr w:rsidR="00810F79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35,996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269,383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810F79" w:rsidRPr="00567835" w:rsidRDefault="00810F79" w:rsidP="000456B9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3,037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3,522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</w:tcPr>
          <w:p w:rsidR="00810F79" w:rsidRPr="00567835" w:rsidRDefault="00815AF0" w:rsidP="00815AF0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5,025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540"/>
                <w:tab w:val="decimal" w:pos="737"/>
              </w:tabs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316,963</w:t>
            </w:r>
          </w:p>
        </w:tc>
      </w:tr>
      <w:tr w:rsidR="00810F79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left="-54"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80,</w:t>
            </w:r>
            <w:r w:rsidR="00F00093" w:rsidRPr="00567835">
              <w:rPr>
                <w:sz w:val="22"/>
                <w:szCs w:val="22"/>
              </w:rPr>
              <w:t>937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810F79" w:rsidRPr="00567835" w:rsidRDefault="00F00093" w:rsidP="000456B9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141,856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55,552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10,414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17,010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305,769</w:t>
            </w:r>
          </w:p>
        </w:tc>
      </w:tr>
      <w:tr w:rsidR="00810F79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900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184,694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302,526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810F79" w:rsidRPr="00567835" w:rsidRDefault="00810F79" w:rsidP="000456B9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209,018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683,988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654,506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2,034,732</w:t>
            </w:r>
          </w:p>
        </w:tc>
      </w:tr>
      <w:tr w:rsidR="00810F79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3,328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810F79" w:rsidRPr="00567835" w:rsidRDefault="00810F79" w:rsidP="00962A55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51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</w:t>
            </w:r>
            <w:r w:rsidR="00815AF0" w:rsidRPr="00567835">
              <w:rPr>
                <w:sz w:val="22"/>
                <w:szCs w:val="22"/>
              </w:rPr>
              <w:t>328</w:t>
            </w:r>
          </w:p>
        </w:tc>
      </w:tr>
      <w:tr w:rsidR="00810F79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220,690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F00093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656,174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F00093" w:rsidP="000456B9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353,911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743,062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669,945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57,807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2,</w:t>
            </w:r>
            <w:r w:rsidR="00815AF0" w:rsidRPr="00567835">
              <w:rPr>
                <w:b/>
                <w:bCs/>
                <w:sz w:val="22"/>
                <w:szCs w:val="22"/>
              </w:rPr>
              <w:t>701</w:t>
            </w:r>
            <w:r w:rsidRPr="00567835">
              <w:rPr>
                <w:b/>
                <w:bCs/>
                <w:sz w:val="22"/>
                <w:szCs w:val="22"/>
              </w:rPr>
              <w:t>,</w:t>
            </w:r>
            <w:r w:rsidR="00815AF0" w:rsidRPr="00567835">
              <w:rPr>
                <w:b/>
                <w:bCs/>
                <w:sz w:val="22"/>
                <w:szCs w:val="22"/>
              </w:rPr>
              <w:t>589</w:t>
            </w:r>
          </w:p>
        </w:tc>
      </w:tr>
      <w:tr w:rsidR="00810F79" w:rsidRPr="00567835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810F79" w:rsidRPr="00567835" w:rsidRDefault="00810F79" w:rsidP="000456B9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810F79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</w:t>
            </w:r>
            <w:r w:rsidRPr="00567835">
              <w:rPr>
                <w:sz w:val="22"/>
                <w:szCs w:val="22"/>
                <w:cs/>
              </w:rPr>
              <w:t>รับ</w:t>
            </w:r>
            <w:r w:rsidRPr="00567835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900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1,360,16</w:t>
            </w:r>
            <w:r w:rsidR="00962A55">
              <w:rPr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324,41</w:t>
            </w:r>
            <w:r w:rsidR="00F00093" w:rsidRPr="00567835">
              <w:rPr>
                <w:sz w:val="22"/>
                <w:szCs w:val="22"/>
              </w:rPr>
              <w:t>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810F79" w:rsidRPr="00567835" w:rsidRDefault="00810F79" w:rsidP="000456B9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382,03</w:t>
            </w:r>
            <w:r w:rsidR="00B0163F" w:rsidRPr="00567835">
              <w:rPr>
                <w:sz w:val="22"/>
                <w:szCs w:val="22"/>
              </w:rPr>
              <w:t>2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25,842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2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</w:t>
            </w:r>
            <w:r w:rsidR="00815AF0" w:rsidRPr="00567835">
              <w:rPr>
                <w:sz w:val="22"/>
                <w:szCs w:val="22"/>
              </w:rPr>
              <w:t>092,457</w:t>
            </w:r>
          </w:p>
        </w:tc>
      </w:tr>
      <w:tr w:rsidR="00810F79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20,248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63,77</w:t>
            </w:r>
            <w:r w:rsidR="00F00093" w:rsidRPr="00567835">
              <w:rPr>
                <w:sz w:val="22"/>
                <w:szCs w:val="22"/>
              </w:rPr>
              <w:t>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810F79" w:rsidRPr="00567835" w:rsidRDefault="00810F79" w:rsidP="000456B9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2,990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8,638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12,9</w:t>
            </w:r>
            <w:r w:rsidR="00F00093" w:rsidRPr="00567835">
              <w:rPr>
                <w:sz w:val="22"/>
                <w:szCs w:val="22"/>
              </w:rPr>
              <w:t>20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2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108,573</w:t>
            </w:r>
          </w:p>
        </w:tc>
      </w:tr>
      <w:tr w:rsidR="00810F79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ตราสารหนี้ที่ออกและ</w:t>
            </w:r>
            <w:r w:rsidRPr="00567835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900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4,371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810F79" w:rsidRPr="00567835" w:rsidRDefault="00810F79" w:rsidP="000456B9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24,773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49,267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2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78,538</w:t>
            </w:r>
          </w:p>
        </w:tc>
      </w:tr>
      <w:tr w:rsidR="00810F79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900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892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810F79" w:rsidRPr="00567835" w:rsidRDefault="00810F79" w:rsidP="000456B9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3,491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51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2" w:type="dxa"/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4,434</w:t>
            </w:r>
          </w:p>
        </w:tc>
      </w:tr>
      <w:tr w:rsidR="00810F79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1,380,41</w:t>
            </w:r>
            <w:r w:rsidR="00962A5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393,457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810F79" w:rsidP="000456B9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388,64</w:t>
            </w:r>
            <w:r w:rsidR="00B0163F" w:rsidRPr="00567835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59,304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62,18</w:t>
            </w:r>
            <w:r w:rsidR="00F00093" w:rsidRPr="0056783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810F79" w:rsidP="00810F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2,</w:t>
            </w:r>
            <w:r w:rsidR="00815AF0" w:rsidRPr="00567835">
              <w:rPr>
                <w:b/>
                <w:bCs/>
                <w:sz w:val="22"/>
                <w:szCs w:val="22"/>
              </w:rPr>
              <w:t>284,002</w:t>
            </w:r>
          </w:p>
        </w:tc>
      </w:tr>
      <w:tr w:rsidR="00810F79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10F79" w:rsidRPr="00567835" w:rsidRDefault="00810F79" w:rsidP="00810F79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10F79" w:rsidRPr="00567835" w:rsidRDefault="00810F79" w:rsidP="003F7019">
            <w:pPr>
              <w:tabs>
                <w:tab w:val="decimal" w:pos="9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 (</w:t>
            </w:r>
            <w:r w:rsidRPr="00567835">
              <w:rPr>
                <w:b/>
                <w:bCs/>
                <w:sz w:val="22"/>
                <w:szCs w:val="22"/>
              </w:rPr>
              <w:t>1,159,72</w:t>
            </w:r>
            <w:r w:rsidR="00962A55">
              <w:rPr>
                <w:b/>
                <w:bCs/>
                <w:sz w:val="22"/>
                <w:szCs w:val="22"/>
              </w:rPr>
              <w:t>4</w:t>
            </w:r>
            <w:r w:rsidRPr="00567835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10F79" w:rsidRPr="00567835" w:rsidRDefault="00810F79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262,</w:t>
            </w:r>
            <w:r w:rsidR="00B0163F" w:rsidRPr="00567835">
              <w:rPr>
                <w:b/>
                <w:bCs/>
                <w:sz w:val="22"/>
                <w:szCs w:val="22"/>
              </w:rPr>
              <w:t>7</w:t>
            </w:r>
            <w:r w:rsidRPr="00567835">
              <w:rPr>
                <w:b/>
                <w:bCs/>
                <w:sz w:val="22"/>
                <w:szCs w:val="22"/>
              </w:rPr>
              <w:t>1</w:t>
            </w:r>
            <w:r w:rsidR="00F00093" w:rsidRPr="0056783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10F79" w:rsidRPr="00567835" w:rsidRDefault="00810F79" w:rsidP="000456B9">
            <w:pPr>
              <w:tabs>
                <w:tab w:val="decimal" w:pos="81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      (</w:t>
            </w:r>
            <w:r w:rsidRPr="00567835">
              <w:rPr>
                <w:b/>
                <w:bCs/>
                <w:sz w:val="22"/>
                <w:szCs w:val="22"/>
              </w:rPr>
              <w:t>34,</w:t>
            </w:r>
            <w:r w:rsidR="00B0163F" w:rsidRPr="00567835">
              <w:rPr>
                <w:b/>
                <w:bCs/>
                <w:sz w:val="22"/>
                <w:szCs w:val="22"/>
              </w:rPr>
              <w:t>729</w:t>
            </w:r>
            <w:r w:rsidRPr="00567835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683,758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607,75</w:t>
            </w:r>
            <w:r w:rsidR="00F00093" w:rsidRPr="0056783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10F79" w:rsidRPr="00567835" w:rsidRDefault="00810F79" w:rsidP="00810F79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57,807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10F79" w:rsidRPr="00567835" w:rsidRDefault="00810F79" w:rsidP="00810F79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10F79" w:rsidRPr="00567835" w:rsidRDefault="00815AF0" w:rsidP="00810F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417,587</w:t>
            </w:r>
          </w:p>
        </w:tc>
      </w:tr>
    </w:tbl>
    <w:p w:rsidR="008D0BA8" w:rsidRPr="00567835" w:rsidRDefault="008D0BA8" w:rsidP="008D0BA8">
      <w:pPr>
        <w:ind w:left="270"/>
        <w:rPr>
          <w:sz w:val="30"/>
          <w:szCs w:val="30"/>
        </w:rPr>
      </w:pPr>
    </w:p>
    <w:p w:rsidR="008D0BA8" w:rsidRPr="00567835" w:rsidRDefault="008D0BA8" w:rsidP="008D0BA8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810F79" w:rsidRPr="00567835">
        <w:rPr>
          <w:sz w:val="20"/>
          <w:szCs w:val="20"/>
          <w:lang w:val="en-GB"/>
        </w:rPr>
        <w:t>230</w:t>
      </w:r>
      <w:r w:rsidR="009668B3" w:rsidRPr="00567835">
        <w:rPr>
          <w:sz w:val="20"/>
          <w:szCs w:val="20"/>
          <w:cs/>
          <w:lang w:val="en-GB"/>
        </w:rPr>
        <w:t xml:space="preserve"> </w:t>
      </w:r>
      <w:r w:rsidRPr="00567835">
        <w:rPr>
          <w:sz w:val="20"/>
          <w:szCs w:val="20"/>
          <w:cs/>
        </w:rPr>
        <w:t>ล้านบาท</w:t>
      </w:r>
    </w:p>
    <w:p w:rsidR="00433F59" w:rsidRPr="00567835" w:rsidRDefault="00491107" w:rsidP="00433F59">
      <w:pPr>
        <w:autoSpaceDE w:val="0"/>
        <w:autoSpaceDN w:val="0"/>
        <w:ind w:left="540" w:hanging="270"/>
        <w:rPr>
          <w:sz w:val="20"/>
          <w:szCs w:val="20"/>
          <w:lang w:eastAsia="en-US"/>
        </w:rPr>
      </w:pPr>
      <w:r w:rsidRPr="00567835">
        <w:rPr>
          <w:sz w:val="24"/>
          <w:szCs w:val="24"/>
          <w:vertAlign w:val="superscript"/>
          <w:cs/>
        </w:rPr>
        <w:t xml:space="preserve">** </w:t>
      </w:r>
      <w:r w:rsidRPr="00567835">
        <w:rPr>
          <w:sz w:val="24"/>
          <w:szCs w:val="24"/>
        </w:rPr>
        <w:tab/>
      </w:r>
      <w:r w:rsidR="00433F59" w:rsidRPr="00567835">
        <w:rPr>
          <w:sz w:val="20"/>
          <w:szCs w:val="20"/>
          <w:cs/>
        </w:rPr>
        <w:t>เงินลงทุนของบริ</w:t>
      </w:r>
      <w:r w:rsidR="00D816E5" w:rsidRPr="00567835">
        <w:rPr>
          <w:sz w:val="20"/>
          <w:szCs w:val="20"/>
          <w:cs/>
        </w:rPr>
        <w:t>ษัทย่อยที่เป็นบริษัทประกันชีวิต</w:t>
      </w:r>
      <w:r w:rsidR="00433F59" w:rsidRPr="00567835">
        <w:rPr>
          <w:sz w:val="20"/>
          <w:szCs w:val="20"/>
          <w:cs/>
        </w:rPr>
        <w:t>ซึ่งส่วนใหญ่ถือไว้เพื่อให้สัมพันธ์กับหนี้สินจากสัญญาประกันภัยไม่ได้แสดงไว้ในตารางดังกล่าวข้างต้น</w:t>
      </w:r>
    </w:p>
    <w:p w:rsidR="008D0BA8" w:rsidRPr="00567835" w:rsidRDefault="008D0BA8" w:rsidP="008D0BA8">
      <w:pPr>
        <w:ind w:left="540" w:hanging="270"/>
        <w:rPr>
          <w:sz w:val="20"/>
          <w:szCs w:val="20"/>
          <w:cs/>
          <w:lang w:val="th-TH"/>
        </w:rPr>
      </w:pPr>
      <w:r w:rsidRPr="00567835">
        <w:rPr>
          <w:sz w:val="24"/>
          <w:szCs w:val="24"/>
          <w:vertAlign w:val="superscript"/>
          <w:cs/>
        </w:rPr>
        <w:t>*</w:t>
      </w:r>
      <w:r w:rsidR="00491107"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4"/>
          <w:szCs w:val="24"/>
        </w:rPr>
        <w:tab/>
      </w:r>
      <w:r w:rsidR="00FA4C4E" w:rsidRPr="00567835">
        <w:rPr>
          <w:sz w:val="20"/>
          <w:szCs w:val="20"/>
          <w:cs/>
        </w:rPr>
        <w:t>สุทธิจากรายได้รอตัดบัญชี</w:t>
      </w:r>
    </w:p>
    <w:p w:rsidR="008D0BA8" w:rsidRPr="00567835" w:rsidRDefault="008D0BA8" w:rsidP="008D0BA8">
      <w:pPr>
        <w:pageBreakBefore/>
        <w:ind w:left="1080"/>
        <w:rPr>
          <w:spacing w:val="4"/>
          <w:sz w:val="2"/>
          <w:szCs w:val="2"/>
        </w:rPr>
      </w:pPr>
    </w:p>
    <w:tbl>
      <w:tblPr>
        <w:tblW w:w="95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34"/>
        <w:gridCol w:w="838"/>
        <w:gridCol w:w="136"/>
        <w:gridCol w:w="872"/>
        <w:gridCol w:w="137"/>
        <w:gridCol w:w="830"/>
        <w:gridCol w:w="119"/>
        <w:gridCol w:w="868"/>
        <w:gridCol w:w="155"/>
        <w:gridCol w:w="826"/>
        <w:gridCol w:w="119"/>
        <w:gridCol w:w="869"/>
      </w:tblGrid>
      <w:tr w:rsidR="008D0BA8" w:rsidRPr="00567835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Pr="00567835" w:rsidRDefault="008D0BA8" w:rsidP="00EA49B3">
            <w:pPr>
              <w:pStyle w:val="BodyText"/>
              <w:spacing w:line="240" w:lineRule="atLeast"/>
              <w:ind w:left="-108"/>
              <w:jc w:val="center"/>
              <w:rPr>
                <w:rFonts w:cs="Angsana New"/>
                <w:sz w:val="22"/>
                <w:szCs w:val="22"/>
              </w:rPr>
            </w:pPr>
            <w:r w:rsidRPr="00567835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D0BA8" w:rsidRPr="00567835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Pr="00567835" w:rsidRDefault="00D609E2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2559</w:t>
            </w:r>
          </w:p>
        </w:tc>
      </w:tr>
      <w:tr w:rsidR="008D0BA8" w:rsidRPr="00567835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13" w:type="dxa"/>
            <w:gridSpan w:val="5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8D0BA8" w:rsidRPr="00567835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13" w:type="dxa"/>
            <w:gridSpan w:val="5"/>
            <w:shd w:val="clear" w:color="auto" w:fill="auto"/>
            <w:vAlign w:val="bottom"/>
          </w:tcPr>
          <w:p w:rsidR="008D0BA8" w:rsidRPr="00567835" w:rsidRDefault="008D0BA8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8D0BA8" w:rsidRPr="00567835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8D0BA8" w:rsidRPr="00567835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Pr="00567835" w:rsidRDefault="008D0BA8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393ACB" w:rsidRPr="00567835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10"/>
                <w:tab w:val="decimal" w:pos="550"/>
                <w:tab w:val="decimal" w:pos="737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10"/>
                <w:tab w:val="decimal" w:pos="550"/>
                <w:tab w:val="decimal" w:pos="737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10"/>
                <w:tab w:val="decimal" w:pos="550"/>
                <w:tab w:val="decimal" w:pos="737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10"/>
                <w:tab w:val="decimal" w:pos="550"/>
                <w:tab w:val="decimal" w:pos="737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40,489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40,489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 w:rsidP="000456B9">
            <w:pPr>
              <w:tabs>
                <w:tab w:val="decimal" w:pos="788"/>
              </w:tabs>
              <w:spacing w:line="240" w:lineRule="atLeast"/>
              <w:ind w:right="7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32,435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213,128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5,347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4,087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2,446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257,443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94,972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147,314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90,603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21,039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10,535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364,463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>
            <w:pPr>
              <w:tabs>
                <w:tab w:val="decimal" w:pos="774"/>
              </w:tabs>
              <w:spacing w:line="240" w:lineRule="atLeast"/>
              <w:ind w:right="7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179,009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281,354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206,459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637,073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635,153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1,939,048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4,128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4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2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4,128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788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211,444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593,582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359,120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731,763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658,638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51,024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2,605,571</w:t>
            </w:r>
          </w:p>
        </w:tc>
      </w:tr>
      <w:tr w:rsidR="00393ACB" w:rsidRPr="00567835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737"/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</w:t>
            </w:r>
            <w:r w:rsidRPr="00567835">
              <w:rPr>
                <w:sz w:val="22"/>
                <w:szCs w:val="22"/>
                <w:cs/>
              </w:rPr>
              <w:t>รับ</w:t>
            </w:r>
            <w:r w:rsidRPr="00567835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>
            <w:pPr>
              <w:tabs>
                <w:tab w:val="decimal" w:pos="788"/>
              </w:tabs>
              <w:spacing w:line="240" w:lineRule="atLeast"/>
              <w:ind w:right="7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1,210,353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399,800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402,314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13,805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Pr="00567835" w:rsidRDefault="00393ACB" w:rsidP="00EA49B3">
            <w:pPr>
              <w:spacing w:line="240" w:lineRule="atLeast"/>
              <w:ind w:right="53"/>
              <w:jc w:val="right"/>
              <w:rPr>
                <w:color w:val="000000"/>
                <w:sz w:val="22"/>
                <w:szCs w:val="22"/>
              </w:rPr>
            </w:pPr>
            <w:r w:rsidRPr="00567835">
              <w:rPr>
                <w:color w:val="000000"/>
                <w:sz w:val="22"/>
                <w:szCs w:val="22"/>
              </w:rPr>
              <w:t>2,026,272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>
            <w:pPr>
              <w:tabs>
                <w:tab w:val="decimal" w:pos="788"/>
              </w:tabs>
              <w:spacing w:line="240" w:lineRule="atLeast"/>
              <w:ind w:right="7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18,968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48,049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17,364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5,086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11,486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Pr="00567835" w:rsidRDefault="00393ACB" w:rsidP="00EA49B3">
            <w:pPr>
              <w:spacing w:line="240" w:lineRule="atLeast"/>
              <w:ind w:right="53"/>
              <w:jc w:val="right"/>
              <w:rPr>
                <w:color w:val="000000"/>
                <w:sz w:val="22"/>
                <w:szCs w:val="22"/>
              </w:rPr>
            </w:pPr>
            <w:r w:rsidRPr="00567835">
              <w:rPr>
                <w:color w:val="000000"/>
                <w:sz w:val="22"/>
                <w:szCs w:val="22"/>
              </w:rPr>
              <w:t>100,953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ตราสารหนี้ที่ออกและ</w:t>
            </w:r>
            <w:r w:rsidRPr="00567835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1,181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39,483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26,162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40,012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Pr="00567835" w:rsidRDefault="00393ACB" w:rsidP="00EA49B3">
            <w:pPr>
              <w:spacing w:line="240" w:lineRule="atLeast"/>
              <w:ind w:right="53"/>
              <w:jc w:val="right"/>
              <w:rPr>
                <w:color w:val="000000"/>
                <w:sz w:val="22"/>
                <w:szCs w:val="22"/>
              </w:rPr>
            </w:pPr>
            <w:r w:rsidRPr="00567835">
              <w:rPr>
                <w:color w:val="000000"/>
                <w:sz w:val="22"/>
                <w:szCs w:val="22"/>
              </w:rPr>
              <w:t>106,838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 w:rsidP="00EA49B3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1,401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3,571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Pr="00567835" w:rsidRDefault="00393ACB" w:rsidP="00EA49B3">
            <w:pPr>
              <w:spacing w:line="240" w:lineRule="atLeast"/>
              <w:ind w:right="53"/>
              <w:jc w:val="right"/>
              <w:rPr>
                <w:color w:val="000000"/>
                <w:sz w:val="22"/>
                <w:szCs w:val="22"/>
              </w:rPr>
            </w:pPr>
            <w:r w:rsidRPr="00567835">
              <w:rPr>
                <w:color w:val="000000"/>
                <w:sz w:val="22"/>
                <w:szCs w:val="22"/>
              </w:rPr>
              <w:t>5,002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774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1,229,321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450,431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462,732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45,083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51,498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ACB" w:rsidRPr="00567835" w:rsidRDefault="00393ACB" w:rsidP="00815AF0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ACB" w:rsidRPr="00567835" w:rsidRDefault="00393ACB" w:rsidP="00EA49B3">
            <w:pPr>
              <w:spacing w:line="240" w:lineRule="atLeast"/>
              <w:ind w:right="5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67835">
              <w:rPr>
                <w:b/>
                <w:bCs/>
                <w:color w:val="000000"/>
                <w:sz w:val="22"/>
                <w:szCs w:val="22"/>
              </w:rPr>
              <w:t>2,239,065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806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(</w:t>
            </w:r>
            <w:r w:rsidRPr="00567835">
              <w:rPr>
                <w:b/>
                <w:bCs/>
                <w:sz w:val="22"/>
                <w:szCs w:val="22"/>
              </w:rPr>
              <w:t>1,017,877</w:t>
            </w:r>
            <w:r w:rsidRPr="00567835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143,151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567835" w:rsidRDefault="00393ACB" w:rsidP="000456B9">
            <w:pPr>
              <w:tabs>
                <w:tab w:val="decimal" w:pos="800"/>
              </w:tabs>
              <w:spacing w:line="240" w:lineRule="atLeas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(</w:t>
            </w:r>
            <w:r w:rsidRPr="00567835">
              <w:rPr>
                <w:b/>
                <w:bCs/>
                <w:sz w:val="22"/>
                <w:szCs w:val="22"/>
              </w:rPr>
              <w:t>103,612</w:t>
            </w:r>
            <w:r w:rsidRPr="00567835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686,680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607,140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51,024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pStyle w:val="PlainText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93ACB" w:rsidRPr="00567835" w:rsidRDefault="00393ACB" w:rsidP="00EA49B3">
            <w:pPr>
              <w:spacing w:line="240" w:lineRule="atLeast"/>
              <w:ind w:right="5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67835">
              <w:rPr>
                <w:b/>
                <w:bCs/>
                <w:color w:val="000000"/>
                <w:sz w:val="22"/>
                <w:szCs w:val="22"/>
              </w:rPr>
              <w:t>366,506</w:t>
            </w:r>
          </w:p>
        </w:tc>
      </w:tr>
    </w:tbl>
    <w:p w:rsidR="008D0BA8" w:rsidRPr="00567835" w:rsidRDefault="008D0BA8" w:rsidP="008D0BA8">
      <w:pPr>
        <w:ind w:left="270"/>
        <w:rPr>
          <w:sz w:val="30"/>
          <w:szCs w:val="30"/>
        </w:rPr>
      </w:pPr>
    </w:p>
    <w:p w:rsidR="008D0BA8" w:rsidRPr="00567835" w:rsidRDefault="008D0BA8" w:rsidP="008D0BA8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393ACB" w:rsidRPr="00567835">
        <w:rPr>
          <w:sz w:val="20"/>
          <w:szCs w:val="20"/>
        </w:rPr>
        <w:t>187</w:t>
      </w:r>
      <w:r w:rsidRPr="00567835">
        <w:rPr>
          <w:sz w:val="20"/>
          <w:szCs w:val="20"/>
          <w:cs/>
        </w:rPr>
        <w:t xml:space="preserve"> ล้านบาท</w:t>
      </w:r>
    </w:p>
    <w:p w:rsidR="00491107" w:rsidRPr="00567835" w:rsidRDefault="00491107" w:rsidP="00491107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 xml:space="preserve">** </w:t>
      </w:r>
      <w:r w:rsidRPr="00567835">
        <w:rPr>
          <w:sz w:val="24"/>
          <w:szCs w:val="24"/>
        </w:rPr>
        <w:tab/>
      </w:r>
      <w:r w:rsidR="00433F59" w:rsidRPr="00567835">
        <w:rPr>
          <w:sz w:val="20"/>
          <w:szCs w:val="20"/>
          <w:cs/>
        </w:rPr>
        <w:t>เงินลงทุนของบริ</w:t>
      </w:r>
      <w:r w:rsidR="00D816E5" w:rsidRPr="00567835">
        <w:rPr>
          <w:sz w:val="20"/>
          <w:szCs w:val="20"/>
          <w:cs/>
        </w:rPr>
        <w:t>ษัทย่อยที่เป็นบริษัทประกันชีวิต</w:t>
      </w:r>
      <w:r w:rsidR="00433F59" w:rsidRPr="00567835">
        <w:rPr>
          <w:sz w:val="20"/>
          <w:szCs w:val="20"/>
          <w:cs/>
        </w:rPr>
        <w:t>ซึ่งส่วนใหญ่ถือไว้เพื่อให้สัมพันธ์กับหนี้สินจากสัญญาประกันภัยไม่ได้แสดงไว้ในตารางดังกล่าวข้างต้น</w:t>
      </w:r>
    </w:p>
    <w:p w:rsidR="00491107" w:rsidRPr="00567835" w:rsidRDefault="00491107" w:rsidP="00491107">
      <w:pPr>
        <w:ind w:left="540" w:hanging="270"/>
        <w:rPr>
          <w:sz w:val="20"/>
          <w:szCs w:val="20"/>
          <w:cs/>
          <w:lang w:val="th-TH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8D0BA8" w:rsidRPr="00567835" w:rsidRDefault="008D0BA8" w:rsidP="008D0BA8">
      <w:pPr>
        <w:pageBreakBefore/>
        <w:ind w:left="540" w:right="36" w:hanging="360"/>
        <w:rPr>
          <w:sz w:val="2"/>
          <w:szCs w:val="2"/>
        </w:rPr>
      </w:pPr>
    </w:p>
    <w:tbl>
      <w:tblPr>
        <w:tblW w:w="95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34"/>
        <w:gridCol w:w="838"/>
        <w:gridCol w:w="136"/>
        <w:gridCol w:w="872"/>
        <w:gridCol w:w="137"/>
        <w:gridCol w:w="830"/>
        <w:gridCol w:w="119"/>
        <w:gridCol w:w="868"/>
        <w:gridCol w:w="155"/>
        <w:gridCol w:w="826"/>
        <w:gridCol w:w="119"/>
        <w:gridCol w:w="869"/>
      </w:tblGrid>
      <w:tr w:rsidR="008D0BA8" w:rsidRPr="00567835" w:rsidTr="00F010AC">
        <w:trPr>
          <w:cantSplit/>
          <w:trHeight w:val="63"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Pr="00567835" w:rsidRDefault="008D0BA8" w:rsidP="00EA49B3">
            <w:pPr>
              <w:pStyle w:val="BodyText"/>
              <w:spacing w:line="240" w:lineRule="atLeast"/>
              <w:ind w:left="-108"/>
              <w:jc w:val="center"/>
              <w:rPr>
                <w:rFonts w:cs="Angsana New"/>
                <w:sz w:val="22"/>
                <w:szCs w:val="22"/>
              </w:rPr>
            </w:pPr>
            <w:r w:rsidRPr="00567835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Pr="00567835" w:rsidRDefault="00393ACB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2560</w:t>
            </w: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13" w:type="dxa"/>
            <w:gridSpan w:val="5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13" w:type="dxa"/>
            <w:gridSpan w:val="5"/>
            <w:shd w:val="clear" w:color="auto" w:fill="auto"/>
            <w:vAlign w:val="bottom"/>
          </w:tcPr>
          <w:p w:rsidR="008D0BA8" w:rsidRPr="00567835" w:rsidRDefault="008D0BA8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Pr="00567835" w:rsidRDefault="008D0BA8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Pr="00567835" w:rsidRDefault="008D0BA8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6C1CFA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90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</w:rPr>
              <w:t>40,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</w:rPr>
              <w:t>40,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591</w:t>
            </w:r>
          </w:p>
        </w:tc>
      </w:tr>
      <w:tr w:rsidR="006C1CFA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33,438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268,769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1,500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0"/>
                <w:tab w:val="decimal" w:pos="737"/>
              </w:tabs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303,707</w:t>
            </w:r>
          </w:p>
        </w:tc>
      </w:tr>
      <w:tr w:rsidR="006C1CFA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90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left="-54"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80,917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74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142,249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55,541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10,414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9,912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299,033</w:t>
            </w:r>
          </w:p>
        </w:tc>
      </w:tr>
      <w:tr w:rsidR="006C1CFA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174,022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302,526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74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208,852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681,160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654,506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2,021,066</w:t>
            </w:r>
          </w:p>
        </w:tc>
      </w:tr>
      <w:tr w:rsidR="006C1CFA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2,964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737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2,964</w:t>
            </w:r>
          </w:p>
        </w:tc>
      </w:tr>
      <w:tr w:rsidR="006C1CFA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207,460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655,176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74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351,101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738,201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664,920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50,503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2,667,361</w:t>
            </w:r>
          </w:p>
        </w:tc>
      </w:tr>
      <w:tr w:rsidR="006C1CFA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74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C1CFA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</w:t>
            </w:r>
            <w:r w:rsidRPr="00567835">
              <w:rPr>
                <w:sz w:val="22"/>
                <w:szCs w:val="22"/>
                <w:cs/>
              </w:rPr>
              <w:t>รับ</w:t>
            </w:r>
            <w:r w:rsidRPr="00567835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90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1,355,818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324,202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6C1CFA" w:rsidRPr="00EA49B3" w:rsidRDefault="006C1CFA" w:rsidP="00565C53">
            <w:pPr>
              <w:tabs>
                <w:tab w:val="decimal" w:pos="740"/>
              </w:tabs>
              <w:spacing w:line="240" w:lineRule="atLeast"/>
              <w:ind w:left="-54" w:right="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382,028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25,842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087,890</w:t>
            </w:r>
          </w:p>
        </w:tc>
      </w:tr>
      <w:tr w:rsidR="006C1CFA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</w:rPr>
              <w:t>21,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687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63,777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6C1CFA" w:rsidRPr="00EA49B3" w:rsidRDefault="006C1CFA" w:rsidP="00565C53">
            <w:pPr>
              <w:tabs>
                <w:tab w:val="decimal" w:pos="740"/>
              </w:tabs>
              <w:spacing w:line="240" w:lineRule="atLeast"/>
              <w:ind w:left="-54" w:right="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2,990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8,638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13,820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110,912</w:t>
            </w:r>
          </w:p>
        </w:tc>
      </w:tr>
      <w:tr w:rsidR="006C1CFA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ตราสารหนี้ที่ออกและ</w:t>
            </w:r>
            <w:r w:rsidRPr="00567835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90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556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6C1CFA" w:rsidRPr="00EA49B3" w:rsidRDefault="006C1CFA" w:rsidP="00565C53">
            <w:pPr>
              <w:tabs>
                <w:tab w:val="decimal" w:pos="740"/>
              </w:tabs>
              <w:spacing w:line="240" w:lineRule="atLeast"/>
              <w:ind w:left="-54" w:right="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25,430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49,267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75,380</w:t>
            </w:r>
          </w:p>
        </w:tc>
      </w:tr>
      <w:tr w:rsidR="006C1CFA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90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6C1CFA" w:rsidRPr="00EA49B3" w:rsidRDefault="00565C53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6C1CFA" w:rsidRPr="00EA49B3" w:rsidRDefault="006C1CFA" w:rsidP="00565C53">
            <w:pPr>
              <w:tabs>
                <w:tab w:val="decimal" w:pos="740"/>
              </w:tabs>
              <w:spacing w:line="240" w:lineRule="atLeast"/>
              <w:ind w:left="-54" w:right="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565C53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565C53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4,433</w:t>
            </w:r>
          </w:p>
        </w:tc>
      </w:tr>
      <w:tr w:rsidR="006C1CFA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</w:t>
            </w: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505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565C53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389,42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6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565C53" w:rsidP="006C1CFA">
            <w:pPr>
              <w:tabs>
                <w:tab w:val="decimal" w:pos="754"/>
              </w:tabs>
              <w:spacing w:line="240" w:lineRule="atLeast"/>
              <w:ind w:left="-54" w:right="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388,63</w:t>
            </w:r>
            <w:r w:rsidR="00A000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59,961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63,087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278,615</w:t>
            </w:r>
          </w:p>
        </w:tc>
      </w:tr>
      <w:tr w:rsidR="006C1CFA" w:rsidRPr="00567835" w:rsidTr="00F0009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9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(</w:t>
            </w: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</w:t>
            </w: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045</w:t>
            </w: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EA49B3" w:rsidRDefault="00A0001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265,750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781"/>
              </w:tabs>
              <w:spacing w:line="240" w:lineRule="atLeast"/>
              <w:ind w:left="-54" w:right="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     (</w:t>
            </w:r>
            <w:r w:rsidR="00565C5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37,53</w:t>
            </w:r>
            <w:r w:rsidR="00A000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678,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601,833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50,503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388,746</w:t>
            </w:r>
          </w:p>
        </w:tc>
      </w:tr>
    </w:tbl>
    <w:p w:rsidR="008D0BA8" w:rsidRPr="00567835" w:rsidRDefault="008D0BA8" w:rsidP="008D0BA8">
      <w:pPr>
        <w:ind w:left="270"/>
        <w:rPr>
          <w:sz w:val="30"/>
          <w:szCs w:val="30"/>
        </w:rPr>
      </w:pPr>
    </w:p>
    <w:p w:rsidR="008D0BA8" w:rsidRPr="00567835" w:rsidRDefault="008D0BA8" w:rsidP="008D0BA8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ก่อนหักค่าเผื่อหนี้สงสัยจะสูญจำนวน</w:t>
      </w:r>
      <w:r w:rsidR="009668B3" w:rsidRPr="00567835">
        <w:rPr>
          <w:sz w:val="20"/>
          <w:szCs w:val="20"/>
          <w:cs/>
        </w:rPr>
        <w:t xml:space="preserve"> </w:t>
      </w:r>
      <w:r w:rsidR="00815AF0" w:rsidRPr="00567835">
        <w:rPr>
          <w:sz w:val="20"/>
          <w:szCs w:val="20"/>
          <w:cs/>
        </w:rPr>
        <w:t>230</w:t>
      </w:r>
      <w:r w:rsidR="009668B3" w:rsidRPr="00567835">
        <w:rPr>
          <w:sz w:val="20"/>
          <w:szCs w:val="20"/>
          <w:cs/>
        </w:rPr>
        <w:t xml:space="preserve"> </w:t>
      </w:r>
      <w:r w:rsidRPr="00567835">
        <w:rPr>
          <w:sz w:val="20"/>
          <w:szCs w:val="20"/>
          <w:cs/>
        </w:rPr>
        <w:t>ล้านบาท</w:t>
      </w:r>
    </w:p>
    <w:p w:rsidR="008D0BA8" w:rsidRPr="00567835" w:rsidRDefault="008D0BA8" w:rsidP="008D0BA8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4"/>
          <w:szCs w:val="24"/>
        </w:rPr>
        <w:tab/>
      </w:r>
      <w:r w:rsidR="00FA4C4E" w:rsidRPr="00567835">
        <w:rPr>
          <w:sz w:val="20"/>
          <w:szCs w:val="20"/>
          <w:cs/>
        </w:rPr>
        <w:t>สุทธิจากรายได้รอตัดบัญชี</w:t>
      </w:r>
    </w:p>
    <w:p w:rsidR="008D0BA8" w:rsidRPr="00567835" w:rsidRDefault="008D0BA8" w:rsidP="008D0BA8">
      <w:pPr>
        <w:ind w:left="270"/>
        <w:rPr>
          <w:sz w:val="30"/>
          <w:szCs w:val="30"/>
        </w:rPr>
      </w:pPr>
    </w:p>
    <w:p w:rsidR="008D0BA8" w:rsidRPr="00567835" w:rsidRDefault="008D0BA8" w:rsidP="008D0BA8">
      <w:pPr>
        <w:ind w:left="270"/>
        <w:rPr>
          <w:sz w:val="30"/>
          <w:szCs w:val="30"/>
        </w:rPr>
      </w:pPr>
    </w:p>
    <w:p w:rsidR="008D0BA8" w:rsidRPr="00567835" w:rsidRDefault="008D0BA8" w:rsidP="008D0BA8">
      <w:pPr>
        <w:pageBreakBefore/>
        <w:ind w:right="36"/>
        <w:rPr>
          <w:sz w:val="2"/>
          <w:szCs w:val="2"/>
        </w:rPr>
      </w:pPr>
    </w:p>
    <w:tbl>
      <w:tblPr>
        <w:tblW w:w="95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34"/>
        <w:gridCol w:w="838"/>
        <w:gridCol w:w="136"/>
        <w:gridCol w:w="872"/>
        <w:gridCol w:w="137"/>
        <w:gridCol w:w="830"/>
        <w:gridCol w:w="119"/>
        <w:gridCol w:w="868"/>
        <w:gridCol w:w="155"/>
        <w:gridCol w:w="826"/>
        <w:gridCol w:w="119"/>
        <w:gridCol w:w="869"/>
      </w:tblGrid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Pr="00567835" w:rsidRDefault="008D0BA8" w:rsidP="00EA49B3">
            <w:pPr>
              <w:pStyle w:val="BodyText"/>
              <w:spacing w:line="240" w:lineRule="atLeast"/>
              <w:ind w:left="-108"/>
              <w:jc w:val="center"/>
              <w:rPr>
                <w:rFonts w:cs="Angsana New"/>
                <w:sz w:val="22"/>
                <w:szCs w:val="22"/>
              </w:rPr>
            </w:pPr>
            <w:r w:rsidRPr="00567835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Pr="00567835" w:rsidRDefault="00393ACB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2559</w:t>
            </w: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13" w:type="dxa"/>
            <w:gridSpan w:val="5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13" w:type="dxa"/>
            <w:gridSpan w:val="5"/>
            <w:shd w:val="clear" w:color="auto" w:fill="auto"/>
            <w:vAlign w:val="bottom"/>
          </w:tcPr>
          <w:p w:rsidR="008D0BA8" w:rsidRPr="00567835" w:rsidRDefault="008D0BA8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8D0BA8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Pr="00567835" w:rsidRDefault="008D0BA8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Pr="00567835" w:rsidRDefault="008D0BA8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BF2110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F2110" w:rsidRPr="00567835" w:rsidRDefault="00BF2110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BF2110" w:rsidRPr="00567835" w:rsidRDefault="00BF2110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40,317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40,317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29,292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212,444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74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2,353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40"/>
                <w:tab w:val="decimal" w:pos="737"/>
              </w:tabs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244,089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left="-54"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95,189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74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147,308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90,603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21,028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8,948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363,076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170,478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281,354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74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206,369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633,911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635,153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1,927,265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3,505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51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3,505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199,770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592,492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74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356,030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724,514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656,181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49,265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2,578,252</w:t>
            </w:r>
          </w:p>
        </w:tc>
      </w:tr>
      <w:tr w:rsidR="00393ACB" w:rsidRPr="00567835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74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</w:t>
            </w:r>
            <w:r w:rsidRPr="00567835">
              <w:rPr>
                <w:sz w:val="22"/>
                <w:szCs w:val="22"/>
                <w:cs/>
              </w:rPr>
              <w:t>รับ</w:t>
            </w:r>
            <w:r w:rsidRPr="00567835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1,206,136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399,203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74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402,310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13,805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2,021,454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21,344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48,049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74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17,364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5,086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11,936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103,779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ตราสารหนี้ที่ออกและ</w:t>
            </w:r>
            <w:r w:rsidRPr="00567835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267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74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39,483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26,891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40,012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106,653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 w:rsidP="00EA49B3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900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1,404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567835" w:rsidRDefault="00393ACB">
            <w:pPr>
              <w:tabs>
                <w:tab w:val="decimal" w:pos="74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3,571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5,005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1,227,480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448,923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754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462,728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45,812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51,948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2,236,891</w:t>
            </w:r>
          </w:p>
        </w:tc>
      </w:tr>
      <w:tr w:rsidR="00393ACB" w:rsidRPr="00567835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567835" w:rsidRDefault="00393AC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9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 (</w:t>
            </w:r>
            <w:r w:rsidRPr="00567835">
              <w:rPr>
                <w:b/>
                <w:bCs/>
                <w:sz w:val="22"/>
                <w:szCs w:val="22"/>
              </w:rPr>
              <w:t>1,027,710</w:t>
            </w:r>
            <w:r w:rsidRPr="00567835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143,569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567835" w:rsidRDefault="00393ACB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781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      (</w:t>
            </w:r>
            <w:r w:rsidRPr="00567835">
              <w:rPr>
                <w:b/>
                <w:bCs/>
                <w:sz w:val="22"/>
                <w:szCs w:val="22"/>
              </w:rPr>
              <w:t>106,698</w:t>
            </w:r>
            <w:r w:rsidRPr="00567835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678,702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604,233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567835" w:rsidRDefault="00393ACB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49,265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567835" w:rsidRDefault="00393ACB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567835" w:rsidRDefault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341,361</w:t>
            </w:r>
          </w:p>
        </w:tc>
      </w:tr>
    </w:tbl>
    <w:p w:rsidR="008D0BA8" w:rsidRPr="00567835" w:rsidRDefault="008D0BA8" w:rsidP="008D0BA8">
      <w:pPr>
        <w:ind w:left="270"/>
        <w:rPr>
          <w:sz w:val="30"/>
          <w:szCs w:val="30"/>
        </w:rPr>
      </w:pPr>
    </w:p>
    <w:p w:rsidR="008D0BA8" w:rsidRPr="00567835" w:rsidRDefault="008D0BA8" w:rsidP="008D0BA8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393ACB" w:rsidRPr="00567835">
        <w:rPr>
          <w:sz w:val="20"/>
          <w:szCs w:val="20"/>
        </w:rPr>
        <w:t>187</w:t>
      </w:r>
      <w:r w:rsidRPr="00567835">
        <w:rPr>
          <w:sz w:val="20"/>
          <w:szCs w:val="20"/>
          <w:cs/>
        </w:rPr>
        <w:t xml:space="preserve"> ล้านบาท</w:t>
      </w:r>
    </w:p>
    <w:p w:rsidR="008D0BA8" w:rsidRPr="00567835" w:rsidRDefault="008D0BA8" w:rsidP="008D0BA8">
      <w:pPr>
        <w:ind w:left="540" w:hanging="270"/>
        <w:rPr>
          <w:sz w:val="20"/>
          <w:szCs w:val="20"/>
          <w:cs/>
          <w:lang w:val="th-TH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4"/>
          <w:szCs w:val="24"/>
        </w:rPr>
        <w:tab/>
      </w:r>
      <w:r w:rsidR="00FA4C4E" w:rsidRPr="00567835">
        <w:rPr>
          <w:sz w:val="20"/>
          <w:szCs w:val="20"/>
          <w:cs/>
        </w:rPr>
        <w:t>สุทธิจากรายได้รอตัดบัญชี</w:t>
      </w:r>
    </w:p>
    <w:p w:rsidR="008D0BA8" w:rsidRPr="00567835" w:rsidRDefault="008D0BA8" w:rsidP="008D0BA8">
      <w:pPr>
        <w:ind w:left="540" w:right="-28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540"/>
        <w:jc w:val="thaiDistribute"/>
        <w:rPr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t>สัดส่วนเงินให้สินเชื่อต่อเงินรับฝาก</w:t>
      </w:r>
    </w:p>
    <w:p w:rsidR="008D0BA8" w:rsidRPr="00567835" w:rsidRDefault="008D0BA8" w:rsidP="008D0BA8">
      <w:pPr>
        <w:ind w:left="540" w:right="-28"/>
        <w:jc w:val="thaiDistribute"/>
        <w:rPr>
          <w:sz w:val="30"/>
          <w:szCs w:val="30"/>
        </w:rPr>
      </w:pPr>
    </w:p>
    <w:p w:rsidR="008D0BA8" w:rsidRPr="00567835" w:rsidRDefault="00F010AC" w:rsidP="00F010AC">
      <w:pPr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297116" w:rsidRPr="00567835">
        <w:rPr>
          <w:sz w:val="30"/>
          <w:szCs w:val="30"/>
        </w:rPr>
        <w:t xml:space="preserve">31 </w:t>
      </w:r>
      <w:r w:rsidR="00297116" w:rsidRPr="00567835">
        <w:rPr>
          <w:sz w:val="30"/>
          <w:szCs w:val="30"/>
          <w:cs/>
        </w:rPr>
        <w:t xml:space="preserve">ธันวาคม </w:t>
      </w:r>
      <w:r w:rsidR="00B356FE" w:rsidRPr="00567835">
        <w:rPr>
          <w:sz w:val="30"/>
          <w:szCs w:val="30"/>
          <w:cs/>
        </w:rPr>
        <w:t xml:space="preserve">2560 และ </w:t>
      </w:r>
      <w:r w:rsidR="00393ACB" w:rsidRPr="00567835">
        <w:rPr>
          <w:sz w:val="30"/>
          <w:szCs w:val="30"/>
        </w:rPr>
        <w:t>2559</w:t>
      </w:r>
      <w:r w:rsidR="00297116" w:rsidRPr="00567835">
        <w:rPr>
          <w:sz w:val="30"/>
          <w:szCs w:val="30"/>
          <w:cs/>
        </w:rPr>
        <w:t xml:space="preserve"> </w:t>
      </w:r>
      <w:r w:rsidR="008D0BA8" w:rsidRPr="00567835">
        <w:rPr>
          <w:sz w:val="30"/>
          <w:szCs w:val="30"/>
          <w:cs/>
        </w:rPr>
        <w:t>สัดส่วนเงินให้สิน</w:t>
      </w:r>
      <w:r w:rsidRPr="00567835">
        <w:rPr>
          <w:sz w:val="30"/>
          <w:szCs w:val="30"/>
          <w:cs/>
        </w:rPr>
        <w:t>เชื่อต่อเงินรับฝากในงบการเงินรวม</w:t>
      </w:r>
      <w:r w:rsidR="008D0BA8" w:rsidRPr="00567835">
        <w:rPr>
          <w:sz w:val="30"/>
          <w:szCs w:val="30"/>
          <w:cs/>
        </w:rPr>
        <w:t>ประกอบด้วย</w:t>
      </w:r>
    </w:p>
    <w:p w:rsidR="008D0BA8" w:rsidRPr="00567835" w:rsidRDefault="008D0BA8" w:rsidP="008D0BA8">
      <w:pPr>
        <w:ind w:left="540" w:right="-28"/>
        <w:jc w:val="thaiDistribute"/>
        <w:rPr>
          <w:sz w:val="30"/>
          <w:szCs w:val="30"/>
        </w:rPr>
      </w:pPr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3"/>
        <w:gridCol w:w="1361"/>
        <w:gridCol w:w="1249"/>
      </w:tblGrid>
      <w:tr w:rsidR="00297116" w:rsidRPr="00567835" w:rsidTr="00EA49B3">
        <w:trPr>
          <w:trHeight w:val="356"/>
        </w:trPr>
        <w:tc>
          <w:tcPr>
            <w:tcW w:w="6493" w:type="dxa"/>
            <w:shd w:val="clear" w:color="auto" w:fill="auto"/>
          </w:tcPr>
          <w:p w:rsidR="00297116" w:rsidRPr="00567835" w:rsidRDefault="00297116" w:rsidP="00F010AC">
            <w:pPr>
              <w:pStyle w:val="a"/>
              <w:snapToGrid w:val="0"/>
              <w:ind w:right="-27"/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:rsidR="00297116" w:rsidRPr="00567835" w:rsidRDefault="00393ACB" w:rsidP="00F010AC">
            <w:pPr>
              <w:ind w:left="-108" w:right="-74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2560</w:t>
            </w:r>
          </w:p>
        </w:tc>
        <w:tc>
          <w:tcPr>
            <w:tcW w:w="1249" w:type="dxa"/>
            <w:shd w:val="clear" w:color="auto" w:fill="auto"/>
          </w:tcPr>
          <w:p w:rsidR="00297116" w:rsidRPr="00567835" w:rsidRDefault="00393ACB" w:rsidP="00F010AC">
            <w:pPr>
              <w:ind w:left="-108" w:right="-74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2559</w:t>
            </w:r>
          </w:p>
        </w:tc>
      </w:tr>
      <w:tr w:rsidR="008D0BA8" w:rsidRPr="00567835" w:rsidTr="00EA49B3">
        <w:trPr>
          <w:trHeight w:val="341"/>
        </w:trPr>
        <w:tc>
          <w:tcPr>
            <w:tcW w:w="6493" w:type="dxa"/>
            <w:shd w:val="clear" w:color="auto" w:fill="auto"/>
          </w:tcPr>
          <w:p w:rsidR="008D0BA8" w:rsidRPr="00567835" w:rsidRDefault="008D0BA8" w:rsidP="00F010AC">
            <w:pPr>
              <w:snapToGrid w:val="0"/>
              <w:ind w:right="-27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8D0BA8" w:rsidRPr="00567835" w:rsidRDefault="008D0BA8" w:rsidP="00F010AC">
            <w:pPr>
              <w:ind w:left="-108" w:right="-74"/>
              <w:jc w:val="center"/>
              <w:rPr>
                <w:rFonts w:eastAsia="Angsana New"/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393ACB" w:rsidRPr="00567835" w:rsidTr="00EA49B3">
        <w:trPr>
          <w:trHeight w:val="341"/>
        </w:trPr>
        <w:tc>
          <w:tcPr>
            <w:tcW w:w="6493" w:type="dxa"/>
            <w:shd w:val="clear" w:color="auto" w:fill="auto"/>
          </w:tcPr>
          <w:p w:rsidR="00393ACB" w:rsidRPr="00567835" w:rsidRDefault="00393ACB" w:rsidP="00393ACB">
            <w:pPr>
              <w:ind w:right="-27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361" w:type="dxa"/>
            <w:shd w:val="clear" w:color="auto" w:fill="auto"/>
          </w:tcPr>
          <w:p w:rsidR="00393ACB" w:rsidRPr="00567835" w:rsidRDefault="00912085" w:rsidP="00BC63FD">
            <w:pPr>
              <w:tabs>
                <w:tab w:val="decimal" w:pos="747"/>
              </w:tabs>
              <w:ind w:left="-108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9</w:t>
            </w:r>
            <w:r w:rsidR="00A8253C">
              <w:rPr>
                <w:sz w:val="28"/>
                <w:szCs w:val="28"/>
                <w:lang w:val="en-GB"/>
              </w:rPr>
              <w:t>7.2</w:t>
            </w:r>
          </w:p>
        </w:tc>
        <w:tc>
          <w:tcPr>
            <w:tcW w:w="1249" w:type="dxa"/>
            <w:shd w:val="clear" w:color="auto" w:fill="auto"/>
          </w:tcPr>
          <w:p w:rsidR="00393ACB" w:rsidRPr="00567835" w:rsidRDefault="00393ACB" w:rsidP="00393ACB">
            <w:pPr>
              <w:tabs>
                <w:tab w:val="decimal" w:pos="747"/>
              </w:tabs>
              <w:ind w:left="-108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lang w:val="en-GB"/>
              </w:rPr>
              <w:t>95</w:t>
            </w:r>
            <w:r w:rsidRPr="00567835">
              <w:rPr>
                <w:sz w:val="28"/>
                <w:szCs w:val="28"/>
                <w:cs/>
                <w:lang w:val="en-GB"/>
              </w:rPr>
              <w:t>.</w:t>
            </w:r>
            <w:r w:rsidRPr="00567835">
              <w:rPr>
                <w:sz w:val="28"/>
                <w:szCs w:val="28"/>
                <w:lang w:val="en-GB"/>
              </w:rPr>
              <w:t>7</w:t>
            </w:r>
          </w:p>
        </w:tc>
      </w:tr>
      <w:tr w:rsidR="00393ACB" w:rsidRPr="00567835" w:rsidTr="00EA49B3">
        <w:trPr>
          <w:trHeight w:val="341"/>
        </w:trPr>
        <w:tc>
          <w:tcPr>
            <w:tcW w:w="6493" w:type="dxa"/>
            <w:shd w:val="clear" w:color="auto" w:fill="auto"/>
          </w:tcPr>
          <w:p w:rsidR="00393ACB" w:rsidRPr="00567835" w:rsidRDefault="00393ACB" w:rsidP="00393ACB">
            <w:pPr>
              <w:tabs>
                <w:tab w:val="left" w:pos="72"/>
              </w:tabs>
              <w:ind w:right="-27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สัดส่วนเงินให้สินเชื่อต่อเงินรับฝากและตั๋วแลกเงิน (งบการเงินรวม)</w:t>
            </w:r>
          </w:p>
        </w:tc>
        <w:tc>
          <w:tcPr>
            <w:tcW w:w="1361" w:type="dxa"/>
            <w:shd w:val="clear" w:color="auto" w:fill="auto"/>
          </w:tcPr>
          <w:p w:rsidR="00393ACB" w:rsidRPr="00567835" w:rsidRDefault="00912085" w:rsidP="00393ACB">
            <w:pPr>
              <w:tabs>
                <w:tab w:val="decimal" w:pos="747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9</w:t>
            </w:r>
            <w:r w:rsidR="00A8253C">
              <w:rPr>
                <w:sz w:val="28"/>
                <w:szCs w:val="28"/>
              </w:rPr>
              <w:t>7.2</w:t>
            </w:r>
          </w:p>
        </w:tc>
        <w:tc>
          <w:tcPr>
            <w:tcW w:w="1249" w:type="dxa"/>
            <w:shd w:val="clear" w:color="auto" w:fill="auto"/>
          </w:tcPr>
          <w:p w:rsidR="00393ACB" w:rsidRPr="00567835" w:rsidRDefault="00393ACB" w:rsidP="00393ACB">
            <w:pPr>
              <w:tabs>
                <w:tab w:val="decimal" w:pos="747"/>
              </w:tabs>
              <w:ind w:lef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lang w:val="en-GB"/>
              </w:rPr>
              <w:t>95</w:t>
            </w:r>
            <w:r w:rsidRPr="00567835">
              <w:rPr>
                <w:sz w:val="28"/>
                <w:szCs w:val="28"/>
                <w:cs/>
                <w:lang w:val="en-GB"/>
              </w:rPr>
              <w:t>.</w:t>
            </w:r>
            <w:r w:rsidRPr="00567835">
              <w:rPr>
                <w:sz w:val="28"/>
                <w:szCs w:val="28"/>
                <w:lang w:val="en-GB"/>
              </w:rPr>
              <w:t>7</w:t>
            </w:r>
          </w:p>
        </w:tc>
      </w:tr>
    </w:tbl>
    <w:p w:rsidR="008D0BA8" w:rsidRPr="00567835" w:rsidRDefault="008D0BA8" w:rsidP="008D0BA8">
      <w:pPr>
        <w:ind w:left="540" w:right="-28"/>
        <w:jc w:val="thaiDistribute"/>
        <w:rPr>
          <w:sz w:val="30"/>
          <w:szCs w:val="30"/>
        </w:rPr>
      </w:pPr>
    </w:p>
    <w:p w:rsidR="00997D89" w:rsidRPr="00567835" w:rsidRDefault="00A24A62" w:rsidP="00997D89">
      <w:pPr>
        <w:ind w:left="1080" w:right="-115" w:hanging="540"/>
        <w:jc w:val="thaiDistribute"/>
        <w:rPr>
          <w:sz w:val="30"/>
          <w:szCs w:val="30"/>
          <w:highlight w:val="yellow"/>
        </w:rPr>
      </w:pPr>
      <w:r w:rsidRPr="00567835">
        <w:rPr>
          <w:sz w:val="30"/>
          <w:szCs w:val="30"/>
          <w:cs/>
        </w:rPr>
        <w:br w:type="page"/>
      </w:r>
      <w:r w:rsidR="00E029F7" w:rsidRPr="00567835">
        <w:rPr>
          <w:sz w:val="30"/>
          <w:szCs w:val="30"/>
        </w:rPr>
        <w:lastRenderedPageBreak/>
        <w:t>4</w:t>
      </w:r>
      <w:r w:rsidR="00997D89" w:rsidRPr="00567835">
        <w:rPr>
          <w:sz w:val="30"/>
          <w:szCs w:val="30"/>
          <w:cs/>
        </w:rPr>
        <w:t>.</w:t>
      </w:r>
      <w:r w:rsidR="00997D89" w:rsidRPr="00567835">
        <w:rPr>
          <w:sz w:val="30"/>
          <w:szCs w:val="30"/>
        </w:rPr>
        <w:t>6</w:t>
      </w:r>
      <w:r w:rsidR="00997D89" w:rsidRPr="00567835">
        <w:rPr>
          <w:sz w:val="30"/>
          <w:szCs w:val="30"/>
        </w:rPr>
        <w:tab/>
      </w:r>
      <w:r w:rsidR="009C51DD" w:rsidRPr="00567835">
        <w:rPr>
          <w:sz w:val="30"/>
          <w:szCs w:val="30"/>
          <w:cs/>
        </w:rPr>
        <w:t>ความเสี่ยงด้านการ</w:t>
      </w:r>
      <w:r w:rsidR="00997D89" w:rsidRPr="00567835">
        <w:rPr>
          <w:sz w:val="30"/>
          <w:szCs w:val="30"/>
          <w:cs/>
        </w:rPr>
        <w:t>ประกันภัย</w:t>
      </w:r>
    </w:p>
    <w:p w:rsidR="00997D89" w:rsidRPr="00567835" w:rsidRDefault="00997D89" w:rsidP="00335F65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ความเสี่ยงในการสูญเสียที่เกิดจากเหตุการณ์ที่ไม่คาดคิด การเบี่ยงเบนไปจากข้อสมมติตามหลักคณิตศาสตร์ประกันภัย ระดับและระยะเวลาของการเรียกร้องค่าสินไหม พฤติกรรมผู้ถือกรมธรรม์ ค่าใช้จ่ายต่าง ๆ ที่เกิดขึ้นในการรับประกัน รวมถึงการกำหนดราคาที่ผิดพลาด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ความเสี่ยงด้านการออกแบบผลิตภัณฑ์และการกำหนดราคาที่ผิดพลาด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ind w:left="1080" w:right="-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ความเสี่ยงด้านการออกแบบผลิตภัณฑ์และการกำหนดราคาที่ผิดพลาด คือข้อผิดพลาดที่อาจจะเกิดขึ้นในกระบวนการพัฒนาผลิตภัณฑ์ประกันภัย ความไม่เพียงพอของการประเมินความเสี่ยง และ/หรือ การใช้</w:t>
      </w:r>
      <w:r w:rsidRPr="00567835">
        <w:rPr>
          <w:sz w:val="30"/>
          <w:szCs w:val="30"/>
          <w:cs/>
        </w:rPr>
        <w:br/>
        <w:t>ข้อสมมติที่คลาดเคลื่อนในการกำหนดราคาของผลิตภัณฑ์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7835">
        <w:rPr>
          <w:rFonts w:ascii="Angsana New" w:hAnsi="Angsana New" w:cs="Angsana New"/>
          <w:sz w:val="30"/>
          <w:szCs w:val="30"/>
          <w:cs/>
        </w:rPr>
        <w:t>ผลิตภัณฑ์ใหม่ทั้งหมดจะถูกอนุมัติโดยคณะกรรมการอนุมัติผลิตภัณฑ์ ซึ่งประกอบไปด้วย ผู้บริหารระดับสูงของบริษัทย่อย และผู้มีส่วนได้เสียอื่น ๆ ที่เกี่ยวข้อง คณะกรรมการอนุมัติผลิตภัณฑ์จะช่วยสร้างความเชื่อมั่นในการกำหนดราคาเบี้ยประกันและการออกแบบผลิตภัณฑ์ใหม่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 w:right="-3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ข้อสมมติในการกำหนดราคาจะถูกสอบทานอย่างสม่ำเสมอ เพื่อให้รวมถึงประสบการณ์ทางคณิตศาสตร์ประกันภัยที่เป็นปัจจุบันและสะท้อนถึงสภาวะแวดล้อมทางเศรษฐกิจและธุรกิจโดยทั่วไป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 w:right="15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เมื่อผลิตภัณฑ์ได้ถูกวางขายแล้ว ผลตอบแทนและประสบการณ์ทางคณิตศาสตร์ประกันภัยจะถูกกำกับดูแลและรายงานอย่างสม่ำเสมอ เพื่อให้มั่นใจได้ว่าจะมีการดำเนินการที่เหมาะสมเมื่อมีความจำเป็น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ความเสี่ยงด้านการพิจารณารับประกัน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 w:right="-9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ความเสี่ยงด้านการพิจารณารับประกันเกิดขึ้นจากการประเมินความเสี่ยงไม่ถูกต้องเหมาะสมในการพิจารณารับประกัน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 w:right="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7835">
        <w:rPr>
          <w:rFonts w:ascii="Angsana New" w:hAnsi="Angsana New" w:cs="Angsana New"/>
          <w:sz w:val="30"/>
          <w:szCs w:val="30"/>
          <w:cs/>
        </w:rPr>
        <w:t>บริษัทย่อยมีกระบวนการพิจารณารับประกันโดยการแบ่งแยกประเภทผู้ขอเอาประกันตามประวัติการรักษาสุขภาพ อาชีพ เป็นต้น โดยความคุ้มครองและเบี้ยประกันจะแตกต่างตามประเภทผู้เอาประกัน ซึ่งสะท้อนถึงระดับความเสี่ยงที่แตกต่างกัน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bookmarkStart w:id="0" w:name="_Toc293479847"/>
      <w:bookmarkStart w:id="1" w:name="_Toc319940305"/>
      <w:bookmarkStart w:id="2" w:name="_Toc441670687"/>
      <w:bookmarkStart w:id="3" w:name="_Toc442004311"/>
      <w:bookmarkStart w:id="4" w:name="_Toc442006197"/>
      <w:bookmarkStart w:id="5" w:name="_Toc444237931"/>
    </w:p>
    <w:bookmarkEnd w:id="0"/>
    <w:bookmarkEnd w:id="1"/>
    <w:bookmarkEnd w:id="2"/>
    <w:bookmarkEnd w:id="3"/>
    <w:bookmarkEnd w:id="4"/>
    <w:bookmarkEnd w:id="5"/>
    <w:p w:rsidR="00E029F7" w:rsidRPr="00567835" w:rsidRDefault="00E029F7" w:rsidP="00E029F7">
      <w:pPr>
        <w:ind w:left="1080" w:right="-115"/>
        <w:jc w:val="thaiDistribute"/>
        <w:rPr>
          <w:i/>
          <w:iCs/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br w:type="page"/>
      </w:r>
      <w:r w:rsidRPr="00567835">
        <w:rPr>
          <w:i/>
          <w:iCs/>
          <w:sz w:val="30"/>
          <w:szCs w:val="30"/>
          <w:cs/>
        </w:rPr>
        <w:lastRenderedPageBreak/>
        <w:t>ความเสี่ยงด้านอัตรามรณะและอัตราการเจ็บป่วยทุพพลภาพ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ความเสี่ยงด้านอัตรามรณะและอัตราการเจ็บป่วยทุพพลภาพ คือโอกาสที่ความถี่หรือระดับของการเรียกร้องค่าสินไหมทดแทนที่เกิดจากสัญญาประกันภัยมากกว่าระดับที่ได้ตั้งข้อสมมติไว้เมื่อบริษัทได้กำหนดราคาผลิตภัณฑ์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บริษัทย่อยอาจได้รับผลกระทบจากการเรียกร้องค่าสินไหมทดแทนของผู้ถือกรมธรรม์สูงขึ้น อันเกิดจากการเปลี่ยนแปลงในความคาดหมายของการใช้ชีวิตและสุขภาพของผู้ถือกรมธรรม์ หรือจากอุบัติภัยทั้งที่เกิดตามธรรมชาติและจากมนุษย์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 xml:space="preserve">แนวโน้มของค่าสินไหมทดแทนถูกกำกับดูแลอย่างสม่ำเสมอ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ความเสี่ยงที่อยู่นอกเหนือจากขีดความสามารถในการรับประกันจะถูกถ่ายโอนไปยังบริษัทเอาประกันภัยต่อ อัตรามรณะและอัตราการเจ็บป่วยทุพพลภาพจะถูกตรวจสอบเพื่อสร้างความเชื่อมั่นว่าข้อสมมติของบริษัทย่อยมีความเหมาะสม 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ind w:left="1080" w:right="-115"/>
        <w:jc w:val="thaiDistribute"/>
        <w:rPr>
          <w:i/>
          <w:iCs/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t>ความเสี่ยงด้านพฤติกรรมของผู้ถือกรมธรรม์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7835">
        <w:rPr>
          <w:rFonts w:ascii="Angsana New" w:hAnsi="Angsana New" w:cs="Angsana New"/>
          <w:sz w:val="30"/>
          <w:szCs w:val="30"/>
          <w:cs/>
        </w:rPr>
        <w:t>ความเสี่ยงที่เกิดจากผู้ถือกรมธรรม์อาจยกเลิกกรมธรรม์เนื่องจากไม่สามารถชำระเบี้ยต่อไป หรือลดค่าเบี้ยประกัน หรือมีการขอเวนคืนกรมธรรม์ก่อนครบกำหนดหรือเพื่อที่จะขอรับความคุ้มครองหรือสินไหมทดแทนซึ่งผู้ถือกรมธรรม์ไม่มีสิทธิที่จะได้รับ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ความคงอยู่ของกรมธรรม์จะถูกกำกับดูแลผ่านรายงานและการวิเคราะห์อย่างครอบคลุม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กระบวนการพิจารณารับประกันและการจัดการสินไหมทดแทนได้ถูกกำหนดขึ้นเพื่อที่จะหลีกเลี่ยงพฤติกรรมฉ้อโกงจากผู้ถือกรมธรรม์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การกระจุกตัวของความเสี่ยงด้านการประกันภัย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การกระจุกตัวของความเสี่ยงอาจเกิดขึ้นจากเหตุการณ์ใดเหตุการณ์หนึ่งหรือหลายเหตุการณ์สืบเนื่องกันที่สามารถส่งผลกระทบอย่างมากต่อหนี้สินจากสัญญาประกันภัยของบริษัทย่อย</w:t>
      </w:r>
    </w:p>
    <w:p w:rsidR="00E029F7" w:rsidRPr="00567835" w:rsidRDefault="00E029F7" w:rsidP="00E029F7">
      <w:pPr>
        <w:ind w:left="1080"/>
        <w:jc w:val="thaiDistribute"/>
        <w:rPr>
          <w:sz w:val="30"/>
          <w:szCs w:val="30"/>
          <w:lang w:eastAsia="en-US"/>
        </w:rPr>
      </w:pPr>
      <w:r w:rsidRPr="00567835">
        <w:rPr>
          <w:sz w:val="30"/>
          <w:szCs w:val="30"/>
          <w:cs/>
        </w:rPr>
        <w:br w:type="page"/>
      </w:r>
      <w:r w:rsidRPr="00567835">
        <w:rPr>
          <w:sz w:val="30"/>
          <w:szCs w:val="30"/>
          <w:cs/>
        </w:rPr>
        <w:lastRenderedPageBreak/>
        <w:t xml:space="preserve">สัญญาประกันภัยของบริษัทย่อยโดยส่วนใหญ่เป็นกรมธรรม์ประกันชีวิตชนิดไม่ร่วมรับเงินปันผล และมีการประกันผลประโยชน์ที่จะได้รับ ซึ่งความเสี่ยงของบริษัทย่อยขึ้นอยู่กับระดับของการประกันผลประโยชน์ตามที่กำหนดไว้ในสัญญา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 </w:t>
      </w:r>
    </w:p>
    <w:p w:rsidR="00E029F7" w:rsidRPr="00567835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8"/>
          <w:szCs w:val="28"/>
        </w:rPr>
      </w:pPr>
    </w:p>
    <w:p w:rsidR="00E029F7" w:rsidRPr="00567835" w:rsidRDefault="00E029F7" w:rsidP="00E029F7">
      <w:pPr>
        <w:ind w:left="108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66377B" w:rsidRPr="00567835">
        <w:rPr>
          <w:sz w:val="30"/>
          <w:szCs w:val="30"/>
          <w:cs/>
        </w:rPr>
        <w:t>31 ธันวาคม</w:t>
      </w:r>
      <w:r w:rsidR="008507F6" w:rsidRPr="00567835">
        <w:rPr>
          <w:sz w:val="30"/>
          <w:szCs w:val="30"/>
          <w:cs/>
        </w:rPr>
        <w:t xml:space="preserve"> </w:t>
      </w:r>
      <w:r w:rsidR="008507F6"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อัตราดอกเบี้ยคิดลดเพื่อการทดสอบความเพียงพอของหนี้สินตามที่ได้ปฏิบัติโดยทั่วไปในอุตสาหกรรม ใช้ค่าเฉลี่ยถ่วงน้ำหนักของอัตราดอกเบี้ยสำหรับแปดไตรมาสของพันธบัตรรัฐบาลที่ไม่มีดอกเบี้ยของประเทศไทยบวกด้วยค่าชดเชยความเสี่ยงจากสภาพคล่องสำหรับแต่ละช่วงระยะเวลาตามหลักเกณฑ์ของทางการ ค่าชดเชยความเสี่ยงจากสภาพคล่องสอดคล้องกันกับแนวทางปฏิบัติโดยทั่วไปในอุตสาหกรรม เช่น อยู่ระหว่าง </w:t>
      </w:r>
      <w:r w:rsidR="006B5F87" w:rsidRPr="00567835">
        <w:rPr>
          <w:sz w:val="30"/>
          <w:szCs w:val="30"/>
        </w:rPr>
        <w:t>25</w:t>
      </w:r>
      <w:r w:rsidR="00462998" w:rsidRPr="00567835">
        <w:rPr>
          <w:sz w:val="30"/>
          <w:szCs w:val="30"/>
          <w:cs/>
        </w:rPr>
        <w:t xml:space="preserve"> - </w:t>
      </w:r>
      <w:r w:rsidR="00D4138E" w:rsidRPr="00567835">
        <w:rPr>
          <w:sz w:val="30"/>
          <w:szCs w:val="30"/>
        </w:rPr>
        <w:t>4</w:t>
      </w:r>
      <w:r w:rsidR="006B5F87" w:rsidRPr="00567835">
        <w:rPr>
          <w:sz w:val="30"/>
          <w:szCs w:val="30"/>
        </w:rPr>
        <w:t>2</w:t>
      </w:r>
      <w:r w:rsidRPr="00567835">
        <w:rPr>
          <w:sz w:val="30"/>
          <w:szCs w:val="30"/>
          <w:cs/>
        </w:rPr>
        <w:t xml:space="preserve"> จุดพื้นฐาน ณ </w:t>
      </w:r>
      <w:r w:rsidR="001B0063" w:rsidRPr="00567835">
        <w:rPr>
          <w:sz w:val="30"/>
          <w:szCs w:val="30"/>
          <w:cs/>
        </w:rPr>
        <w:t>วันที่ 31 ธันวาคม</w:t>
      </w:r>
      <w:r w:rsidR="00462998" w:rsidRPr="00567835">
        <w:rPr>
          <w:sz w:val="30"/>
          <w:szCs w:val="30"/>
        </w:rPr>
        <w:t xml:space="preserve"> 2560</w:t>
      </w:r>
      <w:r w:rsidR="008507F6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 </w:t>
      </w:r>
      <w:r w:rsidR="006B5F87" w:rsidRPr="00567835">
        <w:rPr>
          <w:sz w:val="30"/>
          <w:szCs w:val="30"/>
        </w:rPr>
        <w:t>8</w:t>
      </w:r>
      <w:r w:rsidRPr="00567835">
        <w:rPr>
          <w:sz w:val="30"/>
          <w:szCs w:val="30"/>
          <w:cs/>
        </w:rPr>
        <w:t xml:space="preserve"> จุดพื้นฐานจากอัตราดอกเบี้ยตลาด ณ ปัจจุบันจะไม่ส่งผลให้เกิดรายการปรับปรุงจากการทดสอบความเพียงพอของหนี้สิน </w:t>
      </w:r>
    </w:p>
    <w:p w:rsidR="00E029F7" w:rsidRPr="00567835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8"/>
          <w:szCs w:val="28"/>
        </w:rPr>
      </w:pPr>
    </w:p>
    <w:p w:rsidR="00E029F7" w:rsidRPr="00567835" w:rsidRDefault="00E029F7" w:rsidP="00E029F7">
      <w:pPr>
        <w:pStyle w:val="ListParagraph"/>
        <w:tabs>
          <w:tab w:val="left" w:pos="540"/>
        </w:tabs>
        <w:ind w:left="108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67835">
        <w:rPr>
          <w:rFonts w:ascii="Angsana New" w:hAnsi="Angsana New" w:cs="Angsana New"/>
          <w:i/>
          <w:iCs/>
          <w:sz w:val="30"/>
          <w:szCs w:val="30"/>
          <w:cs/>
        </w:rPr>
        <w:t>การบริหารจัดการทุนของบริษัทย่อยที่เป็นบริษัทประกันชีวิต</w:t>
      </w:r>
    </w:p>
    <w:p w:rsidR="00E029F7" w:rsidRPr="00567835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6"/>
          <w:szCs w:val="26"/>
        </w:rPr>
      </w:pPr>
    </w:p>
    <w:p w:rsidR="00E029F7" w:rsidRPr="00567835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นโยบายการบริหารจัดการทุนของบริษัทย่อยคือการรักษาความมั่นคงของเงินกองทุนให้เพียงพอต่อภาระผูกพันของผู้ถือกรมธรรม์ประกันภัย และตามที่กำหนดโดยสำนักงานคณะกรรมการกำกับและส่งเสริมการประกอบธุรกิจประกันภัย อีกทั้งเพื่อสร้างมูลค่าให้กับผู้ถือหุ้น ส่งมอบผลตอบแทนที่ยั่งยืนแก่ผู้ถือหุ้น และส่งเสริมการเจริญเติบโตของธุรกิจในอนาคต</w:t>
      </w:r>
    </w:p>
    <w:p w:rsidR="00E029F7" w:rsidRPr="00567835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6"/>
          <w:szCs w:val="26"/>
        </w:rPr>
      </w:pPr>
    </w:p>
    <w:p w:rsidR="00E029F7" w:rsidRPr="00567835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 xml:space="preserve">ทั้งนี้ตามที่กำหนดโดยสำนักงานคณะกรรมการกำกับและส่งเสริมการประกอบธุรกิจประกันภัย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 </w:t>
      </w:r>
      <w:r w:rsidRPr="00567835">
        <w:rPr>
          <w:rFonts w:ascii="Angsana New" w:hAnsi="Angsana New" w:cs="Angsana New"/>
          <w:sz w:val="30"/>
          <w:szCs w:val="30"/>
        </w:rPr>
        <w:t xml:space="preserve">140 </w:t>
      </w:r>
      <w:r w:rsidRPr="00567835">
        <w:rPr>
          <w:rFonts w:ascii="Angsana New" w:hAnsi="Angsana New" w:cs="Angsana New"/>
          <w:sz w:val="30"/>
          <w:szCs w:val="30"/>
          <w:cs/>
        </w:rPr>
        <w:t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 กับส่วนที่ดำรงไว้โดยผู้รับประกันภัย ซึ่งเป็นนโยบายของบริษัทย่อย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:rsidR="00E029F7" w:rsidRPr="00567835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6"/>
          <w:szCs w:val="26"/>
        </w:rPr>
      </w:pPr>
    </w:p>
    <w:p w:rsidR="00FD51AF" w:rsidRPr="00567835" w:rsidRDefault="00FD51AF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E029F7" w:rsidRPr="00567835" w:rsidRDefault="00E029F7" w:rsidP="00E029F7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lastRenderedPageBreak/>
        <w:t>วัตถุประสงค์ของบริษัทย่อยในการบริหารทุนนั้นเพื่อดำรงไว้ซึ่งความสามารถในการดำเนินงานอย่างต่อเนื่อง เพื่อปกป้อง</w:t>
      </w:r>
      <w:r w:rsidRPr="00567835">
        <w:rPr>
          <w:rFonts w:ascii="Angsana New" w:hAnsi="Angsana New" w:cs="Angsana New"/>
          <w:spacing w:val="-4"/>
          <w:sz w:val="30"/>
          <w:szCs w:val="30"/>
          <w:cs/>
        </w:rPr>
        <w:t>ผู้เอาประกัน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Pr="00567835">
        <w:rPr>
          <w:rFonts w:ascii="Angsana New" w:hAnsi="Angsana New" w:cs="Angsana New"/>
          <w:sz w:val="30"/>
          <w:szCs w:val="30"/>
          <w:cs/>
        </w:rPr>
        <w:t>ของทุนที่เหมาะสมเพื่อลดต้นทุนทางการเงินของทุน</w:t>
      </w:r>
    </w:p>
    <w:p w:rsidR="00E029F7" w:rsidRPr="00567835" w:rsidRDefault="00E029F7" w:rsidP="00E029F7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ind w:left="108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ในการดำรงไว้หรือปรับโครงสร้างของทุน บริษัทย่อยอาจปรับนโยบายการจ่ายเงินปันผลให้กับผู้ถือหุ้น การคืนทุนให้แก่</w:t>
      </w:r>
      <w:r w:rsidRPr="00567835">
        <w:rPr>
          <w:sz w:val="30"/>
          <w:szCs w:val="30"/>
          <w:cs/>
        </w:rPr>
        <w:t>ผู้ถือหุ้น และการออกหุ้นใหม่</w:t>
      </w:r>
    </w:p>
    <w:p w:rsidR="00E029F7" w:rsidRPr="00567835" w:rsidRDefault="00E029F7" w:rsidP="00E029F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highlight w:val="lightGray"/>
          <w:lang w:bidi="th-TH"/>
        </w:rPr>
      </w:pPr>
    </w:p>
    <w:p w:rsidR="00E029F7" w:rsidRPr="00567835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นอกจากนี้ในระหว่าง</w:t>
      </w:r>
      <w:r w:rsidR="00EB7A0D" w:rsidRPr="00567835">
        <w:rPr>
          <w:rFonts w:ascii="Angsana New" w:hAnsi="Angsana New" w:cs="Angsana New"/>
          <w:sz w:val="30"/>
          <w:szCs w:val="30"/>
          <w:cs/>
        </w:rPr>
        <w:t>ปี</w:t>
      </w:r>
      <w:r w:rsidRPr="00567835">
        <w:rPr>
          <w:rFonts w:ascii="Angsana New" w:hAnsi="Angsana New" w:cs="Angsana New"/>
          <w:sz w:val="30"/>
          <w:szCs w:val="30"/>
          <w:cs/>
        </w:rPr>
        <w:t>ไม่มีการเปลี่ยนแปลงในวิธีการบริหารจัดการทุนของบริษัทย่อย</w:t>
      </w:r>
    </w:p>
    <w:p w:rsidR="00E029F7" w:rsidRPr="00567835" w:rsidRDefault="00E029F7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:rsidR="008D0BA8" w:rsidRPr="00567835" w:rsidRDefault="00E029F7" w:rsidP="008D0BA8">
      <w:pPr>
        <w:tabs>
          <w:tab w:val="left" w:pos="540"/>
        </w:tabs>
        <w:spacing w:line="160" w:lineRule="atLeast"/>
        <w:jc w:val="thaiDistribute"/>
        <w:rPr>
          <w:spacing w:val="-6"/>
          <w:sz w:val="26"/>
          <w:szCs w:val="26"/>
        </w:rPr>
      </w:pPr>
      <w:r w:rsidRPr="00567835">
        <w:rPr>
          <w:b/>
          <w:bCs/>
          <w:spacing w:val="-4"/>
          <w:sz w:val="30"/>
          <w:szCs w:val="30"/>
        </w:rPr>
        <w:t>5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มูลค่ายุติธรรมของ</w:t>
      </w:r>
      <w:r w:rsidR="00A40664" w:rsidRPr="00567835">
        <w:rPr>
          <w:b/>
          <w:bCs/>
          <w:spacing w:val="-4"/>
          <w:sz w:val="30"/>
          <w:szCs w:val="30"/>
          <w:cs/>
        </w:rPr>
        <w:t>สินทรัพย์และหนี้สิน</w:t>
      </w:r>
    </w:p>
    <w:p w:rsidR="009A293A" w:rsidRPr="00567835" w:rsidRDefault="009A293A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highlight w:val="lightGray"/>
          <w:lang w:bidi="th-TH"/>
        </w:rPr>
      </w:pPr>
    </w:p>
    <w:p w:rsidR="009A293A" w:rsidRPr="00567835" w:rsidRDefault="00C17DE1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Cs w:val="22"/>
          <w:cs/>
          <w:lang w:bidi="th-TH"/>
        </w:rPr>
      </w:pPr>
      <w:r w:rsidRPr="00567835">
        <w:rPr>
          <w:rFonts w:ascii="Angsana New" w:hAnsi="Angsana New" w:cs="Angsana New"/>
          <w:sz w:val="30"/>
          <w:szCs w:val="30"/>
          <w:cs/>
          <w:lang w:val="en-US" w:bidi="th-TH"/>
        </w:rPr>
        <w:t>ธนาคารและบริษัทย่อย</w:t>
      </w:r>
      <w:r w:rsidR="009A293A"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9A293A" w:rsidRPr="00567835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="008B2ABA" w:rsidRPr="00567835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</w:t>
      </w:r>
      <w:r w:rsidR="008B2ABA"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โดยตรงต่อผู้บริหารสูงสุดทางด้านการเงิน </w:t>
      </w:r>
    </w:p>
    <w:p w:rsidR="009A293A" w:rsidRPr="00567835" w:rsidRDefault="009A293A" w:rsidP="009A293A">
      <w:pPr>
        <w:pStyle w:val="BodyText"/>
        <w:shd w:val="clear" w:color="auto" w:fill="FFFFFF"/>
        <w:ind w:left="540"/>
        <w:jc w:val="both"/>
        <w:rPr>
          <w:rFonts w:cs="Angsana New"/>
          <w:sz w:val="30"/>
          <w:szCs w:val="30"/>
        </w:rPr>
      </w:pPr>
    </w:p>
    <w:p w:rsidR="009A293A" w:rsidRPr="00567835" w:rsidRDefault="009A293A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="00854EC2" w:rsidRPr="00567835">
        <w:rPr>
          <w:rFonts w:ascii="Angsana New" w:hAnsi="Angsana New" w:cs="Angsana New"/>
          <w:sz w:val="30"/>
          <w:szCs w:val="30"/>
          <w:cs/>
          <w:lang w:bidi="th-TH"/>
        </w:rPr>
        <w:t>มีการ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ทบทวนข้อมูลที่ไม่สามารถสังเกตได้ และปรับปรุงการวัดมูลค่าที่มีนัยสำคัญอย่างสม่ำเสมอ หาก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t>มีการ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t>เพื่อวัดมูลค่ายุติธรรม เช่น ราคาจากนายหน้า หรือ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การตั้งราคา 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กลุ่มผู้ประเมินได้ประเม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t>ินหลักฐานที่ได้มาจากบุคคลที่สามที่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t>เกี่ยวกับ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</w:t>
      </w:r>
      <w:r w:rsidR="00CD3F70" w:rsidRPr="00567835">
        <w:rPr>
          <w:rFonts w:ascii="Angsana New" w:hAnsi="Angsana New" w:cs="Angsana New"/>
          <w:sz w:val="30"/>
          <w:szCs w:val="30"/>
          <w:cs/>
          <w:lang w:bidi="th-TH"/>
        </w:rPr>
        <w:t>รวมถึงการจัดลำ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t>ดับชั้นของมูลค่ายุติธรรมว่า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t>ไว้ในมาตรฐานการรายงานทางการเงิน</w:t>
      </w:r>
      <w:r w:rsidR="00EB0156" w:rsidRPr="00567835">
        <w:rPr>
          <w:rFonts w:ascii="Angsana New" w:hAnsi="Angsana New" w:cs="Angsana New"/>
          <w:sz w:val="30"/>
          <w:szCs w:val="30"/>
          <w:cs/>
          <w:lang w:bidi="th-TH"/>
        </w:rPr>
        <w:t>อย่างเหมาะสม</w:t>
      </w:r>
    </w:p>
    <w:p w:rsidR="009A293A" w:rsidRPr="00567835" w:rsidRDefault="009A293A" w:rsidP="009A293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9A293A" w:rsidRPr="00567835" w:rsidRDefault="009A293A" w:rsidP="009A293A">
      <w:pPr>
        <w:pStyle w:val="BodyText"/>
        <w:shd w:val="clear" w:color="auto" w:fill="FFFFFF"/>
        <w:ind w:left="540"/>
        <w:jc w:val="both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ประเด็นปัญหา</w:t>
      </w:r>
      <w:r w:rsidR="00EB0156" w:rsidRPr="00567835">
        <w:rPr>
          <w:rFonts w:cs="Angsana New"/>
          <w:sz w:val="30"/>
          <w:szCs w:val="30"/>
          <w:cs/>
        </w:rPr>
        <w:t>ของการวัดมูลค่า</w:t>
      </w:r>
      <w:r w:rsidRPr="00567835">
        <w:rPr>
          <w:rFonts w:cs="Angsana New"/>
          <w:sz w:val="30"/>
          <w:szCs w:val="30"/>
          <w:cs/>
        </w:rPr>
        <w:t>ที่มีนัยสำคัญจะถูกรายงานต่อคณะกรรมการตรวจสอบของ</w:t>
      </w:r>
      <w:r w:rsidR="00C17DE1" w:rsidRPr="00567835">
        <w:rPr>
          <w:rFonts w:cs="Angsana New"/>
          <w:sz w:val="30"/>
          <w:szCs w:val="30"/>
          <w:cs/>
        </w:rPr>
        <w:t>ธนาคารและบริษัทย่อย</w:t>
      </w:r>
    </w:p>
    <w:p w:rsidR="009A293A" w:rsidRPr="00567835" w:rsidRDefault="009A293A" w:rsidP="009A293A">
      <w:pPr>
        <w:pStyle w:val="BodyText"/>
        <w:shd w:val="clear" w:color="auto" w:fill="FFFFFF"/>
        <w:ind w:left="540"/>
        <w:jc w:val="both"/>
        <w:rPr>
          <w:rFonts w:cs="Angsana New"/>
          <w:sz w:val="30"/>
          <w:szCs w:val="30"/>
        </w:rPr>
      </w:pPr>
    </w:p>
    <w:p w:rsidR="009A293A" w:rsidRPr="00567835" w:rsidRDefault="009A293A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pacing w:val="-6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C17DE1" w:rsidRPr="00567835">
        <w:rPr>
          <w:rFonts w:cs="Angsana New"/>
          <w:sz w:val="30"/>
          <w:szCs w:val="30"/>
          <w:cs/>
        </w:rPr>
        <w:t>ธนาคารและบริษัทย่อย</w:t>
      </w:r>
      <w:r w:rsidR="00EB0156" w:rsidRPr="00567835">
        <w:rPr>
          <w:rFonts w:cs="Angsana New"/>
          <w:sz w:val="30"/>
          <w:szCs w:val="30"/>
          <w:cs/>
        </w:rPr>
        <w:t>ได้</w:t>
      </w:r>
      <w:r w:rsidRPr="00567835">
        <w:rPr>
          <w:rFonts w:cs="Angsana New"/>
          <w:sz w:val="30"/>
          <w:szCs w:val="30"/>
          <w:cs/>
        </w:rPr>
        <w:t>ใช้ข้อมูลที่</w:t>
      </w:r>
      <w:r w:rsidR="00EB0156" w:rsidRPr="00567835">
        <w:rPr>
          <w:rFonts w:cs="Angsana New"/>
          <w:sz w:val="30"/>
          <w:szCs w:val="30"/>
          <w:cs/>
        </w:rPr>
        <w:t>สามารถ</w:t>
      </w:r>
      <w:r w:rsidRPr="00567835">
        <w:rPr>
          <w:rFonts w:cs="Angsana New"/>
          <w:sz w:val="30"/>
          <w:szCs w:val="30"/>
          <w:cs/>
        </w:rPr>
        <w:t>สังเกตได้ให้มากที่สุด</w:t>
      </w:r>
      <w:r w:rsidRPr="00567835">
        <w:rPr>
          <w:rFonts w:cs="Angsana New"/>
          <w:spacing w:val="-6"/>
          <w:sz w:val="30"/>
          <w:szCs w:val="30"/>
          <w:cs/>
        </w:rPr>
        <w:t>เท่าที่จะทำได้</w:t>
      </w:r>
      <w:r w:rsidR="00EB0156" w:rsidRPr="00567835">
        <w:rPr>
          <w:rFonts w:cs="Angsana New"/>
          <w:spacing w:val="-6"/>
          <w:sz w:val="30"/>
          <w:szCs w:val="30"/>
          <w:cs/>
        </w:rPr>
        <w:t xml:space="preserve"> </w:t>
      </w:r>
      <w:r w:rsidRPr="00567835">
        <w:rPr>
          <w:rFonts w:cs="Angsana New"/>
          <w:spacing w:val="-6"/>
          <w:sz w:val="30"/>
          <w:szCs w:val="30"/>
          <w:cs/>
        </w:rPr>
        <w:t>มูล</w:t>
      </w:r>
      <w:r w:rsidR="00EB0156" w:rsidRPr="00567835">
        <w:rPr>
          <w:rFonts w:cs="Angsana New"/>
          <w:spacing w:val="-6"/>
          <w:sz w:val="30"/>
          <w:szCs w:val="30"/>
          <w:cs/>
        </w:rPr>
        <w:t>ค่ายุติธรรมเหล่านี้ถูกจัดประเภทในแต่ละ</w:t>
      </w:r>
      <w:r w:rsidR="007709EB" w:rsidRPr="00567835">
        <w:rPr>
          <w:rFonts w:cs="Angsana New"/>
          <w:spacing w:val="-6"/>
          <w:sz w:val="30"/>
          <w:szCs w:val="30"/>
          <w:cs/>
        </w:rPr>
        <w:t>ลำดับ</w:t>
      </w:r>
      <w:r w:rsidR="00EB0156" w:rsidRPr="00567835">
        <w:rPr>
          <w:rFonts w:cs="Angsana New"/>
          <w:spacing w:val="-6"/>
          <w:sz w:val="30"/>
          <w:szCs w:val="30"/>
          <w:cs/>
        </w:rPr>
        <w:t>ชั้นของ</w:t>
      </w:r>
      <w:r w:rsidRPr="00567835">
        <w:rPr>
          <w:rFonts w:cs="Angsana New"/>
          <w:spacing w:val="-6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="00131ADA" w:rsidRPr="00567835">
        <w:rPr>
          <w:rFonts w:cs="Angsana New"/>
          <w:spacing w:val="-6"/>
          <w:sz w:val="30"/>
          <w:szCs w:val="30"/>
          <w:cs/>
        </w:rPr>
        <w:t>ดังนี้</w:t>
      </w:r>
    </w:p>
    <w:p w:rsidR="0003238C" w:rsidRPr="00567835" w:rsidRDefault="0003238C" w:rsidP="009A293A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:rsidR="004F333C" w:rsidRPr="00567835" w:rsidRDefault="004F333C" w:rsidP="004F333C">
      <w:pPr>
        <w:pStyle w:val="block"/>
        <w:numPr>
          <w:ilvl w:val="0"/>
          <w:numId w:val="35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567835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F333C" w:rsidRPr="00567835" w:rsidRDefault="004F333C" w:rsidP="004F333C">
      <w:pPr>
        <w:pStyle w:val="block"/>
        <w:numPr>
          <w:ilvl w:val="0"/>
          <w:numId w:val="35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567835">
        <w:rPr>
          <w:rFonts w:ascii="Angsana New" w:hAnsi="Angsana New" w:cs="Angsana New"/>
          <w:sz w:val="30"/>
          <w:szCs w:val="30"/>
          <w:lang w:bidi="th-TH"/>
        </w:rPr>
        <w:t xml:space="preserve"> 2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67835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4F333C" w:rsidRPr="00567835" w:rsidRDefault="004F333C" w:rsidP="004F333C">
      <w:pPr>
        <w:pStyle w:val="block"/>
        <w:numPr>
          <w:ilvl w:val="0"/>
          <w:numId w:val="35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567835">
        <w:rPr>
          <w:rFonts w:ascii="Angsana New" w:hAnsi="Angsana New" w:cs="Angsana New"/>
          <w:sz w:val="30"/>
          <w:szCs w:val="30"/>
          <w:lang w:bidi="th-TH"/>
        </w:rPr>
        <w:t xml:space="preserve"> 3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เป็นข้อมูลสำหรับสินทรัพย์หรือหนี้สินที่ไม่ได้มาจากข้อมูลที่</w:t>
      </w:r>
      <w:r w:rsidR="00EB7A0D" w:rsidRPr="00567835">
        <w:rPr>
          <w:rFonts w:ascii="Angsana New" w:hAnsi="Angsana New" w:cs="Angsana New"/>
          <w:sz w:val="30"/>
          <w:szCs w:val="30"/>
          <w:cs/>
          <w:lang w:bidi="th-TH"/>
        </w:rPr>
        <w:t>สามารถ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</w:t>
      </w:r>
      <w:r w:rsidRPr="00567835">
        <w:rPr>
          <w:rFonts w:ascii="Angsana New" w:hAnsi="Angsana New" w:cs="Angsana New"/>
          <w:sz w:val="30"/>
          <w:szCs w:val="30"/>
          <w:lang w:bidi="th-TH"/>
        </w:rPr>
        <w:br/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ไม่สามารถสังเกตได้)</w:t>
      </w:r>
    </w:p>
    <w:p w:rsidR="009A293A" w:rsidRPr="00567835" w:rsidRDefault="009A293A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</w:t>
      </w:r>
      <w:r w:rsidR="00EB0156" w:rsidRPr="00567835">
        <w:rPr>
          <w:rFonts w:cs="Angsana New"/>
          <w:sz w:val="30"/>
          <w:szCs w:val="30"/>
          <w:cs/>
        </w:rPr>
        <w:t>้สินถูกจัดประเภท</w:t>
      </w:r>
      <w:r w:rsidR="00471C49" w:rsidRPr="00567835">
        <w:rPr>
          <w:rFonts w:cs="Angsana New"/>
          <w:sz w:val="30"/>
          <w:szCs w:val="30"/>
          <w:cs/>
        </w:rPr>
        <w:t>ลำดับชั้</w:t>
      </w:r>
      <w:r w:rsidRPr="00567835">
        <w:rPr>
          <w:rFonts w:cs="Angsana New"/>
          <w:sz w:val="30"/>
          <w:szCs w:val="30"/>
          <w:cs/>
        </w:rPr>
        <w:t>นของมูลค่ายุติธรรมที่แตกต่างกัน การวัดมูลค่ายุติธรรม</w:t>
      </w:r>
      <w:r w:rsidR="00EB0156" w:rsidRPr="00567835">
        <w:rPr>
          <w:rFonts w:cs="Angsana New"/>
          <w:sz w:val="30"/>
          <w:szCs w:val="30"/>
          <w:cs/>
        </w:rPr>
        <w:t>โดยรวม</w:t>
      </w:r>
      <w:r w:rsidRPr="00567835">
        <w:rPr>
          <w:rFonts w:cs="Angsana New"/>
          <w:sz w:val="30"/>
          <w:szCs w:val="30"/>
          <w:cs/>
        </w:rPr>
        <w:t>จะถูกจัดประเภทในภาพรวมในระดับเดียวกัน</w:t>
      </w:r>
      <w:r w:rsidR="007709EB" w:rsidRPr="00567835">
        <w:rPr>
          <w:rFonts w:cs="Angsana New"/>
          <w:sz w:val="30"/>
          <w:szCs w:val="30"/>
          <w:cs/>
        </w:rPr>
        <w:t>ตาม</w:t>
      </w:r>
      <w:r w:rsidR="00A20D9D" w:rsidRPr="00567835">
        <w:rPr>
          <w:rFonts w:cs="Angsana New"/>
          <w:sz w:val="30"/>
          <w:szCs w:val="30"/>
          <w:cs/>
        </w:rPr>
        <w:t>ลำดับชั้นของ</w:t>
      </w:r>
      <w:r w:rsidR="00A20D9D" w:rsidRPr="00567835">
        <w:rPr>
          <w:rFonts w:cs="Angsana New"/>
          <w:sz w:val="30"/>
          <w:szCs w:val="30"/>
          <w:cs/>
        </w:rPr>
        <w:br/>
        <w:t>มูลค่ายุติธรรมของ</w:t>
      </w:r>
      <w:r w:rsidRPr="00567835">
        <w:rPr>
          <w:rFonts w:cs="Angsana New"/>
          <w:sz w:val="30"/>
          <w:szCs w:val="30"/>
          <w:cs/>
        </w:rPr>
        <w:t>ข้อมูล</w:t>
      </w:r>
      <w:r w:rsidR="00A20D9D" w:rsidRPr="00567835">
        <w:rPr>
          <w:rFonts w:cs="Angsana New"/>
          <w:sz w:val="30"/>
          <w:szCs w:val="30"/>
          <w:cs/>
        </w:rPr>
        <w:t>ที่อยู่</w:t>
      </w:r>
      <w:r w:rsidRPr="00567835">
        <w:rPr>
          <w:rFonts w:cs="Angsana New"/>
          <w:sz w:val="30"/>
          <w:szCs w:val="30"/>
          <w:cs/>
        </w:rPr>
        <w:t>ในระดับต่ำสุด</w:t>
      </w:r>
      <w:r w:rsidR="00A20D9D" w:rsidRPr="00567835">
        <w:rPr>
          <w:rFonts w:cs="Angsana New"/>
          <w:sz w:val="30"/>
          <w:szCs w:val="30"/>
          <w:cs/>
        </w:rPr>
        <w:t>ที่</w:t>
      </w:r>
      <w:r w:rsidRPr="00567835">
        <w:rPr>
          <w:rFonts w:cs="Angsana New"/>
          <w:sz w:val="30"/>
          <w:szCs w:val="30"/>
          <w:cs/>
        </w:rPr>
        <w:t>มีนัยสำคัญ</w:t>
      </w:r>
      <w:r w:rsidR="00A20D9D" w:rsidRPr="00567835">
        <w:rPr>
          <w:rFonts w:cs="Angsana New"/>
          <w:sz w:val="30"/>
          <w:szCs w:val="30"/>
          <w:cs/>
        </w:rPr>
        <w:t>สำหรับ</w:t>
      </w:r>
      <w:r w:rsidRPr="00567835">
        <w:rPr>
          <w:rFonts w:cs="Angsana New"/>
          <w:sz w:val="30"/>
          <w:szCs w:val="30"/>
          <w:cs/>
        </w:rPr>
        <w:t>การวัดมูล</w:t>
      </w:r>
      <w:r w:rsidR="007709EB" w:rsidRPr="00567835">
        <w:rPr>
          <w:rFonts w:cs="Angsana New"/>
          <w:sz w:val="30"/>
          <w:szCs w:val="30"/>
          <w:cs/>
        </w:rPr>
        <w:t>ค่า</w:t>
      </w:r>
      <w:r w:rsidR="00A20D9D" w:rsidRPr="00567835">
        <w:rPr>
          <w:rFonts w:cs="Angsana New"/>
          <w:sz w:val="30"/>
          <w:szCs w:val="30"/>
          <w:cs/>
        </w:rPr>
        <w:t>ยุติธรรมโดยรวม</w:t>
      </w:r>
    </w:p>
    <w:p w:rsidR="009A293A" w:rsidRPr="00567835" w:rsidRDefault="00FD51AF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br/>
      </w:r>
      <w:r w:rsidR="00C17DE1" w:rsidRPr="00567835">
        <w:rPr>
          <w:rFonts w:cs="Angsana New"/>
          <w:sz w:val="30"/>
          <w:szCs w:val="30"/>
          <w:cs/>
        </w:rPr>
        <w:t>ธนาคารและบริษัทย่อย</w:t>
      </w:r>
      <w:r w:rsidR="00CD3F70" w:rsidRPr="00567835">
        <w:rPr>
          <w:rFonts w:cs="Angsana New"/>
          <w:sz w:val="30"/>
          <w:szCs w:val="30"/>
          <w:cs/>
        </w:rPr>
        <w:t>รับรู้การโอนระหว่าง</w:t>
      </w:r>
      <w:r w:rsidR="009A293A" w:rsidRPr="00567835">
        <w:rPr>
          <w:rFonts w:cs="Angsana New"/>
          <w:sz w:val="30"/>
          <w:szCs w:val="30"/>
          <w:cs/>
        </w:rPr>
        <w:t>ลำดับชั้น</w:t>
      </w:r>
      <w:r w:rsidR="007709EB" w:rsidRPr="00567835">
        <w:rPr>
          <w:rFonts w:cs="Angsana New"/>
          <w:sz w:val="30"/>
          <w:szCs w:val="30"/>
          <w:cs/>
        </w:rPr>
        <w:t>ของ</w:t>
      </w:r>
      <w:r w:rsidR="009A293A" w:rsidRPr="00567835">
        <w:rPr>
          <w:rFonts w:cs="Angsana New"/>
          <w:sz w:val="30"/>
          <w:szCs w:val="30"/>
          <w:cs/>
        </w:rPr>
        <w:t>มูลค่ายุติธรรม ณ วันสิ้นรอบระยะเวลา</w:t>
      </w:r>
      <w:r w:rsidR="00A20D9D" w:rsidRPr="00567835">
        <w:rPr>
          <w:rFonts w:cs="Angsana New"/>
          <w:sz w:val="30"/>
          <w:szCs w:val="30"/>
          <w:cs/>
        </w:rPr>
        <w:t>รายงาน</w:t>
      </w:r>
      <w:r w:rsidR="009A293A" w:rsidRPr="00567835">
        <w:rPr>
          <w:rFonts w:cs="Angsana New"/>
          <w:sz w:val="30"/>
          <w:szCs w:val="30"/>
          <w:cs/>
        </w:rPr>
        <w:t>ที่เกิดการโอนขึ้น</w:t>
      </w:r>
      <w:r w:rsidR="00A20D9D" w:rsidRPr="00567835">
        <w:rPr>
          <w:rFonts w:cs="Angsana New"/>
          <w:sz w:val="30"/>
          <w:szCs w:val="30"/>
          <w:cs/>
        </w:rPr>
        <w:t xml:space="preserve"> ทั้งนี้ไม่มีการโอนระหว่างลำดับชั้นมูลค่ายุติธรรมในระหว่าง</w:t>
      </w:r>
      <w:r w:rsidRPr="00567835">
        <w:rPr>
          <w:rFonts w:cs="Angsana New"/>
          <w:sz w:val="30"/>
          <w:szCs w:val="30"/>
          <w:cs/>
        </w:rPr>
        <w:t>ปี</w:t>
      </w:r>
      <w:r w:rsidR="00A20D9D" w:rsidRPr="00567835">
        <w:rPr>
          <w:rFonts w:cs="Angsana New"/>
          <w:sz w:val="30"/>
          <w:szCs w:val="30"/>
          <w:cs/>
        </w:rPr>
        <w:t xml:space="preserve">สิ้นสุดวันที่ </w:t>
      </w:r>
      <w:r w:rsidRPr="00567835">
        <w:rPr>
          <w:rFonts w:cs="Angsana New"/>
          <w:sz w:val="30"/>
          <w:szCs w:val="30"/>
        </w:rPr>
        <w:t xml:space="preserve">31 </w:t>
      </w:r>
      <w:r w:rsidRPr="00567835">
        <w:rPr>
          <w:rFonts w:cs="Angsana New"/>
          <w:sz w:val="30"/>
          <w:szCs w:val="30"/>
          <w:cs/>
        </w:rPr>
        <w:t>ธันวาคม</w:t>
      </w:r>
      <w:r w:rsidR="00A20D9D" w:rsidRPr="00567835">
        <w:rPr>
          <w:rFonts w:cs="Angsana New"/>
          <w:sz w:val="30"/>
          <w:szCs w:val="30"/>
          <w:cs/>
        </w:rPr>
        <w:t xml:space="preserve"> </w:t>
      </w:r>
      <w:r w:rsidR="00393ACB" w:rsidRPr="00567835">
        <w:rPr>
          <w:rFonts w:cs="Angsana New"/>
          <w:sz w:val="30"/>
          <w:szCs w:val="30"/>
        </w:rPr>
        <w:t>2560</w:t>
      </w:r>
    </w:p>
    <w:p w:rsidR="00E029F7" w:rsidRPr="00567835" w:rsidRDefault="00E029F7">
      <w:pPr>
        <w:suppressAutoHyphens w:val="0"/>
        <w:rPr>
          <w:sz w:val="30"/>
          <w:szCs w:val="30"/>
        </w:rPr>
      </w:pPr>
    </w:p>
    <w:p w:rsidR="00617112" w:rsidRPr="00567835" w:rsidRDefault="00617112" w:rsidP="0061711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567835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:rsidR="00617112" w:rsidRPr="00567835" w:rsidRDefault="00617112" w:rsidP="0061711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</w:p>
    <w:p w:rsidR="00617112" w:rsidRPr="00567835" w:rsidRDefault="00617112" w:rsidP="0061711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56783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1B0063" w:rsidRPr="0056783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ค่าด้วยมูลค่ายุติธรรม </w:t>
      </w:r>
      <w:r w:rsidRPr="0056783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 </w:t>
      </w:r>
    </w:p>
    <w:p w:rsidR="00BC5DE7" w:rsidRPr="00567835" w:rsidRDefault="00BC5DE7">
      <w:pPr>
        <w:suppressAutoHyphens w:val="0"/>
        <w:rPr>
          <w:sz w:val="30"/>
          <w:szCs w:val="30"/>
          <w:lang w:val="en-GB"/>
        </w:rPr>
      </w:pPr>
    </w:p>
    <w:p w:rsidR="00617112" w:rsidRPr="00567835" w:rsidRDefault="00617112">
      <w:pPr>
        <w:suppressAutoHyphens w:val="0"/>
        <w:rPr>
          <w:sz w:val="30"/>
          <w:szCs w:val="30"/>
          <w:lang w:val="en-GB"/>
        </w:rPr>
      </w:pPr>
    </w:p>
    <w:p w:rsidR="00BC5DE7" w:rsidRPr="00567835" w:rsidRDefault="00BC5DE7">
      <w:pPr>
        <w:suppressAutoHyphens w:val="0"/>
        <w:rPr>
          <w:sz w:val="30"/>
          <w:szCs w:val="30"/>
          <w:lang w:val="en-GB"/>
        </w:rPr>
      </w:pPr>
    </w:p>
    <w:p w:rsidR="00BC5DE7" w:rsidRPr="00567835" w:rsidRDefault="00BC5DE7">
      <w:pPr>
        <w:suppressAutoHyphens w:val="0"/>
        <w:rPr>
          <w:sz w:val="30"/>
          <w:szCs w:val="30"/>
          <w:lang w:val="en-GB"/>
        </w:rPr>
      </w:pPr>
    </w:p>
    <w:p w:rsidR="00BC5DE7" w:rsidRPr="00567835" w:rsidRDefault="00BC5DE7">
      <w:pPr>
        <w:suppressAutoHyphens w:val="0"/>
        <w:rPr>
          <w:sz w:val="30"/>
          <w:szCs w:val="30"/>
          <w:lang w:val="en-GB"/>
        </w:rPr>
      </w:pPr>
    </w:p>
    <w:p w:rsidR="00BC5DE7" w:rsidRPr="00567835" w:rsidRDefault="00BC5DE7">
      <w:pPr>
        <w:suppressAutoHyphens w:val="0"/>
        <w:rPr>
          <w:sz w:val="30"/>
          <w:szCs w:val="30"/>
          <w:lang w:val="en-GB"/>
        </w:rPr>
      </w:pPr>
    </w:p>
    <w:p w:rsidR="0066377B" w:rsidRPr="00567835" w:rsidRDefault="0066377B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A03BD6" w:rsidRPr="00567835" w:rsidRDefault="00E029F7" w:rsidP="00131ADA">
      <w:pPr>
        <w:tabs>
          <w:tab w:val="left" w:pos="540"/>
          <w:tab w:val="left" w:pos="990"/>
        </w:tabs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5</w:t>
      </w:r>
      <w:r w:rsidR="00A03BD6" w:rsidRPr="00567835">
        <w:rPr>
          <w:sz w:val="30"/>
          <w:szCs w:val="30"/>
          <w:cs/>
        </w:rPr>
        <w:t>.1</w:t>
      </w:r>
      <w:r w:rsidR="00A03BD6" w:rsidRPr="00567835">
        <w:rPr>
          <w:sz w:val="30"/>
          <w:szCs w:val="30"/>
          <w:cs/>
        </w:rPr>
        <w:tab/>
        <w:t>เครื่องมือทางการเงินที่วัดมูลค่าด้วยมูลค่ายุติธรรม</w:t>
      </w:r>
    </w:p>
    <w:p w:rsidR="000070C2" w:rsidRPr="00567835" w:rsidRDefault="000070C2" w:rsidP="00F13A11">
      <w:pPr>
        <w:pStyle w:val="BodyText2"/>
        <w:spacing w:after="0" w:line="240" w:lineRule="atLeast"/>
        <w:jc w:val="thaiDistribute"/>
        <w:rPr>
          <w:sz w:val="24"/>
          <w:szCs w:val="24"/>
        </w:rPr>
      </w:pPr>
    </w:p>
    <w:p w:rsidR="00B50822" w:rsidRPr="00567835" w:rsidRDefault="00B5082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มูลค่ายุติธรรมของเครื่องมือทางการเงินที่</w:t>
      </w:r>
      <w:r w:rsidR="00A20D9D" w:rsidRPr="00567835">
        <w:rPr>
          <w:sz w:val="30"/>
          <w:szCs w:val="30"/>
          <w:cs/>
        </w:rPr>
        <w:t>วัดมูลค่า</w:t>
      </w:r>
      <w:r w:rsidR="00977F1C" w:rsidRPr="00567835">
        <w:rPr>
          <w:sz w:val="30"/>
          <w:szCs w:val="30"/>
          <w:cs/>
        </w:rPr>
        <w:t>ด้วย</w:t>
      </w:r>
      <w:r w:rsidRPr="00567835">
        <w:rPr>
          <w:sz w:val="30"/>
          <w:szCs w:val="30"/>
          <w:cs/>
        </w:rPr>
        <w:t>มูลค่ายุติธรรม</w:t>
      </w:r>
      <w:r w:rsidR="00131ADA" w:rsidRPr="00567835">
        <w:rPr>
          <w:sz w:val="30"/>
          <w:szCs w:val="30"/>
          <w:cs/>
        </w:rPr>
        <w:t>ใน</w:t>
      </w:r>
      <w:r w:rsidR="00CF1955" w:rsidRPr="00567835">
        <w:rPr>
          <w:sz w:val="30"/>
          <w:szCs w:val="30"/>
          <w:cs/>
        </w:rPr>
        <w:t>งบแสดงฐานะการเงินรวม</w:t>
      </w:r>
      <w:r w:rsidR="00131ADA" w:rsidRPr="00567835">
        <w:rPr>
          <w:sz w:val="30"/>
          <w:szCs w:val="30"/>
          <w:cs/>
        </w:rPr>
        <w:t>และ</w:t>
      </w:r>
      <w:r w:rsidR="00617112" w:rsidRPr="00567835">
        <w:rPr>
          <w:sz w:val="30"/>
          <w:szCs w:val="30"/>
        </w:rPr>
        <w:br/>
      </w:r>
      <w:r w:rsidR="00131ADA" w:rsidRPr="00567835">
        <w:rPr>
          <w:sz w:val="30"/>
          <w:szCs w:val="30"/>
          <w:cs/>
        </w:rPr>
        <w:t>งบแสดงฐานะ</w:t>
      </w:r>
      <w:r w:rsidR="00A20D9D" w:rsidRPr="00567835">
        <w:rPr>
          <w:sz w:val="30"/>
          <w:szCs w:val="30"/>
          <w:cs/>
        </w:rPr>
        <w:t>การเงิน</w:t>
      </w:r>
      <w:r w:rsidR="003740A2" w:rsidRPr="00567835">
        <w:rPr>
          <w:sz w:val="30"/>
          <w:szCs w:val="30"/>
          <w:cs/>
        </w:rPr>
        <w:t>เฉพาะ</w:t>
      </w:r>
      <w:r w:rsidR="00A20D9D" w:rsidRPr="00567835">
        <w:rPr>
          <w:sz w:val="30"/>
          <w:szCs w:val="30"/>
          <w:cs/>
        </w:rPr>
        <w:t>ธนาคาร</w:t>
      </w:r>
      <w:r w:rsidRPr="00567835">
        <w:rPr>
          <w:sz w:val="30"/>
          <w:szCs w:val="30"/>
          <w:cs/>
        </w:rPr>
        <w:t>มีดังนี้</w:t>
      </w:r>
    </w:p>
    <w:p w:rsidR="00B50822" w:rsidRPr="00567835" w:rsidRDefault="00B50822" w:rsidP="00CF1955">
      <w:pPr>
        <w:pStyle w:val="BodyText2"/>
        <w:spacing w:after="0" w:line="240" w:lineRule="atLeast"/>
        <w:ind w:left="990"/>
        <w:jc w:val="thaiDistribute"/>
        <w:rPr>
          <w:sz w:val="24"/>
          <w:szCs w:val="24"/>
        </w:rPr>
      </w:pPr>
    </w:p>
    <w:tbl>
      <w:tblPr>
        <w:tblW w:w="8723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03"/>
        <w:gridCol w:w="180"/>
        <w:gridCol w:w="837"/>
        <w:gridCol w:w="178"/>
        <w:gridCol w:w="875"/>
        <w:gridCol w:w="180"/>
        <w:gridCol w:w="810"/>
        <w:gridCol w:w="180"/>
        <w:gridCol w:w="810"/>
        <w:gridCol w:w="180"/>
        <w:gridCol w:w="810"/>
      </w:tblGrid>
      <w:tr w:rsidR="0066377B" w:rsidRPr="00567835" w:rsidTr="00EA49B3">
        <w:trPr>
          <w:cantSplit/>
          <w:tblHeader/>
        </w:trPr>
        <w:tc>
          <w:tcPr>
            <w:tcW w:w="2880" w:type="dxa"/>
            <w:shd w:val="clear" w:color="auto" w:fill="auto"/>
          </w:tcPr>
          <w:p w:rsidR="00F905B5" w:rsidRPr="00567835" w:rsidRDefault="00F905B5" w:rsidP="007A2280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:rsidR="00F905B5" w:rsidRPr="00567835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F905B5" w:rsidRPr="00567835" w:rsidRDefault="00F905B5" w:rsidP="007A2280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:rsidR="00F905B5" w:rsidRPr="00567835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66377B" w:rsidRPr="00567835" w:rsidTr="00EA49B3">
        <w:trPr>
          <w:cantSplit/>
          <w:tblHeader/>
        </w:trPr>
        <w:tc>
          <w:tcPr>
            <w:tcW w:w="2880" w:type="dxa"/>
            <w:shd w:val="clear" w:color="auto" w:fill="auto"/>
          </w:tcPr>
          <w:p w:rsidR="00F905B5" w:rsidRPr="00567835" w:rsidRDefault="00F905B5" w:rsidP="007A2280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:rsidR="00F905B5" w:rsidRPr="00567835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:rsidR="00F905B5" w:rsidRPr="00567835" w:rsidRDefault="00F905B5" w:rsidP="007A2280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:rsidR="00F905B5" w:rsidRPr="00567835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6377B" w:rsidRPr="00567835" w:rsidTr="00EA49B3">
        <w:trPr>
          <w:cantSplit/>
          <w:tblHeader/>
        </w:trPr>
        <w:tc>
          <w:tcPr>
            <w:tcW w:w="2880" w:type="dxa"/>
            <w:shd w:val="clear" w:color="auto" w:fill="auto"/>
          </w:tcPr>
          <w:p w:rsidR="00F905B5" w:rsidRPr="00567835" w:rsidRDefault="00F905B5" w:rsidP="00F905B5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6783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67835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6783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6783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F905B5" w:rsidRPr="00567835" w:rsidRDefault="00F905B5" w:rsidP="00F905B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43" w:type="dxa"/>
            <w:gridSpan w:val="11"/>
            <w:shd w:val="clear" w:color="auto" w:fill="auto"/>
          </w:tcPr>
          <w:p w:rsidR="00F905B5" w:rsidRPr="00567835" w:rsidRDefault="00F905B5" w:rsidP="00230793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F905B5" w:rsidRPr="00567835" w:rsidRDefault="00F905B5" w:rsidP="00F905B5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03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F905B5" w:rsidRPr="00567835" w:rsidRDefault="00F905B5" w:rsidP="00F905B5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0143E3" w:rsidRPr="00567835" w:rsidRDefault="000143E3" w:rsidP="00230793">
            <w:pPr>
              <w:ind w:right="-79" w:firstLine="164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143E3" w:rsidRPr="00567835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143E3" w:rsidRPr="00567835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0143E3" w:rsidRPr="00567835" w:rsidRDefault="000143E3" w:rsidP="00D7285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26,362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26,362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26,728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26,728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15,749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15,749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15,583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15,583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195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2,531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2,531</w:t>
            </w:r>
          </w:p>
        </w:tc>
      </w:tr>
      <w:tr w:rsidR="006C1CFA" w:rsidRPr="00567835" w:rsidTr="00EA49B3">
        <w:trPr>
          <w:cantSplit/>
          <w:trHeight w:val="193"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left="191" w:hanging="18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42,306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42,306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44,842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44,842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left="191" w:hanging="191"/>
              <w:rPr>
                <w:sz w:val="28"/>
                <w:szCs w:val="28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left="191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7,066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9,127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16,193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9,101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9,101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823FC8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21,863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410,201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432,064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8,482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268,383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276,865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C1CFA" w:rsidRPr="00567835" w:rsidRDefault="006C1CFA" w:rsidP="006C1CFA">
            <w:pPr>
              <w:ind w:left="191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28,929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419,328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448,257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8,482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277,484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285,966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C1CFA" w:rsidRPr="00567835" w:rsidRDefault="006C1CFA" w:rsidP="006C1CFA">
            <w:pPr>
              <w:ind w:left="19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C1CFA" w:rsidRPr="00567835" w:rsidRDefault="006C1CFA" w:rsidP="006C1CFA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28,929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461,634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490,563</w:t>
            </w: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8,482</w:t>
            </w: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322,326</w:t>
            </w: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330,808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  <w:p w:rsidR="006C1CFA" w:rsidRPr="00567835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1CFA" w:rsidRPr="00BE1D74" w:rsidRDefault="006C1CFA" w:rsidP="006C1C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BE1D74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1CFA" w:rsidRPr="008D585E" w:rsidRDefault="006C1CFA" w:rsidP="006C1CFA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8D585E" w:rsidRDefault="006C1CFA" w:rsidP="006C1CF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1CFA" w:rsidRPr="008D585E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8D585E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C1CFA" w:rsidRPr="008D585E" w:rsidRDefault="006C1CFA" w:rsidP="006C1CFA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6C1CFA" w:rsidRPr="008D585E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C1CFA" w:rsidRPr="008D585E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8D585E" w:rsidRDefault="006C1CFA" w:rsidP="006C1CF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C1CFA" w:rsidRPr="008D585E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right="-79" w:firstLine="164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24,526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24,526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27,519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27,519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14,398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14,398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14,351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14,351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5,524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5,802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2,493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2,493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left="191" w:hanging="180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44,448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44,726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44,363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44,363</w:t>
            </w: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BC5DE7" w:rsidRPr="00567835" w:rsidRDefault="00BC5DE7" w:rsidP="004E37C0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5DE7" w:rsidRPr="00567835" w:rsidRDefault="00BC5DE7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5DE7" w:rsidRPr="00567835" w:rsidRDefault="00BC5DE7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6377B" w:rsidRPr="00567835" w:rsidRDefault="0066377B" w:rsidP="004E37C0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6377B" w:rsidRPr="00567835" w:rsidRDefault="0066377B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6377B" w:rsidRPr="00567835" w:rsidRDefault="0066377B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B7A0D" w:rsidRPr="00567835" w:rsidTr="0066377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EB7A0D" w:rsidRPr="00567835" w:rsidRDefault="00EB7A0D" w:rsidP="004E37C0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B7A0D" w:rsidRPr="00567835" w:rsidRDefault="00EB7A0D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EB7A0D" w:rsidRPr="00567835" w:rsidRDefault="00EB7A0D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B7A0D" w:rsidRPr="00567835" w:rsidTr="0066377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EB7A0D" w:rsidRPr="00567835" w:rsidRDefault="00EB7A0D" w:rsidP="004E37C0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B7A0D" w:rsidRPr="00567835" w:rsidRDefault="00EB7A0D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EB7A0D" w:rsidRPr="00567835" w:rsidRDefault="00EB7A0D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B7A0D" w:rsidRPr="00567835" w:rsidRDefault="00EB7A0D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73B41" w:rsidRPr="00567835" w:rsidRDefault="00673B41" w:rsidP="00673B41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lastRenderedPageBreak/>
              <w:t>2559</w:t>
            </w:r>
          </w:p>
        </w:tc>
        <w:tc>
          <w:tcPr>
            <w:tcW w:w="803" w:type="dxa"/>
            <w:shd w:val="clear" w:color="auto" w:fill="auto"/>
          </w:tcPr>
          <w:p w:rsidR="00673B41" w:rsidRPr="00567835" w:rsidRDefault="00673B41" w:rsidP="00673B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73B41" w:rsidRPr="00567835" w:rsidRDefault="00673B41" w:rsidP="00673B4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673B41" w:rsidRPr="00567835" w:rsidRDefault="00673B41" w:rsidP="00673B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3B41" w:rsidRPr="00567835" w:rsidRDefault="00673B41" w:rsidP="00673B4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:rsidR="00673B41" w:rsidRPr="00567835" w:rsidRDefault="00673B41" w:rsidP="00673B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B41" w:rsidRPr="00567835" w:rsidRDefault="00673B41" w:rsidP="00673B41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673B41" w:rsidRPr="00567835" w:rsidRDefault="00673B41" w:rsidP="00673B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B41" w:rsidRPr="00567835" w:rsidRDefault="00673B41" w:rsidP="00673B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673B41" w:rsidRPr="00567835" w:rsidRDefault="00673B41" w:rsidP="00673B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B41" w:rsidRPr="00567835" w:rsidRDefault="00673B41" w:rsidP="00673B4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673B41" w:rsidRPr="00567835" w:rsidRDefault="00673B41" w:rsidP="00673B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73B41" w:rsidRPr="00567835" w:rsidRDefault="00673B41" w:rsidP="00673B41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:rsidR="00673B41" w:rsidRPr="00567835" w:rsidRDefault="00673B41" w:rsidP="00673B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73B41" w:rsidRPr="00567835" w:rsidRDefault="00673B41" w:rsidP="00673B4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673B41" w:rsidRPr="00567835" w:rsidRDefault="00673B41" w:rsidP="00673B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3B41" w:rsidRPr="00567835" w:rsidRDefault="00673B41" w:rsidP="00673B4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:rsidR="00673B41" w:rsidRPr="00567835" w:rsidRDefault="00673B41" w:rsidP="00673B41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B41" w:rsidRPr="00567835" w:rsidRDefault="00673B41" w:rsidP="00673B41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673B41" w:rsidRPr="00567835" w:rsidRDefault="00673B41" w:rsidP="00673B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B41" w:rsidRPr="00567835" w:rsidRDefault="00673B41" w:rsidP="00673B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673B41" w:rsidRPr="00567835" w:rsidRDefault="00673B41" w:rsidP="00673B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B41" w:rsidRPr="00567835" w:rsidRDefault="00673B41" w:rsidP="00673B4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673B41" w:rsidRPr="00567835" w:rsidRDefault="00673B41" w:rsidP="00673B41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4E37C0" w:rsidRPr="00567835" w:rsidRDefault="004E37C0" w:rsidP="00230793">
            <w:pPr>
              <w:ind w:right="-79" w:firstLine="191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4E37C0" w:rsidRPr="00567835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E37C0" w:rsidRPr="00567835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4E37C0" w:rsidRPr="00567835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E37C0" w:rsidRPr="00567835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E37C0" w:rsidRPr="00567835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E37C0" w:rsidRPr="00567835" w:rsidRDefault="004E37C0" w:rsidP="004E37C0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4E37C0" w:rsidRPr="00567835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E37C0" w:rsidRPr="00567835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4E37C0" w:rsidRPr="00567835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E37C0" w:rsidRPr="00567835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4E37C0" w:rsidRPr="00567835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36,637</w:t>
            </w:r>
          </w:p>
        </w:tc>
        <w:tc>
          <w:tcPr>
            <w:tcW w:w="178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36,637</w:t>
            </w:r>
          </w:p>
        </w:tc>
        <w:tc>
          <w:tcPr>
            <w:tcW w:w="180" w:type="dxa"/>
            <w:vAlign w:val="bottom"/>
          </w:tcPr>
          <w:p w:rsidR="006C1CFA" w:rsidRPr="00420057" w:rsidRDefault="006C1CFA" w:rsidP="006C1CFA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37,372</w:t>
            </w: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37,372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</w:tcPr>
          <w:p w:rsidR="006C1CFA" w:rsidRPr="0042005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19,056</w:t>
            </w:r>
          </w:p>
        </w:tc>
        <w:tc>
          <w:tcPr>
            <w:tcW w:w="178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19,056</w:t>
            </w:r>
          </w:p>
        </w:tc>
        <w:tc>
          <w:tcPr>
            <w:tcW w:w="180" w:type="dxa"/>
            <w:vAlign w:val="bottom"/>
          </w:tcPr>
          <w:p w:rsidR="006C1CFA" w:rsidRPr="00420057" w:rsidRDefault="006C1CFA" w:rsidP="006C1CFA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6C1CFA" w:rsidRPr="0042005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19,056</w:t>
            </w: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19,056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:rsidR="006C1CFA" w:rsidRPr="0042005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47</w:t>
            </w:r>
          </w:p>
        </w:tc>
        <w:tc>
          <w:tcPr>
            <w:tcW w:w="178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47</w:t>
            </w:r>
          </w:p>
        </w:tc>
        <w:tc>
          <w:tcPr>
            <w:tcW w:w="180" w:type="dxa"/>
            <w:vAlign w:val="bottom"/>
          </w:tcPr>
          <w:p w:rsidR="006C1CFA" w:rsidRPr="00420057" w:rsidRDefault="006C1CFA" w:rsidP="006C1CFA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C1CFA" w:rsidRPr="0042005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356</w:t>
            </w: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356</w:t>
            </w:r>
          </w:p>
        </w:tc>
      </w:tr>
      <w:tr w:rsidR="006C1CFA" w:rsidRPr="00567835" w:rsidTr="00EA49B3">
        <w:trPr>
          <w:cantSplit/>
          <w:trHeight w:val="193"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left="191" w:hanging="18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55,740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55,740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230793">
              <w:rPr>
                <w:b/>
                <w:bCs/>
                <w:sz w:val="28"/>
                <w:szCs w:val="28"/>
                <w:lang w:val="en-GB"/>
              </w:rPr>
              <w:t>56,784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230793">
              <w:rPr>
                <w:b/>
                <w:bCs/>
                <w:sz w:val="28"/>
                <w:szCs w:val="28"/>
                <w:lang w:val="en-GB"/>
              </w:rPr>
              <w:t>56,784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left="191" w:hanging="191"/>
              <w:rPr>
                <w:sz w:val="24"/>
                <w:szCs w:val="24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:rsidR="006C1CFA" w:rsidRPr="00734F0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6C1CFA" w:rsidRPr="00D55CFC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6C1CFA" w:rsidRPr="00734F0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6C1CFA" w:rsidRPr="00D55CFC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:rsidR="006C1CFA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C1CFA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C1CFA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C1CFA" w:rsidRPr="00D55CFC" w:rsidRDefault="006C1CFA" w:rsidP="006C1CFA">
            <w:pPr>
              <w:jc w:val="center"/>
              <w:rPr>
                <w:color w:val="494529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left="191" w:hanging="18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03" w:type="dxa"/>
            <w:shd w:val="clear" w:color="auto" w:fill="auto"/>
          </w:tcPr>
          <w:p w:rsidR="006C1CFA" w:rsidRPr="00734F0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6C1CFA" w:rsidRPr="00D55CFC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</w:tcPr>
          <w:p w:rsidR="006C1CFA" w:rsidRPr="00734F0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6C1CFA" w:rsidRPr="00D55CFC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shd w:val="clear" w:color="auto" w:fill="auto"/>
          </w:tcPr>
          <w:p w:rsidR="006C1CFA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6C1CFA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6C1CFA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C1CFA" w:rsidRPr="00D55CFC" w:rsidRDefault="006C1CFA" w:rsidP="006C1CFA">
            <w:pPr>
              <w:jc w:val="center"/>
              <w:rPr>
                <w:color w:val="494529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803" w:type="dxa"/>
            <w:shd w:val="clear" w:color="auto" w:fill="auto"/>
          </w:tcPr>
          <w:p w:rsidR="006C1CFA" w:rsidRPr="00734F0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 w:rsidRPr="00734F07">
              <w:rPr>
                <w:sz w:val="28"/>
                <w:szCs w:val="28"/>
                <w:lang w:val="en-GB"/>
              </w:rPr>
              <w:t>1,56</w:t>
            </w:r>
            <w:r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6C1CFA" w:rsidRPr="00D55CFC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</w:tcPr>
          <w:p w:rsidR="006C1CFA" w:rsidRPr="00734F0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 w:rsidRPr="00734F07">
              <w:rPr>
                <w:sz w:val="28"/>
                <w:szCs w:val="28"/>
                <w:lang w:val="en-GB"/>
              </w:rPr>
              <w:t>27</w:t>
            </w:r>
            <w:r>
              <w:rPr>
                <w:sz w:val="28"/>
                <w:szCs w:val="28"/>
                <w:lang w:val="en-GB"/>
              </w:rPr>
              <w:t>,</w:t>
            </w:r>
            <w:r w:rsidRPr="00734F07">
              <w:rPr>
                <w:sz w:val="28"/>
                <w:szCs w:val="28"/>
                <w:lang w:val="en-GB"/>
              </w:rPr>
              <w:t>31</w:t>
            </w:r>
            <w:r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6C1CFA" w:rsidRPr="00D55CFC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shd w:val="clear" w:color="auto" w:fill="auto"/>
          </w:tcPr>
          <w:p w:rsidR="006C1CFA" w:rsidRPr="00D55CF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28,876</w:t>
            </w: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6C1CFA" w:rsidRPr="00734F07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6C1CFA" w:rsidRPr="00734F0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27,292</w:t>
            </w:r>
          </w:p>
        </w:tc>
        <w:tc>
          <w:tcPr>
            <w:tcW w:w="180" w:type="dxa"/>
            <w:vAlign w:val="center"/>
          </w:tcPr>
          <w:p w:rsidR="006C1CFA" w:rsidRPr="00D55CFC" w:rsidRDefault="006C1CFA" w:rsidP="006C1CFA">
            <w:pPr>
              <w:jc w:val="center"/>
              <w:rPr>
                <w:color w:val="494529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27,292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:rsidR="006C1CFA" w:rsidRPr="00734F0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 w:rsidRPr="00734F07">
              <w:rPr>
                <w:sz w:val="28"/>
                <w:szCs w:val="28"/>
                <w:lang w:val="en-GB"/>
              </w:rPr>
              <w:t>23,354</w:t>
            </w:r>
          </w:p>
        </w:tc>
        <w:tc>
          <w:tcPr>
            <w:tcW w:w="180" w:type="dxa"/>
            <w:shd w:val="clear" w:color="auto" w:fill="auto"/>
          </w:tcPr>
          <w:p w:rsidR="006C1CFA" w:rsidRPr="00D55CFC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:rsidR="006C1CFA" w:rsidRPr="00734F0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 w:rsidRPr="00734F07">
              <w:rPr>
                <w:sz w:val="28"/>
                <w:szCs w:val="28"/>
                <w:lang w:val="en-GB"/>
              </w:rPr>
              <w:t>415</w:t>
            </w:r>
            <w:r>
              <w:rPr>
                <w:sz w:val="28"/>
                <w:szCs w:val="28"/>
                <w:lang w:val="en-GB"/>
              </w:rPr>
              <w:t>,</w:t>
            </w:r>
            <w:r w:rsidRPr="00734F07">
              <w:rPr>
                <w:sz w:val="28"/>
                <w:szCs w:val="28"/>
                <w:lang w:val="en-GB"/>
              </w:rPr>
              <w:t>119</w:t>
            </w:r>
          </w:p>
        </w:tc>
        <w:tc>
          <w:tcPr>
            <w:tcW w:w="178" w:type="dxa"/>
            <w:shd w:val="clear" w:color="auto" w:fill="auto"/>
          </w:tcPr>
          <w:p w:rsidR="006C1CFA" w:rsidRPr="00D55CFC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</w:tcPr>
          <w:p w:rsidR="006C1CFA" w:rsidRPr="00D55CF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438,473</w:t>
            </w: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C1CFA" w:rsidRPr="00734F0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34F07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34F07">
              <w:rPr>
                <w:rFonts w:ascii="Angsana New" w:hAnsi="Angsana New" w:cs="Angsana New"/>
                <w:sz w:val="28"/>
                <w:szCs w:val="28"/>
                <w:lang w:bidi="th-TH"/>
              </w:rPr>
              <w:t>882</w:t>
            </w: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C1CFA" w:rsidRPr="00734F0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313,920</w:t>
            </w:r>
          </w:p>
        </w:tc>
        <w:tc>
          <w:tcPr>
            <w:tcW w:w="180" w:type="dxa"/>
            <w:vAlign w:val="center"/>
          </w:tcPr>
          <w:p w:rsidR="006C1CFA" w:rsidRPr="00D55CFC" w:rsidRDefault="006C1CFA" w:rsidP="006C1CFA">
            <w:pPr>
              <w:jc w:val="center"/>
              <w:rPr>
                <w:color w:val="494529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321,802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C1CFA" w:rsidRPr="00567835" w:rsidRDefault="006C1CFA" w:rsidP="006C1CFA">
            <w:pPr>
              <w:ind w:left="191" w:hanging="45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CFA" w:rsidRPr="00B2580D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E9316F">
              <w:rPr>
                <w:b/>
                <w:bCs/>
                <w:sz w:val="28"/>
                <w:szCs w:val="28"/>
                <w:lang w:val="en-GB"/>
              </w:rPr>
              <w:t>24,915</w:t>
            </w:r>
          </w:p>
        </w:tc>
        <w:tc>
          <w:tcPr>
            <w:tcW w:w="180" w:type="dxa"/>
            <w:shd w:val="clear" w:color="auto" w:fill="auto"/>
          </w:tcPr>
          <w:p w:rsidR="006C1CFA" w:rsidRPr="00B2580D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CFA" w:rsidRPr="00B2580D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E9316F">
              <w:rPr>
                <w:b/>
                <w:bCs/>
                <w:sz w:val="28"/>
                <w:szCs w:val="28"/>
                <w:lang w:val="en-GB"/>
              </w:rPr>
              <w:t>4</w:t>
            </w:r>
            <w:r>
              <w:rPr>
                <w:b/>
                <w:bCs/>
                <w:sz w:val="28"/>
                <w:szCs w:val="28"/>
              </w:rPr>
              <w:t>42</w:t>
            </w:r>
            <w:r w:rsidRPr="00E9316F">
              <w:rPr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b/>
                <w:bCs/>
                <w:sz w:val="28"/>
                <w:szCs w:val="28"/>
                <w:lang w:val="en-GB"/>
              </w:rPr>
              <w:t>43</w:t>
            </w:r>
            <w:r w:rsidRPr="00E9316F">
              <w:rPr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:rsidR="006C1CFA" w:rsidRPr="00B2580D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467</w:t>
            </w: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7,882</w:t>
            </w: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341</w:t>
            </w: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212</w:t>
            </w:r>
          </w:p>
        </w:tc>
        <w:tc>
          <w:tcPr>
            <w:tcW w:w="180" w:type="dxa"/>
            <w:vAlign w:val="center"/>
          </w:tcPr>
          <w:p w:rsidR="006C1CFA" w:rsidRPr="00B2580D" w:rsidRDefault="006C1CFA" w:rsidP="006C1CFA">
            <w:pPr>
              <w:jc w:val="center"/>
              <w:rPr>
                <w:b/>
                <w:bCs/>
                <w:color w:val="494529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349</w:t>
            </w: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094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C1CFA" w:rsidRPr="00567835" w:rsidRDefault="006C1CFA" w:rsidP="006C1CFA">
            <w:pPr>
              <w:ind w:left="191" w:hanging="19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:rsidR="006C1CFA" w:rsidRPr="00B2580D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6C1CFA" w:rsidRPr="00B2580D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6C1CFA" w:rsidRPr="00B2580D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6C1CFA" w:rsidRPr="00B2580D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C1CFA" w:rsidRPr="00B2580D" w:rsidRDefault="006C1CFA" w:rsidP="006C1CFA">
            <w:pPr>
              <w:jc w:val="center"/>
              <w:rPr>
                <w:b/>
                <w:bCs/>
                <w:color w:val="494529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C1CFA" w:rsidRPr="00567835" w:rsidRDefault="006C1CFA" w:rsidP="006C1CFA">
            <w:pPr>
              <w:ind w:left="191" w:hanging="191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</w:tcPr>
          <w:p w:rsidR="006C1CFA" w:rsidRPr="00230793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230793">
              <w:rPr>
                <w:b/>
                <w:bCs/>
                <w:sz w:val="28"/>
                <w:szCs w:val="28"/>
                <w:lang w:val="en-GB"/>
              </w:rPr>
              <w:t>24,915</w:t>
            </w:r>
          </w:p>
        </w:tc>
        <w:tc>
          <w:tcPr>
            <w:tcW w:w="180" w:type="dxa"/>
            <w:shd w:val="clear" w:color="auto" w:fill="auto"/>
          </w:tcPr>
          <w:p w:rsidR="006C1CFA" w:rsidRPr="00230793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:rsidR="006C1CFA" w:rsidRPr="00230793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230793">
              <w:rPr>
                <w:b/>
                <w:bCs/>
                <w:sz w:val="28"/>
                <w:szCs w:val="28"/>
                <w:lang w:val="en-GB"/>
              </w:rPr>
              <w:t>498,174</w:t>
            </w:r>
          </w:p>
        </w:tc>
        <w:tc>
          <w:tcPr>
            <w:tcW w:w="178" w:type="dxa"/>
            <w:shd w:val="clear" w:color="auto" w:fill="auto"/>
          </w:tcPr>
          <w:p w:rsidR="006C1CFA" w:rsidRPr="00230793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523,089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center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7,882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center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397,996</w:t>
            </w:r>
          </w:p>
        </w:tc>
        <w:tc>
          <w:tcPr>
            <w:tcW w:w="180" w:type="dxa"/>
            <w:vAlign w:val="center"/>
          </w:tcPr>
          <w:p w:rsidR="006C1CFA" w:rsidRPr="00230793" w:rsidRDefault="006C1CFA" w:rsidP="006C1CFA">
            <w:pPr>
              <w:jc w:val="center"/>
              <w:rPr>
                <w:b/>
                <w:bCs/>
                <w:color w:val="494529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405,878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  <w:p w:rsidR="006C1CFA" w:rsidRPr="00567835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D55CFC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D55CFC" w:rsidRDefault="006C1CFA" w:rsidP="006C1CF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right="-79" w:firstLine="173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</w:tcPr>
          <w:p w:rsidR="006C1CFA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6C1CFA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37,520</w:t>
            </w:r>
          </w:p>
        </w:tc>
        <w:tc>
          <w:tcPr>
            <w:tcW w:w="178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37,520</w:t>
            </w: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37,485</w:t>
            </w: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37,485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</w:tcPr>
          <w:p w:rsidR="006C1CFA" w:rsidRPr="0042005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15,675</w:t>
            </w:r>
          </w:p>
        </w:tc>
        <w:tc>
          <w:tcPr>
            <w:tcW w:w="178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15,675</w:t>
            </w: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6C1CFA" w:rsidRPr="0042005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15,675</w:t>
            </w: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15,675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:rsidR="006C1CFA" w:rsidRPr="0042005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244</w:t>
            </w:r>
          </w:p>
        </w:tc>
        <w:tc>
          <w:tcPr>
            <w:tcW w:w="178" w:type="dxa"/>
            <w:shd w:val="clear" w:color="auto" w:fill="auto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303</w:t>
            </w:r>
          </w:p>
        </w:tc>
        <w:tc>
          <w:tcPr>
            <w:tcW w:w="180" w:type="dxa"/>
            <w:vAlign w:val="bottom"/>
          </w:tcPr>
          <w:p w:rsidR="006C1CFA" w:rsidRPr="00D55CFC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C1CFA" w:rsidRPr="00420057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284</w:t>
            </w:r>
          </w:p>
        </w:tc>
        <w:tc>
          <w:tcPr>
            <w:tcW w:w="180" w:type="dxa"/>
          </w:tcPr>
          <w:p w:rsidR="006C1CFA" w:rsidRPr="00420057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C329D0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284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left="191" w:hanging="191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53,439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53,498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230793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230793">
              <w:rPr>
                <w:b/>
                <w:bCs/>
                <w:sz w:val="28"/>
                <w:szCs w:val="28"/>
                <w:lang w:val="en-GB"/>
              </w:rPr>
              <w:t>53,444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230793" w:rsidRDefault="006C1CFA" w:rsidP="006C1CFA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230793">
              <w:rPr>
                <w:b/>
                <w:bCs/>
                <w:sz w:val="28"/>
                <w:szCs w:val="28"/>
                <w:lang w:val="en-GB"/>
              </w:rPr>
              <w:t>53,444</w:t>
            </w:r>
          </w:p>
        </w:tc>
      </w:tr>
    </w:tbl>
    <w:p w:rsidR="00D87EA1" w:rsidRPr="00567835" w:rsidRDefault="00D87EA1" w:rsidP="00CF1955">
      <w:pPr>
        <w:pStyle w:val="BodyText2"/>
        <w:spacing w:after="0" w:line="240" w:lineRule="atLeast"/>
        <w:ind w:left="990"/>
        <w:jc w:val="thaiDistribute"/>
        <w:rPr>
          <w:sz w:val="28"/>
          <w:szCs w:val="28"/>
        </w:rPr>
      </w:pPr>
    </w:p>
    <w:p w:rsidR="000070C2" w:rsidRPr="00567835" w:rsidRDefault="000070C2" w:rsidP="004E4DF8">
      <w:pPr>
        <w:pStyle w:val="BodyText2"/>
        <w:tabs>
          <w:tab w:val="left" w:pos="9540"/>
        </w:tabs>
        <w:spacing w:after="0" w:line="240" w:lineRule="atLeast"/>
        <w:ind w:left="99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ธนาคารและบริษัทย่อยพิจารณามูลค่ายุติธรรมระดับ</w:t>
      </w:r>
      <w:r w:rsidRPr="00567835">
        <w:rPr>
          <w:sz w:val="30"/>
          <w:szCs w:val="30"/>
        </w:rPr>
        <w:t xml:space="preserve"> 2 </w:t>
      </w:r>
      <w:r w:rsidRPr="00567835">
        <w:rPr>
          <w:sz w:val="30"/>
          <w:szCs w:val="30"/>
          <w:cs/>
        </w:rPr>
        <w:t>สำหรับตราสารหนี้ ด้วยราคาที่เสนอในตลาดสำหรับสินทรัพย์ที่เหมือน</w:t>
      </w:r>
      <w:r w:rsidR="002A0767">
        <w:rPr>
          <w:sz w:val="30"/>
          <w:szCs w:val="30"/>
          <w:cs/>
        </w:rPr>
        <w:t>กัน หรือคล้ายคลึงกันในตลาดที่</w:t>
      </w:r>
      <w:r w:rsidRPr="00567835">
        <w:rPr>
          <w:sz w:val="30"/>
          <w:szCs w:val="30"/>
          <w:cs/>
        </w:rPr>
        <w:t>มีการซื้อขายคล่องหรือข้อมูลอื่นที่สังเกตได้ในตลาด</w:t>
      </w:r>
    </w:p>
    <w:p w:rsidR="000070C2" w:rsidRPr="00567835" w:rsidRDefault="000070C2" w:rsidP="00CF1955">
      <w:pPr>
        <w:pStyle w:val="BodyText2"/>
        <w:spacing w:after="0" w:line="240" w:lineRule="atLeast"/>
        <w:ind w:left="990"/>
        <w:jc w:val="thaiDistribute"/>
        <w:rPr>
          <w:sz w:val="22"/>
          <w:szCs w:val="22"/>
        </w:rPr>
      </w:pPr>
    </w:p>
    <w:p w:rsidR="000070C2" w:rsidRPr="00567835" w:rsidRDefault="000070C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มูลค่ายุติธรรมระดับ</w:t>
      </w:r>
      <w:r w:rsidRPr="00567835">
        <w:rPr>
          <w:sz w:val="30"/>
          <w:szCs w:val="30"/>
        </w:rPr>
        <w:t xml:space="preserve"> 2 </w:t>
      </w:r>
      <w:r w:rsidRPr="00567835">
        <w:rPr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</w:t>
      </w:r>
      <w:r w:rsidR="00E029F7" w:rsidRPr="00567835">
        <w:rPr>
          <w:sz w:val="30"/>
          <w:szCs w:val="30"/>
          <w:cs/>
        </w:rPr>
        <w:t>นายหน้าในตลาดที่มีสภาพคล่อง มูลค่ายุติธรรม</w:t>
      </w:r>
      <w:r w:rsidRPr="00567835">
        <w:rPr>
          <w:sz w:val="30"/>
          <w:szCs w:val="30"/>
          <w:cs/>
        </w:rPr>
        <w:t>สะท้อนผลกระทบของความเสี่ยงด้านเครดิต</w:t>
      </w:r>
      <w:r w:rsidR="00E029F7" w:rsidRPr="00567835">
        <w:rPr>
          <w:sz w:val="30"/>
          <w:szCs w:val="30"/>
          <w:cs/>
        </w:rPr>
        <w:t>ของคู่สัญญา</w:t>
      </w:r>
    </w:p>
    <w:p w:rsidR="00BC5DE7" w:rsidRPr="00567835" w:rsidRDefault="00BC5DE7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  <w:cs/>
        </w:rPr>
      </w:pPr>
    </w:p>
    <w:p w:rsidR="00EB7A0D" w:rsidRPr="00567835" w:rsidRDefault="00EB7A0D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F13A11" w:rsidRPr="00567835" w:rsidRDefault="00E029F7" w:rsidP="00F13A11">
      <w:pPr>
        <w:tabs>
          <w:tab w:val="left" w:pos="540"/>
          <w:tab w:val="left" w:pos="990"/>
        </w:tabs>
        <w:ind w:right="-28" w:firstLine="567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5</w:t>
      </w:r>
      <w:r w:rsidR="00A03BD6" w:rsidRPr="00567835">
        <w:rPr>
          <w:sz w:val="30"/>
          <w:szCs w:val="30"/>
          <w:cs/>
        </w:rPr>
        <w:t>.2</w:t>
      </w:r>
      <w:r w:rsidR="00A03BD6" w:rsidRPr="00567835">
        <w:rPr>
          <w:sz w:val="30"/>
          <w:szCs w:val="30"/>
          <w:cs/>
        </w:rPr>
        <w:tab/>
        <w:t>เครื่องมือทางการเงินที่ไม่ได้วัดมูลค่าด้วย</w:t>
      </w:r>
      <w:r w:rsidR="008D0BA8" w:rsidRPr="00567835">
        <w:rPr>
          <w:sz w:val="30"/>
          <w:szCs w:val="30"/>
          <w:cs/>
        </w:rPr>
        <w:t>มูลค่ายุติธรรม</w:t>
      </w:r>
    </w:p>
    <w:p w:rsidR="00E12BB2" w:rsidRPr="00567835" w:rsidRDefault="00E12BB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:rsidR="00E12BB2" w:rsidRPr="00567835" w:rsidRDefault="00906EED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ระดับของมูลค่ายุติธรรมของ</w:t>
      </w:r>
      <w:r w:rsidR="00E12BB2" w:rsidRPr="00567835">
        <w:rPr>
          <w:sz w:val="30"/>
          <w:szCs w:val="30"/>
          <w:cs/>
        </w:rPr>
        <w:t>เครื่องมือทางการเงินที่ไม</w:t>
      </w:r>
      <w:r w:rsidR="005C6C0C" w:rsidRPr="00567835">
        <w:rPr>
          <w:sz w:val="30"/>
          <w:szCs w:val="30"/>
          <w:cs/>
        </w:rPr>
        <w:t>่ได้วัดมูลค่าด้วยมูลค่ายุติธรรม</w:t>
      </w:r>
      <w:r w:rsidRPr="00567835">
        <w:rPr>
          <w:sz w:val="30"/>
          <w:szCs w:val="30"/>
          <w:cs/>
        </w:rPr>
        <w:t>และสำหรับรายการซึ่งมี</w:t>
      </w:r>
      <w:r w:rsidR="00977F1C" w:rsidRPr="00567835">
        <w:rPr>
          <w:sz w:val="30"/>
          <w:szCs w:val="30"/>
          <w:cs/>
        </w:rPr>
        <w:t>มูลค่ายุติธรรม</w:t>
      </w:r>
      <w:r w:rsidRPr="00567835">
        <w:rPr>
          <w:sz w:val="30"/>
          <w:szCs w:val="30"/>
          <w:cs/>
        </w:rPr>
        <w:t xml:space="preserve">แตกต่างจากราคาตามบัญชีอย่างมีสาระสำคัญ 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66377B" w:rsidRPr="00567835">
        <w:rPr>
          <w:sz w:val="30"/>
          <w:szCs w:val="30"/>
          <w:cs/>
        </w:rPr>
        <w:t xml:space="preserve">2560 และ </w:t>
      </w:r>
      <w:r w:rsidR="00393ACB" w:rsidRPr="00567835">
        <w:rPr>
          <w:sz w:val="30"/>
          <w:szCs w:val="30"/>
        </w:rPr>
        <w:t>2559</w:t>
      </w:r>
      <w:r w:rsidR="005C6C0C" w:rsidRPr="00567835">
        <w:rPr>
          <w:sz w:val="30"/>
          <w:szCs w:val="30"/>
          <w:cs/>
        </w:rPr>
        <w:t xml:space="preserve"> มีดังนี้</w:t>
      </w:r>
    </w:p>
    <w:p w:rsidR="00385517" w:rsidRPr="00567835" w:rsidRDefault="00385517" w:rsidP="00EE1BFC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3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1441"/>
        <w:gridCol w:w="1440"/>
        <w:gridCol w:w="1260"/>
        <w:gridCol w:w="1350"/>
      </w:tblGrid>
      <w:tr w:rsidR="0038551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385517" w:rsidRPr="00567835" w:rsidRDefault="00385517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:rsidR="00385517" w:rsidRPr="00567835" w:rsidRDefault="00385517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85517" w:rsidRPr="00567835" w:rsidRDefault="00385517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29F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E029F7" w:rsidRPr="00567835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440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26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9F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E029F7" w:rsidRPr="00567835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38551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385517" w:rsidRPr="00567835" w:rsidRDefault="00385517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shd w:val="clear" w:color="auto" w:fill="auto"/>
          </w:tcPr>
          <w:p w:rsidR="00385517" w:rsidRPr="00567835" w:rsidRDefault="00C800B8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   </w:t>
            </w:r>
            <w:r w:rsidR="00385517"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8551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385517" w:rsidRPr="00567835" w:rsidRDefault="00393ACB" w:rsidP="00385517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441" w:type="dxa"/>
            <w:shd w:val="clear" w:color="auto" w:fill="auto"/>
          </w:tcPr>
          <w:p w:rsidR="00385517" w:rsidRPr="00567835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85517" w:rsidRPr="00567835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5517" w:rsidRPr="00567835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5517" w:rsidRPr="00567835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8551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385517" w:rsidRPr="00567835" w:rsidRDefault="00385517" w:rsidP="00F86615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shd w:val="clear" w:color="auto" w:fill="auto"/>
          </w:tcPr>
          <w:p w:rsidR="00385517" w:rsidRPr="00567835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85517" w:rsidRPr="00567835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5517" w:rsidRPr="00567835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5517" w:rsidRPr="00567835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6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1,193</w:t>
            </w:r>
          </w:p>
        </w:tc>
        <w:tc>
          <w:tcPr>
            <w:tcW w:w="135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41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120,671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134,404</w:t>
            </w:r>
          </w:p>
        </w:tc>
        <w:tc>
          <w:tcPr>
            <w:tcW w:w="1260" w:type="dxa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11,637</w:t>
            </w:r>
          </w:p>
        </w:tc>
        <w:tc>
          <w:tcPr>
            <w:tcW w:w="135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12,749</w:t>
            </w: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1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260" w:type="dxa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35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</w:tr>
    </w:tbl>
    <w:p w:rsidR="00A6639F" w:rsidRPr="00567835" w:rsidRDefault="00A6639F">
      <w:pPr>
        <w:rPr>
          <w:sz w:val="28"/>
          <w:szCs w:val="28"/>
        </w:rPr>
      </w:pPr>
    </w:p>
    <w:tbl>
      <w:tblPr>
        <w:tblW w:w="873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1441"/>
        <w:gridCol w:w="1440"/>
        <w:gridCol w:w="1260"/>
        <w:gridCol w:w="1350"/>
      </w:tblGrid>
      <w:tr w:rsidR="00906EED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906EED" w:rsidRPr="00567835" w:rsidRDefault="00906EED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:rsidR="00906EED" w:rsidRPr="00567835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06EED" w:rsidRPr="00567835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29F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E029F7" w:rsidRPr="00567835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440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26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9F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E029F7" w:rsidRPr="00567835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906EED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906EED" w:rsidRPr="00567835" w:rsidRDefault="00906EED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shd w:val="clear" w:color="auto" w:fill="auto"/>
          </w:tcPr>
          <w:p w:rsidR="00906EED" w:rsidRPr="00567835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93ACB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393ACB" w:rsidRPr="00567835" w:rsidRDefault="00393ACB" w:rsidP="00393ACB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441" w:type="dxa"/>
            <w:shd w:val="clear" w:color="auto" w:fill="auto"/>
          </w:tcPr>
          <w:p w:rsidR="00393ACB" w:rsidRPr="00567835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93ACB" w:rsidRPr="00567835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93ACB" w:rsidRPr="00567835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93ACB" w:rsidRPr="00567835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3ACB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393ACB" w:rsidRPr="00567835" w:rsidRDefault="00393ACB" w:rsidP="00393ACB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shd w:val="clear" w:color="auto" w:fill="auto"/>
          </w:tcPr>
          <w:p w:rsidR="00393ACB" w:rsidRPr="00567835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93ACB" w:rsidRPr="00567835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93ACB" w:rsidRPr="00567835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93ACB" w:rsidRPr="00567835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49B3">
              <w:rPr>
                <w:rFonts w:asciiTheme="majorBidi" w:hAnsiTheme="majorBidi" w:cstheme="majorBidi"/>
                <w:sz w:val="28"/>
                <w:szCs w:val="28"/>
              </w:rPr>
              <w:t>2,851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49B3">
              <w:rPr>
                <w:rFonts w:asciiTheme="majorBidi" w:hAnsiTheme="majorBidi" w:cstheme="majorBidi"/>
                <w:sz w:val="28"/>
                <w:szCs w:val="28"/>
              </w:rPr>
              <w:t>2,984</w:t>
            </w:r>
          </w:p>
        </w:tc>
        <w:tc>
          <w:tcPr>
            <w:tcW w:w="126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49B3">
              <w:rPr>
                <w:rFonts w:asciiTheme="majorBidi" w:hAnsiTheme="majorBidi" w:cstheme="majorBidi"/>
                <w:sz w:val="28"/>
                <w:szCs w:val="28"/>
              </w:rPr>
              <w:t>2,851</w:t>
            </w:r>
          </w:p>
        </w:tc>
        <w:tc>
          <w:tcPr>
            <w:tcW w:w="135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49B3">
              <w:rPr>
                <w:rFonts w:asciiTheme="majorBidi" w:hAnsiTheme="majorBidi" w:cstheme="majorBidi"/>
                <w:sz w:val="28"/>
                <w:szCs w:val="28"/>
              </w:rPr>
              <w:t>2,984</w:t>
            </w:r>
          </w:p>
        </w:tc>
      </w:tr>
      <w:tr w:rsidR="006C1CFA" w:rsidRPr="00567835" w:rsidTr="00393ACB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41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49B3">
              <w:rPr>
                <w:rFonts w:asciiTheme="majorBidi" w:hAnsiTheme="majorBidi" w:cstheme="majorBidi"/>
                <w:sz w:val="28"/>
                <w:szCs w:val="28"/>
              </w:rPr>
              <w:t>122,166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49B3">
              <w:rPr>
                <w:rFonts w:asciiTheme="majorBidi" w:hAnsiTheme="majorBidi" w:cstheme="majorBidi"/>
                <w:sz w:val="28"/>
                <w:szCs w:val="28"/>
              </w:rPr>
              <w:t>133,768</w:t>
            </w:r>
          </w:p>
        </w:tc>
        <w:tc>
          <w:tcPr>
            <w:tcW w:w="1260" w:type="dxa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49B3">
              <w:rPr>
                <w:rFonts w:asciiTheme="majorBidi" w:hAnsiTheme="majorBidi" w:cstheme="majorBidi"/>
                <w:sz w:val="28"/>
                <w:szCs w:val="28"/>
              </w:rPr>
              <w:t>12,915</w:t>
            </w:r>
          </w:p>
        </w:tc>
        <w:tc>
          <w:tcPr>
            <w:tcW w:w="135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49B3">
              <w:rPr>
                <w:rFonts w:asciiTheme="majorBidi" w:hAnsiTheme="majorBidi" w:cstheme="majorBidi"/>
                <w:sz w:val="28"/>
                <w:szCs w:val="28"/>
              </w:rPr>
              <w:t>13,998</w:t>
            </w: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CFA" w:rsidRPr="00567835" w:rsidTr="00393ACB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1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49B3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49B3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260" w:type="dxa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49B3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35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49B3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</w:tr>
    </w:tbl>
    <w:p w:rsidR="002B7749" w:rsidRPr="00567835" w:rsidRDefault="002B7749" w:rsidP="008D0BA8">
      <w:pPr>
        <w:ind w:left="540" w:right="-28"/>
        <w:jc w:val="thaiDistribute"/>
        <w:rPr>
          <w:sz w:val="30"/>
          <w:szCs w:val="30"/>
        </w:rPr>
      </w:pPr>
    </w:p>
    <w:p w:rsidR="003600F0" w:rsidRPr="00567835" w:rsidRDefault="003600F0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8D0BA8" w:rsidRPr="00567835" w:rsidRDefault="008D0BA8" w:rsidP="008D0BA8">
      <w:pPr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มูลค่ายุติธรรมของ</w:t>
      </w:r>
      <w:r w:rsidR="008E2549" w:rsidRPr="00567835">
        <w:rPr>
          <w:sz w:val="30"/>
          <w:szCs w:val="30"/>
          <w:cs/>
        </w:rPr>
        <w:t>เครื่องมือทาง</w:t>
      </w:r>
      <w:r w:rsidRPr="00567835">
        <w:rPr>
          <w:sz w:val="30"/>
          <w:szCs w:val="30"/>
          <w:cs/>
        </w:rPr>
        <w:t>การเงินได้มีการประมา</w:t>
      </w:r>
      <w:r w:rsidR="0011607C" w:rsidRPr="00567835">
        <w:rPr>
          <w:sz w:val="30"/>
          <w:szCs w:val="30"/>
          <w:cs/>
        </w:rPr>
        <w:t>ณขึ้นโดยใช้วิธีการและข้อสมมติ</w:t>
      </w:r>
      <w:r w:rsidRPr="00567835">
        <w:rPr>
          <w:sz w:val="30"/>
          <w:szCs w:val="30"/>
          <w:cs/>
        </w:rPr>
        <w:t>ดังต่อไปนี้</w:t>
      </w:r>
    </w:p>
    <w:p w:rsidR="008D0BA8" w:rsidRPr="00567835" w:rsidRDefault="008D0BA8" w:rsidP="00C465EC">
      <w:pPr>
        <w:pStyle w:val="BodyText2"/>
        <w:spacing w:after="0" w:line="240" w:lineRule="atLeast"/>
        <w:ind w:left="540"/>
        <w:jc w:val="thaiDistribute"/>
        <w:rPr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8D0BA8" w:rsidRPr="00567835" w:rsidTr="00CD3F70">
        <w:trPr>
          <w:trHeight w:val="704"/>
        </w:trPr>
        <w:tc>
          <w:tcPr>
            <w:tcW w:w="3600" w:type="dxa"/>
            <w:shd w:val="clear" w:color="auto" w:fill="auto"/>
          </w:tcPr>
          <w:p w:rsidR="008D0BA8" w:rsidRPr="00567835" w:rsidRDefault="000630CB" w:rsidP="000630CB">
            <w:pPr>
              <w:ind w:right="-108"/>
              <w:rPr>
                <w:rFonts w:eastAsia="Angsana New"/>
                <w:spacing w:val="-2"/>
                <w:sz w:val="30"/>
                <w:szCs w:val="30"/>
              </w:rPr>
            </w:pPr>
            <w:r w:rsidRPr="00567835">
              <w:rPr>
                <w:spacing w:val="-2"/>
                <w:sz w:val="30"/>
                <w:szCs w:val="30"/>
                <w:cs/>
              </w:rPr>
              <w:t xml:space="preserve"> </w:t>
            </w:r>
            <w:r w:rsidR="008D0BA8" w:rsidRPr="00567835">
              <w:rPr>
                <w:spacing w:val="-2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  <w:p w:rsidR="008D0BA8" w:rsidRPr="00567835" w:rsidRDefault="008D0BA8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567835">
              <w:rPr>
                <w:rFonts w:eastAsia="Angsana New"/>
                <w:spacing w:val="-2"/>
                <w:sz w:val="30"/>
                <w:szCs w:val="30"/>
                <w:cs/>
              </w:rPr>
              <w:t xml:space="preserve">   </w:t>
            </w:r>
            <w:r w:rsidRPr="00567835">
              <w:rPr>
                <w:spacing w:val="-2"/>
                <w:sz w:val="30"/>
                <w:szCs w:val="30"/>
                <w:cs/>
              </w:rPr>
              <w:t>(</w:t>
            </w:r>
            <w:r w:rsidRPr="00567835">
              <w:rPr>
                <w:spacing w:val="-2"/>
                <w:sz w:val="30"/>
                <w:szCs w:val="30"/>
                <w:cs/>
                <w:lang w:val="th-TH"/>
              </w:rPr>
              <w:t>สินทรัพย์</w:t>
            </w:r>
            <w:r w:rsidRPr="00567835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:rsidR="008D0BA8" w:rsidRPr="00567835" w:rsidRDefault="008D0BA8" w:rsidP="00F010AC">
            <w:pPr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มูลค่ายุติธรรมคำนวณจากมูลค่าปัจจุบันของประมาณการกระแส</w:t>
            </w:r>
            <w:r w:rsidRPr="00567835">
              <w:rPr>
                <w:sz w:val="30"/>
                <w:szCs w:val="30"/>
              </w:rPr>
              <w:br/>
            </w:r>
            <w:r w:rsidRPr="00567835">
              <w:rPr>
                <w:sz w:val="30"/>
                <w:szCs w:val="30"/>
                <w:cs/>
              </w:rPr>
              <w:t>เงินสดที่ใช้อัตราคิดลดจากอัตราดอกเบี้ยปัจจุบันในตลาดเงิน</w:t>
            </w:r>
          </w:p>
        </w:tc>
      </w:tr>
      <w:tr w:rsidR="008D0BA8" w:rsidRPr="00567835" w:rsidTr="00CD3F70">
        <w:tc>
          <w:tcPr>
            <w:tcW w:w="3600" w:type="dxa"/>
            <w:shd w:val="clear" w:color="auto" w:fill="auto"/>
          </w:tcPr>
          <w:p w:rsidR="00E90A93" w:rsidRPr="00567835" w:rsidRDefault="00E90A93" w:rsidP="00F010AC">
            <w:pPr>
              <w:ind w:left="72" w:right="-108"/>
              <w:rPr>
                <w:sz w:val="20"/>
                <w:szCs w:val="20"/>
              </w:rPr>
            </w:pPr>
          </w:p>
          <w:p w:rsidR="008D0BA8" w:rsidRPr="00567835" w:rsidRDefault="008D0BA8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5760" w:type="dxa"/>
            <w:shd w:val="clear" w:color="auto" w:fill="auto"/>
          </w:tcPr>
          <w:p w:rsidR="00E90A93" w:rsidRPr="00567835" w:rsidRDefault="00E90A93" w:rsidP="00F010AC">
            <w:pPr>
              <w:jc w:val="thaiDistribute"/>
              <w:rPr>
                <w:sz w:val="20"/>
                <w:szCs w:val="20"/>
              </w:rPr>
            </w:pPr>
          </w:p>
          <w:p w:rsidR="00CD3FE7" w:rsidRPr="00567835" w:rsidRDefault="008D0BA8" w:rsidP="00F010AC">
            <w:pPr>
              <w:jc w:val="thaiDistribute"/>
              <w:rPr>
                <w:spacing w:val="-2"/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มูลค่ายุติธรรมของตราสารอนุพันธ์วัดจากราคาที่เสนอซื้อขายในตลาดซื้อขายคล่อง</w:t>
            </w:r>
            <w:r w:rsidR="002A0767">
              <w:rPr>
                <w:sz w:val="30"/>
                <w:szCs w:val="30"/>
              </w:rPr>
              <w:t xml:space="preserve"> </w:t>
            </w:r>
            <w:r w:rsidR="002A0767">
              <w:rPr>
                <w:rFonts w:hint="cs"/>
                <w:sz w:val="30"/>
                <w:szCs w:val="30"/>
                <w:cs/>
              </w:rPr>
              <w:t>(หากมี)</w:t>
            </w:r>
            <w:r w:rsidRPr="00567835">
              <w:rPr>
                <w:sz w:val="30"/>
                <w:szCs w:val="30"/>
                <w:cs/>
              </w:rPr>
              <w:t xml:space="preserve"> ส่วนตราสารอนุพันธ์ที่ไม่มีตลาดซื้อขายคล่องรองรับ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ซึ่งมีลักษณะคล้ายคลึงกันแล้วแต่วิธีใดจะเหมาะสม</w:t>
            </w:r>
          </w:p>
        </w:tc>
      </w:tr>
      <w:tr w:rsidR="00AD03F0" w:rsidRPr="00567835" w:rsidTr="00CD3F70">
        <w:tc>
          <w:tcPr>
            <w:tcW w:w="3600" w:type="dxa"/>
            <w:shd w:val="clear" w:color="auto" w:fill="auto"/>
          </w:tcPr>
          <w:p w:rsidR="00E90A93" w:rsidRPr="00567835" w:rsidRDefault="00E90A93" w:rsidP="00F010AC">
            <w:pPr>
              <w:ind w:left="72" w:right="-108"/>
              <w:rPr>
                <w:spacing w:val="-2"/>
                <w:sz w:val="20"/>
                <w:szCs w:val="20"/>
              </w:rPr>
            </w:pPr>
          </w:p>
          <w:p w:rsidR="00AD03F0" w:rsidRPr="00567835" w:rsidRDefault="00AD03F0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567835">
              <w:rPr>
                <w:spacing w:val="-2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:rsidR="00E90A93" w:rsidRPr="00567835" w:rsidRDefault="00E90A93" w:rsidP="00F010AC">
            <w:pPr>
              <w:jc w:val="thaiDistribute"/>
              <w:rPr>
                <w:sz w:val="20"/>
                <w:szCs w:val="20"/>
              </w:rPr>
            </w:pPr>
          </w:p>
          <w:p w:rsidR="00AD03F0" w:rsidRPr="00567835" w:rsidRDefault="00AD03F0" w:rsidP="00F010AC">
            <w:pPr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</w:tc>
      </w:tr>
      <w:tr w:rsidR="00921012" w:rsidRPr="00567835" w:rsidTr="00CD3F70">
        <w:tc>
          <w:tcPr>
            <w:tcW w:w="3600" w:type="dxa"/>
            <w:shd w:val="clear" w:color="auto" w:fill="auto"/>
          </w:tcPr>
          <w:p w:rsidR="00921012" w:rsidRPr="00567835" w:rsidRDefault="00921012" w:rsidP="00CC43A3">
            <w:pPr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5760" w:type="dxa"/>
            <w:shd w:val="clear" w:color="auto" w:fill="auto"/>
          </w:tcPr>
          <w:p w:rsidR="00921012" w:rsidRPr="00567835" w:rsidRDefault="00921012" w:rsidP="00D87EA1">
            <w:pPr>
              <w:pStyle w:val="ListParagraph"/>
              <w:numPr>
                <w:ilvl w:val="0"/>
                <w:numId w:val="22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ในกรณีที่ไม่มีราคาเสนอซื้อ</w:t>
            </w:r>
            <w:r w:rsidR="001B0063"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ถัวเฉลี่ยครั้งล่าสุดจะใช้ราคาซื้อขายครั้งล่าสุด ในกรณีที่ไม่มีทั้งราคาเสนอซื้อถัวเฉลี่ยครั้งล่าสุดและราคาซื้อขายครั้งล่าสุด จะคำนวณโดยใช้เส้นอัตราผลตอบแทนตราสารหนี้บวกค่า</w:t>
            </w:r>
            <w:r w:rsidR="001B0063"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ความเสี่ยง (</w:t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</w:rPr>
              <w:t>Risk Premium</w:t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  <w:p w:rsidR="001375CD" w:rsidRPr="00567835" w:rsidRDefault="00C465EC" w:rsidP="00F86615">
            <w:pPr>
              <w:pStyle w:val="ListParagraph"/>
              <w:numPr>
                <w:ilvl w:val="0"/>
                <w:numId w:val="22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สำหรับตราสารทุน</w:t>
            </w:r>
            <w:r w:rsidR="00743D46"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และเงินลงทุนในหน่วยลงทุน</w:t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ที่เป็นหลักทรัพย์จดทะเบียน ราคาตลาดใช้ราคาเสนอซื้อครั้งสุดท้ายในตลาดหลักทรัพย์แห่งประเทศไทย</w:t>
            </w:r>
          </w:p>
          <w:p w:rsidR="00C465EC" w:rsidRPr="00567835" w:rsidRDefault="00C465EC" w:rsidP="00F86615">
            <w:pPr>
              <w:pStyle w:val="ListParagraph"/>
              <w:numPr>
                <w:ilvl w:val="0"/>
                <w:numId w:val="22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สำหรับเงินลงทุนในหน่วยลงทุน</w:t>
            </w:r>
            <w:r w:rsidR="001375CD"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ที่ไม่เป็นหลักทรัพย์จดทะเบียน</w:t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แสดงมูลค่ายุติธรรมด้วยมูลค่าสินทรัพย์สุทธิ ณ วันที่รายงาน</w:t>
            </w:r>
          </w:p>
          <w:p w:rsidR="00C465EC" w:rsidRPr="00567835" w:rsidRDefault="000630CB" w:rsidP="00EB7A0D">
            <w:pPr>
              <w:pStyle w:val="ListParagraph"/>
              <w:numPr>
                <w:ilvl w:val="0"/>
                <w:numId w:val="22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สำหรับตราสารหนี้และตราสารทุนที่เป็นหลักทรัพย์จดทะเบียนในต่างประเทศ ราคาตลาดใช้ราคาเสนอซื้อของตลาดหลักทรัพย์ต่างประเทศนั้น ๆ เมื่อสิ้นสุดวันทำการสุดท้ายของ</w:t>
            </w:r>
            <w:r w:rsidR="00EB7A0D"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  <w:tr w:rsidR="00D32524" w:rsidRPr="00567835" w:rsidTr="00CD3F70">
        <w:tc>
          <w:tcPr>
            <w:tcW w:w="3600" w:type="dxa"/>
            <w:shd w:val="clear" w:color="auto" w:fill="auto"/>
          </w:tcPr>
          <w:p w:rsidR="00D32524" w:rsidRPr="00567835" w:rsidRDefault="00D32524" w:rsidP="00CC43A3">
            <w:pPr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5760" w:type="dxa"/>
            <w:shd w:val="clear" w:color="auto" w:fill="auto"/>
          </w:tcPr>
          <w:p w:rsidR="00D32524" w:rsidRPr="00567835" w:rsidRDefault="00D32524" w:rsidP="00EA49B3">
            <w:pPr>
              <w:ind w:left="-18"/>
              <w:jc w:val="thaiDistribute"/>
              <w:rPr>
                <w:color w:val="000000"/>
                <w:sz w:val="30"/>
                <w:szCs w:val="30"/>
                <w:cs/>
              </w:rPr>
            </w:pPr>
          </w:p>
        </w:tc>
      </w:tr>
      <w:tr w:rsidR="008D0BA8" w:rsidRPr="00567835" w:rsidTr="00CD3F70">
        <w:trPr>
          <w:trHeight w:val="464"/>
        </w:trPr>
        <w:tc>
          <w:tcPr>
            <w:tcW w:w="3600" w:type="dxa"/>
            <w:shd w:val="clear" w:color="auto" w:fill="auto"/>
          </w:tcPr>
          <w:p w:rsidR="008D0BA8" w:rsidRPr="00567835" w:rsidRDefault="000630CB" w:rsidP="00F010AC">
            <w:pPr>
              <w:ind w:left="72" w:right="-108"/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spacing w:val="-2"/>
                <w:sz w:val="30"/>
                <w:szCs w:val="30"/>
                <w:cs/>
              </w:rPr>
              <w:lastRenderedPageBreak/>
              <w:t xml:space="preserve"> </w:t>
            </w:r>
            <w:r w:rsidR="008D0BA8" w:rsidRPr="00567835">
              <w:rPr>
                <w:spacing w:val="-2"/>
                <w:sz w:val="30"/>
                <w:szCs w:val="3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:rsidR="008D0BA8" w:rsidRPr="00567835" w:rsidRDefault="008D0BA8" w:rsidP="000C0869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สินเชื่อที่มีสาระสำคัญ จำนวนเงินที่แสดงในงบแสดงฐานะการเงิน</w:t>
            </w:r>
            <w:r w:rsidR="004F0A31" w:rsidRPr="00567835">
              <w:rPr>
                <w:rFonts w:cs="Angsana New"/>
                <w:sz w:val="30"/>
                <w:szCs w:val="30"/>
                <w:cs/>
              </w:rPr>
              <w:t>โดยประมาณเท่ากับ</w:t>
            </w:r>
            <w:r w:rsidRPr="00567835">
              <w:rPr>
                <w:rFonts w:cs="Angsana New"/>
                <w:sz w:val="30"/>
                <w:szCs w:val="30"/>
                <w:cs/>
              </w:rPr>
              <w:t>มูลค่ายุติธรรม</w:t>
            </w:r>
          </w:p>
          <w:p w:rsidR="008D0BA8" w:rsidRPr="00567835" w:rsidRDefault="008D0BA8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10"/>
                <w:sz w:val="30"/>
                <w:szCs w:val="30"/>
                <w:cs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>เงินให้สินเชื่ออื่นคำนวณมูลค่ายุติธรรมจากมูลค่าปัจจุบันของประมาณการกระแสเงินสดที่ใช้อัตราคิดลดจากอัตราตลาดหรือมูลค่ายุติธรรมของหลักประกั</w:t>
            </w:r>
            <w:r w:rsidRPr="00567835">
              <w:rPr>
                <w:rFonts w:cs="Angsana New"/>
                <w:sz w:val="30"/>
                <w:szCs w:val="30"/>
                <w:cs/>
                <w:lang w:val="th-TH"/>
              </w:rPr>
              <w:t>น</w:t>
            </w:r>
            <w:r w:rsidR="000630CB" w:rsidRPr="00567835">
              <w:rPr>
                <w:rFonts w:cs="Angsana New"/>
                <w:sz w:val="30"/>
                <w:szCs w:val="30"/>
                <w:cs/>
                <w:lang w:val="th-TH"/>
              </w:rPr>
              <w:t>ซึ่งไม่แตกต่างอย่างมีสาระสำคัญกับมูลค่าตามบัญชี</w:t>
            </w:r>
          </w:p>
          <w:p w:rsidR="001D6C80" w:rsidRPr="00567835" w:rsidRDefault="001D6C80" w:rsidP="00800923">
            <w:pPr>
              <w:pStyle w:val="BodyText"/>
              <w:tabs>
                <w:tab w:val="left" w:pos="432"/>
              </w:tabs>
              <w:ind w:left="432" w:right="0"/>
              <w:jc w:val="thaiDistribute"/>
              <w:rPr>
                <w:rFonts w:cs="Angsana New"/>
                <w:spacing w:val="-2"/>
                <w:sz w:val="30"/>
                <w:szCs w:val="30"/>
                <w:cs/>
              </w:rPr>
            </w:pPr>
          </w:p>
        </w:tc>
      </w:tr>
      <w:tr w:rsidR="007E42AC" w:rsidRPr="00567835" w:rsidTr="00CD3F70">
        <w:tc>
          <w:tcPr>
            <w:tcW w:w="3600" w:type="dxa"/>
            <w:shd w:val="clear" w:color="auto" w:fill="auto"/>
          </w:tcPr>
          <w:p w:rsidR="007E42AC" w:rsidRPr="00567835" w:rsidRDefault="000630CB" w:rsidP="00F010AC">
            <w:pPr>
              <w:ind w:left="72" w:right="-108"/>
              <w:jc w:val="thaiDistribute"/>
              <w:rPr>
                <w:rFonts w:eastAsia="Angsana New"/>
                <w:spacing w:val="-2"/>
                <w:sz w:val="30"/>
                <w:szCs w:val="30"/>
              </w:rPr>
            </w:pPr>
            <w:r w:rsidRPr="00567835">
              <w:rPr>
                <w:spacing w:val="-2"/>
                <w:sz w:val="30"/>
                <w:szCs w:val="30"/>
                <w:cs/>
              </w:rPr>
              <w:t xml:space="preserve"> </w:t>
            </w:r>
            <w:r w:rsidR="007E42AC" w:rsidRPr="00567835">
              <w:rPr>
                <w:spacing w:val="-2"/>
                <w:sz w:val="30"/>
                <w:szCs w:val="30"/>
                <w:cs/>
              </w:rPr>
              <w:t>เงินรับฝากและรายการระหว่างธนาคารและ</w:t>
            </w:r>
          </w:p>
          <w:p w:rsidR="007E42AC" w:rsidRPr="00567835" w:rsidRDefault="007E42AC" w:rsidP="00F010AC">
            <w:pPr>
              <w:ind w:left="72" w:right="-108"/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rFonts w:eastAsia="Angsana New"/>
                <w:spacing w:val="-2"/>
                <w:sz w:val="30"/>
                <w:szCs w:val="30"/>
                <w:cs/>
              </w:rPr>
              <w:t xml:space="preserve">   </w:t>
            </w:r>
            <w:r w:rsidRPr="00567835">
              <w:rPr>
                <w:spacing w:val="-2"/>
                <w:sz w:val="30"/>
                <w:szCs w:val="30"/>
                <w:cs/>
              </w:rPr>
              <w:t>ตลาดเงิน</w:t>
            </w:r>
            <w:r w:rsidRPr="00567835">
              <w:rPr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567835">
              <w:rPr>
                <w:spacing w:val="-2"/>
                <w:sz w:val="30"/>
                <w:szCs w:val="30"/>
                <w:cs/>
              </w:rPr>
              <w:t>(</w:t>
            </w:r>
            <w:r w:rsidRPr="00567835">
              <w:rPr>
                <w:spacing w:val="-2"/>
                <w:sz w:val="30"/>
                <w:szCs w:val="30"/>
                <w:cs/>
                <w:lang w:val="th-TH"/>
              </w:rPr>
              <w:t>หนี้สิน</w:t>
            </w:r>
            <w:r w:rsidRPr="00567835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:rsidR="007E42AC" w:rsidRPr="00567835" w:rsidRDefault="00AE39B3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2"/>
                <w:sz w:val="30"/>
                <w:szCs w:val="30"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>มูลค่าตามบัญชี</w:t>
            </w:r>
            <w:r w:rsidR="007E42AC" w:rsidRPr="00567835">
              <w:rPr>
                <w:rFonts w:cs="Angsana New"/>
                <w:sz w:val="30"/>
                <w:szCs w:val="30"/>
                <w:cs/>
              </w:rPr>
              <w:t>ที่แสดงในงบแสดงฐานะการเงินของเงินรับฝากที่ต้องจ่ายคืนเมื่อทวงถามมีมูลค่าโดยประมาณเท่ากับมูลค่ายุติธรรม</w:t>
            </w:r>
          </w:p>
        </w:tc>
      </w:tr>
      <w:tr w:rsidR="007E42AC" w:rsidRPr="00567835" w:rsidTr="00CD3F70">
        <w:tc>
          <w:tcPr>
            <w:tcW w:w="3600" w:type="dxa"/>
            <w:shd w:val="clear" w:color="auto" w:fill="auto"/>
          </w:tcPr>
          <w:p w:rsidR="007E42AC" w:rsidRPr="00567835" w:rsidRDefault="007E42AC" w:rsidP="00F010AC">
            <w:pPr>
              <w:snapToGrid w:val="0"/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:rsidR="007E42AC" w:rsidRPr="00567835" w:rsidRDefault="007E42AC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  <w:cs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  <w:p w:rsidR="007E42AC" w:rsidRPr="00567835" w:rsidRDefault="007E42AC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2"/>
                <w:sz w:val="30"/>
                <w:szCs w:val="30"/>
                <w:cs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>รายการระหว่างธนาคารและตลาดเงินที่แสดงในงบแสดงฐานะการเงินมีมูลค่าโดยประมาณเท่ากับมูลค่ายุติธรรม</w:t>
            </w:r>
          </w:p>
        </w:tc>
      </w:tr>
      <w:tr w:rsidR="007E42AC" w:rsidRPr="00567835" w:rsidTr="00CD3F70">
        <w:tc>
          <w:tcPr>
            <w:tcW w:w="3600" w:type="dxa"/>
            <w:shd w:val="clear" w:color="auto" w:fill="auto"/>
          </w:tcPr>
          <w:p w:rsidR="000630CB" w:rsidRPr="00567835" w:rsidRDefault="000630CB" w:rsidP="00F010AC">
            <w:pPr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  <w:p w:rsidR="007E42AC" w:rsidRPr="00567835" w:rsidRDefault="000630CB" w:rsidP="000630CB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spacing w:val="-2"/>
                <w:sz w:val="30"/>
                <w:szCs w:val="30"/>
                <w:cs/>
              </w:rPr>
              <w:t xml:space="preserve"> </w:t>
            </w:r>
            <w:r w:rsidR="007E42AC" w:rsidRPr="00567835">
              <w:rPr>
                <w:spacing w:val="-2"/>
                <w:sz w:val="30"/>
                <w:szCs w:val="30"/>
                <w:cs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:rsidR="000630CB" w:rsidRPr="00567835" w:rsidRDefault="000630CB" w:rsidP="00F010AC">
            <w:pPr>
              <w:jc w:val="thaiDistribute"/>
              <w:rPr>
                <w:sz w:val="30"/>
                <w:szCs w:val="30"/>
              </w:rPr>
            </w:pPr>
          </w:p>
          <w:p w:rsidR="007E42AC" w:rsidRPr="00567835" w:rsidRDefault="007E42AC" w:rsidP="00F010AC">
            <w:pPr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จำนวนเงินที่แสดงในงบแสดงฐานะการเงินมีมูลค่า</w:t>
            </w:r>
            <w:r w:rsidRPr="00567835">
              <w:rPr>
                <w:sz w:val="30"/>
                <w:szCs w:val="30"/>
                <w:cs/>
                <w:lang w:val="th-TH"/>
              </w:rPr>
              <w:t>โ</w:t>
            </w:r>
            <w:r w:rsidRPr="00567835">
              <w:rPr>
                <w:sz w:val="30"/>
                <w:szCs w:val="30"/>
                <w:cs/>
              </w:rPr>
              <w:t>ดยประมาณเท่ากับมูลค่ายุติธรรม</w:t>
            </w:r>
          </w:p>
        </w:tc>
      </w:tr>
      <w:tr w:rsidR="007E42AC" w:rsidRPr="00567835" w:rsidTr="00CD3F70">
        <w:trPr>
          <w:trHeight w:val="1175"/>
        </w:trPr>
        <w:tc>
          <w:tcPr>
            <w:tcW w:w="3600" w:type="dxa"/>
            <w:shd w:val="clear" w:color="auto" w:fill="auto"/>
          </w:tcPr>
          <w:p w:rsidR="000630CB" w:rsidRPr="00567835" w:rsidRDefault="000630CB" w:rsidP="00F010AC">
            <w:pPr>
              <w:ind w:left="72" w:right="-108"/>
              <w:jc w:val="thaiDistribute"/>
              <w:rPr>
                <w:sz w:val="30"/>
                <w:szCs w:val="30"/>
              </w:rPr>
            </w:pPr>
          </w:p>
          <w:p w:rsidR="007E42AC" w:rsidRPr="00567835" w:rsidRDefault="000630CB" w:rsidP="000630CB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 xml:space="preserve"> </w:t>
            </w:r>
            <w:r w:rsidR="007E42AC" w:rsidRPr="00567835">
              <w:rPr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:rsidR="000630CB" w:rsidRPr="00567835" w:rsidRDefault="000630CB" w:rsidP="000630CB">
            <w:pPr>
              <w:pStyle w:val="BodyText"/>
              <w:tabs>
                <w:tab w:val="left" w:pos="432"/>
              </w:tabs>
              <w:ind w:left="432" w:right="0"/>
              <w:jc w:val="thaiDistribute"/>
              <w:rPr>
                <w:rFonts w:cs="Angsana New"/>
                <w:sz w:val="30"/>
                <w:szCs w:val="30"/>
              </w:rPr>
            </w:pPr>
          </w:p>
          <w:p w:rsidR="007E42AC" w:rsidRPr="00567835" w:rsidRDefault="007E42AC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  <w:cs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 xml:space="preserve">จำนวนเงินที่แสดงในงบแสดงฐานะการเงินของเงินกู้ยืมระยะสั้นที่มีอายุคงเหลือน้อยกว่า </w:t>
            </w:r>
            <w:r w:rsidRPr="00567835">
              <w:rPr>
                <w:rFonts w:cs="Angsana New"/>
                <w:sz w:val="30"/>
                <w:szCs w:val="30"/>
              </w:rPr>
              <w:t xml:space="preserve">90 </w:t>
            </w:r>
            <w:r w:rsidRPr="00567835">
              <w:rPr>
                <w:rFonts w:cs="Angsana New"/>
                <w:sz w:val="30"/>
                <w:szCs w:val="30"/>
                <w:cs/>
              </w:rPr>
              <w:t>วันมีมูลค่าโดยประมาณเท่ากับมูลค่ายุติธรรม</w:t>
            </w:r>
          </w:p>
          <w:p w:rsidR="007E42AC" w:rsidRPr="00567835" w:rsidRDefault="007E42AC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:rsidR="006E4495" w:rsidRPr="00567835" w:rsidRDefault="006E4495" w:rsidP="00412093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p w:rsidR="008D0BA8" w:rsidRPr="00567835" w:rsidRDefault="00412093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  <w:r w:rsidR="00E029F7" w:rsidRPr="00567835">
        <w:rPr>
          <w:b/>
          <w:bCs/>
          <w:spacing w:val="-4"/>
          <w:sz w:val="30"/>
          <w:szCs w:val="30"/>
        </w:rPr>
        <w:lastRenderedPageBreak/>
        <w:t>6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การดำรงเงินกองทุน</w:t>
      </w:r>
    </w:p>
    <w:p w:rsidR="008D0BA8" w:rsidRPr="00567835" w:rsidRDefault="008D0BA8" w:rsidP="00412093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p w:rsidR="008D0BA8" w:rsidRPr="00567835" w:rsidRDefault="008D0BA8" w:rsidP="000C0869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ตามที่ธนาคารและบริษัทย่อยที่เป็นสถาบันการเงินต้องปฏิบัติตามข้อกำหนดต่าง ๆ ของธนาคารแห่งประเทศไทยเกี่ยวกับการดำรงเงินกอง</w:t>
      </w:r>
      <w:r w:rsidR="00352899" w:rsidRPr="00567835">
        <w:rPr>
          <w:sz w:val="30"/>
          <w:szCs w:val="30"/>
          <w:cs/>
        </w:rPr>
        <w:t>ทุน ซึ่งตามแนวทางปฏิบัติดังกล่าว</w:t>
      </w:r>
      <w:r w:rsidRPr="00567835">
        <w:rPr>
          <w:sz w:val="30"/>
          <w:szCs w:val="30"/>
          <w:cs/>
        </w:rPr>
        <w:t>และแนวทางในการแก้ไขสถานการณ์ได้อย่างทันท่วงที ธนาคารและบริษัทย่อยจะต้องวัดมูลค่าสินทรัพย์ หนี้สินและรายการนอกงบแสดงฐานะการเงินบางรายการโดยการคำนวณตามวิธีทางการบัญชีที</w:t>
      </w:r>
      <w:r w:rsidR="00352899" w:rsidRPr="00567835">
        <w:rPr>
          <w:sz w:val="30"/>
          <w:szCs w:val="30"/>
          <w:cs/>
        </w:rPr>
        <w:t>่กฎหมายกำหนด นอกจากนี้ในส่วนของ</w:t>
      </w:r>
      <w:r w:rsidRPr="00567835">
        <w:rPr>
          <w:sz w:val="30"/>
          <w:szCs w:val="30"/>
          <w:cs/>
        </w:rPr>
        <w:t>จำนวนเงิน</w:t>
      </w:r>
      <w:r w:rsidR="00352899" w:rsidRPr="00567835">
        <w:rPr>
          <w:sz w:val="30"/>
          <w:szCs w:val="30"/>
          <w:cs/>
        </w:rPr>
        <w:t>กองทุน</w:t>
      </w:r>
      <w:r w:rsidRPr="00567835">
        <w:rPr>
          <w:sz w:val="30"/>
          <w:szCs w:val="30"/>
          <w:cs/>
        </w:rPr>
        <w:t>และ</w:t>
      </w:r>
      <w:r w:rsidR="00352899" w:rsidRPr="00567835">
        <w:rPr>
          <w:sz w:val="30"/>
          <w:szCs w:val="30"/>
          <w:cs/>
        </w:rPr>
        <w:t>การจัด</w:t>
      </w:r>
      <w:r w:rsidRPr="00567835">
        <w:rPr>
          <w:sz w:val="30"/>
          <w:szCs w:val="30"/>
          <w:cs/>
        </w:rPr>
        <w:t>ประเภทของเงินกองทุนของธนาคารและบริษัทย่อย</w:t>
      </w:r>
      <w:r w:rsidR="00352899" w:rsidRPr="00567835">
        <w:rPr>
          <w:sz w:val="30"/>
          <w:szCs w:val="30"/>
          <w:cs/>
        </w:rPr>
        <w:t>ก็จะต้องอยู่ภายใต้ดุลยพินิจ</w:t>
      </w:r>
      <w:r w:rsidRPr="00567835">
        <w:rPr>
          <w:sz w:val="30"/>
          <w:szCs w:val="30"/>
          <w:cs/>
        </w:rPr>
        <w:t>ของธนาคารแห่งประเทศไทยเกี่ยวกับส่วนประกอบน้ำหนักของความเสี่ยงแ</w:t>
      </w:r>
      <w:r w:rsidR="00352899" w:rsidRPr="00567835">
        <w:rPr>
          <w:sz w:val="30"/>
          <w:szCs w:val="30"/>
          <w:cs/>
        </w:rPr>
        <w:t>ละปัจจัยอื่น ๆ ด้วย อย่างไรก็ดี</w:t>
      </w:r>
      <w:r w:rsidRPr="00567835">
        <w:rPr>
          <w:sz w:val="30"/>
          <w:szCs w:val="30"/>
          <w:cs/>
        </w:rPr>
        <w:t xml:space="preserve"> ข้อกำหนดเกี่ยวกับเงินกองท</w:t>
      </w:r>
      <w:r w:rsidR="00352899" w:rsidRPr="00567835">
        <w:rPr>
          <w:sz w:val="30"/>
          <w:szCs w:val="30"/>
          <w:cs/>
        </w:rPr>
        <w:t>ุนและข้อกำหนดอื่น ๆ ตามกฎหมาย</w:t>
      </w:r>
      <w:r w:rsidRPr="00567835">
        <w:rPr>
          <w:sz w:val="30"/>
          <w:szCs w:val="30"/>
          <w:cs/>
        </w:rPr>
        <w:t>อาจจะมีการเปลี่ยนแปลงตามที่ธนาคารแห่งประเทศไทยเห็นสมควร</w:t>
      </w:r>
    </w:p>
    <w:p w:rsidR="00581597" w:rsidRPr="00567835" w:rsidRDefault="00581597" w:rsidP="00412093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p w:rsidR="00D8011A" w:rsidRPr="00567835" w:rsidRDefault="008D0BA8" w:rsidP="000C0869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Pr="00567835">
        <w:rPr>
          <w:sz w:val="30"/>
          <w:szCs w:val="30"/>
        </w:rPr>
        <w:t xml:space="preserve">2551 </w:t>
      </w:r>
      <w:r w:rsidRPr="00567835">
        <w:rPr>
          <w:sz w:val="30"/>
          <w:szCs w:val="30"/>
          <w:cs/>
        </w:rPr>
        <w:t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ตามหนังสือเวียนที่ปร</w:t>
      </w:r>
      <w:r w:rsidR="00352899" w:rsidRPr="00567835">
        <w:rPr>
          <w:sz w:val="30"/>
          <w:szCs w:val="30"/>
          <w:cs/>
        </w:rPr>
        <w:t>ะกาศโดยธนาคารแห่งประเทศไทยลง</w:t>
      </w:r>
      <w:r w:rsidRPr="00567835">
        <w:rPr>
          <w:sz w:val="30"/>
          <w:szCs w:val="30"/>
          <w:cs/>
        </w:rPr>
        <w:t xml:space="preserve">วันที่ </w:t>
      </w:r>
      <w:r w:rsidRPr="00567835">
        <w:rPr>
          <w:sz w:val="30"/>
          <w:szCs w:val="30"/>
        </w:rPr>
        <w:t xml:space="preserve">8 </w:t>
      </w:r>
      <w:r w:rsidRPr="00567835">
        <w:rPr>
          <w:sz w:val="30"/>
          <w:szCs w:val="30"/>
          <w:cs/>
        </w:rPr>
        <w:t xml:space="preserve">พฤศจิกายน </w:t>
      </w:r>
      <w:r w:rsidRPr="00567835">
        <w:rPr>
          <w:sz w:val="30"/>
          <w:szCs w:val="30"/>
        </w:rPr>
        <w:t xml:space="preserve">2555 </w:t>
      </w:r>
      <w:r w:rsidRPr="00567835">
        <w:rPr>
          <w:sz w:val="30"/>
          <w:szCs w:val="30"/>
          <w:cs/>
        </w:rPr>
        <w:t xml:space="preserve">และวันที่ </w:t>
      </w:r>
      <w:r w:rsidR="0070507A" w:rsidRPr="00567835">
        <w:rPr>
          <w:sz w:val="30"/>
          <w:szCs w:val="30"/>
        </w:rPr>
        <w:t>8</w:t>
      </w:r>
      <w:r w:rsidR="00B57FC7">
        <w:rPr>
          <w:sz w:val="30"/>
          <w:szCs w:val="30"/>
          <w:cs/>
        </w:rPr>
        <w:t xml:space="preserve"> พ</w:t>
      </w:r>
      <w:r w:rsidR="00B57FC7">
        <w:rPr>
          <w:rFonts w:hint="cs"/>
          <w:sz w:val="30"/>
          <w:szCs w:val="30"/>
          <w:cs/>
        </w:rPr>
        <w:t>ฤษ</w:t>
      </w:r>
      <w:r w:rsidR="0070507A" w:rsidRPr="00567835">
        <w:rPr>
          <w:sz w:val="30"/>
          <w:szCs w:val="30"/>
          <w:cs/>
        </w:rPr>
        <w:t>ภาคม 2558</w:t>
      </w:r>
      <w:r w:rsidRPr="00567835">
        <w:rPr>
          <w:sz w:val="30"/>
          <w:szCs w:val="30"/>
          <w:cs/>
        </w:rPr>
        <w:t xml:space="preserve"> </w:t>
      </w:r>
      <w:r w:rsidR="00352899" w:rsidRPr="00567835">
        <w:rPr>
          <w:sz w:val="30"/>
          <w:szCs w:val="30"/>
          <w:cs/>
        </w:rPr>
        <w:t>ซึ่ง</w:t>
      </w:r>
      <w:r w:rsidRPr="00567835">
        <w:rPr>
          <w:sz w:val="30"/>
          <w:szCs w:val="30"/>
          <w:cs/>
        </w:rPr>
        <w:t>ธนาคารถูกกำหนดให้คำนวณเงินกองทุนตาม</w:t>
      </w:r>
      <w:r w:rsidR="00352899" w:rsidRPr="00567835">
        <w:rPr>
          <w:sz w:val="30"/>
          <w:szCs w:val="30"/>
          <w:cs/>
        </w:rPr>
        <w:t>เกณฑ์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 xml:space="preserve">Basel III </w:t>
      </w:r>
      <w:r w:rsidR="00352899" w:rsidRPr="00567835">
        <w:rPr>
          <w:sz w:val="30"/>
          <w:szCs w:val="30"/>
          <w:cs/>
        </w:rPr>
        <w:t>โดย</w:t>
      </w:r>
      <w:r w:rsidRPr="00567835">
        <w:rPr>
          <w:sz w:val="30"/>
          <w:szCs w:val="30"/>
          <w:cs/>
        </w:rPr>
        <w:t>องค์ประกอบของเงินกองทุน</w:t>
      </w:r>
      <w:r w:rsidR="000630CB" w:rsidRPr="00567835">
        <w:rPr>
          <w:sz w:val="30"/>
          <w:szCs w:val="30"/>
          <w:cs/>
        </w:rPr>
        <w:t>ในรายงานการกำกับแบบรวมกลุ่มและงบการเงินเฉพาะธนาคาร</w:t>
      </w:r>
      <w:r w:rsidRPr="00567835">
        <w:rPr>
          <w:sz w:val="30"/>
          <w:szCs w:val="30"/>
          <w:cs/>
        </w:rPr>
        <w:t xml:space="preserve"> 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FD322D" w:rsidRPr="00567835">
        <w:rPr>
          <w:sz w:val="30"/>
          <w:szCs w:val="30"/>
          <w:cs/>
        </w:rPr>
        <w:t xml:space="preserve">2560 และ </w:t>
      </w:r>
      <w:r w:rsidR="00A16A42" w:rsidRPr="00567835">
        <w:rPr>
          <w:sz w:val="30"/>
          <w:szCs w:val="30"/>
        </w:rPr>
        <w:t>2559</w:t>
      </w:r>
      <w:r w:rsidR="00B10BC5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จำแนกได้ดังนี้</w:t>
      </w:r>
    </w:p>
    <w:p w:rsidR="006A55B6" w:rsidRPr="00567835" w:rsidRDefault="006A55B6" w:rsidP="008D0BA8">
      <w:pPr>
        <w:ind w:left="540" w:right="-28"/>
        <w:jc w:val="thaiDistribute"/>
        <w:rPr>
          <w:sz w:val="30"/>
          <w:szCs w:val="30"/>
        </w:rPr>
      </w:pPr>
    </w:p>
    <w:tbl>
      <w:tblPr>
        <w:tblW w:w="93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702"/>
        <w:gridCol w:w="1170"/>
        <w:gridCol w:w="270"/>
        <w:gridCol w:w="1170"/>
      </w:tblGrid>
      <w:tr w:rsidR="008D0BA8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8D0BA8" w:rsidRPr="00567835" w:rsidRDefault="008D0BA8" w:rsidP="00F010AC">
            <w:pPr>
              <w:spacing w:line="22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8D0BA8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8D0BA8" w:rsidRPr="00567835" w:rsidRDefault="008D0BA8" w:rsidP="00F010AC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รายงานการกำกับแบบรวมกลุ่ม</w:t>
            </w:r>
          </w:p>
        </w:tc>
      </w:tr>
      <w:tr w:rsidR="00552C33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552C33" w:rsidRPr="00567835" w:rsidRDefault="00552C33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552C33" w:rsidRPr="00567835" w:rsidRDefault="00393ACB" w:rsidP="00552C3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552C33" w:rsidRPr="00567835" w:rsidRDefault="00552C33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552C33" w:rsidRPr="00567835" w:rsidRDefault="00393ACB" w:rsidP="00F010AC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2559</w:t>
            </w:r>
          </w:p>
        </w:tc>
      </w:tr>
      <w:tr w:rsidR="008D0BA8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8D0BA8" w:rsidRPr="00567835" w:rsidRDefault="008D0BA8" w:rsidP="00F010AC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D0BA8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D0BA8" w:rsidRPr="00567835" w:rsidRDefault="008D0BA8" w:rsidP="00F010AC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567835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8D0BA8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D0BA8" w:rsidRPr="00567835" w:rsidRDefault="008D0BA8" w:rsidP="00F010AC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393AC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93ACB" w:rsidRPr="00567835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RDefault="008460C2" w:rsidP="000C086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:rsidR="00393ACB" w:rsidRPr="00567835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33,992</w:t>
            </w:r>
          </w:p>
        </w:tc>
      </w:tr>
      <w:tr w:rsidR="00393AC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93ACB" w:rsidRPr="00567835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RDefault="008460C2" w:rsidP="000C086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:rsidR="00393ACB" w:rsidRPr="00567835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11,124</w:t>
            </w:r>
          </w:p>
        </w:tc>
      </w:tr>
      <w:tr w:rsidR="00393AC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93ACB" w:rsidRPr="00567835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RDefault="008460C2" w:rsidP="000C086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:rsidR="00393ACB" w:rsidRPr="00567835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7,000</w:t>
            </w:r>
          </w:p>
        </w:tc>
      </w:tr>
      <w:tr w:rsidR="00393AC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93ACB" w:rsidRPr="00567835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RDefault="008460C2" w:rsidP="000C086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265,905</w:t>
            </w:r>
          </w:p>
        </w:tc>
        <w:tc>
          <w:tcPr>
            <w:tcW w:w="270" w:type="dxa"/>
            <w:shd w:val="clear" w:color="auto" w:fill="auto"/>
          </w:tcPr>
          <w:p w:rsidR="00393ACB" w:rsidRPr="00567835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236,110</w:t>
            </w:r>
          </w:p>
        </w:tc>
      </w:tr>
      <w:tr w:rsidR="00393AC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93ACB" w:rsidRPr="00567835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องค์ประกอบอื่นของส่วนของเจ้าของ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Del="00552C33" w:rsidRDefault="00393ACB" w:rsidP="000C086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393ACB" w:rsidRPr="00567835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</w:tr>
      <w:tr w:rsidR="00393AC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93ACB" w:rsidRPr="00567835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RDefault="008460C2" w:rsidP="000C086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20,476</w:t>
            </w:r>
          </w:p>
        </w:tc>
        <w:tc>
          <w:tcPr>
            <w:tcW w:w="270" w:type="dxa"/>
            <w:shd w:val="clear" w:color="auto" w:fill="auto"/>
          </w:tcPr>
          <w:p w:rsidR="00393ACB" w:rsidRPr="00567835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16,709</w:t>
            </w:r>
          </w:p>
        </w:tc>
      </w:tr>
      <w:tr w:rsidR="00393AC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93ACB" w:rsidRPr="00567835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 xml:space="preserve">   รายการอื่นของการเปลี่ยนแปลงที่เกิดจากผู้เป็นเจ้าของ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Del="00552C33" w:rsidRDefault="008460C2" w:rsidP="000C086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2,365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93ACB" w:rsidRPr="00567835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567835" w:rsidRDefault="00393ACB" w:rsidP="000C086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2,364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3B224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B224B" w:rsidRPr="00567835" w:rsidRDefault="003B224B" w:rsidP="003B224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 xml:space="preserve">รายการหักจากเงินกองทุนชั้นที่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24B" w:rsidRPr="00567835" w:rsidDel="00552C33" w:rsidRDefault="008460C2" w:rsidP="000C086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14,193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24B" w:rsidRPr="00567835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8,005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3B224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B224B" w:rsidRPr="00567835" w:rsidRDefault="003B224B" w:rsidP="003B224B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567835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224B" w:rsidRPr="00567835" w:rsidRDefault="008460C2" w:rsidP="000C086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321,939</w:t>
            </w:r>
          </w:p>
        </w:tc>
        <w:tc>
          <w:tcPr>
            <w:tcW w:w="2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224B" w:rsidRPr="00567835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294</w:t>
            </w:r>
            <w:r w:rsidRPr="00567835">
              <w:rPr>
                <w:sz w:val="28"/>
                <w:szCs w:val="28"/>
              </w:rPr>
              <w:t>,566</w:t>
            </w:r>
          </w:p>
        </w:tc>
      </w:tr>
      <w:tr w:rsidR="003B224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B224B" w:rsidRPr="00567835" w:rsidRDefault="003B224B" w:rsidP="003B224B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56783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1104"/>
              </w:tabs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3B224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B224B" w:rsidRPr="00567835" w:rsidRDefault="003B224B" w:rsidP="003B224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</w:tcPr>
          <w:p w:rsidR="003B224B" w:rsidRPr="00567835" w:rsidRDefault="008460C2" w:rsidP="003B224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36,000</w:t>
            </w:r>
          </w:p>
        </w:tc>
      </w:tr>
      <w:tr w:rsidR="003B224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B224B" w:rsidRPr="00567835" w:rsidRDefault="003B224B" w:rsidP="003B224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สำรองสำหรับสินทรัพย์จัดชั้นปกติ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3B224B" w:rsidRPr="00567835" w:rsidRDefault="008460C2" w:rsidP="003B224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22,564</w:t>
            </w:r>
          </w:p>
        </w:tc>
        <w:tc>
          <w:tcPr>
            <w:tcW w:w="2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3B224B" w:rsidRPr="00567835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21,752</w:t>
            </w:r>
          </w:p>
        </w:tc>
      </w:tr>
      <w:tr w:rsidR="003B224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B224B" w:rsidRPr="00567835" w:rsidRDefault="003B224B" w:rsidP="003B224B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56783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224B" w:rsidRPr="00567835" w:rsidRDefault="008460C2" w:rsidP="003B224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42,564</w:t>
            </w:r>
          </w:p>
        </w:tc>
        <w:tc>
          <w:tcPr>
            <w:tcW w:w="2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224B" w:rsidRPr="00567835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57,752</w:t>
            </w:r>
          </w:p>
        </w:tc>
      </w:tr>
      <w:tr w:rsidR="003B224B" w:rsidRPr="00567835" w:rsidTr="00EA49B3">
        <w:trPr>
          <w:trHeight w:val="348"/>
          <w:tblHeader/>
        </w:trPr>
        <w:tc>
          <w:tcPr>
            <w:tcW w:w="6702" w:type="dxa"/>
            <w:shd w:val="clear" w:color="auto" w:fill="auto"/>
            <w:vAlign w:val="center"/>
          </w:tcPr>
          <w:p w:rsidR="003B224B" w:rsidRPr="00567835" w:rsidRDefault="003B224B" w:rsidP="003B224B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B224B" w:rsidRPr="00567835" w:rsidRDefault="008460C2" w:rsidP="003B224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364,503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B224B" w:rsidRPr="00567835" w:rsidRDefault="003B224B" w:rsidP="003B224B">
            <w:pPr>
              <w:tabs>
                <w:tab w:val="decimal" w:pos="1080"/>
              </w:tabs>
              <w:snapToGrid w:val="0"/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B224B" w:rsidRPr="00567835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352,318</w:t>
            </w:r>
          </w:p>
        </w:tc>
      </w:tr>
      <w:tr w:rsidR="003B224B" w:rsidRPr="00567835" w:rsidTr="00EA49B3">
        <w:trPr>
          <w:trHeight w:val="44"/>
          <w:tblHeader/>
        </w:trPr>
        <w:tc>
          <w:tcPr>
            <w:tcW w:w="6702" w:type="dxa"/>
            <w:shd w:val="clear" w:color="auto" w:fill="auto"/>
          </w:tcPr>
          <w:p w:rsidR="003B224B" w:rsidRPr="00567835" w:rsidRDefault="003B224B" w:rsidP="003B224B">
            <w:pPr>
              <w:spacing w:line="220" w:lineRule="atLeast"/>
              <w:ind w:right="-10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:rsidR="003B224B" w:rsidRPr="00567835" w:rsidRDefault="003B224B" w:rsidP="003B224B">
            <w:pPr>
              <w:tabs>
                <w:tab w:val="decimal" w:pos="1104"/>
              </w:tabs>
              <w:spacing w:line="220" w:lineRule="atLeast"/>
              <w:ind w:left="-172" w:right="-156"/>
              <w:jc w:val="both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2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1080"/>
              </w:tabs>
              <w:spacing w:line="220" w:lineRule="atLeast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:rsidR="003B224B" w:rsidRPr="00567835" w:rsidRDefault="003B224B" w:rsidP="003B224B">
            <w:pPr>
              <w:tabs>
                <w:tab w:val="decimal" w:pos="1014"/>
              </w:tabs>
              <w:spacing w:line="220" w:lineRule="atLeast"/>
              <w:ind w:right="-82"/>
              <w:jc w:val="center"/>
              <w:rPr>
                <w:sz w:val="18"/>
                <w:szCs w:val="18"/>
                <w:vertAlign w:val="superscript"/>
                <w:cs/>
              </w:rPr>
            </w:pPr>
          </w:p>
        </w:tc>
      </w:tr>
      <w:tr w:rsidR="003B224B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3B224B" w:rsidRPr="00567835" w:rsidRDefault="003B224B" w:rsidP="003B224B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:rsidR="003B224B" w:rsidRPr="00567835" w:rsidRDefault="00BD008D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2,055,938</w:t>
            </w:r>
          </w:p>
        </w:tc>
        <w:tc>
          <w:tcPr>
            <w:tcW w:w="2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1,986,927</w:t>
            </w:r>
          </w:p>
        </w:tc>
      </w:tr>
      <w:tr w:rsidR="003B224B" w:rsidRPr="00567835" w:rsidTr="00EA49B3">
        <w:trPr>
          <w:trHeight w:val="128"/>
          <w:tblHeader/>
        </w:trPr>
        <w:tc>
          <w:tcPr>
            <w:tcW w:w="6702" w:type="dxa"/>
            <w:shd w:val="clear" w:color="auto" w:fill="auto"/>
          </w:tcPr>
          <w:p w:rsidR="003B224B" w:rsidRPr="00567835" w:rsidRDefault="003B224B" w:rsidP="003B224B">
            <w:pPr>
              <w:spacing w:line="220" w:lineRule="atLeast"/>
              <w:ind w:right="-108"/>
              <w:rPr>
                <w:sz w:val="10"/>
                <w:szCs w:val="10"/>
                <w:vertAlign w:val="superscript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905"/>
              </w:tabs>
              <w:spacing w:line="220" w:lineRule="atLeast"/>
              <w:ind w:right="-82"/>
              <w:rPr>
                <w:sz w:val="10"/>
                <w:szCs w:val="10"/>
                <w:vertAlign w:val="superscript"/>
              </w:rPr>
            </w:pPr>
          </w:p>
        </w:tc>
        <w:tc>
          <w:tcPr>
            <w:tcW w:w="270" w:type="dxa"/>
            <w:shd w:val="clear" w:color="auto" w:fill="auto"/>
          </w:tcPr>
          <w:p w:rsidR="003B224B" w:rsidRPr="00567835" w:rsidRDefault="003B224B" w:rsidP="003B224B">
            <w:pPr>
              <w:spacing w:line="220" w:lineRule="atLeast"/>
              <w:rPr>
                <w:sz w:val="10"/>
                <w:szCs w:val="10"/>
                <w:vertAlign w:val="superscript"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567835" w:rsidRDefault="003B224B" w:rsidP="003B224B">
            <w:pPr>
              <w:tabs>
                <w:tab w:val="decimal" w:pos="905"/>
              </w:tabs>
              <w:spacing w:line="220" w:lineRule="atLeast"/>
              <w:ind w:right="-82"/>
              <w:rPr>
                <w:sz w:val="10"/>
                <w:szCs w:val="10"/>
                <w:vertAlign w:val="superscript"/>
              </w:rPr>
            </w:pPr>
          </w:p>
        </w:tc>
      </w:tr>
      <w:tr w:rsidR="008460C2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460C2" w:rsidRPr="00567835" w:rsidRDefault="008460C2" w:rsidP="008460C2">
            <w:pPr>
              <w:tabs>
                <w:tab w:val="left" w:pos="252"/>
                <w:tab w:val="left" w:pos="4212"/>
                <w:tab w:val="left" w:pos="5040"/>
                <w:tab w:val="left" w:pos="5406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(ขั้นต่ำร้อยละ </w:t>
            </w:r>
            <w:r w:rsidRPr="00567835">
              <w:rPr>
                <w:sz w:val="28"/>
                <w:szCs w:val="28"/>
              </w:rPr>
              <w:t>9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75</w:t>
            </w:r>
            <w:r w:rsidRPr="00567835">
              <w:rPr>
                <w:sz w:val="28"/>
                <w:szCs w:val="28"/>
                <w:vertAlign w:val="superscript"/>
                <w:cs/>
              </w:rPr>
              <w:t>*</w:t>
            </w:r>
            <w:r w:rsidRPr="00567835">
              <w:rPr>
                <w:sz w:val="28"/>
                <w:szCs w:val="28"/>
                <w:cs/>
              </w:rPr>
              <w:t xml:space="preserve">)    </w:t>
            </w:r>
            <w:r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8460C2" w:rsidRPr="00567835" w:rsidRDefault="008460C2" w:rsidP="008460C2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17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8460C2" w:rsidRPr="00567835" w:rsidRDefault="008460C2" w:rsidP="008460C2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460C2" w:rsidRPr="00567835" w:rsidRDefault="008460C2" w:rsidP="008460C2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17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7</w:t>
            </w:r>
          </w:p>
        </w:tc>
      </w:tr>
      <w:tr w:rsidR="008460C2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460C2" w:rsidRPr="00567835" w:rsidRDefault="008460C2" w:rsidP="008460C2">
            <w:pPr>
              <w:tabs>
                <w:tab w:val="left" w:pos="252"/>
                <w:tab w:val="left" w:pos="4212"/>
                <w:tab w:val="left" w:pos="5040"/>
                <w:tab w:val="left" w:pos="5406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 xml:space="preserve">ต่อสินทรัพย์เสี่ยง (ขั้นต่ำร้อยละ </w:t>
            </w:r>
            <w:r w:rsidRPr="00567835">
              <w:rPr>
                <w:sz w:val="28"/>
                <w:szCs w:val="28"/>
              </w:rPr>
              <w:t>7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25</w:t>
            </w:r>
            <w:r w:rsidRPr="00567835">
              <w:rPr>
                <w:sz w:val="28"/>
                <w:szCs w:val="28"/>
                <w:vertAlign w:val="superscript"/>
                <w:cs/>
              </w:rPr>
              <w:t>*</w:t>
            </w:r>
            <w:r w:rsidRPr="00567835">
              <w:rPr>
                <w:sz w:val="28"/>
                <w:szCs w:val="28"/>
                <w:cs/>
              </w:rPr>
              <w:t xml:space="preserve">)    </w:t>
            </w:r>
            <w:r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8460C2" w:rsidRPr="00567835" w:rsidRDefault="008460C2" w:rsidP="008460C2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15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8460C2" w:rsidRPr="00567835" w:rsidRDefault="008460C2" w:rsidP="008460C2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460C2" w:rsidRPr="00567835" w:rsidRDefault="008460C2" w:rsidP="008460C2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14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8</w:t>
            </w:r>
          </w:p>
        </w:tc>
      </w:tr>
      <w:tr w:rsidR="008460C2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460C2" w:rsidRPr="00567835" w:rsidRDefault="008460C2" w:rsidP="008460C2">
            <w:pPr>
              <w:tabs>
                <w:tab w:val="left" w:pos="252"/>
                <w:tab w:val="left" w:pos="4212"/>
                <w:tab w:val="left" w:pos="5040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 xml:space="preserve">ที่เป็นส่วนของเจ้าของ </w:t>
            </w:r>
          </w:p>
        </w:tc>
        <w:tc>
          <w:tcPr>
            <w:tcW w:w="1170" w:type="dxa"/>
            <w:shd w:val="clear" w:color="auto" w:fill="auto"/>
          </w:tcPr>
          <w:p w:rsidR="008460C2" w:rsidRPr="00567835" w:rsidRDefault="008460C2" w:rsidP="008460C2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460C2" w:rsidRPr="00567835" w:rsidRDefault="008460C2" w:rsidP="008460C2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460C2" w:rsidRPr="00567835" w:rsidRDefault="008460C2" w:rsidP="008460C2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</w:tr>
      <w:tr w:rsidR="008460C2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460C2" w:rsidRPr="00567835" w:rsidRDefault="008460C2" w:rsidP="008460C2">
            <w:pPr>
              <w:tabs>
                <w:tab w:val="left" w:pos="4212"/>
                <w:tab w:val="left" w:pos="5040"/>
                <w:tab w:val="left" w:pos="5406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</w:t>
            </w:r>
            <w:r w:rsidRPr="00567835">
              <w:rPr>
                <w:sz w:val="28"/>
                <w:szCs w:val="28"/>
                <w:cs/>
              </w:rPr>
              <w:t xml:space="preserve">ต่อสินทรัพย์เสี่ยง                                          (ขั้นต่ำร้อยละ </w:t>
            </w:r>
            <w:r w:rsidRPr="00567835">
              <w:rPr>
                <w:sz w:val="28"/>
                <w:szCs w:val="28"/>
              </w:rPr>
              <w:t>5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75</w:t>
            </w:r>
            <w:r w:rsidRPr="00567835">
              <w:rPr>
                <w:sz w:val="28"/>
                <w:szCs w:val="28"/>
                <w:vertAlign w:val="superscript"/>
                <w:cs/>
              </w:rPr>
              <w:t>*</w:t>
            </w:r>
            <w:r w:rsidRPr="00567835">
              <w:rPr>
                <w:sz w:val="28"/>
                <w:szCs w:val="28"/>
                <w:cs/>
              </w:rPr>
              <w:t xml:space="preserve">)    </w:t>
            </w:r>
            <w:r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8460C2" w:rsidRPr="00567835" w:rsidRDefault="008460C2" w:rsidP="008460C2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15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8460C2" w:rsidRPr="00567835" w:rsidRDefault="008460C2" w:rsidP="008460C2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460C2" w:rsidRPr="00567835" w:rsidRDefault="008460C2" w:rsidP="008460C2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14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8</w:t>
            </w:r>
          </w:p>
        </w:tc>
      </w:tr>
      <w:tr w:rsidR="008460C2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460C2" w:rsidRPr="00567835" w:rsidRDefault="008460C2" w:rsidP="008460C2">
            <w:pPr>
              <w:tabs>
                <w:tab w:val="left" w:pos="5406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67835">
              <w:rPr>
                <w:sz w:val="28"/>
                <w:szCs w:val="28"/>
              </w:rPr>
              <w:t xml:space="preserve">2 </w:t>
            </w:r>
            <w:r w:rsidRPr="00567835">
              <w:rPr>
                <w:sz w:val="28"/>
                <w:szCs w:val="28"/>
                <w:cs/>
              </w:rPr>
              <w:t>ต่อสินทรัพย์เสี่ยง</w:t>
            </w:r>
            <w:r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8460C2" w:rsidRPr="00567835" w:rsidRDefault="008460C2" w:rsidP="008460C2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2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460C2" w:rsidRPr="00567835" w:rsidRDefault="008460C2" w:rsidP="008460C2">
            <w:pPr>
              <w:snapToGrid w:val="0"/>
              <w:spacing w:line="220" w:lineRule="atLeas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:rsidR="008460C2" w:rsidRPr="00567835" w:rsidRDefault="008460C2" w:rsidP="008460C2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2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9</w:t>
            </w:r>
          </w:p>
        </w:tc>
      </w:tr>
      <w:tr w:rsidR="00742928" w:rsidRPr="00567835" w:rsidTr="00EA49B3">
        <w:trPr>
          <w:tblHeader/>
        </w:trPr>
        <w:tc>
          <w:tcPr>
            <w:tcW w:w="9312" w:type="dxa"/>
            <w:gridSpan w:val="4"/>
            <w:shd w:val="clear" w:color="auto" w:fill="auto"/>
          </w:tcPr>
          <w:p w:rsidR="00742928" w:rsidRPr="00567835" w:rsidRDefault="00742928" w:rsidP="00742928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14"/>
                <w:szCs w:val="14"/>
                <w:vertAlign w:val="superscript"/>
              </w:rPr>
            </w:pPr>
          </w:p>
          <w:p w:rsidR="00742928" w:rsidRPr="00567835" w:rsidRDefault="00742928" w:rsidP="00742928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20"/>
                <w:szCs w:val="20"/>
              </w:rPr>
            </w:pPr>
            <w:r w:rsidRPr="00567835">
              <w:rPr>
                <w:sz w:val="20"/>
                <w:szCs w:val="20"/>
                <w:vertAlign w:val="superscript"/>
                <w:cs/>
              </w:rPr>
              <w:t xml:space="preserve">*   </w:t>
            </w:r>
            <w:r w:rsidRPr="00567835">
              <w:rPr>
                <w:sz w:val="20"/>
                <w:szCs w:val="20"/>
                <w:cs/>
              </w:rPr>
              <w:t>อัตราส่วนเงินกองทุนส่วนเพิ่ม เพื่อรองรับผลขาดทุนในภาวะวิกฤต (</w:t>
            </w:r>
            <w:r w:rsidRPr="00567835">
              <w:rPr>
                <w:sz w:val="20"/>
                <w:szCs w:val="20"/>
              </w:rPr>
              <w:t>Conservation Buffer</w:t>
            </w:r>
            <w:r w:rsidRPr="00567835">
              <w:rPr>
                <w:sz w:val="20"/>
                <w:szCs w:val="20"/>
                <w:cs/>
              </w:rPr>
              <w:t xml:space="preserve">) กำหนดให้ธนาคารพาณิชย์ดำรงอัตราส่วนเงินกองทุนชั้นที่ </w:t>
            </w:r>
            <w:r w:rsidRPr="00567835">
              <w:rPr>
                <w:sz w:val="20"/>
                <w:szCs w:val="20"/>
              </w:rPr>
              <w:t xml:space="preserve">1 </w:t>
            </w:r>
            <w:r w:rsidRPr="00567835">
              <w:rPr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567835">
              <w:rPr>
                <w:sz w:val="20"/>
                <w:szCs w:val="20"/>
              </w:rPr>
              <w:t>0</w:t>
            </w:r>
            <w:r w:rsidRPr="00567835">
              <w:rPr>
                <w:sz w:val="20"/>
                <w:szCs w:val="20"/>
                <w:cs/>
              </w:rPr>
              <w:t>.</w:t>
            </w:r>
            <w:r w:rsidRPr="00567835">
              <w:rPr>
                <w:sz w:val="20"/>
                <w:szCs w:val="20"/>
              </w:rPr>
              <w:t xml:space="preserve">625 </w:t>
            </w:r>
            <w:r w:rsidRPr="00567835">
              <w:rPr>
                <w:sz w:val="20"/>
                <w:szCs w:val="20"/>
                <w:cs/>
              </w:rPr>
              <w:t xml:space="preserve">ต่อปี ตั้งแต่วันที่ </w:t>
            </w:r>
            <w:r w:rsidRPr="00567835">
              <w:rPr>
                <w:sz w:val="20"/>
                <w:szCs w:val="20"/>
              </w:rPr>
              <w:t xml:space="preserve">1 </w:t>
            </w:r>
            <w:r w:rsidRPr="00567835">
              <w:rPr>
                <w:sz w:val="20"/>
                <w:szCs w:val="20"/>
                <w:cs/>
              </w:rPr>
              <w:t xml:space="preserve">มกราคม </w:t>
            </w:r>
            <w:r w:rsidRPr="00567835">
              <w:rPr>
                <w:sz w:val="20"/>
                <w:szCs w:val="20"/>
              </w:rPr>
              <w:t xml:space="preserve">2559 </w:t>
            </w:r>
            <w:r w:rsidRPr="00567835">
              <w:rPr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567835">
              <w:rPr>
                <w:sz w:val="20"/>
                <w:szCs w:val="20"/>
              </w:rPr>
              <w:t>2</w:t>
            </w:r>
            <w:r w:rsidRPr="00567835">
              <w:rPr>
                <w:sz w:val="20"/>
                <w:szCs w:val="20"/>
                <w:cs/>
              </w:rPr>
              <w:t>.</w:t>
            </w:r>
            <w:r w:rsidRPr="00567835">
              <w:rPr>
                <w:sz w:val="20"/>
                <w:szCs w:val="20"/>
              </w:rPr>
              <w:t xml:space="preserve">50 </w:t>
            </w:r>
            <w:r w:rsidRPr="00567835">
              <w:rPr>
                <w:sz w:val="20"/>
                <w:szCs w:val="20"/>
                <w:cs/>
              </w:rPr>
              <w:t xml:space="preserve">ในปี </w:t>
            </w:r>
            <w:r w:rsidRPr="00567835">
              <w:rPr>
                <w:sz w:val="20"/>
                <w:szCs w:val="20"/>
              </w:rPr>
              <w:t>2562</w:t>
            </w:r>
          </w:p>
          <w:p w:rsidR="00742928" w:rsidRPr="00567835" w:rsidRDefault="00742928" w:rsidP="00742928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14"/>
                <w:szCs w:val="14"/>
              </w:rPr>
            </w:pPr>
          </w:p>
        </w:tc>
      </w:tr>
      <w:tr w:rsidR="00742928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742928" w:rsidRPr="00567835" w:rsidRDefault="00742928" w:rsidP="00742928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70" w:type="dxa"/>
            <w:shd w:val="clear" w:color="auto" w:fill="auto"/>
          </w:tcPr>
          <w:p w:rsidR="00742928" w:rsidRPr="00567835" w:rsidDel="00552C33" w:rsidRDefault="00880A42" w:rsidP="00742928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363,997</w:t>
            </w:r>
          </w:p>
        </w:tc>
        <w:tc>
          <w:tcPr>
            <w:tcW w:w="270" w:type="dxa"/>
            <w:shd w:val="clear" w:color="auto" w:fill="auto"/>
          </w:tcPr>
          <w:p w:rsidR="00742928" w:rsidRPr="00567835" w:rsidRDefault="00742928" w:rsidP="00742928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742928" w:rsidRPr="00567835" w:rsidDel="00552C33" w:rsidRDefault="00742928" w:rsidP="00742928">
            <w:pPr>
              <w:tabs>
                <w:tab w:val="decimal" w:pos="963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351,110</w:t>
            </w:r>
          </w:p>
        </w:tc>
      </w:tr>
      <w:tr w:rsidR="00742928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742928" w:rsidRPr="00567835" w:rsidRDefault="00742928" w:rsidP="00EA49B3">
            <w:pPr>
              <w:tabs>
                <w:tab w:val="left" w:pos="5406"/>
              </w:tabs>
              <w:spacing w:line="220" w:lineRule="atLeast"/>
              <w:ind w:right="-108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="0064710E"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742928" w:rsidRPr="00567835" w:rsidDel="00552C33" w:rsidRDefault="00880A42" w:rsidP="00742928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742928" w:rsidRPr="00567835" w:rsidRDefault="00742928" w:rsidP="00742928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742928" w:rsidRPr="00567835" w:rsidDel="00552C33" w:rsidRDefault="00742928" w:rsidP="00742928">
            <w:pPr>
              <w:tabs>
                <w:tab w:val="right" w:pos="882"/>
              </w:tabs>
              <w:snapToGrid w:val="0"/>
              <w:spacing w:line="220" w:lineRule="atLeast"/>
              <w:ind w:left="-172" w:right="9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7</w:t>
            </w:r>
          </w:p>
        </w:tc>
      </w:tr>
    </w:tbl>
    <w:p w:rsidR="00E932FD" w:rsidRPr="00567835" w:rsidRDefault="00E932FD">
      <w:pPr>
        <w:rPr>
          <w:sz w:val="2"/>
          <w:szCs w:val="2"/>
        </w:rPr>
      </w:pPr>
    </w:p>
    <w:p w:rsidR="00B41095" w:rsidRPr="00567835" w:rsidRDefault="00B41095">
      <w:pPr>
        <w:rPr>
          <w:sz w:val="28"/>
          <w:szCs w:val="28"/>
        </w:rPr>
      </w:pPr>
    </w:p>
    <w:p w:rsidR="00B41095" w:rsidRPr="00567835" w:rsidRDefault="00B41095">
      <w:pPr>
        <w:rPr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B41095" w:rsidRPr="00567835" w:rsidTr="006B116D">
        <w:trPr>
          <w:tblHeader/>
        </w:trPr>
        <w:tc>
          <w:tcPr>
            <w:tcW w:w="6570" w:type="dxa"/>
            <w:shd w:val="clear" w:color="auto" w:fill="auto"/>
          </w:tcPr>
          <w:p w:rsidR="00B41095" w:rsidRPr="00567835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41095" w:rsidRPr="00567835" w:rsidRDefault="00B41095" w:rsidP="006B116D">
            <w:pPr>
              <w:spacing w:line="22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B41095" w:rsidRPr="00567835" w:rsidTr="006B116D">
        <w:trPr>
          <w:tblHeader/>
        </w:trPr>
        <w:tc>
          <w:tcPr>
            <w:tcW w:w="6570" w:type="dxa"/>
            <w:shd w:val="clear" w:color="auto" w:fill="auto"/>
          </w:tcPr>
          <w:p w:rsidR="00B41095" w:rsidRPr="00567835" w:rsidRDefault="00B41095" w:rsidP="00B41095">
            <w:pPr>
              <w:snapToGrid w:val="0"/>
              <w:spacing w:after="100" w:afterAutospacing="1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41095" w:rsidRPr="00567835" w:rsidRDefault="00B41095" w:rsidP="00B41095">
            <w:pPr>
              <w:spacing w:after="100" w:afterAutospacing="1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B41095" w:rsidRPr="00567835" w:rsidTr="006B116D">
        <w:trPr>
          <w:tblHeader/>
        </w:trPr>
        <w:tc>
          <w:tcPr>
            <w:tcW w:w="6570" w:type="dxa"/>
            <w:shd w:val="clear" w:color="auto" w:fill="auto"/>
          </w:tcPr>
          <w:p w:rsidR="00B41095" w:rsidRPr="00567835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1095" w:rsidRPr="00567835" w:rsidRDefault="008507F6" w:rsidP="006B116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B41095" w:rsidRPr="00567835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1095" w:rsidRPr="00567835" w:rsidRDefault="008507F6" w:rsidP="006B116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2559</w:t>
            </w:r>
          </w:p>
        </w:tc>
      </w:tr>
      <w:tr w:rsidR="00B41095" w:rsidRPr="00567835" w:rsidTr="006B116D">
        <w:trPr>
          <w:tblHeader/>
        </w:trPr>
        <w:tc>
          <w:tcPr>
            <w:tcW w:w="6570" w:type="dxa"/>
            <w:shd w:val="clear" w:color="auto" w:fill="auto"/>
          </w:tcPr>
          <w:p w:rsidR="00B41095" w:rsidRPr="00567835" w:rsidRDefault="00B41095" w:rsidP="006B116D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41095" w:rsidRPr="00567835" w:rsidRDefault="00B41095" w:rsidP="006B116D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41095" w:rsidRPr="00567835" w:rsidTr="006B116D">
        <w:tc>
          <w:tcPr>
            <w:tcW w:w="6570" w:type="dxa"/>
            <w:shd w:val="clear" w:color="auto" w:fill="auto"/>
          </w:tcPr>
          <w:p w:rsidR="00B41095" w:rsidRPr="00567835" w:rsidRDefault="00B41095" w:rsidP="006B116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567835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B41095" w:rsidRPr="00567835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41095" w:rsidRPr="00567835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1095" w:rsidRPr="00567835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B41095" w:rsidRPr="00567835" w:rsidTr="006B116D">
        <w:tc>
          <w:tcPr>
            <w:tcW w:w="6570" w:type="dxa"/>
            <w:shd w:val="clear" w:color="auto" w:fill="auto"/>
          </w:tcPr>
          <w:p w:rsidR="00B41095" w:rsidRPr="00567835" w:rsidRDefault="00B41095" w:rsidP="006B116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:rsidR="00B41095" w:rsidRPr="00567835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41095" w:rsidRPr="00567835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1095" w:rsidRPr="00567835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RDefault="008460C2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33,992</w:t>
            </w: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RDefault="008460C2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RDefault="00BF1787" w:rsidP="000C086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11,124</w:t>
            </w: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RDefault="008460C2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7,000</w:t>
            </w: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F1787" w:rsidRPr="00567835" w:rsidRDefault="008460C2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242,348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218,192</w:t>
            </w: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F1787" w:rsidRPr="00567835" w:rsidRDefault="008460C2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16,596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16,672</w:t>
            </w: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 xml:space="preserve">รายการหักจากเงินกองทุนชั้นที่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1787" w:rsidRPr="00567835" w:rsidRDefault="008460C2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11,082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787" w:rsidRPr="00567835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6,872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567835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1787" w:rsidRPr="00567835" w:rsidRDefault="008460C2" w:rsidP="000C0869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299,978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787" w:rsidRPr="00567835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280,108</w:t>
            </w:r>
          </w:p>
        </w:tc>
      </w:tr>
      <w:tr w:rsidR="00B8426D" w:rsidRPr="00567835" w:rsidTr="00B8426D">
        <w:tc>
          <w:tcPr>
            <w:tcW w:w="6570" w:type="dxa"/>
            <w:shd w:val="clear" w:color="auto" w:fill="auto"/>
          </w:tcPr>
          <w:p w:rsidR="00B8426D" w:rsidRPr="00567835" w:rsidRDefault="00B8426D" w:rsidP="00B41095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426D" w:rsidRPr="00567835" w:rsidRDefault="00B8426D" w:rsidP="00B41095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8426D" w:rsidRPr="00567835" w:rsidRDefault="00B8426D" w:rsidP="00B4109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426D" w:rsidRPr="00567835" w:rsidRDefault="00B8426D" w:rsidP="00B41095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</w:tr>
      <w:tr w:rsidR="00B41095" w:rsidRPr="00567835" w:rsidTr="006B116D">
        <w:tc>
          <w:tcPr>
            <w:tcW w:w="6570" w:type="dxa"/>
            <w:shd w:val="clear" w:color="auto" w:fill="auto"/>
          </w:tcPr>
          <w:p w:rsidR="00B41095" w:rsidRPr="00567835" w:rsidRDefault="00B41095" w:rsidP="006B116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56783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B41095" w:rsidRPr="00567835" w:rsidRDefault="00B41095" w:rsidP="006B116D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41095" w:rsidRPr="00567835" w:rsidRDefault="00B41095" w:rsidP="006B116D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1095" w:rsidRPr="00567835" w:rsidRDefault="00B41095" w:rsidP="006B116D">
            <w:pPr>
              <w:tabs>
                <w:tab w:val="decimal" w:pos="1104"/>
              </w:tabs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</w:tcPr>
          <w:p w:rsidR="00BF1787" w:rsidRPr="00567835" w:rsidRDefault="008460C2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36,000</w:t>
            </w: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สำรองสำหรับสินทรัพย์จัดชั้นปกติ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BF1787" w:rsidRPr="00567835" w:rsidRDefault="008460C2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21,754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787" w:rsidRPr="00567835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21,165</w:t>
            </w: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56783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F1787" w:rsidRPr="00567835" w:rsidRDefault="008460C2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41,754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1787" w:rsidRPr="00567835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57,165</w:t>
            </w:r>
          </w:p>
        </w:tc>
      </w:tr>
      <w:tr w:rsidR="00BF1787" w:rsidRPr="00567835" w:rsidTr="006B116D">
        <w:trPr>
          <w:trHeight w:val="348"/>
        </w:trPr>
        <w:tc>
          <w:tcPr>
            <w:tcW w:w="6570" w:type="dxa"/>
            <w:shd w:val="clear" w:color="auto" w:fill="auto"/>
            <w:vAlign w:val="center"/>
          </w:tcPr>
          <w:p w:rsidR="00BF1787" w:rsidRPr="00567835" w:rsidRDefault="00BF1787" w:rsidP="00BF1787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F1787" w:rsidRPr="00567835" w:rsidRDefault="008460C2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341,732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BF1787" w:rsidRPr="00567835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337,273</w:t>
            </w:r>
          </w:p>
        </w:tc>
      </w:tr>
      <w:tr w:rsidR="00B41095" w:rsidRPr="00567835" w:rsidTr="006B116D">
        <w:trPr>
          <w:trHeight w:val="44"/>
        </w:trPr>
        <w:tc>
          <w:tcPr>
            <w:tcW w:w="6570" w:type="dxa"/>
            <w:shd w:val="clear" w:color="auto" w:fill="auto"/>
          </w:tcPr>
          <w:p w:rsidR="00B41095" w:rsidRPr="00567835" w:rsidRDefault="00B41095" w:rsidP="00B41095">
            <w:pPr>
              <w:spacing w:line="220" w:lineRule="atLeast"/>
              <w:ind w:right="-10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:rsidR="00B41095" w:rsidRPr="00567835" w:rsidRDefault="00B41095" w:rsidP="00B41095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41095" w:rsidRPr="00567835" w:rsidRDefault="00B41095" w:rsidP="00B4109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B41095" w:rsidRPr="00567835" w:rsidRDefault="00B41095" w:rsidP="00B41095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rPr>
                <w:b/>
                <w:bCs/>
                <w:sz w:val="28"/>
                <w:szCs w:val="28"/>
              </w:rPr>
            </w:pP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:rsidR="00BF1787" w:rsidRPr="00567835" w:rsidRDefault="008460C2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1,984,315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1,933,848</w:t>
            </w:r>
          </w:p>
        </w:tc>
      </w:tr>
      <w:tr w:rsidR="00BF1787" w:rsidRPr="00567835" w:rsidTr="006B116D">
        <w:trPr>
          <w:trHeight w:val="128"/>
        </w:trPr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right="-108"/>
              <w:rPr>
                <w:sz w:val="10"/>
                <w:szCs w:val="10"/>
                <w:vertAlign w:val="superscript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F1787" w:rsidRPr="00567835" w:rsidRDefault="00BF1787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tabs>
                <w:tab w:val="decimal" w:pos="1080"/>
              </w:tabs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RDefault="00BF1787" w:rsidP="00BF1787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rPr>
                <w:b/>
                <w:bCs/>
                <w:sz w:val="28"/>
                <w:szCs w:val="28"/>
              </w:rPr>
            </w:pPr>
          </w:p>
        </w:tc>
      </w:tr>
      <w:tr w:rsidR="008460C2" w:rsidRPr="00567835" w:rsidTr="00D22377">
        <w:tc>
          <w:tcPr>
            <w:tcW w:w="6570" w:type="dxa"/>
            <w:shd w:val="clear" w:color="auto" w:fill="auto"/>
          </w:tcPr>
          <w:p w:rsidR="008460C2" w:rsidRPr="00567835" w:rsidRDefault="008460C2" w:rsidP="008460C2">
            <w:pPr>
              <w:tabs>
                <w:tab w:val="left" w:pos="252"/>
                <w:tab w:val="left" w:pos="4212"/>
                <w:tab w:val="left" w:pos="5040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(ขั้นต่ำร้อยละ </w:t>
            </w:r>
            <w:r w:rsidRPr="00567835">
              <w:rPr>
                <w:sz w:val="28"/>
                <w:szCs w:val="28"/>
              </w:rPr>
              <w:t>9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75</w:t>
            </w:r>
            <w:r w:rsidRPr="00567835">
              <w:rPr>
                <w:sz w:val="28"/>
                <w:szCs w:val="28"/>
                <w:vertAlign w:val="superscript"/>
                <w:cs/>
              </w:rPr>
              <w:t>*</w:t>
            </w:r>
            <w:r w:rsidRPr="00567835">
              <w:rPr>
                <w:sz w:val="28"/>
                <w:szCs w:val="28"/>
                <w:cs/>
              </w:rPr>
              <w:t>)          ร้อยละ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460C2" w:rsidRPr="00567835" w:rsidRDefault="008460C2" w:rsidP="008460C2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17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8460C2" w:rsidRPr="00567835" w:rsidRDefault="008460C2" w:rsidP="008460C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60C2" w:rsidRPr="00567835" w:rsidRDefault="008460C2" w:rsidP="008460C2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17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4</w:t>
            </w:r>
          </w:p>
        </w:tc>
      </w:tr>
      <w:tr w:rsidR="008460C2" w:rsidRPr="00567835" w:rsidTr="00D22377">
        <w:tc>
          <w:tcPr>
            <w:tcW w:w="6570" w:type="dxa"/>
            <w:shd w:val="clear" w:color="auto" w:fill="auto"/>
          </w:tcPr>
          <w:p w:rsidR="008460C2" w:rsidRPr="00567835" w:rsidRDefault="008460C2" w:rsidP="008460C2">
            <w:pPr>
              <w:tabs>
                <w:tab w:val="left" w:pos="252"/>
                <w:tab w:val="left" w:pos="4212"/>
                <w:tab w:val="left" w:pos="5040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 xml:space="preserve">ต่อสินทรัพย์เสี่ยง (ขั้นต่ำร้อยละ </w:t>
            </w:r>
            <w:r w:rsidRPr="00567835">
              <w:rPr>
                <w:sz w:val="28"/>
                <w:szCs w:val="28"/>
              </w:rPr>
              <w:t>7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25</w:t>
            </w:r>
            <w:r w:rsidRPr="00567835">
              <w:rPr>
                <w:sz w:val="28"/>
                <w:szCs w:val="28"/>
                <w:vertAlign w:val="superscript"/>
                <w:cs/>
              </w:rPr>
              <w:t>*</w:t>
            </w:r>
            <w:r w:rsidRPr="00567835">
              <w:rPr>
                <w:sz w:val="28"/>
                <w:szCs w:val="28"/>
                <w:cs/>
              </w:rPr>
              <w:t>)          ร้อยละ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460C2" w:rsidRPr="00567835" w:rsidRDefault="008460C2" w:rsidP="008460C2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15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460C2" w:rsidRPr="00567835" w:rsidRDefault="008460C2" w:rsidP="008460C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60C2" w:rsidRPr="00567835" w:rsidRDefault="008460C2" w:rsidP="008460C2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14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5</w:t>
            </w:r>
          </w:p>
        </w:tc>
      </w:tr>
      <w:tr w:rsidR="008460C2" w:rsidRPr="00567835" w:rsidTr="00D22377">
        <w:tc>
          <w:tcPr>
            <w:tcW w:w="6570" w:type="dxa"/>
            <w:shd w:val="clear" w:color="auto" w:fill="auto"/>
          </w:tcPr>
          <w:p w:rsidR="008460C2" w:rsidRPr="00567835" w:rsidRDefault="008460C2" w:rsidP="008460C2">
            <w:pPr>
              <w:tabs>
                <w:tab w:val="left" w:pos="252"/>
                <w:tab w:val="left" w:pos="4212"/>
                <w:tab w:val="left" w:pos="5040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 xml:space="preserve">ที่เป็นส่วนของเจ้าของ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460C2" w:rsidRPr="00567835" w:rsidRDefault="008460C2" w:rsidP="008460C2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460C2" w:rsidRPr="00567835" w:rsidRDefault="008460C2" w:rsidP="008460C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60C2" w:rsidRPr="00567835" w:rsidRDefault="008460C2" w:rsidP="008460C2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</w:p>
        </w:tc>
      </w:tr>
      <w:tr w:rsidR="008460C2" w:rsidRPr="00567835" w:rsidTr="00D22377">
        <w:tc>
          <w:tcPr>
            <w:tcW w:w="6570" w:type="dxa"/>
            <w:shd w:val="clear" w:color="auto" w:fill="auto"/>
          </w:tcPr>
          <w:p w:rsidR="008460C2" w:rsidRPr="00567835" w:rsidRDefault="008460C2" w:rsidP="008460C2">
            <w:pPr>
              <w:tabs>
                <w:tab w:val="left" w:pos="4212"/>
                <w:tab w:val="left" w:pos="5040"/>
                <w:tab w:val="left" w:pos="5562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</w:t>
            </w:r>
            <w:r w:rsidRPr="00567835">
              <w:rPr>
                <w:sz w:val="28"/>
                <w:szCs w:val="28"/>
                <w:cs/>
              </w:rPr>
              <w:t xml:space="preserve">ต่อสินทรัพย์เสี่ยง                                          (ขั้นต่ำร้อยละ </w:t>
            </w:r>
            <w:r w:rsidRPr="00567835">
              <w:rPr>
                <w:sz w:val="28"/>
                <w:szCs w:val="28"/>
              </w:rPr>
              <w:t>5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75</w:t>
            </w:r>
            <w:r w:rsidRPr="00567835">
              <w:rPr>
                <w:sz w:val="28"/>
                <w:szCs w:val="28"/>
                <w:vertAlign w:val="superscript"/>
                <w:cs/>
              </w:rPr>
              <w:t>*</w:t>
            </w:r>
            <w:r w:rsidRPr="00567835">
              <w:rPr>
                <w:sz w:val="28"/>
                <w:szCs w:val="28"/>
                <w:cs/>
              </w:rPr>
              <w:t>)          ร้อยละ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460C2" w:rsidRPr="00567835" w:rsidRDefault="008460C2" w:rsidP="008460C2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15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460C2" w:rsidRPr="00567835" w:rsidRDefault="008460C2" w:rsidP="008460C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60C2" w:rsidRPr="00567835" w:rsidRDefault="008460C2" w:rsidP="008460C2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14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5</w:t>
            </w:r>
          </w:p>
        </w:tc>
      </w:tr>
      <w:tr w:rsidR="008460C2" w:rsidRPr="00567835" w:rsidTr="00D22377">
        <w:tc>
          <w:tcPr>
            <w:tcW w:w="6570" w:type="dxa"/>
            <w:shd w:val="clear" w:color="auto" w:fill="auto"/>
          </w:tcPr>
          <w:p w:rsidR="008460C2" w:rsidRPr="00567835" w:rsidRDefault="008460C2" w:rsidP="008460C2">
            <w:pPr>
              <w:tabs>
                <w:tab w:val="left" w:pos="5409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67835">
              <w:rPr>
                <w:sz w:val="28"/>
                <w:szCs w:val="28"/>
              </w:rPr>
              <w:t xml:space="preserve">2 </w:t>
            </w:r>
            <w:r w:rsidRPr="00567835">
              <w:rPr>
                <w:sz w:val="28"/>
                <w:szCs w:val="28"/>
                <w:cs/>
              </w:rPr>
              <w:t>ต่อสินทรัพย์เสี่ยง</w:t>
            </w:r>
            <w:r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460C2" w:rsidRPr="00567835" w:rsidRDefault="008460C2" w:rsidP="008460C2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2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460C2" w:rsidRPr="00567835" w:rsidRDefault="008460C2" w:rsidP="008460C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60C2" w:rsidRPr="00567835" w:rsidRDefault="008460C2" w:rsidP="008460C2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2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9</w:t>
            </w:r>
          </w:p>
        </w:tc>
      </w:tr>
      <w:tr w:rsidR="00B41095" w:rsidRPr="00567835" w:rsidTr="006B116D">
        <w:tc>
          <w:tcPr>
            <w:tcW w:w="9180" w:type="dxa"/>
            <w:gridSpan w:val="4"/>
            <w:shd w:val="clear" w:color="auto" w:fill="auto"/>
          </w:tcPr>
          <w:p w:rsidR="00B41095" w:rsidRPr="00567835" w:rsidRDefault="00B41095" w:rsidP="006B116D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14"/>
                <w:szCs w:val="14"/>
                <w:vertAlign w:val="superscript"/>
              </w:rPr>
            </w:pPr>
          </w:p>
          <w:p w:rsidR="00B41095" w:rsidRPr="00567835" w:rsidRDefault="00B41095" w:rsidP="00B41095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20"/>
                <w:szCs w:val="20"/>
              </w:rPr>
            </w:pPr>
            <w:r w:rsidRPr="00567835">
              <w:rPr>
                <w:sz w:val="20"/>
                <w:szCs w:val="20"/>
                <w:vertAlign w:val="superscript"/>
                <w:cs/>
              </w:rPr>
              <w:t xml:space="preserve">*   </w:t>
            </w:r>
            <w:r w:rsidRPr="00567835">
              <w:rPr>
                <w:sz w:val="20"/>
                <w:szCs w:val="20"/>
                <w:cs/>
              </w:rPr>
              <w:t>อัตราส่วนเงินกองทุนส่วนเพิ่ม เพื่อรองรับผลขาดทุนในภาวะวิกฤต (</w:t>
            </w:r>
            <w:r w:rsidRPr="00567835">
              <w:rPr>
                <w:sz w:val="20"/>
                <w:szCs w:val="20"/>
              </w:rPr>
              <w:t>Conservation Buffer</w:t>
            </w:r>
            <w:r w:rsidRPr="00567835">
              <w:rPr>
                <w:sz w:val="20"/>
                <w:szCs w:val="20"/>
                <w:cs/>
              </w:rPr>
              <w:t xml:space="preserve">) กำหนดให้ธนาคารพาณิชย์ดำรงอัตราส่วนเงินกองทุนชั้นที่ </w:t>
            </w:r>
            <w:r w:rsidRPr="00567835">
              <w:rPr>
                <w:sz w:val="20"/>
                <w:szCs w:val="20"/>
              </w:rPr>
              <w:t xml:space="preserve">1 </w:t>
            </w:r>
            <w:r w:rsidRPr="00567835">
              <w:rPr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567835">
              <w:rPr>
                <w:sz w:val="20"/>
                <w:szCs w:val="20"/>
              </w:rPr>
              <w:t>0</w:t>
            </w:r>
            <w:r w:rsidRPr="00567835">
              <w:rPr>
                <w:sz w:val="20"/>
                <w:szCs w:val="20"/>
                <w:cs/>
              </w:rPr>
              <w:t>.</w:t>
            </w:r>
            <w:r w:rsidRPr="00567835">
              <w:rPr>
                <w:sz w:val="20"/>
                <w:szCs w:val="20"/>
              </w:rPr>
              <w:t xml:space="preserve">625 </w:t>
            </w:r>
            <w:r w:rsidRPr="00567835">
              <w:rPr>
                <w:sz w:val="20"/>
                <w:szCs w:val="20"/>
                <w:cs/>
              </w:rPr>
              <w:t xml:space="preserve">ต่อปี ตั้งแต่วันที่ </w:t>
            </w:r>
            <w:r w:rsidRPr="00567835">
              <w:rPr>
                <w:sz w:val="20"/>
                <w:szCs w:val="20"/>
              </w:rPr>
              <w:t xml:space="preserve">1 </w:t>
            </w:r>
            <w:r w:rsidRPr="00567835">
              <w:rPr>
                <w:sz w:val="20"/>
                <w:szCs w:val="20"/>
                <w:cs/>
              </w:rPr>
              <w:t xml:space="preserve">มกราคม </w:t>
            </w:r>
            <w:r w:rsidRPr="00567835">
              <w:rPr>
                <w:sz w:val="20"/>
                <w:szCs w:val="20"/>
              </w:rPr>
              <w:t xml:space="preserve">2559 </w:t>
            </w:r>
            <w:r w:rsidRPr="00567835">
              <w:rPr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567835">
              <w:rPr>
                <w:sz w:val="20"/>
                <w:szCs w:val="20"/>
              </w:rPr>
              <w:t>2</w:t>
            </w:r>
            <w:r w:rsidRPr="00567835">
              <w:rPr>
                <w:sz w:val="20"/>
                <w:szCs w:val="20"/>
                <w:cs/>
              </w:rPr>
              <w:t>.</w:t>
            </w:r>
            <w:r w:rsidRPr="00567835">
              <w:rPr>
                <w:sz w:val="20"/>
                <w:szCs w:val="20"/>
              </w:rPr>
              <w:t xml:space="preserve">50 </w:t>
            </w:r>
            <w:r w:rsidRPr="00567835">
              <w:rPr>
                <w:sz w:val="20"/>
                <w:szCs w:val="20"/>
                <w:cs/>
              </w:rPr>
              <w:t xml:space="preserve">ในปี </w:t>
            </w:r>
            <w:r w:rsidRPr="00567835">
              <w:rPr>
                <w:sz w:val="20"/>
                <w:szCs w:val="20"/>
              </w:rPr>
              <w:t>2562</w:t>
            </w:r>
          </w:p>
          <w:p w:rsidR="00B41095" w:rsidRPr="00567835" w:rsidRDefault="00B41095" w:rsidP="006B116D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14"/>
                <w:szCs w:val="14"/>
              </w:rPr>
            </w:pP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BF1787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70" w:type="dxa"/>
            <w:shd w:val="clear" w:color="auto" w:fill="auto"/>
          </w:tcPr>
          <w:p w:rsidR="00BF1787" w:rsidRPr="00567835" w:rsidDel="00552C33" w:rsidRDefault="00880A42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341,029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Del="00552C33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336,083</w:t>
            </w:r>
          </w:p>
        </w:tc>
      </w:tr>
      <w:tr w:rsidR="00BF1787" w:rsidRPr="00567835" w:rsidTr="006B116D">
        <w:tc>
          <w:tcPr>
            <w:tcW w:w="6570" w:type="dxa"/>
            <w:shd w:val="clear" w:color="auto" w:fill="auto"/>
          </w:tcPr>
          <w:p w:rsidR="00BF1787" w:rsidRPr="00567835" w:rsidRDefault="00BF1787" w:rsidP="00EA49B3">
            <w:pPr>
              <w:tabs>
                <w:tab w:val="left" w:pos="5409"/>
              </w:tabs>
              <w:spacing w:line="220" w:lineRule="atLeast"/>
              <w:ind w:right="-108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="0064710E"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BF1787" w:rsidRPr="00567835" w:rsidDel="00552C33" w:rsidRDefault="00880A42" w:rsidP="00880A42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F1787" w:rsidRPr="00567835" w:rsidRDefault="00BF1787" w:rsidP="00880A42">
            <w:pPr>
              <w:tabs>
                <w:tab w:val="decimal" w:pos="612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567835" w:rsidDel="00552C33" w:rsidRDefault="00BF1787" w:rsidP="000C0869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  <w:t>17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4</w:t>
            </w:r>
          </w:p>
        </w:tc>
      </w:tr>
    </w:tbl>
    <w:p w:rsidR="003A491D" w:rsidRPr="00567835" w:rsidRDefault="003A491D" w:rsidP="00BA55DE">
      <w:pPr>
        <w:ind w:left="540" w:right="-28"/>
        <w:jc w:val="thaiDistribute"/>
        <w:rPr>
          <w:sz w:val="30"/>
          <w:szCs w:val="30"/>
          <w:cs/>
        </w:rPr>
      </w:pPr>
    </w:p>
    <w:p w:rsidR="003A491D" w:rsidRPr="00567835" w:rsidRDefault="003A491D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4F266C" w:rsidRPr="00567835" w:rsidRDefault="004F266C" w:rsidP="000C0869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การเปิดเผยข้อมูลเกี่ยวกับการดำรงเงินกองทุน ตามประกาศของธนาคารแห่งประเทศไทยที่ สนส.</w:t>
      </w:r>
      <w:r w:rsidRPr="00567835">
        <w:rPr>
          <w:sz w:val="30"/>
          <w:szCs w:val="30"/>
        </w:rPr>
        <w:t xml:space="preserve"> 4</w:t>
      </w:r>
      <w:r w:rsidRPr="00567835">
        <w:rPr>
          <w:sz w:val="30"/>
          <w:szCs w:val="30"/>
          <w:cs/>
        </w:rPr>
        <w:t>/</w:t>
      </w:r>
      <w:r w:rsidRPr="00567835">
        <w:rPr>
          <w:sz w:val="30"/>
          <w:szCs w:val="30"/>
        </w:rPr>
        <w:t xml:space="preserve">2556 </w:t>
      </w:r>
      <w:r w:rsidRPr="00567835">
        <w:rPr>
          <w:sz w:val="30"/>
          <w:szCs w:val="30"/>
          <w:cs/>
        </w:rPr>
        <w:t xml:space="preserve">ลงวันที่ </w:t>
      </w:r>
      <w:r w:rsidR="001B0063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</w:rPr>
        <w:t xml:space="preserve">2 </w:t>
      </w:r>
      <w:r w:rsidRPr="00567835">
        <w:rPr>
          <w:sz w:val="30"/>
          <w:szCs w:val="30"/>
          <w:cs/>
        </w:rPr>
        <w:t xml:space="preserve">พฤษภาคม </w:t>
      </w:r>
      <w:r w:rsidRPr="00567835">
        <w:rPr>
          <w:sz w:val="30"/>
          <w:szCs w:val="30"/>
        </w:rPr>
        <w:t xml:space="preserve">2556 </w:t>
      </w:r>
      <w:r w:rsidRPr="00567835">
        <w:rPr>
          <w:sz w:val="30"/>
          <w:szCs w:val="30"/>
          <w:cs/>
        </w:rPr>
        <w:t>เรื่องการเปิดเผยข้อมูลเกี่ยวกับการดำรงเงินกองทุนสำหรับธนาคารพาณิชย์ และประกาศของธนาคารแห่งประเทศไทยที่ สนส.</w:t>
      </w:r>
      <w:r w:rsidRPr="00567835">
        <w:rPr>
          <w:sz w:val="30"/>
          <w:szCs w:val="30"/>
        </w:rPr>
        <w:t xml:space="preserve"> 5</w:t>
      </w:r>
      <w:r w:rsidRPr="00567835">
        <w:rPr>
          <w:sz w:val="30"/>
          <w:szCs w:val="30"/>
          <w:cs/>
        </w:rPr>
        <w:t>/</w:t>
      </w:r>
      <w:r w:rsidRPr="00567835">
        <w:rPr>
          <w:sz w:val="30"/>
          <w:szCs w:val="30"/>
        </w:rPr>
        <w:t xml:space="preserve">2556 </w:t>
      </w:r>
      <w:r w:rsidRPr="00567835">
        <w:rPr>
          <w:sz w:val="30"/>
          <w:szCs w:val="30"/>
          <w:cs/>
        </w:rPr>
        <w:t xml:space="preserve">ลงวันที่ </w:t>
      </w:r>
      <w:r w:rsidRPr="00567835">
        <w:rPr>
          <w:sz w:val="30"/>
          <w:szCs w:val="30"/>
        </w:rPr>
        <w:t xml:space="preserve">2 </w:t>
      </w:r>
      <w:r w:rsidRPr="00567835">
        <w:rPr>
          <w:sz w:val="30"/>
          <w:szCs w:val="30"/>
          <w:cs/>
        </w:rPr>
        <w:t xml:space="preserve">พฤษภาคม </w:t>
      </w:r>
      <w:r w:rsidRPr="00567835">
        <w:rPr>
          <w:sz w:val="30"/>
          <w:szCs w:val="30"/>
        </w:rPr>
        <w:t xml:space="preserve">2556 </w:t>
      </w:r>
      <w:r w:rsidRPr="00567835">
        <w:rPr>
          <w:sz w:val="30"/>
          <w:szCs w:val="30"/>
          <w:cs/>
        </w:rPr>
        <w:t>เรื่องการเปิดเผยข้อมูลเกี่ยวกับการดำรงเงินกองทุนสำหรับกลุ่มธุรกิจทางการเงินดังนี้</w:t>
      </w:r>
    </w:p>
    <w:p w:rsidR="004F266C" w:rsidRPr="00567835" w:rsidRDefault="004F266C" w:rsidP="00BA55DE">
      <w:pPr>
        <w:ind w:left="540" w:right="-28"/>
        <w:jc w:val="thaiDistribute"/>
        <w:rPr>
          <w:sz w:val="30"/>
          <w:szCs w:val="30"/>
        </w:rPr>
      </w:pPr>
    </w:p>
    <w:tbl>
      <w:tblPr>
        <w:tblW w:w="0" w:type="auto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6840"/>
      </w:tblGrid>
      <w:tr w:rsidR="00311234" w:rsidRPr="00567835" w:rsidTr="00C67330">
        <w:tc>
          <w:tcPr>
            <w:tcW w:w="2430" w:type="dxa"/>
            <w:shd w:val="clear" w:color="auto" w:fill="auto"/>
          </w:tcPr>
          <w:p w:rsidR="00311234" w:rsidRPr="00567835" w:rsidRDefault="00311234" w:rsidP="00311234">
            <w:pPr>
              <w:ind w:left="72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ช่องทางที่เปิดเผยข้อมูล</w:t>
            </w:r>
          </w:p>
        </w:tc>
        <w:tc>
          <w:tcPr>
            <w:tcW w:w="6840" w:type="dxa"/>
            <w:shd w:val="clear" w:color="auto" w:fill="auto"/>
          </w:tcPr>
          <w:p w:rsidR="00311234" w:rsidRPr="00567835" w:rsidRDefault="00311234" w:rsidP="00311234">
            <w:pPr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เว็บไซต์ธนาคารภายใต้ส่วนของนักลงทุนสัมพันธ์ที่</w:t>
            </w:r>
          </w:p>
        </w:tc>
      </w:tr>
      <w:tr w:rsidR="00311234" w:rsidRPr="00567835" w:rsidTr="00C67330">
        <w:tc>
          <w:tcPr>
            <w:tcW w:w="2430" w:type="dxa"/>
            <w:shd w:val="clear" w:color="auto" w:fill="auto"/>
          </w:tcPr>
          <w:p w:rsidR="00311234" w:rsidRPr="00567835" w:rsidRDefault="00311234" w:rsidP="00311234">
            <w:pPr>
              <w:snapToGrid w:val="0"/>
              <w:ind w:firstLine="72"/>
              <w:rPr>
                <w:sz w:val="30"/>
                <w:szCs w:val="30"/>
              </w:rPr>
            </w:pPr>
          </w:p>
        </w:tc>
        <w:tc>
          <w:tcPr>
            <w:tcW w:w="6840" w:type="dxa"/>
            <w:shd w:val="clear" w:color="auto" w:fill="auto"/>
          </w:tcPr>
          <w:p w:rsidR="00311234" w:rsidRPr="00567835" w:rsidRDefault="00311234" w:rsidP="00311234">
            <w:pPr>
              <w:rPr>
                <w:sz w:val="30"/>
                <w:szCs w:val="30"/>
                <w:cs/>
              </w:rPr>
            </w:pPr>
            <w:r w:rsidRPr="00567835">
              <w:rPr>
                <w:rFonts w:eastAsia="Angsana New"/>
                <w:sz w:val="30"/>
                <w:szCs w:val="30"/>
                <w:cs/>
              </w:rPr>
              <w:t xml:space="preserve">   </w:t>
            </w:r>
            <w:r w:rsidRPr="00567835">
              <w:rPr>
                <w:sz w:val="30"/>
                <w:szCs w:val="30"/>
              </w:rPr>
              <w:t>http</w:t>
            </w:r>
            <w:r w:rsidRPr="00567835">
              <w:rPr>
                <w:sz w:val="30"/>
                <w:szCs w:val="30"/>
                <w:cs/>
              </w:rPr>
              <w:t>://</w:t>
            </w:r>
            <w:r w:rsidRPr="00567835">
              <w:rPr>
                <w:sz w:val="30"/>
                <w:szCs w:val="30"/>
              </w:rPr>
              <w:t>www</w:t>
            </w:r>
            <w:r w:rsidRPr="00567835">
              <w:rPr>
                <w:sz w:val="30"/>
                <w:szCs w:val="30"/>
                <w:cs/>
              </w:rPr>
              <w:t>.</w:t>
            </w:r>
            <w:r w:rsidRPr="00567835">
              <w:rPr>
                <w:sz w:val="30"/>
                <w:szCs w:val="30"/>
              </w:rPr>
              <w:t>scb</w:t>
            </w:r>
            <w:r w:rsidRPr="00567835">
              <w:rPr>
                <w:sz w:val="30"/>
                <w:szCs w:val="30"/>
                <w:cs/>
              </w:rPr>
              <w:t>.</w:t>
            </w:r>
            <w:r w:rsidRPr="00567835">
              <w:rPr>
                <w:sz w:val="30"/>
                <w:szCs w:val="30"/>
              </w:rPr>
              <w:t>co</w:t>
            </w:r>
            <w:r w:rsidRPr="00567835">
              <w:rPr>
                <w:sz w:val="30"/>
                <w:szCs w:val="30"/>
                <w:cs/>
              </w:rPr>
              <w:t>.</w:t>
            </w:r>
            <w:r w:rsidRPr="00567835">
              <w:rPr>
                <w:sz w:val="30"/>
                <w:szCs w:val="30"/>
              </w:rPr>
              <w:t>th</w:t>
            </w:r>
            <w:r w:rsidRPr="00567835">
              <w:rPr>
                <w:sz w:val="30"/>
                <w:szCs w:val="30"/>
                <w:cs/>
              </w:rPr>
              <w:t>/</w:t>
            </w:r>
            <w:r w:rsidRPr="00567835">
              <w:rPr>
                <w:sz w:val="30"/>
                <w:szCs w:val="30"/>
              </w:rPr>
              <w:t>th</w:t>
            </w:r>
            <w:r w:rsidRPr="00567835">
              <w:rPr>
                <w:sz w:val="30"/>
                <w:szCs w:val="30"/>
                <w:cs/>
              </w:rPr>
              <w:t>/</w:t>
            </w:r>
            <w:r w:rsidRPr="00567835">
              <w:rPr>
                <w:sz w:val="30"/>
                <w:szCs w:val="30"/>
              </w:rPr>
              <w:t>about</w:t>
            </w:r>
            <w:r w:rsidRPr="00567835">
              <w:rPr>
                <w:sz w:val="30"/>
                <w:szCs w:val="30"/>
                <w:cs/>
              </w:rPr>
              <w:t>-</w:t>
            </w:r>
            <w:r w:rsidRPr="00567835">
              <w:rPr>
                <w:sz w:val="30"/>
                <w:szCs w:val="30"/>
              </w:rPr>
              <w:t>scb</w:t>
            </w:r>
            <w:r w:rsidRPr="00567835">
              <w:rPr>
                <w:sz w:val="30"/>
                <w:szCs w:val="30"/>
                <w:cs/>
              </w:rPr>
              <w:t>/</w:t>
            </w:r>
            <w:r w:rsidRPr="00567835">
              <w:rPr>
                <w:sz w:val="30"/>
                <w:szCs w:val="30"/>
              </w:rPr>
              <w:t>investor</w:t>
            </w:r>
            <w:r w:rsidRPr="00567835">
              <w:rPr>
                <w:sz w:val="30"/>
                <w:szCs w:val="30"/>
                <w:cs/>
              </w:rPr>
              <w:t>-</w:t>
            </w:r>
            <w:r w:rsidRPr="00567835">
              <w:rPr>
                <w:sz w:val="30"/>
                <w:szCs w:val="30"/>
              </w:rPr>
              <w:t>relations</w:t>
            </w:r>
            <w:r w:rsidRPr="00567835">
              <w:rPr>
                <w:sz w:val="30"/>
                <w:szCs w:val="30"/>
                <w:cs/>
              </w:rPr>
              <w:t>/</w:t>
            </w:r>
            <w:r w:rsidRPr="00567835">
              <w:rPr>
                <w:sz w:val="30"/>
                <w:szCs w:val="30"/>
              </w:rPr>
              <w:t>financial</w:t>
            </w:r>
            <w:r w:rsidRPr="00567835">
              <w:rPr>
                <w:sz w:val="30"/>
                <w:szCs w:val="30"/>
                <w:cs/>
              </w:rPr>
              <w:t>-</w:t>
            </w:r>
            <w:r w:rsidRPr="00567835">
              <w:rPr>
                <w:sz w:val="30"/>
                <w:szCs w:val="30"/>
              </w:rPr>
              <w:t>information</w:t>
            </w:r>
            <w:r w:rsidRPr="00567835">
              <w:rPr>
                <w:sz w:val="30"/>
                <w:szCs w:val="30"/>
                <w:cs/>
              </w:rPr>
              <w:t>/</w:t>
            </w:r>
            <w:r w:rsidRPr="00567835">
              <w:rPr>
                <w:sz w:val="30"/>
                <w:szCs w:val="30"/>
              </w:rPr>
              <w:t>pillar</w:t>
            </w:r>
          </w:p>
        </w:tc>
      </w:tr>
      <w:tr w:rsidR="00311234" w:rsidRPr="00567835" w:rsidTr="00C67330">
        <w:tc>
          <w:tcPr>
            <w:tcW w:w="2430" w:type="dxa"/>
            <w:shd w:val="clear" w:color="auto" w:fill="auto"/>
          </w:tcPr>
          <w:p w:rsidR="00311234" w:rsidRPr="00567835" w:rsidRDefault="00311234" w:rsidP="00311234">
            <w:pPr>
              <w:ind w:firstLine="72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วันที่เปิดเผยข้อมูล</w:t>
            </w:r>
          </w:p>
        </w:tc>
        <w:tc>
          <w:tcPr>
            <w:tcW w:w="6840" w:type="dxa"/>
            <w:shd w:val="clear" w:color="auto" w:fill="auto"/>
          </w:tcPr>
          <w:p w:rsidR="00311234" w:rsidRPr="00567835" w:rsidRDefault="00311234" w:rsidP="00311234">
            <w:pPr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 xml:space="preserve">ภายใน </w:t>
            </w:r>
            <w:r w:rsidRPr="00567835">
              <w:rPr>
                <w:sz w:val="30"/>
                <w:szCs w:val="30"/>
              </w:rPr>
              <w:t xml:space="preserve">4 </w:t>
            </w:r>
            <w:r w:rsidRPr="00567835">
              <w:rPr>
                <w:sz w:val="30"/>
                <w:szCs w:val="30"/>
                <w:cs/>
              </w:rPr>
              <w:t>เดือนหลังจากวันสิ้น</w:t>
            </w:r>
            <w:r w:rsidR="007263E7" w:rsidRPr="00567835">
              <w:rPr>
                <w:sz w:val="30"/>
                <w:szCs w:val="30"/>
                <w:cs/>
              </w:rPr>
              <w:t>ปี</w:t>
            </w:r>
            <w:r w:rsidRPr="00567835">
              <w:rPr>
                <w:sz w:val="30"/>
                <w:szCs w:val="30"/>
                <w:cs/>
              </w:rPr>
              <w:t>ตามข้อกำหนดในประกาศ</w:t>
            </w:r>
          </w:p>
        </w:tc>
      </w:tr>
      <w:tr w:rsidR="00311234" w:rsidRPr="00567835" w:rsidTr="00C67330">
        <w:tc>
          <w:tcPr>
            <w:tcW w:w="2430" w:type="dxa"/>
            <w:shd w:val="clear" w:color="auto" w:fill="auto"/>
          </w:tcPr>
          <w:p w:rsidR="00311234" w:rsidRPr="00567835" w:rsidRDefault="00311234" w:rsidP="00311234">
            <w:pPr>
              <w:ind w:firstLine="72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6840" w:type="dxa"/>
            <w:shd w:val="clear" w:color="auto" w:fill="auto"/>
          </w:tcPr>
          <w:p w:rsidR="00311234" w:rsidRPr="00567835" w:rsidRDefault="00A16A42" w:rsidP="00205CB9">
            <w:r w:rsidRPr="00567835">
              <w:rPr>
                <w:sz w:val="30"/>
                <w:szCs w:val="30"/>
              </w:rPr>
              <w:t>31</w:t>
            </w:r>
            <w:r w:rsidR="00311234" w:rsidRPr="00567835">
              <w:rPr>
                <w:sz w:val="30"/>
                <w:szCs w:val="30"/>
                <w:cs/>
              </w:rPr>
              <w:t xml:space="preserve"> ธันวาคม </w:t>
            </w:r>
            <w:r w:rsidR="008F20A2" w:rsidRPr="00567835">
              <w:rPr>
                <w:sz w:val="30"/>
                <w:szCs w:val="30"/>
              </w:rPr>
              <w:t>2560</w:t>
            </w:r>
          </w:p>
        </w:tc>
      </w:tr>
    </w:tbl>
    <w:p w:rsidR="00921012" w:rsidRPr="00567835" w:rsidRDefault="00921012" w:rsidP="00412093">
      <w:pPr>
        <w:ind w:left="540" w:right="-28"/>
        <w:rPr>
          <w:sz w:val="30"/>
          <w:szCs w:val="30"/>
        </w:rPr>
      </w:pPr>
    </w:p>
    <w:p w:rsidR="008D0BA8" w:rsidRPr="00567835" w:rsidRDefault="008D0BA8" w:rsidP="008D0BA8">
      <w:pPr>
        <w:ind w:left="547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การบริหารจัดการทุน</w:t>
      </w:r>
    </w:p>
    <w:p w:rsidR="008D0BA8" w:rsidRPr="00567835" w:rsidRDefault="008D0BA8" w:rsidP="00412093">
      <w:pPr>
        <w:ind w:left="540" w:right="-28"/>
        <w:rPr>
          <w:sz w:val="30"/>
          <w:szCs w:val="30"/>
        </w:rPr>
      </w:pPr>
    </w:p>
    <w:p w:rsidR="008D0BA8" w:rsidRPr="00567835" w:rsidRDefault="008D0BA8" w:rsidP="000C0869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นโยบายของธนาคารและบริษัทย่อย คือการรั</w:t>
      </w:r>
      <w:r w:rsidR="00D725A3" w:rsidRPr="00567835">
        <w:rPr>
          <w:sz w:val="30"/>
          <w:szCs w:val="30"/>
          <w:cs/>
        </w:rPr>
        <w:t>กษาระดับ</w:t>
      </w:r>
      <w:r w:rsidR="00352899" w:rsidRPr="00567835">
        <w:rPr>
          <w:sz w:val="30"/>
          <w:szCs w:val="30"/>
          <w:cs/>
        </w:rPr>
        <w:t>ของ</w:t>
      </w:r>
      <w:r w:rsidR="00D725A3" w:rsidRPr="00567835">
        <w:rPr>
          <w:sz w:val="30"/>
          <w:szCs w:val="30"/>
          <w:cs/>
        </w:rPr>
        <w:t>เงิน</w:t>
      </w:r>
      <w:r w:rsidR="00352899" w:rsidRPr="00567835">
        <w:rPr>
          <w:sz w:val="30"/>
          <w:szCs w:val="30"/>
          <w:cs/>
        </w:rPr>
        <w:t>กอง</w:t>
      </w:r>
      <w:r w:rsidR="00D725A3" w:rsidRPr="00567835">
        <w:rPr>
          <w:sz w:val="30"/>
          <w:szCs w:val="30"/>
          <w:cs/>
        </w:rPr>
        <w:t>ทุนให้</w:t>
      </w:r>
      <w:r w:rsidR="00352899" w:rsidRPr="00567835">
        <w:rPr>
          <w:sz w:val="30"/>
          <w:szCs w:val="30"/>
          <w:cs/>
        </w:rPr>
        <w:t>มีความ</w:t>
      </w:r>
      <w:r w:rsidR="00D725A3" w:rsidRPr="00567835">
        <w:rPr>
          <w:sz w:val="30"/>
          <w:szCs w:val="30"/>
          <w:cs/>
        </w:rPr>
        <w:t>มั่นคงเพื่อรองรับความ</w:t>
      </w:r>
      <w:r w:rsidRPr="00567835">
        <w:rPr>
          <w:sz w:val="30"/>
          <w:szCs w:val="30"/>
          <w:cs/>
        </w:rPr>
        <w:t>ไม่แน่นอนในอนาคต สร้างความเชื่อมั่น</w:t>
      </w:r>
      <w:r w:rsidR="00352899" w:rsidRPr="00567835">
        <w:rPr>
          <w:sz w:val="30"/>
          <w:szCs w:val="30"/>
          <w:cs/>
        </w:rPr>
        <w:t>ให้</w:t>
      </w:r>
      <w:r w:rsidRPr="00567835">
        <w:rPr>
          <w:sz w:val="30"/>
          <w:szCs w:val="30"/>
          <w:cs/>
        </w:rPr>
        <w:t>ตลาด</w:t>
      </w:r>
      <w:r w:rsidR="00A10C7F" w:rsidRPr="00567835">
        <w:rPr>
          <w:sz w:val="30"/>
          <w:szCs w:val="30"/>
          <w:cs/>
        </w:rPr>
        <w:t>เกี่ยวกับความแข็งแกร่งของธนาคาร ตลอดจน</w:t>
      </w:r>
      <w:r w:rsidRPr="00567835">
        <w:rPr>
          <w:sz w:val="30"/>
          <w:szCs w:val="30"/>
          <w:cs/>
        </w:rPr>
        <w:t>สนับสนุนการเติบโตของธุรกิจ นอกจากนี้คณะกรรมการได้มีการ</w:t>
      </w:r>
      <w:r w:rsidR="00A10C7F" w:rsidRPr="00567835">
        <w:rPr>
          <w:sz w:val="30"/>
          <w:szCs w:val="30"/>
          <w:cs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:rsidR="008D0BA8" w:rsidRPr="00567835" w:rsidRDefault="008D0BA8" w:rsidP="00412093">
      <w:pPr>
        <w:ind w:left="540" w:right="-28"/>
        <w:rPr>
          <w:sz w:val="30"/>
          <w:szCs w:val="30"/>
        </w:rPr>
      </w:pPr>
    </w:p>
    <w:p w:rsidR="008D0BA8" w:rsidRPr="00567835" w:rsidRDefault="008D0BA8" w:rsidP="000C0869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ธนาคารและบริษัทย่อยได้ปฏิบัติตา</w:t>
      </w:r>
      <w:r w:rsidR="00D725A3" w:rsidRPr="00567835">
        <w:rPr>
          <w:sz w:val="30"/>
          <w:szCs w:val="30"/>
          <w:cs/>
        </w:rPr>
        <w:t>มข้อกำหนดของธนาคารแห่งประเทศไทย</w:t>
      </w:r>
      <w:r w:rsidR="00A10C7F" w:rsidRPr="00567835">
        <w:rPr>
          <w:sz w:val="30"/>
          <w:szCs w:val="30"/>
          <w:cs/>
        </w:rPr>
        <w:t>เกี่ยวกับการดำรงเงินกองทุน</w:t>
      </w:r>
      <w:r w:rsidR="000C0869">
        <w:rPr>
          <w:sz w:val="30"/>
          <w:szCs w:val="30"/>
          <w:cs/>
        </w:rPr>
        <w:t>มาโดยตลอด</w:t>
      </w:r>
      <w:r w:rsidR="00D725A3" w:rsidRPr="00567835">
        <w:rPr>
          <w:sz w:val="30"/>
          <w:szCs w:val="30"/>
          <w:cs/>
        </w:rPr>
        <w:t>โดยข้อมูลตามตารางข้างต้นแสดง</w:t>
      </w:r>
      <w:r w:rsidRPr="00567835">
        <w:rPr>
          <w:sz w:val="30"/>
          <w:szCs w:val="30"/>
          <w:cs/>
        </w:rPr>
        <w:t>ระดับเงิน</w:t>
      </w:r>
      <w:r w:rsidR="0094589B" w:rsidRPr="00567835">
        <w:rPr>
          <w:sz w:val="30"/>
          <w:szCs w:val="30"/>
          <w:cs/>
        </w:rPr>
        <w:t>กอง</w:t>
      </w:r>
      <w:r w:rsidRPr="00567835">
        <w:rPr>
          <w:sz w:val="30"/>
          <w:szCs w:val="30"/>
          <w:cs/>
        </w:rPr>
        <w:t>ทุนเกินกว่าเกณฑ์ขั้นต่ำที่กำหนดโดยธนาคารแห่งประเทศไทย</w:t>
      </w:r>
    </w:p>
    <w:p w:rsidR="008D0BA8" w:rsidRPr="00567835" w:rsidRDefault="00E029F7" w:rsidP="00A27543">
      <w:pPr>
        <w:pageBreakBefore/>
        <w:tabs>
          <w:tab w:val="left" w:pos="540"/>
        </w:tabs>
        <w:spacing w:line="160" w:lineRule="atLeast"/>
        <w:ind w:left="540" w:hanging="540"/>
        <w:rPr>
          <w:sz w:val="24"/>
          <w:szCs w:val="24"/>
        </w:rPr>
      </w:pPr>
      <w:r w:rsidRPr="00567835">
        <w:rPr>
          <w:b/>
          <w:bCs/>
          <w:spacing w:val="-4"/>
          <w:sz w:val="30"/>
          <w:szCs w:val="30"/>
        </w:rPr>
        <w:lastRenderedPageBreak/>
        <w:t>7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รายการระหว่างธนาคารและตลาดเงินสุทธิ (สินทรัพย์)</w:t>
      </w:r>
    </w:p>
    <w:p w:rsidR="008D0BA8" w:rsidRPr="00567835" w:rsidRDefault="008D0BA8" w:rsidP="008D0BA8">
      <w:pPr>
        <w:ind w:left="540" w:right="-23"/>
        <w:rPr>
          <w:sz w:val="20"/>
          <w:szCs w:val="20"/>
        </w:rPr>
      </w:pP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552C33" w:rsidRPr="00567835">
        <w:rPr>
          <w:sz w:val="30"/>
          <w:szCs w:val="30"/>
        </w:rPr>
        <w:t xml:space="preserve">31 </w:t>
      </w:r>
      <w:r w:rsidR="00552C33" w:rsidRPr="00567835">
        <w:rPr>
          <w:sz w:val="30"/>
          <w:szCs w:val="30"/>
          <w:cs/>
        </w:rPr>
        <w:t xml:space="preserve">ธันวาคม </w:t>
      </w:r>
      <w:r w:rsidR="00D66A14" w:rsidRPr="00567835">
        <w:rPr>
          <w:sz w:val="30"/>
          <w:szCs w:val="30"/>
          <w:cs/>
        </w:rPr>
        <w:t xml:space="preserve">2560 และ </w:t>
      </w:r>
      <w:r w:rsidR="00B66407" w:rsidRPr="00567835">
        <w:rPr>
          <w:sz w:val="30"/>
          <w:szCs w:val="30"/>
        </w:rPr>
        <w:t>2559</w:t>
      </w:r>
      <w:r w:rsidR="00552C33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รายการระหว่างธนาคารและตลาดเงินสุทธิ (สินทรัพย์) มีดังนี้</w:t>
      </w:r>
    </w:p>
    <w:p w:rsidR="008D0BA8" w:rsidRPr="00567835" w:rsidRDefault="008D0BA8" w:rsidP="008D0BA8">
      <w:pPr>
        <w:ind w:left="540" w:right="-23"/>
        <w:rPr>
          <w:sz w:val="24"/>
          <w:szCs w:val="24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42"/>
        <w:gridCol w:w="881"/>
        <w:gridCol w:w="239"/>
        <w:gridCol w:w="879"/>
        <w:gridCol w:w="239"/>
        <w:gridCol w:w="879"/>
        <w:gridCol w:w="239"/>
        <w:gridCol w:w="879"/>
        <w:gridCol w:w="239"/>
        <w:gridCol w:w="879"/>
        <w:gridCol w:w="239"/>
        <w:gridCol w:w="879"/>
      </w:tblGrid>
      <w:tr w:rsidR="00FD2C13" w:rsidRPr="00567835" w:rsidTr="00682994">
        <w:tc>
          <w:tcPr>
            <w:tcW w:w="2742" w:type="dxa"/>
            <w:shd w:val="clear" w:color="auto" w:fill="auto"/>
          </w:tcPr>
          <w:p w:rsidR="00FD2C13" w:rsidRPr="00567835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180" w:right="-108"/>
              <w:rPr>
                <w:spacing w:val="-4"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:rsidR="00FD2C13" w:rsidRPr="00567835" w:rsidRDefault="00FD2C13" w:rsidP="00EA49B3">
            <w:pPr>
              <w:spacing w:line="240" w:lineRule="atLeast"/>
              <w:ind w:right="-25" w:firstLine="90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D2C13" w:rsidRPr="00567835" w:rsidTr="00682994">
        <w:tc>
          <w:tcPr>
            <w:tcW w:w="2742" w:type="dxa"/>
            <w:shd w:val="clear" w:color="auto" w:fill="auto"/>
          </w:tcPr>
          <w:p w:rsidR="00FD2C13" w:rsidRPr="00567835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:rsidR="00FD2C13" w:rsidRPr="00567835" w:rsidRDefault="00FD2C13" w:rsidP="00EA49B3">
            <w:pPr>
              <w:spacing w:line="240" w:lineRule="atLeast"/>
              <w:ind w:left="-120" w:right="-96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shd w:val="clear" w:color="auto" w:fill="auto"/>
          </w:tcPr>
          <w:p w:rsidR="00FD2C13" w:rsidRPr="00567835" w:rsidRDefault="00FD2C13" w:rsidP="00EA49B3">
            <w:pPr>
              <w:spacing w:line="240" w:lineRule="atLeast"/>
              <w:ind w:left="-120" w:right="-96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2559</w:t>
            </w:r>
          </w:p>
        </w:tc>
      </w:tr>
      <w:tr w:rsidR="00FD2C13" w:rsidRPr="00567835" w:rsidTr="00682994">
        <w:tc>
          <w:tcPr>
            <w:tcW w:w="2742" w:type="dxa"/>
            <w:shd w:val="clear" w:color="auto" w:fill="auto"/>
          </w:tcPr>
          <w:p w:rsidR="00FD2C13" w:rsidRPr="00567835" w:rsidRDefault="00FD2C13" w:rsidP="00EA49B3">
            <w:pPr>
              <w:tabs>
                <w:tab w:val="left" w:pos="0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:rsidR="00FD2C13" w:rsidRPr="00567835" w:rsidRDefault="00FD2C13" w:rsidP="00EA49B3">
            <w:pPr>
              <w:spacing w:line="240" w:lineRule="atLeast"/>
              <w:ind w:left="-108" w:right="-164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26"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480"/>
              </w:tabs>
              <w:spacing w:line="240" w:lineRule="atLeast"/>
              <w:ind w:left="-120" w:right="-96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spacing w:line="240" w:lineRule="atLeast"/>
              <w:ind w:left="-93" w:right="-25" w:firstLine="87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480"/>
              </w:tabs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spacing w:line="240" w:lineRule="atLeast"/>
              <w:ind w:left="-108" w:right="-75" w:firstLine="87"/>
              <w:jc w:val="center"/>
              <w:rPr>
                <w:b/>
                <w:bCs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FD2C13" w:rsidRPr="00567835" w:rsidTr="00682994">
        <w:tc>
          <w:tcPr>
            <w:tcW w:w="2742" w:type="dxa"/>
            <w:shd w:val="clear" w:color="auto" w:fill="auto"/>
            <w:vAlign w:val="bottom"/>
          </w:tcPr>
          <w:p w:rsidR="00FD2C13" w:rsidRPr="00567835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:rsidR="00FD2C13" w:rsidRPr="00567835" w:rsidRDefault="00FD2C13" w:rsidP="00EA49B3">
            <w:pPr>
              <w:spacing w:line="240" w:lineRule="atLeast"/>
              <w:ind w:left="-108" w:right="-43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D2C13" w:rsidRPr="00567835" w:rsidTr="00682994">
        <w:tc>
          <w:tcPr>
            <w:tcW w:w="2742" w:type="dxa"/>
            <w:shd w:val="clear" w:color="auto" w:fill="auto"/>
            <w:vAlign w:val="bottom"/>
          </w:tcPr>
          <w:p w:rsidR="00FD2C13" w:rsidRPr="00567835" w:rsidRDefault="00FD2C13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ในประเทศ:</w:t>
            </w:r>
          </w:p>
        </w:tc>
        <w:tc>
          <w:tcPr>
            <w:tcW w:w="881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FD2C13" w:rsidRPr="00567835" w:rsidTr="00682994">
        <w:tc>
          <w:tcPr>
            <w:tcW w:w="2742" w:type="dxa"/>
            <w:shd w:val="clear" w:color="auto" w:fill="auto"/>
            <w:vAlign w:val="bottom"/>
          </w:tcPr>
          <w:p w:rsidR="00FD2C13" w:rsidRPr="00567835" w:rsidRDefault="00FD2C13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D2C13" w:rsidRPr="00567835" w:rsidRDefault="00FD2C13" w:rsidP="00EA49B3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FD2C13" w:rsidRPr="00567835" w:rsidTr="00682994">
        <w:tc>
          <w:tcPr>
            <w:tcW w:w="2742" w:type="dxa"/>
            <w:shd w:val="clear" w:color="auto" w:fill="auto"/>
            <w:vAlign w:val="bottom"/>
          </w:tcPr>
          <w:p w:rsidR="00FD2C13" w:rsidRPr="00567835" w:rsidRDefault="00FD2C13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ab/>
            </w:r>
            <w:r w:rsidRPr="00567835">
              <w:rPr>
                <w:sz w:val="26"/>
                <w:szCs w:val="26"/>
                <w:cs/>
              </w:rPr>
              <w:t>กองทุนเพื่อการฟื้นฟูฯ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D2C13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13,731</w:t>
            </w: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D2C13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241,439</w:t>
            </w: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D2C13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255,170</w:t>
            </w: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D2C13" w:rsidRPr="00567835" w:rsidRDefault="00FD2C13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14,667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D2C13" w:rsidRPr="00567835" w:rsidRDefault="00FD2C13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D2C13" w:rsidRPr="00567835" w:rsidRDefault="00FD2C13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181,545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D2C13" w:rsidRPr="00567835" w:rsidRDefault="00FD2C13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D2C13" w:rsidRPr="00567835" w:rsidRDefault="00FD2C13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196,212</w:t>
            </w:r>
          </w:p>
        </w:tc>
      </w:tr>
      <w:tr w:rsidR="00FD2C13" w:rsidRPr="00567835" w:rsidTr="00682994">
        <w:tc>
          <w:tcPr>
            <w:tcW w:w="2742" w:type="dxa"/>
            <w:shd w:val="clear" w:color="auto" w:fill="auto"/>
            <w:vAlign w:val="bottom"/>
          </w:tcPr>
          <w:p w:rsidR="00FD2C13" w:rsidRPr="00567835" w:rsidRDefault="00FD2C13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D2C13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1,824</w:t>
            </w: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D2C13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20,303</w:t>
            </w: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D2C13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22,127</w:t>
            </w:r>
          </w:p>
        </w:tc>
        <w:tc>
          <w:tcPr>
            <w:tcW w:w="239" w:type="dxa"/>
            <w:shd w:val="clear" w:color="auto" w:fill="auto"/>
          </w:tcPr>
          <w:p w:rsidR="00FD2C13" w:rsidRPr="00567835" w:rsidRDefault="00FD2C13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D2C13" w:rsidRPr="00567835" w:rsidRDefault="00FD2C13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1,389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D2C13" w:rsidRPr="00567835" w:rsidRDefault="00FD2C13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D2C13" w:rsidRPr="00567835" w:rsidRDefault="00FD2C13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18,533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D2C13" w:rsidRPr="00567835" w:rsidRDefault="00FD2C13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D2C13" w:rsidRPr="00567835" w:rsidRDefault="00FD2C13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19,922</w:t>
            </w:r>
          </w:p>
        </w:tc>
      </w:tr>
      <w:tr w:rsidR="00D55CAC" w:rsidRPr="00567835" w:rsidTr="00D55CAC">
        <w:tc>
          <w:tcPr>
            <w:tcW w:w="2742" w:type="dxa"/>
            <w:shd w:val="clear" w:color="auto" w:fill="auto"/>
            <w:vAlign w:val="bottom"/>
          </w:tcPr>
          <w:p w:rsidR="00D55CAC" w:rsidRPr="00567835" w:rsidRDefault="00D55CAC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สถาบันการเงินเฉพาะกิจ</w:t>
            </w:r>
            <w:r w:rsidRPr="00567835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D55CAC" w:rsidRPr="00567835" w:rsidRDefault="00A22927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D55CAC" w:rsidRPr="00567835" w:rsidRDefault="00A22927" w:rsidP="00A22927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D55CAC" w:rsidRPr="00567835" w:rsidRDefault="00A22927" w:rsidP="00A22927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3,293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3,293</w:t>
            </w:r>
          </w:p>
        </w:tc>
      </w:tr>
      <w:tr w:rsidR="00D55CAC" w:rsidRPr="00567835" w:rsidTr="00682994">
        <w:tc>
          <w:tcPr>
            <w:tcW w:w="2742" w:type="dxa"/>
            <w:shd w:val="clear" w:color="auto" w:fill="auto"/>
            <w:vAlign w:val="bottom"/>
          </w:tcPr>
          <w:p w:rsidR="00D55CAC" w:rsidRPr="00567835" w:rsidRDefault="00D55CAC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สถาบันการเงินอื่น</w:t>
            </w:r>
            <w:r w:rsidRPr="00567835">
              <w:rPr>
                <w:sz w:val="26"/>
                <w:szCs w:val="26"/>
                <w:vertAlign w:val="superscript"/>
                <w:cs/>
              </w:rPr>
              <w:t>**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1,325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10,20</w:t>
            </w:r>
            <w:r w:rsidR="00655807" w:rsidRPr="00567835">
              <w:rPr>
                <w:sz w:val="26"/>
                <w:szCs w:val="26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11,53</w:t>
            </w:r>
            <w:r w:rsidR="00655807" w:rsidRPr="00567835">
              <w:rPr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1,113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5,447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6,560</w:t>
            </w:r>
          </w:p>
        </w:tc>
      </w:tr>
      <w:tr w:rsidR="00D55CAC" w:rsidRPr="00567835" w:rsidTr="00682994">
        <w:tc>
          <w:tcPr>
            <w:tcW w:w="2742" w:type="dxa"/>
            <w:shd w:val="clear" w:color="auto" w:fill="auto"/>
            <w:vAlign w:val="bottom"/>
          </w:tcPr>
          <w:p w:rsidR="00D55CAC" w:rsidRPr="00567835" w:rsidRDefault="00D55CAC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16,880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271,94</w:t>
            </w:r>
            <w:r w:rsidR="00655807" w:rsidRPr="00567835">
              <w:rPr>
                <w:sz w:val="26"/>
                <w:szCs w:val="26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288,82</w:t>
            </w:r>
            <w:r w:rsidR="00655807" w:rsidRPr="00567835">
              <w:rPr>
                <w:sz w:val="26"/>
                <w:szCs w:val="26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17,169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208,818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225,987</w:t>
            </w:r>
          </w:p>
        </w:tc>
      </w:tr>
      <w:tr w:rsidR="00D55CAC" w:rsidRPr="00567835" w:rsidTr="00D55CAC">
        <w:tc>
          <w:tcPr>
            <w:tcW w:w="2742" w:type="dxa"/>
            <w:shd w:val="clear" w:color="auto" w:fill="auto"/>
            <w:vAlign w:val="bottom"/>
          </w:tcPr>
          <w:p w:rsidR="00D55CAC" w:rsidRPr="00567835" w:rsidRDefault="00D55CAC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บวก</w:t>
            </w:r>
            <w:r w:rsidRPr="00567835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D55CAC" w:rsidRPr="00567835" w:rsidRDefault="00A22927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651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651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558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558</w:t>
            </w:r>
          </w:p>
        </w:tc>
      </w:tr>
      <w:tr w:rsidR="00D55CAC" w:rsidRPr="00567835" w:rsidTr="00D55CAC">
        <w:tc>
          <w:tcPr>
            <w:tcW w:w="2742" w:type="dxa"/>
            <w:shd w:val="clear" w:color="auto" w:fill="auto"/>
            <w:vAlign w:val="bottom"/>
          </w:tcPr>
          <w:p w:rsidR="00D55CAC" w:rsidRPr="00567835" w:rsidRDefault="00D55CAC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หัก</w:t>
            </w:r>
            <w:r w:rsidRPr="00567835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Pr="00567835" w:rsidRDefault="00A22927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163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163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(</w:t>
            </w:r>
            <w:r w:rsidRPr="00567835">
              <w:rPr>
                <w:sz w:val="26"/>
                <w:szCs w:val="26"/>
                <w:lang w:val="en-GB"/>
              </w:rPr>
              <w:t>107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(</w:t>
            </w:r>
            <w:r w:rsidRPr="00567835">
              <w:rPr>
                <w:sz w:val="26"/>
                <w:szCs w:val="26"/>
                <w:lang w:val="en-GB"/>
              </w:rPr>
              <w:t>107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</w:tr>
      <w:tr w:rsidR="00D55CAC" w:rsidRPr="00567835" w:rsidTr="00682994">
        <w:tc>
          <w:tcPr>
            <w:tcW w:w="2742" w:type="dxa"/>
            <w:shd w:val="clear" w:color="auto" w:fill="auto"/>
            <w:vAlign w:val="bottom"/>
          </w:tcPr>
          <w:p w:rsidR="00D55CAC" w:rsidRPr="00567835" w:rsidRDefault="00D55CAC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55CAC" w:rsidRPr="00567835" w:rsidRDefault="00A22927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16,880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55CAC" w:rsidRPr="00567835" w:rsidRDefault="00A22927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272,43</w:t>
            </w:r>
            <w:r w:rsidR="00655807" w:rsidRPr="00567835">
              <w:rPr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55CAC" w:rsidRPr="00567835" w:rsidRDefault="00A22927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289,31</w:t>
            </w:r>
            <w:r w:rsidR="00655807" w:rsidRPr="00567835">
              <w:rPr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54" w:right="0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17,169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209,269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226,438</w:t>
            </w:r>
          </w:p>
        </w:tc>
      </w:tr>
      <w:tr w:rsidR="00D55CAC" w:rsidRPr="00567835" w:rsidTr="00682994">
        <w:tc>
          <w:tcPr>
            <w:tcW w:w="2742" w:type="dxa"/>
            <w:shd w:val="clear" w:color="auto" w:fill="auto"/>
            <w:vAlign w:val="bottom"/>
          </w:tcPr>
          <w:p w:rsidR="00D55CAC" w:rsidRPr="00567835" w:rsidRDefault="00D55CAC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</w:tcPr>
          <w:p w:rsidR="00D55CAC" w:rsidRPr="00567835" w:rsidRDefault="00D55CAC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D55CAC" w:rsidRPr="00567835" w:rsidRDefault="00D55CAC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D55CAC" w:rsidRPr="00567835" w:rsidRDefault="00D55CAC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</w:p>
        </w:tc>
      </w:tr>
      <w:tr w:rsidR="00D55CAC" w:rsidRPr="00567835" w:rsidTr="00682994">
        <w:tc>
          <w:tcPr>
            <w:tcW w:w="2742" w:type="dxa"/>
            <w:shd w:val="clear" w:color="auto" w:fill="auto"/>
            <w:vAlign w:val="bottom"/>
          </w:tcPr>
          <w:p w:rsidR="00D55CAC" w:rsidRPr="00567835" w:rsidRDefault="00D55CAC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ต่างประเทศ:</w:t>
            </w:r>
          </w:p>
        </w:tc>
        <w:tc>
          <w:tcPr>
            <w:tcW w:w="881" w:type="dxa"/>
            <w:shd w:val="clear" w:color="auto" w:fill="auto"/>
          </w:tcPr>
          <w:p w:rsidR="00D55CAC" w:rsidRPr="00567835" w:rsidRDefault="00D55CAC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D55CAC" w:rsidRPr="00567835" w:rsidRDefault="00D55CAC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D55CAC" w:rsidRPr="00567835" w:rsidRDefault="00D55CAC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</w:p>
        </w:tc>
      </w:tr>
      <w:tr w:rsidR="00D55CAC" w:rsidRPr="00567835" w:rsidTr="00682994">
        <w:tc>
          <w:tcPr>
            <w:tcW w:w="2742" w:type="dxa"/>
            <w:shd w:val="clear" w:color="auto" w:fill="auto"/>
            <w:vAlign w:val="bottom"/>
          </w:tcPr>
          <w:p w:rsidR="00D55CAC" w:rsidRPr="00567835" w:rsidRDefault="00D55CAC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14,244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8,284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D55CAC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22,528</w:t>
            </w:r>
          </w:p>
        </w:tc>
        <w:tc>
          <w:tcPr>
            <w:tcW w:w="239" w:type="dxa"/>
            <w:shd w:val="clear" w:color="auto" w:fill="auto"/>
          </w:tcPr>
          <w:p w:rsidR="00D55CAC" w:rsidRPr="00567835" w:rsidRDefault="00D55CAC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11,668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15,485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Pr="00567835" w:rsidRDefault="00D55CAC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Pr="00567835" w:rsidRDefault="00D55CAC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27,153</w:t>
            </w:r>
          </w:p>
        </w:tc>
      </w:tr>
      <w:tr w:rsidR="00460072" w:rsidRPr="00567835" w:rsidTr="003C0E05">
        <w:tc>
          <w:tcPr>
            <w:tcW w:w="2742" w:type="dxa"/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537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Pr="00567835" w:rsidRDefault="00A22927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537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452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decimal" w:pos="401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452</w:t>
            </w:r>
          </w:p>
        </w:tc>
      </w:tr>
      <w:tr w:rsidR="00460072" w:rsidRPr="00567835" w:rsidTr="003C0E05">
        <w:tc>
          <w:tcPr>
            <w:tcW w:w="2742" w:type="dxa"/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298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Pr="00567835" w:rsidRDefault="00A22927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298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360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375</w:t>
            </w:r>
          </w:p>
        </w:tc>
      </w:tr>
      <w:tr w:rsidR="00460072" w:rsidRPr="00567835" w:rsidTr="00682994">
        <w:tc>
          <w:tcPr>
            <w:tcW w:w="2742" w:type="dxa"/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4,037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70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4,107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2,786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125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2,911</w:t>
            </w:r>
          </w:p>
        </w:tc>
      </w:tr>
      <w:tr w:rsidR="00460072" w:rsidRPr="00567835" w:rsidTr="00682994">
        <w:tc>
          <w:tcPr>
            <w:tcW w:w="2742" w:type="dxa"/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19,116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8,354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27,470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15,266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15,625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30,891</w:t>
            </w:r>
          </w:p>
        </w:tc>
      </w:tr>
      <w:tr w:rsidR="00460072" w:rsidRPr="00567835" w:rsidTr="003C0E05">
        <w:tc>
          <w:tcPr>
            <w:tcW w:w="2742" w:type="dxa"/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บวก</w:t>
            </w:r>
            <w:r w:rsidRPr="00567835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60072" w:rsidRPr="00567835" w:rsidRDefault="00A22927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14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14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7</w:t>
            </w:r>
          </w:p>
        </w:tc>
      </w:tr>
      <w:tr w:rsidR="00460072" w:rsidRPr="00567835" w:rsidTr="003C0E05">
        <w:tc>
          <w:tcPr>
            <w:tcW w:w="2742" w:type="dxa"/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หัก</w:t>
            </w:r>
            <w:r w:rsidRPr="00567835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Pr="00567835" w:rsidRDefault="00A22927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6</w:t>
            </w:r>
            <w:r w:rsidR="00655807" w:rsidRPr="00567835">
              <w:rPr>
                <w:sz w:val="26"/>
                <w:szCs w:val="26"/>
              </w:rPr>
              <w:t>7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0C086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6</w:t>
            </w:r>
            <w:r w:rsidR="00655807" w:rsidRPr="00567835">
              <w:rPr>
                <w:sz w:val="26"/>
                <w:szCs w:val="26"/>
              </w:rPr>
              <w:t>7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(</w:t>
            </w:r>
            <w:r w:rsidRPr="00567835">
              <w:rPr>
                <w:sz w:val="26"/>
                <w:szCs w:val="26"/>
                <w:lang w:val="en-GB"/>
              </w:rPr>
              <w:t>80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20"/>
              </w:tabs>
              <w:spacing w:line="240" w:lineRule="atLeast"/>
              <w:ind w:right="-13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(</w:t>
            </w:r>
            <w:r w:rsidRPr="00567835">
              <w:rPr>
                <w:sz w:val="26"/>
                <w:szCs w:val="26"/>
                <w:lang w:val="en-GB"/>
              </w:rPr>
              <w:t>80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</w:tr>
      <w:tr w:rsidR="00460072" w:rsidRPr="00567835" w:rsidTr="00682994">
        <w:tc>
          <w:tcPr>
            <w:tcW w:w="2742" w:type="dxa"/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19,116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8,30</w:t>
            </w:r>
            <w:r w:rsidR="00655807" w:rsidRPr="0056783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27,41</w:t>
            </w:r>
            <w:r w:rsidR="00655807" w:rsidRPr="00567835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15,266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-100"/>
                <w:tab w:val="decimal" w:pos="665"/>
                <w:tab w:val="decimal" w:pos="737"/>
                <w:tab w:val="decimal" w:pos="979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62"/>
              </w:tabs>
              <w:snapToGrid w:val="0"/>
              <w:spacing w:line="240" w:lineRule="atLeast"/>
              <w:ind w:left="-54" w:right="-89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15,552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567835" w:rsidRDefault="00460072" w:rsidP="00EA49B3">
            <w:pPr>
              <w:pStyle w:val="BodyText2"/>
              <w:tabs>
                <w:tab w:val="decimal" w:pos="-100"/>
                <w:tab w:val="decimal" w:pos="526"/>
                <w:tab w:val="decimal" w:pos="665"/>
                <w:tab w:val="decimal" w:pos="979"/>
              </w:tabs>
              <w:snapToGrid w:val="0"/>
              <w:spacing w:after="0"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0072" w:rsidRPr="00567835" w:rsidRDefault="00460072" w:rsidP="00EA49B3">
            <w:pPr>
              <w:tabs>
                <w:tab w:val="decimal" w:pos="620"/>
              </w:tabs>
              <w:snapToGrid w:val="0"/>
              <w:spacing w:line="240" w:lineRule="atLeast"/>
              <w:ind w:left="-54" w:right="-136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30,818</w:t>
            </w:r>
          </w:p>
        </w:tc>
      </w:tr>
      <w:tr w:rsidR="00460072" w:rsidRPr="00567835" w:rsidTr="00682994">
        <w:tc>
          <w:tcPr>
            <w:tcW w:w="2742" w:type="dxa"/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567835" w:rsidRDefault="00460072">
            <w:pPr>
              <w:tabs>
                <w:tab w:val="decimal" w:pos="665"/>
              </w:tabs>
              <w:spacing w:line="240" w:lineRule="atLeast"/>
              <w:ind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60072" w:rsidRPr="00567835" w:rsidRDefault="00460072">
            <w:pPr>
              <w:tabs>
                <w:tab w:val="decimal" w:pos="-100"/>
                <w:tab w:val="decimal" w:pos="665"/>
                <w:tab w:val="decimal" w:pos="737"/>
                <w:tab w:val="decimal" w:pos="979"/>
              </w:tabs>
              <w:spacing w:line="240" w:lineRule="atLeast"/>
              <w:ind w:left="-113" w:right="-113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567835" w:rsidRDefault="00460072">
            <w:pPr>
              <w:tabs>
                <w:tab w:val="decimal" w:pos="662"/>
              </w:tabs>
              <w:spacing w:line="240" w:lineRule="atLeast"/>
              <w:ind w:left="-113" w:right="-89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60072" w:rsidRPr="00567835" w:rsidRDefault="00460072">
            <w:pPr>
              <w:pStyle w:val="BodyText"/>
              <w:tabs>
                <w:tab w:val="decimal" w:pos="665"/>
                <w:tab w:val="decimal" w:pos="979"/>
              </w:tabs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567835" w:rsidRDefault="00460072">
            <w:pPr>
              <w:tabs>
                <w:tab w:val="decimal" w:pos="620"/>
              </w:tabs>
              <w:spacing w:line="240" w:lineRule="atLeast"/>
              <w:ind w:left="-113" w:right="-136"/>
              <w:rPr>
                <w:b/>
                <w:bCs/>
                <w:sz w:val="26"/>
                <w:szCs w:val="26"/>
              </w:rPr>
            </w:pPr>
          </w:p>
        </w:tc>
      </w:tr>
      <w:tr w:rsidR="00460072" w:rsidRPr="00567835" w:rsidTr="00682994">
        <w:tc>
          <w:tcPr>
            <w:tcW w:w="2742" w:type="dxa"/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35,996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280,737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0072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316,733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decimal" w:pos="6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cs/>
                <w:lang w:val="en-GB"/>
              </w:rPr>
              <w:t>32</w:t>
            </w:r>
            <w:r w:rsidRPr="00567835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567835">
              <w:rPr>
                <w:b/>
                <w:bCs/>
                <w:sz w:val="26"/>
                <w:szCs w:val="26"/>
                <w:cs/>
                <w:lang w:val="en-GB"/>
              </w:rPr>
              <w:t>435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tabs>
                <w:tab w:val="decimal" w:pos="-100"/>
                <w:tab w:val="decimal" w:pos="665"/>
                <w:tab w:val="decimal" w:pos="737"/>
                <w:tab w:val="decimal" w:pos="979"/>
              </w:tabs>
              <w:snapToGrid w:val="0"/>
              <w:spacing w:line="240" w:lineRule="atLeast"/>
              <w:ind w:left="-54"/>
              <w:jc w:val="righ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decimal" w:pos="662"/>
              </w:tabs>
              <w:snapToGrid w:val="0"/>
              <w:spacing w:line="240" w:lineRule="atLeast"/>
              <w:ind w:left="-54" w:right="-89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224,821</w:t>
            </w:r>
          </w:p>
        </w:tc>
        <w:tc>
          <w:tcPr>
            <w:tcW w:w="239" w:type="dxa"/>
            <w:shd w:val="clear" w:color="auto" w:fill="auto"/>
          </w:tcPr>
          <w:p w:rsidR="00460072" w:rsidRPr="00567835" w:rsidRDefault="00460072" w:rsidP="00EA49B3">
            <w:pPr>
              <w:pStyle w:val="BodyText"/>
              <w:tabs>
                <w:tab w:val="decimal" w:pos="665"/>
                <w:tab w:val="decimal" w:pos="979"/>
              </w:tabs>
              <w:snapToGrid w:val="0"/>
              <w:spacing w:line="240" w:lineRule="atLeast"/>
              <w:ind w:left="-54" w:right="0"/>
              <w:jc w:val="center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0072" w:rsidRPr="00567835" w:rsidRDefault="00460072" w:rsidP="00EA49B3">
            <w:pPr>
              <w:tabs>
                <w:tab w:val="decimal" w:pos="620"/>
              </w:tabs>
              <w:snapToGrid w:val="0"/>
              <w:spacing w:line="240" w:lineRule="atLeast"/>
              <w:ind w:left="-54" w:right="-136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257,256</w:t>
            </w:r>
          </w:p>
        </w:tc>
      </w:tr>
    </w:tbl>
    <w:p w:rsidR="00AD5C00" w:rsidRPr="00567835" w:rsidRDefault="00AD5C00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4"/>
          <w:szCs w:val="24"/>
          <w:vertAlign w:val="superscript"/>
        </w:rPr>
      </w:pPr>
    </w:p>
    <w:p w:rsidR="008D0BA8" w:rsidRPr="00567835" w:rsidRDefault="008D0BA8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0"/>
          <w:szCs w:val="20"/>
        </w:rPr>
      </w:pPr>
      <w:r w:rsidRPr="00567835">
        <w:rPr>
          <w:spacing w:val="-4"/>
          <w:sz w:val="24"/>
          <w:szCs w:val="24"/>
          <w:vertAlign w:val="superscript"/>
          <w:cs/>
        </w:rPr>
        <w:t>*</w:t>
      </w:r>
      <w:r w:rsidRPr="00567835">
        <w:rPr>
          <w:spacing w:val="-4"/>
          <w:sz w:val="20"/>
          <w:szCs w:val="20"/>
        </w:rPr>
        <w:tab/>
      </w:r>
      <w:r w:rsidRPr="00567835">
        <w:rPr>
          <w:spacing w:val="-4"/>
          <w:sz w:val="20"/>
          <w:szCs w:val="20"/>
          <w:cs/>
        </w:rPr>
        <w:t>สถาบันการเงินเฉพาะ</w:t>
      </w:r>
      <w:r w:rsidR="008507F6" w:rsidRPr="00567835">
        <w:rPr>
          <w:spacing w:val="-4"/>
          <w:sz w:val="20"/>
          <w:szCs w:val="20"/>
          <w:cs/>
        </w:rPr>
        <w:t>กิจ หมายถึง สถาบันการเงินที่มีกฎ</w:t>
      </w:r>
      <w:r w:rsidRPr="00567835">
        <w:rPr>
          <w:spacing w:val="-4"/>
          <w:sz w:val="20"/>
          <w:szCs w:val="20"/>
          <w:cs/>
        </w:rPr>
        <w:t>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:rsidR="008D0BA8" w:rsidRPr="00567835" w:rsidRDefault="008D0BA8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"/>
          <w:szCs w:val="2"/>
        </w:rPr>
      </w:pPr>
      <w:r w:rsidRPr="00567835">
        <w:rPr>
          <w:spacing w:val="-4"/>
          <w:sz w:val="24"/>
          <w:szCs w:val="24"/>
          <w:vertAlign w:val="superscript"/>
          <w:cs/>
        </w:rPr>
        <w:t>**</w:t>
      </w:r>
      <w:r w:rsidRPr="00567835">
        <w:rPr>
          <w:spacing w:val="-4"/>
          <w:sz w:val="20"/>
          <w:szCs w:val="20"/>
        </w:rPr>
        <w:tab/>
      </w:r>
      <w:r w:rsidRPr="00567835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:rsidR="008D0BA8" w:rsidRPr="00567835" w:rsidRDefault="008D0BA8" w:rsidP="008D0BA8">
      <w:pPr>
        <w:pageBreakBefore/>
        <w:ind w:left="720" w:right="-43" w:hanging="360"/>
        <w:rPr>
          <w:spacing w:val="-4"/>
          <w:sz w:val="2"/>
          <w:szCs w:val="2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42"/>
        <w:gridCol w:w="881"/>
        <w:gridCol w:w="239"/>
        <w:gridCol w:w="879"/>
        <w:gridCol w:w="239"/>
        <w:gridCol w:w="879"/>
        <w:gridCol w:w="239"/>
        <w:gridCol w:w="879"/>
        <w:gridCol w:w="239"/>
        <w:gridCol w:w="879"/>
        <w:gridCol w:w="239"/>
        <w:gridCol w:w="879"/>
      </w:tblGrid>
      <w:tr w:rsidR="008D0BA8" w:rsidRPr="00567835" w:rsidTr="00A27543">
        <w:tc>
          <w:tcPr>
            <w:tcW w:w="2742" w:type="dxa"/>
            <w:shd w:val="clear" w:color="auto" w:fill="auto"/>
          </w:tcPr>
          <w:p w:rsidR="008D0BA8" w:rsidRPr="00567835" w:rsidRDefault="008D0BA8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180" w:right="-108"/>
              <w:rPr>
                <w:spacing w:val="-4"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right="-25" w:firstLine="90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52C33" w:rsidRPr="00567835" w:rsidTr="00A27543">
        <w:tc>
          <w:tcPr>
            <w:tcW w:w="2742" w:type="dxa"/>
            <w:shd w:val="clear" w:color="auto" w:fill="auto"/>
          </w:tcPr>
          <w:p w:rsidR="00552C33" w:rsidRPr="00567835" w:rsidRDefault="00552C3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:rsidR="00552C33" w:rsidRPr="00567835" w:rsidRDefault="00B66407" w:rsidP="00EA49B3">
            <w:pPr>
              <w:spacing w:line="240" w:lineRule="atLeast"/>
              <w:ind w:left="-120" w:right="-96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552C33" w:rsidRPr="00567835" w:rsidRDefault="00552C33" w:rsidP="00EA49B3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shd w:val="clear" w:color="auto" w:fill="auto"/>
          </w:tcPr>
          <w:p w:rsidR="00552C33" w:rsidRPr="00567835" w:rsidRDefault="00B66407" w:rsidP="00EA49B3">
            <w:pPr>
              <w:spacing w:line="240" w:lineRule="atLeast"/>
              <w:ind w:left="-120" w:right="-96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2559</w:t>
            </w:r>
          </w:p>
        </w:tc>
      </w:tr>
      <w:tr w:rsidR="008D0BA8" w:rsidRPr="00567835" w:rsidTr="00A27543">
        <w:tc>
          <w:tcPr>
            <w:tcW w:w="2742" w:type="dxa"/>
            <w:shd w:val="clear" w:color="auto" w:fill="auto"/>
          </w:tcPr>
          <w:p w:rsidR="008D0BA8" w:rsidRPr="00567835" w:rsidRDefault="008D0BA8" w:rsidP="00EA49B3">
            <w:pPr>
              <w:tabs>
                <w:tab w:val="left" w:pos="0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left="-108" w:right="-164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26"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480"/>
              </w:tabs>
              <w:spacing w:line="240" w:lineRule="atLeast"/>
              <w:ind w:left="-120" w:right="-96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left="-93" w:right="-25" w:firstLine="87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480"/>
              </w:tabs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left="-108" w:right="-75" w:firstLine="87"/>
              <w:jc w:val="center"/>
              <w:rPr>
                <w:b/>
                <w:bCs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567835" w:rsidTr="00A27543">
        <w:tc>
          <w:tcPr>
            <w:tcW w:w="2742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left="-108" w:right="-43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D0BA8" w:rsidRPr="00567835" w:rsidTr="00A27543">
        <w:tc>
          <w:tcPr>
            <w:tcW w:w="2742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ในประเทศ:</w:t>
            </w:r>
          </w:p>
        </w:tc>
        <w:tc>
          <w:tcPr>
            <w:tcW w:w="881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8D0BA8" w:rsidRPr="00567835" w:rsidTr="00A27543">
        <w:tc>
          <w:tcPr>
            <w:tcW w:w="2742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567835" w:rsidRDefault="008D0BA8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F35A4B" w:rsidRPr="00567835" w:rsidTr="00A27543">
        <w:tc>
          <w:tcPr>
            <w:tcW w:w="2742" w:type="dxa"/>
            <w:shd w:val="clear" w:color="auto" w:fill="auto"/>
            <w:vAlign w:val="bottom"/>
          </w:tcPr>
          <w:p w:rsidR="00F35A4B" w:rsidRPr="00567835" w:rsidRDefault="00F35A4B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ab/>
            </w:r>
            <w:r w:rsidRPr="00567835">
              <w:rPr>
                <w:sz w:val="26"/>
                <w:szCs w:val="26"/>
                <w:cs/>
              </w:rPr>
              <w:t>กองทุนเพื่อการฟื้นฟูฯ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35A4B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13,731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35A4B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241,439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35A4B" w:rsidRPr="00567835" w:rsidRDefault="00A22927" w:rsidP="000C086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255,170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567835" w:rsidRDefault="00F35A4B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14,667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567835" w:rsidRDefault="00F35A4B" w:rsidP="000C0869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181,545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567835" w:rsidRDefault="00F35A4B" w:rsidP="000C0869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196,212</w:t>
            </w:r>
          </w:p>
        </w:tc>
      </w:tr>
      <w:tr w:rsidR="00F35A4B" w:rsidRPr="00567835" w:rsidTr="00A27543">
        <w:tc>
          <w:tcPr>
            <w:tcW w:w="2742" w:type="dxa"/>
            <w:shd w:val="clear" w:color="auto" w:fill="auto"/>
            <w:vAlign w:val="bottom"/>
          </w:tcPr>
          <w:p w:rsidR="00F35A4B" w:rsidRPr="00567835" w:rsidRDefault="00F35A4B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35A4B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1,602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35A4B" w:rsidRPr="00567835" w:rsidRDefault="00A22927" w:rsidP="000C086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11,553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35A4B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13,155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567835" w:rsidRDefault="00F35A4B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922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10,738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11,660</w:t>
            </w:r>
          </w:p>
        </w:tc>
      </w:tr>
      <w:tr w:rsidR="00F35A4B" w:rsidRPr="00567835" w:rsidTr="00A27543">
        <w:tc>
          <w:tcPr>
            <w:tcW w:w="2742" w:type="dxa"/>
            <w:shd w:val="clear" w:color="auto" w:fill="auto"/>
            <w:vAlign w:val="bottom"/>
          </w:tcPr>
          <w:p w:rsidR="00F35A4B" w:rsidRPr="00567835" w:rsidRDefault="00F35A4B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สถาบันการเงินเฉพาะกิจ</w:t>
            </w:r>
            <w:r w:rsidRPr="00567835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35A4B" w:rsidRPr="00567835" w:rsidRDefault="00A22927" w:rsidP="00EA49B3">
            <w:pPr>
              <w:tabs>
                <w:tab w:val="decimal" w:pos="42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35A4B" w:rsidRPr="00567835" w:rsidRDefault="00A22927" w:rsidP="00A22927">
            <w:pPr>
              <w:tabs>
                <w:tab w:val="decimal" w:pos="42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35A4B" w:rsidRPr="00567835" w:rsidRDefault="00A22927" w:rsidP="00A22927">
            <w:pPr>
              <w:tabs>
                <w:tab w:val="decimal" w:pos="42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35A4B" w:rsidRPr="00567835" w:rsidRDefault="00F35A4B" w:rsidP="00EA49B3">
            <w:pPr>
              <w:tabs>
                <w:tab w:val="decimal" w:pos="469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3,293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3,293</w:t>
            </w:r>
          </w:p>
        </w:tc>
      </w:tr>
      <w:tr w:rsidR="00F35A4B" w:rsidRPr="00567835" w:rsidTr="00A27543">
        <w:tc>
          <w:tcPr>
            <w:tcW w:w="2742" w:type="dxa"/>
            <w:shd w:val="clear" w:color="auto" w:fill="auto"/>
            <w:vAlign w:val="bottom"/>
          </w:tcPr>
          <w:p w:rsidR="00F35A4B" w:rsidRPr="00567835" w:rsidRDefault="00F35A4B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สถาบันการเงินอื่น</w:t>
            </w:r>
            <w:r w:rsidRPr="00567835">
              <w:rPr>
                <w:sz w:val="26"/>
                <w:szCs w:val="26"/>
                <w:vertAlign w:val="superscript"/>
                <w:cs/>
              </w:rPr>
              <w:t>**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5A4B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1,325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5A4B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11,706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5A4B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13,031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</w:tcPr>
          <w:p w:rsidR="00F35A4B" w:rsidRPr="00567835" w:rsidRDefault="00F35A4B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1,113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</w:tcPr>
          <w:p w:rsidR="00F35A4B" w:rsidRPr="00567835" w:rsidRDefault="00F35A4B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5,447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</w:tcPr>
          <w:p w:rsidR="00F35A4B" w:rsidRPr="00567835" w:rsidRDefault="00F35A4B" w:rsidP="00F23C59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6,560</w:t>
            </w:r>
          </w:p>
        </w:tc>
      </w:tr>
      <w:tr w:rsidR="00F35A4B" w:rsidRPr="00567835" w:rsidTr="00A27543">
        <w:tc>
          <w:tcPr>
            <w:tcW w:w="2742" w:type="dxa"/>
            <w:shd w:val="clear" w:color="auto" w:fill="auto"/>
            <w:vAlign w:val="bottom"/>
          </w:tcPr>
          <w:p w:rsidR="00F35A4B" w:rsidRPr="00567835" w:rsidRDefault="00F35A4B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35A4B" w:rsidRPr="00567835" w:rsidRDefault="00A22927" w:rsidP="000C086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16,658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35A4B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264,698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35A4B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281,356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F35A4B" w:rsidRPr="00567835" w:rsidRDefault="00F35A4B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16,702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F35A4B" w:rsidRPr="00567835" w:rsidRDefault="00F35A4B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201,023</w:t>
            </w:r>
          </w:p>
        </w:tc>
        <w:tc>
          <w:tcPr>
            <w:tcW w:w="239" w:type="dxa"/>
            <w:shd w:val="clear" w:color="auto" w:fill="auto"/>
          </w:tcPr>
          <w:p w:rsidR="00F35A4B" w:rsidRPr="00567835" w:rsidRDefault="00F35A4B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F35A4B" w:rsidRPr="00567835" w:rsidRDefault="00F35A4B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217,725</w:t>
            </w:r>
          </w:p>
        </w:tc>
      </w:tr>
      <w:tr w:rsidR="0025450E" w:rsidRPr="00567835" w:rsidTr="003C0E05">
        <w:tc>
          <w:tcPr>
            <w:tcW w:w="2742" w:type="dxa"/>
            <w:shd w:val="clear" w:color="auto" w:fill="auto"/>
            <w:vAlign w:val="bottom"/>
          </w:tcPr>
          <w:p w:rsidR="0025450E" w:rsidRPr="00567835" w:rsidRDefault="0025450E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บวก</w:t>
            </w:r>
            <w:r w:rsidRPr="00567835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5450E" w:rsidRPr="00567835" w:rsidRDefault="00A22927" w:rsidP="00EA49B3">
            <w:pPr>
              <w:tabs>
                <w:tab w:val="decimal" w:pos="42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5450E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72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5450E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72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25450E" w:rsidRPr="00567835" w:rsidRDefault="0025450E" w:rsidP="00EA49B3">
            <w:pPr>
              <w:tabs>
                <w:tab w:val="decimal" w:pos="469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38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38</w:t>
            </w:r>
          </w:p>
        </w:tc>
      </w:tr>
      <w:tr w:rsidR="0025450E" w:rsidRPr="00567835" w:rsidTr="003C0E05">
        <w:tc>
          <w:tcPr>
            <w:tcW w:w="2742" w:type="dxa"/>
            <w:shd w:val="clear" w:color="auto" w:fill="auto"/>
            <w:vAlign w:val="bottom"/>
          </w:tcPr>
          <w:p w:rsidR="0025450E" w:rsidRPr="00567835" w:rsidRDefault="0025450E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หัก</w:t>
            </w:r>
            <w:r w:rsidRPr="00567835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5450E" w:rsidRPr="00567835" w:rsidRDefault="00A22927" w:rsidP="00EA49B3">
            <w:pPr>
              <w:tabs>
                <w:tab w:val="decimal" w:pos="42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5450E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163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5450E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163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5450E" w:rsidRPr="00567835" w:rsidRDefault="0025450E" w:rsidP="00EA49B3">
            <w:pPr>
              <w:tabs>
                <w:tab w:val="decimal" w:pos="469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(</w:t>
            </w:r>
            <w:r w:rsidRPr="00567835">
              <w:rPr>
                <w:sz w:val="26"/>
                <w:szCs w:val="26"/>
                <w:lang w:val="en-GB"/>
              </w:rPr>
              <w:t>107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(</w:t>
            </w:r>
            <w:r w:rsidRPr="00567835">
              <w:rPr>
                <w:sz w:val="26"/>
                <w:szCs w:val="26"/>
                <w:lang w:val="en-GB"/>
              </w:rPr>
              <w:t>107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</w:tr>
      <w:tr w:rsidR="0025450E" w:rsidRPr="00567835" w:rsidTr="00A27543">
        <w:tc>
          <w:tcPr>
            <w:tcW w:w="2742" w:type="dxa"/>
            <w:shd w:val="clear" w:color="auto" w:fill="auto"/>
            <w:vAlign w:val="bottom"/>
          </w:tcPr>
          <w:p w:rsidR="0025450E" w:rsidRPr="00567835" w:rsidRDefault="0025450E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5450E" w:rsidRPr="00567835" w:rsidRDefault="00A22927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16,658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5450E" w:rsidRPr="00567835" w:rsidRDefault="00A22927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264,607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5450E" w:rsidRPr="00567835" w:rsidRDefault="00A22927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281,265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54" w:right="0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5450E" w:rsidRPr="00567835" w:rsidRDefault="0025450E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16,702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200,954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217,656</w:t>
            </w:r>
          </w:p>
        </w:tc>
      </w:tr>
      <w:tr w:rsidR="0025450E" w:rsidRPr="00567835" w:rsidTr="00A27543">
        <w:tc>
          <w:tcPr>
            <w:tcW w:w="2742" w:type="dxa"/>
            <w:shd w:val="clear" w:color="auto" w:fill="auto"/>
            <w:vAlign w:val="bottom"/>
          </w:tcPr>
          <w:p w:rsidR="0025450E" w:rsidRPr="00567835" w:rsidRDefault="0025450E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</w:tcPr>
          <w:p w:rsidR="0025450E" w:rsidRPr="00567835" w:rsidRDefault="0025450E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25450E" w:rsidRPr="00567835" w:rsidRDefault="0025450E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25450E" w:rsidRPr="00567835" w:rsidRDefault="0025450E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25450E" w:rsidRPr="00567835" w:rsidRDefault="0025450E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</w:tr>
      <w:tr w:rsidR="0025450E" w:rsidRPr="00567835" w:rsidTr="00A27543">
        <w:tc>
          <w:tcPr>
            <w:tcW w:w="2742" w:type="dxa"/>
            <w:shd w:val="clear" w:color="auto" w:fill="auto"/>
            <w:vAlign w:val="bottom"/>
          </w:tcPr>
          <w:p w:rsidR="0025450E" w:rsidRPr="00567835" w:rsidRDefault="0025450E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ต่างประเทศ:</w:t>
            </w:r>
          </w:p>
        </w:tc>
        <w:tc>
          <w:tcPr>
            <w:tcW w:w="881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567835" w:rsidRDefault="0025450E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</w:tr>
      <w:tr w:rsidR="0025450E" w:rsidRPr="00567835" w:rsidTr="00A27543">
        <w:tc>
          <w:tcPr>
            <w:tcW w:w="2742" w:type="dxa"/>
            <w:shd w:val="clear" w:color="auto" w:fill="auto"/>
            <w:vAlign w:val="bottom"/>
          </w:tcPr>
          <w:p w:rsidR="0025450E" w:rsidRPr="00567835" w:rsidRDefault="0025450E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25450E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11,926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5450E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5,424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5450E" w:rsidRPr="00567835" w:rsidRDefault="00A22927" w:rsidP="00F23C5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17,350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567835" w:rsidRDefault="0025450E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8,995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13,589</w:t>
            </w:r>
          </w:p>
        </w:tc>
        <w:tc>
          <w:tcPr>
            <w:tcW w:w="23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567835" w:rsidRDefault="0025450E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22,584</w:t>
            </w:r>
          </w:p>
        </w:tc>
      </w:tr>
      <w:tr w:rsidR="00766829" w:rsidRPr="00567835" w:rsidTr="003C0E05">
        <w:tc>
          <w:tcPr>
            <w:tcW w:w="2742" w:type="dxa"/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537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766829" w:rsidRPr="00567835" w:rsidRDefault="00A22927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537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452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766829" w:rsidRPr="00567835" w:rsidRDefault="00766829" w:rsidP="00EA49B3">
            <w:pPr>
              <w:tabs>
                <w:tab w:val="decimal" w:pos="469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452</w:t>
            </w:r>
          </w:p>
        </w:tc>
      </w:tr>
      <w:tr w:rsidR="00766829" w:rsidRPr="00567835" w:rsidTr="003C0E05">
        <w:tc>
          <w:tcPr>
            <w:tcW w:w="2742" w:type="dxa"/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298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766829" w:rsidRPr="00567835" w:rsidRDefault="00A22927" w:rsidP="00EA49B3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298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360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375</w:t>
            </w:r>
          </w:p>
        </w:tc>
      </w:tr>
      <w:tr w:rsidR="00766829" w:rsidRPr="00567835" w:rsidTr="00A27543">
        <w:tc>
          <w:tcPr>
            <w:tcW w:w="2742" w:type="dxa"/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4,01</w:t>
            </w:r>
            <w:r w:rsidR="00655807" w:rsidRPr="00567835">
              <w:rPr>
                <w:sz w:val="26"/>
                <w:szCs w:val="26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70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4,08</w:t>
            </w:r>
            <w:r w:rsidR="00655807" w:rsidRPr="00567835">
              <w:rPr>
                <w:sz w:val="26"/>
                <w:szCs w:val="26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2,783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125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2,908</w:t>
            </w:r>
          </w:p>
        </w:tc>
      </w:tr>
      <w:tr w:rsidR="00766829" w:rsidRPr="00567835" w:rsidTr="00A27543">
        <w:tc>
          <w:tcPr>
            <w:tcW w:w="2742" w:type="dxa"/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16,7</w:t>
            </w:r>
            <w:r w:rsidR="00655807" w:rsidRPr="00567835">
              <w:rPr>
                <w:sz w:val="26"/>
                <w:szCs w:val="26"/>
              </w:rPr>
              <w:t>80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5,494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22,27</w:t>
            </w:r>
            <w:r w:rsidR="00655807" w:rsidRPr="00567835">
              <w:rPr>
                <w:sz w:val="26"/>
                <w:szCs w:val="26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12,590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13,729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26,319</w:t>
            </w:r>
          </w:p>
        </w:tc>
      </w:tr>
      <w:tr w:rsidR="00766829" w:rsidRPr="00567835" w:rsidTr="003C0E05">
        <w:tc>
          <w:tcPr>
            <w:tcW w:w="2742" w:type="dxa"/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บวก</w:t>
            </w:r>
            <w:r w:rsidRPr="00567835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66829" w:rsidRPr="00567835" w:rsidRDefault="00A22927" w:rsidP="00EA49B3">
            <w:pPr>
              <w:tabs>
                <w:tab w:val="decimal" w:pos="42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766829" w:rsidRPr="00567835" w:rsidRDefault="00766829" w:rsidP="00EA49B3">
            <w:pPr>
              <w:tabs>
                <w:tab w:val="decimal" w:pos="469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</w:t>
            </w:r>
          </w:p>
        </w:tc>
      </w:tr>
      <w:tr w:rsidR="00766829" w:rsidRPr="00567835" w:rsidTr="003C0E05">
        <w:tc>
          <w:tcPr>
            <w:tcW w:w="2742" w:type="dxa"/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หัก</w:t>
            </w:r>
            <w:r w:rsidRPr="00567835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6829" w:rsidRPr="00567835" w:rsidRDefault="00A22927" w:rsidP="00EA49B3">
            <w:pPr>
              <w:tabs>
                <w:tab w:val="decimal" w:pos="42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6</w:t>
            </w:r>
            <w:r w:rsidR="00655807" w:rsidRPr="00567835">
              <w:rPr>
                <w:sz w:val="26"/>
                <w:szCs w:val="26"/>
              </w:rPr>
              <w:t>7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6</w:t>
            </w:r>
            <w:r w:rsidR="00655807" w:rsidRPr="00567835">
              <w:rPr>
                <w:sz w:val="26"/>
                <w:szCs w:val="26"/>
              </w:rPr>
              <w:t>7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6829" w:rsidRPr="00567835" w:rsidRDefault="00766829" w:rsidP="00EA49B3">
            <w:pPr>
              <w:tabs>
                <w:tab w:val="decimal" w:pos="469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(</w:t>
            </w:r>
            <w:r w:rsidRPr="00567835">
              <w:rPr>
                <w:sz w:val="26"/>
                <w:szCs w:val="26"/>
                <w:lang w:val="en-GB"/>
              </w:rPr>
              <w:t>80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(</w:t>
            </w:r>
            <w:r w:rsidRPr="00567835">
              <w:rPr>
                <w:sz w:val="26"/>
                <w:szCs w:val="26"/>
                <w:lang w:val="en-GB"/>
              </w:rPr>
              <w:t>80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</w:tr>
      <w:tr w:rsidR="00766829" w:rsidRPr="00567835" w:rsidTr="00A27543">
        <w:tc>
          <w:tcPr>
            <w:tcW w:w="2742" w:type="dxa"/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16,7</w:t>
            </w:r>
            <w:r w:rsidR="00655807" w:rsidRPr="00567835">
              <w:rPr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5,43</w:t>
            </w:r>
            <w:r w:rsidR="00655807" w:rsidRPr="0056783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22,212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12,590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13,656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26,246</w:t>
            </w:r>
          </w:p>
        </w:tc>
      </w:tr>
      <w:tr w:rsidR="00766829" w:rsidRPr="00567835" w:rsidTr="00A27543">
        <w:tc>
          <w:tcPr>
            <w:tcW w:w="2742" w:type="dxa"/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decimal" w:pos="662"/>
              </w:tabs>
              <w:snapToGrid w:val="0"/>
              <w:spacing w:line="240" w:lineRule="atLeast"/>
              <w:ind w:left="-113" w:right="-89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Indent"/>
              <w:tabs>
                <w:tab w:val="decimal" w:pos="-86"/>
                <w:tab w:val="decimal" w:pos="580"/>
                <w:tab w:val="decimal" w:pos="662"/>
              </w:tabs>
              <w:snapToGrid w:val="0"/>
              <w:spacing w:line="240" w:lineRule="atLeast"/>
              <w:ind w:left="-120" w:right="-89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decimal" w:pos="662"/>
              </w:tabs>
              <w:snapToGrid w:val="0"/>
              <w:spacing w:line="240" w:lineRule="atLeast"/>
              <w:ind w:left="-113" w:right="-89"/>
              <w:rPr>
                <w:b/>
                <w:bCs/>
                <w:sz w:val="26"/>
                <w:szCs w:val="26"/>
              </w:rPr>
            </w:pPr>
          </w:p>
        </w:tc>
      </w:tr>
      <w:tr w:rsidR="00766829" w:rsidRPr="00567835" w:rsidTr="00A27543">
        <w:tc>
          <w:tcPr>
            <w:tcW w:w="2742" w:type="dxa"/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33,43</w:t>
            </w:r>
            <w:r w:rsidR="00655807" w:rsidRPr="00567835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270,0</w:t>
            </w:r>
            <w:r w:rsidR="00655807" w:rsidRPr="00567835">
              <w:rPr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766829" w:rsidRPr="00567835" w:rsidRDefault="00A22927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303,477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29,292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214,610</w:t>
            </w:r>
          </w:p>
        </w:tc>
        <w:tc>
          <w:tcPr>
            <w:tcW w:w="239" w:type="dxa"/>
            <w:shd w:val="clear" w:color="auto" w:fill="auto"/>
          </w:tcPr>
          <w:p w:rsidR="00766829" w:rsidRPr="00567835" w:rsidRDefault="00766829" w:rsidP="00EA49B3">
            <w:pPr>
              <w:pStyle w:val="BodyTextIndent"/>
              <w:tabs>
                <w:tab w:val="decimal" w:pos="-86"/>
                <w:tab w:val="decimal" w:pos="580"/>
                <w:tab w:val="decimal" w:pos="662"/>
              </w:tabs>
              <w:spacing w:line="240" w:lineRule="atLeast"/>
              <w:ind w:left="0" w:right="-89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766829" w:rsidRPr="00567835" w:rsidRDefault="00766829" w:rsidP="00EA49B3">
            <w:pPr>
              <w:tabs>
                <w:tab w:val="decimal" w:pos="662"/>
              </w:tabs>
              <w:spacing w:line="240" w:lineRule="atLeast"/>
              <w:ind w:right="-89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243,902</w:t>
            </w:r>
          </w:p>
        </w:tc>
      </w:tr>
    </w:tbl>
    <w:p w:rsidR="008D0BA8" w:rsidRPr="00567835" w:rsidRDefault="008D0BA8" w:rsidP="008D0BA8">
      <w:pPr>
        <w:ind w:left="540" w:right="-23"/>
        <w:rPr>
          <w:sz w:val="30"/>
          <w:szCs w:val="30"/>
        </w:rPr>
      </w:pPr>
    </w:p>
    <w:p w:rsidR="008D0BA8" w:rsidRPr="00567835" w:rsidRDefault="008D0BA8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0"/>
          <w:szCs w:val="20"/>
        </w:rPr>
      </w:pPr>
      <w:r w:rsidRPr="00567835">
        <w:rPr>
          <w:spacing w:val="-4"/>
          <w:sz w:val="24"/>
          <w:szCs w:val="24"/>
          <w:vertAlign w:val="superscript"/>
          <w:cs/>
        </w:rPr>
        <w:t>*</w:t>
      </w:r>
      <w:r w:rsidRPr="00567835">
        <w:rPr>
          <w:spacing w:val="-4"/>
          <w:sz w:val="20"/>
          <w:szCs w:val="20"/>
        </w:rPr>
        <w:tab/>
      </w:r>
      <w:r w:rsidRPr="00567835">
        <w:rPr>
          <w:spacing w:val="-4"/>
          <w:sz w:val="20"/>
          <w:szCs w:val="20"/>
          <w:cs/>
        </w:rPr>
        <w:t>สถาบันการเงินเฉพาะ</w:t>
      </w:r>
      <w:r w:rsidR="008507F6" w:rsidRPr="00567835">
        <w:rPr>
          <w:spacing w:val="-4"/>
          <w:sz w:val="20"/>
          <w:szCs w:val="20"/>
          <w:cs/>
        </w:rPr>
        <w:t>กิจ หมายถึง สถาบันการเงินที่มีกฎ</w:t>
      </w:r>
      <w:r w:rsidRPr="00567835">
        <w:rPr>
          <w:spacing w:val="-4"/>
          <w:sz w:val="20"/>
          <w:szCs w:val="20"/>
          <w:cs/>
        </w:rPr>
        <w:t>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:rsidR="008D0BA8" w:rsidRPr="00567835" w:rsidRDefault="008D0BA8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0"/>
          <w:szCs w:val="20"/>
        </w:rPr>
      </w:pPr>
      <w:r w:rsidRPr="00567835">
        <w:rPr>
          <w:spacing w:val="-4"/>
          <w:sz w:val="24"/>
          <w:szCs w:val="24"/>
          <w:vertAlign w:val="superscript"/>
          <w:cs/>
        </w:rPr>
        <w:t>**</w:t>
      </w:r>
      <w:r w:rsidRPr="00567835">
        <w:rPr>
          <w:spacing w:val="-4"/>
          <w:sz w:val="20"/>
          <w:szCs w:val="20"/>
        </w:rPr>
        <w:tab/>
      </w:r>
      <w:r w:rsidRPr="00567835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:rsidR="008D0BA8" w:rsidRPr="00567835" w:rsidRDefault="008D0BA8" w:rsidP="008D0BA8">
      <w:pPr>
        <w:ind w:left="540" w:right="-23"/>
        <w:rPr>
          <w:sz w:val="30"/>
          <w:szCs w:val="30"/>
        </w:rPr>
      </w:pPr>
    </w:p>
    <w:p w:rsidR="008D0BA8" w:rsidRPr="00567835" w:rsidRDefault="00E029F7" w:rsidP="008D0BA8">
      <w:pPr>
        <w:pageBreakBefore/>
        <w:tabs>
          <w:tab w:val="left" w:pos="540"/>
        </w:tabs>
        <w:ind w:right="-25"/>
        <w:jc w:val="thaiDistribute"/>
        <w:rPr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lastRenderedPageBreak/>
        <w:t>8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ตราสารอนุพันธ์</w:t>
      </w: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</w:p>
    <w:p w:rsidR="008D0BA8" w:rsidRPr="00567835" w:rsidRDefault="008D0BA8" w:rsidP="00F23C59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ตราสาร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ที่เกี่ยวข้อง เช่น อัตราดอกเบี้ย อัตราแลกเปลี่ยนเงินตราต่างประเทศหรือดัชนีราคา ตราสารอนุพันธ์ของธนาคารมีดังนี้</w:t>
      </w: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</w:p>
    <w:p w:rsidR="008D0BA8" w:rsidRPr="00567835" w:rsidRDefault="008D0BA8" w:rsidP="00F23C59">
      <w:pPr>
        <w:numPr>
          <w:ilvl w:val="0"/>
          <w:numId w:val="8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สัญญาซื้อขายเงินตราต่างประเทศล่วงหน้า (</w:t>
      </w:r>
      <w:r w:rsidRPr="00567835">
        <w:rPr>
          <w:sz w:val="30"/>
          <w:szCs w:val="30"/>
        </w:rPr>
        <w:t>Forward exchange contracts</w:t>
      </w:r>
      <w:r w:rsidRPr="00567835">
        <w:rPr>
          <w:sz w:val="30"/>
          <w:szCs w:val="30"/>
          <w:cs/>
        </w:rPr>
        <w:t>) สัญญาดังกล่าวเป็นข้อตกลงในการซื้อหรือขายเงินตราต่างประเทศตามอัตราแลกเปลี่ยนที่ตกลงกัน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:rsidR="008D0BA8" w:rsidRPr="00567835" w:rsidRDefault="008D0BA8" w:rsidP="00F23C59">
      <w:pPr>
        <w:numPr>
          <w:ilvl w:val="0"/>
          <w:numId w:val="8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สัญญาแลกเปลี่ยนเงินตราต่างประเทศและอัตราดอกเบี้ย (</w:t>
      </w:r>
      <w:r w:rsidRPr="00567835">
        <w:rPr>
          <w:sz w:val="30"/>
          <w:szCs w:val="30"/>
        </w:rPr>
        <w:t>Currency and interest rate swaps</w:t>
      </w:r>
      <w:r w:rsidRPr="00567835">
        <w:rPr>
          <w:sz w:val="30"/>
          <w:szCs w:val="30"/>
          <w:cs/>
        </w:rPr>
        <w:t>) 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:rsidR="008D0BA8" w:rsidRPr="00567835" w:rsidRDefault="008D0BA8" w:rsidP="00F23C59">
      <w:pPr>
        <w:numPr>
          <w:ilvl w:val="0"/>
          <w:numId w:val="8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สัญญาแลกเปลี่ยนอัตราดอกเบี้ย (</w:t>
      </w:r>
      <w:r w:rsidRPr="00567835">
        <w:rPr>
          <w:sz w:val="30"/>
          <w:szCs w:val="30"/>
        </w:rPr>
        <w:t>Interest rate swaps</w:t>
      </w:r>
      <w:r w:rsidRPr="00567835">
        <w:rPr>
          <w:sz w:val="30"/>
          <w:szCs w:val="30"/>
          <w:cs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:rsidR="008D0BA8" w:rsidRPr="00567835" w:rsidRDefault="008D0BA8" w:rsidP="00F23C59">
      <w:pPr>
        <w:numPr>
          <w:ilvl w:val="0"/>
          <w:numId w:val="8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ธุรกรรมอนุพันธ์ทางการเงินด้านตราสารทุน (</w:t>
      </w:r>
      <w:r w:rsidRPr="00567835">
        <w:rPr>
          <w:sz w:val="30"/>
          <w:szCs w:val="30"/>
        </w:rPr>
        <w:t>Equity derivatives</w:t>
      </w:r>
      <w:r w:rsidRPr="00567835">
        <w:rPr>
          <w:sz w:val="30"/>
          <w:szCs w:val="30"/>
          <w:cs/>
        </w:rPr>
        <w:t>) หมายถึง ข้อตกลงหรือสัญญาที่มูลค่าขึ้นอยู่กับระดับราคาของตราสารทุน หรือราคาของกลุ่มตราสารทุน หรือดัชนีราคาตราสารทุน (</w:t>
      </w:r>
      <w:r w:rsidRPr="00567835">
        <w:rPr>
          <w:sz w:val="30"/>
          <w:szCs w:val="30"/>
        </w:rPr>
        <w:t>Equity Index</w:t>
      </w:r>
      <w:r w:rsidRPr="00567835">
        <w:rPr>
          <w:sz w:val="30"/>
          <w:szCs w:val="30"/>
          <w:cs/>
        </w:rPr>
        <w:t>) ที่ใช้อ้างอิงในการทำธุรกรรมนั้น</w:t>
      </w:r>
    </w:p>
    <w:p w:rsidR="008D0BA8" w:rsidRPr="00567835" w:rsidRDefault="008D0BA8" w:rsidP="00F23C59">
      <w:pPr>
        <w:numPr>
          <w:ilvl w:val="0"/>
          <w:numId w:val="8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ธุรกรรมอนุพันธ์ด้านเครดิต (</w:t>
      </w:r>
      <w:r w:rsidRPr="00567835">
        <w:rPr>
          <w:sz w:val="30"/>
          <w:szCs w:val="30"/>
        </w:rPr>
        <w:t>Credit derivatives</w:t>
      </w:r>
      <w:r w:rsidRPr="00567835">
        <w:rPr>
          <w:sz w:val="30"/>
          <w:szCs w:val="30"/>
          <w:cs/>
        </w:rPr>
        <w:t xml:space="preserve">) หมายถึง การซื้อขายข้อตกลงที่รับประกันความเสี่ยงด้านเครดิตที่เกี่ยวข้องกับความสามารถในการชำระคืนของสินทรัพย์อ้างอิงที่กำหนด </w:t>
      </w:r>
    </w:p>
    <w:p w:rsidR="008D0BA8" w:rsidRPr="00567835" w:rsidRDefault="008D0BA8" w:rsidP="00F23C59">
      <w:pPr>
        <w:numPr>
          <w:ilvl w:val="0"/>
          <w:numId w:val="8"/>
        </w:numPr>
        <w:tabs>
          <w:tab w:val="left" w:pos="900"/>
        </w:tabs>
        <w:ind w:left="90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ธุรกรรมอนุพันธ์ด้านโภคภัณฑ์ (</w:t>
      </w:r>
      <w:r w:rsidRPr="00567835">
        <w:rPr>
          <w:sz w:val="30"/>
          <w:szCs w:val="30"/>
        </w:rPr>
        <w:t>Commodity derivatives</w:t>
      </w:r>
      <w:r w:rsidRPr="00567835">
        <w:rPr>
          <w:sz w:val="30"/>
          <w:szCs w:val="30"/>
          <w:cs/>
        </w:rPr>
        <w:t>) หมายถึง ธุรกรรมการซื้อหรือขายสินค้าอ้างอิง หรือ การแลกเปลี่ยนกระแสเงินสด 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:rsidR="008D0BA8" w:rsidRPr="00567835" w:rsidRDefault="008D0BA8" w:rsidP="00F23C59">
      <w:pPr>
        <w:ind w:left="540" w:right="15"/>
        <w:jc w:val="thaiDistribute"/>
        <w:rPr>
          <w:sz w:val="30"/>
          <w:szCs w:val="30"/>
        </w:rPr>
      </w:pPr>
    </w:p>
    <w:p w:rsidR="008D0BA8" w:rsidRPr="00567835" w:rsidRDefault="008D0BA8" w:rsidP="00F23C59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ธนาคารได้นำนโยบายในการบริหารความเสี่ยงจากอัตราแลกเปลี่ยน และความเสี่ยงจากอัตราดอกเบี้ยซึ่งเกิดจากความผันผวนของอัตราแลกเปลี่ยนและอัตราดอกเบี้ยไปปฏิบัติ โดยการใช้ตราสารอนุพันธ์ในการบริหารความเสี่ยง เพื่อตอบสนองความต้องการของลูกค้าและเพื่อการบริหารสินทรัพย์และหนี้สินของธนาคาร อย่างไรก็ตาม ธนาคารได้มีการควบคุมความเสี่ยงในการทำธุรกรรมกับคู่สัญญา (</w:t>
      </w:r>
      <w:r w:rsidRPr="00567835">
        <w:rPr>
          <w:sz w:val="30"/>
          <w:szCs w:val="30"/>
        </w:rPr>
        <w:t>Counterparty risks</w:t>
      </w:r>
      <w:r w:rsidRPr="00567835">
        <w:rPr>
          <w:sz w:val="30"/>
          <w:szCs w:val="30"/>
          <w:cs/>
        </w:rPr>
        <w:t>) โดยการกำหนดและควบคุมวงเงินการทำธุรกรรมเช่นเดียวกับนโยบายการให้สินเชื่อปกติและควบคุมความเสี</w:t>
      </w:r>
      <w:r w:rsidR="00EB0CA4" w:rsidRPr="00567835">
        <w:rPr>
          <w:sz w:val="30"/>
          <w:szCs w:val="30"/>
          <w:cs/>
        </w:rPr>
        <w:t>่ยงด้านตลาดโดยควบคุมวงเงินประเภท</w:t>
      </w:r>
      <w:r w:rsidRPr="00567835">
        <w:rPr>
          <w:spacing w:val="-2"/>
          <w:sz w:val="30"/>
          <w:szCs w:val="30"/>
        </w:rPr>
        <w:t>Management Action Triggers, Net Open Position, Ba</w:t>
      </w:r>
      <w:r w:rsidR="0011201B" w:rsidRPr="00567835">
        <w:rPr>
          <w:spacing w:val="-2"/>
          <w:sz w:val="30"/>
          <w:szCs w:val="30"/>
        </w:rPr>
        <w:t>sis Point Value, Value at Risk</w:t>
      </w:r>
      <w:r w:rsidR="0011201B" w:rsidRPr="00567835">
        <w:rPr>
          <w:spacing w:val="-2"/>
          <w:sz w:val="30"/>
          <w:szCs w:val="30"/>
          <w:cs/>
        </w:rPr>
        <w:t xml:space="preserve"> </w:t>
      </w:r>
      <w:r w:rsidR="00EB0CA4" w:rsidRPr="00567835">
        <w:rPr>
          <w:spacing w:val="-2"/>
          <w:sz w:val="30"/>
          <w:szCs w:val="30"/>
          <w:cs/>
        </w:rPr>
        <w:t>แ</w:t>
      </w:r>
      <w:r w:rsidR="0011201B" w:rsidRPr="00567835">
        <w:rPr>
          <w:spacing w:val="-2"/>
          <w:sz w:val="30"/>
          <w:szCs w:val="30"/>
          <w:cs/>
        </w:rPr>
        <w:t xml:space="preserve">ละ </w:t>
      </w:r>
      <w:r w:rsidRPr="00567835">
        <w:rPr>
          <w:spacing w:val="-2"/>
          <w:sz w:val="30"/>
          <w:szCs w:val="30"/>
        </w:rPr>
        <w:t>Management Stress</w:t>
      </w:r>
      <w:r w:rsidR="00EB0CA4" w:rsidRPr="00567835">
        <w:rPr>
          <w:spacing w:val="-2"/>
          <w:sz w:val="30"/>
          <w:szCs w:val="30"/>
          <w:cs/>
        </w:rPr>
        <w:t xml:space="preserve"> </w:t>
      </w:r>
      <w:r w:rsidRPr="00567835">
        <w:rPr>
          <w:spacing w:val="-2"/>
          <w:sz w:val="30"/>
          <w:szCs w:val="30"/>
        </w:rPr>
        <w:t>Triggers</w:t>
      </w: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</w:p>
    <w:p w:rsidR="008D0BA8" w:rsidRPr="00567835" w:rsidRDefault="008D0BA8" w:rsidP="00F23C59">
      <w:pPr>
        <w:pageBreakBefore/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 xml:space="preserve">จำนวนเงินตามสัญญาของตราสารอนุพันธ์ </w:t>
      </w:r>
      <w:r w:rsidR="00AC6020" w:rsidRPr="00567835">
        <w:rPr>
          <w:sz w:val="30"/>
          <w:szCs w:val="30"/>
          <w:cs/>
        </w:rPr>
        <w:t>(</w:t>
      </w:r>
      <w:r w:rsidR="00AC6020" w:rsidRPr="00567835">
        <w:rPr>
          <w:sz w:val="30"/>
          <w:szCs w:val="30"/>
        </w:rPr>
        <w:t>Notional amount</w:t>
      </w:r>
      <w:r w:rsidRPr="00567835">
        <w:rPr>
          <w:sz w:val="30"/>
          <w:szCs w:val="30"/>
          <w:cs/>
        </w:rPr>
        <w:t>) ณ วันสิ้น</w:t>
      </w:r>
      <w:r w:rsidR="00EB7A0D" w:rsidRPr="00567835">
        <w:rPr>
          <w:sz w:val="30"/>
          <w:szCs w:val="30"/>
          <w:cs/>
        </w:rPr>
        <w:t>ปี</w:t>
      </w:r>
      <w:r w:rsidR="003A1FAE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ไม่ได้แสดงถึงระดับความเสี่ยงที</w:t>
      </w:r>
      <w:r w:rsidR="001370AF" w:rsidRPr="00567835">
        <w:rPr>
          <w:sz w:val="30"/>
          <w:szCs w:val="30"/>
          <w:cs/>
        </w:rPr>
        <w:t>่</w:t>
      </w:r>
      <w:r w:rsidRPr="00567835">
        <w:rPr>
          <w:sz w:val="30"/>
          <w:szCs w:val="30"/>
          <w:cs/>
        </w:rPr>
        <w:t>เกิดขึ้นแล้วจากรายการตราสารอนุพันธ์ ความเสี่ยงที่จะเกิดขึ้นตามสัญญาของตราสารอนุพันธ์จะขึ้นอยู่กับการเปลี่ยนแปลงทางด้านราคาของตราสารอนุพันธ์แต่ละประเภทก่อนถึงวันครบกำหนดตามสัญญา</w:t>
      </w: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552C33" w:rsidRPr="00567835">
        <w:rPr>
          <w:sz w:val="30"/>
          <w:szCs w:val="30"/>
        </w:rPr>
        <w:t xml:space="preserve">31 </w:t>
      </w:r>
      <w:r w:rsidR="00552C33" w:rsidRPr="00567835">
        <w:rPr>
          <w:sz w:val="30"/>
          <w:szCs w:val="30"/>
          <w:cs/>
        </w:rPr>
        <w:t xml:space="preserve">ธันวาคม </w:t>
      </w:r>
      <w:r w:rsidR="0063219B" w:rsidRPr="00567835">
        <w:rPr>
          <w:sz w:val="30"/>
          <w:szCs w:val="30"/>
          <w:cs/>
        </w:rPr>
        <w:t xml:space="preserve">2560 และ </w:t>
      </w:r>
      <w:r w:rsidR="00F35A4B" w:rsidRPr="00567835">
        <w:rPr>
          <w:sz w:val="30"/>
          <w:szCs w:val="30"/>
        </w:rPr>
        <w:t>2559</w:t>
      </w:r>
      <w:r w:rsidR="00552C33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มูลค่าตามสัญญาของตราสารอนุพันธ์มีดังนี้</w:t>
      </w: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</w:p>
    <w:tbl>
      <w:tblPr>
        <w:tblW w:w="937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417"/>
        <w:gridCol w:w="1417"/>
        <w:gridCol w:w="1381"/>
        <w:gridCol w:w="1475"/>
      </w:tblGrid>
      <w:tr w:rsidR="008D0BA8" w:rsidRPr="00567835" w:rsidTr="00F010AC">
        <w:trPr>
          <w:cantSplit/>
          <w:trHeight w:val="351"/>
        </w:trPr>
        <w:tc>
          <w:tcPr>
            <w:tcW w:w="36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567835" w:rsidTr="00F010AC">
        <w:trPr>
          <w:cantSplit/>
          <w:trHeight w:val="350"/>
        </w:trPr>
        <w:tc>
          <w:tcPr>
            <w:tcW w:w="36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:rsidR="008D0BA8" w:rsidRPr="00567835" w:rsidRDefault="005709CC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rFonts w:eastAsia="Calibri"/>
                <w:sz w:val="26"/>
                <w:szCs w:val="26"/>
              </w:rPr>
              <w:t>2560</w:t>
            </w:r>
          </w:p>
        </w:tc>
      </w:tr>
      <w:tr w:rsidR="008D0BA8" w:rsidRPr="00567835" w:rsidTr="00F010AC">
        <w:trPr>
          <w:cantSplit/>
        </w:trPr>
        <w:tc>
          <w:tcPr>
            <w:tcW w:w="36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567835" w:rsidTr="00F010AC">
        <w:tc>
          <w:tcPr>
            <w:tcW w:w="36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ไม่เกิน </w:t>
            </w: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 xml:space="preserve">-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มากกว่า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567835" w:rsidTr="00F010AC">
        <w:tc>
          <w:tcPr>
            <w:tcW w:w="36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B6593" w:rsidRPr="00567835" w:rsidTr="00A840F0">
        <w:tc>
          <w:tcPr>
            <w:tcW w:w="3681" w:type="dxa"/>
            <w:shd w:val="clear" w:color="auto" w:fill="auto"/>
            <w:vAlign w:val="bottom"/>
          </w:tcPr>
          <w:p w:rsidR="003B6593" w:rsidRPr="00567835" w:rsidRDefault="003B6593" w:rsidP="00A647A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:rsidR="003B6593" w:rsidRPr="00567835" w:rsidRDefault="002455A6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1,239,3</w:t>
            </w:r>
            <w:r w:rsidR="001135DA"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06</w:t>
            </w:r>
          </w:p>
        </w:tc>
        <w:tc>
          <w:tcPr>
            <w:tcW w:w="1417" w:type="dxa"/>
            <w:shd w:val="clear" w:color="auto" w:fill="auto"/>
          </w:tcPr>
          <w:p w:rsidR="003B6593" w:rsidRPr="00567835" w:rsidRDefault="002455A6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20,297</w:t>
            </w:r>
          </w:p>
        </w:tc>
        <w:tc>
          <w:tcPr>
            <w:tcW w:w="1381" w:type="dxa"/>
            <w:shd w:val="clear" w:color="auto" w:fill="auto"/>
          </w:tcPr>
          <w:p w:rsidR="003B6593" w:rsidRPr="00567835" w:rsidRDefault="002455A6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13,128</w:t>
            </w:r>
          </w:p>
        </w:tc>
        <w:tc>
          <w:tcPr>
            <w:tcW w:w="1475" w:type="dxa"/>
            <w:shd w:val="clear" w:color="auto" w:fill="auto"/>
          </w:tcPr>
          <w:p w:rsidR="003B6593" w:rsidRPr="00567835" w:rsidRDefault="002455A6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1,272,</w:t>
            </w:r>
            <w:r w:rsidR="001135DA"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731</w:t>
            </w:r>
          </w:p>
        </w:tc>
      </w:tr>
      <w:tr w:rsidR="003B6593" w:rsidRPr="00567835" w:rsidTr="00A840F0">
        <w:tc>
          <w:tcPr>
            <w:tcW w:w="3681" w:type="dxa"/>
            <w:shd w:val="clear" w:color="auto" w:fill="auto"/>
            <w:vAlign w:val="bottom"/>
          </w:tcPr>
          <w:p w:rsidR="003B6593" w:rsidRPr="00567835" w:rsidRDefault="003B6593" w:rsidP="00A647A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7" w:type="dxa"/>
            <w:shd w:val="clear" w:color="auto" w:fill="auto"/>
          </w:tcPr>
          <w:p w:rsidR="003B6593" w:rsidRPr="00567835" w:rsidRDefault="00B57FC7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174,90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3B6593" w:rsidRPr="00567835" w:rsidRDefault="00B57FC7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282,59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81" w:type="dxa"/>
            <w:shd w:val="clear" w:color="auto" w:fill="auto"/>
          </w:tcPr>
          <w:p w:rsidR="003B6593" w:rsidRPr="00567835" w:rsidRDefault="001135DA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164,862</w:t>
            </w:r>
          </w:p>
        </w:tc>
        <w:tc>
          <w:tcPr>
            <w:tcW w:w="1475" w:type="dxa"/>
            <w:shd w:val="clear" w:color="auto" w:fill="auto"/>
          </w:tcPr>
          <w:p w:rsidR="003B6593" w:rsidRPr="00567835" w:rsidRDefault="001135DA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622,365</w:t>
            </w:r>
          </w:p>
        </w:tc>
      </w:tr>
      <w:tr w:rsidR="003B6593" w:rsidRPr="00567835" w:rsidTr="00A840F0">
        <w:tc>
          <w:tcPr>
            <w:tcW w:w="3681" w:type="dxa"/>
            <w:shd w:val="clear" w:color="auto" w:fill="auto"/>
            <w:vAlign w:val="bottom"/>
          </w:tcPr>
          <w:p w:rsidR="003B6593" w:rsidRPr="00567835" w:rsidRDefault="003B6593" w:rsidP="00A647A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:rsidR="003B6593" w:rsidRPr="00567835" w:rsidRDefault="001135DA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547,982</w:t>
            </w:r>
          </w:p>
        </w:tc>
        <w:tc>
          <w:tcPr>
            <w:tcW w:w="1417" w:type="dxa"/>
            <w:shd w:val="clear" w:color="auto" w:fill="auto"/>
          </w:tcPr>
          <w:p w:rsidR="003B6593" w:rsidRPr="00567835" w:rsidRDefault="001135DA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1,180,473</w:t>
            </w:r>
          </w:p>
        </w:tc>
        <w:tc>
          <w:tcPr>
            <w:tcW w:w="1381" w:type="dxa"/>
            <w:shd w:val="clear" w:color="auto" w:fill="auto"/>
          </w:tcPr>
          <w:p w:rsidR="003B6593" w:rsidRPr="00567835" w:rsidRDefault="001135DA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356,081</w:t>
            </w:r>
          </w:p>
        </w:tc>
        <w:tc>
          <w:tcPr>
            <w:tcW w:w="1475" w:type="dxa"/>
            <w:shd w:val="clear" w:color="auto" w:fill="auto"/>
          </w:tcPr>
          <w:p w:rsidR="003B6593" w:rsidRPr="00567835" w:rsidRDefault="001135DA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2,084,536</w:t>
            </w:r>
          </w:p>
        </w:tc>
      </w:tr>
      <w:tr w:rsidR="00D33544" w:rsidRPr="00567835" w:rsidTr="00614A68">
        <w:tc>
          <w:tcPr>
            <w:tcW w:w="3681" w:type="dxa"/>
            <w:shd w:val="clear" w:color="auto" w:fill="auto"/>
            <w:vAlign w:val="bottom"/>
          </w:tcPr>
          <w:p w:rsidR="00D33544" w:rsidRPr="00567835" w:rsidRDefault="00D33544" w:rsidP="00A647A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:rsidR="00D33544" w:rsidRPr="00567835" w:rsidRDefault="001135DA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4,648</w:t>
            </w:r>
          </w:p>
        </w:tc>
        <w:tc>
          <w:tcPr>
            <w:tcW w:w="1417" w:type="dxa"/>
            <w:shd w:val="clear" w:color="auto" w:fill="auto"/>
          </w:tcPr>
          <w:p w:rsidR="00D33544" w:rsidRPr="00567835" w:rsidRDefault="002455A6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7,257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D33544" w:rsidRPr="00567835" w:rsidRDefault="002455A6" w:rsidP="00D3354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D33544" w:rsidRPr="00567835" w:rsidRDefault="001135DA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11,905</w:t>
            </w:r>
          </w:p>
        </w:tc>
      </w:tr>
      <w:tr w:rsidR="003317D3" w:rsidRPr="00567835" w:rsidTr="00614A68">
        <w:tc>
          <w:tcPr>
            <w:tcW w:w="3681" w:type="dxa"/>
            <w:shd w:val="clear" w:color="auto" w:fill="auto"/>
            <w:vAlign w:val="bottom"/>
          </w:tcPr>
          <w:p w:rsidR="003317D3" w:rsidRPr="00567835" w:rsidRDefault="003317D3" w:rsidP="00A647A7">
            <w:pPr>
              <w:ind w:left="8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2455A6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2455A6" w:rsidP="00BB3E55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3317D3" w:rsidRPr="00567835" w:rsidRDefault="002455A6" w:rsidP="00D3354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3317D3" w:rsidRPr="00567835" w:rsidRDefault="002455A6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</w:tr>
    </w:tbl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</w:p>
    <w:tbl>
      <w:tblPr>
        <w:tblW w:w="9392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8"/>
        <w:gridCol w:w="1420"/>
        <w:gridCol w:w="1420"/>
        <w:gridCol w:w="1381"/>
        <w:gridCol w:w="1473"/>
      </w:tblGrid>
      <w:tr w:rsidR="008D0BA8" w:rsidRPr="00567835" w:rsidTr="00F010AC">
        <w:trPr>
          <w:cantSplit/>
          <w:trHeight w:val="351"/>
        </w:trPr>
        <w:tc>
          <w:tcPr>
            <w:tcW w:w="369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567835" w:rsidTr="00F010AC">
        <w:trPr>
          <w:cantSplit/>
          <w:trHeight w:val="350"/>
        </w:trPr>
        <w:tc>
          <w:tcPr>
            <w:tcW w:w="369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:rsidR="008D0BA8" w:rsidRPr="00567835" w:rsidRDefault="00EB0CA4" w:rsidP="00F010AC">
            <w:pPr>
              <w:jc w:val="center"/>
              <w:rPr>
                <w:spacing w:val="-4"/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255</w:t>
            </w:r>
            <w:r w:rsidR="003317D3" w:rsidRPr="00567835">
              <w:rPr>
                <w:sz w:val="26"/>
                <w:szCs w:val="26"/>
                <w:cs/>
                <w:lang w:val="th-TH"/>
              </w:rPr>
              <w:t>9</w:t>
            </w:r>
          </w:p>
        </w:tc>
      </w:tr>
      <w:tr w:rsidR="008D0BA8" w:rsidRPr="00567835" w:rsidTr="00F010AC">
        <w:trPr>
          <w:cantSplit/>
        </w:trPr>
        <w:tc>
          <w:tcPr>
            <w:tcW w:w="369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567835" w:rsidTr="00F010AC">
        <w:tc>
          <w:tcPr>
            <w:tcW w:w="369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ไม่เกิน </w:t>
            </w: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 xml:space="preserve">-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มากกว่า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567835" w:rsidTr="00F010AC">
        <w:tc>
          <w:tcPr>
            <w:tcW w:w="369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317D3" w:rsidRPr="00567835" w:rsidTr="0041613D">
        <w:tc>
          <w:tcPr>
            <w:tcW w:w="3698" w:type="dxa"/>
            <w:shd w:val="clear" w:color="auto" w:fill="auto"/>
            <w:vAlign w:val="bottom"/>
          </w:tcPr>
          <w:p w:rsidR="003317D3" w:rsidRPr="00567835" w:rsidRDefault="003317D3" w:rsidP="003317D3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0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1,197,917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20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16,364 </w:t>
            </w:r>
          </w:p>
        </w:tc>
        <w:tc>
          <w:tcPr>
            <w:tcW w:w="1381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16,706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1,230,987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3317D3" w:rsidRPr="00567835" w:rsidTr="0041613D">
        <w:tc>
          <w:tcPr>
            <w:tcW w:w="3698" w:type="dxa"/>
            <w:shd w:val="clear" w:color="auto" w:fill="auto"/>
            <w:vAlign w:val="bottom"/>
          </w:tcPr>
          <w:p w:rsidR="003317D3" w:rsidRPr="00567835" w:rsidRDefault="003317D3" w:rsidP="003317D3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20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95,183 </w:t>
            </w:r>
          </w:p>
        </w:tc>
        <w:tc>
          <w:tcPr>
            <w:tcW w:w="1420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337,919 </w:t>
            </w:r>
          </w:p>
        </w:tc>
        <w:tc>
          <w:tcPr>
            <w:tcW w:w="1381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245,671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678,773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3317D3" w:rsidRPr="00567835" w:rsidTr="0041613D">
        <w:tc>
          <w:tcPr>
            <w:tcW w:w="3698" w:type="dxa"/>
            <w:shd w:val="clear" w:color="auto" w:fill="auto"/>
            <w:vAlign w:val="bottom"/>
          </w:tcPr>
          <w:p w:rsidR="003317D3" w:rsidRPr="00567835" w:rsidRDefault="003317D3" w:rsidP="003317D3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20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466,192 </w:t>
            </w:r>
          </w:p>
        </w:tc>
        <w:tc>
          <w:tcPr>
            <w:tcW w:w="1420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1,114,235 </w:t>
            </w:r>
          </w:p>
        </w:tc>
        <w:tc>
          <w:tcPr>
            <w:tcW w:w="1381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376,037 </w:t>
            </w:r>
          </w:p>
        </w:tc>
        <w:tc>
          <w:tcPr>
            <w:tcW w:w="1473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1,956,464 </w:t>
            </w:r>
          </w:p>
        </w:tc>
      </w:tr>
      <w:tr w:rsidR="003317D3" w:rsidRPr="00567835" w:rsidTr="0041613D">
        <w:tc>
          <w:tcPr>
            <w:tcW w:w="3698" w:type="dxa"/>
            <w:shd w:val="clear" w:color="auto" w:fill="auto"/>
            <w:vAlign w:val="bottom"/>
          </w:tcPr>
          <w:p w:rsidR="003317D3" w:rsidRPr="00567835" w:rsidRDefault="003317D3" w:rsidP="003317D3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20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3,784 </w:t>
            </w:r>
          </w:p>
        </w:tc>
        <w:tc>
          <w:tcPr>
            <w:tcW w:w="1420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260 </w:t>
            </w:r>
          </w:p>
        </w:tc>
        <w:tc>
          <w:tcPr>
            <w:tcW w:w="1381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27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473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4,044 </w:t>
            </w:r>
          </w:p>
        </w:tc>
      </w:tr>
      <w:tr w:rsidR="003317D3" w:rsidRPr="00567835" w:rsidTr="0041613D">
        <w:tc>
          <w:tcPr>
            <w:tcW w:w="3698" w:type="dxa"/>
            <w:shd w:val="clear" w:color="auto" w:fill="auto"/>
            <w:vAlign w:val="bottom"/>
          </w:tcPr>
          <w:p w:rsidR="003317D3" w:rsidRPr="00567835" w:rsidRDefault="003317D3" w:rsidP="003317D3">
            <w:pPr>
              <w:ind w:left="8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20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104 </w:t>
            </w:r>
          </w:p>
        </w:tc>
        <w:tc>
          <w:tcPr>
            <w:tcW w:w="1420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04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381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27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473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104 </w:t>
            </w:r>
          </w:p>
        </w:tc>
      </w:tr>
    </w:tbl>
    <w:p w:rsidR="008D0BA8" w:rsidRPr="00567835" w:rsidRDefault="008D0BA8" w:rsidP="008D0BA8">
      <w:pPr>
        <w:pageBreakBefore/>
        <w:ind w:left="540"/>
        <w:rPr>
          <w:sz w:val="2"/>
          <w:szCs w:val="2"/>
        </w:rPr>
      </w:pPr>
    </w:p>
    <w:tbl>
      <w:tblPr>
        <w:tblW w:w="935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19"/>
        <w:gridCol w:w="1419"/>
        <w:gridCol w:w="1381"/>
        <w:gridCol w:w="1472"/>
      </w:tblGrid>
      <w:tr w:rsidR="008D0BA8" w:rsidRPr="00567835" w:rsidTr="00C71105">
        <w:trPr>
          <w:cantSplit/>
          <w:trHeight w:val="351"/>
        </w:trPr>
        <w:tc>
          <w:tcPr>
            <w:tcW w:w="36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0BA8" w:rsidRPr="00567835" w:rsidTr="00C71105">
        <w:trPr>
          <w:cantSplit/>
          <w:trHeight w:val="350"/>
        </w:trPr>
        <w:tc>
          <w:tcPr>
            <w:tcW w:w="36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:rsidR="008D0BA8" w:rsidRPr="00567835" w:rsidRDefault="003317D3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rFonts w:eastAsia="Calibri"/>
                <w:sz w:val="26"/>
                <w:szCs w:val="26"/>
              </w:rPr>
              <w:t>2560</w:t>
            </w:r>
          </w:p>
        </w:tc>
      </w:tr>
      <w:tr w:rsidR="008D0BA8" w:rsidRPr="00567835" w:rsidTr="00C71105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567835" w:rsidTr="00C71105">
        <w:tc>
          <w:tcPr>
            <w:tcW w:w="36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ไม่เกิน </w:t>
            </w: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 xml:space="preserve">-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มากกว่า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567835" w:rsidTr="00C71105">
        <w:tc>
          <w:tcPr>
            <w:tcW w:w="36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135DA" w:rsidRPr="00567835" w:rsidTr="00C71105">
        <w:tc>
          <w:tcPr>
            <w:tcW w:w="3663" w:type="dxa"/>
            <w:shd w:val="clear" w:color="auto" w:fill="auto"/>
            <w:vAlign w:val="bottom"/>
          </w:tcPr>
          <w:p w:rsidR="001135DA" w:rsidRPr="00567835" w:rsidRDefault="001135DA" w:rsidP="001135DA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1135DA" w:rsidP="00F23C5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1,239,</w:t>
            </w:r>
            <w:r w:rsidR="003032D5"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20,297</w:t>
            </w:r>
          </w:p>
        </w:tc>
        <w:tc>
          <w:tcPr>
            <w:tcW w:w="1381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13,128</w:t>
            </w:r>
          </w:p>
        </w:tc>
        <w:tc>
          <w:tcPr>
            <w:tcW w:w="1472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1,272,563</w:t>
            </w:r>
          </w:p>
        </w:tc>
      </w:tr>
      <w:tr w:rsidR="001135DA" w:rsidRPr="00567835" w:rsidTr="00C71105">
        <w:tc>
          <w:tcPr>
            <w:tcW w:w="3663" w:type="dxa"/>
            <w:shd w:val="clear" w:color="auto" w:fill="auto"/>
            <w:vAlign w:val="bottom"/>
          </w:tcPr>
          <w:p w:rsidR="001135DA" w:rsidRPr="00567835" w:rsidRDefault="001135DA" w:rsidP="001135DA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174,908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3032D5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289,152</w:t>
            </w:r>
          </w:p>
        </w:tc>
        <w:tc>
          <w:tcPr>
            <w:tcW w:w="1381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166,933</w:t>
            </w:r>
          </w:p>
        </w:tc>
        <w:tc>
          <w:tcPr>
            <w:tcW w:w="1472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630,993</w:t>
            </w:r>
          </w:p>
        </w:tc>
      </w:tr>
      <w:tr w:rsidR="001135DA" w:rsidRPr="00567835" w:rsidTr="00C71105">
        <w:tc>
          <w:tcPr>
            <w:tcW w:w="3663" w:type="dxa"/>
            <w:shd w:val="clear" w:color="auto" w:fill="auto"/>
            <w:vAlign w:val="bottom"/>
          </w:tcPr>
          <w:p w:rsidR="001135DA" w:rsidRPr="00567835" w:rsidRDefault="001135DA" w:rsidP="001135DA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547,282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1,170,472</w:t>
            </w:r>
          </w:p>
        </w:tc>
        <w:tc>
          <w:tcPr>
            <w:tcW w:w="1381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356,982</w:t>
            </w:r>
          </w:p>
        </w:tc>
        <w:tc>
          <w:tcPr>
            <w:tcW w:w="1472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2,074,736</w:t>
            </w:r>
          </w:p>
        </w:tc>
      </w:tr>
      <w:tr w:rsidR="001135DA" w:rsidRPr="00567835" w:rsidTr="00FA3F42">
        <w:tc>
          <w:tcPr>
            <w:tcW w:w="3663" w:type="dxa"/>
            <w:shd w:val="clear" w:color="auto" w:fill="auto"/>
            <w:vAlign w:val="bottom"/>
          </w:tcPr>
          <w:p w:rsidR="001135DA" w:rsidRPr="00567835" w:rsidRDefault="001135DA" w:rsidP="001135DA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7,171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7,257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1135DA" w:rsidRPr="00567835" w:rsidRDefault="001135DA" w:rsidP="001135DA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14,428</w:t>
            </w:r>
          </w:p>
        </w:tc>
      </w:tr>
      <w:tr w:rsidR="001135DA" w:rsidRPr="00567835" w:rsidTr="00FA3F42">
        <w:tc>
          <w:tcPr>
            <w:tcW w:w="3663" w:type="dxa"/>
            <w:shd w:val="clear" w:color="auto" w:fill="auto"/>
            <w:vAlign w:val="bottom"/>
          </w:tcPr>
          <w:p w:rsidR="001135DA" w:rsidRPr="00567835" w:rsidRDefault="001135DA" w:rsidP="001135DA">
            <w:pPr>
              <w:ind w:left="8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1135DA" w:rsidP="001135DA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1135DA" w:rsidRPr="00567835" w:rsidRDefault="001135DA" w:rsidP="001135DA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:rsidR="001135DA" w:rsidRPr="00567835" w:rsidRDefault="001135D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</w:tr>
    </w:tbl>
    <w:p w:rsidR="008D0BA8" w:rsidRPr="00567835" w:rsidRDefault="008D0BA8" w:rsidP="008D0BA8">
      <w:pPr>
        <w:ind w:left="540"/>
        <w:rPr>
          <w:sz w:val="30"/>
          <w:szCs w:val="30"/>
        </w:rPr>
      </w:pPr>
    </w:p>
    <w:tbl>
      <w:tblPr>
        <w:tblW w:w="93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17"/>
        <w:gridCol w:w="1417"/>
        <w:gridCol w:w="1379"/>
        <w:gridCol w:w="1476"/>
      </w:tblGrid>
      <w:tr w:rsidR="008D0BA8" w:rsidRPr="00567835" w:rsidTr="00C71105">
        <w:trPr>
          <w:cantSplit/>
          <w:trHeight w:val="351"/>
        </w:trPr>
        <w:tc>
          <w:tcPr>
            <w:tcW w:w="36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0BA8" w:rsidRPr="00567835" w:rsidTr="00C71105">
        <w:trPr>
          <w:cantSplit/>
          <w:trHeight w:val="350"/>
        </w:trPr>
        <w:tc>
          <w:tcPr>
            <w:tcW w:w="36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:rsidR="008D0BA8" w:rsidRPr="00567835" w:rsidRDefault="00EB0CA4" w:rsidP="00F010AC">
            <w:pPr>
              <w:jc w:val="center"/>
              <w:rPr>
                <w:spacing w:val="-4"/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255</w:t>
            </w:r>
            <w:r w:rsidR="00A16A42" w:rsidRPr="00567835">
              <w:rPr>
                <w:sz w:val="26"/>
                <w:szCs w:val="26"/>
                <w:cs/>
                <w:lang w:val="th-TH"/>
              </w:rPr>
              <w:t>9</w:t>
            </w:r>
          </w:p>
        </w:tc>
      </w:tr>
      <w:tr w:rsidR="008D0BA8" w:rsidRPr="00567835" w:rsidTr="00C711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567835" w:rsidTr="00C71105">
        <w:tc>
          <w:tcPr>
            <w:tcW w:w="36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ไม่เกิน </w:t>
            </w: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 xml:space="preserve">-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มากกว่า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567835" w:rsidTr="00C71105">
        <w:tc>
          <w:tcPr>
            <w:tcW w:w="36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317D3" w:rsidRPr="00567835" w:rsidTr="0041613D">
        <w:tc>
          <w:tcPr>
            <w:tcW w:w="3690" w:type="dxa"/>
            <w:shd w:val="clear" w:color="auto" w:fill="auto"/>
            <w:vAlign w:val="bottom"/>
          </w:tcPr>
          <w:p w:rsidR="003317D3" w:rsidRPr="00567835" w:rsidRDefault="003317D3" w:rsidP="003317D3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3317D3" w:rsidP="00F23C59">
            <w:pPr>
              <w:pStyle w:val="Header"/>
              <w:tabs>
                <w:tab w:val="decimal" w:pos="1170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1,199,494 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3317D3" w:rsidP="00A2754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16,364 </w:t>
            </w:r>
          </w:p>
        </w:tc>
        <w:tc>
          <w:tcPr>
            <w:tcW w:w="1379" w:type="dxa"/>
            <w:shd w:val="clear" w:color="auto" w:fill="auto"/>
          </w:tcPr>
          <w:p w:rsidR="003317D3" w:rsidRPr="00567835" w:rsidRDefault="003317D3" w:rsidP="00F23C5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16,706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:rsidR="003317D3" w:rsidRPr="00567835" w:rsidRDefault="003317D3" w:rsidP="00F23C59">
            <w:pPr>
              <w:pStyle w:val="Header"/>
              <w:tabs>
                <w:tab w:val="decimal" w:pos="1187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1,232,564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3317D3" w:rsidRPr="00567835" w:rsidTr="0041613D">
        <w:tc>
          <w:tcPr>
            <w:tcW w:w="3690" w:type="dxa"/>
            <w:shd w:val="clear" w:color="auto" w:fill="auto"/>
            <w:vAlign w:val="bottom"/>
          </w:tcPr>
          <w:p w:rsidR="003317D3" w:rsidRPr="00567835" w:rsidRDefault="003317D3" w:rsidP="003317D3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3317D3" w:rsidP="00F23C59">
            <w:pPr>
              <w:pStyle w:val="Header"/>
              <w:tabs>
                <w:tab w:val="decimal" w:pos="1170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95,541 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339,897 </w:t>
            </w:r>
          </w:p>
        </w:tc>
        <w:tc>
          <w:tcPr>
            <w:tcW w:w="1379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253,244 </w:t>
            </w:r>
          </w:p>
        </w:tc>
        <w:tc>
          <w:tcPr>
            <w:tcW w:w="1476" w:type="dxa"/>
            <w:shd w:val="clear" w:color="auto" w:fill="auto"/>
          </w:tcPr>
          <w:p w:rsidR="003317D3" w:rsidRPr="00567835" w:rsidRDefault="003317D3" w:rsidP="00F23C59">
            <w:pPr>
              <w:pStyle w:val="Header"/>
              <w:tabs>
                <w:tab w:val="decimal" w:pos="1187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688,682 </w:t>
            </w:r>
          </w:p>
        </w:tc>
      </w:tr>
      <w:tr w:rsidR="003317D3" w:rsidRPr="00567835" w:rsidTr="0041613D">
        <w:tc>
          <w:tcPr>
            <w:tcW w:w="3690" w:type="dxa"/>
            <w:shd w:val="clear" w:color="auto" w:fill="auto"/>
            <w:vAlign w:val="bottom"/>
          </w:tcPr>
          <w:p w:rsidR="003317D3" w:rsidRPr="00567835" w:rsidRDefault="003317D3" w:rsidP="003317D3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3317D3" w:rsidP="00F23C59">
            <w:pPr>
              <w:pStyle w:val="Header"/>
              <w:tabs>
                <w:tab w:val="decimal" w:pos="1170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466,192 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1,114,235 </w:t>
            </w:r>
          </w:p>
        </w:tc>
        <w:tc>
          <w:tcPr>
            <w:tcW w:w="1379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376,487 </w:t>
            </w:r>
          </w:p>
        </w:tc>
        <w:tc>
          <w:tcPr>
            <w:tcW w:w="1476" w:type="dxa"/>
            <w:shd w:val="clear" w:color="auto" w:fill="auto"/>
          </w:tcPr>
          <w:p w:rsidR="003317D3" w:rsidRPr="00567835" w:rsidRDefault="003317D3" w:rsidP="00F23C59">
            <w:pPr>
              <w:pStyle w:val="Header"/>
              <w:tabs>
                <w:tab w:val="decimal" w:pos="1187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1,956,914 </w:t>
            </w:r>
          </w:p>
        </w:tc>
      </w:tr>
      <w:tr w:rsidR="003317D3" w:rsidRPr="00567835" w:rsidTr="0041613D">
        <w:tc>
          <w:tcPr>
            <w:tcW w:w="3690" w:type="dxa"/>
            <w:shd w:val="clear" w:color="auto" w:fill="auto"/>
            <w:vAlign w:val="bottom"/>
          </w:tcPr>
          <w:p w:rsidR="003317D3" w:rsidRPr="00567835" w:rsidRDefault="003317D3" w:rsidP="003317D3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3317D3" w:rsidP="00F23C59">
            <w:pPr>
              <w:pStyle w:val="Header"/>
              <w:tabs>
                <w:tab w:val="decimal" w:pos="1170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5,816 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3317D3" w:rsidP="00F23C5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519 </w:t>
            </w:r>
          </w:p>
        </w:tc>
        <w:tc>
          <w:tcPr>
            <w:tcW w:w="1379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060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476" w:type="dxa"/>
            <w:shd w:val="clear" w:color="auto" w:fill="auto"/>
          </w:tcPr>
          <w:p w:rsidR="003317D3" w:rsidRPr="00567835" w:rsidRDefault="003317D3" w:rsidP="00F23C59">
            <w:pPr>
              <w:pStyle w:val="Header"/>
              <w:tabs>
                <w:tab w:val="decimal" w:pos="1187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6,335 </w:t>
            </w:r>
          </w:p>
        </w:tc>
      </w:tr>
      <w:tr w:rsidR="003317D3" w:rsidRPr="00567835" w:rsidTr="0041613D">
        <w:tc>
          <w:tcPr>
            <w:tcW w:w="3690" w:type="dxa"/>
            <w:shd w:val="clear" w:color="auto" w:fill="auto"/>
            <w:vAlign w:val="bottom"/>
          </w:tcPr>
          <w:p w:rsidR="003317D3" w:rsidRPr="00567835" w:rsidRDefault="003317D3" w:rsidP="003317D3">
            <w:pPr>
              <w:ind w:left="8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3317D3" w:rsidP="00F23C59">
            <w:pPr>
              <w:pStyle w:val="Header"/>
              <w:tabs>
                <w:tab w:val="decimal" w:pos="1170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104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94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9" w:type="dxa"/>
            <w:shd w:val="clear" w:color="auto" w:fill="auto"/>
          </w:tcPr>
          <w:p w:rsidR="003317D3" w:rsidRPr="00567835" w:rsidRDefault="003317D3" w:rsidP="003317D3">
            <w:pPr>
              <w:pStyle w:val="Header"/>
              <w:tabs>
                <w:tab w:val="decimal" w:pos="1060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476" w:type="dxa"/>
            <w:shd w:val="clear" w:color="auto" w:fill="auto"/>
          </w:tcPr>
          <w:p w:rsidR="003317D3" w:rsidRPr="00567835" w:rsidRDefault="003317D3" w:rsidP="00F23C59">
            <w:pPr>
              <w:pStyle w:val="Header"/>
              <w:tabs>
                <w:tab w:val="decimal" w:pos="1187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104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:rsidR="008D0BA8" w:rsidRPr="00567835" w:rsidRDefault="008D0BA8" w:rsidP="00C71105">
      <w:pPr>
        <w:ind w:left="540"/>
        <w:rPr>
          <w:sz w:val="30"/>
          <w:szCs w:val="30"/>
        </w:rPr>
      </w:pPr>
    </w:p>
    <w:p w:rsidR="00A27543" w:rsidRPr="00567835" w:rsidRDefault="00A27543" w:rsidP="00C71105">
      <w:pPr>
        <w:ind w:left="540"/>
        <w:rPr>
          <w:sz w:val="30"/>
          <w:szCs w:val="30"/>
        </w:rPr>
      </w:pPr>
    </w:p>
    <w:p w:rsidR="0063219B" w:rsidRPr="00567835" w:rsidRDefault="0063219B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2B7749" w:rsidRPr="00567835" w:rsidRDefault="00E029F7" w:rsidP="000C41AC">
      <w:pPr>
        <w:ind w:left="1080" w:right="-115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8</w:t>
      </w:r>
      <w:r w:rsidR="002B7749" w:rsidRPr="00567835">
        <w:rPr>
          <w:sz w:val="30"/>
          <w:szCs w:val="30"/>
          <w:cs/>
        </w:rPr>
        <w:t>.</w:t>
      </w:r>
      <w:r w:rsidR="002B7749" w:rsidRPr="00567835">
        <w:rPr>
          <w:sz w:val="30"/>
          <w:szCs w:val="30"/>
        </w:rPr>
        <w:t>1</w:t>
      </w:r>
      <w:r w:rsidR="002B7749" w:rsidRPr="00567835">
        <w:rPr>
          <w:sz w:val="30"/>
          <w:szCs w:val="30"/>
        </w:rPr>
        <w:tab/>
      </w:r>
      <w:r w:rsidR="002B7749" w:rsidRPr="00567835">
        <w:rPr>
          <w:sz w:val="30"/>
          <w:szCs w:val="30"/>
          <w:cs/>
        </w:rPr>
        <w:t>ตราสารอนุพันธ์เพื่อค้า</w:t>
      </w:r>
    </w:p>
    <w:p w:rsidR="002B7749" w:rsidRPr="00567835" w:rsidRDefault="002B7749" w:rsidP="00C71105">
      <w:pPr>
        <w:ind w:left="1440"/>
        <w:rPr>
          <w:sz w:val="30"/>
          <w:szCs w:val="30"/>
        </w:rPr>
      </w:pPr>
    </w:p>
    <w:p w:rsidR="009422BC" w:rsidRPr="00567835" w:rsidRDefault="009422BC" w:rsidP="009E092C">
      <w:pPr>
        <w:ind w:left="108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3317D3" w:rsidRPr="00567835">
        <w:rPr>
          <w:sz w:val="30"/>
          <w:szCs w:val="30"/>
          <w:cs/>
        </w:rPr>
        <w:t xml:space="preserve">31 ธันวาคม </w:t>
      </w:r>
      <w:r w:rsidR="0063219B" w:rsidRPr="00567835">
        <w:rPr>
          <w:sz w:val="30"/>
          <w:szCs w:val="30"/>
          <w:cs/>
        </w:rPr>
        <w:t xml:space="preserve">2560 และ </w:t>
      </w:r>
      <w:r w:rsidR="003317D3" w:rsidRPr="00567835">
        <w:rPr>
          <w:sz w:val="30"/>
          <w:szCs w:val="30"/>
          <w:cs/>
        </w:rPr>
        <w:t>255</w:t>
      </w:r>
      <w:r w:rsidR="003317D3" w:rsidRPr="00567835">
        <w:rPr>
          <w:sz w:val="30"/>
          <w:szCs w:val="30"/>
        </w:rPr>
        <w:t>9</w:t>
      </w:r>
      <w:r w:rsidR="00A840F0" w:rsidRPr="00567835">
        <w:rPr>
          <w:sz w:val="30"/>
          <w:szCs w:val="30"/>
          <w:cs/>
        </w:rPr>
        <w:t xml:space="preserve"> มูลค่</w:t>
      </w:r>
      <w:r w:rsidRPr="00567835">
        <w:rPr>
          <w:sz w:val="30"/>
          <w:szCs w:val="30"/>
          <w:cs/>
        </w:rPr>
        <w:t>า</w:t>
      </w:r>
      <w:r w:rsidR="00A840F0" w:rsidRPr="00567835">
        <w:rPr>
          <w:sz w:val="30"/>
          <w:szCs w:val="30"/>
          <w:cs/>
        </w:rPr>
        <w:t>ตามบัญชีและจํานวนเงินตามสัญญาแบ่งตามประเภทความเสี่ยงได้</w:t>
      </w:r>
      <w:r w:rsidRPr="00567835">
        <w:rPr>
          <w:sz w:val="30"/>
          <w:szCs w:val="30"/>
          <w:cs/>
        </w:rPr>
        <w:t>ดังนี้</w:t>
      </w:r>
    </w:p>
    <w:p w:rsidR="003317D3" w:rsidRPr="00567835" w:rsidRDefault="003317D3" w:rsidP="00C71105">
      <w:pPr>
        <w:ind w:left="1440"/>
        <w:rPr>
          <w:sz w:val="30"/>
          <w:szCs w:val="30"/>
          <w:cs/>
        </w:rPr>
      </w:pPr>
    </w:p>
    <w:tbl>
      <w:tblPr>
        <w:tblW w:w="0" w:type="auto"/>
        <w:tblInd w:w="11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10"/>
        <w:gridCol w:w="1010"/>
        <w:gridCol w:w="1011"/>
        <w:gridCol w:w="1011"/>
        <w:gridCol w:w="1011"/>
        <w:gridCol w:w="1011"/>
        <w:gridCol w:w="1011"/>
      </w:tblGrid>
      <w:tr w:rsidR="008D0BA8" w:rsidRPr="00567835" w:rsidTr="00C77C1B"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rFonts w:eastAsia="Calibri"/>
                <w:sz w:val="26"/>
                <w:szCs w:val="26"/>
              </w:rPr>
            </w:pPr>
            <w:r w:rsidRPr="00567835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567835" w:rsidTr="00C77C1B"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:rsidR="008D0BA8" w:rsidRPr="00567835" w:rsidRDefault="003317D3" w:rsidP="00EA49B3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rFonts w:eastAsia="Calibri"/>
                <w:sz w:val="26"/>
                <w:szCs w:val="26"/>
              </w:rPr>
              <w:t>2560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:rsidR="008D0BA8" w:rsidRPr="00567835" w:rsidRDefault="00EB0CA4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255</w:t>
            </w:r>
            <w:r w:rsidR="003317D3" w:rsidRPr="00567835">
              <w:rPr>
                <w:sz w:val="26"/>
                <w:szCs w:val="26"/>
                <w:cs/>
                <w:lang w:val="th-TH"/>
              </w:rPr>
              <w:t>9</w:t>
            </w:r>
          </w:p>
        </w:tc>
      </w:tr>
      <w:tr w:rsidR="008D0BA8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right="-132"/>
              <w:rPr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</w:t>
            </w:r>
            <w:r w:rsidR="00E07759" w:rsidRPr="00567835">
              <w:rPr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:rsidR="008D0BA8" w:rsidRPr="00567835" w:rsidRDefault="00E07759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8D0BA8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8D0BA8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A6E6B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567835" w:rsidRDefault="0048333E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26,362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24,526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48333E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1,761,757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36,637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37,520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1,807,039</w:t>
            </w:r>
          </w:p>
        </w:tc>
      </w:tr>
      <w:tr w:rsidR="009A6E6B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567835" w:rsidRDefault="0048333E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15,</w:t>
            </w:r>
            <w:r w:rsidR="007A1968" w:rsidRPr="00567835">
              <w:rPr>
                <w:sz w:val="26"/>
                <w:szCs w:val="26"/>
                <w:lang w:val="en-GB"/>
              </w:rPr>
              <w:t>749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14,3</w:t>
            </w:r>
            <w:r w:rsidR="0012280A" w:rsidRPr="00567835">
              <w:rPr>
                <w:sz w:val="26"/>
                <w:szCs w:val="26"/>
                <w:lang w:val="en-GB"/>
              </w:rPr>
              <w:t>98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2,002,122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19,056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15,675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1,858,306</w:t>
            </w:r>
          </w:p>
        </w:tc>
      </w:tr>
      <w:tr w:rsidR="009A6E6B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135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5,741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11,905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40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296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4,044</w:t>
            </w:r>
          </w:p>
        </w:tc>
      </w:tr>
      <w:tr w:rsidR="009A6E6B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567835" w:rsidRDefault="00D516C1" w:rsidP="00EA49B3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60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61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706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</w:rPr>
              <w:t>104</w:t>
            </w:r>
          </w:p>
        </w:tc>
      </w:tr>
      <w:tr w:rsidR="009A6E6B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567835" w:rsidRDefault="00D516C1" w:rsidP="00EA49B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42,</w:t>
            </w:r>
            <w:r w:rsidR="007A1968" w:rsidRPr="00567835">
              <w:rPr>
                <w:b/>
                <w:bCs/>
                <w:sz w:val="26"/>
                <w:szCs w:val="26"/>
                <w:lang w:val="en-GB"/>
              </w:rPr>
              <w:t>306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9A6E6B" w:rsidRPr="00567835" w:rsidRDefault="007A1968" w:rsidP="00EA49B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44,</w:t>
            </w:r>
            <w:r w:rsidR="0012280A" w:rsidRPr="00567835">
              <w:rPr>
                <w:b/>
                <w:bCs/>
                <w:sz w:val="26"/>
                <w:szCs w:val="26"/>
                <w:lang w:val="en-GB"/>
              </w:rPr>
              <w:t>726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9A6E6B" w:rsidRPr="00567835" w:rsidRDefault="0048333E" w:rsidP="00EA49B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3,776,490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9A6E6B" w:rsidRPr="00567835" w:rsidRDefault="009A6E6B" w:rsidP="00EA49B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55,740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53,498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3,669,493</w:t>
            </w:r>
          </w:p>
        </w:tc>
      </w:tr>
      <w:tr w:rsidR="009A6E6B" w:rsidRPr="00567835" w:rsidTr="00EA49B3">
        <w:trPr>
          <w:trHeight w:val="70"/>
        </w:trPr>
        <w:tc>
          <w:tcPr>
            <w:tcW w:w="2610" w:type="dxa"/>
            <w:shd w:val="clear" w:color="auto" w:fill="auto"/>
            <w:vAlign w:val="bottom"/>
          </w:tcPr>
          <w:p w:rsidR="009A6E6B" w:rsidRPr="00567835" w:rsidRDefault="009A6E6B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9A6E6B" w:rsidRPr="00567835" w:rsidRDefault="009A6E6B" w:rsidP="00EA49B3">
            <w:pPr>
              <w:spacing w:line="240" w:lineRule="atLeast"/>
              <w:ind w:right="-14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8D0BA8" w:rsidRPr="00567835" w:rsidTr="00C77C1B">
        <w:tc>
          <w:tcPr>
            <w:tcW w:w="2610" w:type="dxa"/>
            <w:shd w:val="clear" w:color="auto" w:fill="auto"/>
            <w:vAlign w:val="bottom"/>
          </w:tcPr>
          <w:p w:rsidR="00AC6020" w:rsidRPr="00567835" w:rsidRDefault="00AC6020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12269" w:rsidRPr="00567835" w:rsidTr="00C77C1B">
        <w:tc>
          <w:tcPr>
            <w:tcW w:w="2610" w:type="dxa"/>
            <w:shd w:val="clear" w:color="auto" w:fill="auto"/>
            <w:vAlign w:val="bottom"/>
          </w:tcPr>
          <w:p w:rsidR="00312269" w:rsidRPr="00567835" w:rsidRDefault="00312269" w:rsidP="00EA49B3">
            <w:pPr>
              <w:snapToGrid w:val="0"/>
              <w:spacing w:line="240" w:lineRule="atLeast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:rsidR="00312269" w:rsidRPr="00567835" w:rsidRDefault="009A6E6B" w:rsidP="00EA49B3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rFonts w:eastAsia="Calibri"/>
                <w:sz w:val="26"/>
                <w:szCs w:val="26"/>
              </w:rPr>
              <w:t>2560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:rsidR="00312269" w:rsidRPr="00567835" w:rsidRDefault="00507411" w:rsidP="00EA49B3">
            <w:pPr>
              <w:spacing w:line="240" w:lineRule="atLeast"/>
              <w:ind w:right="-145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255</w:t>
            </w:r>
            <w:r w:rsidR="009A6E6B" w:rsidRPr="00567835">
              <w:rPr>
                <w:sz w:val="26"/>
                <w:szCs w:val="26"/>
                <w:cs/>
                <w:lang w:val="th-TH"/>
              </w:rPr>
              <w:t>9</w:t>
            </w:r>
          </w:p>
        </w:tc>
      </w:tr>
      <w:tr w:rsidR="008D0BA8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:rsidR="008D0BA8" w:rsidRPr="00567835" w:rsidRDefault="00E07759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:rsidR="008D0BA8" w:rsidRPr="00567835" w:rsidRDefault="00E07759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8D0BA8" w:rsidRPr="00567835" w:rsidTr="00C77C1B">
        <w:trPr>
          <w:trHeight w:val="362"/>
        </w:trPr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8D0BA8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A6E6B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567835" w:rsidRDefault="0048333E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26,728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27,519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1,770,217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633FBF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37,372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37,485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1,818,525</w:t>
            </w:r>
          </w:p>
        </w:tc>
      </w:tr>
      <w:tr w:rsidR="009A6E6B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567835" w:rsidRDefault="0048333E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15,</w:t>
            </w:r>
            <w:r w:rsidR="0012280A" w:rsidRPr="00567835">
              <w:rPr>
                <w:sz w:val="26"/>
                <w:szCs w:val="26"/>
                <w:lang w:val="en-GB"/>
              </w:rPr>
              <w:t>583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14,3</w:t>
            </w:r>
            <w:r w:rsidR="0012280A" w:rsidRPr="00567835">
              <w:rPr>
                <w:sz w:val="26"/>
                <w:szCs w:val="26"/>
                <w:lang w:val="en-GB"/>
              </w:rPr>
              <w:t>51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1,992,322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633FBF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19,056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15,675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1,858,756</w:t>
            </w:r>
          </w:p>
        </w:tc>
      </w:tr>
      <w:tr w:rsidR="009A6E6B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2,471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2,432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14,428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633FBF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349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277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6</w:t>
            </w:r>
            <w:r w:rsidRPr="00567835">
              <w:rPr>
                <w:sz w:val="26"/>
                <w:szCs w:val="26"/>
                <w:lang w:val="en-GB"/>
              </w:rPr>
              <w:t>,</w:t>
            </w:r>
            <w:r w:rsidRPr="00567835">
              <w:rPr>
                <w:sz w:val="26"/>
                <w:szCs w:val="26"/>
                <w:cs/>
                <w:lang w:val="en-GB"/>
              </w:rPr>
              <w:t>335</w:t>
            </w:r>
          </w:p>
        </w:tc>
      </w:tr>
      <w:tr w:rsidR="009A6E6B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567835" w:rsidRDefault="00D516C1" w:rsidP="00EA49B3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60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61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706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633FBF" w:rsidP="00EA49B3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9A6E6B" w:rsidP="00EA49B3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</w:rPr>
              <w:t>104</w:t>
            </w:r>
          </w:p>
        </w:tc>
      </w:tr>
      <w:tr w:rsidR="009A6E6B" w:rsidRPr="00567835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567835" w:rsidRDefault="009A6E6B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:rsidR="009A6E6B" w:rsidRPr="00567835" w:rsidRDefault="0048333E" w:rsidP="00EA49B3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44,</w:t>
            </w:r>
            <w:r w:rsidR="0012280A" w:rsidRPr="00567835">
              <w:rPr>
                <w:b/>
                <w:bCs/>
                <w:sz w:val="26"/>
                <w:szCs w:val="26"/>
                <w:lang w:val="en-GB"/>
              </w:rPr>
              <w:t>842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D516C1" w:rsidP="00EA49B3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44,3</w:t>
            </w:r>
            <w:r w:rsidR="0012280A" w:rsidRPr="00567835">
              <w:rPr>
                <w:b/>
                <w:bCs/>
                <w:sz w:val="26"/>
                <w:szCs w:val="26"/>
                <w:lang w:val="en-GB"/>
              </w:rPr>
              <w:t>63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9A6E6B" w:rsidRPr="00567835" w:rsidRDefault="00D516C1" w:rsidP="00EA49B3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3,777,673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567835" w:rsidRDefault="00633FBF" w:rsidP="00EA49B3">
            <w:pPr>
              <w:pBdr>
                <w:bottom w:val="double" w:sz="4" w:space="1" w:color="000000"/>
              </w:pBdr>
              <w:tabs>
                <w:tab w:val="decimal" w:pos="713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56,784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9A6E6B" w:rsidRPr="00567835" w:rsidRDefault="009A6E6B" w:rsidP="00EA49B3">
            <w:pPr>
              <w:pBdr>
                <w:bottom w:val="double" w:sz="4" w:space="1" w:color="000000"/>
              </w:pBd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53,444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9A6E6B" w:rsidRPr="00567835" w:rsidRDefault="009A6E6B" w:rsidP="00EA49B3">
            <w:pPr>
              <w:pBdr>
                <w:bottom w:val="double" w:sz="4" w:space="1" w:color="000000"/>
              </w:pBdr>
              <w:tabs>
                <w:tab w:val="decimal" w:pos="726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3,683,720</w:t>
            </w:r>
          </w:p>
        </w:tc>
      </w:tr>
    </w:tbl>
    <w:p w:rsidR="008D0BA8" w:rsidRPr="00567835" w:rsidRDefault="008D0BA8" w:rsidP="00C71105">
      <w:pPr>
        <w:ind w:left="1440"/>
        <w:rPr>
          <w:sz w:val="30"/>
          <w:szCs w:val="30"/>
        </w:rPr>
      </w:pPr>
    </w:p>
    <w:p w:rsidR="00A27543" w:rsidRPr="00567835" w:rsidRDefault="00A27543" w:rsidP="00C71105">
      <w:pPr>
        <w:ind w:left="1440"/>
        <w:rPr>
          <w:sz w:val="30"/>
          <w:szCs w:val="30"/>
        </w:rPr>
      </w:pPr>
    </w:p>
    <w:p w:rsidR="00A27543" w:rsidRPr="00567835" w:rsidRDefault="00A27543" w:rsidP="00C71105">
      <w:pPr>
        <w:ind w:left="1440"/>
        <w:rPr>
          <w:sz w:val="30"/>
          <w:szCs w:val="30"/>
        </w:rPr>
      </w:pPr>
    </w:p>
    <w:p w:rsidR="00A27543" w:rsidRPr="00567835" w:rsidRDefault="00A27543" w:rsidP="00C71105">
      <w:pPr>
        <w:ind w:left="1440"/>
        <w:rPr>
          <w:sz w:val="30"/>
          <w:szCs w:val="30"/>
        </w:rPr>
      </w:pPr>
    </w:p>
    <w:p w:rsidR="00A27543" w:rsidRPr="00567835" w:rsidRDefault="00A27543" w:rsidP="00C71105">
      <w:pPr>
        <w:ind w:left="1440"/>
        <w:rPr>
          <w:sz w:val="30"/>
          <w:szCs w:val="30"/>
        </w:rPr>
      </w:pPr>
    </w:p>
    <w:p w:rsidR="00A27543" w:rsidRPr="00567835" w:rsidRDefault="00A27543" w:rsidP="00C71105">
      <w:pPr>
        <w:ind w:left="1440"/>
        <w:rPr>
          <w:sz w:val="30"/>
          <w:szCs w:val="30"/>
        </w:rPr>
      </w:pPr>
    </w:p>
    <w:p w:rsidR="00A27543" w:rsidRPr="00567835" w:rsidRDefault="00A27543" w:rsidP="00C71105">
      <w:pPr>
        <w:ind w:left="1440"/>
        <w:rPr>
          <w:sz w:val="30"/>
          <w:szCs w:val="30"/>
        </w:rPr>
      </w:pPr>
    </w:p>
    <w:p w:rsidR="0063219B" w:rsidRPr="00567835" w:rsidRDefault="0063219B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291615" w:rsidRPr="00567835" w:rsidRDefault="00E029F7" w:rsidP="009E092C">
      <w:pPr>
        <w:ind w:left="1170" w:right="-115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8</w:t>
      </w:r>
      <w:r w:rsidR="00291615" w:rsidRPr="00567835">
        <w:rPr>
          <w:sz w:val="30"/>
          <w:szCs w:val="30"/>
          <w:cs/>
        </w:rPr>
        <w:t>.</w:t>
      </w:r>
      <w:r w:rsidR="00291615" w:rsidRPr="00567835">
        <w:rPr>
          <w:sz w:val="30"/>
          <w:szCs w:val="30"/>
        </w:rPr>
        <w:t>2</w:t>
      </w:r>
      <w:r w:rsidR="00291615" w:rsidRPr="00567835">
        <w:rPr>
          <w:sz w:val="30"/>
          <w:szCs w:val="30"/>
        </w:rPr>
        <w:tab/>
      </w:r>
      <w:r w:rsidR="00291615" w:rsidRPr="00567835">
        <w:rPr>
          <w:sz w:val="30"/>
          <w:szCs w:val="30"/>
          <w:cs/>
        </w:rPr>
        <w:t>ตราสารอนุพันธ์เพื่อการป้องกันความเสี่ยง</w:t>
      </w:r>
    </w:p>
    <w:p w:rsidR="00291615" w:rsidRPr="00567835" w:rsidRDefault="00291615" w:rsidP="00C71105">
      <w:pPr>
        <w:ind w:left="1440"/>
        <w:rPr>
          <w:sz w:val="30"/>
          <w:szCs w:val="30"/>
        </w:rPr>
      </w:pPr>
    </w:p>
    <w:p w:rsidR="00291615" w:rsidRPr="00567835" w:rsidRDefault="00291615" w:rsidP="009E092C">
      <w:pPr>
        <w:tabs>
          <w:tab w:val="left" w:pos="1620"/>
        </w:tabs>
        <w:ind w:left="117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DF4155" w:rsidRPr="00567835">
        <w:rPr>
          <w:sz w:val="30"/>
          <w:szCs w:val="30"/>
          <w:cs/>
        </w:rPr>
        <w:t xml:space="preserve">31 ธันวาคม </w:t>
      </w:r>
      <w:r w:rsidR="0063219B" w:rsidRPr="00567835">
        <w:rPr>
          <w:sz w:val="30"/>
          <w:szCs w:val="30"/>
          <w:cs/>
        </w:rPr>
        <w:t xml:space="preserve">2560 และ </w:t>
      </w:r>
      <w:r w:rsidR="00DF4155" w:rsidRPr="00567835">
        <w:rPr>
          <w:sz w:val="30"/>
          <w:szCs w:val="30"/>
          <w:cs/>
        </w:rPr>
        <w:t>25</w:t>
      </w:r>
      <w:r w:rsidR="00DF4155" w:rsidRPr="00567835">
        <w:rPr>
          <w:sz w:val="30"/>
          <w:szCs w:val="30"/>
        </w:rPr>
        <w:t>59</w:t>
      </w:r>
      <w:r w:rsidRPr="00567835">
        <w:rPr>
          <w:sz w:val="30"/>
          <w:szCs w:val="30"/>
          <w:cs/>
        </w:rPr>
        <w:t xml:space="preserve">  </w:t>
      </w:r>
      <w:r w:rsidR="00314C71" w:rsidRPr="00567835">
        <w:rPr>
          <w:sz w:val="30"/>
          <w:szCs w:val="30"/>
          <w:cs/>
        </w:rPr>
        <w:t>มูลค่</w:t>
      </w:r>
      <w:r w:rsidRPr="00567835">
        <w:rPr>
          <w:sz w:val="30"/>
          <w:szCs w:val="30"/>
          <w:cs/>
        </w:rPr>
        <w:t>า</w:t>
      </w:r>
      <w:r w:rsidR="00314C71" w:rsidRPr="00567835">
        <w:rPr>
          <w:sz w:val="30"/>
          <w:szCs w:val="30"/>
          <w:cs/>
        </w:rPr>
        <w:t>ตามบัญชีและจํานวนเงินตามสัญญาแบ่งตามประเภทความเสี่ยงได้</w:t>
      </w:r>
      <w:r w:rsidRPr="00567835">
        <w:rPr>
          <w:sz w:val="30"/>
          <w:szCs w:val="30"/>
          <w:cs/>
        </w:rPr>
        <w:t>ดังนี้</w:t>
      </w:r>
    </w:p>
    <w:p w:rsidR="00291615" w:rsidRPr="00567835" w:rsidRDefault="00291615" w:rsidP="00C71105">
      <w:pPr>
        <w:ind w:left="1440"/>
        <w:rPr>
          <w:sz w:val="30"/>
          <w:szCs w:val="30"/>
        </w:rPr>
      </w:pPr>
    </w:p>
    <w:tbl>
      <w:tblPr>
        <w:tblW w:w="8820" w:type="dxa"/>
        <w:tblInd w:w="90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00"/>
        <w:gridCol w:w="1010"/>
        <w:gridCol w:w="1011"/>
        <w:gridCol w:w="1011"/>
        <w:gridCol w:w="1011"/>
        <w:gridCol w:w="1011"/>
        <w:gridCol w:w="1066"/>
      </w:tblGrid>
      <w:tr w:rsidR="00291615" w:rsidRPr="00567835" w:rsidTr="009E092C">
        <w:tc>
          <w:tcPr>
            <w:tcW w:w="2700" w:type="dxa"/>
            <w:shd w:val="clear" w:color="auto" w:fill="auto"/>
            <w:vAlign w:val="bottom"/>
          </w:tcPr>
          <w:p w:rsidR="00291615" w:rsidRPr="00567835" w:rsidRDefault="00291615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rFonts w:eastAsia="Calibri"/>
                <w:sz w:val="26"/>
                <w:szCs w:val="26"/>
              </w:rPr>
            </w:pPr>
            <w:r w:rsidRPr="00567835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1615" w:rsidRPr="00567835" w:rsidTr="009E092C">
        <w:tc>
          <w:tcPr>
            <w:tcW w:w="2700" w:type="dxa"/>
            <w:shd w:val="clear" w:color="auto" w:fill="auto"/>
            <w:vAlign w:val="bottom"/>
          </w:tcPr>
          <w:p w:rsidR="00291615" w:rsidRPr="00567835" w:rsidRDefault="00291615" w:rsidP="00EA49B3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:rsidR="00291615" w:rsidRPr="00567835" w:rsidRDefault="00DF4155" w:rsidP="00EA49B3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rFonts w:eastAsia="Calibri"/>
                <w:sz w:val="26"/>
                <w:szCs w:val="26"/>
              </w:rPr>
              <w:t>2560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255</w:t>
            </w:r>
            <w:r w:rsidR="00DF4155" w:rsidRPr="00567835">
              <w:rPr>
                <w:sz w:val="26"/>
                <w:szCs w:val="26"/>
                <w:cs/>
                <w:lang w:val="th-TH"/>
              </w:rPr>
              <w:t>9</w:t>
            </w:r>
          </w:p>
        </w:tc>
      </w:tr>
      <w:tr w:rsidR="00291615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291615" w:rsidRPr="00567835" w:rsidRDefault="00291615" w:rsidP="00EA49B3">
            <w:pPr>
              <w:snapToGrid w:val="0"/>
              <w:spacing w:line="240" w:lineRule="atLeast"/>
              <w:ind w:right="-132"/>
              <w:rPr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291615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291615" w:rsidRPr="00567835" w:rsidRDefault="00291615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291615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291615" w:rsidRPr="00567835" w:rsidRDefault="00291615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:rsidR="00291615" w:rsidRPr="00567835" w:rsidRDefault="00291615" w:rsidP="00EA49B3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F4155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DF4155" w:rsidRPr="00567835" w:rsidRDefault="00DF4155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F4155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1,193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F4155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258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F4155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133,339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F4155" w:rsidRPr="00567835" w:rsidRDefault="00DF4155" w:rsidP="00EA49B3">
            <w:pPr>
              <w:tabs>
                <w:tab w:val="decimal" w:pos="723"/>
              </w:tabs>
              <w:snapToGrid w:val="0"/>
              <w:spacing w:line="240" w:lineRule="atLeast"/>
              <w:ind w:left="-54" w:right="15"/>
              <w:jc w:val="center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2,851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F4155" w:rsidRPr="00567835" w:rsidRDefault="00DF4155" w:rsidP="00EA49B3">
            <w:pPr>
              <w:tabs>
                <w:tab w:val="decimal" w:pos="781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69</w:t>
            </w:r>
            <w:r w:rsidRPr="00567835">
              <w:rPr>
                <w:sz w:val="26"/>
                <w:szCs w:val="26"/>
              </w:rPr>
              <w:t>4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DF4155" w:rsidRPr="00567835" w:rsidRDefault="00DF4155" w:rsidP="00EA49B3">
            <w:pPr>
              <w:tabs>
                <w:tab w:val="decimal" w:pos="781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102,721</w:t>
            </w:r>
          </w:p>
        </w:tc>
      </w:tr>
      <w:tr w:rsidR="00D65023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D65023" w:rsidRPr="00567835" w:rsidRDefault="000467F6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อัตราดอกเบี้ย </w:t>
            </w:r>
            <w:r w:rsidRPr="00567835">
              <w:rPr>
                <w:sz w:val="26"/>
                <w:szCs w:val="26"/>
                <w:vertAlign w:val="superscript"/>
                <w:cs/>
              </w:rPr>
              <w:t>(</w:t>
            </w:r>
            <w:r w:rsidRPr="00567835">
              <w:rPr>
                <w:sz w:val="26"/>
                <w:szCs w:val="26"/>
                <w:vertAlign w:val="superscript"/>
              </w:rPr>
              <w:t>1</w:t>
            </w:r>
            <w:r w:rsidRPr="00567835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65023" w:rsidRPr="00567835" w:rsidRDefault="0048333E" w:rsidP="00EA49B3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189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48333E" w:rsidP="00EA49B3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31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D516C1" w:rsidP="00EA49B3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82,414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0467F6" w:rsidP="00EA49B3">
            <w:pPr>
              <w:pBdr>
                <w:bottom w:val="single" w:sz="4" w:space="1" w:color="auto"/>
              </w:pBdr>
              <w:tabs>
                <w:tab w:val="decimal" w:pos="723"/>
              </w:tabs>
              <w:snapToGrid w:val="0"/>
              <w:spacing w:line="240" w:lineRule="atLeast"/>
              <w:ind w:left="-54" w:right="15"/>
              <w:jc w:val="center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92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0467F6" w:rsidP="00EA49B3">
            <w:pPr>
              <w:pBdr>
                <w:bottom w:val="single" w:sz="4" w:space="1" w:color="auto"/>
              </w:pBdr>
              <w:tabs>
                <w:tab w:val="decimal" w:pos="781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D65023" w:rsidRPr="00567835" w:rsidRDefault="000467F6" w:rsidP="00EA49B3">
            <w:pPr>
              <w:pBdr>
                <w:bottom w:val="single" w:sz="4" w:space="1" w:color="auto"/>
              </w:pBdr>
              <w:tabs>
                <w:tab w:val="decimal" w:pos="781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98,158</w:t>
            </w:r>
          </w:p>
        </w:tc>
      </w:tr>
      <w:tr w:rsidR="00D65023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D65023" w:rsidRPr="00567835" w:rsidRDefault="00D65023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65023" w:rsidRPr="00567835" w:rsidRDefault="0048333E" w:rsidP="00EA49B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1,382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D65023" w:rsidRPr="00567835" w:rsidRDefault="0048333E" w:rsidP="002D726A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289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D65023" w:rsidRPr="00567835" w:rsidRDefault="00D516C1" w:rsidP="002D726A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215,753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D65023" w:rsidRPr="00567835" w:rsidRDefault="00D65023" w:rsidP="002D726A">
            <w:pPr>
              <w:pBdr>
                <w:bottom w:val="double" w:sz="4" w:space="1" w:color="000000"/>
              </w:pBdr>
              <w:tabs>
                <w:tab w:val="decimal" w:pos="723"/>
              </w:tabs>
              <w:snapToGrid w:val="0"/>
              <w:spacing w:line="240" w:lineRule="atLeast"/>
              <w:ind w:left="-54" w:right="15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2,943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D65023" w:rsidP="002D726A">
            <w:pPr>
              <w:pBdr>
                <w:bottom w:val="double" w:sz="4" w:space="1" w:color="000000"/>
              </w:pBdr>
              <w:tabs>
                <w:tab w:val="decimal" w:pos="781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712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D65023" w:rsidRPr="00567835" w:rsidRDefault="00D65023" w:rsidP="002D726A">
            <w:pPr>
              <w:pBdr>
                <w:bottom w:val="double" w:sz="4" w:space="1" w:color="000000"/>
              </w:pBdr>
              <w:tabs>
                <w:tab w:val="decimal" w:pos="771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200,879</w:t>
            </w:r>
          </w:p>
        </w:tc>
      </w:tr>
      <w:tr w:rsidR="00D65023" w:rsidRPr="00567835" w:rsidTr="009E092C">
        <w:tc>
          <w:tcPr>
            <w:tcW w:w="2700" w:type="dxa"/>
            <w:shd w:val="clear" w:color="auto" w:fill="auto"/>
            <w:vAlign w:val="bottom"/>
          </w:tcPr>
          <w:p w:rsidR="00D65023" w:rsidRPr="00567835" w:rsidRDefault="00D65023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:rsidR="00D65023" w:rsidRPr="00567835" w:rsidRDefault="00D65023" w:rsidP="00EA49B3">
            <w:pPr>
              <w:spacing w:line="240" w:lineRule="atLeast"/>
              <w:ind w:right="-14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D65023" w:rsidRPr="00567835" w:rsidTr="009E092C">
        <w:tc>
          <w:tcPr>
            <w:tcW w:w="2700" w:type="dxa"/>
            <w:shd w:val="clear" w:color="auto" w:fill="auto"/>
            <w:vAlign w:val="bottom"/>
          </w:tcPr>
          <w:p w:rsidR="00D65023" w:rsidRPr="00567835" w:rsidRDefault="00D65023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:rsidR="00D65023" w:rsidRPr="00567835" w:rsidRDefault="00D65023" w:rsidP="00EA49B3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3219B" w:rsidRPr="00567835" w:rsidTr="009E092C">
        <w:tc>
          <w:tcPr>
            <w:tcW w:w="2700" w:type="dxa"/>
            <w:shd w:val="clear" w:color="auto" w:fill="auto"/>
            <w:vAlign w:val="bottom"/>
          </w:tcPr>
          <w:p w:rsidR="0063219B" w:rsidRPr="00567835" w:rsidRDefault="0063219B" w:rsidP="00EA49B3">
            <w:pPr>
              <w:snapToGrid w:val="0"/>
              <w:spacing w:line="240" w:lineRule="atLeast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:rsidR="0063219B" w:rsidRPr="00567835" w:rsidRDefault="0063219B" w:rsidP="00EA49B3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rFonts w:eastAsia="Calibri"/>
                <w:sz w:val="26"/>
                <w:szCs w:val="26"/>
              </w:rPr>
              <w:t>2560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:rsidR="0063219B" w:rsidRPr="00567835" w:rsidRDefault="0063219B" w:rsidP="00EA49B3">
            <w:pPr>
              <w:spacing w:line="240" w:lineRule="atLeast"/>
              <w:ind w:right="-145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2559</w:t>
            </w:r>
          </w:p>
        </w:tc>
      </w:tr>
      <w:tr w:rsidR="00D65023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D65023" w:rsidRPr="00567835" w:rsidRDefault="00D65023" w:rsidP="00EA49B3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:rsidR="00D65023" w:rsidRPr="00567835" w:rsidRDefault="00D65023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D65023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:rsidR="00D65023" w:rsidRPr="00567835" w:rsidRDefault="00D65023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D65023" w:rsidRPr="00567835" w:rsidRDefault="00D65023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D65023" w:rsidRPr="00567835" w:rsidTr="009E092C">
        <w:trPr>
          <w:trHeight w:val="362"/>
        </w:trPr>
        <w:tc>
          <w:tcPr>
            <w:tcW w:w="2700" w:type="dxa"/>
            <w:shd w:val="clear" w:color="auto" w:fill="auto"/>
            <w:vAlign w:val="bottom"/>
          </w:tcPr>
          <w:p w:rsidR="00D65023" w:rsidRPr="00567835" w:rsidRDefault="00D65023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65023" w:rsidRPr="00567835" w:rsidRDefault="00D65023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D65023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D65023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D65023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D65023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D65023" w:rsidRPr="00567835" w:rsidRDefault="00D65023" w:rsidP="00EA49B3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D65023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D65023" w:rsidRPr="00567835" w:rsidRDefault="00D65023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:rsidR="00D65023" w:rsidRPr="00567835" w:rsidRDefault="00D65023" w:rsidP="00EA49B3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65023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D65023" w:rsidRPr="00567835" w:rsidRDefault="00D65023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65023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1,193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258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D516C1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133,339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D65023" w:rsidP="00EA49B3">
            <w:pPr>
              <w:tabs>
                <w:tab w:val="decimal" w:pos="723"/>
              </w:tabs>
              <w:snapToGrid w:val="0"/>
              <w:spacing w:line="240" w:lineRule="atLeast"/>
              <w:ind w:left="-54" w:right="15"/>
              <w:jc w:val="center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2,851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567835" w:rsidRDefault="00D65023" w:rsidP="00EA49B3">
            <w:pPr>
              <w:tabs>
                <w:tab w:val="decimal" w:pos="781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69</w:t>
            </w:r>
            <w:r w:rsidRPr="00567835">
              <w:rPr>
                <w:sz w:val="26"/>
                <w:szCs w:val="26"/>
              </w:rPr>
              <w:t>4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D65023" w:rsidRPr="00567835" w:rsidRDefault="00D65023" w:rsidP="00EA49B3">
            <w:pPr>
              <w:tabs>
                <w:tab w:val="decimal" w:pos="781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lang w:val="en-GB"/>
              </w:rPr>
              <w:t>102,721</w:t>
            </w:r>
          </w:p>
        </w:tc>
      </w:tr>
      <w:tr w:rsidR="00584FB4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584FB4" w:rsidRPr="00567835" w:rsidRDefault="00584FB4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อัตราดอกเบี้ย </w:t>
            </w:r>
            <w:r w:rsidRPr="00567835">
              <w:rPr>
                <w:sz w:val="26"/>
                <w:szCs w:val="26"/>
                <w:vertAlign w:val="superscript"/>
                <w:cs/>
              </w:rPr>
              <w:t>(</w:t>
            </w:r>
            <w:r w:rsidRPr="00567835">
              <w:rPr>
                <w:sz w:val="26"/>
                <w:szCs w:val="26"/>
                <w:vertAlign w:val="superscript"/>
              </w:rPr>
              <w:t>1</w:t>
            </w:r>
            <w:r w:rsidRPr="00567835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584FB4" w:rsidRPr="00567835" w:rsidRDefault="0048333E" w:rsidP="00EA49B3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189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584FB4" w:rsidRPr="00567835" w:rsidRDefault="0048333E" w:rsidP="00EA49B3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31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584FB4" w:rsidRPr="00567835" w:rsidRDefault="00D516C1" w:rsidP="00EA49B3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82,414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584FB4" w:rsidRPr="00567835" w:rsidRDefault="00584FB4" w:rsidP="00EA49B3">
            <w:pPr>
              <w:pBdr>
                <w:bottom w:val="single" w:sz="4" w:space="1" w:color="auto"/>
              </w:pBdr>
              <w:tabs>
                <w:tab w:val="decimal" w:pos="723"/>
              </w:tabs>
              <w:snapToGrid w:val="0"/>
              <w:spacing w:line="240" w:lineRule="atLeast"/>
              <w:ind w:left="-54" w:right="15"/>
              <w:jc w:val="center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92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584FB4" w:rsidRPr="00567835" w:rsidRDefault="00584FB4" w:rsidP="00EA49B3">
            <w:pPr>
              <w:pBdr>
                <w:bottom w:val="single" w:sz="4" w:space="1" w:color="auto"/>
              </w:pBdr>
              <w:tabs>
                <w:tab w:val="decimal" w:pos="781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584FB4" w:rsidRPr="00567835" w:rsidRDefault="00584FB4" w:rsidP="00EA49B3">
            <w:pPr>
              <w:pBdr>
                <w:bottom w:val="single" w:sz="4" w:space="1" w:color="auto"/>
              </w:pBdr>
              <w:tabs>
                <w:tab w:val="decimal" w:pos="781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98,158</w:t>
            </w:r>
          </w:p>
        </w:tc>
      </w:tr>
      <w:tr w:rsidR="007F1585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7F1585" w:rsidRPr="00567835" w:rsidRDefault="007F1585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:rsidR="007F1585" w:rsidRPr="00567835" w:rsidRDefault="0048333E" w:rsidP="00EA49B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1,382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7F1585" w:rsidRPr="00567835" w:rsidRDefault="0048333E" w:rsidP="00EA49B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289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7F1585" w:rsidRPr="00567835" w:rsidRDefault="00D516C1" w:rsidP="00EA49B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215,753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7F1585" w:rsidRPr="00567835" w:rsidRDefault="007F1585" w:rsidP="00EA49B3">
            <w:pPr>
              <w:pBdr>
                <w:bottom w:val="double" w:sz="4" w:space="1" w:color="000000"/>
              </w:pBdr>
              <w:tabs>
                <w:tab w:val="decimal" w:pos="723"/>
              </w:tabs>
              <w:snapToGrid w:val="0"/>
              <w:spacing w:line="240" w:lineRule="atLeast"/>
              <w:ind w:left="-54" w:right="15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2,943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7F1585" w:rsidRPr="00567835" w:rsidRDefault="007F1585" w:rsidP="00EA49B3">
            <w:pPr>
              <w:pBdr>
                <w:bottom w:val="double" w:sz="4" w:space="1" w:color="000000"/>
              </w:pBdr>
              <w:tabs>
                <w:tab w:val="decimal" w:pos="781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712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auto"/>
            <w:vAlign w:val="bottom"/>
          </w:tcPr>
          <w:p w:rsidR="007F1585" w:rsidRPr="00567835" w:rsidRDefault="007F1585" w:rsidP="00EA49B3">
            <w:pPr>
              <w:pBdr>
                <w:bottom w:val="double" w:sz="4" w:space="1" w:color="000000"/>
              </w:pBdr>
              <w:tabs>
                <w:tab w:val="decimal" w:pos="781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200,879</w:t>
            </w:r>
          </w:p>
        </w:tc>
      </w:tr>
    </w:tbl>
    <w:p w:rsidR="005D3BB9" w:rsidRPr="00567835" w:rsidRDefault="005D3BB9" w:rsidP="005D3BB9">
      <w:pPr>
        <w:ind w:left="540" w:right="-23" w:firstLine="9"/>
        <w:jc w:val="thaiDistribute"/>
        <w:rPr>
          <w:sz w:val="30"/>
          <w:szCs w:val="30"/>
        </w:rPr>
      </w:pPr>
    </w:p>
    <w:p w:rsidR="005D3BB9" w:rsidRPr="00567835" w:rsidRDefault="005D3BB9" w:rsidP="009E092C">
      <w:pPr>
        <w:numPr>
          <w:ilvl w:val="0"/>
          <w:numId w:val="40"/>
        </w:numPr>
        <w:ind w:left="1530" w:right="15" w:hanging="270"/>
        <w:jc w:val="thaiDistribute"/>
        <w:rPr>
          <w:sz w:val="20"/>
          <w:szCs w:val="20"/>
          <w:cs/>
        </w:rPr>
      </w:pPr>
      <w:r w:rsidRPr="00567835">
        <w:rPr>
          <w:sz w:val="20"/>
          <w:szCs w:val="20"/>
          <w:cs/>
        </w:rPr>
        <w:t>มูลค่าตามบัญชี ณ วันสิ้นปี</w:t>
      </w:r>
      <w:r w:rsidR="00A56853" w:rsidRPr="00567835">
        <w:rPr>
          <w:sz w:val="20"/>
          <w:szCs w:val="20"/>
          <w:cs/>
        </w:rPr>
        <w:t xml:space="preserve"> </w:t>
      </w:r>
      <w:r w:rsidRPr="00567835">
        <w:rPr>
          <w:sz w:val="20"/>
          <w:szCs w:val="20"/>
          <w:cs/>
        </w:rPr>
        <w:t xml:space="preserve">ของสัญญาแลกเปลี่ยนอัตราดอกเบี้ยเพื่อการบริหารความเสี่ยงของธนาคาร คือรายการดอกเบี้ยค้างรับหรือค้างจ่ายตามสัญญา ดอกเบี้ยค้างรับแสดงเป็นส่วนหนึ่งของ </w:t>
      </w:r>
      <w:r w:rsidRPr="00567835">
        <w:rPr>
          <w:sz w:val="20"/>
          <w:szCs w:val="20"/>
        </w:rPr>
        <w:t>“</w:t>
      </w:r>
      <w:r w:rsidRPr="00567835">
        <w:rPr>
          <w:sz w:val="20"/>
          <w:szCs w:val="20"/>
          <w:cs/>
        </w:rPr>
        <w:t>สินทรัพย์อื่น</w:t>
      </w:r>
      <w:r w:rsidRPr="00567835">
        <w:rPr>
          <w:sz w:val="20"/>
          <w:szCs w:val="20"/>
        </w:rPr>
        <w:t xml:space="preserve">” </w:t>
      </w:r>
      <w:r w:rsidRPr="00567835">
        <w:rPr>
          <w:sz w:val="20"/>
          <w:szCs w:val="20"/>
          <w:cs/>
        </w:rPr>
        <w:t xml:space="preserve">และดอกเบี้ยค้างจ่ายแสดงเป็นส่วนหนึ่งของ </w:t>
      </w:r>
      <w:r w:rsidRPr="00567835">
        <w:rPr>
          <w:sz w:val="20"/>
          <w:szCs w:val="20"/>
        </w:rPr>
        <w:t>“</w:t>
      </w:r>
      <w:r w:rsidRPr="00567835">
        <w:rPr>
          <w:sz w:val="20"/>
          <w:szCs w:val="20"/>
          <w:cs/>
        </w:rPr>
        <w:t>หนี้สินอื่น</w:t>
      </w:r>
      <w:r w:rsidRPr="00567835">
        <w:rPr>
          <w:sz w:val="20"/>
          <w:szCs w:val="20"/>
        </w:rPr>
        <w:t xml:space="preserve">” </w:t>
      </w:r>
      <w:r w:rsidRPr="00567835">
        <w:rPr>
          <w:sz w:val="20"/>
          <w:szCs w:val="20"/>
          <w:cs/>
        </w:rPr>
        <w:t>ในงบการเงินรวมและงบการเงิน</w:t>
      </w:r>
      <w:r w:rsidR="001B0063" w:rsidRPr="00567835">
        <w:rPr>
          <w:sz w:val="20"/>
          <w:szCs w:val="20"/>
          <w:cs/>
        </w:rPr>
        <w:br/>
      </w:r>
      <w:r w:rsidRPr="00567835">
        <w:rPr>
          <w:sz w:val="20"/>
          <w:szCs w:val="20"/>
          <w:cs/>
        </w:rPr>
        <w:t>เฉพาะธนาคาร</w:t>
      </w:r>
    </w:p>
    <w:p w:rsidR="00A27543" w:rsidRPr="00567835" w:rsidRDefault="00A27543" w:rsidP="00A27543">
      <w:pPr>
        <w:tabs>
          <w:tab w:val="left" w:pos="1440"/>
        </w:tabs>
        <w:ind w:left="1440"/>
        <w:jc w:val="thaiDistribute"/>
        <w:rPr>
          <w:sz w:val="30"/>
          <w:szCs w:val="30"/>
        </w:rPr>
      </w:pPr>
    </w:p>
    <w:p w:rsidR="00A27543" w:rsidRPr="00567835" w:rsidRDefault="00A27543" w:rsidP="009E092C">
      <w:pPr>
        <w:tabs>
          <w:tab w:val="left" w:pos="1260"/>
        </w:tabs>
        <w:ind w:left="126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มูลค่าตามบัญชีของสินทรัพย์และหนี้สินตราสารอนุพันธ์ประกอบด้วยตราสารอนุพันธ์เพื่อค้าวัดมูลค่าด้วยมูลค่ายุติธรรม และตราสารอนุพันธ์เพื่อป้องกันความเสี่ยงจะรับรู้ตามเกณฑ์คงค้างซึ่งเป็นไปตามนโยบายการบัญชีเปิดเผยในหมายเหตุ</w:t>
      </w:r>
      <w:r w:rsidR="00E64DCB" w:rsidRPr="00567835">
        <w:rPr>
          <w:sz w:val="30"/>
          <w:szCs w:val="30"/>
          <w:cs/>
        </w:rPr>
        <w:t>ประกอบงบการเงิน</w:t>
      </w:r>
      <w:r w:rsidRPr="00567835">
        <w:rPr>
          <w:sz w:val="30"/>
          <w:szCs w:val="30"/>
          <w:cs/>
        </w:rPr>
        <w:t xml:space="preserve">ข้อ </w:t>
      </w:r>
      <w:r w:rsidR="00E64DCB" w:rsidRPr="00567835">
        <w:rPr>
          <w:sz w:val="30"/>
          <w:szCs w:val="30"/>
        </w:rPr>
        <w:t>3</w:t>
      </w:r>
      <w:r w:rsidR="00E64DCB" w:rsidRPr="00567835">
        <w:rPr>
          <w:sz w:val="30"/>
          <w:szCs w:val="30"/>
          <w:cs/>
        </w:rPr>
        <w:t>.</w:t>
      </w:r>
      <w:r w:rsidR="00E64DCB" w:rsidRPr="00567835">
        <w:rPr>
          <w:sz w:val="30"/>
          <w:szCs w:val="30"/>
        </w:rPr>
        <w:t>25</w:t>
      </w:r>
    </w:p>
    <w:p w:rsidR="005D3BB9" w:rsidRPr="00567835" w:rsidRDefault="005D3BB9">
      <w:pPr>
        <w:suppressAutoHyphens w:val="0"/>
        <w:rPr>
          <w:sz w:val="30"/>
          <w:szCs w:val="30"/>
        </w:rPr>
      </w:pPr>
    </w:p>
    <w:p w:rsidR="00A27543" w:rsidRPr="00567835" w:rsidRDefault="00A27543">
      <w:pPr>
        <w:suppressAutoHyphens w:val="0"/>
        <w:rPr>
          <w:sz w:val="30"/>
          <w:szCs w:val="30"/>
          <w:cs/>
        </w:rPr>
      </w:pPr>
    </w:p>
    <w:p w:rsidR="0063219B" w:rsidRPr="00567835" w:rsidRDefault="0063219B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02335C" w:rsidRPr="00567835" w:rsidRDefault="00981373" w:rsidP="002D726A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 xml:space="preserve">ณ </w:t>
      </w:r>
      <w:r w:rsidR="0002335C" w:rsidRPr="00567835">
        <w:rPr>
          <w:sz w:val="30"/>
          <w:szCs w:val="30"/>
          <w:cs/>
        </w:rPr>
        <w:t xml:space="preserve">วันที่ </w:t>
      </w:r>
      <w:r w:rsidR="004203D1" w:rsidRPr="00567835">
        <w:rPr>
          <w:sz w:val="30"/>
          <w:szCs w:val="30"/>
        </w:rPr>
        <w:t xml:space="preserve">31 </w:t>
      </w:r>
      <w:r w:rsidR="004203D1" w:rsidRPr="00567835">
        <w:rPr>
          <w:sz w:val="30"/>
          <w:szCs w:val="30"/>
          <w:cs/>
        </w:rPr>
        <w:t xml:space="preserve">ธันวาคม </w:t>
      </w:r>
      <w:r w:rsidR="0063219B" w:rsidRPr="00567835">
        <w:rPr>
          <w:sz w:val="30"/>
          <w:szCs w:val="30"/>
          <w:cs/>
        </w:rPr>
        <w:t>2560 และ 2</w:t>
      </w:r>
      <w:r w:rsidR="0063219B" w:rsidRPr="00567835">
        <w:rPr>
          <w:sz w:val="30"/>
          <w:szCs w:val="30"/>
        </w:rPr>
        <w:t>559</w:t>
      </w:r>
      <w:r w:rsidR="0063219B" w:rsidRPr="00567835">
        <w:rPr>
          <w:sz w:val="30"/>
          <w:szCs w:val="30"/>
          <w:cs/>
        </w:rPr>
        <w:t xml:space="preserve"> </w:t>
      </w:r>
      <w:r w:rsidR="0002335C" w:rsidRPr="00567835">
        <w:rPr>
          <w:sz w:val="30"/>
          <w:szCs w:val="30"/>
          <w:cs/>
        </w:rPr>
        <w:t>สัดส่วนการทำธุรกรรมตราสารอนุพันธ์แบ่งตามประเภทคู่สัญญาโดยพิจารณาจากมูลค่าตามสัญญาของตราสารอนุพันธ์มีดังนี้</w:t>
      </w:r>
    </w:p>
    <w:p w:rsidR="0002335C" w:rsidRPr="00567835" w:rsidRDefault="0002335C" w:rsidP="00EE1BFC">
      <w:pPr>
        <w:ind w:left="540" w:right="-23"/>
        <w:jc w:val="thaiDistribute"/>
        <w:rPr>
          <w:sz w:val="26"/>
          <w:szCs w:val="26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09"/>
        <w:gridCol w:w="1153"/>
        <w:gridCol w:w="243"/>
        <w:gridCol w:w="1124"/>
        <w:gridCol w:w="239"/>
        <w:gridCol w:w="1061"/>
        <w:gridCol w:w="278"/>
        <w:gridCol w:w="997"/>
      </w:tblGrid>
      <w:tr w:rsidR="0002335C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02335C" w:rsidRPr="00567835" w:rsidRDefault="0002335C" w:rsidP="00EA49B3">
            <w:pPr>
              <w:snapToGrid w:val="0"/>
              <w:spacing w:line="24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02335C" w:rsidRPr="00567835" w:rsidRDefault="0002335C" w:rsidP="00EA49B3">
            <w:pPr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2335C" w:rsidRPr="00567835" w:rsidRDefault="0002335C" w:rsidP="00EA49B3">
            <w:pPr>
              <w:snapToGrid w:val="0"/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:rsidR="0002335C" w:rsidRPr="00567835" w:rsidRDefault="0002335C" w:rsidP="00EA49B3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203D1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4203D1" w:rsidRPr="00567835" w:rsidRDefault="004203D1" w:rsidP="00EA49B3">
            <w:pPr>
              <w:snapToGrid w:val="0"/>
              <w:spacing w:line="24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4203D1" w:rsidRPr="00567835" w:rsidRDefault="00CE3C97" w:rsidP="00EA49B3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203D1" w:rsidRPr="00567835" w:rsidRDefault="004203D1" w:rsidP="00EA49B3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4203D1" w:rsidRPr="00567835" w:rsidRDefault="00CE3C97" w:rsidP="00EA49B3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203D1" w:rsidRPr="00567835" w:rsidRDefault="004203D1" w:rsidP="00EA49B3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4203D1" w:rsidRPr="00567835" w:rsidRDefault="00CE3C97" w:rsidP="00EA49B3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4203D1" w:rsidRPr="00567835" w:rsidRDefault="004203D1" w:rsidP="00EA49B3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4203D1" w:rsidRPr="00567835" w:rsidRDefault="00CE3C97" w:rsidP="00EA49B3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4203D1" w:rsidRPr="00567835" w:rsidTr="002D726A">
        <w:trPr>
          <w:trHeight w:val="360"/>
        </w:trPr>
        <w:tc>
          <w:tcPr>
            <w:tcW w:w="4109" w:type="dxa"/>
            <w:shd w:val="clear" w:color="auto" w:fill="auto"/>
          </w:tcPr>
          <w:p w:rsidR="004203D1" w:rsidRPr="00567835" w:rsidRDefault="004203D1" w:rsidP="00EA49B3">
            <w:pPr>
              <w:snapToGrid w:val="0"/>
              <w:spacing w:line="240" w:lineRule="atLeast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7"/>
            <w:shd w:val="clear" w:color="auto" w:fill="auto"/>
          </w:tcPr>
          <w:p w:rsidR="004203D1" w:rsidRPr="00567835" w:rsidRDefault="004203D1" w:rsidP="00EA49B3">
            <w:pPr>
              <w:tabs>
                <w:tab w:val="decimal" w:pos="640"/>
              </w:tabs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4203D1" w:rsidRPr="00567835" w:rsidTr="002D726A">
        <w:trPr>
          <w:trHeight w:val="360"/>
        </w:trPr>
        <w:tc>
          <w:tcPr>
            <w:tcW w:w="4109" w:type="dxa"/>
            <w:shd w:val="clear" w:color="auto" w:fill="auto"/>
          </w:tcPr>
          <w:p w:rsidR="004203D1" w:rsidRPr="00567835" w:rsidRDefault="004203D1" w:rsidP="00EA49B3">
            <w:pPr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153" w:type="dxa"/>
            <w:shd w:val="clear" w:color="auto" w:fill="auto"/>
          </w:tcPr>
          <w:p w:rsidR="004203D1" w:rsidRPr="00567835" w:rsidRDefault="004203D1" w:rsidP="00EA49B3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4203D1" w:rsidRPr="00567835" w:rsidRDefault="004203D1" w:rsidP="00EA49B3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4203D1" w:rsidRPr="00567835" w:rsidRDefault="004203D1" w:rsidP="00EA49B3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203D1" w:rsidRPr="00567835" w:rsidRDefault="004203D1" w:rsidP="00EA49B3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4203D1" w:rsidRPr="00567835" w:rsidRDefault="004203D1" w:rsidP="00EA49B3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4203D1" w:rsidRPr="00567835" w:rsidRDefault="004203D1" w:rsidP="00EA49B3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4203D1" w:rsidRPr="00567835" w:rsidRDefault="004203D1" w:rsidP="00EA49B3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</w:tr>
      <w:tr w:rsidR="00CE3C97" w:rsidRPr="00567835" w:rsidTr="002D726A">
        <w:trPr>
          <w:trHeight w:val="360"/>
        </w:trPr>
        <w:tc>
          <w:tcPr>
            <w:tcW w:w="4109" w:type="dxa"/>
            <w:shd w:val="clear" w:color="auto" w:fill="auto"/>
          </w:tcPr>
          <w:p w:rsidR="00CE3C97" w:rsidRPr="00567835" w:rsidRDefault="00CE3C97" w:rsidP="00EA49B3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E3C97" w:rsidRPr="00567835" w:rsidRDefault="00A726DE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79.97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E3C97" w:rsidRPr="00567835" w:rsidRDefault="00CE3C97" w:rsidP="00EA49B3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CE3C97" w:rsidRPr="00567835" w:rsidRDefault="00CE3C97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74</w:t>
            </w:r>
            <w:r w:rsidRPr="00567835">
              <w:rPr>
                <w:sz w:val="26"/>
                <w:szCs w:val="26"/>
                <w:cs/>
              </w:rPr>
              <w:t>.</w:t>
            </w:r>
            <w:r w:rsidRPr="00567835">
              <w:rPr>
                <w:sz w:val="26"/>
                <w:szCs w:val="26"/>
              </w:rPr>
              <w:t>41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E3C97" w:rsidRPr="00567835" w:rsidRDefault="00CE3C97" w:rsidP="00EA49B3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E3C97" w:rsidRPr="00567835" w:rsidRDefault="00A726DE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79.64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E3C97" w:rsidRPr="00567835" w:rsidRDefault="00CE3C97" w:rsidP="00EA49B3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CE3C97" w:rsidRPr="00567835" w:rsidRDefault="00CE3C97">
            <w:pPr>
              <w:tabs>
                <w:tab w:val="decimal" w:pos="80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74</w:t>
            </w:r>
            <w:r w:rsidRPr="00567835">
              <w:rPr>
                <w:sz w:val="26"/>
                <w:szCs w:val="26"/>
                <w:cs/>
              </w:rPr>
              <w:t>.</w:t>
            </w:r>
            <w:r w:rsidRPr="00567835">
              <w:rPr>
                <w:sz w:val="26"/>
                <w:szCs w:val="26"/>
              </w:rPr>
              <w:t>07</w:t>
            </w:r>
          </w:p>
        </w:tc>
      </w:tr>
      <w:tr w:rsidR="00CE3C97" w:rsidRPr="00567835" w:rsidTr="002D726A">
        <w:trPr>
          <w:trHeight w:val="375"/>
        </w:trPr>
        <w:tc>
          <w:tcPr>
            <w:tcW w:w="4109" w:type="dxa"/>
            <w:shd w:val="clear" w:color="auto" w:fill="auto"/>
          </w:tcPr>
          <w:p w:rsidR="00CE3C97" w:rsidRPr="00567835" w:rsidRDefault="00CE3C97" w:rsidP="00EA49B3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E3C97" w:rsidRPr="00567835" w:rsidRDefault="00A726DE" w:rsidP="00EA49B3">
            <w:pPr>
              <w:pStyle w:val="CommentText"/>
              <w:tabs>
                <w:tab w:val="decimal" w:pos="771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E3C97" w:rsidRPr="00567835" w:rsidRDefault="00CE3C97" w:rsidP="00EA49B3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CE3C97" w:rsidRPr="00567835" w:rsidRDefault="00CE3C97" w:rsidP="00EA49B3">
            <w:pPr>
              <w:pStyle w:val="CommentText"/>
              <w:tabs>
                <w:tab w:val="decimal" w:pos="771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E3C97" w:rsidRPr="00567835" w:rsidRDefault="00CE3C97" w:rsidP="00EA49B3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E3C97" w:rsidRPr="00567835" w:rsidRDefault="00A726DE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0.44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E3C97" w:rsidRPr="00567835" w:rsidRDefault="00CE3C97" w:rsidP="00EA49B3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CE3C97" w:rsidRPr="00567835" w:rsidRDefault="00CE3C97">
            <w:pPr>
              <w:tabs>
                <w:tab w:val="decimal" w:pos="80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0</w:t>
            </w:r>
            <w:r w:rsidRPr="00567835">
              <w:rPr>
                <w:sz w:val="26"/>
                <w:szCs w:val="26"/>
                <w:cs/>
              </w:rPr>
              <w:t>.</w:t>
            </w:r>
            <w:r w:rsidRPr="00567835">
              <w:rPr>
                <w:sz w:val="26"/>
                <w:szCs w:val="26"/>
              </w:rPr>
              <w:t>46</w:t>
            </w:r>
          </w:p>
        </w:tc>
      </w:tr>
      <w:tr w:rsidR="00CE3C97" w:rsidRPr="00567835" w:rsidTr="002D726A">
        <w:trPr>
          <w:trHeight w:val="375"/>
        </w:trPr>
        <w:tc>
          <w:tcPr>
            <w:tcW w:w="4109" w:type="dxa"/>
            <w:shd w:val="clear" w:color="auto" w:fill="auto"/>
          </w:tcPr>
          <w:p w:rsidR="00CE3C97" w:rsidRPr="00567835" w:rsidRDefault="00CE3C97" w:rsidP="00EA49B3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E3C97" w:rsidRPr="00567835" w:rsidRDefault="00A726DE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20.03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E3C97" w:rsidRPr="00567835" w:rsidRDefault="00CE3C97" w:rsidP="00EA49B3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CE3C97" w:rsidRPr="00567835" w:rsidRDefault="00CE3C97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25</w:t>
            </w:r>
            <w:r w:rsidRPr="00567835">
              <w:rPr>
                <w:sz w:val="26"/>
                <w:szCs w:val="26"/>
                <w:cs/>
              </w:rPr>
              <w:t>.</w:t>
            </w:r>
            <w:r w:rsidRPr="00567835">
              <w:rPr>
                <w:sz w:val="26"/>
                <w:szCs w:val="26"/>
              </w:rPr>
              <w:t>59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E3C97" w:rsidRPr="00567835" w:rsidRDefault="00CE3C97" w:rsidP="00EA49B3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E3C97" w:rsidRPr="00567835" w:rsidRDefault="00A726DE" w:rsidP="00EA49B3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19.92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E3C97" w:rsidRPr="00567835" w:rsidRDefault="00CE3C97" w:rsidP="00EA49B3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CE3C97" w:rsidRPr="00567835" w:rsidRDefault="00CE3C97">
            <w:pPr>
              <w:tabs>
                <w:tab w:val="decimal" w:pos="80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25</w:t>
            </w:r>
            <w:r w:rsidRPr="00567835">
              <w:rPr>
                <w:sz w:val="26"/>
                <w:szCs w:val="26"/>
                <w:cs/>
              </w:rPr>
              <w:t>.</w:t>
            </w:r>
            <w:r w:rsidRPr="00567835">
              <w:rPr>
                <w:sz w:val="26"/>
                <w:szCs w:val="26"/>
              </w:rPr>
              <w:t>47</w:t>
            </w:r>
          </w:p>
        </w:tc>
      </w:tr>
    </w:tbl>
    <w:p w:rsidR="0002335C" w:rsidRPr="00567835" w:rsidRDefault="0002335C" w:rsidP="00EE1BFC">
      <w:pPr>
        <w:ind w:left="540" w:right="-23"/>
        <w:jc w:val="thaiDistribute"/>
        <w:rPr>
          <w:sz w:val="26"/>
          <w:szCs w:val="26"/>
        </w:rPr>
      </w:pPr>
    </w:p>
    <w:p w:rsidR="008D0BA8" w:rsidRPr="00567835" w:rsidRDefault="005D3BB9" w:rsidP="008D0BA8">
      <w:pPr>
        <w:tabs>
          <w:tab w:val="left" w:pos="540"/>
        </w:tabs>
        <w:ind w:right="-25"/>
        <w:rPr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t>9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เงินลงทุนสุทธิ</w:t>
      </w:r>
    </w:p>
    <w:p w:rsidR="008D0BA8" w:rsidRPr="00567835" w:rsidRDefault="008D0BA8" w:rsidP="008D0BA8">
      <w:pPr>
        <w:ind w:left="540"/>
        <w:rPr>
          <w:sz w:val="26"/>
          <w:szCs w:val="26"/>
        </w:rPr>
      </w:pPr>
    </w:p>
    <w:p w:rsidR="008D0BA8" w:rsidRPr="00567835" w:rsidRDefault="005D3BB9" w:rsidP="008D0BA8">
      <w:pPr>
        <w:tabs>
          <w:tab w:val="left" w:pos="450"/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t>9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1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การจัดประเภทเงินลงทุนในหลักทรัพย์</w:t>
      </w:r>
    </w:p>
    <w:p w:rsidR="008D0BA8" w:rsidRPr="00567835" w:rsidRDefault="008D0BA8" w:rsidP="008D0BA8">
      <w:pPr>
        <w:tabs>
          <w:tab w:val="left" w:pos="1080"/>
        </w:tabs>
        <w:ind w:left="1080" w:right="-25"/>
        <w:jc w:val="thaiDistribute"/>
        <w:rPr>
          <w:sz w:val="26"/>
          <w:szCs w:val="26"/>
        </w:rPr>
      </w:pPr>
    </w:p>
    <w:p w:rsidR="009943CD" w:rsidRPr="00567835" w:rsidRDefault="008D0BA8" w:rsidP="00291615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312269" w:rsidRPr="00567835">
        <w:rPr>
          <w:sz w:val="30"/>
          <w:szCs w:val="30"/>
        </w:rPr>
        <w:t xml:space="preserve">31 </w:t>
      </w:r>
      <w:r w:rsidR="00312269" w:rsidRPr="00567835">
        <w:rPr>
          <w:sz w:val="30"/>
          <w:szCs w:val="30"/>
          <w:cs/>
        </w:rPr>
        <w:t xml:space="preserve">ธันวาคม </w:t>
      </w:r>
      <w:r w:rsidR="0063219B" w:rsidRPr="00567835">
        <w:rPr>
          <w:sz w:val="30"/>
          <w:szCs w:val="30"/>
          <w:cs/>
        </w:rPr>
        <w:t xml:space="preserve">2560 และ </w:t>
      </w:r>
      <w:r w:rsidR="00775360" w:rsidRPr="00567835">
        <w:rPr>
          <w:sz w:val="30"/>
          <w:szCs w:val="30"/>
        </w:rPr>
        <w:t>2559</w:t>
      </w:r>
      <w:r w:rsidR="00312269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เงินลงทุนในหลักทรัพย์ของธนาคารและบริษัทย่อยจัดประเภทดังนี้</w:t>
      </w:r>
    </w:p>
    <w:p w:rsidR="00291615" w:rsidRPr="00567835" w:rsidRDefault="00291615" w:rsidP="00EE1BFC">
      <w:pPr>
        <w:tabs>
          <w:tab w:val="left" w:pos="1080"/>
        </w:tabs>
        <w:ind w:left="1080" w:right="-25"/>
        <w:jc w:val="thaiDistribute"/>
        <w:rPr>
          <w:sz w:val="26"/>
          <w:szCs w:val="26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09"/>
        <w:gridCol w:w="1203"/>
        <w:gridCol w:w="243"/>
        <w:gridCol w:w="1124"/>
        <w:gridCol w:w="239"/>
        <w:gridCol w:w="1061"/>
        <w:gridCol w:w="278"/>
        <w:gridCol w:w="947"/>
      </w:tblGrid>
      <w:tr w:rsidR="008D0BA8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86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12269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312269" w:rsidRPr="00567835" w:rsidRDefault="00312269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312269" w:rsidRPr="00567835" w:rsidRDefault="00775360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12269" w:rsidRPr="00567835" w:rsidRDefault="00312269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12269" w:rsidRPr="00567835" w:rsidRDefault="00775360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12269" w:rsidRPr="00567835" w:rsidRDefault="00312269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12269" w:rsidRPr="00567835" w:rsidRDefault="00775360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12269" w:rsidRPr="00567835" w:rsidRDefault="00312269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312269" w:rsidRPr="00567835" w:rsidRDefault="00775360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8D0BA8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8D0BA8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8D0BA8" w:rsidRPr="00567835" w:rsidTr="002D726A">
        <w:trPr>
          <w:trHeight w:val="360"/>
        </w:trPr>
        <w:tc>
          <w:tcPr>
            <w:tcW w:w="4109" w:type="dxa"/>
            <w:shd w:val="clear" w:color="auto" w:fill="auto"/>
          </w:tcPr>
          <w:p w:rsidR="008D0BA8" w:rsidRPr="00567835" w:rsidRDefault="008D0BA8" w:rsidP="00F010AC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7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8D0BA8" w:rsidRPr="00567835" w:rsidTr="002D726A">
        <w:trPr>
          <w:trHeight w:val="360"/>
        </w:trPr>
        <w:tc>
          <w:tcPr>
            <w:tcW w:w="4109" w:type="dxa"/>
            <w:shd w:val="clear" w:color="auto" w:fill="auto"/>
          </w:tcPr>
          <w:p w:rsidR="008D0BA8" w:rsidRPr="00567835" w:rsidRDefault="008D0BA8" w:rsidP="00F010AC">
            <w:pPr>
              <w:rPr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03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775360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775360" w:rsidRPr="00567835" w:rsidRDefault="00775360" w:rsidP="00775360">
            <w:pPr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</w:tcPr>
          <w:p w:rsidR="00775360" w:rsidRPr="00567835" w:rsidRDefault="008C3453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9,089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60" w:rsidRPr="00567835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775360" w:rsidRPr="00567835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27,291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75360" w:rsidRPr="00567835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775360" w:rsidRPr="00567835" w:rsidRDefault="008C3453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9,063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775360" w:rsidRPr="00567835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</w:tcPr>
          <w:p w:rsidR="00775360" w:rsidRPr="00567835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27,269 </w:t>
            </w:r>
          </w:p>
        </w:tc>
      </w:tr>
      <w:tr w:rsidR="00775360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775360" w:rsidRPr="00567835" w:rsidRDefault="00775360" w:rsidP="00775360">
            <w:pPr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</w:tcPr>
          <w:p w:rsidR="00775360" w:rsidRPr="00567835" w:rsidRDefault="008C3453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38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60" w:rsidRPr="00567835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775360" w:rsidRPr="00567835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75360" w:rsidRPr="00567835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775360" w:rsidRPr="00567835" w:rsidRDefault="008C3453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38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775360" w:rsidRPr="00567835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</w:tcPr>
          <w:p w:rsidR="00775360" w:rsidRPr="00567835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23 </w:t>
            </w:r>
          </w:p>
        </w:tc>
      </w:tr>
      <w:tr w:rsidR="00775360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775360" w:rsidRPr="00567835" w:rsidRDefault="00775360" w:rsidP="00775360">
            <w:pPr>
              <w:rPr>
                <w:sz w:val="26"/>
                <w:szCs w:val="26"/>
                <w:lang w:val="en-GB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:rsidR="00775360" w:rsidRPr="00567835" w:rsidRDefault="008C3453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7,066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60" w:rsidRPr="00567835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:rsidR="00775360" w:rsidRPr="00567835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1,562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75360" w:rsidRPr="00567835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5360" w:rsidRPr="00567835" w:rsidRDefault="008C3453" w:rsidP="00775360">
            <w:pPr>
              <w:tabs>
                <w:tab w:val="decimal" w:pos="64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775360" w:rsidRPr="00567835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:rsidR="00775360" w:rsidRPr="00567835" w:rsidRDefault="00775360" w:rsidP="00775360">
            <w:pPr>
              <w:tabs>
                <w:tab w:val="decimal" w:pos="73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 -   </w:t>
            </w:r>
          </w:p>
        </w:tc>
      </w:tr>
      <w:tr w:rsidR="00775360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775360" w:rsidRPr="00567835" w:rsidRDefault="00775360" w:rsidP="00775360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5360" w:rsidRPr="00567835" w:rsidRDefault="008C3453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16,193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60" w:rsidRPr="00567835" w:rsidRDefault="00775360" w:rsidP="00775360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5360" w:rsidRPr="00567835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 xml:space="preserve">28,876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75360" w:rsidRPr="00567835" w:rsidRDefault="00775360" w:rsidP="00775360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360" w:rsidRPr="00567835" w:rsidRDefault="008C3453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9,101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775360" w:rsidRPr="00567835" w:rsidRDefault="00775360" w:rsidP="00775360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5360" w:rsidRPr="00567835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 xml:space="preserve">27,292   </w:t>
            </w:r>
          </w:p>
        </w:tc>
      </w:tr>
    </w:tbl>
    <w:p w:rsidR="00A27543" w:rsidRPr="00567835" w:rsidRDefault="00A27543"/>
    <w:p w:rsidR="00A27543" w:rsidRPr="00567835" w:rsidRDefault="00A27543"/>
    <w:p w:rsidR="00A27543" w:rsidRPr="00567835" w:rsidRDefault="00A27543"/>
    <w:p w:rsidR="00EF334E" w:rsidRPr="00567835" w:rsidRDefault="00EF334E"/>
    <w:p w:rsidR="00EF334E" w:rsidRPr="00567835" w:rsidRDefault="00EF334E"/>
    <w:p w:rsidR="00EF334E" w:rsidRPr="00567835" w:rsidRDefault="00EF334E"/>
    <w:tbl>
      <w:tblPr>
        <w:tblW w:w="93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09"/>
        <w:gridCol w:w="1203"/>
        <w:gridCol w:w="243"/>
        <w:gridCol w:w="1124"/>
        <w:gridCol w:w="239"/>
        <w:gridCol w:w="1061"/>
        <w:gridCol w:w="278"/>
        <w:gridCol w:w="1070"/>
      </w:tblGrid>
      <w:tr w:rsidR="008D0BA8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75360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775360" w:rsidRPr="00567835" w:rsidRDefault="00775360" w:rsidP="00775360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775360" w:rsidRPr="00567835" w:rsidRDefault="00775360" w:rsidP="00775360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60" w:rsidRPr="00567835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775360" w:rsidRPr="00567835" w:rsidRDefault="00775360" w:rsidP="00775360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75360" w:rsidRPr="00567835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775360" w:rsidRPr="00567835" w:rsidRDefault="00775360" w:rsidP="00775360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775360" w:rsidRPr="00567835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775360" w:rsidRPr="00567835" w:rsidRDefault="00775360" w:rsidP="00775360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8D0BA8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8D0BA8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8D0BA8" w:rsidRPr="00567835" w:rsidTr="00A27543">
        <w:trPr>
          <w:trHeight w:val="360"/>
        </w:trPr>
        <w:tc>
          <w:tcPr>
            <w:tcW w:w="4109" w:type="dxa"/>
            <w:shd w:val="clear" w:color="auto" w:fill="auto"/>
          </w:tcPr>
          <w:p w:rsidR="008D0BA8" w:rsidRPr="00567835" w:rsidRDefault="008D0BA8" w:rsidP="00F010AC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18" w:type="dxa"/>
            <w:gridSpan w:val="7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8D0BA8" w:rsidRPr="00567835" w:rsidTr="00A27543">
        <w:trPr>
          <w:trHeight w:val="360"/>
        </w:trPr>
        <w:tc>
          <w:tcPr>
            <w:tcW w:w="4109" w:type="dxa"/>
            <w:shd w:val="clear" w:color="auto" w:fill="auto"/>
          </w:tcPr>
          <w:p w:rsidR="008D0BA8" w:rsidRPr="00567835" w:rsidRDefault="008D0BA8" w:rsidP="00F010AC">
            <w:pPr>
              <w:rPr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03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CD2455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CD2455" w:rsidRPr="00567835" w:rsidRDefault="00CD2455" w:rsidP="00CD2455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CD2455" w:rsidRPr="00567835" w:rsidRDefault="008C3453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362,079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CD2455" w:rsidRPr="00567835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347,394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D2455" w:rsidRPr="00567835" w:rsidRDefault="008C3453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265,70</w:t>
            </w:r>
            <w:r w:rsidR="0012280A" w:rsidRPr="00567835">
              <w:rPr>
                <w:sz w:val="26"/>
                <w:szCs w:val="26"/>
              </w:rPr>
              <w:t>2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CD2455" w:rsidRPr="00567835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289,548 </w:t>
            </w:r>
          </w:p>
        </w:tc>
      </w:tr>
      <w:tr w:rsidR="00CD2455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CD2455" w:rsidRPr="00567835" w:rsidRDefault="00CD2455" w:rsidP="00CD2455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CD2455" w:rsidRPr="00567835" w:rsidRDefault="008C3453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37,224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CD2455" w:rsidRPr="00567835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31,952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D2455" w:rsidRPr="00567835" w:rsidRDefault="008C3453" w:rsidP="00CD2455">
            <w:pPr>
              <w:tabs>
                <w:tab w:val="decimal" w:pos="6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CD2455" w:rsidRPr="00567835" w:rsidRDefault="00CD2455" w:rsidP="00CD2455">
            <w:pPr>
              <w:tabs>
                <w:tab w:val="decimal" w:pos="75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 -   </w:t>
            </w:r>
          </w:p>
        </w:tc>
      </w:tr>
      <w:tr w:rsidR="00CD2455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CD2455" w:rsidRPr="00567835" w:rsidRDefault="00CD2455" w:rsidP="00CD2455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CD2455" w:rsidRPr="00567835" w:rsidRDefault="008C3453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10,898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CD2455" w:rsidRPr="00567835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35,752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D2455" w:rsidRPr="00567835" w:rsidRDefault="008C3453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2,681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CD2455" w:rsidRPr="00567835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24,372 </w:t>
            </w:r>
          </w:p>
        </w:tc>
      </w:tr>
      <w:tr w:rsidR="00CD2455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CD2455" w:rsidRPr="00567835" w:rsidRDefault="00CD2455" w:rsidP="00CD2455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CD2455" w:rsidRPr="00567835" w:rsidRDefault="008C3453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20,248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CD2455" w:rsidRPr="00567835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19,292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D2455" w:rsidRPr="00567835" w:rsidRDefault="008C3453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6,867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CD2455" w:rsidRPr="00567835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6,817 </w:t>
            </w:r>
          </w:p>
        </w:tc>
      </w:tr>
      <w:tr w:rsidR="00CD2455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CD2455" w:rsidRPr="00567835" w:rsidRDefault="00CD2455" w:rsidP="00CD2455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CD2455" w:rsidRPr="00567835" w:rsidRDefault="008C3453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1,615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CD2455" w:rsidRPr="00567835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4,083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D2455" w:rsidRPr="00567835" w:rsidRDefault="008C3453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1,615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CD2455" w:rsidRPr="00567835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1,065 </w:t>
            </w:r>
          </w:p>
        </w:tc>
      </w:tr>
      <w:tr w:rsidR="00CD2455" w:rsidRPr="00567835" w:rsidTr="00A27543">
        <w:trPr>
          <w:trHeight w:val="375"/>
        </w:trPr>
        <w:tc>
          <w:tcPr>
            <w:tcW w:w="4109" w:type="dxa"/>
            <w:shd w:val="clear" w:color="auto" w:fill="auto"/>
            <w:vAlign w:val="bottom"/>
          </w:tcPr>
          <w:p w:rsidR="00CD2455" w:rsidRPr="00567835" w:rsidRDefault="00CD2455" w:rsidP="00CD2455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455" w:rsidRPr="00567835" w:rsidRDefault="008C3453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432,064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D2455" w:rsidRPr="00567835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 xml:space="preserve"> 438,473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455" w:rsidRPr="00567835" w:rsidRDefault="008C3453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276,86</w:t>
            </w:r>
            <w:r w:rsidR="0012280A" w:rsidRPr="00567835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D2455" w:rsidRPr="00567835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 xml:space="preserve"> 321,802 </w:t>
            </w:r>
          </w:p>
        </w:tc>
      </w:tr>
    </w:tbl>
    <w:p w:rsidR="00CD2455" w:rsidRPr="00567835" w:rsidRDefault="00CD2455" w:rsidP="008D0BA8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tbl>
      <w:tblPr>
        <w:tblW w:w="93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188"/>
        <w:gridCol w:w="243"/>
        <w:gridCol w:w="1125"/>
        <w:gridCol w:w="252"/>
        <w:gridCol w:w="1080"/>
        <w:gridCol w:w="278"/>
        <w:gridCol w:w="1036"/>
      </w:tblGrid>
      <w:tr w:rsidR="008D0BA8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75360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775360" w:rsidRPr="00567835" w:rsidRDefault="00775360" w:rsidP="00775360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775360" w:rsidRPr="00567835" w:rsidRDefault="00775360" w:rsidP="00775360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60" w:rsidRPr="00567835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775360" w:rsidRPr="00567835" w:rsidRDefault="00775360" w:rsidP="00775360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775360" w:rsidRPr="00567835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5360" w:rsidRPr="00567835" w:rsidRDefault="00775360" w:rsidP="00775360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775360" w:rsidRPr="00567835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775360" w:rsidRPr="00567835" w:rsidRDefault="00775360" w:rsidP="00775360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8D0BA8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 /</w:t>
            </w:r>
          </w:p>
        </w:tc>
      </w:tr>
      <w:tr w:rsidR="008D0BA8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8D0BA8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ตัดจำหน่าย</w:t>
            </w:r>
          </w:p>
        </w:tc>
      </w:tr>
      <w:tr w:rsidR="008D0BA8" w:rsidRPr="00567835" w:rsidTr="00A27543">
        <w:trPr>
          <w:trHeight w:val="360"/>
        </w:trPr>
        <w:tc>
          <w:tcPr>
            <w:tcW w:w="411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02" w:type="dxa"/>
            <w:gridSpan w:val="7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8D0BA8" w:rsidRPr="00567835" w:rsidTr="00A27543">
        <w:trPr>
          <w:trHeight w:val="360"/>
        </w:trPr>
        <w:tc>
          <w:tcPr>
            <w:tcW w:w="4110" w:type="dxa"/>
            <w:shd w:val="clear" w:color="auto" w:fill="auto"/>
          </w:tcPr>
          <w:p w:rsidR="008D0BA8" w:rsidRPr="00567835" w:rsidRDefault="008D0BA8" w:rsidP="00F010AC">
            <w:pPr>
              <w:rPr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188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8D0BA8" w:rsidRPr="00567835" w:rsidRDefault="008D0BA8" w:rsidP="00314C71">
            <w:pPr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6C1CFA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6C1CFA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119,125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C1CFA" w:rsidRPr="007632FE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120,589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C1CFA" w:rsidRDefault="006C1CFA" w:rsidP="006C1CFA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10,992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:rsidR="006C1CFA" w:rsidRPr="007632FE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12,215 </w:t>
            </w:r>
          </w:p>
        </w:tc>
      </w:tr>
      <w:tr w:rsidR="006C1CFA" w:rsidRPr="00567835" w:rsidTr="006127F9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36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C1CFA" w:rsidRPr="007632FE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36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C1CFA" w:rsidRDefault="006C1CFA" w:rsidP="006C1CFA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399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:rsidR="006C1CFA" w:rsidRPr="007632FE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423 </w:t>
            </w:r>
          </w:p>
        </w:tc>
      </w:tr>
      <w:tr w:rsidR="006C1CFA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6C1CFA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246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C1CFA" w:rsidRPr="007632FE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277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C1CFA" w:rsidRDefault="006C1CFA" w:rsidP="006C1CFA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246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:rsidR="006C1CFA" w:rsidRPr="007632FE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277 </w:t>
            </w:r>
          </w:p>
        </w:tc>
      </w:tr>
      <w:tr w:rsidR="006C1CFA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ตราสารหนี้อื่น ๆ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C1CFA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:rsidR="006C1CFA" w:rsidRPr="007632FE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1,300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</w:tcPr>
          <w:p w:rsidR="006C1CFA" w:rsidRPr="007632FE" w:rsidRDefault="006C1CFA" w:rsidP="006C1CFA">
            <w:pPr>
              <w:tabs>
                <w:tab w:val="decimal" w:pos="75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 xml:space="preserve"> -   </w:t>
            </w:r>
          </w:p>
        </w:tc>
      </w:tr>
      <w:tr w:rsidR="006C1CFA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120,707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000000"/>
            </w:tcBorders>
            <w:shd w:val="clear" w:color="auto" w:fill="auto"/>
          </w:tcPr>
          <w:p w:rsidR="006C1CFA" w:rsidRPr="007632FE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122,202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11,637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000000"/>
            </w:tcBorders>
            <w:shd w:val="clear" w:color="auto" w:fill="auto"/>
          </w:tcPr>
          <w:p w:rsidR="006C1CFA" w:rsidRPr="007632FE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12,915 </w:t>
            </w:r>
          </w:p>
        </w:tc>
      </w:tr>
      <w:tr w:rsidR="006C1CFA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color w:val="000000"/>
                <w:sz w:val="26"/>
                <w:szCs w:val="26"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 w:rsidRPr="00567835"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C1CFA" w:rsidRDefault="006C1CFA" w:rsidP="00B57FC7">
            <w:pPr>
              <w:tabs>
                <w:tab w:val="decimal" w:pos="846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>(</w:t>
            </w:r>
            <w:r w:rsidRPr="007632FE">
              <w:rPr>
                <w:sz w:val="26"/>
                <w:szCs w:val="26"/>
              </w:rPr>
              <w:t>36</w:t>
            </w:r>
            <w:r w:rsidRPr="007632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:rsidR="006C1CFA" w:rsidRPr="007632FE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 xml:space="preserve"> (</w:t>
            </w:r>
            <w:r w:rsidRPr="007632FE">
              <w:rPr>
                <w:sz w:val="26"/>
                <w:szCs w:val="26"/>
              </w:rPr>
              <w:t>36</w:t>
            </w:r>
            <w:r w:rsidRPr="007632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C1CFA" w:rsidRPr="00AD2B43" w:rsidRDefault="006C1CFA" w:rsidP="006C1CFA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</w:tcPr>
          <w:p w:rsidR="006C1CFA" w:rsidRPr="007632FE" w:rsidRDefault="006C1CFA" w:rsidP="006C1CFA">
            <w:pPr>
              <w:tabs>
                <w:tab w:val="decimal" w:pos="75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 xml:space="preserve"> -   </w:t>
            </w:r>
          </w:p>
        </w:tc>
      </w:tr>
      <w:tr w:rsidR="006C1CFA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C1CFA" w:rsidRPr="003D3E2F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120,671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6C1CFA" w:rsidRPr="00314C71" w:rsidRDefault="006C1CFA" w:rsidP="006C1CFA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:rsidR="006C1CFA" w:rsidRPr="007632FE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632FE">
              <w:rPr>
                <w:b/>
                <w:bCs/>
                <w:sz w:val="26"/>
                <w:szCs w:val="26"/>
              </w:rPr>
              <w:t xml:space="preserve"> 122,166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C1CFA" w:rsidRDefault="006C1CFA" w:rsidP="006C1CFA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C1CFA" w:rsidRPr="00314C71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11,637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6C1CFA" w:rsidRPr="00314C71" w:rsidRDefault="006C1CFA" w:rsidP="006C1CFA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</w:tcPr>
          <w:p w:rsidR="006C1CFA" w:rsidRPr="007632FE" w:rsidRDefault="006C1CFA" w:rsidP="006C1CFA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632FE">
              <w:rPr>
                <w:b/>
                <w:bCs/>
                <w:sz w:val="26"/>
                <w:szCs w:val="26"/>
              </w:rPr>
              <w:t xml:space="preserve"> 12,915 </w:t>
            </w:r>
          </w:p>
        </w:tc>
      </w:tr>
    </w:tbl>
    <w:p w:rsidR="00572063" w:rsidRPr="00567835" w:rsidRDefault="00572063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:rsidR="00A27543" w:rsidRPr="00567835" w:rsidRDefault="00A27543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:rsidR="005D3BB9" w:rsidRPr="00567835" w:rsidRDefault="005D3BB9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:rsidR="004E6C30" w:rsidRPr="00567835" w:rsidRDefault="004E6C30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:rsidR="004E6C30" w:rsidRPr="00567835" w:rsidRDefault="004E6C30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:rsidR="004E6C30" w:rsidRPr="00567835" w:rsidRDefault="004E6C30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:rsidR="005D3BB9" w:rsidRPr="00567835" w:rsidRDefault="005D3BB9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:rsidR="005D3BB9" w:rsidRPr="00567835" w:rsidRDefault="005D3BB9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2"/>
        <w:gridCol w:w="1080"/>
        <w:gridCol w:w="270"/>
        <w:gridCol w:w="1058"/>
        <w:gridCol w:w="239"/>
        <w:gridCol w:w="1051"/>
        <w:gridCol w:w="270"/>
        <w:gridCol w:w="964"/>
      </w:tblGrid>
      <w:tr w:rsidR="008D0BA8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8D0BA8" w:rsidRPr="00567835" w:rsidRDefault="00572063" w:rsidP="00F010AC">
            <w:pPr>
              <w:snapToGrid w:val="0"/>
              <w:rPr>
                <w:color w:val="000000"/>
                <w:sz w:val="26"/>
                <w:szCs w:val="26"/>
              </w:rPr>
            </w:pPr>
            <w:r w:rsidRPr="00567835">
              <w:rPr>
                <w:szCs w:val="36"/>
                <w:cs/>
              </w:rPr>
              <w:lastRenderedPageBreak/>
              <w:br w:type="page"/>
            </w:r>
          </w:p>
        </w:tc>
        <w:tc>
          <w:tcPr>
            <w:tcW w:w="2408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85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75360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775360" w:rsidRPr="00567835" w:rsidRDefault="00775360" w:rsidP="00775360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5360" w:rsidRPr="00567835" w:rsidRDefault="00775360" w:rsidP="00775360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5360" w:rsidRPr="00567835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775360" w:rsidRPr="00567835" w:rsidRDefault="00775360" w:rsidP="00775360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75360" w:rsidRPr="00567835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775360" w:rsidRPr="00567835" w:rsidRDefault="00775360" w:rsidP="00775360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5360" w:rsidRPr="00567835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775360" w:rsidRPr="00567835" w:rsidRDefault="00775360" w:rsidP="00775360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8D0BA8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8D0BA8" w:rsidRPr="00567835" w:rsidTr="00AD2E96">
        <w:trPr>
          <w:trHeight w:val="360"/>
        </w:trPr>
        <w:tc>
          <w:tcPr>
            <w:tcW w:w="4272" w:type="dxa"/>
            <w:shd w:val="clear" w:color="auto" w:fill="auto"/>
          </w:tcPr>
          <w:p w:rsidR="008D0BA8" w:rsidRPr="00567835" w:rsidRDefault="008D0BA8" w:rsidP="00F010AC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8D0BA8" w:rsidRPr="00567835" w:rsidTr="00AD2E96">
        <w:trPr>
          <w:trHeight w:val="360"/>
        </w:trPr>
        <w:tc>
          <w:tcPr>
            <w:tcW w:w="4272" w:type="dxa"/>
            <w:shd w:val="clear" w:color="auto" w:fill="auto"/>
          </w:tcPr>
          <w:p w:rsidR="008D0BA8" w:rsidRPr="00567835" w:rsidRDefault="008D0BA8" w:rsidP="00581277">
            <w:pPr>
              <w:rPr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080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8D0BA8" w:rsidRPr="00567835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CD2455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CD2455" w:rsidRPr="00567835" w:rsidRDefault="00CD2455" w:rsidP="00CD2455">
            <w:pPr>
              <w:ind w:left="162" w:hanging="162"/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80" w:type="dxa"/>
            <w:shd w:val="clear" w:color="auto" w:fill="auto"/>
          </w:tcPr>
          <w:p w:rsidR="00CD2455" w:rsidRPr="00567835" w:rsidRDefault="008C3453" w:rsidP="00CD2455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:rsidR="00CD2455" w:rsidRPr="00567835" w:rsidRDefault="00CD2455" w:rsidP="00CD2455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934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CD2455" w:rsidRPr="00567835" w:rsidRDefault="00C379B8" w:rsidP="00CD2455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1,079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CD2455" w:rsidRPr="00567835" w:rsidRDefault="00CD2455" w:rsidP="00AD2E96">
            <w:pPr>
              <w:tabs>
                <w:tab w:val="decimal" w:pos="766"/>
              </w:tabs>
              <w:spacing w:line="240" w:lineRule="atLeast"/>
              <w:ind w:right="-10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928 </w:t>
            </w:r>
          </w:p>
        </w:tc>
      </w:tr>
      <w:tr w:rsidR="00CD2455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CD2455" w:rsidRPr="00567835" w:rsidRDefault="00CD2455" w:rsidP="00CD2455">
            <w:pPr>
              <w:ind w:left="162" w:hanging="162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CD2455" w:rsidRPr="00567835" w:rsidRDefault="008C3453" w:rsidP="00CD2455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:rsidR="00CD2455" w:rsidRPr="00567835" w:rsidRDefault="00CD2455" w:rsidP="00CD2455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319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  <w:highlight w:val="red"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2455" w:rsidRPr="00567835" w:rsidRDefault="00C379B8" w:rsidP="00CD2455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shd w:val="clear" w:color="auto" w:fill="auto"/>
          </w:tcPr>
          <w:p w:rsidR="00CD2455" w:rsidRPr="00567835" w:rsidRDefault="00CD2455" w:rsidP="00AD2E96">
            <w:pPr>
              <w:tabs>
                <w:tab w:val="decimal" w:pos="766"/>
              </w:tabs>
              <w:spacing w:line="240" w:lineRule="atLeast"/>
              <w:ind w:right="-10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319 </w:t>
            </w:r>
          </w:p>
        </w:tc>
      </w:tr>
      <w:tr w:rsidR="00CD2455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CD2455" w:rsidRPr="00567835" w:rsidRDefault="00CD2455" w:rsidP="00CD2455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CD2455" w:rsidRPr="00567835" w:rsidRDefault="008C3453" w:rsidP="00CD2455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1,624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</w:tcPr>
          <w:p w:rsidR="00CD2455" w:rsidRPr="00567835" w:rsidRDefault="00CD2455" w:rsidP="00CD2455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1,253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D2455" w:rsidRPr="00567835" w:rsidRDefault="00C379B8" w:rsidP="00CD2455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1,611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2455" w:rsidRPr="0056783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000000"/>
            </w:tcBorders>
            <w:shd w:val="clear" w:color="auto" w:fill="auto"/>
          </w:tcPr>
          <w:p w:rsidR="00CD2455" w:rsidRPr="00567835" w:rsidRDefault="00CD2455" w:rsidP="00AD2E96">
            <w:pPr>
              <w:tabs>
                <w:tab w:val="decimal" w:pos="766"/>
              </w:tabs>
              <w:spacing w:line="240" w:lineRule="atLeast"/>
              <w:ind w:right="-10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1,247 </w:t>
            </w:r>
          </w:p>
        </w:tc>
      </w:tr>
      <w:tr w:rsidR="00DC5A01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C5A01" w:rsidRPr="00567835" w:rsidRDefault="00DC5A01" w:rsidP="00DC5A01">
            <w:pPr>
              <w:rPr>
                <w:color w:val="000000"/>
                <w:sz w:val="26"/>
                <w:szCs w:val="26"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 w:rsidRPr="00567835"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DC5A01" w:rsidRPr="00567835" w:rsidRDefault="008C3453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181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567835" w:rsidRDefault="00DC5A01" w:rsidP="00DC5A01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:rsidR="00DC5A01" w:rsidRPr="00567835" w:rsidRDefault="00DC5A01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 (</w:t>
            </w:r>
            <w:r w:rsidRPr="00567835">
              <w:rPr>
                <w:sz w:val="26"/>
                <w:szCs w:val="26"/>
              </w:rPr>
              <w:t>181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C5A01" w:rsidRPr="00567835" w:rsidRDefault="00DC5A01" w:rsidP="00DC5A01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5A01" w:rsidRPr="00567835" w:rsidRDefault="00C379B8" w:rsidP="00DC5A01">
            <w:pPr>
              <w:tabs>
                <w:tab w:val="decimal" w:pos="835"/>
              </w:tabs>
              <w:ind w:right="-144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(</w:t>
            </w:r>
            <w:r w:rsidRPr="00567835">
              <w:rPr>
                <w:color w:val="000000"/>
                <w:sz w:val="26"/>
                <w:szCs w:val="26"/>
              </w:rPr>
              <w:t>18</w:t>
            </w:r>
            <w:r w:rsidR="0012280A" w:rsidRPr="00567835">
              <w:rPr>
                <w:color w:val="000000"/>
                <w:sz w:val="26"/>
                <w:szCs w:val="26"/>
              </w:rPr>
              <w:t>1</w:t>
            </w:r>
            <w:r w:rsidRPr="00567835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567835" w:rsidRDefault="00DC5A01" w:rsidP="00DC5A01">
            <w:pPr>
              <w:tabs>
                <w:tab w:val="decimal" w:pos="640"/>
                <w:tab w:val="decimal" w:pos="976"/>
              </w:tabs>
              <w:snapToGrid w:val="0"/>
              <w:ind w:left="-109" w:firstLine="109"/>
              <w:rPr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shd w:val="clear" w:color="auto" w:fill="auto"/>
          </w:tcPr>
          <w:p w:rsidR="00DC5A01" w:rsidRPr="00567835" w:rsidRDefault="00DC5A01" w:rsidP="00AD2E96">
            <w:pPr>
              <w:tabs>
                <w:tab w:val="decimal" w:pos="766"/>
              </w:tabs>
              <w:spacing w:line="240" w:lineRule="atLeast"/>
              <w:ind w:right="-10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 (</w:t>
            </w:r>
            <w:r w:rsidRPr="00567835">
              <w:rPr>
                <w:sz w:val="26"/>
                <w:szCs w:val="26"/>
              </w:rPr>
              <w:t>180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</w:tr>
      <w:tr w:rsidR="00DC5A01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C5A01" w:rsidRPr="00567835" w:rsidRDefault="00DC5A01" w:rsidP="00DC5A01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C5A01" w:rsidRPr="00567835" w:rsidRDefault="008C3453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567835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C5A01" w:rsidRPr="00567835" w:rsidRDefault="00DC5A01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 xml:space="preserve"> 1,072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C5A01" w:rsidRPr="00567835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5A01" w:rsidRPr="00567835" w:rsidRDefault="00C379B8" w:rsidP="00DC5A01">
            <w:pPr>
              <w:snapToGrid w:val="0"/>
              <w:jc w:val="righ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1,43</w:t>
            </w:r>
            <w:r w:rsidR="0012280A" w:rsidRPr="00567835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567835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C5A01" w:rsidRPr="00567835" w:rsidRDefault="00DC5A01" w:rsidP="00AD2E96">
            <w:pPr>
              <w:tabs>
                <w:tab w:val="decimal" w:pos="766"/>
              </w:tabs>
              <w:spacing w:line="240" w:lineRule="atLeast"/>
              <w:ind w:right="-100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 xml:space="preserve"> 1,067 </w:t>
            </w:r>
          </w:p>
        </w:tc>
      </w:tr>
      <w:tr w:rsidR="00DC5A01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C5A01" w:rsidRPr="00567835" w:rsidRDefault="00DC5A01" w:rsidP="00DC5A01">
            <w:pPr>
              <w:snapToGrid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DC5A01" w:rsidRPr="00567835" w:rsidRDefault="00DC5A01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567835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</w:tcPr>
          <w:p w:rsidR="00DC5A01" w:rsidRPr="00567835" w:rsidRDefault="00DC5A01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C5A01" w:rsidRPr="00567835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C5A01" w:rsidRPr="00567835" w:rsidRDefault="00DC5A01" w:rsidP="00C379B8">
            <w:pPr>
              <w:snapToGrid w:val="0"/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567835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000000"/>
            </w:tcBorders>
            <w:shd w:val="clear" w:color="auto" w:fill="auto"/>
          </w:tcPr>
          <w:p w:rsidR="00DC5A01" w:rsidRPr="00567835" w:rsidRDefault="00DC5A01" w:rsidP="00AD2E96">
            <w:pPr>
              <w:tabs>
                <w:tab w:val="decimal" w:pos="766"/>
              </w:tabs>
              <w:spacing w:line="240" w:lineRule="atLeast"/>
              <w:ind w:right="-100"/>
              <w:rPr>
                <w:sz w:val="26"/>
                <w:szCs w:val="26"/>
              </w:rPr>
            </w:pPr>
          </w:p>
        </w:tc>
      </w:tr>
      <w:tr w:rsidR="00DC5A01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C5A01" w:rsidRPr="00567835" w:rsidRDefault="00DC5A01" w:rsidP="00DC5A01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080" w:type="dxa"/>
            <w:tcBorders>
              <w:bottom w:val="double" w:sz="4" w:space="0" w:color="000000"/>
            </w:tcBorders>
            <w:shd w:val="clear" w:color="auto" w:fill="auto"/>
          </w:tcPr>
          <w:p w:rsidR="00DC5A01" w:rsidRPr="00567835" w:rsidRDefault="008C3453" w:rsidP="00AD2E96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570,371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567835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double" w:sz="4" w:space="0" w:color="000000"/>
            </w:tcBorders>
            <w:shd w:val="clear" w:color="auto" w:fill="auto"/>
          </w:tcPr>
          <w:p w:rsidR="00DC5A01" w:rsidRPr="00567835" w:rsidRDefault="00DC5A01" w:rsidP="00AD2E96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 xml:space="preserve"> 590,587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C5A01" w:rsidRPr="00567835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C5A01" w:rsidRPr="00567835" w:rsidRDefault="00C379B8" w:rsidP="00AD2E96">
            <w:pPr>
              <w:tabs>
                <w:tab w:val="left" w:pos="801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299,033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567835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double" w:sz="4" w:space="0" w:color="000000"/>
            </w:tcBorders>
            <w:shd w:val="clear" w:color="auto" w:fill="auto"/>
          </w:tcPr>
          <w:p w:rsidR="00DC5A01" w:rsidRPr="00567835" w:rsidRDefault="00DC5A01" w:rsidP="00AD2E96">
            <w:pPr>
              <w:tabs>
                <w:tab w:val="decimal" w:pos="766"/>
              </w:tabs>
              <w:spacing w:line="240" w:lineRule="atLeast"/>
              <w:ind w:right="-100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 xml:space="preserve"> 363,076 </w:t>
            </w:r>
          </w:p>
        </w:tc>
      </w:tr>
    </w:tbl>
    <w:p w:rsidR="007C2FE0" w:rsidRPr="00567835" w:rsidRDefault="007C2FE0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9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2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และหลักทรัพย์ที่จะถือจนครบกำหนด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AD2E96">
      <w:pPr>
        <w:ind w:left="108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3B61CE" w:rsidRPr="00567835">
        <w:rPr>
          <w:sz w:val="30"/>
          <w:szCs w:val="30"/>
        </w:rPr>
        <w:t xml:space="preserve">31 </w:t>
      </w:r>
      <w:r w:rsidR="003B61CE" w:rsidRPr="00567835">
        <w:rPr>
          <w:sz w:val="30"/>
          <w:szCs w:val="30"/>
          <w:cs/>
        </w:rPr>
        <w:t xml:space="preserve">ธันวาคม </w:t>
      </w:r>
      <w:r w:rsidR="004E6C30" w:rsidRPr="00567835">
        <w:rPr>
          <w:sz w:val="30"/>
          <w:szCs w:val="30"/>
          <w:cs/>
        </w:rPr>
        <w:t xml:space="preserve">2560 และ </w:t>
      </w:r>
      <w:r w:rsidR="007C2FE0" w:rsidRPr="00567835">
        <w:rPr>
          <w:sz w:val="30"/>
          <w:szCs w:val="30"/>
        </w:rPr>
        <w:t>2559</w:t>
      </w:r>
      <w:r w:rsidR="003B61CE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</w:t>
      </w:r>
      <w:r w:rsidR="00AD2B43" w:rsidRPr="00567835">
        <w:rPr>
          <w:sz w:val="30"/>
          <w:szCs w:val="30"/>
          <w:cs/>
        </w:rPr>
        <w:t>และหลักทรัพย์ที่จะถือจนครบกำหนด</w:t>
      </w:r>
      <w:r w:rsidRPr="00567835">
        <w:rPr>
          <w:sz w:val="30"/>
          <w:szCs w:val="30"/>
          <w:cs/>
        </w:rPr>
        <w:t>มีดังนี้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tabs>
          <w:tab w:val="left" w:pos="1620"/>
        </w:tabs>
        <w:rPr>
          <w:sz w:val="2"/>
          <w:szCs w:val="2"/>
        </w:rPr>
      </w:pPr>
    </w:p>
    <w:p w:rsidR="008D0BA8" w:rsidRPr="00567835" w:rsidRDefault="008D0BA8" w:rsidP="008D0BA8">
      <w:pPr>
        <w:tabs>
          <w:tab w:val="left" w:pos="1620"/>
        </w:tabs>
        <w:rPr>
          <w:sz w:val="2"/>
          <w:szCs w:val="2"/>
        </w:rPr>
      </w:pPr>
    </w:p>
    <w:tbl>
      <w:tblPr>
        <w:tblW w:w="94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432"/>
        <w:gridCol w:w="877"/>
        <w:gridCol w:w="237"/>
        <w:gridCol w:w="728"/>
        <w:gridCol w:w="241"/>
        <w:gridCol w:w="867"/>
        <w:gridCol w:w="236"/>
        <w:gridCol w:w="704"/>
        <w:gridCol w:w="237"/>
        <w:gridCol w:w="907"/>
        <w:gridCol w:w="237"/>
        <w:gridCol w:w="745"/>
        <w:gridCol w:w="236"/>
        <w:gridCol w:w="849"/>
        <w:gridCol w:w="237"/>
        <w:gridCol w:w="662"/>
      </w:tblGrid>
      <w:tr w:rsidR="008D0BA8" w:rsidRPr="00567835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15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BA8" w:rsidRPr="00567835" w:rsidTr="00AD2E96">
        <w:trPr>
          <w:trHeight w:val="341"/>
        </w:trPr>
        <w:tc>
          <w:tcPr>
            <w:tcW w:w="143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0" w:type="dxa"/>
            <w:gridSpan w:val="7"/>
            <w:shd w:val="clear" w:color="auto" w:fill="auto"/>
            <w:vAlign w:val="bottom"/>
          </w:tcPr>
          <w:p w:rsidR="008D0BA8" w:rsidRPr="00567835" w:rsidRDefault="007C2FE0" w:rsidP="00F010AC">
            <w:pPr>
              <w:ind w:left="-120" w:right="-9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  <w:tc>
          <w:tcPr>
            <w:tcW w:w="237" w:type="dxa"/>
            <w:shd w:val="clear" w:color="auto" w:fill="auto"/>
          </w:tcPr>
          <w:p w:rsidR="008D0BA8" w:rsidRPr="00567835" w:rsidRDefault="008D0BA8" w:rsidP="00F010AC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873" w:type="dxa"/>
            <w:gridSpan w:val="7"/>
            <w:shd w:val="clear" w:color="auto" w:fill="auto"/>
            <w:vAlign w:val="bottom"/>
          </w:tcPr>
          <w:p w:rsidR="008D0BA8" w:rsidRPr="00567835" w:rsidRDefault="007C2FE0" w:rsidP="00F010AC">
            <w:pPr>
              <w:ind w:left="-120" w:right="-96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2559</w:t>
            </w:r>
          </w:p>
        </w:tc>
      </w:tr>
      <w:tr w:rsidR="008D0BA8" w:rsidRPr="00567835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right="-9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กำไร</w:t>
            </w:r>
            <w:r w:rsidRPr="00567835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มูลค่า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กำไร</w:t>
            </w:r>
            <w:r w:rsidRPr="00567835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มูลค่า</w:t>
            </w:r>
          </w:p>
        </w:tc>
      </w:tr>
      <w:tr w:rsidR="008D0BA8" w:rsidRPr="00567835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252"/>
                <w:tab w:val="left" w:pos="432"/>
              </w:tabs>
              <w:ind w:right="-9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ยุติธรรม</w:t>
            </w:r>
          </w:p>
        </w:tc>
      </w:tr>
      <w:tr w:rsidR="008D0BA8" w:rsidRPr="00567835" w:rsidTr="00AD2E96">
        <w:trPr>
          <w:trHeight w:val="316"/>
        </w:trPr>
        <w:tc>
          <w:tcPr>
            <w:tcW w:w="1432" w:type="dxa"/>
            <w:shd w:val="clear" w:color="auto" w:fill="auto"/>
          </w:tcPr>
          <w:p w:rsidR="008D0BA8" w:rsidRPr="00567835" w:rsidRDefault="008D0BA8" w:rsidP="00F010AC">
            <w:pPr>
              <w:snapToGrid w:val="0"/>
              <w:ind w:right="-99"/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15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517"/>
              </w:tabs>
              <w:ind w:right="-32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C2FE0" w:rsidRPr="00567835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:rsidR="007C2FE0" w:rsidRPr="00567835" w:rsidRDefault="007C2FE0" w:rsidP="007C2FE0">
            <w:pPr>
              <w:ind w:right="-9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7C2FE0" w:rsidRPr="00567835" w:rsidRDefault="008C3453" w:rsidP="000B59A7">
            <w:pPr>
              <w:tabs>
                <w:tab w:val="decimal" w:pos="692"/>
              </w:tabs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424,49</w:t>
            </w:r>
            <w:r w:rsidR="0012280A" w:rsidRPr="00567835">
              <w:rPr>
                <w:sz w:val="24"/>
                <w:szCs w:val="24"/>
              </w:rPr>
              <w:t>6</w:t>
            </w:r>
            <w:r w:rsidR="000B59A7"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7C2FE0" w:rsidRPr="00567835" w:rsidRDefault="007C2FE0" w:rsidP="007C2FE0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9,201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1,633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432,06</w:t>
            </w:r>
            <w:r w:rsidR="0012280A" w:rsidRPr="00567835">
              <w:rPr>
                <w:sz w:val="24"/>
                <w:szCs w:val="24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</w:tcPr>
          <w:p w:rsidR="007C2FE0" w:rsidRPr="00567835" w:rsidRDefault="007C2FE0" w:rsidP="002D6590">
            <w:pPr>
              <w:tabs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437,566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7C2FE0" w:rsidRPr="00567835" w:rsidRDefault="007C2FE0" w:rsidP="007C2FE0">
            <w:pPr>
              <w:tabs>
                <w:tab w:val="decimal" w:pos="580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7C2FE0" w:rsidRPr="00567835" w:rsidRDefault="007C2FE0" w:rsidP="007C2FE0">
            <w:pPr>
              <w:tabs>
                <w:tab w:val="decimal" w:pos="51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5,484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80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:rsidR="007C2FE0" w:rsidRPr="00567835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4,577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</w:tcPr>
          <w:p w:rsidR="007C2FE0" w:rsidRPr="00567835" w:rsidRDefault="007C2FE0" w:rsidP="00AD2E96">
            <w:pPr>
              <w:tabs>
                <w:tab w:val="decimal" w:pos="464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438,473</w:t>
            </w:r>
          </w:p>
        </w:tc>
      </w:tr>
      <w:tr w:rsidR="007C2FE0" w:rsidRPr="00567835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:rsidR="007C2FE0" w:rsidRPr="00567835" w:rsidRDefault="007C2FE0" w:rsidP="007C2FE0">
            <w:pPr>
              <w:ind w:right="-9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หลักทรัพย์ที่จะถือ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7C2FE0" w:rsidRPr="00567835" w:rsidRDefault="007C2FE0" w:rsidP="000B59A7">
            <w:pPr>
              <w:tabs>
                <w:tab w:val="decimal" w:pos="612"/>
                <w:tab w:val="decimal" w:pos="69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7C2FE0" w:rsidRPr="00567835" w:rsidRDefault="007C2FE0" w:rsidP="008C3453">
            <w:pPr>
              <w:tabs>
                <w:tab w:val="decimal" w:pos="520"/>
              </w:tabs>
              <w:ind w:right="-106"/>
              <w:rPr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</w:tcPr>
          <w:p w:rsidR="007C2FE0" w:rsidRPr="00567835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7C2FE0" w:rsidRPr="00567835" w:rsidRDefault="007C2FE0" w:rsidP="007C2FE0">
            <w:pPr>
              <w:tabs>
                <w:tab w:val="decimal" w:pos="517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:rsidR="007C2FE0" w:rsidRPr="00567835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</w:tcPr>
          <w:p w:rsidR="007C2FE0" w:rsidRPr="00567835" w:rsidRDefault="007C2FE0" w:rsidP="00AD2E96">
            <w:pPr>
              <w:tabs>
                <w:tab w:val="decimal" w:pos="464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</w:tr>
      <w:tr w:rsidR="007C2FE0" w:rsidRPr="00567835" w:rsidTr="00AD2E96">
        <w:trPr>
          <w:trHeight w:val="316"/>
        </w:trPr>
        <w:tc>
          <w:tcPr>
            <w:tcW w:w="1432" w:type="dxa"/>
            <w:shd w:val="clear" w:color="auto" w:fill="auto"/>
            <w:vAlign w:val="bottom"/>
          </w:tcPr>
          <w:p w:rsidR="007C2FE0" w:rsidRPr="00567835" w:rsidRDefault="007C2FE0" w:rsidP="007C2FE0">
            <w:pPr>
              <w:ind w:right="-99"/>
              <w:rPr>
                <w:b/>
                <w:bCs/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0B59A7">
            <w:pPr>
              <w:tabs>
                <w:tab w:val="decimal" w:pos="692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120,67</w:t>
            </w:r>
            <w:r w:rsidR="0012280A" w:rsidRPr="00567835">
              <w:rPr>
                <w:sz w:val="24"/>
                <w:szCs w:val="24"/>
              </w:rPr>
              <w:t>1</w:t>
            </w:r>
            <w:r w:rsidR="000B59A7"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13,739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2FE0" w:rsidRPr="00567835" w:rsidRDefault="008C3453" w:rsidP="007157DC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="0012280A" w:rsidRPr="00567835">
              <w:rPr>
                <w:sz w:val="24"/>
                <w:szCs w:val="24"/>
              </w:rPr>
              <w:t>6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134,40</w:t>
            </w:r>
            <w:r w:rsidR="0012280A" w:rsidRPr="00567835">
              <w:rPr>
                <w:sz w:val="24"/>
                <w:szCs w:val="24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567835" w:rsidRDefault="007C2FE0" w:rsidP="00EA49B3">
            <w:pPr>
              <w:tabs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122,166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80"/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567835" w:rsidRDefault="007C2FE0" w:rsidP="007C2FE0">
            <w:pPr>
              <w:tabs>
                <w:tab w:val="decimal" w:pos="51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11,602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567835" w:rsidRDefault="007C2FE0" w:rsidP="007C2FE0">
            <w:pPr>
              <w:tabs>
                <w:tab w:val="decimal" w:pos="454"/>
              </w:tabs>
              <w:ind w:left="15" w:right="-124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7C2FE0" w:rsidRPr="00567835" w:rsidRDefault="007C2FE0" w:rsidP="00EA49B3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567835" w:rsidRDefault="007C2FE0" w:rsidP="00AD2E96">
            <w:pPr>
              <w:tabs>
                <w:tab w:val="decimal" w:pos="464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133,768</w:t>
            </w:r>
          </w:p>
        </w:tc>
      </w:tr>
      <w:tr w:rsidR="007C2FE0" w:rsidRPr="00567835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left" w:pos="432"/>
              </w:tabs>
              <w:ind w:right="-9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0B59A7">
            <w:pPr>
              <w:tabs>
                <w:tab w:val="decimal" w:pos="692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545,16</w:t>
            </w:r>
            <w:r w:rsidR="0012280A" w:rsidRPr="00567835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  <w:tab w:val="decimal" w:pos="697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5B4CF4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22,940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20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1,6</w:t>
            </w:r>
            <w:r w:rsidR="0012280A" w:rsidRPr="00567835">
              <w:rPr>
                <w:b/>
                <w:bCs/>
                <w:sz w:val="24"/>
                <w:szCs w:val="24"/>
              </w:rPr>
              <w:t>39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566,4</w:t>
            </w:r>
            <w:r w:rsidR="0012280A" w:rsidRPr="00567835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237" w:type="dxa"/>
            <w:shd w:val="clear" w:color="auto" w:fill="auto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-127" w:right="-106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567835" w:rsidRDefault="007C2FE0" w:rsidP="002D6590">
            <w:pPr>
              <w:tabs>
                <w:tab w:val="decimal" w:pos="697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559,732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80"/>
                <w:tab w:val="decimal" w:pos="612"/>
                <w:tab w:val="decimal" w:pos="697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567835" w:rsidRDefault="007C2FE0" w:rsidP="007C2FE0">
            <w:pPr>
              <w:tabs>
                <w:tab w:val="decimal" w:pos="517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17,086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80"/>
                <w:tab w:val="decimal" w:pos="612"/>
              </w:tabs>
              <w:snapToGrid w:val="0"/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567835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4,577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567835" w:rsidRDefault="007C2FE0" w:rsidP="00AD2E96">
            <w:pPr>
              <w:tabs>
                <w:tab w:val="decimal" w:pos="464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572,241</w:t>
            </w:r>
          </w:p>
        </w:tc>
      </w:tr>
    </w:tbl>
    <w:p w:rsidR="008C6ADC" w:rsidRPr="00567835" w:rsidRDefault="008C6ADC" w:rsidP="00C71105">
      <w:pPr>
        <w:tabs>
          <w:tab w:val="left" w:pos="540"/>
        </w:tabs>
        <w:ind w:left="270" w:right="-25"/>
        <w:rPr>
          <w:sz w:val="30"/>
          <w:szCs w:val="30"/>
          <w:cs/>
          <w:lang w:val="th-TH"/>
        </w:rPr>
      </w:pPr>
    </w:p>
    <w:p w:rsidR="00291615" w:rsidRPr="00567835" w:rsidRDefault="00291615" w:rsidP="00E64DCB">
      <w:pPr>
        <w:tabs>
          <w:tab w:val="left" w:pos="540"/>
        </w:tabs>
        <w:ind w:left="270" w:firstLine="180"/>
        <w:jc w:val="both"/>
        <w:rPr>
          <w:spacing w:val="-6"/>
          <w:sz w:val="20"/>
          <w:szCs w:val="20"/>
        </w:rPr>
      </w:pP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4"/>
          <w:szCs w:val="24"/>
          <w:vertAlign w:val="superscript"/>
          <w:cs/>
          <w:lang w:val="th-TH"/>
        </w:rPr>
        <w:tab/>
      </w:r>
      <w:r w:rsidRPr="00567835">
        <w:rPr>
          <w:sz w:val="20"/>
          <w:szCs w:val="20"/>
          <w:cs/>
          <w:lang w:val="th-TH"/>
        </w:rPr>
        <w:t>สุทธิจากค่าเผื่อการด้อยค่า</w:t>
      </w:r>
    </w:p>
    <w:p w:rsidR="006E0F32" w:rsidRPr="00567835" w:rsidRDefault="006E0F32" w:rsidP="008D0BA8">
      <w:pPr>
        <w:tabs>
          <w:tab w:val="left" w:pos="540"/>
        </w:tabs>
        <w:ind w:left="540" w:right="-25" w:hanging="270"/>
        <w:rPr>
          <w:sz w:val="30"/>
          <w:szCs w:val="30"/>
          <w:cs/>
          <w:lang w:val="th-TH"/>
        </w:rPr>
      </w:pPr>
    </w:p>
    <w:p w:rsidR="005D3BB9" w:rsidRPr="00567835" w:rsidRDefault="005D3BB9" w:rsidP="008D0BA8">
      <w:pPr>
        <w:tabs>
          <w:tab w:val="left" w:pos="540"/>
        </w:tabs>
        <w:ind w:left="540" w:right="-25" w:hanging="270"/>
        <w:rPr>
          <w:sz w:val="30"/>
          <w:szCs w:val="30"/>
          <w:cs/>
          <w:lang w:val="th-TH"/>
        </w:rPr>
      </w:pPr>
    </w:p>
    <w:p w:rsidR="005D3BB9" w:rsidRPr="00567835" w:rsidRDefault="005D3BB9" w:rsidP="008D0BA8">
      <w:pPr>
        <w:tabs>
          <w:tab w:val="left" w:pos="540"/>
        </w:tabs>
        <w:ind w:left="540" w:right="-25" w:hanging="270"/>
        <w:rPr>
          <w:sz w:val="30"/>
          <w:szCs w:val="30"/>
          <w:cs/>
          <w:lang w:val="th-TH"/>
        </w:rPr>
      </w:pPr>
    </w:p>
    <w:p w:rsidR="004E6C30" w:rsidRPr="00567835" w:rsidRDefault="004E6C30" w:rsidP="008D0BA8">
      <w:pPr>
        <w:tabs>
          <w:tab w:val="left" w:pos="540"/>
        </w:tabs>
        <w:ind w:left="540" w:right="-25" w:hanging="270"/>
        <w:rPr>
          <w:sz w:val="30"/>
          <w:szCs w:val="30"/>
          <w:cs/>
          <w:lang w:val="th-TH"/>
        </w:rPr>
      </w:pPr>
    </w:p>
    <w:p w:rsidR="004E6C30" w:rsidRPr="00567835" w:rsidRDefault="004E6C30" w:rsidP="008D0BA8">
      <w:pPr>
        <w:tabs>
          <w:tab w:val="left" w:pos="540"/>
        </w:tabs>
        <w:ind w:left="540" w:right="-25" w:hanging="270"/>
        <w:rPr>
          <w:sz w:val="30"/>
          <w:szCs w:val="30"/>
          <w:cs/>
          <w:lang w:val="th-TH"/>
        </w:rPr>
      </w:pPr>
    </w:p>
    <w:p w:rsidR="008C6ADC" w:rsidRPr="00567835" w:rsidRDefault="008C6ADC" w:rsidP="008D0BA8">
      <w:pPr>
        <w:tabs>
          <w:tab w:val="left" w:pos="540"/>
        </w:tabs>
        <w:ind w:left="540" w:right="-25" w:hanging="270"/>
        <w:rPr>
          <w:sz w:val="2"/>
          <w:szCs w:val="2"/>
          <w:cs/>
        </w:rPr>
      </w:pPr>
    </w:p>
    <w:tbl>
      <w:tblPr>
        <w:tblW w:w="94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440"/>
        <w:gridCol w:w="882"/>
        <w:gridCol w:w="239"/>
        <w:gridCol w:w="733"/>
        <w:gridCol w:w="243"/>
        <w:gridCol w:w="819"/>
        <w:gridCol w:w="239"/>
        <w:gridCol w:w="706"/>
        <w:gridCol w:w="239"/>
        <w:gridCol w:w="913"/>
        <w:gridCol w:w="239"/>
        <w:gridCol w:w="751"/>
        <w:gridCol w:w="239"/>
        <w:gridCol w:w="852"/>
        <w:gridCol w:w="239"/>
        <w:gridCol w:w="659"/>
      </w:tblGrid>
      <w:tr w:rsidR="008D0BA8" w:rsidRPr="00567835" w:rsidTr="00CB5F6C">
        <w:tc>
          <w:tcPr>
            <w:tcW w:w="14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92" w:type="dxa"/>
            <w:gridSpan w:val="15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เฉพาะธนาคาร</w:t>
            </w:r>
          </w:p>
        </w:tc>
      </w:tr>
      <w:tr w:rsidR="00EC4EC7" w:rsidRPr="00567835" w:rsidTr="00CB5F6C">
        <w:tc>
          <w:tcPr>
            <w:tcW w:w="1440" w:type="dxa"/>
            <w:shd w:val="clear" w:color="auto" w:fill="auto"/>
            <w:vAlign w:val="bottom"/>
          </w:tcPr>
          <w:p w:rsidR="00EC4EC7" w:rsidRPr="00567835" w:rsidRDefault="00EC4EC7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1" w:type="dxa"/>
            <w:gridSpan w:val="7"/>
            <w:shd w:val="clear" w:color="auto" w:fill="auto"/>
            <w:vAlign w:val="bottom"/>
          </w:tcPr>
          <w:p w:rsidR="00EC4EC7" w:rsidRPr="00567835" w:rsidRDefault="007C2FE0" w:rsidP="00F010AC">
            <w:pPr>
              <w:ind w:left="-120" w:right="-9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EC4EC7" w:rsidRPr="00567835" w:rsidRDefault="00EC4EC7" w:rsidP="00F010AC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shd w:val="clear" w:color="auto" w:fill="auto"/>
            <w:vAlign w:val="bottom"/>
          </w:tcPr>
          <w:p w:rsidR="00EC4EC7" w:rsidRPr="00567835" w:rsidRDefault="00332C87" w:rsidP="00F010AC">
            <w:pPr>
              <w:ind w:left="-120" w:right="-96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2559</w:t>
            </w:r>
          </w:p>
        </w:tc>
      </w:tr>
      <w:tr w:rsidR="008D0BA8" w:rsidRPr="00567835" w:rsidTr="00CB5F6C">
        <w:tc>
          <w:tcPr>
            <w:tcW w:w="14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right="-9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กำไร</w:t>
            </w:r>
            <w:r w:rsidRPr="00567835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กำไร</w:t>
            </w:r>
            <w:r w:rsidRPr="00567835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มูลค่า</w:t>
            </w:r>
          </w:p>
        </w:tc>
      </w:tr>
      <w:tr w:rsidR="008D0BA8" w:rsidRPr="00567835" w:rsidTr="00CB5F6C">
        <w:tc>
          <w:tcPr>
            <w:tcW w:w="14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252"/>
                <w:tab w:val="left" w:pos="432"/>
              </w:tabs>
              <w:ind w:right="-9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ยุติธรรม</w:t>
            </w:r>
          </w:p>
        </w:tc>
      </w:tr>
      <w:tr w:rsidR="008D0BA8" w:rsidRPr="00567835" w:rsidTr="00CB5F6C">
        <w:tc>
          <w:tcPr>
            <w:tcW w:w="144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ind w:right="-99"/>
              <w:rPr>
                <w:sz w:val="24"/>
                <w:szCs w:val="24"/>
              </w:rPr>
            </w:pPr>
          </w:p>
        </w:tc>
        <w:tc>
          <w:tcPr>
            <w:tcW w:w="7992" w:type="dxa"/>
            <w:gridSpan w:val="15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517"/>
              </w:tabs>
              <w:ind w:right="-32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C2FE0" w:rsidRPr="00567835" w:rsidTr="00CB5F6C">
        <w:tc>
          <w:tcPr>
            <w:tcW w:w="1440" w:type="dxa"/>
            <w:shd w:val="clear" w:color="auto" w:fill="auto"/>
            <w:vAlign w:val="bottom"/>
          </w:tcPr>
          <w:p w:rsidR="007C2FE0" w:rsidRPr="00567835" w:rsidRDefault="007C2FE0" w:rsidP="007C2FE0">
            <w:pPr>
              <w:pStyle w:val="NormalWeb"/>
              <w:spacing w:before="0" w:after="0"/>
              <w:rPr>
                <w:rFonts w:ascii="Angsana New" w:hAnsi="Angsana New" w:cs="Angsana New"/>
                <w:lang w:val="en-GB"/>
              </w:rPr>
            </w:pPr>
            <w:r w:rsidRPr="00567835">
              <w:rPr>
                <w:rFonts w:ascii="Angsana New" w:hAnsi="Angsana New" w:cs="Angsana New"/>
                <w:cs/>
              </w:rPr>
              <w:t>หลักทรัพย์เผื่อขาย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273,49</w:t>
            </w:r>
            <w:r w:rsidR="0012280A" w:rsidRPr="00567835">
              <w:rPr>
                <w:sz w:val="24"/>
                <w:szCs w:val="24"/>
              </w:rPr>
              <w:t>6</w:t>
            </w:r>
            <w:r w:rsidR="0056599B"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3,41</w:t>
            </w:r>
            <w:r w:rsidR="0012280A" w:rsidRPr="00567835">
              <w:rPr>
                <w:sz w:val="24"/>
                <w:szCs w:val="24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634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43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60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276,86</w:t>
            </w:r>
            <w:r w:rsidR="0012280A" w:rsidRPr="00567835"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:rsidR="007C2FE0" w:rsidRPr="00567835" w:rsidRDefault="007C2FE0" w:rsidP="00EA49B3">
            <w:pPr>
              <w:tabs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319,721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EA49B3">
            <w:pPr>
              <w:tabs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7C2FE0" w:rsidRPr="00567835" w:rsidRDefault="002D6590" w:rsidP="00EA49B3">
            <w:pPr>
              <w:tabs>
                <w:tab w:val="decimal" w:pos="517"/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</w:r>
            <w:r w:rsidR="007C2FE0" w:rsidRPr="00567835">
              <w:rPr>
                <w:sz w:val="24"/>
                <w:szCs w:val="24"/>
              </w:rPr>
              <w:t>2,645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EA49B3">
            <w:pPr>
              <w:tabs>
                <w:tab w:val="decimal" w:pos="612"/>
                <w:tab w:val="decimal" w:pos="697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7C2FE0" w:rsidRPr="00567835" w:rsidRDefault="007C2FE0" w:rsidP="00EA49B3">
            <w:pPr>
              <w:tabs>
                <w:tab w:val="decimal" w:pos="636"/>
              </w:tabs>
              <w:snapToGrid w:val="0"/>
              <w:ind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564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EA49B3">
            <w:pPr>
              <w:tabs>
                <w:tab w:val="decimal" w:pos="612"/>
                <w:tab w:val="decimal" w:pos="697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:rsidR="007C2FE0" w:rsidRPr="00567835" w:rsidRDefault="002D6590" w:rsidP="00CB5F6C">
            <w:pPr>
              <w:tabs>
                <w:tab w:val="decimal" w:pos="490"/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</w:r>
            <w:r w:rsidR="007C2FE0" w:rsidRPr="00567835">
              <w:rPr>
                <w:sz w:val="24"/>
                <w:szCs w:val="24"/>
              </w:rPr>
              <w:t>321,802</w:t>
            </w:r>
          </w:p>
        </w:tc>
      </w:tr>
      <w:tr w:rsidR="007C2FE0" w:rsidRPr="00567835" w:rsidTr="00CB5F6C">
        <w:tc>
          <w:tcPr>
            <w:tcW w:w="1440" w:type="dxa"/>
            <w:shd w:val="clear" w:color="auto" w:fill="auto"/>
            <w:vAlign w:val="bottom"/>
          </w:tcPr>
          <w:p w:rsidR="007C2FE0" w:rsidRPr="00567835" w:rsidRDefault="007C2FE0" w:rsidP="007C2FE0">
            <w:pPr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</w:rPr>
              <w:t>หลักทรัพย์ที่จะถือ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:rsidR="007C2FE0" w:rsidRPr="00567835" w:rsidRDefault="007C2FE0" w:rsidP="00EA49B3">
            <w:pPr>
              <w:tabs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EA49B3">
            <w:pPr>
              <w:tabs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7C2FE0" w:rsidRPr="00567835" w:rsidRDefault="007C2FE0" w:rsidP="00EA49B3">
            <w:pPr>
              <w:tabs>
                <w:tab w:val="decimal" w:pos="517"/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EA49B3">
            <w:pPr>
              <w:tabs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7C2FE0" w:rsidRPr="00567835" w:rsidRDefault="007C2FE0" w:rsidP="00EA49B3">
            <w:pPr>
              <w:tabs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EA49B3">
            <w:pPr>
              <w:tabs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:rsidR="007C2FE0" w:rsidRPr="00567835" w:rsidRDefault="007C2FE0" w:rsidP="00CB5F6C">
            <w:pPr>
              <w:tabs>
                <w:tab w:val="decimal" w:pos="490"/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</w:tr>
      <w:tr w:rsidR="007C2FE0" w:rsidRPr="00567835" w:rsidTr="00CB5F6C">
        <w:tc>
          <w:tcPr>
            <w:tcW w:w="1440" w:type="dxa"/>
            <w:shd w:val="clear" w:color="auto" w:fill="auto"/>
            <w:vAlign w:val="bottom"/>
          </w:tcPr>
          <w:p w:rsidR="007C2FE0" w:rsidRPr="00567835" w:rsidRDefault="007C2FE0" w:rsidP="007C2FE0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56599B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11,637</w:t>
            </w:r>
            <w:r w:rsidR="0056599B"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1,112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8C3453">
            <w:pPr>
              <w:tabs>
                <w:tab w:val="decimal" w:pos="454"/>
                <w:tab w:val="decimal" w:pos="697"/>
              </w:tabs>
              <w:ind w:left="15" w:right="-124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60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12,749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567835" w:rsidRDefault="007C2FE0" w:rsidP="00EA49B3">
            <w:pPr>
              <w:tabs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12,915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EA49B3">
            <w:pPr>
              <w:tabs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567835" w:rsidRDefault="002D6590" w:rsidP="00EA49B3">
            <w:pPr>
              <w:tabs>
                <w:tab w:val="decimal" w:pos="517"/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</w:r>
            <w:r w:rsidR="007C2FE0" w:rsidRPr="00567835">
              <w:rPr>
                <w:sz w:val="24"/>
                <w:szCs w:val="24"/>
              </w:rPr>
              <w:t>1,083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EA49B3">
            <w:pPr>
              <w:tabs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567835" w:rsidRDefault="002D6590" w:rsidP="00EA49B3">
            <w:pPr>
              <w:tabs>
                <w:tab w:val="decimal" w:pos="454"/>
                <w:tab w:val="decimal" w:pos="697"/>
              </w:tabs>
              <w:ind w:left="15" w:right="-124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</w:r>
            <w:r w:rsidR="007C2FE0"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EA49B3">
            <w:pPr>
              <w:tabs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567835" w:rsidRDefault="002D6590" w:rsidP="00CB5F6C">
            <w:pPr>
              <w:tabs>
                <w:tab w:val="decimal" w:pos="490"/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</w:r>
            <w:r w:rsidR="007C2FE0" w:rsidRPr="00567835">
              <w:rPr>
                <w:sz w:val="24"/>
                <w:szCs w:val="24"/>
              </w:rPr>
              <w:t>13,998</w:t>
            </w:r>
          </w:p>
        </w:tc>
      </w:tr>
      <w:tr w:rsidR="007C2FE0" w:rsidRPr="00567835" w:rsidTr="00CB5F6C">
        <w:tc>
          <w:tcPr>
            <w:tcW w:w="1440" w:type="dxa"/>
            <w:shd w:val="clear" w:color="auto" w:fill="auto"/>
            <w:vAlign w:val="bottom"/>
          </w:tcPr>
          <w:p w:rsidR="007C2FE0" w:rsidRPr="00567835" w:rsidRDefault="007C2FE0" w:rsidP="007C2FE0">
            <w:pPr>
              <w:ind w:right="18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67835">
              <w:rPr>
                <w:b/>
                <w:bCs/>
                <w:sz w:val="24"/>
                <w:szCs w:val="24"/>
                <w:lang w:val="en-GB"/>
              </w:rPr>
              <w:t>285,13</w:t>
            </w:r>
            <w:r w:rsidR="0012280A" w:rsidRPr="00567835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4,52</w:t>
            </w:r>
            <w:r w:rsidR="0012280A" w:rsidRPr="0056783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634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43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567835" w:rsidRDefault="008C3453" w:rsidP="007C2FE0">
            <w:pPr>
              <w:tabs>
                <w:tab w:val="decimal" w:pos="560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289,61</w:t>
            </w:r>
            <w:r w:rsidR="0012280A" w:rsidRPr="0056783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567835" w:rsidRDefault="007C2FE0" w:rsidP="00EA49B3">
            <w:pPr>
              <w:tabs>
                <w:tab w:val="decimal" w:pos="697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332,636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EA49B3">
            <w:pPr>
              <w:tabs>
                <w:tab w:val="decimal" w:pos="612"/>
                <w:tab w:val="decimal" w:pos="697"/>
              </w:tabs>
              <w:snapToGrid w:val="0"/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567835" w:rsidRDefault="002D6590" w:rsidP="00EA49B3">
            <w:pPr>
              <w:tabs>
                <w:tab w:val="decimal" w:pos="517"/>
                <w:tab w:val="decimal" w:pos="697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ab/>
            </w:r>
            <w:r w:rsidR="007C2FE0" w:rsidRPr="00567835">
              <w:rPr>
                <w:b/>
                <w:bCs/>
                <w:sz w:val="24"/>
                <w:szCs w:val="24"/>
              </w:rPr>
              <w:t>3,728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EA49B3">
            <w:pPr>
              <w:tabs>
                <w:tab w:val="decimal" w:pos="612"/>
                <w:tab w:val="decimal" w:pos="697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567835" w:rsidRDefault="007C2FE0" w:rsidP="00EA49B3">
            <w:pPr>
              <w:tabs>
                <w:tab w:val="decimal" w:pos="652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564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567835" w:rsidRDefault="007C2FE0" w:rsidP="00EA49B3">
            <w:pPr>
              <w:tabs>
                <w:tab w:val="decimal" w:pos="612"/>
                <w:tab w:val="decimal" w:pos="697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567835" w:rsidRDefault="002D6590" w:rsidP="00CB5F6C">
            <w:pPr>
              <w:tabs>
                <w:tab w:val="decimal" w:pos="490"/>
                <w:tab w:val="decimal" w:pos="697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ab/>
            </w:r>
            <w:r w:rsidR="007C2FE0" w:rsidRPr="00567835">
              <w:rPr>
                <w:b/>
                <w:bCs/>
                <w:sz w:val="24"/>
                <w:szCs w:val="24"/>
              </w:rPr>
              <w:t>335,800</w:t>
            </w:r>
          </w:p>
        </w:tc>
      </w:tr>
    </w:tbl>
    <w:p w:rsidR="008D0BA8" w:rsidRPr="00567835" w:rsidRDefault="008D0BA8" w:rsidP="008D0BA8">
      <w:pPr>
        <w:tabs>
          <w:tab w:val="left" w:pos="540"/>
        </w:tabs>
        <w:ind w:left="540" w:right="-25" w:hanging="270"/>
        <w:rPr>
          <w:sz w:val="30"/>
          <w:szCs w:val="30"/>
        </w:rPr>
      </w:pPr>
    </w:p>
    <w:p w:rsidR="008D0BA8" w:rsidRPr="00567835" w:rsidRDefault="008D0BA8" w:rsidP="00E64DCB">
      <w:pPr>
        <w:tabs>
          <w:tab w:val="left" w:pos="540"/>
        </w:tabs>
        <w:ind w:left="270" w:firstLine="180"/>
        <w:jc w:val="both"/>
        <w:rPr>
          <w:spacing w:val="-6"/>
          <w:sz w:val="20"/>
          <w:szCs w:val="20"/>
        </w:rPr>
      </w:pP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4"/>
          <w:szCs w:val="24"/>
          <w:vertAlign w:val="superscript"/>
          <w:cs/>
          <w:lang w:val="th-TH"/>
        </w:rPr>
        <w:tab/>
      </w:r>
      <w:r w:rsidRPr="00567835">
        <w:rPr>
          <w:sz w:val="20"/>
          <w:szCs w:val="20"/>
          <w:cs/>
          <w:lang w:val="th-TH"/>
        </w:rPr>
        <w:t>สุทธิจากค่าเผื่อการด้อยค่า</w:t>
      </w:r>
    </w:p>
    <w:p w:rsidR="005D3BB9" w:rsidRPr="00567835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</w:p>
    <w:p w:rsidR="008D0BA8" w:rsidRPr="00567835" w:rsidRDefault="005D3BB9" w:rsidP="00CB5F6C">
      <w:pPr>
        <w:tabs>
          <w:tab w:val="left" w:pos="1080"/>
        </w:tabs>
        <w:ind w:left="1080" w:right="1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9</w:t>
      </w:r>
      <w:r w:rsidR="00FD6641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 xml:space="preserve">เงินลงทุนในหลักทรัพย์ที่ธนาคารถือหุ้นไว้ตั้งแต่ร้อยละ </w:t>
      </w:r>
      <w:r w:rsidR="008D0BA8" w:rsidRPr="00567835">
        <w:rPr>
          <w:spacing w:val="-4"/>
          <w:sz w:val="30"/>
          <w:szCs w:val="30"/>
        </w:rPr>
        <w:t xml:space="preserve">10 </w:t>
      </w:r>
      <w:r w:rsidR="008D0BA8" w:rsidRPr="00567835">
        <w:rPr>
          <w:spacing w:val="-4"/>
          <w:sz w:val="30"/>
          <w:szCs w:val="30"/>
          <w:cs/>
        </w:rPr>
        <w:t>ขึ้นไป</w:t>
      </w:r>
    </w:p>
    <w:p w:rsidR="008D0BA8" w:rsidRPr="00567835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:rsidR="008D0BA8" w:rsidRPr="00567835" w:rsidRDefault="008D0BA8" w:rsidP="00AD2E96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ณ วันที่ </w:t>
      </w:r>
      <w:r w:rsidR="00EC4EC7" w:rsidRPr="00567835">
        <w:rPr>
          <w:spacing w:val="-4"/>
          <w:sz w:val="30"/>
          <w:szCs w:val="30"/>
        </w:rPr>
        <w:t xml:space="preserve">31 </w:t>
      </w:r>
      <w:r w:rsidR="00EC4EC7" w:rsidRPr="00567835">
        <w:rPr>
          <w:spacing w:val="-4"/>
          <w:sz w:val="30"/>
          <w:szCs w:val="30"/>
          <w:cs/>
        </w:rPr>
        <w:t xml:space="preserve">ธันวาคม </w:t>
      </w:r>
      <w:r w:rsidR="00332C87" w:rsidRPr="00567835">
        <w:rPr>
          <w:spacing w:val="-4"/>
          <w:sz w:val="30"/>
          <w:szCs w:val="30"/>
          <w:cs/>
        </w:rPr>
        <w:t xml:space="preserve">2560 และ </w:t>
      </w:r>
      <w:r w:rsidR="009B51A8" w:rsidRPr="00567835">
        <w:rPr>
          <w:spacing w:val="-4"/>
          <w:sz w:val="30"/>
          <w:szCs w:val="30"/>
        </w:rPr>
        <w:t>2559</w:t>
      </w:r>
      <w:r w:rsidRPr="00567835">
        <w:rPr>
          <w:spacing w:val="-4"/>
          <w:sz w:val="30"/>
          <w:szCs w:val="30"/>
          <w:cs/>
        </w:rPr>
        <w:t xml:space="preserve"> เงินลงทุนในหลักทรัพย์ที่ธนาคาร</w:t>
      </w:r>
      <w:r w:rsidR="00DB6A6F" w:rsidRPr="00567835">
        <w:rPr>
          <w:spacing w:val="-4"/>
          <w:sz w:val="30"/>
          <w:szCs w:val="30"/>
          <w:cs/>
        </w:rPr>
        <w:t>และ</w:t>
      </w:r>
      <w:r w:rsidRPr="00567835">
        <w:rPr>
          <w:spacing w:val="-4"/>
          <w:sz w:val="30"/>
          <w:szCs w:val="30"/>
          <w:cs/>
        </w:rPr>
        <w:t>บริษัทย่อยถือหุ้นไว้ตั้งแต่ร้อยละ</w:t>
      </w:r>
      <w:r w:rsidR="000B6256" w:rsidRPr="00567835">
        <w:rPr>
          <w:spacing w:val="-4"/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</w:rPr>
        <w:t xml:space="preserve">10 </w:t>
      </w:r>
      <w:r w:rsidRPr="00567835">
        <w:rPr>
          <w:spacing w:val="-4"/>
          <w:sz w:val="30"/>
          <w:szCs w:val="30"/>
          <w:cs/>
        </w:rPr>
        <w:t>ขึ้นไปของหน่วยลงทุนหรือหุ้นที่จำหน่ายแล้วของกองทุนรวม</w:t>
      </w:r>
      <w:r w:rsidR="00DB6A6F" w:rsidRPr="00567835">
        <w:rPr>
          <w:spacing w:val="-4"/>
          <w:sz w:val="30"/>
          <w:szCs w:val="30"/>
          <w:cs/>
        </w:rPr>
        <w:t xml:space="preserve"> กลุ่มธุรกิจการเงิน</w:t>
      </w:r>
      <w:r w:rsidRPr="00567835">
        <w:rPr>
          <w:spacing w:val="-4"/>
          <w:sz w:val="30"/>
          <w:szCs w:val="30"/>
          <w:cs/>
        </w:rPr>
        <w:t>และ</w:t>
      </w:r>
      <w:r w:rsidR="006D0821" w:rsidRPr="00567835">
        <w:rPr>
          <w:spacing w:val="-4"/>
          <w:sz w:val="30"/>
          <w:szCs w:val="30"/>
          <w:cs/>
        </w:rPr>
        <w:t>นิติบุคคล</w:t>
      </w:r>
      <w:r w:rsidR="00DB6A6F" w:rsidRPr="00567835">
        <w:rPr>
          <w:spacing w:val="-4"/>
          <w:sz w:val="30"/>
          <w:szCs w:val="30"/>
          <w:cs/>
        </w:rPr>
        <w:t xml:space="preserve">อื่น </w:t>
      </w:r>
      <w:r w:rsidRPr="00567835">
        <w:rPr>
          <w:spacing w:val="-4"/>
          <w:sz w:val="30"/>
          <w:szCs w:val="30"/>
          <w:cs/>
        </w:rPr>
        <w:t>แต่ไม่เข้าข่ายเป็นเงินลงทุนในบริษัทย่อยและบริษัทร่วมจำแนกตามอุตสาหกรรมได้ดังนี้</w:t>
      </w:r>
    </w:p>
    <w:p w:rsidR="008D0BA8" w:rsidRPr="00567835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tbl>
      <w:tblPr>
        <w:tblW w:w="853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990"/>
        <w:gridCol w:w="246"/>
        <w:gridCol w:w="1014"/>
        <w:gridCol w:w="255"/>
        <w:gridCol w:w="1005"/>
        <w:gridCol w:w="292"/>
        <w:gridCol w:w="770"/>
      </w:tblGrid>
      <w:tr w:rsidR="008D0BA8" w:rsidRPr="00567835" w:rsidTr="00CB5F6C">
        <w:tc>
          <w:tcPr>
            <w:tcW w:w="2880" w:type="dxa"/>
            <w:shd w:val="clear" w:color="auto" w:fill="auto"/>
          </w:tcPr>
          <w:p w:rsidR="008D0BA8" w:rsidRPr="009E092C" w:rsidRDefault="008D0BA8" w:rsidP="00F010A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D0BA8" w:rsidRPr="009E092C" w:rsidRDefault="008D0BA8" w:rsidP="00F010AC">
            <w:pPr>
              <w:snapToGrid w:val="0"/>
              <w:ind w:left="-108" w:right="-153"/>
              <w:rPr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8D0BA8" w:rsidRPr="009E092C" w:rsidRDefault="008D0BA8" w:rsidP="00F010AC">
            <w:pPr>
              <w:ind w:left="-108" w:right="-92"/>
              <w:jc w:val="center"/>
              <w:rPr>
                <w:b/>
                <w:bCs/>
                <w:sz w:val="28"/>
                <w:szCs w:val="28"/>
              </w:rPr>
            </w:pPr>
            <w:r w:rsidRPr="009E09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:rsidR="008D0BA8" w:rsidRPr="009E092C" w:rsidRDefault="008D0BA8" w:rsidP="00F010AC">
            <w:pPr>
              <w:snapToGrid w:val="0"/>
              <w:ind w:left="-108" w:right="-9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67" w:type="dxa"/>
            <w:gridSpan w:val="3"/>
            <w:shd w:val="clear" w:color="auto" w:fill="auto"/>
          </w:tcPr>
          <w:p w:rsidR="008D0BA8" w:rsidRPr="009E092C" w:rsidRDefault="008D0BA8" w:rsidP="00F010AC">
            <w:pPr>
              <w:ind w:left="-108" w:right="-92"/>
              <w:jc w:val="center"/>
              <w:rPr>
                <w:sz w:val="28"/>
                <w:szCs w:val="28"/>
              </w:rPr>
            </w:pPr>
            <w:r w:rsidRPr="009E092C">
              <w:rPr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9E092C">
              <w:rPr>
                <w:b/>
                <w:bCs/>
                <w:sz w:val="28"/>
                <w:szCs w:val="28"/>
                <w:cs/>
                <w:lang w:val="th-TH"/>
              </w:rPr>
              <w:t>ธนาคาร</w:t>
            </w:r>
          </w:p>
        </w:tc>
      </w:tr>
      <w:tr w:rsidR="00EC4EC7" w:rsidRPr="00567835" w:rsidTr="00CB5F6C">
        <w:tc>
          <w:tcPr>
            <w:tcW w:w="2880" w:type="dxa"/>
            <w:shd w:val="clear" w:color="auto" w:fill="auto"/>
          </w:tcPr>
          <w:p w:rsidR="00EC4EC7" w:rsidRPr="009E092C" w:rsidRDefault="00EC4EC7" w:rsidP="00F010A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C4EC7" w:rsidRPr="009E092C" w:rsidRDefault="00EC4EC7" w:rsidP="00F010AC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9E092C">
              <w:rPr>
                <w:sz w:val="28"/>
                <w:szCs w:val="28"/>
                <w:cs/>
                <w:lang w:val="th-TH"/>
              </w:rPr>
              <w:t>จำนวนราย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C4EC7" w:rsidRPr="009E092C" w:rsidRDefault="009B51A8" w:rsidP="00F010AC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9E092C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C4EC7" w:rsidRPr="009E092C" w:rsidRDefault="00EC4EC7" w:rsidP="00F010AC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EC4EC7" w:rsidRPr="009E092C" w:rsidRDefault="009B51A8" w:rsidP="00F010AC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9E092C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EC4EC7" w:rsidRPr="009E092C" w:rsidRDefault="00EC4EC7" w:rsidP="00F010AC">
            <w:pPr>
              <w:snapToGrid w:val="0"/>
              <w:ind w:left="-126" w:right="-135"/>
              <w:jc w:val="center"/>
              <w:rPr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EC4EC7" w:rsidRPr="009E092C" w:rsidRDefault="009B51A8" w:rsidP="00F010AC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9E092C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EC4EC7" w:rsidRPr="009E092C" w:rsidRDefault="00EC4EC7" w:rsidP="00F010AC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:rsidR="00EC4EC7" w:rsidRPr="009E092C" w:rsidRDefault="009B51A8" w:rsidP="00F010AC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9E092C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EC4EC7" w:rsidRPr="00567835" w:rsidTr="00CB5F6C">
        <w:tc>
          <w:tcPr>
            <w:tcW w:w="2880" w:type="dxa"/>
            <w:shd w:val="clear" w:color="auto" w:fill="auto"/>
          </w:tcPr>
          <w:p w:rsidR="00EC4EC7" w:rsidRPr="009E092C" w:rsidRDefault="00EC4EC7" w:rsidP="00F010A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C4EC7" w:rsidRPr="009E092C" w:rsidRDefault="00EC4EC7" w:rsidP="00F010AC">
            <w:pPr>
              <w:snapToGrid w:val="0"/>
              <w:ind w:left="-108" w:right="-153"/>
              <w:rPr>
                <w:sz w:val="28"/>
                <w:szCs w:val="28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:rsidR="00EC4EC7" w:rsidRPr="009E092C" w:rsidRDefault="00EC4EC7" w:rsidP="00F010AC">
            <w:pPr>
              <w:ind w:left="-108" w:right="-92"/>
              <w:jc w:val="center"/>
              <w:rPr>
                <w:sz w:val="28"/>
                <w:szCs w:val="28"/>
                <w:cs/>
                <w:lang w:val="th-TH"/>
              </w:rPr>
            </w:pPr>
            <w:r w:rsidRPr="009E092C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40E3C" w:rsidRPr="00567835" w:rsidTr="00CB5F6C">
        <w:trPr>
          <w:trHeight w:val="297"/>
        </w:trPr>
        <w:tc>
          <w:tcPr>
            <w:tcW w:w="2880" w:type="dxa"/>
            <w:shd w:val="clear" w:color="auto" w:fill="auto"/>
            <w:vAlign w:val="bottom"/>
          </w:tcPr>
          <w:p w:rsidR="00B40E3C" w:rsidRPr="009E092C" w:rsidRDefault="00B40E3C" w:rsidP="0056599B">
            <w:pPr>
              <w:ind w:right="-23" w:hanging="126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กองทุนรวมและ</w:t>
            </w:r>
            <w:r w:rsidRPr="009E092C">
              <w:rPr>
                <w:sz w:val="30"/>
                <w:szCs w:val="30"/>
                <w:cs/>
              </w:rPr>
              <w:t>กลุ่มธุรกิจการเงิน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40E3C" w:rsidRPr="009E092C" w:rsidRDefault="00B40E3C" w:rsidP="00B40E3C">
            <w:pPr>
              <w:ind w:right="-25"/>
              <w:jc w:val="center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40E3C" w:rsidRPr="009E092C" w:rsidRDefault="00A444E6" w:rsidP="00B40E3C">
            <w:pPr>
              <w:tabs>
                <w:tab w:val="decimal" w:pos="517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 w:rsidRPr="009E092C">
              <w:rPr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40E3C" w:rsidRPr="009E092C" w:rsidRDefault="00B40E3C" w:rsidP="00B40E3C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B40E3C" w:rsidRPr="009E092C" w:rsidRDefault="00B40E3C" w:rsidP="00B40E3C">
            <w:pPr>
              <w:tabs>
                <w:tab w:val="decimal" w:pos="546"/>
              </w:tabs>
              <w:snapToGrid w:val="0"/>
              <w:spacing w:line="240" w:lineRule="atLeast"/>
              <w:ind w:right="-36"/>
              <w:rPr>
                <w:sz w:val="30"/>
                <w:szCs w:val="30"/>
                <w:cs/>
                <w:lang w:val="en-GB"/>
              </w:rPr>
            </w:pPr>
            <w:r w:rsidRPr="009E092C">
              <w:rPr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B40E3C" w:rsidRPr="009E092C" w:rsidRDefault="00B40E3C" w:rsidP="00B40E3C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40E3C" w:rsidRPr="009E092C" w:rsidRDefault="00A444E6" w:rsidP="00B40E3C">
            <w:pPr>
              <w:tabs>
                <w:tab w:val="decimal" w:pos="517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 w:rsidRPr="009E092C">
              <w:rPr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B40E3C" w:rsidRPr="009E092C" w:rsidRDefault="00B40E3C" w:rsidP="00B40E3C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:rsidR="00B40E3C" w:rsidRPr="009E092C" w:rsidRDefault="00B40E3C" w:rsidP="00B40E3C">
            <w:pPr>
              <w:tabs>
                <w:tab w:val="decimal" w:pos="546"/>
              </w:tabs>
              <w:snapToGrid w:val="0"/>
              <w:spacing w:line="240" w:lineRule="atLeast"/>
              <w:ind w:right="-36"/>
              <w:rPr>
                <w:sz w:val="30"/>
                <w:szCs w:val="30"/>
                <w:lang w:val="en-GB"/>
              </w:rPr>
            </w:pPr>
            <w:r w:rsidRPr="009E092C">
              <w:rPr>
                <w:sz w:val="30"/>
                <w:szCs w:val="30"/>
                <w:cs/>
                <w:lang w:val="en-GB"/>
              </w:rPr>
              <w:t>-</w:t>
            </w:r>
          </w:p>
        </w:tc>
      </w:tr>
      <w:tr w:rsidR="00A444E6" w:rsidRPr="00567835" w:rsidTr="00CB5F6C">
        <w:tc>
          <w:tcPr>
            <w:tcW w:w="2880" w:type="dxa"/>
            <w:shd w:val="clear" w:color="auto" w:fill="auto"/>
          </w:tcPr>
          <w:p w:rsidR="00A444E6" w:rsidRPr="009E092C" w:rsidRDefault="00A444E6" w:rsidP="0056599B">
            <w:pPr>
              <w:ind w:right="-23" w:hanging="126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:rsidR="00A444E6" w:rsidRPr="009E092C" w:rsidRDefault="00A444E6" w:rsidP="00A444E6">
            <w:pPr>
              <w:ind w:right="-25"/>
              <w:jc w:val="center"/>
              <w:rPr>
                <w:sz w:val="30"/>
                <w:szCs w:val="30"/>
                <w:lang w:val="en-GB"/>
              </w:rPr>
            </w:pPr>
            <w:r w:rsidRPr="009E092C">
              <w:rPr>
                <w:sz w:val="30"/>
                <w:szCs w:val="30"/>
                <w:lang w:val="en-GB"/>
              </w:rPr>
              <w:t xml:space="preserve">6 </w:t>
            </w:r>
            <w:r w:rsidRPr="009E092C">
              <w:rPr>
                <w:sz w:val="30"/>
                <w:szCs w:val="30"/>
                <w:cs/>
                <w:lang w:val="en-GB"/>
              </w:rPr>
              <w:t xml:space="preserve">- </w:t>
            </w:r>
            <w:r w:rsidR="00BD008D">
              <w:rPr>
                <w:sz w:val="30"/>
                <w:szCs w:val="30"/>
                <w:lang w:val="en-GB"/>
              </w:rPr>
              <w:t>9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5C91" w:rsidRPr="009E092C" w:rsidRDefault="003A5C91" w:rsidP="003A5C91">
            <w:pPr>
              <w:tabs>
                <w:tab w:val="decimal" w:pos="-43"/>
                <w:tab w:val="decimal" w:pos="798"/>
              </w:tabs>
              <w:snapToGrid w:val="0"/>
              <w:spacing w:line="240" w:lineRule="atLeast"/>
              <w:ind w:right="-36"/>
              <w:jc w:val="right"/>
              <w:rPr>
                <w:sz w:val="30"/>
                <w:szCs w:val="30"/>
                <w:lang w:val="en-GB"/>
              </w:rPr>
            </w:pPr>
            <w:r w:rsidRPr="009E092C">
              <w:rPr>
                <w:sz w:val="30"/>
                <w:szCs w:val="30"/>
                <w:lang w:val="en-GB"/>
              </w:rPr>
              <w:t>22</w:t>
            </w:r>
            <w:r w:rsidR="00A444E6" w:rsidRPr="009E092C">
              <w:rPr>
                <w:sz w:val="30"/>
                <w:szCs w:val="30"/>
                <w:lang w:val="en-GB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:rsidR="00A444E6" w:rsidRPr="009E092C" w:rsidRDefault="00A444E6" w:rsidP="00A444E6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0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444E6" w:rsidRPr="009E092C" w:rsidRDefault="00A444E6" w:rsidP="00A444E6">
            <w:pPr>
              <w:tabs>
                <w:tab w:val="decimal" w:pos="-43"/>
                <w:tab w:val="decimal" w:pos="798"/>
              </w:tabs>
              <w:snapToGrid w:val="0"/>
              <w:spacing w:line="240" w:lineRule="atLeast"/>
              <w:ind w:right="-36"/>
              <w:rPr>
                <w:sz w:val="30"/>
                <w:szCs w:val="30"/>
                <w:lang w:val="en-GB"/>
              </w:rPr>
            </w:pPr>
            <w:r w:rsidRPr="009E092C">
              <w:rPr>
                <w:sz w:val="30"/>
                <w:szCs w:val="30"/>
                <w:lang w:val="en-GB"/>
              </w:rPr>
              <w:tab/>
            </w:r>
            <w:r w:rsidRPr="009E092C">
              <w:rPr>
                <w:sz w:val="30"/>
                <w:szCs w:val="30"/>
                <w:cs/>
                <w:lang w:val="en-GB"/>
              </w:rPr>
              <w:t>7</w:t>
            </w:r>
            <w:r w:rsidRPr="009E092C">
              <w:rPr>
                <w:sz w:val="30"/>
                <w:szCs w:val="30"/>
                <w:lang w:val="en-GB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:rsidR="00A444E6" w:rsidRPr="009E092C" w:rsidRDefault="00A444E6" w:rsidP="00A444E6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0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444E6" w:rsidRPr="009E092C" w:rsidRDefault="00A444E6" w:rsidP="00A444E6">
            <w:pPr>
              <w:tabs>
                <w:tab w:val="decimal" w:pos="-43"/>
                <w:tab w:val="decimal" w:pos="798"/>
              </w:tabs>
              <w:snapToGrid w:val="0"/>
              <w:spacing w:line="240" w:lineRule="atLeast"/>
              <w:ind w:right="-36"/>
              <w:rPr>
                <w:sz w:val="30"/>
                <w:szCs w:val="30"/>
                <w:lang w:val="en-GB"/>
              </w:rPr>
            </w:pPr>
            <w:r w:rsidRPr="009E092C">
              <w:rPr>
                <w:sz w:val="30"/>
                <w:szCs w:val="30"/>
                <w:lang w:val="en-GB"/>
              </w:rPr>
              <w:tab/>
            </w:r>
            <w:r w:rsidR="003A5C91" w:rsidRPr="009E092C">
              <w:rPr>
                <w:sz w:val="30"/>
                <w:szCs w:val="30"/>
                <w:lang w:val="en-GB"/>
              </w:rPr>
              <w:t>22</w:t>
            </w:r>
            <w:r w:rsidRPr="009E092C">
              <w:rPr>
                <w:sz w:val="30"/>
                <w:szCs w:val="30"/>
                <w:lang w:val="en-GB"/>
              </w:rPr>
              <w:t>6</w:t>
            </w:r>
          </w:p>
        </w:tc>
        <w:tc>
          <w:tcPr>
            <w:tcW w:w="292" w:type="dxa"/>
            <w:shd w:val="clear" w:color="auto" w:fill="auto"/>
          </w:tcPr>
          <w:p w:rsidR="00A444E6" w:rsidRPr="009E092C" w:rsidRDefault="00A444E6" w:rsidP="00A444E6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444E6" w:rsidRPr="009E092C" w:rsidRDefault="00A444E6" w:rsidP="00A444E6">
            <w:pPr>
              <w:tabs>
                <w:tab w:val="decimal" w:pos="-43"/>
                <w:tab w:val="decimal" w:pos="774"/>
              </w:tabs>
              <w:snapToGrid w:val="0"/>
              <w:spacing w:line="240" w:lineRule="atLeast"/>
              <w:ind w:right="-36"/>
              <w:rPr>
                <w:sz w:val="30"/>
                <w:szCs w:val="30"/>
                <w:lang w:val="en-GB"/>
              </w:rPr>
            </w:pPr>
            <w:r w:rsidRPr="009E092C">
              <w:rPr>
                <w:sz w:val="30"/>
                <w:szCs w:val="30"/>
                <w:lang w:val="en-GB"/>
              </w:rPr>
              <w:tab/>
            </w:r>
            <w:r w:rsidRPr="009E092C">
              <w:rPr>
                <w:sz w:val="30"/>
                <w:szCs w:val="30"/>
                <w:cs/>
                <w:lang w:val="en-GB"/>
              </w:rPr>
              <w:t>7</w:t>
            </w:r>
            <w:r w:rsidRPr="009E092C">
              <w:rPr>
                <w:sz w:val="30"/>
                <w:szCs w:val="30"/>
                <w:lang w:val="en-GB"/>
              </w:rPr>
              <w:t>6</w:t>
            </w:r>
          </w:p>
        </w:tc>
      </w:tr>
      <w:tr w:rsidR="00A444E6" w:rsidRPr="00567835" w:rsidTr="00CB5F6C">
        <w:tc>
          <w:tcPr>
            <w:tcW w:w="2880" w:type="dxa"/>
            <w:shd w:val="clear" w:color="auto" w:fill="auto"/>
          </w:tcPr>
          <w:p w:rsidR="00A444E6" w:rsidRPr="009E092C" w:rsidRDefault="00A444E6" w:rsidP="00A444E6">
            <w:pPr>
              <w:snapToGrid w:val="0"/>
              <w:ind w:right="-25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444E6" w:rsidRPr="009E092C" w:rsidRDefault="00A444E6" w:rsidP="00A444E6">
            <w:pPr>
              <w:snapToGrid w:val="0"/>
              <w:ind w:left="-108" w:right="-153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444E6" w:rsidRPr="009E092C" w:rsidRDefault="00A444E6" w:rsidP="00A444E6">
            <w:pPr>
              <w:tabs>
                <w:tab w:val="decimal" w:pos="-43"/>
                <w:tab w:val="decimal" w:pos="798"/>
              </w:tabs>
              <w:snapToGrid w:val="0"/>
              <w:spacing w:line="240" w:lineRule="atLeast"/>
              <w:ind w:right="-36"/>
              <w:rPr>
                <w:b/>
                <w:bCs/>
                <w:sz w:val="30"/>
                <w:szCs w:val="30"/>
                <w:lang w:val="en-GB"/>
              </w:rPr>
            </w:pPr>
            <w:r w:rsidRPr="009E092C">
              <w:rPr>
                <w:b/>
                <w:bCs/>
                <w:sz w:val="30"/>
                <w:szCs w:val="30"/>
                <w:lang w:val="en-GB"/>
              </w:rPr>
              <w:tab/>
              <w:t>226</w:t>
            </w:r>
          </w:p>
        </w:tc>
        <w:tc>
          <w:tcPr>
            <w:tcW w:w="246" w:type="dxa"/>
            <w:shd w:val="clear" w:color="auto" w:fill="auto"/>
          </w:tcPr>
          <w:p w:rsidR="00A444E6" w:rsidRPr="009E092C" w:rsidRDefault="00A444E6" w:rsidP="00A444E6">
            <w:pPr>
              <w:tabs>
                <w:tab w:val="decimal" w:pos="738"/>
              </w:tabs>
              <w:snapToGrid w:val="0"/>
              <w:ind w:left="-126" w:right="-81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444E6" w:rsidRPr="009E092C" w:rsidRDefault="00A444E6" w:rsidP="00A444E6">
            <w:pPr>
              <w:tabs>
                <w:tab w:val="decimal" w:pos="-43"/>
                <w:tab w:val="decimal" w:pos="798"/>
              </w:tabs>
              <w:snapToGrid w:val="0"/>
              <w:spacing w:line="240" w:lineRule="atLeast"/>
              <w:ind w:right="-36"/>
              <w:rPr>
                <w:b/>
                <w:bCs/>
                <w:sz w:val="30"/>
                <w:szCs w:val="30"/>
                <w:lang w:val="en-GB"/>
              </w:rPr>
            </w:pPr>
            <w:r w:rsidRPr="009E092C">
              <w:rPr>
                <w:b/>
                <w:bCs/>
                <w:sz w:val="30"/>
                <w:szCs w:val="30"/>
                <w:lang w:val="en-GB"/>
              </w:rPr>
              <w:tab/>
            </w:r>
            <w:r w:rsidRPr="009E092C">
              <w:rPr>
                <w:b/>
                <w:bCs/>
                <w:sz w:val="30"/>
                <w:szCs w:val="30"/>
                <w:cs/>
                <w:lang w:val="en-GB"/>
              </w:rPr>
              <w:t>7</w:t>
            </w:r>
            <w:r w:rsidRPr="009E092C">
              <w:rPr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:rsidR="00A444E6" w:rsidRPr="009E092C" w:rsidRDefault="00A444E6" w:rsidP="00A444E6">
            <w:pPr>
              <w:tabs>
                <w:tab w:val="decimal" w:pos="738"/>
              </w:tabs>
              <w:snapToGrid w:val="0"/>
              <w:ind w:left="-126" w:right="-8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444E6" w:rsidRPr="009E092C" w:rsidRDefault="00A444E6" w:rsidP="00A444E6">
            <w:pPr>
              <w:tabs>
                <w:tab w:val="decimal" w:pos="-43"/>
                <w:tab w:val="decimal" w:pos="798"/>
              </w:tabs>
              <w:snapToGrid w:val="0"/>
              <w:spacing w:line="240" w:lineRule="atLeast"/>
              <w:ind w:right="-36"/>
              <w:rPr>
                <w:b/>
                <w:bCs/>
                <w:sz w:val="30"/>
                <w:szCs w:val="30"/>
                <w:lang w:val="en-GB"/>
              </w:rPr>
            </w:pPr>
            <w:r w:rsidRPr="009E092C">
              <w:rPr>
                <w:b/>
                <w:bCs/>
                <w:sz w:val="30"/>
                <w:szCs w:val="30"/>
                <w:lang w:val="en-GB"/>
              </w:rPr>
              <w:tab/>
              <w:t>226</w:t>
            </w:r>
          </w:p>
        </w:tc>
        <w:tc>
          <w:tcPr>
            <w:tcW w:w="292" w:type="dxa"/>
            <w:shd w:val="clear" w:color="auto" w:fill="auto"/>
          </w:tcPr>
          <w:p w:rsidR="00A444E6" w:rsidRPr="009E092C" w:rsidRDefault="00A444E6" w:rsidP="00A444E6">
            <w:pPr>
              <w:tabs>
                <w:tab w:val="decimal" w:pos="738"/>
              </w:tabs>
              <w:snapToGrid w:val="0"/>
              <w:ind w:left="-126" w:right="-81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444E6" w:rsidRPr="009E092C" w:rsidRDefault="00A444E6" w:rsidP="00A444E6">
            <w:pPr>
              <w:tabs>
                <w:tab w:val="decimal" w:pos="-43"/>
                <w:tab w:val="decimal" w:pos="770"/>
              </w:tabs>
              <w:snapToGrid w:val="0"/>
              <w:spacing w:line="240" w:lineRule="atLeast"/>
              <w:ind w:right="-36"/>
              <w:rPr>
                <w:b/>
                <w:bCs/>
                <w:sz w:val="30"/>
                <w:szCs w:val="30"/>
                <w:lang w:val="en-GB"/>
              </w:rPr>
            </w:pPr>
            <w:r w:rsidRPr="009E092C">
              <w:rPr>
                <w:b/>
                <w:bCs/>
                <w:sz w:val="30"/>
                <w:szCs w:val="30"/>
                <w:lang w:val="en-GB"/>
              </w:rPr>
              <w:tab/>
            </w:r>
            <w:r w:rsidRPr="009E092C">
              <w:rPr>
                <w:b/>
                <w:bCs/>
                <w:sz w:val="30"/>
                <w:szCs w:val="30"/>
                <w:cs/>
                <w:lang w:val="en-GB"/>
              </w:rPr>
              <w:t>7</w:t>
            </w:r>
            <w:r w:rsidRPr="009E092C">
              <w:rPr>
                <w:b/>
                <w:bCs/>
                <w:sz w:val="30"/>
                <w:szCs w:val="30"/>
                <w:lang w:val="en-GB"/>
              </w:rPr>
              <w:t>6</w:t>
            </w:r>
          </w:p>
        </w:tc>
      </w:tr>
    </w:tbl>
    <w:p w:rsidR="008D0BA8" w:rsidRPr="00567835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:rsidR="008D0BA8" w:rsidRPr="00567835" w:rsidRDefault="005D3BB9" w:rsidP="008D0BA8">
      <w:pPr>
        <w:tabs>
          <w:tab w:val="left" w:pos="1080"/>
        </w:tabs>
        <w:ind w:left="540" w:right="-25"/>
        <w:jc w:val="thaiDistribute"/>
        <w:rPr>
          <w:sz w:val="24"/>
          <w:szCs w:val="24"/>
        </w:rPr>
      </w:pPr>
      <w:r w:rsidRPr="00567835">
        <w:rPr>
          <w:sz w:val="30"/>
          <w:szCs w:val="30"/>
        </w:rPr>
        <w:t>9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4</w:t>
      </w:r>
      <w:r w:rsidR="008D0BA8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เงินลงทุนในหลักทรัพย์ที่มีปัญหาเกี่ยวกับฐานะการเงิน</w:t>
      </w:r>
    </w:p>
    <w:p w:rsidR="008D0BA8" w:rsidRPr="00567835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:rsidR="00291615" w:rsidRPr="00567835" w:rsidRDefault="008D0BA8" w:rsidP="009B51A8">
      <w:pPr>
        <w:ind w:left="1080"/>
        <w:jc w:val="thaiDistribute"/>
        <w:rPr>
          <w:spacing w:val="-4"/>
          <w:sz w:val="24"/>
          <w:szCs w:val="24"/>
        </w:rPr>
      </w:pPr>
      <w:r w:rsidRPr="00567835">
        <w:rPr>
          <w:sz w:val="30"/>
          <w:szCs w:val="30"/>
          <w:cs/>
        </w:rPr>
        <w:t xml:space="preserve">ณ วันที่ </w:t>
      </w:r>
      <w:r w:rsidR="00A444E6" w:rsidRPr="00567835">
        <w:rPr>
          <w:sz w:val="30"/>
          <w:szCs w:val="30"/>
        </w:rPr>
        <w:t>31</w:t>
      </w:r>
      <w:r w:rsidR="00332C87" w:rsidRPr="00567835">
        <w:rPr>
          <w:sz w:val="30"/>
          <w:szCs w:val="30"/>
          <w:cs/>
        </w:rPr>
        <w:t xml:space="preserve"> ธันวาคม</w:t>
      </w:r>
      <w:r w:rsidR="00EC4EC7" w:rsidRPr="00567835">
        <w:rPr>
          <w:sz w:val="30"/>
          <w:szCs w:val="30"/>
          <w:cs/>
        </w:rPr>
        <w:t xml:space="preserve"> </w:t>
      </w:r>
      <w:r w:rsidR="009B51A8" w:rsidRPr="00567835">
        <w:rPr>
          <w:sz w:val="30"/>
          <w:szCs w:val="30"/>
        </w:rPr>
        <w:t>2560</w:t>
      </w:r>
      <w:r w:rsidR="00EC4EC7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ธนาคารและบริษัทย่อยมีเงินลงทุนในหลักทรัพย์</w:t>
      </w:r>
      <w:r w:rsidRPr="00567835">
        <w:rPr>
          <w:sz w:val="30"/>
          <w:szCs w:val="30"/>
          <w:cs/>
          <w:lang w:val="th-TH"/>
        </w:rPr>
        <w:t>ซึ่งออกโดยบริษัทที่มีปัญหาเกี่ยวกับฐานะการเงินและผลการดำเนินงาน</w:t>
      </w:r>
      <w:r w:rsidR="00CB5A20" w:rsidRPr="00567835">
        <w:rPr>
          <w:sz w:val="30"/>
          <w:szCs w:val="30"/>
          <w:cs/>
          <w:lang w:val="th-TH"/>
        </w:rPr>
        <w:t xml:space="preserve"> </w:t>
      </w:r>
      <w:r w:rsidR="006D0821" w:rsidRPr="00567835">
        <w:rPr>
          <w:sz w:val="30"/>
          <w:szCs w:val="30"/>
          <w:cs/>
        </w:rPr>
        <w:t>และ</w:t>
      </w:r>
      <w:r w:rsidRPr="00567835">
        <w:rPr>
          <w:sz w:val="30"/>
          <w:szCs w:val="30"/>
          <w:cs/>
          <w:lang w:val="th-TH"/>
        </w:rPr>
        <w:t>ได้กันสำรองค่าเผื่</w:t>
      </w:r>
      <w:r w:rsidRPr="00567835">
        <w:rPr>
          <w:sz w:val="30"/>
          <w:szCs w:val="30"/>
          <w:cs/>
        </w:rPr>
        <w:t xml:space="preserve">อการลดราคาหลักทรัพย์ในส่วนที่ราคาตลาดต่ำกว่าราคาทุนในอดีตแล้ว ราคาทุนมีจำนวน </w:t>
      </w:r>
      <w:r w:rsidR="00A444E6" w:rsidRPr="00567835">
        <w:rPr>
          <w:sz w:val="30"/>
          <w:szCs w:val="30"/>
        </w:rPr>
        <w:t>59</w:t>
      </w:r>
      <w:r w:rsidR="00332C87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ล้านบาท </w:t>
      </w:r>
      <w:r w:rsidRPr="00567835">
        <w:rPr>
          <w:i/>
          <w:iCs/>
          <w:sz w:val="30"/>
          <w:szCs w:val="30"/>
          <w:cs/>
        </w:rPr>
        <w:t>(</w:t>
      </w:r>
      <w:r w:rsidR="009B51A8" w:rsidRPr="00567835">
        <w:rPr>
          <w:i/>
          <w:iCs/>
          <w:sz w:val="30"/>
          <w:szCs w:val="30"/>
        </w:rPr>
        <w:t>2559</w:t>
      </w:r>
      <w:r w:rsidR="00311364" w:rsidRPr="00567835">
        <w:rPr>
          <w:i/>
          <w:iCs/>
          <w:sz w:val="30"/>
          <w:szCs w:val="30"/>
          <w:cs/>
        </w:rPr>
        <w:t xml:space="preserve">: </w:t>
      </w:r>
      <w:r w:rsidR="009B51A8" w:rsidRPr="00567835">
        <w:rPr>
          <w:i/>
          <w:iCs/>
          <w:sz w:val="30"/>
          <w:szCs w:val="30"/>
        </w:rPr>
        <w:t>59</w:t>
      </w:r>
      <w:r w:rsidRPr="00567835">
        <w:rPr>
          <w:i/>
          <w:iCs/>
          <w:sz w:val="30"/>
          <w:szCs w:val="30"/>
          <w:cs/>
        </w:rPr>
        <w:t xml:space="preserve"> ล้านบาท)</w:t>
      </w:r>
    </w:p>
    <w:p w:rsidR="009B51A8" w:rsidRPr="00567835" w:rsidRDefault="009B51A8" w:rsidP="00A647A7">
      <w:pPr>
        <w:tabs>
          <w:tab w:val="left" w:pos="540"/>
        </w:tabs>
        <w:ind w:right="-25"/>
        <w:rPr>
          <w:b/>
          <w:bCs/>
          <w:spacing w:val="-4"/>
          <w:sz w:val="30"/>
          <w:szCs w:val="30"/>
        </w:rPr>
      </w:pPr>
    </w:p>
    <w:p w:rsidR="005D3BB9" w:rsidRPr="00567835" w:rsidRDefault="005D3BB9" w:rsidP="00A647A7">
      <w:pPr>
        <w:tabs>
          <w:tab w:val="left" w:pos="540"/>
        </w:tabs>
        <w:ind w:right="-25"/>
        <w:rPr>
          <w:b/>
          <w:bCs/>
          <w:spacing w:val="-4"/>
          <w:sz w:val="30"/>
          <w:szCs w:val="30"/>
        </w:rPr>
      </w:pPr>
    </w:p>
    <w:p w:rsidR="005D3BB9" w:rsidRPr="00567835" w:rsidRDefault="005D3BB9" w:rsidP="00A647A7">
      <w:pPr>
        <w:tabs>
          <w:tab w:val="left" w:pos="540"/>
        </w:tabs>
        <w:ind w:right="-25"/>
        <w:rPr>
          <w:b/>
          <w:bCs/>
          <w:spacing w:val="-4"/>
          <w:sz w:val="30"/>
          <w:szCs w:val="30"/>
        </w:rPr>
      </w:pPr>
    </w:p>
    <w:p w:rsidR="00332C87" w:rsidRPr="00567835" w:rsidRDefault="00332C87">
      <w:pPr>
        <w:suppressAutoHyphens w:val="0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  <w:cs/>
        </w:rPr>
        <w:br w:type="page"/>
      </w:r>
    </w:p>
    <w:p w:rsidR="008D0BA8" w:rsidRPr="00567835" w:rsidRDefault="00BA2FC1" w:rsidP="00A647A7">
      <w:pPr>
        <w:tabs>
          <w:tab w:val="left" w:pos="540"/>
        </w:tabs>
        <w:ind w:right="-25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lastRenderedPageBreak/>
        <w:t>1</w:t>
      </w:r>
      <w:r w:rsidR="005D3BB9" w:rsidRPr="00567835">
        <w:rPr>
          <w:b/>
          <w:bCs/>
          <w:spacing w:val="-4"/>
          <w:sz w:val="30"/>
          <w:szCs w:val="30"/>
        </w:rPr>
        <w:t>0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เงินลงทุนในบริษัทย่อยและบริษัทร่วมสุทธิ</w:t>
      </w:r>
    </w:p>
    <w:p w:rsidR="009A21BF" w:rsidRPr="00567835" w:rsidRDefault="009A21BF" w:rsidP="00C71105">
      <w:pPr>
        <w:tabs>
          <w:tab w:val="left" w:pos="540"/>
        </w:tabs>
        <w:ind w:left="540" w:right="-25"/>
        <w:rPr>
          <w:spacing w:val="-4"/>
          <w:sz w:val="30"/>
          <w:szCs w:val="30"/>
        </w:rPr>
      </w:pPr>
    </w:p>
    <w:p w:rsidR="009A21BF" w:rsidRPr="00567835" w:rsidRDefault="009A21BF" w:rsidP="005E39A7">
      <w:pPr>
        <w:tabs>
          <w:tab w:val="left" w:pos="1080"/>
        </w:tabs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1</w:t>
      </w:r>
      <w:r w:rsidR="005D3BB9" w:rsidRPr="00567835">
        <w:rPr>
          <w:sz w:val="30"/>
          <w:szCs w:val="30"/>
        </w:rPr>
        <w:t>0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 xml:space="preserve">1 </w:t>
      </w:r>
      <w:r w:rsidR="005E39A7" w:rsidRPr="00567835">
        <w:rPr>
          <w:sz w:val="30"/>
          <w:szCs w:val="30"/>
        </w:rPr>
        <w:tab/>
      </w:r>
      <w:r w:rsidRPr="00567835">
        <w:rPr>
          <w:sz w:val="30"/>
          <w:szCs w:val="30"/>
          <w:cs/>
        </w:rPr>
        <w:t>ประเภทเงินลงทุนในบริษัทย</w:t>
      </w:r>
      <w:r w:rsidR="00263648">
        <w:rPr>
          <w:rFonts w:hint="cs"/>
          <w:sz w:val="30"/>
          <w:szCs w:val="30"/>
          <w:cs/>
        </w:rPr>
        <w:t>่</w:t>
      </w:r>
      <w:r w:rsidRPr="00567835">
        <w:rPr>
          <w:sz w:val="30"/>
          <w:szCs w:val="30"/>
          <w:cs/>
        </w:rPr>
        <w:t>อยและบริษัทร</w:t>
      </w:r>
      <w:r w:rsidR="00263648">
        <w:rPr>
          <w:sz w:val="30"/>
          <w:szCs w:val="30"/>
          <w:cs/>
        </w:rPr>
        <w:t>่</w:t>
      </w:r>
      <w:r w:rsidRPr="00567835">
        <w:rPr>
          <w:sz w:val="30"/>
          <w:szCs w:val="30"/>
          <w:cs/>
        </w:rPr>
        <w:t>วม</w:t>
      </w:r>
    </w:p>
    <w:p w:rsidR="008D0BA8" w:rsidRPr="00567835" w:rsidRDefault="008D0BA8" w:rsidP="008D0BA8">
      <w:pPr>
        <w:ind w:left="540"/>
        <w:jc w:val="both"/>
        <w:rPr>
          <w:spacing w:val="-6"/>
          <w:sz w:val="30"/>
          <w:szCs w:val="30"/>
        </w:rPr>
      </w:pPr>
    </w:p>
    <w:p w:rsidR="008D0BA8" w:rsidRPr="00567835" w:rsidRDefault="008D0BA8" w:rsidP="005E39A7">
      <w:pPr>
        <w:ind w:left="1080"/>
        <w:jc w:val="thaiDistribute"/>
        <w:rPr>
          <w:spacing w:val="-6"/>
          <w:sz w:val="24"/>
          <w:szCs w:val="24"/>
        </w:rPr>
      </w:pPr>
      <w:r w:rsidRPr="00567835">
        <w:rPr>
          <w:sz w:val="30"/>
          <w:szCs w:val="30"/>
          <w:cs/>
        </w:rPr>
        <w:t xml:space="preserve">ณ วันที่ </w:t>
      </w:r>
      <w:r w:rsidR="00E9614B" w:rsidRPr="00567835">
        <w:rPr>
          <w:sz w:val="30"/>
          <w:szCs w:val="30"/>
        </w:rPr>
        <w:t xml:space="preserve">31 </w:t>
      </w:r>
      <w:r w:rsidR="00E9614B" w:rsidRPr="00567835">
        <w:rPr>
          <w:sz w:val="30"/>
          <w:szCs w:val="30"/>
          <w:cs/>
        </w:rPr>
        <w:t xml:space="preserve">ธันวาคม </w:t>
      </w:r>
      <w:r w:rsidR="00A444E6" w:rsidRPr="00567835">
        <w:rPr>
          <w:sz w:val="30"/>
          <w:szCs w:val="30"/>
        </w:rPr>
        <w:t>2560</w:t>
      </w:r>
      <w:r w:rsidR="00332C87" w:rsidRPr="00567835">
        <w:rPr>
          <w:sz w:val="30"/>
          <w:szCs w:val="30"/>
          <w:cs/>
        </w:rPr>
        <w:t xml:space="preserve"> และ </w:t>
      </w:r>
      <w:r w:rsidR="009B51A8" w:rsidRPr="00567835">
        <w:rPr>
          <w:sz w:val="30"/>
          <w:szCs w:val="30"/>
        </w:rPr>
        <w:t>2559</w:t>
      </w:r>
      <w:r w:rsidR="00E9614B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ธนาคารและบริษัทย่อยมีเงินลงทุนในบริษัทร่วมสุทธิจากค่าเผื่อการ</w:t>
      </w:r>
      <w:r w:rsidR="00332C87" w:rsidRPr="00567835">
        <w:rPr>
          <w:sz w:val="30"/>
          <w:szCs w:val="30"/>
          <w:cs/>
        </w:rPr>
        <w:t xml:space="preserve">                </w:t>
      </w:r>
      <w:r w:rsidRPr="00567835">
        <w:rPr>
          <w:sz w:val="30"/>
          <w:szCs w:val="30"/>
          <w:cs/>
        </w:rPr>
        <w:t>ด้อยค่าดังนี้</w:t>
      </w:r>
    </w:p>
    <w:p w:rsidR="009B51A8" w:rsidRPr="00567835" w:rsidRDefault="009B51A8" w:rsidP="008D0BA8">
      <w:pPr>
        <w:ind w:left="540"/>
        <w:jc w:val="both"/>
        <w:rPr>
          <w:spacing w:val="-6"/>
          <w:sz w:val="30"/>
          <w:szCs w:val="30"/>
        </w:rPr>
      </w:pP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6"/>
        <w:gridCol w:w="1066"/>
        <w:gridCol w:w="810"/>
        <w:gridCol w:w="747"/>
        <w:gridCol w:w="621"/>
        <w:gridCol w:w="738"/>
        <w:gridCol w:w="239"/>
        <w:gridCol w:w="747"/>
        <w:gridCol w:w="239"/>
        <w:gridCol w:w="759"/>
        <w:gridCol w:w="239"/>
        <w:gridCol w:w="621"/>
      </w:tblGrid>
      <w:tr w:rsidR="00C626A3" w:rsidRPr="00567835" w:rsidTr="00CB5F6C">
        <w:tc>
          <w:tcPr>
            <w:tcW w:w="2696" w:type="dxa"/>
            <w:shd w:val="clear" w:color="auto" w:fill="auto"/>
            <w:vAlign w:val="bottom"/>
          </w:tcPr>
          <w:p w:rsidR="00C626A3" w:rsidRPr="00567835" w:rsidRDefault="00C626A3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C626A3" w:rsidRPr="00567835" w:rsidRDefault="00C626A3" w:rsidP="00EA49B3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C626A3" w:rsidRPr="00567835" w:rsidRDefault="00C626A3" w:rsidP="00EA49B3">
            <w:pPr>
              <w:snapToGrid w:val="0"/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4950" w:type="dxa"/>
            <w:gridSpan w:val="9"/>
            <w:shd w:val="clear" w:color="auto" w:fill="auto"/>
          </w:tcPr>
          <w:p w:rsidR="00C626A3" w:rsidRPr="00567835" w:rsidRDefault="00C626A3" w:rsidP="00EA49B3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626A3" w:rsidRPr="00567835" w:rsidTr="00CB5F6C">
        <w:tc>
          <w:tcPr>
            <w:tcW w:w="2696" w:type="dxa"/>
            <w:shd w:val="clear" w:color="auto" w:fill="auto"/>
            <w:vAlign w:val="bottom"/>
          </w:tcPr>
          <w:p w:rsidR="00C626A3" w:rsidRPr="00567835" w:rsidRDefault="00C626A3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C626A3" w:rsidRPr="00567835" w:rsidRDefault="00C626A3" w:rsidP="00EA49B3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C626A3" w:rsidRPr="00567835" w:rsidRDefault="00C626A3" w:rsidP="00EA49B3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:rsidR="00C626A3" w:rsidRPr="00567835" w:rsidRDefault="00C626A3" w:rsidP="00EA49B3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738" w:type="dxa"/>
            <w:shd w:val="clear" w:color="auto" w:fill="auto"/>
          </w:tcPr>
          <w:p w:rsidR="00C626A3" w:rsidRPr="00567835" w:rsidRDefault="00C626A3" w:rsidP="00EA49B3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626A3" w:rsidRPr="00567835" w:rsidRDefault="00C626A3" w:rsidP="00EA49B3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C626A3" w:rsidRPr="00567835" w:rsidRDefault="00C626A3" w:rsidP="00EA49B3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626A3" w:rsidRPr="00567835" w:rsidRDefault="00C626A3" w:rsidP="00EA49B3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C626A3" w:rsidRPr="00567835" w:rsidRDefault="00C626A3" w:rsidP="00EA49B3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626A3" w:rsidRPr="00567835" w:rsidRDefault="00C626A3" w:rsidP="00EA49B3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</w:tcPr>
          <w:p w:rsidR="00C626A3" w:rsidRPr="00567835" w:rsidRDefault="00C626A3" w:rsidP="00EA49B3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</w:tr>
      <w:tr w:rsidR="00EB7A0D" w:rsidRPr="00567835" w:rsidTr="00CB5F6C">
        <w:tc>
          <w:tcPr>
            <w:tcW w:w="2696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EB7A0D" w:rsidRPr="00567835" w:rsidRDefault="00EB7A0D" w:rsidP="00EA49B3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ประเภท</w:t>
            </w:r>
          </w:p>
        </w:tc>
        <w:tc>
          <w:tcPr>
            <w:tcW w:w="1368" w:type="dxa"/>
            <w:gridSpan w:val="2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ทางตรงและ</w:t>
            </w:r>
          </w:p>
        </w:tc>
        <w:tc>
          <w:tcPr>
            <w:tcW w:w="3582" w:type="dxa"/>
            <w:gridSpan w:val="7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</w:tr>
      <w:tr w:rsidR="00EB7A0D" w:rsidRPr="00567835" w:rsidTr="00CB5F6C">
        <w:tc>
          <w:tcPr>
            <w:tcW w:w="2696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หลักทรัพย์</w:t>
            </w:r>
          </w:p>
        </w:tc>
        <w:tc>
          <w:tcPr>
            <w:tcW w:w="1368" w:type="dxa"/>
            <w:gridSpan w:val="2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ทางอ้อม</w:t>
            </w:r>
          </w:p>
        </w:tc>
        <w:tc>
          <w:tcPr>
            <w:tcW w:w="1724" w:type="dxa"/>
            <w:gridSpan w:val="3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วิธีราคาทุน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B7A0D" w:rsidRPr="00567835" w:rsidRDefault="00EB7A0D" w:rsidP="00EA49B3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วิธีส่วนได้เสีย</w:t>
            </w:r>
          </w:p>
        </w:tc>
      </w:tr>
      <w:tr w:rsidR="00EB7A0D" w:rsidRPr="00567835" w:rsidTr="00CB5F6C">
        <w:tc>
          <w:tcPr>
            <w:tcW w:w="2696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EB7A0D" w:rsidRPr="00567835" w:rsidRDefault="00EB7A0D" w:rsidP="00EA49B3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810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ที่ลงทุน</w:t>
            </w:r>
          </w:p>
        </w:tc>
        <w:tc>
          <w:tcPr>
            <w:tcW w:w="747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2560</w:t>
            </w:r>
          </w:p>
        </w:tc>
        <w:tc>
          <w:tcPr>
            <w:tcW w:w="621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135" w:right="-10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2559</w:t>
            </w:r>
          </w:p>
        </w:tc>
        <w:tc>
          <w:tcPr>
            <w:tcW w:w="738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B7A0D" w:rsidRPr="00567835" w:rsidRDefault="00EB7A0D" w:rsidP="00EA49B3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B7A0D" w:rsidRPr="00567835" w:rsidRDefault="00EB7A0D" w:rsidP="00EA49B3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B7A0D" w:rsidRPr="00567835" w:rsidRDefault="00EB7A0D" w:rsidP="00EA49B3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2559</w:t>
            </w:r>
          </w:p>
        </w:tc>
      </w:tr>
      <w:tr w:rsidR="00EB7A0D" w:rsidRPr="00567835" w:rsidTr="00CB5F6C">
        <w:tc>
          <w:tcPr>
            <w:tcW w:w="2696" w:type="dxa"/>
            <w:shd w:val="clear" w:color="auto" w:fill="auto"/>
          </w:tcPr>
          <w:p w:rsidR="00EB7A0D" w:rsidRPr="00567835" w:rsidRDefault="00EB7A0D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</w:tcPr>
          <w:p w:rsidR="00EB7A0D" w:rsidRPr="00567835" w:rsidRDefault="00EB7A0D" w:rsidP="00EA49B3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EB7A0D" w:rsidRPr="00567835" w:rsidRDefault="00EB7A0D" w:rsidP="00EA49B3">
            <w:pPr>
              <w:snapToGrid w:val="0"/>
              <w:spacing w:line="240" w:lineRule="atLeast"/>
              <w:ind w:left="-135" w:right="-90" w:firstLine="7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394"/>
              </w:tabs>
              <w:spacing w:line="240" w:lineRule="atLeas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3582" w:type="dxa"/>
            <w:gridSpan w:val="7"/>
            <w:shd w:val="clear" w:color="auto" w:fill="auto"/>
            <w:vAlign w:val="bottom"/>
          </w:tcPr>
          <w:p w:rsidR="00EB7A0D" w:rsidRPr="00567835" w:rsidRDefault="00EB7A0D" w:rsidP="00EA49B3">
            <w:pPr>
              <w:spacing w:line="240" w:lineRule="atLeas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EB7A0D" w:rsidRPr="00567835" w:rsidTr="00CB5F6C">
        <w:tc>
          <w:tcPr>
            <w:tcW w:w="2696" w:type="dxa"/>
            <w:shd w:val="clear" w:color="auto" w:fill="auto"/>
          </w:tcPr>
          <w:p w:rsidR="00EB7A0D" w:rsidRPr="00567835" w:rsidRDefault="00EB7A0D" w:rsidP="00EA49B3">
            <w:pPr>
              <w:tabs>
                <w:tab w:val="left" w:pos="252"/>
                <w:tab w:val="left" w:pos="432"/>
              </w:tabs>
              <w:spacing w:line="240" w:lineRule="atLeas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บริษัทร่วม</w:t>
            </w:r>
          </w:p>
        </w:tc>
        <w:tc>
          <w:tcPr>
            <w:tcW w:w="1066" w:type="dxa"/>
            <w:shd w:val="clear" w:color="auto" w:fill="auto"/>
          </w:tcPr>
          <w:p w:rsidR="00EB7A0D" w:rsidRPr="00567835" w:rsidRDefault="00EB7A0D" w:rsidP="00EA49B3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EB7A0D" w:rsidRPr="00567835" w:rsidRDefault="00EB7A0D" w:rsidP="00EA49B3">
            <w:pPr>
              <w:snapToGrid w:val="0"/>
              <w:spacing w:line="240" w:lineRule="atLeast"/>
              <w:ind w:left="-135" w:right="-90" w:firstLine="7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394"/>
              </w:tabs>
              <w:snapToGrid w:val="0"/>
              <w:spacing w:line="240" w:lineRule="atLeast"/>
              <w:ind w:right="-25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394"/>
              </w:tabs>
              <w:snapToGrid w:val="0"/>
              <w:spacing w:line="240" w:lineRule="atLeast"/>
              <w:ind w:right="-25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</w:tr>
      <w:tr w:rsidR="00EB7A0D" w:rsidRPr="00567835" w:rsidTr="00CB5F6C">
        <w:tc>
          <w:tcPr>
            <w:tcW w:w="2696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right="-57" w:firstLine="318"/>
              <w:jc w:val="both"/>
              <w:rPr>
                <w:b/>
                <w:bCs/>
                <w:sz w:val="22"/>
                <w:szCs w:val="22"/>
                <w:cs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ธุรกิจบริการ</w:t>
            </w:r>
          </w:p>
        </w:tc>
        <w:tc>
          <w:tcPr>
            <w:tcW w:w="1066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ind w:left="-104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rPr>
                <w:sz w:val="22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-63"/>
                <w:tab w:val="left" w:pos="432"/>
              </w:tabs>
              <w:spacing w:line="240" w:lineRule="atLeast"/>
              <w:ind w:left="-23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-63"/>
                <w:tab w:val="left" w:pos="432"/>
              </w:tabs>
              <w:spacing w:line="240" w:lineRule="atLeast"/>
              <w:ind w:left="-23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-63"/>
                <w:tab w:val="left" w:pos="432"/>
              </w:tabs>
              <w:spacing w:line="240" w:lineRule="atLeast"/>
              <w:ind w:left="-23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-63"/>
                <w:tab w:val="left" w:pos="432"/>
              </w:tabs>
              <w:spacing w:line="240" w:lineRule="atLeast"/>
              <w:ind w:left="-23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-63"/>
                <w:tab w:val="left" w:pos="432"/>
              </w:tabs>
              <w:spacing w:line="240" w:lineRule="atLeast"/>
              <w:ind w:left="-23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-63"/>
                <w:tab w:val="left" w:pos="432"/>
              </w:tabs>
              <w:spacing w:line="240" w:lineRule="atLeast"/>
              <w:ind w:left="-234" w:right="-12"/>
              <w:jc w:val="right"/>
              <w:rPr>
                <w:sz w:val="22"/>
                <w:szCs w:val="22"/>
              </w:rPr>
            </w:pPr>
          </w:p>
        </w:tc>
      </w:tr>
      <w:tr w:rsidR="00EB7A0D" w:rsidRPr="00567835" w:rsidTr="00CB5F6C">
        <w:trPr>
          <w:trHeight w:val="101"/>
        </w:trPr>
        <w:tc>
          <w:tcPr>
            <w:tcW w:w="2696" w:type="dxa"/>
            <w:shd w:val="clear" w:color="auto" w:fill="auto"/>
          </w:tcPr>
          <w:p w:rsidR="00EB7A0D" w:rsidRPr="00567835" w:rsidRDefault="00EB7A0D" w:rsidP="00EA49B3">
            <w:pPr>
              <w:tabs>
                <w:tab w:val="left" w:pos="252"/>
                <w:tab w:val="left" w:pos="432"/>
              </w:tabs>
              <w:spacing w:line="240" w:lineRule="atLeast"/>
              <w:ind w:left="432" w:right="-57" w:hanging="114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บริษัท ซุปเปอร์แนป (ประเทศไทย) จำกัด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066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EB7A0D" w:rsidRPr="00567835" w:rsidRDefault="00EB7A0D" w:rsidP="00EA49B3">
            <w:pPr>
              <w:spacing w:line="240" w:lineRule="atLeast"/>
              <w:ind w:hanging="110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ศูนย์ข้อมูล</w:t>
            </w:r>
          </w:p>
        </w:tc>
        <w:tc>
          <w:tcPr>
            <w:tcW w:w="810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rPr>
                <w:sz w:val="22"/>
                <w:szCs w:val="22"/>
              </w:rPr>
            </w:pPr>
          </w:p>
          <w:p w:rsidR="00EB7A0D" w:rsidRPr="00567835" w:rsidRDefault="00EB7A0D" w:rsidP="00EA49B3">
            <w:pPr>
              <w:spacing w:line="240" w:lineRule="atLeast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</w:p>
          <w:p w:rsidR="00EB7A0D" w:rsidRPr="00567835" w:rsidRDefault="00823D68" w:rsidP="00EA49B3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-63"/>
                <w:tab w:val="left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</w:p>
          <w:p w:rsidR="00EB7A0D" w:rsidRPr="00567835" w:rsidRDefault="00EB7A0D" w:rsidP="00EA49B3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24</w:t>
            </w:r>
            <w:r w:rsidRPr="00567835">
              <w:rPr>
                <w:sz w:val="22"/>
                <w:szCs w:val="22"/>
                <w:cs/>
              </w:rPr>
              <w:t>.</w:t>
            </w:r>
            <w:r w:rsidRPr="00567835">
              <w:rPr>
                <w:sz w:val="22"/>
                <w:szCs w:val="22"/>
              </w:rPr>
              <w:t>9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:rsidR="00823D68" w:rsidRPr="00567835" w:rsidRDefault="00823D68" w:rsidP="00EA49B3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-63"/>
                <w:tab w:val="left" w:pos="432"/>
              </w:tabs>
              <w:spacing w:line="240" w:lineRule="atLeast"/>
              <w:ind w:right="-12"/>
              <w:rPr>
                <w:sz w:val="22"/>
                <w:szCs w:val="22"/>
              </w:rPr>
            </w:pPr>
          </w:p>
          <w:p w:rsidR="00EB7A0D" w:rsidRPr="00567835" w:rsidRDefault="00EB7A0D" w:rsidP="00EA49B3">
            <w:pPr>
              <w:tabs>
                <w:tab w:val="decimal" w:pos="517"/>
              </w:tabs>
              <w:spacing w:line="240" w:lineRule="atLeas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351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:rsidR="00823D68" w:rsidRPr="00567835" w:rsidRDefault="00823D68" w:rsidP="00EA49B3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-63"/>
                <w:tab w:val="left" w:pos="432"/>
              </w:tabs>
              <w:spacing w:line="240" w:lineRule="atLeast"/>
              <w:ind w:right="-12"/>
              <w:rPr>
                <w:sz w:val="22"/>
                <w:szCs w:val="22"/>
              </w:rPr>
            </w:pPr>
          </w:p>
          <w:p w:rsidR="00EB7A0D" w:rsidRPr="00567835" w:rsidRDefault="00EB7A0D" w:rsidP="00EA49B3">
            <w:pPr>
              <w:tabs>
                <w:tab w:val="decimal" w:pos="517"/>
              </w:tabs>
              <w:spacing w:line="240" w:lineRule="atLeas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334</w:t>
            </w:r>
          </w:p>
        </w:tc>
      </w:tr>
      <w:tr w:rsidR="00EB7A0D" w:rsidRPr="00567835" w:rsidTr="00CB5F6C">
        <w:trPr>
          <w:trHeight w:val="101"/>
        </w:trPr>
        <w:tc>
          <w:tcPr>
            <w:tcW w:w="2696" w:type="dxa"/>
            <w:shd w:val="clear" w:color="auto" w:fill="auto"/>
          </w:tcPr>
          <w:p w:rsidR="00EB7A0D" w:rsidRPr="00567835" w:rsidRDefault="00EB7A0D" w:rsidP="00EA49B3">
            <w:pPr>
              <w:tabs>
                <w:tab w:val="left" w:pos="252"/>
                <w:tab w:val="left" w:pos="432"/>
              </w:tabs>
              <w:spacing w:line="240" w:lineRule="atLeast"/>
              <w:ind w:left="432" w:right="-57" w:hanging="114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หัก</w:t>
            </w:r>
            <w:r w:rsidRPr="00567835">
              <w:rPr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066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EB7A0D" w:rsidRPr="00567835" w:rsidRDefault="00EB7A0D" w:rsidP="00EA49B3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-63"/>
                <w:tab w:val="left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-63"/>
                <w:tab w:val="left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EB7A0D" w:rsidRPr="00567835" w:rsidRDefault="00823D68" w:rsidP="00EA49B3">
            <w:pPr>
              <w:tabs>
                <w:tab w:val="decimal" w:pos="324"/>
                <w:tab w:val="left" w:pos="522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-63"/>
                <w:tab w:val="left" w:pos="432"/>
              </w:tabs>
              <w:spacing w:line="240" w:lineRule="atLeast"/>
              <w:ind w:right="-12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17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EB7A0D" w:rsidRPr="00567835" w:rsidRDefault="00823D68" w:rsidP="00EA49B3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</w:tr>
      <w:tr w:rsidR="00EB7A0D" w:rsidRPr="00567835" w:rsidTr="00CB5F6C">
        <w:trPr>
          <w:trHeight w:val="53"/>
        </w:trPr>
        <w:tc>
          <w:tcPr>
            <w:tcW w:w="2696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left" w:pos="252"/>
                <w:tab w:val="left" w:pos="432"/>
              </w:tabs>
              <w:spacing w:line="240" w:lineRule="atLeast"/>
              <w:ind w:right="-14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รวมเงินลงทุนในบริษัทร่วมส</w:t>
            </w:r>
            <w:r w:rsidRPr="00567835">
              <w:rPr>
                <w:b/>
                <w:bCs/>
                <w:sz w:val="22"/>
                <w:szCs w:val="22"/>
                <w:cs/>
              </w:rPr>
              <w:t>ุ</w:t>
            </w: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ทธิ</w:t>
            </w:r>
          </w:p>
        </w:tc>
        <w:tc>
          <w:tcPr>
            <w:tcW w:w="1066" w:type="dxa"/>
            <w:shd w:val="clear" w:color="auto" w:fill="auto"/>
          </w:tcPr>
          <w:p w:rsidR="00EB7A0D" w:rsidRPr="00567835" w:rsidRDefault="00EB7A0D" w:rsidP="00EA49B3">
            <w:pPr>
              <w:snapToGrid w:val="0"/>
              <w:spacing w:line="240" w:lineRule="atLeas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EB7A0D" w:rsidRPr="00567835" w:rsidRDefault="00EB7A0D" w:rsidP="00EA49B3">
            <w:pPr>
              <w:snapToGrid w:val="0"/>
              <w:spacing w:line="240" w:lineRule="atLeast"/>
              <w:ind w:left="-135" w:right="-90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252"/>
              </w:tabs>
              <w:snapToGrid w:val="0"/>
              <w:spacing w:line="240" w:lineRule="atLeas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:rsidR="00EB7A0D" w:rsidRPr="00567835" w:rsidRDefault="00EB7A0D" w:rsidP="00EA49B3">
            <w:pPr>
              <w:tabs>
                <w:tab w:val="decimal" w:pos="252"/>
              </w:tabs>
              <w:snapToGrid w:val="0"/>
              <w:spacing w:line="240" w:lineRule="atLeas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B7A0D" w:rsidRPr="00567835" w:rsidRDefault="00823D68" w:rsidP="00EA49B3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517"/>
              </w:tabs>
              <w:spacing w:line="240" w:lineRule="atLeast"/>
              <w:ind w:right="-12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334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B7A0D" w:rsidRPr="00567835" w:rsidRDefault="00823D68" w:rsidP="00EA49B3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6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B7A0D" w:rsidRPr="00567835" w:rsidRDefault="00EB7A0D" w:rsidP="00EA49B3">
            <w:pPr>
              <w:tabs>
                <w:tab w:val="decimal" w:pos="517"/>
              </w:tabs>
              <w:spacing w:line="240" w:lineRule="atLeast"/>
              <w:ind w:right="-12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334</w:t>
            </w:r>
          </w:p>
        </w:tc>
      </w:tr>
    </w:tbl>
    <w:p w:rsidR="00C626A3" w:rsidRPr="00567835" w:rsidRDefault="00C626A3" w:rsidP="008D0BA8">
      <w:pPr>
        <w:ind w:left="540"/>
        <w:jc w:val="both"/>
        <w:rPr>
          <w:spacing w:val="-6"/>
          <w:sz w:val="30"/>
          <w:szCs w:val="30"/>
        </w:rPr>
      </w:pPr>
    </w:p>
    <w:p w:rsidR="005D3BB9" w:rsidRPr="00567835" w:rsidRDefault="004E2036" w:rsidP="00EB7A0D">
      <w:pPr>
        <w:suppressAutoHyphens w:val="0"/>
        <w:ind w:left="513" w:hanging="333"/>
        <w:jc w:val="thaiDistribute"/>
        <w:rPr>
          <w:sz w:val="30"/>
          <w:szCs w:val="30"/>
          <w:cs/>
        </w:rPr>
      </w:pPr>
      <w:r w:rsidRPr="00567835">
        <w:rPr>
          <w:sz w:val="24"/>
          <w:szCs w:val="24"/>
          <w:vertAlign w:val="superscript"/>
          <w:cs/>
          <w:lang w:val="th-TH"/>
        </w:rPr>
        <w:t xml:space="preserve"> </w:t>
      </w:r>
      <w:r w:rsidR="00E64DCB" w:rsidRPr="00567835">
        <w:rPr>
          <w:sz w:val="24"/>
          <w:szCs w:val="24"/>
          <w:vertAlign w:val="superscript"/>
          <w:cs/>
          <w:lang w:val="th-TH"/>
        </w:rPr>
        <w:t xml:space="preserve">*         </w:t>
      </w:r>
      <w:r w:rsidRPr="00567835">
        <w:rPr>
          <w:sz w:val="24"/>
          <w:szCs w:val="24"/>
          <w:vertAlign w:val="superscript"/>
          <w:cs/>
          <w:lang w:val="th-TH"/>
        </w:rPr>
        <w:t xml:space="preserve">  </w:t>
      </w:r>
      <w:r w:rsidR="005373A4" w:rsidRPr="00567835">
        <w:rPr>
          <w:sz w:val="20"/>
          <w:szCs w:val="20"/>
          <w:cs/>
        </w:rPr>
        <w:t>ธนาคาร</w:t>
      </w:r>
      <w:r w:rsidR="00E64DCB" w:rsidRPr="00567835">
        <w:rPr>
          <w:sz w:val="20"/>
          <w:szCs w:val="20"/>
          <w:cs/>
        </w:rPr>
        <w:t>สูญเสียอิทธิพลอย่างมีนัยสำคัญ โดยเปลี่ยนจากเงินลงทุนในบริษัทร่วมเป็นเงินลงทุนทั่วไป เนื่องจากการจำหน่ายเงินลงทุนบางส่วนในไตรมาสที่ 2 ปี 2560</w:t>
      </w:r>
      <w:r w:rsidR="008E2457" w:rsidRPr="00567835">
        <w:rPr>
          <w:sz w:val="20"/>
          <w:szCs w:val="20"/>
          <w:cs/>
        </w:rPr>
        <w:t xml:space="preserve"> </w:t>
      </w:r>
      <w:r w:rsidR="00EB7A0D" w:rsidRPr="00567835">
        <w:rPr>
          <w:sz w:val="20"/>
          <w:szCs w:val="20"/>
          <w:cs/>
        </w:rPr>
        <w:t>ทำให้</w:t>
      </w:r>
      <w:r w:rsidR="004E0038" w:rsidRPr="00567835">
        <w:rPr>
          <w:sz w:val="20"/>
          <w:szCs w:val="20"/>
          <w:cs/>
        </w:rPr>
        <w:t xml:space="preserve">คงเหลือสัดส่วนการถือหุ้นอยู่ร้อยละ 10 </w:t>
      </w:r>
      <w:r w:rsidR="008E2457" w:rsidRPr="00567835">
        <w:rPr>
          <w:sz w:val="20"/>
          <w:szCs w:val="20"/>
          <w:cs/>
        </w:rPr>
        <w:t>ดังนั้นเงินลงทุนดังกล่าวจึงไม่ได้ถูกจัดประเภทเป็นเงินลงทุนในบริษัทร่วมอีกต่อไป</w:t>
      </w:r>
      <w:r w:rsidR="005D3BB9" w:rsidRPr="00567835">
        <w:rPr>
          <w:sz w:val="30"/>
          <w:szCs w:val="30"/>
          <w:cs/>
        </w:rPr>
        <w:br w:type="page"/>
      </w:r>
    </w:p>
    <w:p w:rsidR="00A8378F" w:rsidRPr="00567835" w:rsidRDefault="00A8378F" w:rsidP="00A8378F">
      <w:pPr>
        <w:tabs>
          <w:tab w:val="left" w:pos="3840"/>
        </w:tabs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4613E8" w:rsidRPr="00567835">
        <w:rPr>
          <w:sz w:val="30"/>
          <w:szCs w:val="30"/>
          <w:cs/>
        </w:rPr>
        <w:t xml:space="preserve">2560 และ </w:t>
      </w:r>
      <w:r w:rsidR="003B0F74"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ธนาคารมีเงินลงทุนในบริษัทย่อยและบริษัทร่วมสุทธิจากค่าเผื่อการด้อยค่าดังนี้ </w:t>
      </w:r>
    </w:p>
    <w:p w:rsidR="008D0BA8" w:rsidRPr="00567835" w:rsidRDefault="008D0BA8" w:rsidP="008D0BA8">
      <w:pPr>
        <w:ind w:left="540"/>
        <w:jc w:val="both"/>
        <w:rPr>
          <w:spacing w:val="-6"/>
          <w:sz w:val="20"/>
          <w:szCs w:val="2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900"/>
        <w:gridCol w:w="810"/>
        <w:gridCol w:w="814"/>
        <w:gridCol w:w="838"/>
        <w:gridCol w:w="13"/>
        <w:gridCol w:w="223"/>
        <w:gridCol w:w="13"/>
        <w:gridCol w:w="871"/>
      </w:tblGrid>
      <w:tr w:rsidR="008D0BA8" w:rsidRPr="00567835" w:rsidTr="004E2036">
        <w:tc>
          <w:tcPr>
            <w:tcW w:w="3420" w:type="dxa"/>
            <w:shd w:val="clear" w:color="auto" w:fill="auto"/>
          </w:tcPr>
          <w:p w:rsidR="008D0BA8" w:rsidRPr="00567835" w:rsidRDefault="008D0BA8" w:rsidP="00F010AC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582" w:type="dxa"/>
            <w:gridSpan w:val="7"/>
            <w:shd w:val="clear" w:color="auto" w:fill="auto"/>
            <w:vAlign w:val="bottom"/>
          </w:tcPr>
          <w:p w:rsidR="008D0BA8" w:rsidRPr="00567835" w:rsidRDefault="008D0BA8" w:rsidP="00F010AC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</w:tr>
      <w:tr w:rsidR="004E0038" w:rsidRPr="00567835" w:rsidTr="004E2036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8" w:right="-108" w:firstLine="1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ประเภท</w:t>
            </w:r>
          </w:p>
        </w:tc>
        <w:tc>
          <w:tcPr>
            <w:tcW w:w="1624" w:type="dxa"/>
            <w:gridSpan w:val="2"/>
            <w:shd w:val="clear" w:color="auto" w:fill="auto"/>
            <w:vAlign w:val="bottom"/>
          </w:tcPr>
          <w:p w:rsidR="004E0038" w:rsidRPr="00567835" w:rsidRDefault="004E0038" w:rsidP="004E0038">
            <w:pPr>
              <w:spacing w:line="260" w:lineRule="exact"/>
              <w:ind w:right="-25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1958" w:type="dxa"/>
            <w:gridSpan w:val="5"/>
            <w:shd w:val="clear" w:color="auto" w:fill="auto"/>
            <w:vAlign w:val="bottom"/>
          </w:tcPr>
          <w:p w:rsidR="004E0038" w:rsidRPr="00567835" w:rsidRDefault="004E0038" w:rsidP="004E0038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</w:tr>
      <w:tr w:rsidR="004E0038" w:rsidRPr="00567835" w:rsidTr="004E2036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8" w:right="-108" w:firstLine="1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หลักทรัพย์</w:t>
            </w:r>
          </w:p>
        </w:tc>
        <w:tc>
          <w:tcPr>
            <w:tcW w:w="1624" w:type="dxa"/>
            <w:gridSpan w:val="2"/>
            <w:shd w:val="clear" w:color="auto" w:fill="auto"/>
            <w:vAlign w:val="bottom"/>
          </w:tcPr>
          <w:p w:rsidR="004E0038" w:rsidRPr="00567835" w:rsidRDefault="004E0038" w:rsidP="004E0038">
            <w:pPr>
              <w:spacing w:line="260" w:lineRule="exact"/>
              <w:ind w:right="-25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1958" w:type="dxa"/>
            <w:gridSpan w:val="5"/>
            <w:shd w:val="clear" w:color="auto" w:fill="auto"/>
            <w:vAlign w:val="bottom"/>
          </w:tcPr>
          <w:p w:rsidR="004E0038" w:rsidRPr="00567835" w:rsidRDefault="004E0038" w:rsidP="004E0038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วิธีราคาทุน</w:t>
            </w:r>
          </w:p>
        </w:tc>
      </w:tr>
      <w:tr w:rsidR="004E0038" w:rsidRPr="00567835" w:rsidTr="004E2036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8" w:right="-108" w:firstLine="1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ที่ลงทุน</w:t>
            </w:r>
          </w:p>
        </w:tc>
        <w:tc>
          <w:tcPr>
            <w:tcW w:w="81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2560</w:t>
            </w:r>
          </w:p>
        </w:tc>
        <w:tc>
          <w:tcPr>
            <w:tcW w:w="814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2559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4E0038" w:rsidRPr="00567835" w:rsidRDefault="004E0038" w:rsidP="004E0038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2559</w:t>
            </w:r>
          </w:p>
        </w:tc>
      </w:tr>
      <w:tr w:rsidR="004E0038" w:rsidRPr="00567835" w:rsidTr="004E2036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bottom"/>
          </w:tcPr>
          <w:p w:rsidR="004E0038" w:rsidRPr="00567835" w:rsidRDefault="004E0038" w:rsidP="004E0038">
            <w:pPr>
              <w:spacing w:line="260" w:lineRule="exac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1958" w:type="dxa"/>
            <w:gridSpan w:val="5"/>
            <w:shd w:val="clear" w:color="auto" w:fill="auto"/>
            <w:vAlign w:val="bottom"/>
          </w:tcPr>
          <w:p w:rsidR="004E0038" w:rsidRPr="00567835" w:rsidRDefault="004E0038" w:rsidP="004E0038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4E0038" w:rsidRPr="00567835" w:rsidTr="004E2036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E0038" w:rsidRPr="00567835" w:rsidRDefault="004E0038" w:rsidP="004E003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4E0038" w:rsidRPr="00567835" w:rsidRDefault="004E0038" w:rsidP="004E003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4E0038" w:rsidRPr="00567835" w:rsidRDefault="004E0038" w:rsidP="004E0038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:rsidR="004E0038" w:rsidRPr="00567835" w:rsidRDefault="004E0038" w:rsidP="004E003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</w:tr>
      <w:tr w:rsidR="004E0038" w:rsidRPr="00567835" w:rsidTr="004E2036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ธุรกิจการเงินและการประกัน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E0038" w:rsidRPr="00567835" w:rsidRDefault="004E0038" w:rsidP="004E003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4E0038" w:rsidRPr="00567835" w:rsidRDefault="004E0038" w:rsidP="004E003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4E0038" w:rsidRPr="00567835" w:rsidRDefault="004E0038" w:rsidP="004E0038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:rsidR="004E0038" w:rsidRPr="00567835" w:rsidRDefault="004E0038" w:rsidP="004E003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</w:r>
            <w:r w:rsidRPr="00567835">
              <w:rPr>
                <w:sz w:val="22"/>
                <w:szCs w:val="22"/>
              </w:rPr>
              <w:t>Cambodian Commercial Bank Ltd</w:t>
            </w:r>
            <w:r w:rsidRPr="00567835">
              <w:rPr>
                <w:sz w:val="22"/>
                <w:szCs w:val="22"/>
                <w:cs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ธนาคารพาณิชย์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</w:rPr>
              <w:t>100</w:t>
            </w:r>
            <w:r w:rsidRPr="00567835">
              <w:rPr>
                <w:sz w:val="22"/>
                <w:szCs w:val="22"/>
                <w:cs/>
              </w:rPr>
              <w:t>.</w:t>
            </w:r>
            <w:r w:rsidRPr="00567835">
              <w:rPr>
                <w:sz w:val="22"/>
                <w:szCs w:val="22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2,688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56599B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1,28</w:t>
            </w:r>
            <w:r>
              <w:rPr>
                <w:rFonts w:hint="cs"/>
                <w:sz w:val="22"/>
                <w:szCs w:val="22"/>
                <w:cs/>
              </w:rPr>
              <w:t>4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บริหารสินทรัพย์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</w:rPr>
              <w:t>100</w:t>
            </w:r>
            <w:r w:rsidRPr="00567835">
              <w:rPr>
                <w:sz w:val="22"/>
                <w:szCs w:val="22"/>
                <w:cs/>
              </w:rPr>
              <w:t>.</w:t>
            </w:r>
            <w:r w:rsidRPr="00567835">
              <w:rPr>
                <w:sz w:val="22"/>
                <w:szCs w:val="22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100</w:t>
            </w:r>
            <w:r w:rsidRPr="00567835">
              <w:rPr>
                <w:sz w:val="22"/>
                <w:szCs w:val="22"/>
                <w:cs/>
              </w:rPr>
              <w:t>.</w:t>
            </w:r>
            <w:r w:rsidRPr="00567835">
              <w:rPr>
                <w:sz w:val="22"/>
                <w:szCs w:val="22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2,207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2,207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บริษัทหลักทรัพย์จัดการกองทุน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cs/>
                <w:lang w:val="th-TH"/>
              </w:rPr>
              <w:t>ไทยพาณิชย์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จัดการกองทุน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100.0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222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222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ไทยพาณิชย์ลีสซิ่ง จำกัด (มหาชน)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บริการเรียกเก็บหนี้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99.4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99.4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1,533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1,533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432"/>
              </w:tabs>
              <w:spacing w:line="260" w:lineRule="exact"/>
              <w:ind w:left="252" w:right="-14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บริษัท ไทยพาณิชย์ประกันชีวิต จำกัด (มหาชน)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ประกันชีวิต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99.2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99.2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12,540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12,540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</w:t>
            </w:r>
            <w:r w:rsidRPr="00567835">
              <w:rPr>
                <w:b/>
                <w:bCs/>
                <w:sz w:val="22"/>
                <w:szCs w:val="22"/>
                <w:cs/>
              </w:rPr>
              <w:t>บริ</w:t>
            </w: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การ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ธ.ท.พ. ศูนย์ฝึกอบรม จำกัด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ศูนย์ฝึกอบรม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100</w:t>
            </w:r>
            <w:r w:rsidRPr="00567835">
              <w:rPr>
                <w:sz w:val="22"/>
                <w:szCs w:val="22"/>
                <w:cs/>
              </w:rPr>
              <w:t>.</w:t>
            </w:r>
            <w:r w:rsidRPr="00567835">
              <w:rPr>
                <w:sz w:val="22"/>
                <w:szCs w:val="22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390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390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vertAlign w:val="superscript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สยามพิธิวัฒน์ จำก</w:t>
            </w:r>
            <w:r w:rsidRPr="00567835">
              <w:rPr>
                <w:sz w:val="22"/>
                <w:szCs w:val="22"/>
                <w:cs/>
              </w:rPr>
              <w:t>ัด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ศูนย์จำนองและประเมิน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 xml:space="preserve">    </w:t>
            </w:r>
            <w:r w:rsidRPr="00567835">
              <w:rPr>
                <w:sz w:val="22"/>
                <w:szCs w:val="22"/>
                <w:cs/>
                <w:lang w:val="th-TH"/>
              </w:rPr>
              <w:t>ราคาทรัพย์สิน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100</w:t>
            </w:r>
            <w:r w:rsidRPr="00567835">
              <w:rPr>
                <w:sz w:val="22"/>
                <w:szCs w:val="22"/>
                <w:cs/>
              </w:rPr>
              <w:t>.</w:t>
            </w:r>
            <w:r w:rsidRPr="00567835">
              <w:rPr>
                <w:sz w:val="22"/>
                <w:szCs w:val="22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10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10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ไทยพาณิชย์พลัส จำกัด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บริการเรียกเก็บหนี้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100</w:t>
            </w:r>
            <w:r w:rsidRPr="00567835">
              <w:rPr>
                <w:sz w:val="22"/>
                <w:szCs w:val="22"/>
                <w:cs/>
              </w:rPr>
              <w:t>.</w:t>
            </w:r>
            <w:r w:rsidRPr="00567835">
              <w:rPr>
                <w:sz w:val="22"/>
                <w:szCs w:val="22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1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ไทยพาณิชย์</w:t>
            </w:r>
            <w:r w:rsidRPr="00567835">
              <w:rPr>
                <w:sz w:val="22"/>
                <w:szCs w:val="22"/>
                <w:cs/>
              </w:rPr>
              <w:t xml:space="preserve"> โพรเทค </w:t>
            </w:r>
            <w:r w:rsidRPr="00567835">
              <w:rPr>
                <w:sz w:val="22"/>
                <w:szCs w:val="22"/>
                <w:cs/>
                <w:lang w:val="th-TH"/>
              </w:rPr>
              <w:t>จำกัด</w:t>
            </w:r>
            <w:r w:rsidRPr="00567835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เอสซีบี อบาคัส จำกัด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วิเคราะห์ข้อมูล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10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</w: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ธุรกิจ</w:t>
            </w:r>
            <w:r w:rsidRPr="00567835">
              <w:rPr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ส.อ.ก. จำกัด (มหาชน)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การพาณิชย์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99.7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99</w:t>
            </w:r>
            <w:r w:rsidRPr="00567835">
              <w:rPr>
                <w:sz w:val="22"/>
                <w:szCs w:val="22"/>
                <w:cs/>
              </w:rPr>
              <w:t>.</w:t>
            </w:r>
            <w:r w:rsidRPr="00567835">
              <w:rPr>
                <w:sz w:val="22"/>
                <w:szCs w:val="22"/>
              </w:rPr>
              <w:t>7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56599B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58</w:t>
            </w:r>
            <w:r>
              <w:rPr>
                <w:rFonts w:hint="cs"/>
                <w:sz w:val="22"/>
                <w:szCs w:val="22"/>
                <w:cs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56599B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583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</w: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บริษัทย่อยทางอ้อม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4E0038" w:rsidP="004E0038">
            <w:pPr>
              <w:snapToGrid w:val="0"/>
              <w:spacing w:line="260" w:lineRule="exact"/>
              <w:ind w:left="-168" w:right="-3" w:hanging="75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  <w:tab w:val="decimal" w:pos="582"/>
              </w:tabs>
              <w:spacing w:line="260" w:lineRule="exact"/>
              <w:ind w:left="-3" w:right="12" w:hanging="30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มหิศร จำกัด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บริหารอสังหาริมทรัพย์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ดิจิทัล เวนเจอร์ส จำกัด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***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244C6A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ธุรกิจเงินร่วมลงทุน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342"/>
                <w:tab w:val="decimal" w:pos="52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342"/>
                <w:tab w:val="decimal" w:pos="524"/>
              </w:tabs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left="252"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ธุรกิจบริการ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left="252"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บริษัท ซุปเปอร์แนป (ประเทศไทย) จำกัด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****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ศูนย์ข้อมูล</w:t>
            </w: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EA49B3">
            <w:pPr>
              <w:tabs>
                <w:tab w:val="decimal" w:pos="43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10.0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E0038" w:rsidRPr="00567835" w:rsidRDefault="00823D68" w:rsidP="004E0038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141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0038" w:rsidRPr="00567835" w:rsidRDefault="0056599B" w:rsidP="004E003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20,21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  <w:tab w:val="decimal" w:pos="582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18</w:t>
            </w:r>
            <w:r w:rsidRPr="00567835">
              <w:rPr>
                <w:sz w:val="22"/>
                <w:szCs w:val="22"/>
              </w:rPr>
              <w:t>,936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  <w:lang w:val="th-TH"/>
              </w:rPr>
              <w:t>หัก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19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E0038" w:rsidRPr="00567835" w:rsidRDefault="004E0038" w:rsidP="004E0038">
            <w:pPr>
              <w:tabs>
                <w:tab w:val="decimal" w:pos="454"/>
              </w:tabs>
              <w:snapToGrid w:val="0"/>
              <w:spacing w:line="260" w:lineRule="exac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32"/>
              </w:tabs>
              <w:snapToGrid w:val="0"/>
              <w:spacing w:line="260" w:lineRule="exac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E0038" w:rsidRPr="00567835" w:rsidRDefault="00823D68" w:rsidP="00CB5F6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2,194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pStyle w:val="ListParagraph"/>
              <w:numPr>
                <w:ilvl w:val="0"/>
                <w:numId w:val="35"/>
              </w:numPr>
              <w:tabs>
                <w:tab w:val="decimal" w:pos="486"/>
              </w:tabs>
              <w:snapToGrid w:val="0"/>
              <w:spacing w:line="260" w:lineRule="exact"/>
              <w:ind w:right="-164"/>
              <w:rPr>
                <w:rFonts w:ascii="Angsana New" w:hAnsi="Angsana New" w:cs="Angsana New"/>
                <w:sz w:val="22"/>
                <w:cs/>
                <w:lang w:val="th-TH"/>
              </w:rPr>
            </w:pPr>
          </w:p>
        </w:tc>
        <w:tc>
          <w:tcPr>
            <w:tcW w:w="884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   (</w:t>
            </w:r>
            <w:r w:rsidRPr="00567835">
              <w:rPr>
                <w:sz w:val="22"/>
                <w:szCs w:val="22"/>
              </w:rPr>
              <w:t>2,194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</w:tr>
      <w:tr w:rsidR="004E0038" w:rsidRPr="00567835" w:rsidTr="00CB5F6C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19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E0038" w:rsidRPr="00567835" w:rsidRDefault="004E0038" w:rsidP="004E003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340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4E0038" w:rsidRPr="00567835" w:rsidRDefault="0056599B" w:rsidP="004E0038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18,01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E0038" w:rsidRPr="00567835" w:rsidRDefault="004E0038" w:rsidP="004E003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4E0038" w:rsidRPr="00567835" w:rsidRDefault="004E0038" w:rsidP="00CB5F6C">
            <w:pPr>
              <w:tabs>
                <w:tab w:val="decimal" w:pos="524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b/>
                <w:bCs/>
                <w:sz w:val="22"/>
                <w:szCs w:val="22"/>
              </w:rPr>
              <w:t>16,742</w:t>
            </w:r>
          </w:p>
        </w:tc>
      </w:tr>
    </w:tbl>
    <w:p w:rsidR="00DB1E2A" w:rsidRPr="00567835" w:rsidRDefault="00DB1E2A" w:rsidP="007E290C">
      <w:pPr>
        <w:tabs>
          <w:tab w:val="left" w:pos="630"/>
        </w:tabs>
        <w:ind w:left="630" w:hanging="360"/>
        <w:jc w:val="thaiDistribute"/>
        <w:rPr>
          <w:sz w:val="20"/>
          <w:szCs w:val="20"/>
        </w:rPr>
      </w:pPr>
    </w:p>
    <w:p w:rsidR="005D3BB9" w:rsidRPr="00567835" w:rsidRDefault="005D3BB9" w:rsidP="005D3BB9">
      <w:pPr>
        <w:tabs>
          <w:tab w:val="left" w:pos="720"/>
        </w:tabs>
        <w:ind w:left="900" w:hanging="333"/>
        <w:jc w:val="thaiDistribute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  <w:vertAlign w:val="superscript"/>
        </w:rPr>
        <w:tab/>
      </w:r>
      <w:r w:rsidRPr="00567835">
        <w:rPr>
          <w:sz w:val="24"/>
          <w:szCs w:val="24"/>
          <w:vertAlign w:val="superscript"/>
          <w:cs/>
        </w:rPr>
        <w:tab/>
      </w:r>
      <w:r w:rsidR="00DC57CD" w:rsidRPr="00567835">
        <w:rPr>
          <w:sz w:val="20"/>
          <w:szCs w:val="20"/>
          <w:cs/>
        </w:rPr>
        <w:t>บริษัทอยู่ระหว่างการชำระบัญชี</w:t>
      </w:r>
    </w:p>
    <w:p w:rsidR="005D3BB9" w:rsidRPr="00567835" w:rsidRDefault="005D3BB9" w:rsidP="005D3BB9">
      <w:pPr>
        <w:tabs>
          <w:tab w:val="left" w:pos="540"/>
        </w:tabs>
        <w:ind w:left="855" w:hanging="324"/>
        <w:jc w:val="thaiDistribute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ab/>
        <w:t xml:space="preserve"> **</w:t>
      </w:r>
      <w:r w:rsidRPr="00567835">
        <w:rPr>
          <w:sz w:val="24"/>
          <w:szCs w:val="24"/>
          <w:vertAlign w:val="superscript"/>
          <w:cs/>
        </w:rPr>
        <w:tab/>
        <w:t xml:space="preserve">  </w:t>
      </w:r>
      <w:r w:rsidR="00DC57CD" w:rsidRPr="00567835">
        <w:rPr>
          <w:sz w:val="20"/>
          <w:szCs w:val="20"/>
          <w:cs/>
        </w:rPr>
        <w:t>จัดตั้งใหม่ในปี</w:t>
      </w:r>
      <w:r w:rsidR="00DC57CD" w:rsidRPr="003A5C91">
        <w:rPr>
          <w:sz w:val="20"/>
          <w:szCs w:val="20"/>
          <w:cs/>
        </w:rPr>
        <w:t xml:space="preserve"> </w:t>
      </w:r>
      <w:r w:rsidR="00DC57CD" w:rsidRPr="003A5C91">
        <w:rPr>
          <w:sz w:val="20"/>
          <w:szCs w:val="20"/>
        </w:rPr>
        <w:t>2560</w:t>
      </w:r>
    </w:p>
    <w:p w:rsidR="005D3BB9" w:rsidRPr="00567835" w:rsidRDefault="005D3BB9" w:rsidP="005D3BB9">
      <w:pPr>
        <w:tabs>
          <w:tab w:val="left" w:pos="540"/>
        </w:tabs>
        <w:ind w:left="855" w:hanging="333"/>
        <w:jc w:val="thaiDistribute"/>
        <w:rPr>
          <w:sz w:val="20"/>
          <w:szCs w:val="20"/>
          <w:cs/>
        </w:rPr>
      </w:pPr>
      <w:r w:rsidRPr="00567835">
        <w:rPr>
          <w:sz w:val="24"/>
          <w:szCs w:val="24"/>
          <w:vertAlign w:val="superscript"/>
          <w:cs/>
        </w:rPr>
        <w:tab/>
        <w:t xml:space="preserve"> ***</w:t>
      </w:r>
      <w:r w:rsidRPr="00567835">
        <w:rPr>
          <w:sz w:val="24"/>
          <w:szCs w:val="24"/>
          <w:vertAlign w:val="superscript"/>
          <w:cs/>
        </w:rPr>
        <w:tab/>
        <w:t xml:space="preserve">  </w:t>
      </w:r>
      <w:r w:rsidR="00637E82" w:rsidRPr="00567835">
        <w:rPr>
          <w:sz w:val="20"/>
          <w:szCs w:val="20"/>
          <w:cs/>
        </w:rPr>
        <w:t>บริษัทย่อยของบริษัท ไทยพาณิชย์พลัส จำกัด</w:t>
      </w:r>
      <w:r w:rsidR="00A964A9" w:rsidRPr="00567835">
        <w:rPr>
          <w:sz w:val="20"/>
          <w:szCs w:val="20"/>
          <w:cs/>
        </w:rPr>
        <w:t xml:space="preserve"> (ถือหุ้นร้อยละ</w:t>
      </w:r>
      <w:r w:rsidR="00A964A9" w:rsidRPr="003A5C91">
        <w:rPr>
          <w:sz w:val="20"/>
          <w:szCs w:val="20"/>
          <w:cs/>
        </w:rPr>
        <w:t xml:space="preserve"> 100</w:t>
      </w:r>
      <w:r w:rsidR="00A964A9" w:rsidRPr="00567835">
        <w:rPr>
          <w:sz w:val="20"/>
          <w:szCs w:val="20"/>
          <w:cs/>
        </w:rPr>
        <w:t>)</w:t>
      </w:r>
    </w:p>
    <w:p w:rsidR="00637E82" w:rsidRPr="00567835" w:rsidRDefault="00637E82" w:rsidP="00637E82">
      <w:pPr>
        <w:tabs>
          <w:tab w:val="left" w:pos="540"/>
        </w:tabs>
        <w:ind w:left="855" w:hanging="333"/>
        <w:jc w:val="thaiDistribute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ab/>
        <w:t xml:space="preserve"> ****</w:t>
      </w:r>
      <w:r w:rsidRPr="00567835">
        <w:rPr>
          <w:sz w:val="24"/>
          <w:szCs w:val="24"/>
          <w:vertAlign w:val="superscript"/>
          <w:cs/>
        </w:rPr>
        <w:tab/>
        <w:t xml:space="preserve">  </w:t>
      </w:r>
      <w:r w:rsidRPr="00567835">
        <w:rPr>
          <w:sz w:val="20"/>
          <w:szCs w:val="20"/>
          <w:cs/>
        </w:rPr>
        <w:t>บริษัทย่อยของบริษัทหลักทรัพย์ ไทยพาณิชย์ จำกัด</w:t>
      </w:r>
      <w:r w:rsidR="00A964A9" w:rsidRPr="00567835">
        <w:rPr>
          <w:sz w:val="20"/>
          <w:szCs w:val="20"/>
          <w:cs/>
        </w:rPr>
        <w:t xml:space="preserve"> (ถือหุ้นร้อยละ </w:t>
      </w:r>
      <w:r w:rsidR="00A964A9" w:rsidRPr="003A5C91">
        <w:rPr>
          <w:sz w:val="20"/>
          <w:szCs w:val="20"/>
          <w:cs/>
        </w:rPr>
        <w:t>100</w:t>
      </w:r>
      <w:r w:rsidR="00A964A9" w:rsidRPr="00567835">
        <w:rPr>
          <w:sz w:val="20"/>
          <w:szCs w:val="20"/>
          <w:cs/>
        </w:rPr>
        <w:t>)</w:t>
      </w:r>
    </w:p>
    <w:p w:rsidR="00223D3E" w:rsidRPr="00567835" w:rsidRDefault="00223D3E" w:rsidP="00223D3E">
      <w:pPr>
        <w:tabs>
          <w:tab w:val="left" w:pos="540"/>
          <w:tab w:val="left" w:pos="810"/>
        </w:tabs>
        <w:ind w:left="855" w:hanging="333"/>
        <w:jc w:val="thaiDistribute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ab/>
        <w:t xml:space="preserve"> *****</w:t>
      </w:r>
      <w:r w:rsidRPr="00567835">
        <w:rPr>
          <w:sz w:val="24"/>
          <w:szCs w:val="24"/>
          <w:vertAlign w:val="superscript"/>
          <w:cs/>
        </w:rPr>
        <w:tab/>
        <w:t xml:space="preserve">   </w:t>
      </w:r>
      <w:r w:rsidRPr="00567835">
        <w:rPr>
          <w:sz w:val="20"/>
          <w:szCs w:val="20"/>
          <w:cs/>
        </w:rPr>
        <w:t>ธนาคารสูญเสียอิทธิพลอย่างมีนัยสำคัญ โดยเปลี่ยนจากเงินลงทุนในบริษัทร่วมเป็นเงินลงทุนทั่วไป เนื่องจากการจำหน่ายเงินลงทุนบางส่วนในไตรมาสที่</w:t>
      </w:r>
      <w:r w:rsidRPr="003A5C91">
        <w:rPr>
          <w:sz w:val="20"/>
          <w:szCs w:val="20"/>
          <w:cs/>
        </w:rPr>
        <w:t xml:space="preserve"> 2</w:t>
      </w:r>
      <w:r w:rsidRPr="00567835">
        <w:rPr>
          <w:sz w:val="20"/>
          <w:szCs w:val="20"/>
          <w:cs/>
        </w:rPr>
        <w:t xml:space="preserve"> ปี </w:t>
      </w:r>
      <w:r w:rsidRPr="003A5C91">
        <w:rPr>
          <w:sz w:val="20"/>
          <w:szCs w:val="20"/>
          <w:cs/>
        </w:rPr>
        <w:t>2560</w:t>
      </w:r>
      <w:r w:rsidRPr="00567835">
        <w:rPr>
          <w:sz w:val="20"/>
          <w:szCs w:val="20"/>
        </w:rPr>
        <w:br/>
      </w:r>
      <w:r w:rsidRPr="00567835">
        <w:rPr>
          <w:sz w:val="20"/>
          <w:szCs w:val="20"/>
          <w:cs/>
        </w:rPr>
        <w:t xml:space="preserve"> ดังนั้นเงินลงทุนดังกล่าวจึงไม่ได้ถูกจัดประเภทเป็นเงินลงทุนในบริษัทร่วมอีกต่อไป</w:t>
      </w:r>
    </w:p>
    <w:p w:rsidR="008E2457" w:rsidRPr="00567835" w:rsidRDefault="008E2457" w:rsidP="008E2457">
      <w:pPr>
        <w:tabs>
          <w:tab w:val="left" w:pos="540"/>
        </w:tabs>
        <w:suppressAutoHyphens w:val="0"/>
        <w:ind w:left="900" w:hanging="540"/>
        <w:rPr>
          <w:sz w:val="20"/>
          <w:szCs w:val="20"/>
        </w:rPr>
      </w:pPr>
    </w:p>
    <w:p w:rsidR="00CE3B20" w:rsidRPr="00567835" w:rsidRDefault="008D0BA8" w:rsidP="0056599B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บริษัทย่อย</w:t>
      </w:r>
      <w:r w:rsidR="00997FA4" w:rsidRPr="00567835">
        <w:rPr>
          <w:sz w:val="30"/>
          <w:szCs w:val="30"/>
          <w:cs/>
        </w:rPr>
        <w:t>และบริษัทร่วม</w:t>
      </w:r>
      <w:r w:rsidRPr="00567835">
        <w:rPr>
          <w:sz w:val="30"/>
          <w:szCs w:val="30"/>
          <w:cs/>
        </w:rPr>
        <w:t xml:space="preserve">ทั้งหมดจดทะเบียนและประกอบกิจการในประเทศไทย ยกเว้น </w:t>
      </w:r>
      <w:r w:rsidRPr="00567835">
        <w:rPr>
          <w:sz w:val="30"/>
          <w:szCs w:val="30"/>
        </w:rPr>
        <w:t>Cambodian Commercial Bank Ltd</w:t>
      </w:r>
      <w:r w:rsidRPr="00567835">
        <w:rPr>
          <w:sz w:val="30"/>
          <w:szCs w:val="30"/>
          <w:cs/>
        </w:rPr>
        <w:t>. ซึ่งจดทะเบียนและประกอบกิจการในประเทศกัมพูชา</w:t>
      </w:r>
    </w:p>
    <w:p w:rsidR="004613E8" w:rsidRPr="00567835" w:rsidRDefault="004613E8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8D0BA8" w:rsidRPr="00567835" w:rsidRDefault="00A8378F" w:rsidP="00682994">
      <w:pPr>
        <w:tabs>
          <w:tab w:val="left" w:pos="1080"/>
          <w:tab w:val="left" w:pos="3840"/>
        </w:tabs>
        <w:ind w:left="540"/>
        <w:jc w:val="both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1</w:t>
      </w:r>
      <w:r w:rsidR="005D3BB9" w:rsidRPr="00567835">
        <w:rPr>
          <w:sz w:val="30"/>
          <w:szCs w:val="30"/>
        </w:rPr>
        <w:t>0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 xml:space="preserve">2 </w:t>
      </w:r>
      <w:r w:rsidR="00223C1A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ข้อมูลทางการเงินโดยสรุปของบริษัทร่วมมีดังนี้</w:t>
      </w:r>
    </w:p>
    <w:p w:rsidR="008D0BA8" w:rsidRPr="00567835" w:rsidRDefault="008D0BA8" w:rsidP="00C71105">
      <w:pPr>
        <w:ind w:left="1080"/>
        <w:jc w:val="thaiDistribute"/>
        <w:rPr>
          <w:sz w:val="30"/>
          <w:szCs w:val="30"/>
        </w:rPr>
      </w:pPr>
    </w:p>
    <w:tbl>
      <w:tblPr>
        <w:tblW w:w="0" w:type="auto"/>
        <w:tblInd w:w="1080" w:type="dxa"/>
        <w:tblLayout w:type="fixed"/>
        <w:tblLook w:val="0000" w:firstRow="0" w:lastRow="0" w:firstColumn="0" w:lastColumn="0" w:noHBand="0" w:noVBand="0"/>
      </w:tblPr>
      <w:tblGrid>
        <w:gridCol w:w="1520"/>
        <w:gridCol w:w="988"/>
        <w:gridCol w:w="241"/>
        <w:gridCol w:w="1031"/>
        <w:gridCol w:w="241"/>
        <w:gridCol w:w="929"/>
        <w:gridCol w:w="244"/>
        <w:gridCol w:w="1006"/>
        <w:gridCol w:w="240"/>
        <w:gridCol w:w="940"/>
        <w:gridCol w:w="242"/>
        <w:gridCol w:w="928"/>
      </w:tblGrid>
      <w:tr w:rsidR="009D0F08" w:rsidRPr="00567835" w:rsidTr="00682994">
        <w:tc>
          <w:tcPr>
            <w:tcW w:w="1520" w:type="dxa"/>
            <w:shd w:val="clear" w:color="auto" w:fill="auto"/>
          </w:tcPr>
          <w:p w:rsidR="009D0F08" w:rsidRPr="00567835" w:rsidRDefault="009D0F08" w:rsidP="00EA49B3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3430" w:type="dxa"/>
            <w:gridSpan w:val="5"/>
            <w:shd w:val="clear" w:color="auto" w:fill="auto"/>
            <w:vAlign w:val="bottom"/>
          </w:tcPr>
          <w:p w:rsidR="009D0F08" w:rsidRPr="00567835" w:rsidRDefault="003C1E87" w:rsidP="00EA49B3">
            <w:pPr>
              <w:pStyle w:val="BodyText"/>
              <w:spacing w:line="240" w:lineRule="atLeast"/>
              <w:ind w:left="-108" w:right="-131"/>
              <w:jc w:val="center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2560</w:t>
            </w:r>
          </w:p>
        </w:tc>
        <w:tc>
          <w:tcPr>
            <w:tcW w:w="244" w:type="dxa"/>
            <w:shd w:val="clear" w:color="auto" w:fill="auto"/>
          </w:tcPr>
          <w:p w:rsidR="009D0F08" w:rsidRPr="00567835" w:rsidRDefault="009D0F08" w:rsidP="00EA49B3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356" w:type="dxa"/>
            <w:gridSpan w:val="5"/>
            <w:shd w:val="clear" w:color="auto" w:fill="auto"/>
            <w:vAlign w:val="bottom"/>
          </w:tcPr>
          <w:p w:rsidR="009D0F08" w:rsidRPr="00567835" w:rsidRDefault="004613E8" w:rsidP="00EA49B3">
            <w:pPr>
              <w:pStyle w:val="BodyText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  <w:cs/>
              </w:rPr>
              <w:t>2559</w:t>
            </w:r>
          </w:p>
        </w:tc>
      </w:tr>
      <w:tr w:rsidR="008D0BA8" w:rsidRPr="00567835" w:rsidTr="00682994">
        <w:tc>
          <w:tcPr>
            <w:tcW w:w="1520" w:type="dxa"/>
            <w:shd w:val="clear" w:color="auto" w:fill="auto"/>
          </w:tcPr>
          <w:p w:rsidR="008D0BA8" w:rsidRPr="00567835" w:rsidRDefault="008D0BA8" w:rsidP="00EA49B3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3430" w:type="dxa"/>
            <w:gridSpan w:val="5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left="-216" w:right="-228"/>
              <w:jc w:val="center"/>
              <w:rPr>
                <w:sz w:val="26"/>
                <w:szCs w:val="26"/>
              </w:rPr>
            </w:pPr>
            <w:r w:rsidRPr="00567835">
              <w:rPr>
                <w:spacing w:val="-4"/>
                <w:sz w:val="26"/>
                <w:szCs w:val="26"/>
                <w:cs/>
              </w:rPr>
              <w:t>(ไม่ได้ตรวจสอบ)</w:t>
            </w:r>
          </w:p>
        </w:tc>
        <w:tc>
          <w:tcPr>
            <w:tcW w:w="244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356" w:type="dxa"/>
            <w:gridSpan w:val="5"/>
            <w:shd w:val="clear" w:color="auto" w:fill="auto"/>
          </w:tcPr>
          <w:p w:rsidR="008D0BA8" w:rsidRPr="00567835" w:rsidRDefault="008D0BA8" w:rsidP="00EA49B3">
            <w:pPr>
              <w:pStyle w:val="BodyText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8D0BA8" w:rsidRPr="00567835" w:rsidTr="00682994">
        <w:tc>
          <w:tcPr>
            <w:tcW w:w="1520" w:type="dxa"/>
            <w:shd w:val="clear" w:color="auto" w:fill="auto"/>
          </w:tcPr>
          <w:p w:rsidR="008D0BA8" w:rsidRPr="00567835" w:rsidRDefault="008D0BA8" w:rsidP="00EA49B3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:rsidR="008D0BA8" w:rsidRPr="00567835" w:rsidRDefault="008D0BA8" w:rsidP="00EA49B3">
            <w:pPr>
              <w:snapToGrid w:val="0"/>
              <w:spacing w:line="240" w:lineRule="atLeast"/>
              <w:ind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left="-216" w:right="-22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ส่วนของ</w:t>
            </w:r>
          </w:p>
        </w:tc>
        <w:tc>
          <w:tcPr>
            <w:tcW w:w="244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8D0BA8" w:rsidRPr="00567835" w:rsidRDefault="008D0BA8" w:rsidP="00EA49B3">
            <w:pPr>
              <w:snapToGrid w:val="0"/>
              <w:spacing w:line="240" w:lineRule="atLeast"/>
              <w:ind w:right="-2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left="-216" w:right="-22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ส่วนของ</w:t>
            </w:r>
          </w:p>
        </w:tc>
      </w:tr>
      <w:tr w:rsidR="008D0BA8" w:rsidRPr="00567835" w:rsidTr="00682994">
        <w:tc>
          <w:tcPr>
            <w:tcW w:w="1520" w:type="dxa"/>
            <w:shd w:val="clear" w:color="auto" w:fill="auto"/>
          </w:tcPr>
          <w:p w:rsidR="008D0BA8" w:rsidRPr="00567835" w:rsidRDefault="008D0BA8" w:rsidP="00EA49B3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567835">
              <w:rPr>
                <w:spacing w:val="-4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241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left="-216" w:right="-22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เจ้าของ</w:t>
            </w:r>
          </w:p>
        </w:tc>
        <w:tc>
          <w:tcPr>
            <w:tcW w:w="244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567835">
              <w:rPr>
                <w:spacing w:val="-4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242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left="-216" w:right="-22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เจ้าของ</w:t>
            </w:r>
          </w:p>
        </w:tc>
      </w:tr>
      <w:tr w:rsidR="008D0BA8" w:rsidRPr="00567835" w:rsidTr="00682994">
        <w:tc>
          <w:tcPr>
            <w:tcW w:w="1520" w:type="dxa"/>
            <w:shd w:val="clear" w:color="auto" w:fill="auto"/>
          </w:tcPr>
          <w:p w:rsidR="008D0BA8" w:rsidRPr="00567835" w:rsidRDefault="008D0BA8" w:rsidP="00EA49B3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7030" w:type="dxa"/>
            <w:gridSpan w:val="11"/>
            <w:shd w:val="clear" w:color="auto" w:fill="auto"/>
          </w:tcPr>
          <w:p w:rsidR="008D0BA8" w:rsidRPr="00567835" w:rsidRDefault="008D0BA8" w:rsidP="00EA49B3">
            <w:pPr>
              <w:tabs>
                <w:tab w:val="decimal" w:pos="637"/>
              </w:tabs>
              <w:spacing w:line="240" w:lineRule="atLeast"/>
              <w:ind w:left="-216" w:right="-228"/>
              <w:jc w:val="center"/>
              <w:rPr>
                <w:spacing w:val="-4"/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C1E87" w:rsidRPr="00567835" w:rsidTr="00682994">
        <w:tc>
          <w:tcPr>
            <w:tcW w:w="1520" w:type="dxa"/>
            <w:shd w:val="clear" w:color="auto" w:fill="auto"/>
          </w:tcPr>
          <w:p w:rsidR="003C1E87" w:rsidRPr="00567835" w:rsidRDefault="003C1E87" w:rsidP="00EA49B3">
            <w:pPr>
              <w:spacing w:line="240" w:lineRule="atLeast"/>
              <w:ind w:left="-108" w:right="-145"/>
              <w:rPr>
                <w:spacing w:val="-4"/>
                <w:sz w:val="26"/>
                <w:szCs w:val="26"/>
                <w:cs/>
              </w:rPr>
            </w:pPr>
            <w:r w:rsidRPr="00567835">
              <w:rPr>
                <w:spacing w:val="-4"/>
                <w:sz w:val="26"/>
                <w:szCs w:val="26"/>
                <w:cs/>
              </w:rPr>
              <w:t>ธุรกิจบริการ</w:t>
            </w:r>
            <w:r w:rsidR="00BE3048" w:rsidRPr="00567835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3C1E87" w:rsidRPr="00567835" w:rsidRDefault="00823D68" w:rsidP="00EA49B3">
            <w:pPr>
              <w:tabs>
                <w:tab w:val="decimal" w:pos="772"/>
              </w:tabs>
              <w:snapToGrid w:val="0"/>
              <w:spacing w:line="240" w:lineRule="atLeast"/>
              <w:ind w:left="-120" w:right="-27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4,181</w:t>
            </w:r>
          </w:p>
        </w:tc>
        <w:tc>
          <w:tcPr>
            <w:tcW w:w="241" w:type="dxa"/>
            <w:shd w:val="clear" w:color="auto" w:fill="auto"/>
          </w:tcPr>
          <w:p w:rsidR="003C1E87" w:rsidRPr="00567835" w:rsidRDefault="003C1E87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:rsidR="003C1E87" w:rsidRPr="00567835" w:rsidRDefault="00823D68" w:rsidP="00EA49B3">
            <w:pPr>
              <w:tabs>
                <w:tab w:val="decimal" w:pos="724"/>
              </w:tabs>
              <w:snapToGrid w:val="0"/>
              <w:spacing w:line="240" w:lineRule="atLeast"/>
              <w:ind w:left="-120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2,878</w:t>
            </w:r>
          </w:p>
        </w:tc>
        <w:tc>
          <w:tcPr>
            <w:tcW w:w="241" w:type="dxa"/>
            <w:shd w:val="clear" w:color="auto" w:fill="auto"/>
          </w:tcPr>
          <w:p w:rsidR="003C1E87" w:rsidRPr="00567835" w:rsidRDefault="003C1E87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3C1E87" w:rsidRPr="00567835" w:rsidRDefault="00823D68" w:rsidP="00EA49B3">
            <w:pPr>
              <w:tabs>
                <w:tab w:val="decimal" w:pos="712"/>
              </w:tabs>
              <w:snapToGrid w:val="0"/>
              <w:spacing w:line="240" w:lineRule="atLeast"/>
              <w:ind w:left="-123" w:right="-108" w:firstLine="9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1,303</w:t>
            </w:r>
          </w:p>
        </w:tc>
        <w:tc>
          <w:tcPr>
            <w:tcW w:w="244" w:type="dxa"/>
            <w:shd w:val="clear" w:color="auto" w:fill="auto"/>
          </w:tcPr>
          <w:p w:rsidR="003C1E87" w:rsidRPr="00567835" w:rsidRDefault="003C1E87" w:rsidP="00EA49B3">
            <w:pPr>
              <w:pStyle w:val="BodyText"/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3C1E87" w:rsidRPr="00567835" w:rsidRDefault="007F509E" w:rsidP="00EA49B3">
            <w:pPr>
              <w:tabs>
                <w:tab w:val="decimal" w:pos="772"/>
              </w:tabs>
              <w:snapToGrid w:val="0"/>
              <w:spacing w:line="240" w:lineRule="atLeast"/>
              <w:ind w:left="-120" w:right="-27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3,736</w:t>
            </w:r>
          </w:p>
        </w:tc>
        <w:tc>
          <w:tcPr>
            <w:tcW w:w="240" w:type="dxa"/>
            <w:shd w:val="clear" w:color="auto" w:fill="auto"/>
          </w:tcPr>
          <w:p w:rsidR="003C1E87" w:rsidRPr="00567835" w:rsidRDefault="003C1E87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3C1E87" w:rsidRPr="00567835" w:rsidRDefault="007F509E" w:rsidP="00EA49B3">
            <w:pPr>
              <w:tabs>
                <w:tab w:val="decimal" w:pos="724"/>
              </w:tabs>
              <w:snapToGrid w:val="0"/>
              <w:spacing w:line="240" w:lineRule="atLeast"/>
              <w:ind w:left="-120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2,415</w:t>
            </w:r>
          </w:p>
        </w:tc>
        <w:tc>
          <w:tcPr>
            <w:tcW w:w="242" w:type="dxa"/>
            <w:shd w:val="clear" w:color="auto" w:fill="auto"/>
          </w:tcPr>
          <w:p w:rsidR="003C1E87" w:rsidRPr="00567835" w:rsidRDefault="003C1E87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3C1E87" w:rsidRPr="00567835" w:rsidRDefault="007F509E" w:rsidP="00EA49B3">
            <w:pPr>
              <w:tabs>
                <w:tab w:val="decimal" w:pos="712"/>
              </w:tabs>
              <w:snapToGrid w:val="0"/>
              <w:spacing w:line="240" w:lineRule="atLeast"/>
              <w:ind w:left="-123" w:right="-108" w:firstLine="9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1,321</w:t>
            </w:r>
          </w:p>
        </w:tc>
      </w:tr>
      <w:tr w:rsidR="00191186" w:rsidRPr="00567835" w:rsidTr="00F218F0">
        <w:tc>
          <w:tcPr>
            <w:tcW w:w="1520" w:type="dxa"/>
            <w:shd w:val="clear" w:color="auto" w:fill="auto"/>
          </w:tcPr>
          <w:p w:rsidR="00191186" w:rsidRPr="00567835" w:rsidRDefault="00191186" w:rsidP="00EA49B3">
            <w:pPr>
              <w:snapToGrid w:val="0"/>
              <w:spacing w:line="240" w:lineRule="atLeast"/>
              <w:ind w:right="-14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91186" w:rsidRPr="00567835" w:rsidRDefault="00823D68" w:rsidP="00EA49B3">
            <w:pPr>
              <w:tabs>
                <w:tab w:val="decimal" w:pos="772"/>
              </w:tabs>
              <w:snapToGrid w:val="0"/>
              <w:spacing w:line="240" w:lineRule="atLeast"/>
              <w:ind w:left="-120" w:right="-27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4,181</w:t>
            </w:r>
          </w:p>
        </w:tc>
        <w:tc>
          <w:tcPr>
            <w:tcW w:w="241" w:type="dxa"/>
            <w:shd w:val="clear" w:color="auto" w:fill="auto"/>
          </w:tcPr>
          <w:p w:rsidR="00191186" w:rsidRPr="00567835" w:rsidRDefault="00191186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91186" w:rsidRPr="00567835" w:rsidRDefault="00823D68" w:rsidP="00EA49B3">
            <w:pPr>
              <w:tabs>
                <w:tab w:val="decimal" w:pos="724"/>
              </w:tabs>
              <w:snapToGrid w:val="0"/>
              <w:spacing w:line="240" w:lineRule="atLeast"/>
              <w:ind w:left="-120" w:right="-10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2,878</w:t>
            </w:r>
          </w:p>
        </w:tc>
        <w:tc>
          <w:tcPr>
            <w:tcW w:w="241" w:type="dxa"/>
            <w:shd w:val="clear" w:color="auto" w:fill="auto"/>
          </w:tcPr>
          <w:p w:rsidR="00191186" w:rsidRPr="00567835" w:rsidRDefault="00191186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91186" w:rsidRPr="00567835" w:rsidRDefault="00823D68" w:rsidP="00EA49B3">
            <w:pPr>
              <w:tabs>
                <w:tab w:val="decimal" w:pos="712"/>
              </w:tabs>
              <w:snapToGrid w:val="0"/>
              <w:spacing w:line="240" w:lineRule="atLeast"/>
              <w:ind w:left="-123" w:right="-108" w:firstLine="90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1,303</w:t>
            </w:r>
          </w:p>
        </w:tc>
        <w:tc>
          <w:tcPr>
            <w:tcW w:w="244" w:type="dxa"/>
            <w:shd w:val="clear" w:color="auto" w:fill="auto"/>
          </w:tcPr>
          <w:p w:rsidR="00191186" w:rsidRPr="00567835" w:rsidRDefault="00191186" w:rsidP="00EA49B3">
            <w:pPr>
              <w:pStyle w:val="BodyText"/>
              <w:snapToGrid w:val="0"/>
              <w:spacing w:line="240" w:lineRule="atLeast"/>
              <w:ind w:right="-131"/>
              <w:jc w:val="both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91186" w:rsidRPr="00567835" w:rsidRDefault="007F509E" w:rsidP="00EA49B3">
            <w:pPr>
              <w:tabs>
                <w:tab w:val="decimal" w:pos="772"/>
              </w:tabs>
              <w:snapToGrid w:val="0"/>
              <w:spacing w:line="240" w:lineRule="atLeast"/>
              <w:ind w:left="-120" w:right="-27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3,736</w:t>
            </w:r>
          </w:p>
        </w:tc>
        <w:tc>
          <w:tcPr>
            <w:tcW w:w="240" w:type="dxa"/>
            <w:shd w:val="clear" w:color="auto" w:fill="auto"/>
          </w:tcPr>
          <w:p w:rsidR="00191186" w:rsidRPr="00567835" w:rsidRDefault="00191186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91186" w:rsidRPr="00567835" w:rsidRDefault="007F509E" w:rsidP="00CB5F6C">
            <w:pPr>
              <w:tabs>
                <w:tab w:val="decimal" w:pos="724"/>
              </w:tabs>
              <w:snapToGrid w:val="0"/>
              <w:spacing w:line="240" w:lineRule="atLeast"/>
              <w:ind w:left="-120" w:right="-10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2,415</w:t>
            </w:r>
          </w:p>
        </w:tc>
        <w:tc>
          <w:tcPr>
            <w:tcW w:w="242" w:type="dxa"/>
            <w:shd w:val="clear" w:color="auto" w:fill="auto"/>
          </w:tcPr>
          <w:p w:rsidR="00191186" w:rsidRPr="00567835" w:rsidRDefault="00191186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91186" w:rsidRPr="00567835" w:rsidRDefault="007F509E" w:rsidP="00EA49B3">
            <w:pPr>
              <w:tabs>
                <w:tab w:val="decimal" w:pos="712"/>
              </w:tabs>
              <w:snapToGrid w:val="0"/>
              <w:spacing w:line="240" w:lineRule="atLeast"/>
              <w:ind w:left="-123" w:right="-108" w:firstLine="90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1,321</w:t>
            </w:r>
          </w:p>
        </w:tc>
      </w:tr>
    </w:tbl>
    <w:p w:rsidR="006B40C7" w:rsidRPr="00567835" w:rsidRDefault="006B40C7" w:rsidP="00C71105">
      <w:pPr>
        <w:ind w:left="1080"/>
        <w:jc w:val="thaiDistribute"/>
        <w:rPr>
          <w:sz w:val="30"/>
          <w:szCs w:val="30"/>
        </w:rPr>
      </w:pPr>
    </w:p>
    <w:tbl>
      <w:tblPr>
        <w:tblW w:w="855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520"/>
        <w:gridCol w:w="988"/>
        <w:gridCol w:w="241"/>
        <w:gridCol w:w="1031"/>
        <w:gridCol w:w="241"/>
        <w:gridCol w:w="929"/>
        <w:gridCol w:w="244"/>
        <w:gridCol w:w="1006"/>
        <w:gridCol w:w="240"/>
        <w:gridCol w:w="940"/>
        <w:gridCol w:w="242"/>
        <w:gridCol w:w="928"/>
      </w:tblGrid>
      <w:tr w:rsidR="004E0038" w:rsidRPr="00567835" w:rsidTr="009A508B">
        <w:tc>
          <w:tcPr>
            <w:tcW w:w="1520" w:type="dxa"/>
            <w:shd w:val="clear" w:color="auto" w:fill="auto"/>
          </w:tcPr>
          <w:p w:rsidR="004E0038" w:rsidRPr="00567835" w:rsidRDefault="004E0038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7030" w:type="dxa"/>
            <w:gridSpan w:val="11"/>
            <w:shd w:val="clear" w:color="auto" w:fill="auto"/>
          </w:tcPr>
          <w:p w:rsidR="004E0038" w:rsidRPr="00567835" w:rsidRDefault="004E0038">
            <w:pPr>
              <w:pStyle w:val="BodyText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</w:tr>
      <w:tr w:rsidR="008D0BA8" w:rsidRPr="00567835" w:rsidTr="00682994">
        <w:tc>
          <w:tcPr>
            <w:tcW w:w="1520" w:type="dxa"/>
            <w:shd w:val="clear" w:color="auto" w:fill="auto"/>
          </w:tcPr>
          <w:p w:rsidR="008D0BA8" w:rsidRPr="00567835" w:rsidRDefault="008D0BA8" w:rsidP="00EA49B3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3430" w:type="dxa"/>
            <w:gridSpan w:val="5"/>
            <w:shd w:val="clear" w:color="auto" w:fill="auto"/>
          </w:tcPr>
          <w:p w:rsidR="008D0BA8" w:rsidRPr="00567835" w:rsidRDefault="003C1E87" w:rsidP="00EA49B3">
            <w:pPr>
              <w:pStyle w:val="BodyText"/>
              <w:spacing w:line="240" w:lineRule="atLeast"/>
              <w:ind w:left="-108" w:right="-131"/>
              <w:jc w:val="center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2560</w:t>
            </w:r>
          </w:p>
        </w:tc>
        <w:tc>
          <w:tcPr>
            <w:tcW w:w="244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356" w:type="dxa"/>
            <w:gridSpan w:val="5"/>
            <w:shd w:val="clear" w:color="auto" w:fill="auto"/>
          </w:tcPr>
          <w:p w:rsidR="008D0BA8" w:rsidRPr="00567835" w:rsidRDefault="008D0BA8" w:rsidP="00EA49B3">
            <w:pPr>
              <w:pStyle w:val="BodyText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255</w:t>
            </w:r>
            <w:r w:rsidR="003C1E87" w:rsidRPr="00567835">
              <w:rPr>
                <w:rFonts w:cs="Angsana New"/>
                <w:sz w:val="26"/>
                <w:szCs w:val="26"/>
              </w:rPr>
              <w:t>9</w:t>
            </w:r>
          </w:p>
        </w:tc>
      </w:tr>
      <w:tr w:rsidR="008D0BA8" w:rsidRPr="00567835" w:rsidTr="00682994">
        <w:tc>
          <w:tcPr>
            <w:tcW w:w="1520" w:type="dxa"/>
            <w:shd w:val="clear" w:color="auto" w:fill="auto"/>
          </w:tcPr>
          <w:p w:rsidR="008D0BA8" w:rsidRPr="00567835" w:rsidRDefault="008D0BA8" w:rsidP="00EA49B3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3430" w:type="dxa"/>
            <w:gridSpan w:val="5"/>
            <w:shd w:val="clear" w:color="auto" w:fill="auto"/>
          </w:tcPr>
          <w:p w:rsidR="008D0BA8" w:rsidRPr="00567835" w:rsidRDefault="008D0BA8" w:rsidP="00EA49B3">
            <w:pPr>
              <w:pStyle w:val="BodyText"/>
              <w:tabs>
                <w:tab w:val="left" w:pos="750"/>
                <w:tab w:val="center" w:pos="1618"/>
              </w:tabs>
              <w:spacing w:line="240" w:lineRule="atLeast"/>
              <w:ind w:left="-108" w:right="-131"/>
              <w:jc w:val="center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  <w:cs/>
              </w:rPr>
              <w:t>(ไม่ได้ตรวจสอบ)</w:t>
            </w:r>
          </w:p>
        </w:tc>
        <w:tc>
          <w:tcPr>
            <w:tcW w:w="244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356" w:type="dxa"/>
            <w:gridSpan w:val="5"/>
            <w:shd w:val="clear" w:color="auto" w:fill="auto"/>
          </w:tcPr>
          <w:p w:rsidR="008D0BA8" w:rsidRPr="00567835" w:rsidRDefault="0077408C" w:rsidP="00EA49B3">
            <w:pPr>
              <w:pStyle w:val="BodyText"/>
              <w:tabs>
                <w:tab w:val="left" w:pos="980"/>
                <w:tab w:val="center" w:pos="1635"/>
              </w:tabs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  <w:cs/>
              </w:rPr>
              <w:t>(ตรวจสอบ</w:t>
            </w:r>
            <w:r w:rsidR="004E0038" w:rsidRPr="00567835">
              <w:rPr>
                <w:rFonts w:cs="Angsana New"/>
                <w:sz w:val="26"/>
                <w:szCs w:val="26"/>
                <w:cs/>
              </w:rPr>
              <w:t>แล้ว</w:t>
            </w:r>
            <w:r w:rsidRPr="00567835">
              <w:rPr>
                <w:rFonts w:cs="Angsana New"/>
                <w:sz w:val="26"/>
                <w:szCs w:val="26"/>
                <w:cs/>
              </w:rPr>
              <w:t>)</w:t>
            </w:r>
          </w:p>
        </w:tc>
      </w:tr>
      <w:tr w:rsidR="008D0BA8" w:rsidRPr="00567835" w:rsidTr="00682994">
        <w:tc>
          <w:tcPr>
            <w:tcW w:w="1520" w:type="dxa"/>
            <w:shd w:val="clear" w:color="auto" w:fill="auto"/>
          </w:tcPr>
          <w:p w:rsidR="008D0BA8" w:rsidRPr="00567835" w:rsidRDefault="008D0BA8" w:rsidP="00EA49B3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241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567835">
              <w:rPr>
                <w:spacing w:val="-4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241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:rsidR="008D0BA8" w:rsidRPr="00567835" w:rsidRDefault="00B132D7" w:rsidP="00EA49B3">
            <w:pPr>
              <w:spacing w:line="240" w:lineRule="atLeast"/>
              <w:ind w:left="-216" w:right="-228"/>
              <w:jc w:val="center"/>
              <w:rPr>
                <w:sz w:val="26"/>
                <w:szCs w:val="26"/>
              </w:rPr>
            </w:pPr>
            <w:r w:rsidRPr="00567835">
              <w:rPr>
                <w:spacing w:val="-4"/>
                <w:sz w:val="26"/>
                <w:szCs w:val="26"/>
                <w:cs/>
              </w:rPr>
              <w:t>ขาดทุน</w:t>
            </w:r>
            <w:r w:rsidR="008D0BA8" w:rsidRPr="00567835">
              <w:rPr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244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240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8D0BA8" w:rsidRPr="00567835" w:rsidRDefault="008D0BA8" w:rsidP="00EA49B3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567835">
              <w:rPr>
                <w:spacing w:val="-4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242" w:type="dxa"/>
            <w:shd w:val="clear" w:color="auto" w:fill="auto"/>
          </w:tcPr>
          <w:p w:rsidR="008D0BA8" w:rsidRPr="00567835" w:rsidRDefault="008D0BA8" w:rsidP="00EA49B3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8D0BA8" w:rsidRPr="00567835" w:rsidRDefault="0007606B" w:rsidP="00EA49B3">
            <w:pPr>
              <w:spacing w:line="240" w:lineRule="atLeast"/>
              <w:ind w:left="-216" w:right="-228"/>
              <w:jc w:val="center"/>
              <w:rPr>
                <w:sz w:val="26"/>
                <w:szCs w:val="26"/>
              </w:rPr>
            </w:pPr>
            <w:r w:rsidRPr="00567835">
              <w:rPr>
                <w:spacing w:val="-4"/>
                <w:sz w:val="26"/>
                <w:szCs w:val="26"/>
                <w:cs/>
              </w:rPr>
              <w:t>ขาดทุน</w:t>
            </w:r>
            <w:r w:rsidR="008D0BA8" w:rsidRPr="00567835">
              <w:rPr>
                <w:spacing w:val="-4"/>
                <w:sz w:val="26"/>
                <w:szCs w:val="26"/>
                <w:cs/>
              </w:rPr>
              <w:t>สุทธิ</w:t>
            </w:r>
          </w:p>
        </w:tc>
      </w:tr>
      <w:tr w:rsidR="008D0BA8" w:rsidRPr="00567835" w:rsidTr="00682994">
        <w:tc>
          <w:tcPr>
            <w:tcW w:w="1520" w:type="dxa"/>
            <w:shd w:val="clear" w:color="auto" w:fill="auto"/>
          </w:tcPr>
          <w:p w:rsidR="008D0BA8" w:rsidRPr="00567835" w:rsidRDefault="008D0BA8" w:rsidP="00EA49B3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7030" w:type="dxa"/>
            <w:gridSpan w:val="11"/>
            <w:shd w:val="clear" w:color="auto" w:fill="auto"/>
          </w:tcPr>
          <w:p w:rsidR="008D0BA8" w:rsidRPr="00567835" w:rsidRDefault="008D0BA8" w:rsidP="00EA49B3">
            <w:pPr>
              <w:tabs>
                <w:tab w:val="decimal" w:pos="637"/>
              </w:tabs>
              <w:spacing w:line="240" w:lineRule="atLeast"/>
              <w:ind w:left="-216" w:right="-228"/>
              <w:jc w:val="center"/>
              <w:rPr>
                <w:spacing w:val="-4"/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C1E87" w:rsidRPr="00567835" w:rsidTr="00682994">
        <w:tc>
          <w:tcPr>
            <w:tcW w:w="1520" w:type="dxa"/>
            <w:shd w:val="clear" w:color="auto" w:fill="auto"/>
          </w:tcPr>
          <w:p w:rsidR="003C1E87" w:rsidRPr="00567835" w:rsidRDefault="003C1E87" w:rsidP="00EA49B3">
            <w:pPr>
              <w:spacing w:line="240" w:lineRule="atLeast"/>
              <w:ind w:left="-108" w:right="-145"/>
              <w:rPr>
                <w:spacing w:val="-4"/>
                <w:sz w:val="26"/>
                <w:szCs w:val="26"/>
                <w:cs/>
              </w:rPr>
            </w:pPr>
            <w:r w:rsidRPr="00567835">
              <w:rPr>
                <w:spacing w:val="-4"/>
                <w:sz w:val="26"/>
                <w:szCs w:val="26"/>
                <w:cs/>
              </w:rPr>
              <w:t>ธุรกิจบริการ</w:t>
            </w:r>
            <w:r w:rsidR="00BE3048" w:rsidRPr="003A5C91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88" w:type="dxa"/>
            <w:shd w:val="clear" w:color="auto" w:fill="auto"/>
          </w:tcPr>
          <w:p w:rsidR="003C1E87" w:rsidRPr="00567835" w:rsidRDefault="00823D68" w:rsidP="00CB5F6C">
            <w:pPr>
              <w:tabs>
                <w:tab w:val="decimal" w:pos="712"/>
              </w:tabs>
              <w:snapToGrid w:val="0"/>
              <w:spacing w:line="240" w:lineRule="atLeast"/>
              <w:ind w:left="-120" w:right="-27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27</w:t>
            </w:r>
          </w:p>
        </w:tc>
        <w:tc>
          <w:tcPr>
            <w:tcW w:w="241" w:type="dxa"/>
            <w:shd w:val="clear" w:color="auto" w:fill="auto"/>
          </w:tcPr>
          <w:p w:rsidR="003C1E87" w:rsidRPr="00567835" w:rsidRDefault="003C1E87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:rsidR="003C1E87" w:rsidRPr="00567835" w:rsidRDefault="00823D68" w:rsidP="00CB5F6C">
            <w:pPr>
              <w:tabs>
                <w:tab w:val="decimal" w:pos="743"/>
              </w:tabs>
              <w:snapToGrid w:val="0"/>
              <w:spacing w:line="240" w:lineRule="atLeast"/>
              <w:ind w:left="-120" w:right="-27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45</w:t>
            </w:r>
          </w:p>
        </w:tc>
        <w:tc>
          <w:tcPr>
            <w:tcW w:w="241" w:type="dxa"/>
            <w:shd w:val="clear" w:color="auto" w:fill="auto"/>
          </w:tcPr>
          <w:p w:rsidR="003C1E87" w:rsidRPr="00567835" w:rsidRDefault="003C1E87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:rsidR="003C1E87" w:rsidRPr="00567835" w:rsidRDefault="00823D68" w:rsidP="00CB5F6C">
            <w:pPr>
              <w:tabs>
                <w:tab w:val="decimal" w:pos="704"/>
              </w:tabs>
              <w:snapToGrid w:val="0"/>
              <w:spacing w:line="240" w:lineRule="atLeast"/>
              <w:ind w:left="-123" w:right="-18" w:firstLine="9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18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:rsidR="003C1E87" w:rsidRPr="00567835" w:rsidRDefault="003C1E87" w:rsidP="00EA49B3">
            <w:pPr>
              <w:pStyle w:val="BodyText"/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3C1E87" w:rsidRPr="00567835" w:rsidRDefault="00BD008D" w:rsidP="00CB5F6C">
            <w:pPr>
              <w:tabs>
                <w:tab w:val="decimal" w:pos="790"/>
              </w:tabs>
              <w:snapToGrid w:val="0"/>
              <w:spacing w:line="240" w:lineRule="atLeast"/>
              <w:ind w:left="-120" w:right="-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:rsidR="003C1E87" w:rsidRPr="00567835" w:rsidRDefault="003C1E87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3C1E87" w:rsidRPr="00567835" w:rsidRDefault="00BD008D" w:rsidP="00CB5F6C">
            <w:pPr>
              <w:tabs>
                <w:tab w:val="decimal" w:pos="724"/>
              </w:tabs>
              <w:snapToGrid w:val="0"/>
              <w:spacing w:line="240" w:lineRule="atLeast"/>
              <w:ind w:left="-120" w:right="-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242" w:type="dxa"/>
            <w:shd w:val="clear" w:color="auto" w:fill="auto"/>
          </w:tcPr>
          <w:p w:rsidR="003C1E87" w:rsidRPr="00567835" w:rsidRDefault="003C1E87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3C1E87" w:rsidRPr="00567835" w:rsidRDefault="003C1E87" w:rsidP="00CB5F6C">
            <w:pPr>
              <w:tabs>
                <w:tab w:val="decimal" w:pos="704"/>
              </w:tabs>
              <w:snapToGrid w:val="0"/>
              <w:spacing w:line="240" w:lineRule="atLeast"/>
              <w:ind w:left="-123" w:right="-18" w:firstLine="9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="00BD008D">
              <w:rPr>
                <w:sz w:val="26"/>
                <w:szCs w:val="26"/>
              </w:rPr>
              <w:t>63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</w:tr>
      <w:tr w:rsidR="00191186" w:rsidRPr="00567835" w:rsidTr="00F218F0">
        <w:tc>
          <w:tcPr>
            <w:tcW w:w="1520" w:type="dxa"/>
            <w:shd w:val="clear" w:color="auto" w:fill="auto"/>
          </w:tcPr>
          <w:p w:rsidR="00191186" w:rsidRPr="00567835" w:rsidRDefault="00191186" w:rsidP="00EA49B3">
            <w:pPr>
              <w:snapToGrid w:val="0"/>
              <w:spacing w:line="240" w:lineRule="atLeast"/>
              <w:ind w:right="-14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91186" w:rsidRPr="00567835" w:rsidRDefault="00823D68" w:rsidP="00CB5F6C">
            <w:pPr>
              <w:tabs>
                <w:tab w:val="decimal" w:pos="712"/>
              </w:tabs>
              <w:snapToGrid w:val="0"/>
              <w:spacing w:line="240" w:lineRule="atLeast"/>
              <w:ind w:left="-120" w:right="-27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41" w:type="dxa"/>
            <w:shd w:val="clear" w:color="auto" w:fill="auto"/>
          </w:tcPr>
          <w:p w:rsidR="00191186" w:rsidRPr="00567835" w:rsidRDefault="00191186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91186" w:rsidRPr="00567835" w:rsidRDefault="00823D68" w:rsidP="00CB5F6C">
            <w:pPr>
              <w:tabs>
                <w:tab w:val="decimal" w:pos="743"/>
              </w:tabs>
              <w:snapToGrid w:val="0"/>
              <w:spacing w:line="240" w:lineRule="atLeast"/>
              <w:ind w:left="-120" w:right="-27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41" w:type="dxa"/>
            <w:shd w:val="clear" w:color="auto" w:fill="auto"/>
          </w:tcPr>
          <w:p w:rsidR="00191186" w:rsidRPr="00567835" w:rsidRDefault="00191186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91186" w:rsidRPr="00567835" w:rsidRDefault="00823D68" w:rsidP="00EA49B3">
            <w:pPr>
              <w:tabs>
                <w:tab w:val="decimal" w:pos="704"/>
              </w:tabs>
              <w:snapToGrid w:val="0"/>
              <w:spacing w:line="240" w:lineRule="atLeast"/>
              <w:ind w:left="-123" w:right="-18" w:firstLine="90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(</w:t>
            </w:r>
            <w:r w:rsidRPr="00567835">
              <w:rPr>
                <w:b/>
                <w:bCs/>
                <w:sz w:val="26"/>
                <w:szCs w:val="26"/>
              </w:rPr>
              <w:t>18</w:t>
            </w:r>
            <w:r w:rsidRPr="00567835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:rsidR="00191186" w:rsidRPr="00567835" w:rsidRDefault="00191186" w:rsidP="00EA49B3">
            <w:pPr>
              <w:pStyle w:val="BodyText"/>
              <w:snapToGrid w:val="0"/>
              <w:spacing w:line="240" w:lineRule="atLeast"/>
              <w:ind w:right="-131"/>
              <w:jc w:val="both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91186" w:rsidRPr="00567835" w:rsidRDefault="00BD008D" w:rsidP="00CB5F6C">
            <w:pPr>
              <w:tabs>
                <w:tab w:val="decimal" w:pos="790"/>
              </w:tabs>
              <w:snapToGrid w:val="0"/>
              <w:spacing w:line="240" w:lineRule="atLeast"/>
              <w:ind w:left="-120" w:right="-27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:rsidR="00191186" w:rsidRPr="00567835" w:rsidRDefault="00191186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91186" w:rsidRPr="00567835" w:rsidRDefault="00BD008D" w:rsidP="00CB5F6C">
            <w:pPr>
              <w:tabs>
                <w:tab w:val="decimal" w:pos="724"/>
              </w:tabs>
              <w:snapToGrid w:val="0"/>
              <w:spacing w:line="240" w:lineRule="atLeast"/>
              <w:ind w:left="-120" w:right="-27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42" w:type="dxa"/>
            <w:shd w:val="clear" w:color="auto" w:fill="auto"/>
          </w:tcPr>
          <w:p w:rsidR="00191186" w:rsidRPr="00567835" w:rsidRDefault="00191186" w:rsidP="00EA49B3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91186" w:rsidRPr="00567835" w:rsidRDefault="00191186" w:rsidP="00CB5F6C">
            <w:pPr>
              <w:tabs>
                <w:tab w:val="decimal" w:pos="704"/>
              </w:tabs>
              <w:snapToGrid w:val="0"/>
              <w:spacing w:line="240" w:lineRule="atLeast"/>
              <w:ind w:left="-123" w:right="-18" w:firstLine="90"/>
              <w:jc w:val="righ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(</w:t>
            </w:r>
            <w:r w:rsidR="00BD008D">
              <w:rPr>
                <w:b/>
                <w:bCs/>
                <w:sz w:val="26"/>
                <w:szCs w:val="26"/>
              </w:rPr>
              <w:t>63</w:t>
            </w:r>
            <w:r w:rsidRPr="00567835">
              <w:rPr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:rsidR="008D0BA8" w:rsidRPr="00567835" w:rsidRDefault="008D0BA8" w:rsidP="001F3F7D">
      <w:pPr>
        <w:ind w:left="1080"/>
        <w:jc w:val="thaiDistribute"/>
        <w:rPr>
          <w:sz w:val="30"/>
          <w:szCs w:val="30"/>
        </w:rPr>
      </w:pPr>
    </w:p>
    <w:tbl>
      <w:tblPr>
        <w:tblW w:w="864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1080"/>
        <w:gridCol w:w="180"/>
        <w:gridCol w:w="990"/>
        <w:gridCol w:w="270"/>
        <w:gridCol w:w="1181"/>
        <w:gridCol w:w="180"/>
        <w:gridCol w:w="1080"/>
      </w:tblGrid>
      <w:tr w:rsidR="00561FFC" w:rsidRPr="00567835" w:rsidTr="00CB5F6C">
        <w:trPr>
          <w:cantSplit/>
          <w:trHeight w:val="270"/>
          <w:tblHeader/>
        </w:trPr>
        <w:tc>
          <w:tcPr>
            <w:tcW w:w="3679" w:type="dxa"/>
          </w:tcPr>
          <w:p w:rsidR="00561FFC" w:rsidRPr="00567835" w:rsidRDefault="00561FFC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1" w:type="dxa"/>
            <w:gridSpan w:val="3"/>
          </w:tcPr>
          <w:p w:rsidR="00561FFC" w:rsidRPr="00567835" w:rsidRDefault="00561FFC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บริษัท ซุปเปอร์แนป </w:t>
            </w:r>
          </w:p>
          <w:p w:rsidR="00517F08" w:rsidRPr="00567835" w:rsidRDefault="00517F08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ประเทศไทย 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(จำกัด)</w:t>
            </w:r>
          </w:p>
        </w:tc>
      </w:tr>
      <w:tr w:rsidR="00561FFC" w:rsidRPr="00567835" w:rsidTr="00CB5F6C">
        <w:trPr>
          <w:cantSplit/>
          <w:trHeight w:val="144"/>
          <w:tblHeader/>
        </w:trPr>
        <w:tc>
          <w:tcPr>
            <w:tcW w:w="3679" w:type="dxa"/>
          </w:tcPr>
          <w:p w:rsidR="00561FFC" w:rsidRPr="00567835" w:rsidRDefault="00A964A9" w:rsidP="00A964A9">
            <w:pPr>
              <w:pStyle w:val="acctfourfigures"/>
              <w:spacing w:line="240" w:lineRule="atLeast"/>
              <w:ind w:left="-43" w:right="1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สำหรับปีสิ้นสุดวันที่ 31 ธันวาคม</w:t>
            </w:r>
          </w:p>
        </w:tc>
        <w:tc>
          <w:tcPr>
            <w:tcW w:w="1080" w:type="dxa"/>
          </w:tcPr>
          <w:p w:rsidR="00561FFC" w:rsidRPr="00567835" w:rsidRDefault="00561FFC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61FFC" w:rsidRPr="00567835" w:rsidRDefault="00561FFC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61FFC" w:rsidRPr="00567835" w:rsidRDefault="00561FFC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:rsidR="00561FFC" w:rsidRPr="00567835" w:rsidRDefault="00BC3C8F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80" w:type="dxa"/>
          </w:tcPr>
          <w:p w:rsidR="00561FFC" w:rsidRPr="00567835" w:rsidRDefault="00561FFC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61FFC" w:rsidRPr="00567835" w:rsidRDefault="00BC3C8F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5D3BB9" w:rsidRPr="00567835" w:rsidTr="00CB5F6C">
        <w:trPr>
          <w:cantSplit/>
          <w:trHeight w:val="144"/>
          <w:tblHeader/>
        </w:trPr>
        <w:tc>
          <w:tcPr>
            <w:tcW w:w="3679" w:type="dxa"/>
          </w:tcPr>
          <w:p w:rsidR="005D3BB9" w:rsidRPr="00567835" w:rsidRDefault="005D3BB9" w:rsidP="00A964A9">
            <w:pPr>
              <w:pStyle w:val="acctfourfigures"/>
              <w:tabs>
                <w:tab w:val="decimal" w:pos="551"/>
              </w:tabs>
              <w:spacing w:line="240" w:lineRule="atLeast"/>
              <w:ind w:left="-43" w:right="1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:rsidR="005D3BB9" w:rsidRPr="00567835" w:rsidRDefault="005D3BB9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5D3BB9" w:rsidRPr="00567835" w:rsidRDefault="005D3BB9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D3BB9" w:rsidRPr="00567835" w:rsidRDefault="005D3BB9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D3BB9" w:rsidRPr="00567835" w:rsidRDefault="005D3BB9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1" w:type="dxa"/>
            <w:gridSpan w:val="3"/>
          </w:tcPr>
          <w:p w:rsidR="005D3BB9" w:rsidRPr="00567835" w:rsidRDefault="005D3BB9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61FFC" w:rsidRPr="00567835" w:rsidTr="00CB5F6C">
        <w:trPr>
          <w:cantSplit/>
          <w:trHeight w:val="270"/>
        </w:trPr>
        <w:tc>
          <w:tcPr>
            <w:tcW w:w="3679" w:type="dxa"/>
          </w:tcPr>
          <w:p w:rsidR="00561FFC" w:rsidRPr="00567835" w:rsidRDefault="00561FFC" w:rsidP="00A964A9">
            <w:pPr>
              <w:pStyle w:val="acctfourfigures"/>
              <w:spacing w:line="240" w:lineRule="atLeast"/>
              <w:ind w:left="-43" w:right="11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ยอดคงเหลือของส่วนได้เสียในบริษัทร่วม</w:t>
            </w:r>
          </w:p>
        </w:tc>
        <w:tc>
          <w:tcPr>
            <w:tcW w:w="1080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1FFC" w:rsidRPr="00567835" w:rsidTr="00CB5F6C">
        <w:trPr>
          <w:cantSplit/>
          <w:trHeight w:val="270"/>
        </w:trPr>
        <w:tc>
          <w:tcPr>
            <w:tcW w:w="3679" w:type="dxa"/>
          </w:tcPr>
          <w:p w:rsidR="00561FFC" w:rsidRPr="00567835" w:rsidRDefault="00561FFC" w:rsidP="00A964A9">
            <w:pPr>
              <w:pStyle w:val="acctfourfigures"/>
              <w:spacing w:line="240" w:lineRule="atLeast"/>
              <w:ind w:left="-43" w:right="11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ส่วนแบ่งของกลุ่มบริษัทใน:</w:t>
            </w:r>
          </w:p>
        </w:tc>
        <w:tc>
          <w:tcPr>
            <w:tcW w:w="1080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61FFC" w:rsidRPr="00567835" w:rsidRDefault="00561FF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A6E24" w:rsidRPr="00567835" w:rsidTr="00CB5F6C">
        <w:trPr>
          <w:cantSplit/>
          <w:trHeight w:val="270"/>
        </w:trPr>
        <w:tc>
          <w:tcPr>
            <w:tcW w:w="3679" w:type="dxa"/>
          </w:tcPr>
          <w:p w:rsidR="002A6E24" w:rsidRPr="00567835" w:rsidRDefault="002A6E24" w:rsidP="00A964A9">
            <w:pPr>
              <w:pStyle w:val="acctfourfigures"/>
              <w:tabs>
                <w:tab w:val="decimal" w:pos="641"/>
              </w:tabs>
              <w:spacing w:line="240" w:lineRule="atLeast"/>
              <w:ind w:right="11" w:firstLine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- ขาดทุนจากการดำเนินงานอย่างต่อเนื่อง                </w:t>
            </w:r>
          </w:p>
        </w:tc>
        <w:tc>
          <w:tcPr>
            <w:tcW w:w="1080" w:type="dxa"/>
            <w:vAlign w:val="center"/>
          </w:tcPr>
          <w:p w:rsidR="002A6E24" w:rsidRPr="00567835" w:rsidRDefault="002A6E2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2A6E24" w:rsidRPr="00567835" w:rsidRDefault="002A6E2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2A6E24" w:rsidRPr="00567835" w:rsidRDefault="002A6E2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2A6E24" w:rsidRPr="00567835" w:rsidRDefault="002A6E2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2A6E24" w:rsidRPr="00567835" w:rsidRDefault="00B05F39" w:rsidP="00CB5F6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:rsidR="002A6E24" w:rsidRPr="00567835" w:rsidRDefault="002A6E2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A6E24" w:rsidRPr="00567835" w:rsidRDefault="002A6E24" w:rsidP="0064070F">
            <w:pPr>
              <w:pStyle w:val="acctfourfigures"/>
              <w:tabs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A964A9" w:rsidRPr="00567835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64070F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A6E24" w:rsidRPr="00567835" w:rsidTr="00CB5F6C">
        <w:trPr>
          <w:cantSplit/>
          <w:trHeight w:val="270"/>
        </w:trPr>
        <w:tc>
          <w:tcPr>
            <w:tcW w:w="3679" w:type="dxa"/>
          </w:tcPr>
          <w:p w:rsidR="002A6E24" w:rsidRPr="00567835" w:rsidRDefault="002A6E24" w:rsidP="00A964A9">
            <w:pPr>
              <w:pStyle w:val="acctfourfigures"/>
              <w:tabs>
                <w:tab w:val="decimal" w:pos="641"/>
              </w:tabs>
              <w:spacing w:line="240" w:lineRule="atLeast"/>
              <w:ind w:right="11" w:firstLine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 ขาดทุนเบ็ดเสร็จรวม</w:t>
            </w:r>
          </w:p>
        </w:tc>
        <w:tc>
          <w:tcPr>
            <w:tcW w:w="1080" w:type="dxa"/>
            <w:vAlign w:val="center"/>
          </w:tcPr>
          <w:p w:rsidR="002A6E24" w:rsidRPr="00567835" w:rsidRDefault="002A6E2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2A6E24" w:rsidRPr="00567835" w:rsidRDefault="002A6E2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2A6E24" w:rsidRPr="00567835" w:rsidRDefault="002A6E2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2A6E24" w:rsidRPr="00567835" w:rsidRDefault="002A6E2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6E24" w:rsidRPr="00567835" w:rsidRDefault="00B05F39" w:rsidP="00CB5F6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</w:t>
            </w:r>
            <w:r w:rsidRPr="0056783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:rsidR="002A6E24" w:rsidRPr="00567835" w:rsidRDefault="002A6E2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6E24" w:rsidRPr="00567835" w:rsidRDefault="002A6E24" w:rsidP="00CB5F6C">
            <w:pPr>
              <w:pStyle w:val="acctfourfigures"/>
              <w:tabs>
                <w:tab w:val="decimal" w:pos="55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6407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</w:t>
            </w:r>
            <w:r w:rsidRPr="0056783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</w:tr>
    </w:tbl>
    <w:p w:rsidR="00A27543" w:rsidRPr="00567835" w:rsidRDefault="00A27543" w:rsidP="001A254C">
      <w:pPr>
        <w:tabs>
          <w:tab w:val="decimal" w:pos="9540"/>
        </w:tabs>
        <w:ind w:left="1080"/>
        <w:jc w:val="thaiDistribute"/>
        <w:rPr>
          <w:sz w:val="2"/>
          <w:szCs w:val="2"/>
        </w:rPr>
      </w:pPr>
    </w:p>
    <w:p w:rsidR="001F3F7D" w:rsidRPr="00567835" w:rsidRDefault="001F3F7D" w:rsidP="001F3F7D">
      <w:pPr>
        <w:ind w:left="1080"/>
        <w:jc w:val="thaiDistribute"/>
        <w:rPr>
          <w:sz w:val="30"/>
          <w:szCs w:val="30"/>
        </w:rPr>
      </w:pPr>
    </w:p>
    <w:p w:rsidR="00BE3048" w:rsidRPr="00567835" w:rsidRDefault="00BE3048" w:rsidP="005373A4">
      <w:pPr>
        <w:ind w:left="1233" w:hanging="153"/>
        <w:jc w:val="thaiDistribute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  <w:vertAlign w:val="superscript"/>
          <w:cs/>
          <w:lang w:val="th-TH"/>
        </w:rPr>
        <w:t xml:space="preserve">    </w:t>
      </w:r>
      <w:r w:rsidR="005373A4" w:rsidRPr="00567835">
        <w:rPr>
          <w:sz w:val="20"/>
          <w:szCs w:val="20"/>
          <w:cs/>
        </w:rPr>
        <w:t>ธนาคาร</w:t>
      </w:r>
      <w:r w:rsidRPr="00567835">
        <w:rPr>
          <w:sz w:val="20"/>
          <w:szCs w:val="20"/>
          <w:cs/>
        </w:rPr>
        <w:t>สูญเสียอิทธิพลอย่างมีนัยสำคัญ โดยเปลี่ยนจากเงินลงทุนในบริษัทร่วมเป็นเงินลงทุนทั่วไป เนื่องจากการจำหน่ายเงินลงทุนบางส่วนในไตรมาสที่ 2 ปี 2560</w:t>
      </w:r>
      <w:r w:rsidR="008E2457" w:rsidRPr="00567835">
        <w:rPr>
          <w:sz w:val="20"/>
          <w:szCs w:val="20"/>
          <w:cs/>
        </w:rPr>
        <w:t xml:space="preserve"> ดังนั้นเงินลงทุนดังกล่าวจึงไม่ได้ถูกจัดประเภทเป็นเงินลงทุนในบริษัทร่วมอีกต่อไป</w:t>
      </w:r>
    </w:p>
    <w:p w:rsidR="00682994" w:rsidRPr="00567835" w:rsidRDefault="00682994" w:rsidP="00BE3048">
      <w:pPr>
        <w:ind w:left="1080"/>
        <w:jc w:val="thaiDistribute"/>
        <w:rPr>
          <w:sz w:val="30"/>
          <w:szCs w:val="30"/>
        </w:rPr>
      </w:pPr>
    </w:p>
    <w:p w:rsidR="00CE3B20" w:rsidRPr="003A5C91" w:rsidRDefault="008D0BA8" w:rsidP="00CB5F6C">
      <w:pPr>
        <w:tabs>
          <w:tab w:val="decimal" w:pos="9540"/>
        </w:tabs>
        <w:ind w:left="1080" w:right="15"/>
        <w:jc w:val="thaiDistribute"/>
        <w:rPr>
          <w:sz w:val="30"/>
          <w:szCs w:val="30"/>
        </w:rPr>
      </w:pPr>
      <w:r w:rsidRPr="003A5C91">
        <w:rPr>
          <w:sz w:val="30"/>
          <w:szCs w:val="30"/>
          <w:cs/>
        </w:rPr>
        <w:t xml:space="preserve">ณ วันที่ </w:t>
      </w:r>
      <w:r w:rsidR="00556913" w:rsidRPr="003A5C91">
        <w:rPr>
          <w:sz w:val="30"/>
          <w:szCs w:val="30"/>
        </w:rPr>
        <w:t xml:space="preserve">31 </w:t>
      </w:r>
      <w:r w:rsidR="00556913" w:rsidRPr="003A5C91">
        <w:rPr>
          <w:sz w:val="30"/>
          <w:szCs w:val="30"/>
          <w:cs/>
        </w:rPr>
        <w:t xml:space="preserve">ธันวาคม </w:t>
      </w:r>
      <w:r w:rsidR="003A5C91" w:rsidRPr="003A5C91">
        <w:rPr>
          <w:sz w:val="30"/>
          <w:szCs w:val="30"/>
        </w:rPr>
        <w:t>25</w:t>
      </w:r>
      <w:r w:rsidR="00C427D2" w:rsidRPr="003A5C91">
        <w:rPr>
          <w:sz w:val="30"/>
          <w:szCs w:val="30"/>
          <w:cs/>
        </w:rPr>
        <w:t xml:space="preserve">60 </w:t>
      </w:r>
      <w:r w:rsidR="003A5C91">
        <w:rPr>
          <w:sz w:val="30"/>
          <w:szCs w:val="30"/>
          <w:cs/>
        </w:rPr>
        <w:t xml:space="preserve">และ </w:t>
      </w:r>
      <w:r w:rsidR="003A5C91" w:rsidRPr="003A5C91">
        <w:rPr>
          <w:sz w:val="30"/>
          <w:szCs w:val="30"/>
        </w:rPr>
        <w:t>255</w:t>
      </w:r>
      <w:r w:rsidR="003E1C2B" w:rsidRPr="003A5C91">
        <w:rPr>
          <w:sz w:val="30"/>
          <w:szCs w:val="30"/>
        </w:rPr>
        <w:t>9</w:t>
      </w:r>
      <w:r w:rsidR="003E1C2B" w:rsidRPr="003A5C91">
        <w:rPr>
          <w:sz w:val="30"/>
          <w:szCs w:val="30"/>
          <w:cs/>
        </w:rPr>
        <w:t xml:space="preserve"> </w:t>
      </w:r>
      <w:r w:rsidRPr="003A5C91">
        <w:rPr>
          <w:sz w:val="30"/>
          <w:szCs w:val="30"/>
          <w:cs/>
        </w:rPr>
        <w:t>ธนาคารและบริษัทย่อยมีเงินลงทุนในหลักทรัพย์ที่ได้รับโอนจากการปรั</w:t>
      </w:r>
      <w:r w:rsidR="008F19A8" w:rsidRPr="003A5C91">
        <w:rPr>
          <w:sz w:val="30"/>
          <w:szCs w:val="30"/>
          <w:cs/>
        </w:rPr>
        <w:t>บ</w:t>
      </w:r>
      <w:r w:rsidRPr="003A5C91">
        <w:rPr>
          <w:sz w:val="30"/>
          <w:szCs w:val="30"/>
          <w:cs/>
        </w:rPr>
        <w:t xml:space="preserve">โครงสร้างหนี้และถือไว้เกินกว่าร้อยละ </w:t>
      </w:r>
      <w:r w:rsidRPr="003A5C91">
        <w:rPr>
          <w:sz w:val="30"/>
          <w:szCs w:val="30"/>
        </w:rPr>
        <w:t xml:space="preserve">20 </w:t>
      </w:r>
      <w:r w:rsidRPr="003A5C91">
        <w:rPr>
          <w:sz w:val="30"/>
          <w:szCs w:val="30"/>
          <w:cs/>
        </w:rPr>
        <w:t>ของทุนที่เรียกชำระแล้วของนิติบุคคลนั้น แต่ไม่ได้บันทึก</w:t>
      </w:r>
      <w:r w:rsidR="008F19A8" w:rsidRPr="003A5C91">
        <w:rPr>
          <w:sz w:val="30"/>
          <w:szCs w:val="30"/>
          <w:cs/>
        </w:rPr>
        <w:br/>
      </w:r>
      <w:r w:rsidRPr="003A5C91">
        <w:rPr>
          <w:sz w:val="30"/>
          <w:szCs w:val="30"/>
          <w:cs/>
        </w:rPr>
        <w:t>เงินลงทุนดังกล่าวเป็นเงินลงทุนใ</w:t>
      </w:r>
      <w:r w:rsidR="00596B21" w:rsidRPr="003A5C91">
        <w:rPr>
          <w:sz w:val="30"/>
          <w:szCs w:val="30"/>
          <w:cs/>
        </w:rPr>
        <w:t>นบริษัทย่อยและบริษัทร่วมคือบริษัท สยาม มีเดีย แอนด์ คอมมิวนิเคชั่น จำกัด</w:t>
      </w:r>
      <w:r w:rsidR="00554DBE" w:rsidRPr="003A5C91">
        <w:rPr>
          <w:sz w:val="30"/>
          <w:szCs w:val="30"/>
          <w:cs/>
        </w:rPr>
        <w:t xml:space="preserve"> และบริษัท เอสจี สตาร์ พร็อพเพอร์ตี้ส์ จำกัด</w:t>
      </w:r>
      <w:r w:rsidR="00596B21" w:rsidRPr="003A5C91">
        <w:rPr>
          <w:sz w:val="30"/>
          <w:szCs w:val="30"/>
          <w:cs/>
        </w:rPr>
        <w:t xml:space="preserve"> ยอดคงเหลือในงบการ</w:t>
      </w:r>
      <w:r w:rsidR="00B27188" w:rsidRPr="003A5C91">
        <w:rPr>
          <w:sz w:val="30"/>
          <w:szCs w:val="30"/>
          <w:cs/>
        </w:rPr>
        <w:t>เงินของบริษัท</w:t>
      </w:r>
      <w:r w:rsidR="00596B21" w:rsidRPr="003A5C91">
        <w:rPr>
          <w:sz w:val="30"/>
          <w:szCs w:val="30"/>
          <w:cs/>
        </w:rPr>
        <w:t>ดังกล่าวไม่มีผลกระทบที่มีสาระสำคัญต่องบการเงินของธนาคาร</w:t>
      </w:r>
    </w:p>
    <w:p w:rsidR="00FE66DC" w:rsidRPr="00567835" w:rsidRDefault="00A8378F" w:rsidP="001A254C">
      <w:pPr>
        <w:tabs>
          <w:tab w:val="left" w:pos="1080"/>
        </w:tabs>
        <w:ind w:left="54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1</w:t>
      </w:r>
      <w:r w:rsidR="009C1D8C" w:rsidRPr="00567835">
        <w:rPr>
          <w:sz w:val="30"/>
          <w:szCs w:val="30"/>
        </w:rPr>
        <w:t>0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 xml:space="preserve">3 </w:t>
      </w:r>
      <w:r w:rsidR="001A254C" w:rsidRPr="00567835">
        <w:rPr>
          <w:sz w:val="30"/>
          <w:szCs w:val="30"/>
        </w:rPr>
        <w:tab/>
      </w:r>
      <w:r w:rsidR="00FE66DC" w:rsidRPr="00567835">
        <w:rPr>
          <w:spacing w:val="-2"/>
          <w:sz w:val="30"/>
          <w:szCs w:val="30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:rsidR="00FE66DC" w:rsidRPr="00567835" w:rsidRDefault="00FE66DC" w:rsidP="00C71105">
      <w:pPr>
        <w:tabs>
          <w:tab w:val="decimal" w:pos="9540"/>
        </w:tabs>
        <w:ind w:left="1080"/>
        <w:jc w:val="thaiDistribute"/>
        <w:rPr>
          <w:sz w:val="30"/>
          <w:szCs w:val="30"/>
        </w:rPr>
      </w:pPr>
    </w:p>
    <w:p w:rsidR="00FE66DC" w:rsidRPr="00567835" w:rsidRDefault="00D45A55" w:rsidP="00FA67BB">
      <w:pPr>
        <w:ind w:left="108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ธนาคารและบริษัทย่อยซึ่งเป็นบริษัทหลักทรัพย์</w:t>
      </w:r>
      <w:r w:rsidR="00FE66DC" w:rsidRPr="00567835">
        <w:rPr>
          <w:sz w:val="30"/>
          <w:szCs w:val="30"/>
          <w:cs/>
        </w:rPr>
        <w:t>จัดการกองทุนมีกา</w:t>
      </w:r>
      <w:r w:rsidRPr="00567835">
        <w:rPr>
          <w:sz w:val="30"/>
          <w:szCs w:val="30"/>
          <w:cs/>
        </w:rPr>
        <w:t>รทําธุรกรรมกับกิจการที่มีโครงสร้</w:t>
      </w:r>
      <w:r w:rsidR="00FE66DC" w:rsidRPr="00567835">
        <w:rPr>
          <w:sz w:val="30"/>
          <w:szCs w:val="30"/>
          <w:cs/>
        </w:rPr>
        <w:t>างเฉพ</w:t>
      </w:r>
      <w:r w:rsidRPr="00567835">
        <w:rPr>
          <w:sz w:val="30"/>
          <w:szCs w:val="30"/>
          <w:cs/>
        </w:rPr>
        <w:t>าะตัวซึ่งไม่ได้รวมอยู่ในงบการเงินรวมในรูปแบบต่าง ๆ เช่น ส่วนร่วมจัดตั้ง เป็นผู้</w:t>
      </w:r>
      <w:r w:rsidR="00FE66DC" w:rsidRPr="00567835">
        <w:rPr>
          <w:sz w:val="30"/>
          <w:szCs w:val="30"/>
          <w:cs/>
        </w:rPr>
        <w:t xml:space="preserve">จัดการกองทุน </w:t>
      </w:r>
      <w:r w:rsidR="00785DE6"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>เป็นผู้จัดการดูแลทรัพย์</w:t>
      </w:r>
      <w:r w:rsidR="00FE66DC" w:rsidRPr="00567835">
        <w:rPr>
          <w:sz w:val="30"/>
          <w:szCs w:val="30"/>
          <w:cs/>
        </w:rPr>
        <w:t>สินรวมถึงการจัดหา</w:t>
      </w:r>
      <w:r w:rsidRPr="00567835">
        <w:rPr>
          <w:sz w:val="30"/>
          <w:szCs w:val="30"/>
          <w:cs/>
        </w:rPr>
        <w:t>เงินทุนให้กับกิจการซึ่งมีโครงสร้างเฉพาะตัวดังกล่</w:t>
      </w:r>
      <w:r w:rsidR="00FE66DC" w:rsidRPr="00567835">
        <w:rPr>
          <w:sz w:val="30"/>
          <w:szCs w:val="30"/>
          <w:cs/>
        </w:rPr>
        <w:t>าว</w:t>
      </w:r>
      <w:r w:rsidR="00B86563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กิจการที่มีโครงสร้างเฉพาะตัวเหล่านี้มักอยู่</w:t>
      </w:r>
      <w:r w:rsidR="00FE66DC" w:rsidRPr="00567835">
        <w:rPr>
          <w:sz w:val="30"/>
          <w:szCs w:val="30"/>
          <w:cs/>
        </w:rPr>
        <w:t>ในรูปแบบของกองทุนรวม</w:t>
      </w:r>
    </w:p>
    <w:p w:rsidR="009C1D8C" w:rsidRPr="00567835" w:rsidRDefault="009C1D8C" w:rsidP="001A254C">
      <w:pPr>
        <w:ind w:left="1080" w:right="-23"/>
        <w:jc w:val="thaiDistribute"/>
        <w:rPr>
          <w:sz w:val="30"/>
          <w:szCs w:val="30"/>
        </w:rPr>
      </w:pPr>
    </w:p>
    <w:p w:rsidR="00FE66DC" w:rsidRPr="00567835" w:rsidRDefault="00FE66DC" w:rsidP="00FA67BB">
      <w:pPr>
        <w:ind w:left="108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การจัดหาเงินท</w:t>
      </w:r>
      <w:r w:rsidR="00D45A55" w:rsidRPr="00567835">
        <w:rPr>
          <w:sz w:val="30"/>
          <w:szCs w:val="30"/>
          <w:cs/>
        </w:rPr>
        <w:t>ุนอยู่ในรูปแบบของเงินให้</w:t>
      </w:r>
      <w:r w:rsidR="00E050FA" w:rsidRPr="00567835">
        <w:rPr>
          <w:sz w:val="30"/>
          <w:szCs w:val="30"/>
          <w:cs/>
        </w:rPr>
        <w:t>สินเชื่อภ</w:t>
      </w:r>
      <w:r w:rsidR="00D45A55" w:rsidRPr="00567835">
        <w:rPr>
          <w:sz w:val="30"/>
          <w:szCs w:val="30"/>
          <w:cs/>
        </w:rPr>
        <w:t>ายใต้</w:t>
      </w:r>
      <w:r w:rsidRPr="00567835">
        <w:rPr>
          <w:sz w:val="30"/>
          <w:szCs w:val="30"/>
          <w:cs/>
        </w:rPr>
        <w:t xml:space="preserve">เงื่อนไขทางธุรกิจตามปกติ </w:t>
      </w:r>
      <w:r w:rsidR="00D45A55" w:rsidRPr="00567835">
        <w:rPr>
          <w:sz w:val="30"/>
          <w:szCs w:val="30"/>
          <w:cs/>
        </w:rPr>
        <w:t>เงินให้</w:t>
      </w:r>
      <w:r w:rsidR="00A8378F" w:rsidRPr="00567835">
        <w:rPr>
          <w:sz w:val="30"/>
          <w:szCs w:val="30"/>
          <w:cs/>
        </w:rPr>
        <w:t>สินเชื่อเ</w:t>
      </w:r>
      <w:r w:rsidR="00D45A55" w:rsidRPr="00567835">
        <w:rPr>
          <w:sz w:val="30"/>
          <w:szCs w:val="30"/>
          <w:cs/>
        </w:rPr>
        <w:t>หล่านี้มีแนวทางในการจัดการเช่นเดียวกับกับเงินให้</w:t>
      </w:r>
      <w:r w:rsidRPr="00567835">
        <w:rPr>
          <w:sz w:val="30"/>
          <w:szCs w:val="30"/>
          <w:cs/>
        </w:rPr>
        <w:t>สินเชื่อ</w:t>
      </w:r>
      <w:r w:rsidR="00E050FA" w:rsidRPr="00567835">
        <w:rPr>
          <w:sz w:val="30"/>
          <w:szCs w:val="30"/>
          <w:cs/>
        </w:rPr>
        <w:t>อื่</w:t>
      </w:r>
      <w:r w:rsidRPr="00567835">
        <w:rPr>
          <w:sz w:val="30"/>
          <w:szCs w:val="30"/>
          <w:cs/>
        </w:rPr>
        <w:t>น</w:t>
      </w:r>
      <w:r w:rsidR="00E050FA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เงินให้สินเชื่อแก่กิจการซึ่งมีโครงสร้างเฉพาะตัว </w:t>
      </w:r>
      <w:r w:rsidR="00785DE6"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 xml:space="preserve">ณ วันที่ </w:t>
      </w:r>
      <w:r w:rsidR="00C427D2" w:rsidRPr="00567835">
        <w:rPr>
          <w:sz w:val="30"/>
          <w:szCs w:val="30"/>
        </w:rPr>
        <w:t xml:space="preserve">31 </w:t>
      </w:r>
      <w:r w:rsidR="00C427D2" w:rsidRPr="00567835">
        <w:rPr>
          <w:sz w:val="30"/>
          <w:szCs w:val="30"/>
          <w:cs/>
        </w:rPr>
        <w:t>ธันวาคม</w:t>
      </w:r>
      <w:r w:rsidRPr="00567835">
        <w:rPr>
          <w:sz w:val="30"/>
          <w:szCs w:val="30"/>
          <w:cs/>
        </w:rPr>
        <w:t xml:space="preserve"> </w:t>
      </w:r>
      <w:r w:rsidR="00361EBF" w:rsidRPr="00567835">
        <w:rPr>
          <w:sz w:val="30"/>
          <w:szCs w:val="30"/>
        </w:rPr>
        <w:t>2560</w:t>
      </w:r>
      <w:r w:rsidR="008F19A8" w:rsidRPr="00567835">
        <w:rPr>
          <w:sz w:val="30"/>
          <w:szCs w:val="30"/>
          <w:cs/>
        </w:rPr>
        <w:t xml:space="preserve"> และ </w:t>
      </w:r>
      <w:r w:rsidR="008F19A8"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เป็นจำนวนเงิน </w:t>
      </w:r>
      <w:r w:rsidR="000D2F01" w:rsidRPr="00567835">
        <w:rPr>
          <w:sz w:val="30"/>
          <w:szCs w:val="30"/>
        </w:rPr>
        <w:t>6,184</w:t>
      </w:r>
      <w:r w:rsidR="00C427D2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ล้านบาท และ</w:t>
      </w:r>
      <w:r w:rsidR="00C427D2" w:rsidRPr="00567835">
        <w:rPr>
          <w:sz w:val="30"/>
          <w:szCs w:val="30"/>
          <w:cs/>
        </w:rPr>
        <w:t xml:space="preserve"> </w:t>
      </w:r>
      <w:r w:rsidR="006B40C7" w:rsidRPr="00567835">
        <w:rPr>
          <w:sz w:val="30"/>
          <w:szCs w:val="30"/>
        </w:rPr>
        <w:t>6,037</w:t>
      </w:r>
      <w:r w:rsidRPr="00567835">
        <w:rPr>
          <w:sz w:val="30"/>
          <w:szCs w:val="30"/>
          <w:cs/>
        </w:rPr>
        <w:t xml:space="preserve"> ล้านบาท</w:t>
      </w:r>
      <w:r w:rsidR="008F19A8" w:rsidRPr="00567835">
        <w:rPr>
          <w:sz w:val="30"/>
          <w:szCs w:val="30"/>
          <w:cs/>
        </w:rPr>
        <w:t xml:space="preserve"> ตามลำดับ</w:t>
      </w:r>
      <w:r w:rsidRPr="00567835">
        <w:rPr>
          <w:sz w:val="30"/>
          <w:szCs w:val="30"/>
          <w:cs/>
        </w:rPr>
        <w:t xml:space="preserve"> </w:t>
      </w:r>
    </w:p>
    <w:p w:rsidR="002B621D" w:rsidRPr="00567835" w:rsidRDefault="002B621D" w:rsidP="00C71105">
      <w:pPr>
        <w:tabs>
          <w:tab w:val="decimal" w:pos="9540"/>
        </w:tabs>
        <w:ind w:left="1080"/>
        <w:jc w:val="thaiDistribute"/>
        <w:rPr>
          <w:sz w:val="30"/>
          <w:szCs w:val="30"/>
        </w:rPr>
      </w:pPr>
    </w:p>
    <w:p w:rsidR="009C1D8C" w:rsidRPr="00567835" w:rsidRDefault="009C1D8C">
      <w:pPr>
        <w:suppressAutoHyphens w:val="0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  <w:cs/>
        </w:rPr>
        <w:br w:type="page"/>
      </w:r>
    </w:p>
    <w:p w:rsidR="00BC5BFF" w:rsidRPr="00567835" w:rsidRDefault="00BA2FC1" w:rsidP="00C71105">
      <w:pPr>
        <w:tabs>
          <w:tab w:val="left" w:pos="540"/>
          <w:tab w:val="decimal" w:pos="9540"/>
        </w:tabs>
        <w:jc w:val="thaiDistribute"/>
        <w:rPr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lastRenderedPageBreak/>
        <w:t>1</w:t>
      </w:r>
      <w:r w:rsidR="009C1D8C" w:rsidRPr="00567835">
        <w:rPr>
          <w:b/>
          <w:bCs/>
          <w:spacing w:val="-4"/>
          <w:sz w:val="30"/>
          <w:szCs w:val="30"/>
        </w:rPr>
        <w:t>1</w:t>
      </w:r>
      <w:r w:rsidR="00BC5BFF" w:rsidRPr="00567835">
        <w:rPr>
          <w:b/>
          <w:bCs/>
          <w:spacing w:val="-4"/>
          <w:sz w:val="30"/>
          <w:szCs w:val="30"/>
        </w:rPr>
        <w:tab/>
      </w:r>
      <w:r w:rsidR="00BC5BFF" w:rsidRPr="00567835">
        <w:rPr>
          <w:b/>
          <w:bCs/>
          <w:spacing w:val="-4"/>
          <w:sz w:val="30"/>
          <w:szCs w:val="30"/>
          <w:cs/>
        </w:rPr>
        <w:t>เงินให้สินเชื่อแก่ลูกหนี้และดอกเบี้ยค้างรับสุทธิ</w:t>
      </w:r>
    </w:p>
    <w:p w:rsidR="00BC5BFF" w:rsidRPr="00567835" w:rsidRDefault="00BC5BFF" w:rsidP="00C71105">
      <w:pPr>
        <w:tabs>
          <w:tab w:val="left" w:pos="540"/>
        </w:tabs>
        <w:ind w:left="540" w:right="-25" w:hanging="540"/>
        <w:jc w:val="both"/>
        <w:rPr>
          <w:sz w:val="30"/>
          <w:szCs w:val="30"/>
        </w:rPr>
      </w:pPr>
    </w:p>
    <w:p w:rsidR="00556913" w:rsidRPr="00567835" w:rsidRDefault="00BA2FC1" w:rsidP="00556913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1</w:t>
      </w:r>
      <w:r w:rsidR="009C1D8C" w:rsidRPr="00567835">
        <w:rPr>
          <w:sz w:val="30"/>
          <w:szCs w:val="30"/>
        </w:rPr>
        <w:t>1</w:t>
      </w:r>
      <w:r w:rsidR="00BC5BFF" w:rsidRPr="00567835">
        <w:rPr>
          <w:sz w:val="30"/>
          <w:szCs w:val="30"/>
          <w:cs/>
        </w:rPr>
        <w:t>.</w:t>
      </w:r>
      <w:r w:rsidR="00BC5BFF" w:rsidRPr="00567835">
        <w:rPr>
          <w:sz w:val="30"/>
          <w:szCs w:val="30"/>
        </w:rPr>
        <w:t>1</w:t>
      </w:r>
      <w:r w:rsidR="00BC5BFF" w:rsidRPr="00567835">
        <w:rPr>
          <w:sz w:val="30"/>
          <w:szCs w:val="30"/>
        </w:rPr>
        <w:tab/>
      </w:r>
      <w:r w:rsidR="00BC5BFF" w:rsidRPr="00567835">
        <w:rPr>
          <w:sz w:val="30"/>
          <w:szCs w:val="30"/>
          <w:cs/>
        </w:rPr>
        <w:t xml:space="preserve">จำแนกตามประเภทสินเชื่อ ณ วันที่ </w:t>
      </w:r>
      <w:r w:rsidR="00556913" w:rsidRPr="00567835">
        <w:rPr>
          <w:sz w:val="30"/>
          <w:szCs w:val="30"/>
        </w:rPr>
        <w:t xml:space="preserve">31 </w:t>
      </w:r>
      <w:r w:rsidR="00556913" w:rsidRPr="00567835">
        <w:rPr>
          <w:sz w:val="30"/>
          <w:szCs w:val="30"/>
          <w:cs/>
        </w:rPr>
        <w:t xml:space="preserve">ธันวาคม </w:t>
      </w:r>
      <w:r w:rsidR="009914F9" w:rsidRPr="00567835">
        <w:rPr>
          <w:sz w:val="30"/>
          <w:szCs w:val="30"/>
        </w:rPr>
        <w:t xml:space="preserve">2560 </w:t>
      </w:r>
      <w:r w:rsidR="009914F9" w:rsidRPr="00567835">
        <w:rPr>
          <w:sz w:val="30"/>
          <w:szCs w:val="30"/>
          <w:cs/>
        </w:rPr>
        <w:t xml:space="preserve">และ </w:t>
      </w:r>
      <w:r w:rsidR="00361EBF" w:rsidRPr="00567835">
        <w:rPr>
          <w:sz w:val="30"/>
          <w:szCs w:val="30"/>
        </w:rPr>
        <w:t>2559</w:t>
      </w:r>
    </w:p>
    <w:p w:rsidR="00BC5BFF" w:rsidRPr="00567835" w:rsidRDefault="00BC5BFF" w:rsidP="00556913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</w:p>
    <w:tbl>
      <w:tblPr>
        <w:tblW w:w="8627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80"/>
        <w:gridCol w:w="990"/>
        <w:gridCol w:w="239"/>
        <w:gridCol w:w="1058"/>
        <w:gridCol w:w="239"/>
        <w:gridCol w:w="1041"/>
        <w:gridCol w:w="239"/>
        <w:gridCol w:w="1041"/>
      </w:tblGrid>
      <w:tr w:rsidR="00BC5BFF" w:rsidRPr="00567835" w:rsidTr="00EA49B3">
        <w:tc>
          <w:tcPr>
            <w:tcW w:w="3780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87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ind w:left="-106" w:right="-36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ind w:left="-106" w:right="-36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556913" w:rsidRPr="00567835" w:rsidTr="00EA49B3">
        <w:tc>
          <w:tcPr>
            <w:tcW w:w="3780" w:type="dxa"/>
            <w:shd w:val="clear" w:color="auto" w:fill="auto"/>
            <w:vAlign w:val="bottom"/>
          </w:tcPr>
          <w:p w:rsidR="00556913" w:rsidRPr="00567835" w:rsidRDefault="00556913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56913" w:rsidRPr="00567835" w:rsidRDefault="00361EBF">
            <w:pPr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56913" w:rsidRPr="00567835" w:rsidRDefault="0055691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556913" w:rsidRPr="00567835" w:rsidRDefault="00361EBF">
            <w:pPr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56913" w:rsidRPr="00567835" w:rsidRDefault="0055691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556913" w:rsidRPr="00567835" w:rsidRDefault="00361EBF">
            <w:pPr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56913" w:rsidRPr="00567835" w:rsidRDefault="0055691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556913" w:rsidRPr="00567835" w:rsidRDefault="00361EBF">
            <w:pPr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BC5BFF" w:rsidRPr="00567835" w:rsidTr="00EA49B3">
        <w:tc>
          <w:tcPr>
            <w:tcW w:w="3780" w:type="dxa"/>
            <w:shd w:val="clear" w:color="auto" w:fill="auto"/>
          </w:tcPr>
          <w:p w:rsidR="00BC5BFF" w:rsidRPr="00567835" w:rsidRDefault="00BC5BFF">
            <w:pPr>
              <w:snapToGrid w:val="0"/>
              <w:ind w:right="-29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47" w:type="dxa"/>
            <w:gridSpan w:val="7"/>
            <w:shd w:val="clear" w:color="auto" w:fill="auto"/>
            <w:vAlign w:val="bottom"/>
          </w:tcPr>
          <w:p w:rsidR="00BC5BFF" w:rsidRPr="00567835" w:rsidRDefault="00BC5BFF">
            <w:pPr>
              <w:ind w:right="-29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pacing w:val="4"/>
                <w:sz w:val="28"/>
                <w:szCs w:val="28"/>
                <w:cs/>
              </w:rPr>
              <w:t>(ล้านบาท)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ind w:right="-10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101,065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pStyle w:val="BodyTextIndent2"/>
              <w:tabs>
                <w:tab w:val="decimal" w:pos="666"/>
              </w:tabs>
              <w:snapToGrid w:val="0"/>
              <w:spacing w:line="240" w:lineRule="auto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103,864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pStyle w:val="BodyTextIndent2"/>
              <w:tabs>
                <w:tab w:val="decimal" w:pos="666"/>
              </w:tabs>
              <w:snapToGrid w:val="0"/>
              <w:spacing w:line="240" w:lineRule="auto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100,536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pStyle w:val="BodyTextIndent2"/>
              <w:tabs>
                <w:tab w:val="decimal" w:pos="666"/>
              </w:tabs>
              <w:snapToGrid w:val="0"/>
              <w:spacing w:line="240" w:lineRule="auto"/>
              <w:ind w:left="-3" w:right="27" w:hanging="75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FA67BB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103,217 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ind w:right="-10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1,401,337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pStyle w:val="BlockText"/>
              <w:tabs>
                <w:tab w:val="decimal" w:pos="666"/>
              </w:tabs>
              <w:snapToGrid w:val="0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1,349,447</w:t>
            </w:r>
            <w:r w:rsidRPr="00567835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pStyle w:val="BlockText"/>
              <w:tabs>
                <w:tab w:val="decimal" w:pos="666"/>
              </w:tabs>
              <w:snapToGrid w:val="0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1,389,019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pStyle w:val="BodyTextIndent2"/>
              <w:tabs>
                <w:tab w:val="decimal" w:pos="666"/>
              </w:tabs>
              <w:snapToGrid w:val="0"/>
              <w:spacing w:line="240" w:lineRule="auto"/>
              <w:ind w:left="-3" w:right="27" w:hanging="75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1,338,845 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ind w:right="-10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297,40</w:t>
            </w:r>
            <w:r w:rsidR="00F00093" w:rsidRPr="00567835">
              <w:rPr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1F3F7D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268,031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297,40</w:t>
            </w:r>
            <w:r w:rsidR="00F00093" w:rsidRPr="00567835">
              <w:rPr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268,031 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ind w:right="-10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204,877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191,971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204,877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191,971 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ind w:right="-10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55,268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49,292</w:t>
            </w:r>
            <w:r w:rsidRPr="00567835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54,44</w:t>
            </w:r>
            <w:r w:rsidR="00F00093" w:rsidRPr="00567835">
              <w:rPr>
                <w:sz w:val="28"/>
                <w:szCs w:val="28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48,758 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left" w:pos="1260"/>
              </w:tabs>
              <w:ind w:right="-102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หัก</w:t>
            </w:r>
            <w:r w:rsidRPr="00567835">
              <w:rPr>
                <w:sz w:val="28"/>
                <w:szCs w:val="28"/>
                <w:cs/>
              </w:rPr>
              <w:t xml:space="preserve">   รายได้รอตัดบัญชี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25,216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98" w:right="-64"/>
              <w:rPr>
                <w:spacing w:val="4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(</w:t>
            </w:r>
            <w:r w:rsidRPr="00567835">
              <w:rPr>
                <w:sz w:val="28"/>
                <w:szCs w:val="28"/>
              </w:rPr>
              <w:t>23,557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98" w:right="-64"/>
              <w:rPr>
                <w:spacing w:val="4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25,216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(</w:t>
            </w:r>
            <w:r w:rsidRPr="00567835">
              <w:rPr>
                <w:sz w:val="28"/>
                <w:szCs w:val="28"/>
              </w:rPr>
              <w:t>23,557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ind w:right="-10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2,034,73</w:t>
            </w:r>
            <w:r w:rsidR="00F00093" w:rsidRPr="00567835">
              <w:rPr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1,939,048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2,021,066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1,927,265 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ind w:right="-102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บวก</w:t>
            </w:r>
            <w:r w:rsidRPr="00567835">
              <w:rPr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1EBF" w:rsidRPr="00567835" w:rsidRDefault="00B16152" w:rsidP="00757FCD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3,32</w:t>
            </w:r>
            <w:r w:rsidR="00F00093" w:rsidRPr="00567835">
              <w:rPr>
                <w:sz w:val="28"/>
                <w:szCs w:val="28"/>
                <w:cs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4,128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1EBF" w:rsidRPr="00567835" w:rsidRDefault="00B16152" w:rsidP="00B16152">
            <w:pPr>
              <w:tabs>
                <w:tab w:val="decimal" w:pos="82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2,964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3,505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left" w:pos="1260"/>
              </w:tabs>
              <w:ind w:left="252" w:right="-102" w:hanging="25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รวมเงินให้สินเชื่อสุทธิจากรายได้รอตัดบัญชีและดอกเบี้ยค้างรับ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B16152" w:rsidP="00757FCD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2,038,060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FA67BB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1,943,176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FA67BB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B16152" w:rsidP="00FA67BB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2,024,030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FA67BB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1,930,770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left" w:pos="1260"/>
              </w:tabs>
              <w:ind w:right="-102"/>
              <w:rPr>
                <w:spacing w:val="4"/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567835">
              <w:rPr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74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74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14" w:right="-141"/>
              <w:rPr>
                <w:sz w:val="28"/>
                <w:szCs w:val="28"/>
              </w:rPr>
            </w:pP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ind w:right="-102"/>
              <w:rPr>
                <w:spacing w:val="4"/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   </w:t>
            </w:r>
            <w:r w:rsidRPr="00567835">
              <w:rPr>
                <w:sz w:val="28"/>
                <w:szCs w:val="28"/>
                <w:cs/>
              </w:rPr>
              <w:t>-  เงินสำรองขั้นต่ำตามเกณฑ์ ธปท.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74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74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14" w:right="-141"/>
              <w:rPr>
                <w:sz w:val="28"/>
                <w:szCs w:val="28"/>
              </w:rPr>
            </w:pP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ind w:right="-102"/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       </w:t>
            </w:r>
            <w:r w:rsidRPr="00567835">
              <w:rPr>
                <w:sz w:val="28"/>
                <w:szCs w:val="28"/>
                <w:cs/>
              </w:rPr>
              <w:t>-  รายสินเชื่อ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46,752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    (</w:t>
            </w:r>
            <w:r w:rsidRPr="00567835">
              <w:rPr>
                <w:sz w:val="28"/>
                <w:szCs w:val="28"/>
              </w:rPr>
              <w:t>44,063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45,998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    (</w:t>
            </w:r>
            <w:r w:rsidRPr="00567835">
              <w:rPr>
                <w:sz w:val="28"/>
                <w:szCs w:val="28"/>
              </w:rPr>
              <w:t>43,339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ind w:right="-102"/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       </w:t>
            </w:r>
            <w:r w:rsidRPr="00567835">
              <w:rPr>
                <w:sz w:val="28"/>
                <w:szCs w:val="28"/>
                <w:cs/>
              </w:rPr>
              <w:t>-  รายกลุ่ม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6,767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 (</w:t>
            </w:r>
            <w:r w:rsidRPr="00567835">
              <w:rPr>
                <w:sz w:val="28"/>
                <w:szCs w:val="28"/>
              </w:rPr>
              <w:t>6,569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6,767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 (</w:t>
            </w:r>
            <w:r w:rsidRPr="00567835">
              <w:rPr>
                <w:sz w:val="28"/>
                <w:szCs w:val="28"/>
              </w:rPr>
              <w:t>6,569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ind w:right="-102"/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   </w:t>
            </w:r>
            <w:r w:rsidRPr="00567835">
              <w:rPr>
                <w:sz w:val="28"/>
                <w:szCs w:val="28"/>
                <w:cs/>
              </w:rPr>
              <w:t>-  เงินสำรองส่วนที่ตั้งมากกว่าเกณฑ์ ธปท.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32,180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(</w:t>
            </w:r>
            <w:r w:rsidRPr="00567835">
              <w:rPr>
                <w:sz w:val="28"/>
                <w:szCs w:val="28"/>
              </w:rPr>
              <w:t>22,721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32,171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(</w:t>
            </w:r>
            <w:r w:rsidRPr="00567835">
              <w:rPr>
                <w:sz w:val="28"/>
                <w:szCs w:val="28"/>
              </w:rPr>
              <w:t>22,716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ind w:right="-102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567835">
              <w:rPr>
                <w:sz w:val="28"/>
                <w:szCs w:val="28"/>
                <w:cs/>
              </w:rPr>
              <w:t xml:space="preserve">  ค่าเผื่อการปรับมูลค่าจากการปรับ</w:t>
            </w:r>
          </w:p>
          <w:p w:rsidR="00361EBF" w:rsidRPr="00567835" w:rsidRDefault="00361EBF" w:rsidP="00361EBF">
            <w:pPr>
              <w:ind w:left="522" w:right="-102"/>
              <w:rPr>
                <w:rFonts w:eastAsia="Angsana New"/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4,291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4,004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4,291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4,004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361EBF" w:rsidRPr="00567835" w:rsidTr="00EA49B3">
        <w:tc>
          <w:tcPr>
            <w:tcW w:w="3780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left" w:pos="1332"/>
              </w:tabs>
              <w:ind w:right="-108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61EBF" w:rsidRPr="00567835" w:rsidRDefault="00B16152" w:rsidP="00757FCD">
            <w:pPr>
              <w:tabs>
                <w:tab w:val="decimal" w:pos="823"/>
              </w:tabs>
              <w:snapToGrid w:val="0"/>
              <w:ind w:left="-108"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1,948,070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1,865,819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61EBF" w:rsidRPr="00567835" w:rsidRDefault="00B16152" w:rsidP="00361EBF">
            <w:pPr>
              <w:tabs>
                <w:tab w:val="decimal" w:pos="823"/>
              </w:tabs>
              <w:snapToGrid w:val="0"/>
              <w:ind w:left="-108"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1,934,803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61EBF" w:rsidRPr="00567835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1,854,142</w:t>
            </w:r>
          </w:p>
        </w:tc>
      </w:tr>
    </w:tbl>
    <w:p w:rsidR="00BC5BFF" w:rsidRPr="00567835" w:rsidRDefault="00154A41" w:rsidP="000F5F10">
      <w:pPr>
        <w:pageBreakBefore/>
        <w:tabs>
          <w:tab w:val="left" w:pos="1080"/>
        </w:tabs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1</w:t>
      </w:r>
      <w:r w:rsidR="009C1D8C" w:rsidRPr="00567835">
        <w:rPr>
          <w:sz w:val="30"/>
          <w:szCs w:val="30"/>
        </w:rPr>
        <w:t>1</w:t>
      </w:r>
      <w:r w:rsidR="00BC5BFF" w:rsidRPr="00567835">
        <w:rPr>
          <w:sz w:val="30"/>
          <w:szCs w:val="30"/>
          <w:cs/>
        </w:rPr>
        <w:t>.</w:t>
      </w:r>
      <w:r w:rsidR="00BC5BFF" w:rsidRPr="00567835">
        <w:rPr>
          <w:sz w:val="30"/>
          <w:szCs w:val="30"/>
        </w:rPr>
        <w:t>2</w:t>
      </w:r>
      <w:r w:rsidR="00BC5BFF" w:rsidRPr="00567835">
        <w:rPr>
          <w:sz w:val="30"/>
          <w:szCs w:val="30"/>
        </w:rPr>
        <w:tab/>
      </w:r>
      <w:r w:rsidR="00BC5BFF" w:rsidRPr="00567835">
        <w:rPr>
          <w:sz w:val="30"/>
          <w:szCs w:val="30"/>
          <w:cs/>
        </w:rPr>
        <w:t xml:space="preserve">จำแนกตามสกุลเงินและถิ่นที่อยู่ของลูกหนี้ ณ วันที่ </w:t>
      </w:r>
      <w:r w:rsidR="00556913" w:rsidRPr="00567835">
        <w:rPr>
          <w:sz w:val="30"/>
          <w:szCs w:val="30"/>
        </w:rPr>
        <w:t xml:space="preserve">31 </w:t>
      </w:r>
      <w:r w:rsidR="00556913" w:rsidRPr="00567835">
        <w:rPr>
          <w:sz w:val="30"/>
          <w:szCs w:val="30"/>
          <w:cs/>
        </w:rPr>
        <w:t xml:space="preserve">ธันวาคม </w:t>
      </w:r>
      <w:r w:rsidR="000228DE" w:rsidRPr="00567835">
        <w:rPr>
          <w:sz w:val="30"/>
          <w:szCs w:val="30"/>
          <w:cs/>
        </w:rPr>
        <w:t xml:space="preserve">2560 และ </w:t>
      </w:r>
      <w:r w:rsidR="00361EBF" w:rsidRPr="00567835">
        <w:rPr>
          <w:sz w:val="30"/>
          <w:szCs w:val="30"/>
        </w:rPr>
        <w:t>2559</w:t>
      </w:r>
    </w:p>
    <w:p w:rsidR="00BC5BFF" w:rsidRPr="00567835" w:rsidRDefault="00BC5BFF">
      <w:pPr>
        <w:ind w:left="1080" w:right="-25"/>
        <w:jc w:val="both"/>
        <w:rPr>
          <w:sz w:val="30"/>
          <w:szCs w:val="30"/>
        </w:rPr>
      </w:pPr>
    </w:p>
    <w:tbl>
      <w:tblPr>
        <w:tblW w:w="8685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808"/>
        <w:gridCol w:w="934"/>
        <w:gridCol w:w="239"/>
        <w:gridCol w:w="1000"/>
        <w:gridCol w:w="239"/>
        <w:gridCol w:w="910"/>
        <w:gridCol w:w="287"/>
        <w:gridCol w:w="913"/>
        <w:gridCol w:w="239"/>
        <w:gridCol w:w="934"/>
        <w:gridCol w:w="239"/>
        <w:gridCol w:w="943"/>
      </w:tblGrid>
      <w:tr w:rsidR="00BC5BFF" w:rsidRPr="00567835" w:rsidTr="00BC143A">
        <w:tc>
          <w:tcPr>
            <w:tcW w:w="1808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77" w:type="dxa"/>
            <w:gridSpan w:val="11"/>
            <w:shd w:val="clear" w:color="auto" w:fill="auto"/>
            <w:vAlign w:val="bottom"/>
          </w:tcPr>
          <w:p w:rsidR="00BC5BFF" w:rsidRPr="00567835" w:rsidRDefault="00BC5BFF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6913" w:rsidRPr="00567835" w:rsidTr="00BC143A">
        <w:tc>
          <w:tcPr>
            <w:tcW w:w="1808" w:type="dxa"/>
            <w:shd w:val="clear" w:color="auto" w:fill="auto"/>
            <w:vAlign w:val="bottom"/>
          </w:tcPr>
          <w:p w:rsidR="00556913" w:rsidRPr="00567835" w:rsidRDefault="00556913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322" w:type="dxa"/>
            <w:gridSpan w:val="5"/>
            <w:shd w:val="clear" w:color="auto" w:fill="auto"/>
            <w:vAlign w:val="bottom"/>
          </w:tcPr>
          <w:p w:rsidR="00556913" w:rsidRPr="00567835" w:rsidRDefault="000228DE" w:rsidP="000228DE">
            <w:pPr>
              <w:ind w:left="-108" w:right="-90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2560</w:t>
            </w:r>
          </w:p>
        </w:tc>
        <w:tc>
          <w:tcPr>
            <w:tcW w:w="287" w:type="dxa"/>
            <w:shd w:val="clear" w:color="auto" w:fill="auto"/>
          </w:tcPr>
          <w:p w:rsidR="00556913" w:rsidRPr="00567835" w:rsidRDefault="00556913">
            <w:pPr>
              <w:pStyle w:val="BodyText"/>
              <w:tabs>
                <w:tab w:val="decimal" w:pos="432"/>
              </w:tabs>
              <w:snapToGrid w:val="0"/>
              <w:ind w:left="-108" w:right="-9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268" w:type="dxa"/>
            <w:gridSpan w:val="5"/>
            <w:shd w:val="clear" w:color="auto" w:fill="auto"/>
            <w:vAlign w:val="bottom"/>
          </w:tcPr>
          <w:p w:rsidR="00556913" w:rsidRPr="00567835" w:rsidRDefault="000228DE" w:rsidP="00EA49B3">
            <w:pPr>
              <w:ind w:right="-90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2559</w:t>
            </w:r>
          </w:p>
        </w:tc>
      </w:tr>
      <w:tr w:rsidR="00BC5BFF" w:rsidRPr="00567835" w:rsidTr="00BC143A">
        <w:tc>
          <w:tcPr>
            <w:tcW w:w="1808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BC5BFF" w:rsidRPr="00567835" w:rsidRDefault="00BC5BF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BC5BFF" w:rsidRPr="00567835" w:rsidRDefault="00BC5BF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BC5BFF" w:rsidRPr="00567835" w:rsidRDefault="00BC5BF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432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BC5BFF" w:rsidRPr="00567835" w:rsidRDefault="00BC5BF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BC5BFF" w:rsidRPr="00567835" w:rsidRDefault="00BC5BF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BC5BFF" w:rsidRPr="00567835" w:rsidRDefault="00BC5BFF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BC5BFF" w:rsidRPr="00567835" w:rsidTr="00BC143A">
        <w:tc>
          <w:tcPr>
            <w:tcW w:w="1808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180" w:right="-25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77" w:type="dxa"/>
            <w:gridSpan w:val="11"/>
            <w:shd w:val="clear" w:color="auto" w:fill="auto"/>
            <w:vAlign w:val="bottom"/>
          </w:tcPr>
          <w:p w:rsidR="00BC5BFF" w:rsidRPr="00567835" w:rsidRDefault="00BC5BFF">
            <w:pPr>
              <w:ind w:right="-56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BC143A" w:rsidRPr="00567835" w:rsidTr="000F5D3C">
        <w:tc>
          <w:tcPr>
            <w:tcW w:w="1808" w:type="dxa"/>
            <w:shd w:val="clear" w:color="auto" w:fill="auto"/>
            <w:vAlign w:val="bottom"/>
          </w:tcPr>
          <w:p w:rsidR="00BC143A" w:rsidRPr="00567835" w:rsidRDefault="00BC143A" w:rsidP="00BC143A">
            <w:pPr>
              <w:ind w:right="-2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934" w:type="dxa"/>
            <w:shd w:val="clear" w:color="auto" w:fill="auto"/>
          </w:tcPr>
          <w:p w:rsidR="00BC143A" w:rsidRPr="00567835" w:rsidRDefault="00B16152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1,892,701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:rsidR="00BC143A" w:rsidRPr="00567835" w:rsidRDefault="00B16152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24,980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</w:tcPr>
          <w:p w:rsidR="00BC143A" w:rsidRPr="00567835" w:rsidRDefault="00B16152" w:rsidP="000F5F10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1,917,681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Footer"/>
              <w:tabs>
                <w:tab w:val="decimal" w:pos="756"/>
              </w:tabs>
              <w:snapToGrid w:val="0"/>
              <w:ind w:left="-108" w:right="-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1,795,790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26,187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 xml:space="preserve">1,821,977 </w:t>
            </w:r>
          </w:p>
        </w:tc>
      </w:tr>
      <w:tr w:rsidR="00BC143A" w:rsidRPr="00567835" w:rsidTr="000F5D3C">
        <w:tc>
          <w:tcPr>
            <w:tcW w:w="1808" w:type="dxa"/>
            <w:shd w:val="clear" w:color="auto" w:fill="auto"/>
            <w:vAlign w:val="bottom"/>
          </w:tcPr>
          <w:p w:rsidR="00BC143A" w:rsidRPr="00567835" w:rsidRDefault="00BC143A" w:rsidP="00BC143A">
            <w:pPr>
              <w:ind w:right="-2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34" w:type="dxa"/>
            <w:shd w:val="clear" w:color="auto" w:fill="auto"/>
          </w:tcPr>
          <w:p w:rsidR="00BC143A" w:rsidRPr="00567835" w:rsidRDefault="00B16152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42,333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:rsidR="00BC143A" w:rsidRPr="00567835" w:rsidRDefault="00B16152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56,027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</w:tcPr>
          <w:p w:rsidR="00BC143A" w:rsidRPr="00567835" w:rsidRDefault="00B16152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98,360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39,234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62,923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 xml:space="preserve"> 102,157</w:t>
            </w:r>
            <w:r w:rsidRPr="00567835">
              <w:rPr>
                <w:rFonts w:cs="Angsana New"/>
                <w:sz w:val="26"/>
                <w:szCs w:val="26"/>
                <w:cs/>
              </w:rPr>
              <w:t xml:space="preserve"> </w:t>
            </w:r>
          </w:p>
        </w:tc>
      </w:tr>
      <w:tr w:rsidR="00BC143A" w:rsidRPr="00567835" w:rsidTr="000F5D3C">
        <w:tc>
          <w:tcPr>
            <w:tcW w:w="1808" w:type="dxa"/>
            <w:shd w:val="clear" w:color="auto" w:fill="auto"/>
            <w:vAlign w:val="bottom"/>
          </w:tcPr>
          <w:p w:rsidR="00BC143A" w:rsidRPr="00567835" w:rsidRDefault="00BC143A" w:rsidP="00BC143A">
            <w:pPr>
              <w:ind w:right="-2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34" w:type="dxa"/>
            <w:shd w:val="clear" w:color="auto" w:fill="auto"/>
          </w:tcPr>
          <w:p w:rsidR="00BC143A" w:rsidRPr="00567835" w:rsidRDefault="00B16152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6,812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:rsidR="00BC143A" w:rsidRPr="00567835" w:rsidRDefault="00B16152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11,879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</w:tcPr>
          <w:p w:rsidR="00BC143A" w:rsidRPr="00567835" w:rsidRDefault="00B16152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18,691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1,289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13,625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 xml:space="preserve"> 14,914</w:t>
            </w:r>
            <w:r w:rsidRPr="00567835">
              <w:rPr>
                <w:rFonts w:cs="Angsana New"/>
                <w:sz w:val="26"/>
                <w:szCs w:val="26"/>
                <w:cs/>
              </w:rPr>
              <w:t xml:space="preserve"> </w:t>
            </w:r>
          </w:p>
        </w:tc>
      </w:tr>
      <w:tr w:rsidR="00BC143A" w:rsidRPr="00567835" w:rsidTr="00BC143A">
        <w:tc>
          <w:tcPr>
            <w:tcW w:w="1808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left" w:pos="347"/>
              </w:tabs>
              <w:ind w:right="-132"/>
              <w:rPr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34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C143A" w:rsidRPr="00567835" w:rsidRDefault="00B16152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 w:rsidRPr="00567835">
              <w:rPr>
                <w:rFonts w:cs="Angsana New"/>
                <w:b/>
                <w:bCs/>
                <w:sz w:val="26"/>
                <w:szCs w:val="26"/>
              </w:rPr>
              <w:t>2,034,732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567835">
              <w:rPr>
                <w:rFonts w:cs="Angsana New"/>
                <w:b/>
                <w:bCs/>
                <w:sz w:val="26"/>
                <w:szCs w:val="26"/>
              </w:rPr>
              <w:t>1,939,048</w:t>
            </w:r>
            <w:r w:rsidRPr="00567835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</w:tbl>
    <w:p w:rsidR="00BC5BFF" w:rsidRPr="00567835" w:rsidRDefault="00BC5BFF" w:rsidP="00C96E3C">
      <w:pPr>
        <w:ind w:left="1080" w:right="-25"/>
        <w:jc w:val="both"/>
        <w:rPr>
          <w:sz w:val="30"/>
          <w:szCs w:val="30"/>
        </w:rPr>
      </w:pPr>
    </w:p>
    <w:tbl>
      <w:tblPr>
        <w:tblW w:w="867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807"/>
        <w:gridCol w:w="947"/>
        <w:gridCol w:w="248"/>
        <w:gridCol w:w="952"/>
        <w:gridCol w:w="248"/>
        <w:gridCol w:w="944"/>
        <w:gridCol w:w="254"/>
        <w:gridCol w:w="900"/>
        <w:gridCol w:w="270"/>
        <w:gridCol w:w="914"/>
        <w:gridCol w:w="248"/>
        <w:gridCol w:w="940"/>
      </w:tblGrid>
      <w:tr w:rsidR="00BC5BFF" w:rsidRPr="00567835" w:rsidTr="00BC143A">
        <w:tc>
          <w:tcPr>
            <w:tcW w:w="1807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65" w:type="dxa"/>
            <w:gridSpan w:val="11"/>
            <w:shd w:val="clear" w:color="auto" w:fill="auto"/>
            <w:vAlign w:val="bottom"/>
          </w:tcPr>
          <w:p w:rsidR="00BC5BFF" w:rsidRPr="00567835" w:rsidRDefault="00BC5BFF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8DE" w:rsidRPr="00567835" w:rsidTr="00BC143A">
        <w:tc>
          <w:tcPr>
            <w:tcW w:w="1807" w:type="dxa"/>
            <w:shd w:val="clear" w:color="auto" w:fill="auto"/>
            <w:vAlign w:val="bottom"/>
          </w:tcPr>
          <w:p w:rsidR="000228DE" w:rsidRPr="00567835" w:rsidRDefault="000228DE" w:rsidP="000228DE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339" w:type="dxa"/>
            <w:gridSpan w:val="5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2560</w:t>
            </w:r>
          </w:p>
        </w:tc>
        <w:tc>
          <w:tcPr>
            <w:tcW w:w="254" w:type="dxa"/>
            <w:shd w:val="clear" w:color="auto" w:fill="auto"/>
          </w:tcPr>
          <w:p w:rsidR="000228DE" w:rsidRPr="00567835" w:rsidRDefault="000228DE" w:rsidP="000228DE">
            <w:pPr>
              <w:pStyle w:val="BodyText"/>
              <w:tabs>
                <w:tab w:val="decimal" w:pos="432"/>
              </w:tabs>
              <w:snapToGrid w:val="0"/>
              <w:ind w:left="-108" w:right="-9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272" w:type="dxa"/>
            <w:gridSpan w:val="5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1045"/>
              </w:tabs>
              <w:ind w:right="-90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2559</w:t>
            </w:r>
          </w:p>
        </w:tc>
      </w:tr>
      <w:tr w:rsidR="00883980" w:rsidRPr="00567835" w:rsidTr="00BC143A">
        <w:tc>
          <w:tcPr>
            <w:tcW w:w="1807" w:type="dxa"/>
            <w:shd w:val="clear" w:color="auto" w:fill="auto"/>
            <w:vAlign w:val="bottom"/>
          </w:tcPr>
          <w:p w:rsidR="00883980" w:rsidRPr="00567835" w:rsidRDefault="00883980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883980" w:rsidRPr="00567835" w:rsidRDefault="0088398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83980" w:rsidRPr="00567835" w:rsidRDefault="00883980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883980" w:rsidRPr="00567835" w:rsidRDefault="0088398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83980" w:rsidRPr="00567835" w:rsidRDefault="00883980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883980" w:rsidRPr="00567835" w:rsidRDefault="0088398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883980" w:rsidRPr="00567835" w:rsidRDefault="00883980">
            <w:pPr>
              <w:pStyle w:val="BodyText"/>
              <w:tabs>
                <w:tab w:val="decimal" w:pos="432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83980" w:rsidRPr="00567835" w:rsidRDefault="0088398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83980" w:rsidRPr="00567835" w:rsidRDefault="00883980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883980" w:rsidRPr="00567835" w:rsidRDefault="0088398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83980" w:rsidRPr="00567835" w:rsidRDefault="00883980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883980" w:rsidRPr="00567835" w:rsidRDefault="00883980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883980" w:rsidRPr="00567835" w:rsidTr="00BC143A">
        <w:tc>
          <w:tcPr>
            <w:tcW w:w="1807" w:type="dxa"/>
            <w:shd w:val="clear" w:color="auto" w:fill="auto"/>
            <w:vAlign w:val="bottom"/>
          </w:tcPr>
          <w:p w:rsidR="00883980" w:rsidRPr="00567835" w:rsidRDefault="00883980">
            <w:pPr>
              <w:snapToGrid w:val="0"/>
              <w:ind w:left="180" w:right="-25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65" w:type="dxa"/>
            <w:gridSpan w:val="11"/>
            <w:shd w:val="clear" w:color="auto" w:fill="auto"/>
            <w:vAlign w:val="bottom"/>
          </w:tcPr>
          <w:p w:rsidR="00883980" w:rsidRPr="00567835" w:rsidRDefault="00883980">
            <w:pPr>
              <w:ind w:right="-56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BC143A" w:rsidRPr="00567835" w:rsidTr="000F5D3C">
        <w:tc>
          <w:tcPr>
            <w:tcW w:w="1807" w:type="dxa"/>
            <w:shd w:val="clear" w:color="auto" w:fill="auto"/>
            <w:vAlign w:val="bottom"/>
          </w:tcPr>
          <w:p w:rsidR="00BC143A" w:rsidRPr="00567835" w:rsidRDefault="00BC143A" w:rsidP="00BC143A">
            <w:pPr>
              <w:ind w:right="-2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947" w:type="dxa"/>
            <w:shd w:val="clear" w:color="auto" w:fill="auto"/>
          </w:tcPr>
          <w:p w:rsidR="00BC143A" w:rsidRPr="00567835" w:rsidRDefault="00B16152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1,881,593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decimal" w:pos="745"/>
              </w:tabs>
              <w:snapToGrid w:val="0"/>
              <w:ind w:left="35" w:right="-56" w:hanging="143"/>
              <w:rPr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BC143A" w:rsidRPr="00567835" w:rsidRDefault="00B16152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24,980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decimal" w:pos="745"/>
              </w:tabs>
              <w:snapToGrid w:val="0"/>
              <w:ind w:left="35" w:right="-56" w:hanging="143"/>
              <w:rPr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:rsidR="00BC143A" w:rsidRPr="00567835" w:rsidRDefault="00B16152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1,906,573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Footer"/>
              <w:tabs>
                <w:tab w:val="decimal" w:pos="745"/>
              </w:tabs>
              <w:snapToGrid w:val="0"/>
              <w:ind w:left="-108" w:right="-8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 xml:space="preserve"> 1,786,916</w:t>
            </w:r>
            <w:r w:rsidRPr="00567835">
              <w:rPr>
                <w:rFonts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 xml:space="preserve">26,187 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 xml:space="preserve"> 1,813,103</w:t>
            </w:r>
          </w:p>
        </w:tc>
      </w:tr>
      <w:tr w:rsidR="00BC143A" w:rsidRPr="00567835" w:rsidTr="000F5D3C">
        <w:tc>
          <w:tcPr>
            <w:tcW w:w="1807" w:type="dxa"/>
            <w:shd w:val="clear" w:color="auto" w:fill="auto"/>
            <w:vAlign w:val="bottom"/>
          </w:tcPr>
          <w:p w:rsidR="00BC143A" w:rsidRPr="00567835" w:rsidRDefault="00BC143A" w:rsidP="00BC143A">
            <w:pPr>
              <w:ind w:right="-2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47" w:type="dxa"/>
            <w:shd w:val="clear" w:color="auto" w:fill="auto"/>
          </w:tcPr>
          <w:p w:rsidR="00B16152" w:rsidRPr="00567835" w:rsidRDefault="00B16152" w:rsidP="00B1615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42,333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BC143A" w:rsidRPr="00567835" w:rsidRDefault="00B16152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53,469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:rsidR="00BC143A" w:rsidRPr="00567835" w:rsidRDefault="00B16152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95,802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745"/>
              </w:tabs>
              <w:snapToGrid w:val="0"/>
              <w:ind w:left="-108" w:right="-8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 xml:space="preserve"> 39,234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 xml:space="preserve">60,014 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 xml:space="preserve"> 99,248 </w:t>
            </w:r>
          </w:p>
        </w:tc>
      </w:tr>
      <w:tr w:rsidR="00BC143A" w:rsidRPr="00567835" w:rsidTr="000F5D3C">
        <w:tc>
          <w:tcPr>
            <w:tcW w:w="1807" w:type="dxa"/>
            <w:shd w:val="clear" w:color="auto" w:fill="auto"/>
            <w:vAlign w:val="bottom"/>
          </w:tcPr>
          <w:p w:rsidR="00BC143A" w:rsidRPr="00567835" w:rsidRDefault="00BC143A" w:rsidP="00BC143A">
            <w:pPr>
              <w:ind w:right="-2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47" w:type="dxa"/>
            <w:shd w:val="clear" w:color="auto" w:fill="auto"/>
          </w:tcPr>
          <w:p w:rsidR="00BC143A" w:rsidRPr="00567835" w:rsidRDefault="00B16152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6,812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BC143A" w:rsidRPr="00567835" w:rsidRDefault="00B16152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11,879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:rsidR="00BC143A" w:rsidRPr="00567835" w:rsidRDefault="00B16152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18,691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745"/>
              </w:tabs>
              <w:snapToGrid w:val="0"/>
              <w:ind w:left="-108" w:right="-8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 xml:space="preserve"> 1,289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 xml:space="preserve">13,625 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 xml:space="preserve"> 14,914 </w:t>
            </w:r>
          </w:p>
        </w:tc>
      </w:tr>
      <w:tr w:rsidR="00BC143A" w:rsidRPr="00567835" w:rsidTr="00BC143A">
        <w:tc>
          <w:tcPr>
            <w:tcW w:w="1807" w:type="dxa"/>
            <w:shd w:val="clear" w:color="auto" w:fill="auto"/>
            <w:vAlign w:val="bottom"/>
          </w:tcPr>
          <w:p w:rsidR="00BC143A" w:rsidRPr="00567835" w:rsidRDefault="00BC143A" w:rsidP="00BC143A">
            <w:pPr>
              <w:tabs>
                <w:tab w:val="left" w:pos="365"/>
              </w:tabs>
              <w:ind w:right="-132"/>
              <w:rPr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7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C143A" w:rsidRPr="00567835" w:rsidRDefault="00B16152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 w:rsidRPr="00567835">
              <w:rPr>
                <w:rFonts w:cs="Angsana New"/>
                <w:b/>
                <w:bCs/>
                <w:sz w:val="26"/>
                <w:szCs w:val="26"/>
              </w:rPr>
              <w:t>2,021,066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BC143A" w:rsidRPr="00567835" w:rsidRDefault="00BC143A" w:rsidP="00BC143A">
            <w:pPr>
              <w:pStyle w:val="BodyText"/>
              <w:tabs>
                <w:tab w:val="left" w:pos="-132"/>
                <w:tab w:val="decimal" w:pos="745"/>
              </w:tabs>
              <w:snapToGrid w:val="0"/>
              <w:ind w:left="-108" w:right="-81" w:hanging="132"/>
              <w:rPr>
                <w:rFonts w:cs="Angsan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10"/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C143A" w:rsidRPr="00567835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567835">
              <w:rPr>
                <w:rFonts w:cs="Angsana New"/>
                <w:b/>
                <w:bCs/>
                <w:sz w:val="26"/>
                <w:szCs w:val="26"/>
              </w:rPr>
              <w:t>1,927,265</w:t>
            </w:r>
            <w:r w:rsidRPr="00567835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</w:tbl>
    <w:p w:rsidR="00BC5BFF" w:rsidRPr="00567835" w:rsidRDefault="00154A41" w:rsidP="000F5F10">
      <w:pPr>
        <w:pageBreakBefore/>
        <w:tabs>
          <w:tab w:val="left" w:pos="1080"/>
        </w:tabs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1</w:t>
      </w:r>
      <w:r w:rsidR="009C1D8C" w:rsidRPr="00567835">
        <w:rPr>
          <w:sz w:val="30"/>
          <w:szCs w:val="30"/>
        </w:rPr>
        <w:t>1</w:t>
      </w:r>
      <w:r w:rsidR="00BC5BFF" w:rsidRPr="00567835">
        <w:rPr>
          <w:sz w:val="30"/>
          <w:szCs w:val="30"/>
          <w:cs/>
        </w:rPr>
        <w:t>.</w:t>
      </w:r>
      <w:r w:rsidR="00BC5BFF" w:rsidRPr="00567835">
        <w:rPr>
          <w:sz w:val="30"/>
          <w:szCs w:val="30"/>
        </w:rPr>
        <w:t>3</w:t>
      </w:r>
      <w:r w:rsidR="00BC5BFF" w:rsidRPr="00567835">
        <w:rPr>
          <w:sz w:val="30"/>
          <w:szCs w:val="30"/>
        </w:rPr>
        <w:tab/>
      </w:r>
      <w:r w:rsidR="00BC5BFF" w:rsidRPr="00567835">
        <w:rPr>
          <w:sz w:val="30"/>
          <w:szCs w:val="30"/>
          <w:cs/>
        </w:rPr>
        <w:t xml:space="preserve">จำแนกตามประเภทธุรกิจและการจัดชั้น ณ วันที่ </w:t>
      </w:r>
      <w:r w:rsidR="000B3BFF" w:rsidRPr="00567835">
        <w:rPr>
          <w:sz w:val="30"/>
          <w:szCs w:val="30"/>
        </w:rPr>
        <w:t xml:space="preserve">31 </w:t>
      </w:r>
      <w:r w:rsidR="000B3BFF" w:rsidRPr="00567835">
        <w:rPr>
          <w:sz w:val="30"/>
          <w:szCs w:val="30"/>
          <w:cs/>
        </w:rPr>
        <w:t xml:space="preserve">ธันวาคม </w:t>
      </w:r>
      <w:r w:rsidR="000228DE" w:rsidRPr="00567835">
        <w:rPr>
          <w:sz w:val="30"/>
          <w:szCs w:val="30"/>
          <w:cs/>
        </w:rPr>
        <w:t xml:space="preserve">2560 และ </w:t>
      </w:r>
      <w:r w:rsidR="00361EBF" w:rsidRPr="00567835">
        <w:rPr>
          <w:sz w:val="30"/>
          <w:szCs w:val="30"/>
        </w:rPr>
        <w:t>2559</w:t>
      </w:r>
    </w:p>
    <w:p w:rsidR="00BC5BFF" w:rsidRPr="00567835" w:rsidRDefault="00BC5BFF">
      <w:pPr>
        <w:ind w:left="1080" w:right="-25"/>
        <w:jc w:val="both"/>
        <w:rPr>
          <w:sz w:val="30"/>
          <w:szCs w:val="30"/>
        </w:rPr>
      </w:pPr>
      <w:bookmarkStart w:id="6" w:name="_Hlk71623666"/>
      <w:bookmarkEnd w:id="6"/>
    </w:p>
    <w:tbl>
      <w:tblPr>
        <w:tblW w:w="97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671"/>
        <w:gridCol w:w="99"/>
        <w:gridCol w:w="592"/>
        <w:gridCol w:w="82"/>
        <w:gridCol w:w="577"/>
        <w:gridCol w:w="92"/>
        <w:gridCol w:w="475"/>
        <w:gridCol w:w="134"/>
        <w:gridCol w:w="544"/>
        <w:gridCol w:w="133"/>
        <w:gridCol w:w="684"/>
        <w:gridCol w:w="16"/>
        <w:gridCol w:w="85"/>
        <w:gridCol w:w="16"/>
        <w:gridCol w:w="612"/>
        <w:gridCol w:w="83"/>
        <w:gridCol w:w="604"/>
        <w:gridCol w:w="83"/>
        <w:gridCol w:w="602"/>
        <w:gridCol w:w="83"/>
        <w:gridCol w:w="516"/>
        <w:gridCol w:w="67"/>
        <w:gridCol w:w="16"/>
        <w:gridCol w:w="554"/>
        <w:gridCol w:w="52"/>
        <w:gridCol w:w="690"/>
        <w:gridCol w:w="65"/>
      </w:tblGrid>
      <w:tr w:rsidR="0015791F" w:rsidRPr="00567835" w:rsidTr="000F5F10">
        <w:trPr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15791F" w:rsidRPr="00567835" w:rsidRDefault="0015791F" w:rsidP="007A2280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227" w:type="dxa"/>
            <w:gridSpan w:val="27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5791F" w:rsidRPr="00567835" w:rsidTr="000F5F10">
        <w:trPr>
          <w:cantSplit/>
          <w:trHeight w:val="245"/>
        </w:trPr>
        <w:tc>
          <w:tcPr>
            <w:tcW w:w="1473" w:type="dxa"/>
            <w:shd w:val="clear" w:color="auto" w:fill="auto"/>
            <w:vAlign w:val="bottom"/>
          </w:tcPr>
          <w:p w:rsidR="0015791F" w:rsidRPr="00567835" w:rsidRDefault="0015791F" w:rsidP="007A2280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099" w:type="dxa"/>
            <w:gridSpan w:val="12"/>
            <w:shd w:val="clear" w:color="auto" w:fill="auto"/>
            <w:vAlign w:val="bottom"/>
          </w:tcPr>
          <w:p w:rsidR="0015791F" w:rsidRPr="00567835" w:rsidRDefault="00361EBF" w:rsidP="007A2280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2560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025" w:type="dxa"/>
            <w:gridSpan w:val="13"/>
            <w:shd w:val="clear" w:color="auto" w:fill="auto"/>
            <w:vAlign w:val="bottom"/>
          </w:tcPr>
          <w:p w:rsidR="0015791F" w:rsidRPr="00567835" w:rsidRDefault="00361EBF" w:rsidP="007A2280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2559</w:t>
            </w:r>
          </w:p>
        </w:tc>
      </w:tr>
      <w:tr w:rsidR="000F5F10" w:rsidRPr="00567835" w:rsidTr="000F5F10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15791F" w:rsidRPr="00567835" w:rsidRDefault="0015791F" w:rsidP="007A2280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2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2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3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3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83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52" w:type="dxa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dxa"/>
            <w:vAlign w:val="bottom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0F5F10" w:rsidRPr="00567835" w:rsidTr="000F5F10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15791F" w:rsidRPr="00567835" w:rsidRDefault="0015791F" w:rsidP="007A2280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99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2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2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4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133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รวม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83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3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83" w:type="dxa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83" w:type="dxa"/>
            <w:gridSpan w:val="2"/>
            <w:shd w:val="clear" w:color="auto" w:fill="auto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52" w:type="dxa"/>
          </w:tcPr>
          <w:p w:rsidR="0015791F" w:rsidRPr="00567835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dxa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รวม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</w:tr>
      <w:tr w:rsidR="0015791F" w:rsidRPr="00567835" w:rsidTr="000F5F10">
        <w:trPr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15791F" w:rsidRPr="00567835" w:rsidRDefault="0015791F" w:rsidP="007A2280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227" w:type="dxa"/>
            <w:gridSpan w:val="27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F5F10" w:rsidRPr="00567835" w:rsidTr="000F5F10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E17986" w:rsidRPr="00567835" w:rsidRDefault="00E17986" w:rsidP="00E17986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การเกษตรและ</w:t>
            </w:r>
            <w:r w:rsidRPr="00567835"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16,625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2,290</w:t>
            </w:r>
          </w:p>
        </w:tc>
        <w:tc>
          <w:tcPr>
            <w:tcW w:w="82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336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179</w:t>
            </w:r>
          </w:p>
        </w:tc>
        <w:tc>
          <w:tcPr>
            <w:tcW w:w="13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19,554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:rsidR="00E17986" w:rsidRPr="00567835" w:rsidRDefault="00E17986" w:rsidP="000F5F10">
            <w:pPr>
              <w:tabs>
                <w:tab w:val="decimal" w:pos="628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14,676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170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86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62 </w:t>
            </w:r>
          </w:p>
        </w:tc>
        <w:tc>
          <w:tcPr>
            <w:tcW w:w="67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172 </w:t>
            </w:r>
          </w:p>
        </w:tc>
        <w:tc>
          <w:tcPr>
            <w:tcW w:w="52" w:type="dxa"/>
            <w:vAlign w:val="bottom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90" w:type="dxa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15,166 </w:t>
            </w:r>
          </w:p>
        </w:tc>
      </w:tr>
      <w:tr w:rsidR="000F5F10" w:rsidRPr="00567835" w:rsidTr="000F5F10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E17986" w:rsidRPr="00567835" w:rsidRDefault="00E17986" w:rsidP="00E17986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อุตสาหกรรมการ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E17986" w:rsidRPr="00567835" w:rsidRDefault="00E17986" w:rsidP="004F45B7">
            <w:pPr>
              <w:tabs>
                <w:tab w:val="decimal" w:pos="540"/>
              </w:tabs>
              <w:spacing w:line="260" w:lineRule="exact"/>
              <w:ind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:rsidR="00E17986" w:rsidRPr="00567835" w:rsidRDefault="00E17986" w:rsidP="000F5F10">
            <w:pPr>
              <w:tabs>
                <w:tab w:val="decimal" w:pos="628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28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7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90" w:type="dxa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</w:tr>
      <w:tr w:rsidR="000F5F10" w:rsidRPr="00567835" w:rsidTr="000F5F10">
        <w:trPr>
          <w:gridAfter w:val="1"/>
          <w:wAfter w:w="65" w:type="dxa"/>
          <w:cantSplit/>
          <w:trHeight w:val="252"/>
        </w:trPr>
        <w:tc>
          <w:tcPr>
            <w:tcW w:w="1473" w:type="dxa"/>
            <w:shd w:val="clear" w:color="auto" w:fill="auto"/>
            <w:vAlign w:val="bottom"/>
          </w:tcPr>
          <w:p w:rsidR="00E17986" w:rsidRPr="00567835" w:rsidRDefault="00E17986" w:rsidP="00E17986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565,</w:t>
            </w:r>
            <w:r w:rsidR="00611D18" w:rsidRPr="00567835">
              <w:rPr>
                <w:sz w:val="22"/>
                <w:szCs w:val="22"/>
              </w:rPr>
              <w:t>471</w:t>
            </w:r>
          </w:p>
        </w:tc>
        <w:tc>
          <w:tcPr>
            <w:tcW w:w="99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16,976</w:t>
            </w:r>
          </w:p>
        </w:tc>
        <w:tc>
          <w:tcPr>
            <w:tcW w:w="82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5,043</w:t>
            </w:r>
          </w:p>
        </w:tc>
        <w:tc>
          <w:tcPr>
            <w:tcW w:w="92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3,684</w:t>
            </w:r>
          </w:p>
        </w:tc>
        <w:tc>
          <w:tcPr>
            <w:tcW w:w="134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21,559</w:t>
            </w:r>
          </w:p>
        </w:tc>
        <w:tc>
          <w:tcPr>
            <w:tcW w:w="133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612,7</w:t>
            </w:r>
            <w:r w:rsidR="00611D18" w:rsidRPr="00567835">
              <w:rPr>
                <w:sz w:val="22"/>
                <w:szCs w:val="22"/>
              </w:rPr>
              <w:t>33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:rsidR="00E17986" w:rsidRPr="00567835" w:rsidRDefault="00E17986" w:rsidP="000F5F10">
            <w:pPr>
              <w:tabs>
                <w:tab w:val="decimal" w:pos="628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558,665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16,628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8,287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3,709 </w:t>
            </w:r>
          </w:p>
        </w:tc>
        <w:tc>
          <w:tcPr>
            <w:tcW w:w="67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18,061 </w:t>
            </w:r>
          </w:p>
        </w:tc>
        <w:tc>
          <w:tcPr>
            <w:tcW w:w="52" w:type="dxa"/>
            <w:vAlign w:val="bottom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90" w:type="dxa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605,350 </w:t>
            </w:r>
          </w:p>
        </w:tc>
      </w:tr>
      <w:tr w:rsidR="000F5F10" w:rsidRPr="00567835" w:rsidTr="000F5F10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E17986" w:rsidRPr="00567835" w:rsidRDefault="00E17986" w:rsidP="00E17986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:rsidR="00E17986" w:rsidRPr="00567835" w:rsidRDefault="00E17986" w:rsidP="000F5F10">
            <w:pPr>
              <w:tabs>
                <w:tab w:val="decimal" w:pos="628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28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7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90" w:type="dxa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</w:tr>
      <w:tr w:rsidR="000F5F10" w:rsidRPr="00567835" w:rsidTr="000F5F10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E17986" w:rsidRPr="00567835" w:rsidRDefault="00E17986" w:rsidP="00E17986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140,789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E17986" w:rsidRPr="00567835" w:rsidRDefault="004F45B7" w:rsidP="00E17986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3,210</w:t>
            </w:r>
          </w:p>
        </w:tc>
        <w:tc>
          <w:tcPr>
            <w:tcW w:w="82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:rsidR="00E17986" w:rsidRPr="00567835" w:rsidRDefault="004F45B7" w:rsidP="00E17986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952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:rsidR="00E17986" w:rsidRPr="00567835" w:rsidRDefault="004F45B7" w:rsidP="00E17986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655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:rsidR="00E17986" w:rsidRPr="00567835" w:rsidRDefault="004F45B7" w:rsidP="00E17986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3,517</w:t>
            </w:r>
          </w:p>
        </w:tc>
        <w:tc>
          <w:tcPr>
            <w:tcW w:w="13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:rsidR="00E17986" w:rsidRPr="00567835" w:rsidRDefault="004F45B7" w:rsidP="00E17986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149,123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:rsidR="00E17986" w:rsidRPr="00567835" w:rsidRDefault="00E17986" w:rsidP="000F5F10">
            <w:pPr>
              <w:tabs>
                <w:tab w:val="decimal" w:pos="628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125,456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2,201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1,543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882 </w:t>
            </w:r>
          </w:p>
        </w:tc>
        <w:tc>
          <w:tcPr>
            <w:tcW w:w="67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2,673 </w:t>
            </w:r>
          </w:p>
        </w:tc>
        <w:tc>
          <w:tcPr>
            <w:tcW w:w="52" w:type="dxa"/>
            <w:vAlign w:val="bottom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90" w:type="dxa"/>
          </w:tcPr>
          <w:p w:rsidR="00E17986" w:rsidRPr="00567835" w:rsidRDefault="00E17986" w:rsidP="000F5F10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132,755 </w:t>
            </w:r>
          </w:p>
        </w:tc>
      </w:tr>
      <w:tr w:rsidR="000F5F10" w:rsidRPr="00567835" w:rsidTr="000F5F10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E17986" w:rsidRPr="00567835" w:rsidRDefault="00E17986" w:rsidP="00E17986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:rsidR="00E17986" w:rsidRPr="00567835" w:rsidRDefault="00E17986" w:rsidP="000F5F10">
            <w:pPr>
              <w:tabs>
                <w:tab w:val="decimal" w:pos="628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:rsidR="00E17986" w:rsidRPr="00567835" w:rsidRDefault="00E17986" w:rsidP="00E17986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7" w:type="dxa"/>
            <w:shd w:val="clear" w:color="auto" w:fill="auto"/>
            <w:vAlign w:val="bottom"/>
          </w:tcPr>
          <w:p w:rsidR="00E17986" w:rsidRPr="00567835" w:rsidRDefault="00E17986" w:rsidP="00E17986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:rsidR="00E17986" w:rsidRPr="00567835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90" w:type="dxa"/>
          </w:tcPr>
          <w:p w:rsidR="00E17986" w:rsidRPr="00567835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</w:tr>
      <w:tr w:rsidR="000F5F10" w:rsidRPr="00567835" w:rsidTr="000F5F10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5F6073" w:rsidRPr="00567835" w:rsidRDefault="005F6073" w:rsidP="005F6073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และ</w:t>
            </w:r>
            <w:r w:rsidRPr="00567835"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5F6073" w:rsidRPr="00567835" w:rsidRDefault="004F45B7" w:rsidP="005F6073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338,8</w:t>
            </w:r>
            <w:r w:rsidR="00611D18" w:rsidRPr="00567835">
              <w:rPr>
                <w:sz w:val="22"/>
                <w:szCs w:val="22"/>
              </w:rPr>
              <w:t>68</w:t>
            </w:r>
          </w:p>
        </w:tc>
        <w:tc>
          <w:tcPr>
            <w:tcW w:w="99" w:type="dxa"/>
            <w:shd w:val="clear" w:color="auto" w:fill="auto"/>
          </w:tcPr>
          <w:p w:rsidR="005F6073" w:rsidRPr="00567835" w:rsidRDefault="005F6073" w:rsidP="005F6073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5F6073" w:rsidRPr="00567835" w:rsidRDefault="004F45B7" w:rsidP="005F6073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1,493</w:t>
            </w:r>
          </w:p>
        </w:tc>
        <w:tc>
          <w:tcPr>
            <w:tcW w:w="82" w:type="dxa"/>
            <w:shd w:val="clear" w:color="auto" w:fill="auto"/>
          </w:tcPr>
          <w:p w:rsidR="005F6073" w:rsidRPr="00567835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:rsidR="005F6073" w:rsidRPr="00567835" w:rsidRDefault="004F45B7" w:rsidP="005F6073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1,023</w:t>
            </w:r>
          </w:p>
        </w:tc>
        <w:tc>
          <w:tcPr>
            <w:tcW w:w="92" w:type="dxa"/>
            <w:shd w:val="clear" w:color="auto" w:fill="auto"/>
          </w:tcPr>
          <w:p w:rsidR="005F6073" w:rsidRPr="00567835" w:rsidRDefault="005F6073" w:rsidP="005F6073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:rsidR="005F6073" w:rsidRPr="00567835" w:rsidRDefault="004F45B7" w:rsidP="005F6073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1,209</w:t>
            </w:r>
          </w:p>
        </w:tc>
        <w:tc>
          <w:tcPr>
            <w:tcW w:w="134" w:type="dxa"/>
            <w:shd w:val="clear" w:color="auto" w:fill="auto"/>
          </w:tcPr>
          <w:p w:rsidR="005F6073" w:rsidRPr="00567835" w:rsidRDefault="005F6073" w:rsidP="005F6073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:rsidR="005F6073" w:rsidRPr="00567835" w:rsidRDefault="004F45B7" w:rsidP="005F6073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3,701</w:t>
            </w:r>
          </w:p>
        </w:tc>
        <w:tc>
          <w:tcPr>
            <w:tcW w:w="13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:rsidR="005F6073" w:rsidRPr="00567835" w:rsidRDefault="004F45B7" w:rsidP="005F6073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346,2</w:t>
            </w:r>
            <w:r w:rsidR="00611D18" w:rsidRPr="00567835">
              <w:rPr>
                <w:sz w:val="22"/>
                <w:szCs w:val="22"/>
              </w:rPr>
              <w:t>94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5F6073" w:rsidRPr="00567835" w:rsidRDefault="005F6073" w:rsidP="005F6073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:rsidR="005F6073" w:rsidRPr="00567835" w:rsidRDefault="005F6073" w:rsidP="000F5F10">
            <w:pPr>
              <w:tabs>
                <w:tab w:val="decimal" w:pos="628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319,793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:rsidR="005F6073" w:rsidRPr="00567835" w:rsidRDefault="005F6073" w:rsidP="005F6073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610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40"/>
                <w:tab w:val="decimal" w:pos="657"/>
              </w:tabs>
              <w:spacing w:line="260" w:lineRule="exact"/>
              <w:ind w:left="-113" w:right="-138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5F6073" w:rsidRPr="00567835" w:rsidRDefault="005F6073" w:rsidP="005F6073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2,481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:rsidR="005F6073" w:rsidRPr="00567835" w:rsidRDefault="005F6073" w:rsidP="005F6073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626 </w:t>
            </w:r>
          </w:p>
        </w:tc>
        <w:tc>
          <w:tcPr>
            <w:tcW w:w="67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</w:tcPr>
          <w:p w:rsidR="005F6073" w:rsidRPr="00567835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1,776 </w:t>
            </w:r>
          </w:p>
        </w:tc>
        <w:tc>
          <w:tcPr>
            <w:tcW w:w="52" w:type="dxa"/>
            <w:vAlign w:val="bottom"/>
          </w:tcPr>
          <w:p w:rsidR="005F6073" w:rsidRPr="00567835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90" w:type="dxa"/>
          </w:tcPr>
          <w:p w:rsidR="005F6073" w:rsidRPr="00567835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325,286 </w:t>
            </w:r>
          </w:p>
        </w:tc>
      </w:tr>
      <w:tr w:rsidR="000F5F10" w:rsidRPr="00567835" w:rsidTr="000F5F10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5F6073" w:rsidRPr="00567835" w:rsidRDefault="004F45B7" w:rsidP="005F6073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514,815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5F6073" w:rsidRPr="00567835" w:rsidRDefault="004F45B7" w:rsidP="005F6073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12,329</w:t>
            </w:r>
          </w:p>
        </w:tc>
        <w:tc>
          <w:tcPr>
            <w:tcW w:w="82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:rsidR="005F6073" w:rsidRPr="00567835" w:rsidRDefault="004F45B7" w:rsidP="005F6073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6,042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:rsidR="005F6073" w:rsidRPr="00567835" w:rsidRDefault="004F45B7" w:rsidP="005F6073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5,649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:rsidR="005F6073" w:rsidRPr="00567835" w:rsidRDefault="004F45B7" w:rsidP="005F6073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3,729</w:t>
            </w:r>
          </w:p>
        </w:tc>
        <w:tc>
          <w:tcPr>
            <w:tcW w:w="13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:rsidR="005F6073" w:rsidRPr="00567835" w:rsidRDefault="004F45B7" w:rsidP="005F6073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542,564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5F6073" w:rsidRPr="00567835" w:rsidRDefault="005F6073" w:rsidP="005F6073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:rsidR="005F6073" w:rsidRPr="00567835" w:rsidRDefault="005F6073" w:rsidP="000F5F10">
            <w:pPr>
              <w:tabs>
                <w:tab w:val="decimal" w:pos="628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500,840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:rsidR="005F6073" w:rsidRPr="00567835" w:rsidRDefault="005F6073" w:rsidP="005F6073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10,672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40"/>
                <w:tab w:val="decimal" w:pos="657"/>
              </w:tabs>
              <w:spacing w:line="260" w:lineRule="exact"/>
              <w:ind w:left="-113" w:right="-138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5F6073" w:rsidRPr="00567835" w:rsidRDefault="005F6073" w:rsidP="005F6073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4,736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:rsidR="005F6073" w:rsidRPr="00567835" w:rsidRDefault="005F6073" w:rsidP="005F6073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3,128 </w:t>
            </w:r>
          </w:p>
        </w:tc>
        <w:tc>
          <w:tcPr>
            <w:tcW w:w="67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</w:tcPr>
          <w:p w:rsidR="005F6073" w:rsidRPr="00567835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2,493 </w:t>
            </w:r>
          </w:p>
        </w:tc>
        <w:tc>
          <w:tcPr>
            <w:tcW w:w="52" w:type="dxa"/>
            <w:vAlign w:val="bottom"/>
          </w:tcPr>
          <w:p w:rsidR="005F6073" w:rsidRPr="00567835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90" w:type="dxa"/>
          </w:tcPr>
          <w:p w:rsidR="005F6073" w:rsidRPr="00567835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521,869 </w:t>
            </w:r>
          </w:p>
        </w:tc>
      </w:tr>
      <w:tr w:rsidR="000F5F10" w:rsidRPr="00567835" w:rsidTr="000F5F10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5F6073" w:rsidRPr="00567835" w:rsidRDefault="005F6073" w:rsidP="005F6073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6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F6073" w:rsidRPr="00567835" w:rsidRDefault="004F45B7" w:rsidP="005F6073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340,964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F6073" w:rsidRPr="00567835" w:rsidRDefault="004F45B7" w:rsidP="005F6073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15,342</w:t>
            </w:r>
          </w:p>
        </w:tc>
        <w:tc>
          <w:tcPr>
            <w:tcW w:w="82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567835" w:rsidRDefault="004F45B7" w:rsidP="005F6073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3,718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567835" w:rsidRDefault="004F45B7" w:rsidP="005F6073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2,108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567835" w:rsidRDefault="004F45B7" w:rsidP="005F6073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2,332</w:t>
            </w:r>
          </w:p>
        </w:tc>
        <w:tc>
          <w:tcPr>
            <w:tcW w:w="13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567835" w:rsidRDefault="004F45B7" w:rsidP="005F6073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364,464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5F6073" w:rsidRPr="00567835" w:rsidRDefault="005F6073" w:rsidP="005F6073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F6073" w:rsidRPr="00567835" w:rsidRDefault="005F6073" w:rsidP="000F5F10">
            <w:pPr>
              <w:tabs>
                <w:tab w:val="decimal" w:pos="628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317,525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567835" w:rsidRDefault="005F6073" w:rsidP="005F6073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14,219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40"/>
                <w:tab w:val="decimal" w:pos="657"/>
              </w:tabs>
              <w:spacing w:line="260" w:lineRule="exact"/>
              <w:ind w:left="-113" w:right="-138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567835" w:rsidRDefault="005F6073" w:rsidP="005F6073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3,541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567835" w:rsidRDefault="005F6073" w:rsidP="005F6073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1,300 </w:t>
            </w:r>
          </w:p>
        </w:tc>
        <w:tc>
          <w:tcPr>
            <w:tcW w:w="67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2"/>
            <w:tcBorders>
              <w:bottom w:val="single" w:sz="4" w:space="0" w:color="000000"/>
            </w:tcBorders>
          </w:tcPr>
          <w:p w:rsidR="005F6073" w:rsidRPr="00567835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2,037 </w:t>
            </w:r>
          </w:p>
        </w:tc>
        <w:tc>
          <w:tcPr>
            <w:tcW w:w="52" w:type="dxa"/>
            <w:vAlign w:val="bottom"/>
          </w:tcPr>
          <w:p w:rsidR="005F6073" w:rsidRPr="00567835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90" w:type="dxa"/>
            <w:tcBorders>
              <w:bottom w:val="single" w:sz="4" w:space="0" w:color="000000"/>
            </w:tcBorders>
          </w:tcPr>
          <w:p w:rsidR="005F6073" w:rsidRPr="00567835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338,622 </w:t>
            </w:r>
          </w:p>
        </w:tc>
      </w:tr>
      <w:tr w:rsidR="000F5F10" w:rsidRPr="00567835" w:rsidTr="000F5F10">
        <w:trPr>
          <w:gridAfter w:val="1"/>
          <w:wAfter w:w="65" w:type="dxa"/>
          <w:cantSplit/>
          <w:trHeight w:val="252"/>
        </w:trPr>
        <w:tc>
          <w:tcPr>
            <w:tcW w:w="1473" w:type="dxa"/>
            <w:shd w:val="clear" w:color="auto" w:fill="auto"/>
            <w:vAlign w:val="bottom"/>
          </w:tcPr>
          <w:p w:rsidR="005F6073" w:rsidRPr="00567835" w:rsidRDefault="005F6073" w:rsidP="005F6073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 w:rsidRPr="00567835">
              <w:rPr>
                <w:b/>
                <w:b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F6073" w:rsidRPr="00567835" w:rsidRDefault="004F45B7" w:rsidP="005F6073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1,917,532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F6073" w:rsidRPr="00567835" w:rsidRDefault="004F45B7" w:rsidP="005F6073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51,640</w:t>
            </w:r>
          </w:p>
        </w:tc>
        <w:tc>
          <w:tcPr>
            <w:tcW w:w="82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F6073" w:rsidRPr="00567835" w:rsidRDefault="004F45B7" w:rsidP="005F6073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17,114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18"/>
              </w:tabs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567835" w:rsidRDefault="004F45B7" w:rsidP="000F5F10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13,429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567835" w:rsidRDefault="004F45B7" w:rsidP="005F6073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35,017</w:t>
            </w:r>
          </w:p>
        </w:tc>
        <w:tc>
          <w:tcPr>
            <w:tcW w:w="13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567835" w:rsidRDefault="004F45B7" w:rsidP="005F6073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2,034,732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5F6073" w:rsidRPr="00567835" w:rsidRDefault="005F6073" w:rsidP="005F6073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567835" w:rsidRDefault="005F6073" w:rsidP="000F5F10">
            <w:pPr>
              <w:tabs>
                <w:tab w:val="decimal" w:pos="628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1,836,955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567835" w:rsidRDefault="005F6073" w:rsidP="005F6073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44,500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40"/>
                <w:tab w:val="decimal" w:pos="657"/>
              </w:tabs>
              <w:spacing w:line="260" w:lineRule="exact"/>
              <w:ind w:left="-113" w:right="-13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567835" w:rsidRDefault="005F6073" w:rsidP="005F6073">
            <w:pPr>
              <w:tabs>
                <w:tab w:val="decimal" w:pos="544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20,674 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567835" w:rsidRDefault="005F6073" w:rsidP="005F6073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9,707 </w:t>
            </w:r>
          </w:p>
        </w:tc>
        <w:tc>
          <w:tcPr>
            <w:tcW w:w="67" w:type="dxa"/>
            <w:shd w:val="clear" w:color="auto" w:fill="auto"/>
            <w:vAlign w:val="bottom"/>
          </w:tcPr>
          <w:p w:rsidR="005F6073" w:rsidRPr="00567835" w:rsidRDefault="005F6073" w:rsidP="005F6073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:rsidR="005F6073" w:rsidRPr="00567835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27,212 </w:t>
            </w:r>
          </w:p>
        </w:tc>
        <w:tc>
          <w:tcPr>
            <w:tcW w:w="52" w:type="dxa"/>
            <w:vAlign w:val="bottom"/>
          </w:tcPr>
          <w:p w:rsidR="005F6073" w:rsidRPr="00567835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bottom w:val="double" w:sz="4" w:space="0" w:color="000000"/>
            </w:tcBorders>
          </w:tcPr>
          <w:p w:rsidR="005F6073" w:rsidRPr="00567835" w:rsidRDefault="005F6073" w:rsidP="000F5F10">
            <w:pPr>
              <w:tabs>
                <w:tab w:val="decimal" w:pos="657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1,939,048 </w:t>
            </w:r>
          </w:p>
        </w:tc>
      </w:tr>
    </w:tbl>
    <w:p w:rsidR="0015791F" w:rsidRPr="00567835" w:rsidRDefault="0015791F">
      <w:pPr>
        <w:ind w:right="-25"/>
        <w:jc w:val="both"/>
        <w:rPr>
          <w:sz w:val="30"/>
          <w:szCs w:val="30"/>
        </w:rPr>
      </w:pP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670"/>
        <w:gridCol w:w="100"/>
        <w:gridCol w:w="593"/>
        <w:gridCol w:w="85"/>
        <w:gridCol w:w="577"/>
        <w:gridCol w:w="94"/>
        <w:gridCol w:w="470"/>
        <w:gridCol w:w="135"/>
        <w:gridCol w:w="543"/>
        <w:gridCol w:w="134"/>
        <w:gridCol w:w="681"/>
        <w:gridCol w:w="102"/>
        <w:gridCol w:w="626"/>
        <w:gridCol w:w="85"/>
        <w:gridCol w:w="605"/>
        <w:gridCol w:w="85"/>
        <w:gridCol w:w="603"/>
        <w:gridCol w:w="85"/>
        <w:gridCol w:w="515"/>
        <w:gridCol w:w="68"/>
        <w:gridCol w:w="17"/>
        <w:gridCol w:w="554"/>
        <w:gridCol w:w="50"/>
        <w:gridCol w:w="689"/>
        <w:gridCol w:w="23"/>
      </w:tblGrid>
      <w:tr w:rsidR="00BC5BFF" w:rsidRPr="00567835" w:rsidTr="000F5F10">
        <w:trPr>
          <w:cantSplit/>
          <w:trHeight w:val="262"/>
        </w:trPr>
        <w:tc>
          <w:tcPr>
            <w:tcW w:w="1472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187" w:type="dxa"/>
            <w:gridSpan w:val="25"/>
            <w:shd w:val="clear" w:color="auto" w:fill="auto"/>
          </w:tcPr>
          <w:p w:rsidR="00BC5BFF" w:rsidRPr="00567835" w:rsidRDefault="00BC5BFF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</w:tr>
      <w:tr w:rsidR="000228DE" w:rsidRPr="00567835" w:rsidTr="000F5F10">
        <w:trPr>
          <w:cantSplit/>
          <w:trHeight w:val="241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085" w:type="dxa"/>
            <w:gridSpan w:val="11"/>
            <w:shd w:val="clear" w:color="auto" w:fill="auto"/>
            <w:vAlign w:val="bottom"/>
          </w:tcPr>
          <w:p w:rsidR="000228DE" w:rsidRPr="00567835" w:rsidRDefault="000228DE" w:rsidP="000228DE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2560</w:t>
            </w: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3999" w:type="dxa"/>
            <w:gridSpan w:val="13"/>
            <w:shd w:val="clear" w:color="auto" w:fill="auto"/>
            <w:vAlign w:val="bottom"/>
          </w:tcPr>
          <w:p w:rsidR="000228DE" w:rsidRPr="00567835" w:rsidRDefault="000228DE" w:rsidP="000228DE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2559</w:t>
            </w:r>
          </w:p>
        </w:tc>
      </w:tr>
      <w:tr w:rsidR="000F5F10" w:rsidRPr="00567835" w:rsidTr="000F5F10">
        <w:trPr>
          <w:gridAfter w:val="1"/>
          <w:wAfter w:w="23" w:type="dxa"/>
          <w:cantSplit/>
          <w:trHeight w:val="262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5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4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4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5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85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50" w:type="dxa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0F5F10" w:rsidRPr="00567835" w:rsidTr="000F5F10">
        <w:trPr>
          <w:gridAfter w:val="1"/>
          <w:wAfter w:w="23" w:type="dxa"/>
          <w:cantSplit/>
          <w:trHeight w:val="254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101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5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4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5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134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รวม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85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5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85" w:type="dxa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85" w:type="dxa"/>
            <w:gridSpan w:val="2"/>
            <w:shd w:val="clear" w:color="auto" w:fill="auto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50" w:type="dxa"/>
          </w:tcPr>
          <w:p w:rsidR="000228DE" w:rsidRPr="00567835" w:rsidRDefault="000228DE" w:rsidP="000228DE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รวม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</w:tr>
      <w:tr w:rsidR="000228DE" w:rsidRPr="00567835" w:rsidTr="000F5F10">
        <w:trPr>
          <w:cantSplit/>
          <w:trHeight w:val="262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187" w:type="dxa"/>
            <w:gridSpan w:val="25"/>
            <w:shd w:val="clear" w:color="auto" w:fill="auto"/>
          </w:tcPr>
          <w:p w:rsidR="000228DE" w:rsidRPr="00567835" w:rsidRDefault="000228DE" w:rsidP="000228DE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F5F10" w:rsidRPr="00567835" w:rsidTr="000F5F10">
        <w:trPr>
          <w:gridAfter w:val="1"/>
          <w:wAfter w:w="23" w:type="dxa"/>
          <w:cantSplit/>
          <w:trHeight w:val="262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การเกษตรและ</w:t>
            </w:r>
            <w:r w:rsidRPr="00567835"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0228DE" w:rsidRPr="00567835" w:rsidRDefault="004F45B7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16,571</w:t>
            </w:r>
          </w:p>
        </w:tc>
        <w:tc>
          <w:tcPr>
            <w:tcW w:w="101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4" w:type="dxa"/>
            <w:shd w:val="clear" w:color="auto" w:fill="auto"/>
            <w:vAlign w:val="bottom"/>
          </w:tcPr>
          <w:p w:rsidR="000228DE" w:rsidRPr="00567835" w:rsidRDefault="004F45B7" w:rsidP="000228DE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2,290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0228DE" w:rsidRPr="00567835" w:rsidRDefault="004F45B7" w:rsidP="000228DE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336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:rsidR="000228DE" w:rsidRPr="00567835" w:rsidRDefault="004F45B7" w:rsidP="000228DE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124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:rsidR="000228DE" w:rsidRPr="00567835" w:rsidRDefault="004F45B7" w:rsidP="000228DE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179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:rsidR="000228DE" w:rsidRPr="00567835" w:rsidRDefault="004F45B7" w:rsidP="000F5F10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19,500</w:t>
            </w: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0228DE" w:rsidRPr="00567835" w:rsidRDefault="000228DE" w:rsidP="000F5F10">
            <w:pPr>
              <w:tabs>
                <w:tab w:val="decimal" w:pos="646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14,621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170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86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:rsidR="000228DE" w:rsidRPr="00567835" w:rsidRDefault="000228DE" w:rsidP="000F5F10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62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71" w:type="dxa"/>
            <w:gridSpan w:val="2"/>
          </w:tcPr>
          <w:p w:rsidR="000228DE" w:rsidRPr="00567835" w:rsidRDefault="000228DE" w:rsidP="000228DE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172</w:t>
            </w:r>
          </w:p>
        </w:tc>
        <w:tc>
          <w:tcPr>
            <w:tcW w:w="50" w:type="dxa"/>
            <w:vAlign w:val="bottom"/>
          </w:tcPr>
          <w:p w:rsidR="000228DE" w:rsidRPr="00567835" w:rsidRDefault="000228DE" w:rsidP="000228DE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:rsidR="000228DE" w:rsidRPr="00567835" w:rsidRDefault="000228DE" w:rsidP="000F5F10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15,111</w:t>
            </w:r>
          </w:p>
        </w:tc>
      </w:tr>
      <w:tr w:rsidR="000F5F10" w:rsidRPr="00567835" w:rsidTr="000F5F10">
        <w:trPr>
          <w:gridAfter w:val="1"/>
          <w:wAfter w:w="23" w:type="dxa"/>
          <w:cantSplit/>
          <w:trHeight w:val="254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อุตสาหกรรมการ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603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28"/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71" w:type="dxa"/>
            <w:gridSpan w:val="2"/>
          </w:tcPr>
          <w:p w:rsidR="000228DE" w:rsidRPr="00567835" w:rsidRDefault="000228DE" w:rsidP="000228DE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0" w:type="dxa"/>
            <w:vAlign w:val="bottom"/>
          </w:tcPr>
          <w:p w:rsidR="000228DE" w:rsidRPr="00567835" w:rsidRDefault="000228DE" w:rsidP="000228DE">
            <w:pPr>
              <w:tabs>
                <w:tab w:val="decimal" w:pos="539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:rsidR="000228DE" w:rsidRPr="00567835" w:rsidRDefault="000228DE" w:rsidP="000228DE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</w:tr>
      <w:tr w:rsidR="000F5F10" w:rsidRPr="00567835" w:rsidTr="000F5F10">
        <w:trPr>
          <w:gridAfter w:val="1"/>
          <w:wAfter w:w="23" w:type="dxa"/>
          <w:cantSplit/>
          <w:trHeight w:val="262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0228DE" w:rsidRPr="00567835" w:rsidRDefault="004F45B7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563,</w:t>
            </w:r>
            <w:r w:rsidR="00611D18" w:rsidRPr="00567835">
              <w:rPr>
                <w:sz w:val="22"/>
                <w:szCs w:val="22"/>
              </w:rPr>
              <w:t>091</w:t>
            </w:r>
          </w:p>
        </w:tc>
        <w:tc>
          <w:tcPr>
            <w:tcW w:w="101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4" w:type="dxa"/>
            <w:shd w:val="clear" w:color="auto" w:fill="auto"/>
            <w:vAlign w:val="bottom"/>
          </w:tcPr>
          <w:p w:rsidR="000228DE" w:rsidRPr="00567835" w:rsidRDefault="004F45B7" w:rsidP="000228DE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16,976</w:t>
            </w:r>
          </w:p>
        </w:tc>
        <w:tc>
          <w:tcPr>
            <w:tcW w:w="8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0228DE" w:rsidRPr="00567835" w:rsidRDefault="004F45B7" w:rsidP="000228DE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5,043</w:t>
            </w:r>
          </w:p>
        </w:tc>
        <w:tc>
          <w:tcPr>
            <w:tcW w:w="94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:rsidR="000228DE" w:rsidRPr="00567835" w:rsidRDefault="004F45B7" w:rsidP="000228DE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3,684</w:t>
            </w:r>
          </w:p>
        </w:tc>
        <w:tc>
          <w:tcPr>
            <w:tcW w:w="13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:rsidR="000228DE" w:rsidRPr="00567835" w:rsidRDefault="004F45B7" w:rsidP="000228DE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21,559</w:t>
            </w:r>
          </w:p>
        </w:tc>
        <w:tc>
          <w:tcPr>
            <w:tcW w:w="134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:rsidR="000228DE" w:rsidRPr="00567835" w:rsidRDefault="004F45B7" w:rsidP="000228DE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610,3</w:t>
            </w:r>
            <w:r w:rsidR="00611D18" w:rsidRPr="00567835">
              <w:rPr>
                <w:sz w:val="22"/>
                <w:szCs w:val="22"/>
              </w:rPr>
              <w:t>53</w:t>
            </w: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0228DE" w:rsidRPr="00567835" w:rsidRDefault="000228DE" w:rsidP="000F5F10">
            <w:pPr>
              <w:tabs>
                <w:tab w:val="decimal" w:pos="626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556,043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16,628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8,287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3,709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71" w:type="dxa"/>
            <w:gridSpan w:val="2"/>
          </w:tcPr>
          <w:p w:rsidR="000228DE" w:rsidRPr="00567835" w:rsidRDefault="000228DE" w:rsidP="000228DE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18,061</w:t>
            </w:r>
          </w:p>
        </w:tc>
        <w:tc>
          <w:tcPr>
            <w:tcW w:w="50" w:type="dxa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:rsidR="000228DE" w:rsidRPr="00567835" w:rsidRDefault="000228DE" w:rsidP="000228DE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602,728</w:t>
            </w:r>
          </w:p>
        </w:tc>
      </w:tr>
      <w:tr w:rsidR="000F5F10" w:rsidRPr="00567835" w:rsidTr="000F5F10">
        <w:trPr>
          <w:gridAfter w:val="1"/>
          <w:wAfter w:w="23" w:type="dxa"/>
          <w:cantSplit/>
          <w:trHeight w:val="254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:rsidR="000228DE" w:rsidRPr="00567835" w:rsidRDefault="000228DE" w:rsidP="000F5F10">
            <w:pPr>
              <w:tabs>
                <w:tab w:val="decimal" w:pos="626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603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28"/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71" w:type="dxa"/>
            <w:gridSpan w:val="2"/>
          </w:tcPr>
          <w:p w:rsidR="000228DE" w:rsidRPr="00567835" w:rsidRDefault="000228DE" w:rsidP="000228DE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0" w:type="dxa"/>
            <w:vAlign w:val="bottom"/>
          </w:tcPr>
          <w:p w:rsidR="000228DE" w:rsidRPr="00567835" w:rsidRDefault="000228DE" w:rsidP="000228DE">
            <w:pPr>
              <w:tabs>
                <w:tab w:val="decimal" w:pos="539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:rsidR="000228DE" w:rsidRPr="00567835" w:rsidRDefault="000228DE" w:rsidP="000228DE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</w:tr>
      <w:tr w:rsidR="000F5F10" w:rsidRPr="00567835" w:rsidTr="000F5F10">
        <w:trPr>
          <w:gridAfter w:val="1"/>
          <w:wAfter w:w="23" w:type="dxa"/>
          <w:cantSplit/>
          <w:trHeight w:val="262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671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140,786</w:t>
            </w:r>
          </w:p>
        </w:tc>
        <w:tc>
          <w:tcPr>
            <w:tcW w:w="101" w:type="dxa"/>
            <w:shd w:val="clear" w:color="auto" w:fill="auto"/>
            <w:vAlign w:val="bottom"/>
          </w:tcPr>
          <w:p w:rsidR="000228DE" w:rsidRPr="00567835" w:rsidRDefault="000228DE" w:rsidP="000228DE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4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3,210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952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655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2,553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76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148,156</w:t>
            </w: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0228DE" w:rsidRPr="00567835" w:rsidRDefault="000228DE" w:rsidP="000F5F10">
            <w:pPr>
              <w:tabs>
                <w:tab w:val="decimal" w:pos="626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125,456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2,201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1,543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882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71" w:type="dxa"/>
            <w:gridSpan w:val="2"/>
          </w:tcPr>
          <w:p w:rsidR="000228DE" w:rsidRPr="00567835" w:rsidRDefault="000228DE" w:rsidP="000228DE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1,683</w:t>
            </w:r>
          </w:p>
        </w:tc>
        <w:tc>
          <w:tcPr>
            <w:tcW w:w="50" w:type="dxa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:rsidR="000228DE" w:rsidRPr="00567835" w:rsidRDefault="000228DE" w:rsidP="000228DE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131,765</w:t>
            </w:r>
          </w:p>
        </w:tc>
      </w:tr>
      <w:tr w:rsidR="000F5F10" w:rsidRPr="00567835" w:rsidTr="000F5F10">
        <w:trPr>
          <w:gridAfter w:val="1"/>
          <w:wAfter w:w="23" w:type="dxa"/>
          <w:cantSplit/>
          <w:trHeight w:val="254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671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:rsidR="000228DE" w:rsidRPr="00567835" w:rsidRDefault="000228DE" w:rsidP="000228DE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4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0228DE" w:rsidRPr="00567835" w:rsidRDefault="000228DE" w:rsidP="000228DE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76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:rsidR="000228DE" w:rsidRPr="00567835" w:rsidRDefault="000228DE" w:rsidP="000F5F10">
            <w:pPr>
              <w:tabs>
                <w:tab w:val="decimal" w:pos="626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603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28"/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71" w:type="dxa"/>
            <w:gridSpan w:val="2"/>
          </w:tcPr>
          <w:p w:rsidR="000228DE" w:rsidRPr="00567835" w:rsidRDefault="000228DE" w:rsidP="000228DE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0" w:type="dxa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:rsidR="000228DE" w:rsidRPr="00567835" w:rsidRDefault="000228DE" w:rsidP="000228DE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</w:tr>
      <w:tr w:rsidR="000F5F10" w:rsidRPr="00567835" w:rsidTr="000F5F10">
        <w:trPr>
          <w:gridAfter w:val="1"/>
          <w:wAfter w:w="23" w:type="dxa"/>
          <w:cantSplit/>
          <w:trHeight w:val="262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และ</w:t>
            </w:r>
            <w:r w:rsidRPr="00567835"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671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338,7</w:t>
            </w:r>
            <w:r w:rsidR="00611D18" w:rsidRPr="00567835">
              <w:rPr>
                <w:sz w:val="22"/>
                <w:szCs w:val="22"/>
              </w:rPr>
              <w:t>98</w:t>
            </w:r>
          </w:p>
        </w:tc>
        <w:tc>
          <w:tcPr>
            <w:tcW w:w="101" w:type="dxa"/>
            <w:shd w:val="clear" w:color="auto" w:fill="auto"/>
          </w:tcPr>
          <w:p w:rsidR="000228DE" w:rsidRPr="00567835" w:rsidRDefault="000228DE" w:rsidP="000228DE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4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1,493</w:t>
            </w:r>
          </w:p>
        </w:tc>
        <w:tc>
          <w:tcPr>
            <w:tcW w:w="85" w:type="dxa"/>
            <w:shd w:val="clear" w:color="auto" w:fill="auto"/>
          </w:tcPr>
          <w:p w:rsidR="000228DE" w:rsidRPr="00567835" w:rsidRDefault="000228DE" w:rsidP="000228DE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1,023</w:t>
            </w:r>
          </w:p>
        </w:tc>
        <w:tc>
          <w:tcPr>
            <w:tcW w:w="94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1,209</w:t>
            </w:r>
          </w:p>
        </w:tc>
        <w:tc>
          <w:tcPr>
            <w:tcW w:w="13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3,701</w:t>
            </w:r>
          </w:p>
        </w:tc>
        <w:tc>
          <w:tcPr>
            <w:tcW w:w="134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76" w:type="dxa"/>
            <w:shd w:val="clear" w:color="auto" w:fill="auto"/>
          </w:tcPr>
          <w:p w:rsidR="000228DE" w:rsidRPr="00567835" w:rsidRDefault="00611D18" w:rsidP="000228DE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346,224</w:t>
            </w: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0228DE" w:rsidRPr="00567835" w:rsidRDefault="000228DE" w:rsidP="000F5F10">
            <w:pPr>
              <w:tabs>
                <w:tab w:val="decimal" w:pos="626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319,608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610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2,481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626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71" w:type="dxa"/>
            <w:gridSpan w:val="2"/>
          </w:tcPr>
          <w:p w:rsidR="000228DE" w:rsidRPr="00567835" w:rsidRDefault="000228DE" w:rsidP="000228DE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1,776</w:t>
            </w:r>
          </w:p>
        </w:tc>
        <w:tc>
          <w:tcPr>
            <w:tcW w:w="50" w:type="dxa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:rsidR="000228DE" w:rsidRPr="00567835" w:rsidRDefault="000228DE" w:rsidP="000228DE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325,101</w:t>
            </w:r>
          </w:p>
        </w:tc>
      </w:tr>
      <w:tr w:rsidR="000F5F10" w:rsidRPr="00567835" w:rsidTr="000F5F10">
        <w:trPr>
          <w:gridAfter w:val="1"/>
          <w:wAfter w:w="23" w:type="dxa"/>
          <w:cantSplit/>
          <w:trHeight w:val="262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671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514,764</w:t>
            </w:r>
          </w:p>
        </w:tc>
        <w:tc>
          <w:tcPr>
            <w:tcW w:w="101" w:type="dxa"/>
            <w:shd w:val="clear" w:color="auto" w:fill="auto"/>
            <w:vAlign w:val="bottom"/>
          </w:tcPr>
          <w:p w:rsidR="000228DE" w:rsidRPr="00567835" w:rsidRDefault="000228DE" w:rsidP="000228DE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4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12,329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6,042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5,649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3,729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76" w:type="dxa"/>
            <w:shd w:val="clear" w:color="auto" w:fill="auto"/>
          </w:tcPr>
          <w:p w:rsidR="000228DE" w:rsidRPr="00567835" w:rsidRDefault="004F45B7" w:rsidP="000228DE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542,513</w:t>
            </w: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0228DE" w:rsidRPr="00567835" w:rsidRDefault="000228DE" w:rsidP="000F5F10">
            <w:pPr>
              <w:tabs>
                <w:tab w:val="decimal" w:pos="626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500,794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10,672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4,736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3,128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71" w:type="dxa"/>
            <w:gridSpan w:val="2"/>
          </w:tcPr>
          <w:p w:rsidR="000228DE" w:rsidRPr="00567835" w:rsidRDefault="000228DE" w:rsidP="000228DE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2,493</w:t>
            </w:r>
          </w:p>
        </w:tc>
        <w:tc>
          <w:tcPr>
            <w:tcW w:w="50" w:type="dxa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:rsidR="000228DE" w:rsidRPr="00567835" w:rsidRDefault="000228DE" w:rsidP="000228DE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521,823</w:t>
            </w:r>
          </w:p>
        </w:tc>
      </w:tr>
      <w:tr w:rsidR="000F5F10" w:rsidRPr="00567835" w:rsidTr="000F5F10">
        <w:trPr>
          <w:gridAfter w:val="1"/>
          <w:wAfter w:w="23" w:type="dxa"/>
          <w:cantSplit/>
          <w:trHeight w:val="254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671" w:type="dxa"/>
            <w:tcBorders>
              <w:bottom w:val="single" w:sz="4" w:space="0" w:color="000000"/>
            </w:tcBorders>
            <w:shd w:val="clear" w:color="auto" w:fill="auto"/>
          </w:tcPr>
          <w:p w:rsidR="000228DE" w:rsidRPr="00567835" w:rsidRDefault="004F45B7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330,879</w:t>
            </w:r>
          </w:p>
        </w:tc>
        <w:tc>
          <w:tcPr>
            <w:tcW w:w="101" w:type="dxa"/>
            <w:shd w:val="clear" w:color="auto" w:fill="auto"/>
            <w:vAlign w:val="bottom"/>
          </w:tcPr>
          <w:p w:rsidR="000228DE" w:rsidRPr="00567835" w:rsidRDefault="000228DE" w:rsidP="000228DE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4" w:type="dxa"/>
            <w:tcBorders>
              <w:bottom w:val="single" w:sz="4" w:space="0" w:color="000000"/>
            </w:tcBorders>
            <w:shd w:val="clear" w:color="auto" w:fill="auto"/>
          </w:tcPr>
          <w:p w:rsidR="000228DE" w:rsidRPr="00567835" w:rsidRDefault="004F45B7" w:rsidP="000228DE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15,342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tcBorders>
              <w:bottom w:val="single" w:sz="4" w:space="0" w:color="000000"/>
            </w:tcBorders>
            <w:shd w:val="clear" w:color="auto" w:fill="auto"/>
          </w:tcPr>
          <w:p w:rsidR="000228DE" w:rsidRPr="00567835" w:rsidRDefault="004F45B7" w:rsidP="000228DE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3,718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tcBorders>
              <w:bottom w:val="single" w:sz="4" w:space="0" w:color="000000"/>
            </w:tcBorders>
            <w:shd w:val="clear" w:color="auto" w:fill="auto"/>
          </w:tcPr>
          <w:p w:rsidR="000228DE" w:rsidRPr="00567835" w:rsidRDefault="004F45B7" w:rsidP="000228DE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2,108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tcBorders>
              <w:bottom w:val="single" w:sz="4" w:space="0" w:color="000000"/>
            </w:tcBorders>
            <w:shd w:val="clear" w:color="auto" w:fill="auto"/>
          </w:tcPr>
          <w:p w:rsidR="000228DE" w:rsidRPr="00567835" w:rsidRDefault="004F45B7" w:rsidP="000228DE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2,273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76" w:type="dxa"/>
            <w:tcBorders>
              <w:bottom w:val="single" w:sz="4" w:space="0" w:color="000000"/>
            </w:tcBorders>
            <w:shd w:val="clear" w:color="auto" w:fill="auto"/>
          </w:tcPr>
          <w:p w:rsidR="000228DE" w:rsidRPr="00567835" w:rsidRDefault="004F45B7" w:rsidP="000228DE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354,320</w:t>
            </w: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228DE" w:rsidRPr="00567835" w:rsidRDefault="000228DE" w:rsidP="000F5F10">
            <w:pPr>
              <w:tabs>
                <w:tab w:val="decimal" w:pos="626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309,699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14,219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3,541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515" w:type="dxa"/>
            <w:tcBorders>
              <w:bottom w:val="single" w:sz="4" w:space="0" w:color="000000"/>
            </w:tcBorders>
            <w:shd w:val="clear" w:color="auto" w:fill="auto"/>
          </w:tcPr>
          <w:p w:rsidR="000228DE" w:rsidRPr="00567835" w:rsidRDefault="000228DE" w:rsidP="000228DE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1,300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71" w:type="dxa"/>
            <w:gridSpan w:val="2"/>
            <w:tcBorders>
              <w:bottom w:val="single" w:sz="4" w:space="0" w:color="000000"/>
            </w:tcBorders>
          </w:tcPr>
          <w:p w:rsidR="000228DE" w:rsidRPr="00567835" w:rsidRDefault="000228DE" w:rsidP="000228DE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1,978</w:t>
            </w:r>
          </w:p>
        </w:tc>
        <w:tc>
          <w:tcPr>
            <w:tcW w:w="50" w:type="dxa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bottom w:val="single" w:sz="4" w:space="0" w:color="000000"/>
            </w:tcBorders>
          </w:tcPr>
          <w:p w:rsidR="000228DE" w:rsidRPr="00567835" w:rsidRDefault="000228DE" w:rsidP="000228DE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330,737</w:t>
            </w:r>
          </w:p>
        </w:tc>
      </w:tr>
      <w:tr w:rsidR="000F5F10" w:rsidRPr="00567835" w:rsidTr="000F5F10">
        <w:trPr>
          <w:gridAfter w:val="1"/>
          <w:wAfter w:w="23" w:type="dxa"/>
          <w:cantSplit/>
          <w:trHeight w:val="262"/>
        </w:trPr>
        <w:tc>
          <w:tcPr>
            <w:tcW w:w="1472" w:type="dxa"/>
            <w:shd w:val="clear" w:color="auto" w:fill="auto"/>
            <w:vAlign w:val="bottom"/>
          </w:tcPr>
          <w:p w:rsidR="000228DE" w:rsidRPr="00567835" w:rsidRDefault="000228DE" w:rsidP="000228DE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 w:rsidRPr="00567835">
              <w:rPr>
                <w:b/>
                <w:b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0228DE" w:rsidRPr="00567835" w:rsidRDefault="004F45B7" w:rsidP="000F5F10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1,904,889</w:t>
            </w:r>
          </w:p>
        </w:tc>
        <w:tc>
          <w:tcPr>
            <w:tcW w:w="101" w:type="dxa"/>
            <w:shd w:val="clear" w:color="auto" w:fill="auto"/>
            <w:vAlign w:val="bottom"/>
          </w:tcPr>
          <w:p w:rsidR="000228DE" w:rsidRPr="00567835" w:rsidRDefault="000228DE" w:rsidP="000228DE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5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0228DE" w:rsidRPr="00567835" w:rsidRDefault="004F45B7" w:rsidP="000F5F10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51,640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0228DE" w:rsidRPr="00567835" w:rsidRDefault="000228DE" w:rsidP="000228DE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5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0228DE" w:rsidRPr="00567835" w:rsidRDefault="004F45B7" w:rsidP="000F5F10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17,114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0228DE" w:rsidRPr="00567835" w:rsidRDefault="004F45B7" w:rsidP="000228DE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13,429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0228DE" w:rsidRPr="00567835" w:rsidRDefault="004F45B7" w:rsidP="000228DE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33,994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0228DE" w:rsidRPr="00567835" w:rsidRDefault="004F45B7" w:rsidP="000F5F10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2,021,066</w:t>
            </w:r>
          </w:p>
        </w:tc>
        <w:tc>
          <w:tcPr>
            <w:tcW w:w="102" w:type="dxa"/>
            <w:shd w:val="clear" w:color="auto" w:fill="auto"/>
          </w:tcPr>
          <w:p w:rsidR="000228DE" w:rsidRPr="00567835" w:rsidRDefault="000228DE" w:rsidP="000228DE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228DE" w:rsidRPr="00567835" w:rsidRDefault="000228DE" w:rsidP="000F5F10">
            <w:pPr>
              <w:tabs>
                <w:tab w:val="decimal" w:pos="626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1,826,221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228DE" w:rsidRPr="00567835" w:rsidRDefault="000228DE" w:rsidP="000F5F10">
            <w:pPr>
              <w:tabs>
                <w:tab w:val="decimal" w:pos="565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44,500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540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20,674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0228DE" w:rsidRPr="00567835" w:rsidRDefault="000228DE" w:rsidP="000228DE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0228DE" w:rsidRPr="00567835" w:rsidRDefault="000228DE" w:rsidP="000228DE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9,707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:rsidR="000228DE" w:rsidRPr="00567835" w:rsidRDefault="000228DE" w:rsidP="000228DE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26,163</w:t>
            </w:r>
          </w:p>
        </w:tc>
        <w:tc>
          <w:tcPr>
            <w:tcW w:w="50" w:type="dxa"/>
            <w:vAlign w:val="bottom"/>
          </w:tcPr>
          <w:p w:rsidR="000228DE" w:rsidRPr="00567835" w:rsidRDefault="000228DE" w:rsidP="000228DE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4" w:space="0" w:color="000000"/>
              <w:bottom w:val="double" w:sz="4" w:space="0" w:color="000000"/>
            </w:tcBorders>
          </w:tcPr>
          <w:p w:rsidR="000228DE" w:rsidRPr="00567835" w:rsidRDefault="000228DE" w:rsidP="000228DE">
            <w:pPr>
              <w:tabs>
                <w:tab w:val="decimal" w:pos="657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1,927,265</w:t>
            </w:r>
          </w:p>
        </w:tc>
      </w:tr>
    </w:tbl>
    <w:p w:rsidR="00BC5BFF" w:rsidRPr="00567835" w:rsidRDefault="00BC5BFF" w:rsidP="00C96E3C">
      <w:pPr>
        <w:ind w:right="-25"/>
        <w:jc w:val="both"/>
        <w:rPr>
          <w:sz w:val="30"/>
          <w:szCs w:val="30"/>
        </w:rPr>
      </w:pPr>
    </w:p>
    <w:p w:rsidR="00883980" w:rsidRPr="00567835" w:rsidRDefault="00883980" w:rsidP="00883980">
      <w:pPr>
        <w:tabs>
          <w:tab w:val="left" w:pos="270"/>
        </w:tabs>
        <w:ind w:right="-29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สุทธิจากรายได้รอตัดบัญชีไม่รวมดอกเบี้ยค้างรับ</w:t>
      </w:r>
    </w:p>
    <w:p w:rsidR="00BC5BFF" w:rsidRPr="00567835" w:rsidRDefault="00BC5BFF" w:rsidP="00C96E3C">
      <w:pPr>
        <w:tabs>
          <w:tab w:val="left" w:pos="270"/>
        </w:tabs>
        <w:ind w:right="-29"/>
        <w:rPr>
          <w:sz w:val="20"/>
          <w:szCs w:val="20"/>
        </w:rPr>
      </w:pPr>
    </w:p>
    <w:p w:rsidR="00BC5BFF" w:rsidRPr="00567835" w:rsidRDefault="00BC5BFF">
      <w:pPr>
        <w:ind w:right="-25"/>
        <w:jc w:val="both"/>
        <w:rPr>
          <w:sz w:val="30"/>
          <w:szCs w:val="30"/>
        </w:rPr>
      </w:pPr>
    </w:p>
    <w:p w:rsidR="00BC5BFF" w:rsidRPr="00567835" w:rsidRDefault="00154A41" w:rsidP="008A7FE6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1</w:t>
      </w:r>
      <w:r w:rsidR="009C1D8C" w:rsidRPr="00567835">
        <w:rPr>
          <w:sz w:val="30"/>
          <w:szCs w:val="30"/>
        </w:rPr>
        <w:t>1</w:t>
      </w:r>
      <w:r w:rsidR="00BC5BFF" w:rsidRPr="00567835">
        <w:rPr>
          <w:sz w:val="30"/>
          <w:szCs w:val="30"/>
          <w:cs/>
        </w:rPr>
        <w:t>.</w:t>
      </w:r>
      <w:r w:rsidR="00BC5BFF" w:rsidRPr="00567835">
        <w:rPr>
          <w:sz w:val="30"/>
          <w:szCs w:val="30"/>
        </w:rPr>
        <w:t>4</w:t>
      </w:r>
      <w:r w:rsidR="00BC5BFF" w:rsidRPr="00567835">
        <w:rPr>
          <w:sz w:val="30"/>
          <w:szCs w:val="30"/>
        </w:rPr>
        <w:tab/>
      </w:r>
      <w:r w:rsidR="00BC5BFF" w:rsidRPr="00567835">
        <w:rPr>
          <w:sz w:val="30"/>
          <w:szCs w:val="30"/>
          <w:cs/>
        </w:rPr>
        <w:t>ลูกหนี้ตามสัญญาเช่าการเงิน</w:t>
      </w:r>
    </w:p>
    <w:p w:rsidR="00BC5BFF" w:rsidRPr="00567835" w:rsidRDefault="00BC5BFF">
      <w:pPr>
        <w:ind w:left="1080" w:right="-23"/>
        <w:rPr>
          <w:sz w:val="30"/>
          <w:szCs w:val="30"/>
        </w:rPr>
      </w:pPr>
    </w:p>
    <w:p w:rsidR="00BC5BFF" w:rsidRPr="00567835" w:rsidRDefault="00BC5BFF" w:rsidP="00163DEF">
      <w:pPr>
        <w:tabs>
          <w:tab w:val="left" w:pos="9630"/>
        </w:tabs>
        <w:ind w:left="108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0B3BFF" w:rsidRPr="00567835">
        <w:rPr>
          <w:sz w:val="30"/>
          <w:szCs w:val="30"/>
        </w:rPr>
        <w:t xml:space="preserve">31 </w:t>
      </w:r>
      <w:r w:rsidR="000B3BFF" w:rsidRPr="00567835">
        <w:rPr>
          <w:sz w:val="30"/>
          <w:szCs w:val="30"/>
          <w:cs/>
        </w:rPr>
        <w:t xml:space="preserve">ธันวาคม </w:t>
      </w:r>
      <w:r w:rsidR="000228DE" w:rsidRPr="00567835">
        <w:rPr>
          <w:sz w:val="30"/>
          <w:szCs w:val="30"/>
          <w:cs/>
        </w:rPr>
        <w:t xml:space="preserve">2560 และ </w:t>
      </w:r>
      <w:r w:rsidR="00266E47" w:rsidRPr="00567835">
        <w:rPr>
          <w:sz w:val="30"/>
          <w:szCs w:val="30"/>
        </w:rPr>
        <w:t>2559</w:t>
      </w:r>
      <w:r w:rsidR="000B3BFF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ธนาคารมีลูกหนี้ตามสัญญาเช่าการเงินดังนี้</w:t>
      </w:r>
    </w:p>
    <w:p w:rsidR="004E1298" w:rsidRPr="00567835" w:rsidRDefault="004E1298" w:rsidP="004E1298">
      <w:pPr>
        <w:ind w:left="1080" w:right="-23"/>
        <w:rPr>
          <w:sz w:val="30"/>
          <w:szCs w:val="30"/>
        </w:rPr>
      </w:pPr>
    </w:p>
    <w:tbl>
      <w:tblPr>
        <w:tblW w:w="91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6"/>
        <w:gridCol w:w="747"/>
        <w:gridCol w:w="64"/>
        <w:gridCol w:w="746"/>
        <w:gridCol w:w="72"/>
        <w:gridCol w:w="751"/>
        <w:gridCol w:w="53"/>
        <w:gridCol w:w="749"/>
        <w:gridCol w:w="45"/>
        <w:gridCol w:w="747"/>
        <w:gridCol w:w="71"/>
        <w:gridCol w:w="747"/>
        <w:gridCol w:w="62"/>
        <w:gridCol w:w="751"/>
        <w:gridCol w:w="53"/>
        <w:gridCol w:w="749"/>
        <w:gridCol w:w="10"/>
      </w:tblGrid>
      <w:tr w:rsidR="004E1298" w:rsidRPr="00567835" w:rsidTr="00163DEF">
        <w:trPr>
          <w:trHeight w:val="334"/>
        </w:trPr>
        <w:tc>
          <w:tcPr>
            <w:tcW w:w="2707" w:type="dxa"/>
            <w:shd w:val="clear" w:color="auto" w:fill="auto"/>
          </w:tcPr>
          <w:p w:rsidR="004E1298" w:rsidRPr="00567835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16" w:type="dxa"/>
            <w:gridSpan w:val="16"/>
            <w:shd w:val="clear" w:color="auto" w:fill="auto"/>
          </w:tcPr>
          <w:p w:rsidR="004E1298" w:rsidRPr="00567835" w:rsidRDefault="004E1298" w:rsidP="00DE19B8">
            <w:pPr>
              <w:ind w:right="-108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E1298" w:rsidRPr="00567835" w:rsidTr="00163DEF">
        <w:trPr>
          <w:trHeight w:val="315"/>
        </w:trPr>
        <w:tc>
          <w:tcPr>
            <w:tcW w:w="2707" w:type="dxa"/>
            <w:shd w:val="clear" w:color="auto" w:fill="auto"/>
          </w:tcPr>
          <w:p w:rsidR="004E1298" w:rsidRPr="00567835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184" w:type="dxa"/>
            <w:gridSpan w:val="7"/>
            <w:shd w:val="clear" w:color="auto" w:fill="auto"/>
            <w:vAlign w:val="bottom"/>
          </w:tcPr>
          <w:p w:rsidR="004E1298" w:rsidRPr="00567835" w:rsidRDefault="00266E47" w:rsidP="00DE19B8">
            <w:pPr>
              <w:ind w:right="-108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  <w:tc>
          <w:tcPr>
            <w:tcW w:w="45" w:type="dxa"/>
            <w:shd w:val="clear" w:color="auto" w:fill="auto"/>
          </w:tcPr>
          <w:p w:rsidR="004E1298" w:rsidRPr="00567835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3185" w:type="dxa"/>
            <w:gridSpan w:val="8"/>
            <w:shd w:val="clear" w:color="auto" w:fill="auto"/>
            <w:vAlign w:val="bottom"/>
          </w:tcPr>
          <w:p w:rsidR="004E1298" w:rsidRPr="00567835" w:rsidRDefault="00266E47" w:rsidP="00DE19B8">
            <w:pPr>
              <w:ind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2559</w:t>
            </w:r>
          </w:p>
        </w:tc>
      </w:tr>
      <w:tr w:rsidR="00496D93" w:rsidRPr="00567835" w:rsidTr="00163DEF">
        <w:trPr>
          <w:trHeight w:val="649"/>
        </w:trPr>
        <w:tc>
          <w:tcPr>
            <w:tcW w:w="2707" w:type="dxa"/>
            <w:shd w:val="clear" w:color="auto" w:fill="auto"/>
          </w:tcPr>
          <w:p w:rsidR="00496D93" w:rsidRPr="00567835" w:rsidRDefault="00496D93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1" w:type="dxa"/>
            <w:gridSpan w:val="5"/>
            <w:shd w:val="clear" w:color="auto" w:fill="auto"/>
          </w:tcPr>
          <w:p w:rsidR="00496D93" w:rsidRPr="00567835" w:rsidRDefault="00496D93" w:rsidP="00496D93">
            <w:pPr>
              <w:ind w:left="-126" w:right="-133" w:firstLine="9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จำนวนเงินที่ถึงกำหนด</w:t>
            </w:r>
          </w:p>
          <w:p w:rsidR="00496D93" w:rsidRPr="00567835" w:rsidRDefault="00496D93" w:rsidP="00496D93">
            <w:pPr>
              <w:ind w:left="-126" w:right="-133" w:firstLine="90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:rsidR="00496D93" w:rsidRPr="00567835" w:rsidRDefault="00496D93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496D93" w:rsidRPr="00567835" w:rsidRDefault="00496D93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45" w:type="dxa"/>
            <w:shd w:val="clear" w:color="auto" w:fill="auto"/>
          </w:tcPr>
          <w:p w:rsidR="00496D93" w:rsidRPr="00567835" w:rsidRDefault="00496D93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2381" w:type="dxa"/>
            <w:gridSpan w:val="5"/>
            <w:shd w:val="clear" w:color="auto" w:fill="auto"/>
          </w:tcPr>
          <w:p w:rsidR="00496D93" w:rsidRPr="00567835" w:rsidRDefault="00496D93" w:rsidP="00496D93">
            <w:pPr>
              <w:ind w:left="-126" w:right="-133" w:firstLine="9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จำนวนเงินที่ถึงกำหนด</w:t>
            </w:r>
          </w:p>
          <w:p w:rsidR="00496D93" w:rsidRPr="00567835" w:rsidRDefault="00496D93" w:rsidP="00DE19B8">
            <w:pPr>
              <w:ind w:left="-126" w:right="-133" w:firstLine="90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:rsidR="00496D93" w:rsidRPr="00567835" w:rsidRDefault="00496D93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496D93" w:rsidRPr="00567835" w:rsidRDefault="00496D93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</w:tr>
      <w:tr w:rsidR="00163DEF" w:rsidRPr="00567835" w:rsidTr="00163DEF">
        <w:trPr>
          <w:gridAfter w:val="1"/>
          <w:wAfter w:w="10" w:type="dxa"/>
          <w:trHeight w:val="324"/>
        </w:trPr>
        <w:tc>
          <w:tcPr>
            <w:tcW w:w="2707" w:type="dxa"/>
            <w:shd w:val="clear" w:color="auto" w:fill="auto"/>
          </w:tcPr>
          <w:p w:rsidR="004E1298" w:rsidRPr="00567835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4E1298" w:rsidRPr="00567835" w:rsidRDefault="004E1298" w:rsidP="00DE19B8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ไม่เกิน</w:t>
            </w:r>
          </w:p>
        </w:tc>
        <w:tc>
          <w:tcPr>
            <w:tcW w:w="63" w:type="dxa"/>
            <w:shd w:val="clear" w:color="auto" w:fill="auto"/>
          </w:tcPr>
          <w:p w:rsidR="004E1298" w:rsidRPr="00567835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126" w:right="-133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4E1298" w:rsidRPr="00567835" w:rsidRDefault="004E1298" w:rsidP="00DE19B8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45" w:type="dxa"/>
            <w:shd w:val="clear" w:color="auto" w:fill="auto"/>
          </w:tcPr>
          <w:p w:rsidR="004E1298" w:rsidRPr="00567835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4E1298" w:rsidRPr="00567835" w:rsidRDefault="004E1298" w:rsidP="00DE19B8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:rsidR="004E1298" w:rsidRPr="00567835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126" w:right="-133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62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4E1298" w:rsidRPr="00567835" w:rsidRDefault="004E1298" w:rsidP="00DE19B8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</w:tr>
      <w:tr w:rsidR="00163DEF" w:rsidRPr="00567835" w:rsidTr="00163DEF">
        <w:trPr>
          <w:gridAfter w:val="1"/>
          <w:wAfter w:w="10" w:type="dxa"/>
          <w:trHeight w:val="315"/>
        </w:trPr>
        <w:tc>
          <w:tcPr>
            <w:tcW w:w="2707" w:type="dxa"/>
            <w:shd w:val="clear" w:color="auto" w:fill="auto"/>
          </w:tcPr>
          <w:p w:rsidR="004E1298" w:rsidRPr="00567835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4E1298" w:rsidRPr="00567835" w:rsidRDefault="004E1298" w:rsidP="00DE19B8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63" w:type="dxa"/>
            <w:shd w:val="clear" w:color="auto" w:fill="auto"/>
          </w:tcPr>
          <w:p w:rsidR="004E1298" w:rsidRPr="00567835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4E1298" w:rsidRPr="00567835" w:rsidRDefault="004E1298" w:rsidP="00DE19B8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 xml:space="preserve">- </w:t>
            </w:r>
            <w:r w:rsidRPr="00567835">
              <w:rPr>
                <w:sz w:val="24"/>
                <w:szCs w:val="24"/>
              </w:rPr>
              <w:t xml:space="preserve">5 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4E1298" w:rsidRPr="00567835" w:rsidRDefault="004E1298" w:rsidP="00DE19B8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5 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4E1298" w:rsidRPr="00567835" w:rsidRDefault="004E1298" w:rsidP="00DE19B8">
            <w:pPr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45" w:type="dxa"/>
            <w:shd w:val="clear" w:color="auto" w:fill="auto"/>
          </w:tcPr>
          <w:p w:rsidR="004E1298" w:rsidRPr="00567835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4E1298" w:rsidRPr="00567835" w:rsidRDefault="004E1298" w:rsidP="00DE19B8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:rsidR="004E1298" w:rsidRPr="00567835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4E1298" w:rsidRPr="00567835" w:rsidRDefault="004E1298" w:rsidP="00DE19B8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 xml:space="preserve">- </w:t>
            </w:r>
            <w:r w:rsidRPr="00567835">
              <w:rPr>
                <w:sz w:val="24"/>
                <w:szCs w:val="24"/>
              </w:rPr>
              <w:t xml:space="preserve">5 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4E1298" w:rsidRPr="00567835" w:rsidRDefault="004E1298" w:rsidP="00DE19B8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5 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4E1298" w:rsidRPr="00567835" w:rsidRDefault="004E1298" w:rsidP="00DE19B8">
            <w:pPr>
              <w:ind w:left="-126" w:right="-133" w:hanging="9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4E1298" w:rsidRPr="00567835" w:rsidTr="00163DEF">
        <w:trPr>
          <w:trHeight w:val="295"/>
        </w:trPr>
        <w:tc>
          <w:tcPr>
            <w:tcW w:w="2707" w:type="dxa"/>
            <w:shd w:val="clear" w:color="auto" w:fill="auto"/>
          </w:tcPr>
          <w:p w:rsidR="004E1298" w:rsidRPr="00567835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16" w:type="dxa"/>
            <w:gridSpan w:val="16"/>
            <w:shd w:val="clear" w:color="auto" w:fill="auto"/>
          </w:tcPr>
          <w:p w:rsidR="004E1298" w:rsidRPr="00567835" w:rsidRDefault="004E1298" w:rsidP="00DE19B8">
            <w:pPr>
              <w:ind w:right="-25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163DEF" w:rsidRPr="00567835" w:rsidTr="00163DEF">
        <w:trPr>
          <w:gridAfter w:val="1"/>
          <w:wAfter w:w="10" w:type="dxa"/>
          <w:trHeight w:val="324"/>
        </w:trPr>
        <w:tc>
          <w:tcPr>
            <w:tcW w:w="2707" w:type="dxa"/>
            <w:shd w:val="clear" w:color="auto" w:fill="auto"/>
          </w:tcPr>
          <w:p w:rsidR="00956224" w:rsidRPr="00567835" w:rsidRDefault="00956224" w:rsidP="00956224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956224" w:rsidRPr="00567835" w:rsidRDefault="008E03B5" w:rsidP="00956224">
            <w:pPr>
              <w:tabs>
                <w:tab w:val="decimal" w:pos="702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58,153</w:t>
            </w:r>
          </w:p>
        </w:tc>
        <w:tc>
          <w:tcPr>
            <w:tcW w:w="63" w:type="dxa"/>
            <w:shd w:val="clear" w:color="auto" w:fill="auto"/>
            <w:vAlign w:val="center"/>
          </w:tcPr>
          <w:p w:rsidR="00956224" w:rsidRPr="00567835" w:rsidRDefault="00956224" w:rsidP="0095622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956224" w:rsidRPr="00567835" w:rsidRDefault="008E03B5" w:rsidP="00956224">
            <w:pPr>
              <w:tabs>
                <w:tab w:val="decimal" w:pos="684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140,118</w:t>
            </w:r>
          </w:p>
        </w:tc>
        <w:tc>
          <w:tcPr>
            <w:tcW w:w="72" w:type="dxa"/>
            <w:shd w:val="clear" w:color="auto" w:fill="auto"/>
            <w:vAlign w:val="center"/>
          </w:tcPr>
          <w:p w:rsidR="00956224" w:rsidRPr="00567835" w:rsidRDefault="00956224" w:rsidP="0095622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56224" w:rsidRPr="00567835" w:rsidRDefault="008E03B5" w:rsidP="00956224">
            <w:pPr>
              <w:tabs>
                <w:tab w:val="decimal" w:pos="693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6,606</w:t>
            </w:r>
          </w:p>
        </w:tc>
        <w:tc>
          <w:tcPr>
            <w:tcW w:w="5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  <w:tab w:val="decimal" w:pos="702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:rsidR="00956224" w:rsidRPr="00567835" w:rsidRDefault="008E03B5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204,877</w:t>
            </w:r>
          </w:p>
        </w:tc>
        <w:tc>
          <w:tcPr>
            <w:tcW w:w="45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956224" w:rsidRPr="00567835" w:rsidRDefault="00956224" w:rsidP="00956224">
            <w:pPr>
              <w:tabs>
                <w:tab w:val="decimal" w:pos="702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57,715</w:t>
            </w:r>
          </w:p>
        </w:tc>
        <w:tc>
          <w:tcPr>
            <w:tcW w:w="71" w:type="dxa"/>
            <w:shd w:val="clear" w:color="auto" w:fill="auto"/>
            <w:vAlign w:val="center"/>
          </w:tcPr>
          <w:p w:rsidR="00956224" w:rsidRPr="00567835" w:rsidRDefault="00956224" w:rsidP="0095622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956224" w:rsidRPr="00567835" w:rsidRDefault="00956224" w:rsidP="00163DEF">
            <w:pPr>
              <w:tabs>
                <w:tab w:val="decimal" w:pos="62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129,122</w:t>
            </w:r>
          </w:p>
        </w:tc>
        <w:tc>
          <w:tcPr>
            <w:tcW w:w="62" w:type="dxa"/>
            <w:shd w:val="clear" w:color="auto" w:fill="auto"/>
            <w:vAlign w:val="center"/>
          </w:tcPr>
          <w:p w:rsidR="00956224" w:rsidRPr="00567835" w:rsidRDefault="00956224" w:rsidP="0095622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56224" w:rsidRPr="00567835" w:rsidRDefault="00956224" w:rsidP="00163DEF">
            <w:pPr>
              <w:tabs>
                <w:tab w:val="decimal" w:pos="631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5,134</w:t>
            </w:r>
          </w:p>
        </w:tc>
        <w:tc>
          <w:tcPr>
            <w:tcW w:w="5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  <w:tab w:val="decimal" w:pos="702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 191,971 </w:t>
            </w:r>
          </w:p>
        </w:tc>
      </w:tr>
      <w:tr w:rsidR="00163DEF" w:rsidRPr="00567835" w:rsidTr="00163DEF">
        <w:trPr>
          <w:gridAfter w:val="1"/>
          <w:wAfter w:w="10" w:type="dxa"/>
          <w:trHeight w:val="324"/>
        </w:trPr>
        <w:tc>
          <w:tcPr>
            <w:tcW w:w="2707" w:type="dxa"/>
            <w:shd w:val="clear" w:color="auto" w:fill="auto"/>
          </w:tcPr>
          <w:p w:rsidR="00956224" w:rsidRPr="00567835" w:rsidRDefault="00956224" w:rsidP="00956224">
            <w:pPr>
              <w:pStyle w:val="NormalWeb"/>
              <w:spacing w:before="0" w:after="0"/>
              <w:rPr>
                <w:rFonts w:ascii="Angsana New" w:hAnsi="Angsana New" w:cs="Angsana New"/>
                <w:spacing w:val="4"/>
              </w:rPr>
            </w:pPr>
            <w:r w:rsidRPr="00567835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567835">
              <w:rPr>
                <w:rFonts w:ascii="Angsana New" w:hAnsi="Angsana New" w:cs="Angsana New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747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:rsidR="00956224" w:rsidRPr="00567835" w:rsidRDefault="008E03B5" w:rsidP="0043003D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24,99</w:t>
            </w:r>
            <w:r w:rsidR="00010D82" w:rsidRPr="00567835">
              <w:rPr>
                <w:sz w:val="22"/>
                <w:szCs w:val="22"/>
              </w:rPr>
              <w:t>7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(</w:t>
            </w:r>
            <w:r w:rsidRPr="00567835">
              <w:rPr>
                <w:sz w:val="22"/>
                <w:szCs w:val="22"/>
              </w:rPr>
              <w:t>23,350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</w:tr>
      <w:tr w:rsidR="00163DEF" w:rsidRPr="00567835" w:rsidTr="00163DEF">
        <w:trPr>
          <w:gridAfter w:val="1"/>
          <w:wAfter w:w="10" w:type="dxa"/>
          <w:trHeight w:val="649"/>
        </w:trPr>
        <w:tc>
          <w:tcPr>
            <w:tcW w:w="2707" w:type="dxa"/>
            <w:shd w:val="clear" w:color="auto" w:fill="auto"/>
          </w:tcPr>
          <w:p w:rsidR="00956224" w:rsidRPr="00567835" w:rsidRDefault="00956224" w:rsidP="00956224">
            <w:pPr>
              <w:rPr>
                <w:rFonts w:eastAsia="Angsana New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มูลค่าปัจจุบันของจำนวนเงินขั้นต่ำที่ลูกหนี้</w:t>
            </w:r>
          </w:p>
          <w:p w:rsidR="00956224" w:rsidRPr="00567835" w:rsidRDefault="00956224" w:rsidP="00956224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ต้องจ่ายตามสัญญาเช่า</w:t>
            </w:r>
          </w:p>
        </w:tc>
        <w:tc>
          <w:tcPr>
            <w:tcW w:w="747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</w:tcBorders>
            <w:shd w:val="clear" w:color="auto" w:fill="auto"/>
          </w:tcPr>
          <w:p w:rsidR="00956224" w:rsidRPr="00567835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  <w:p w:rsidR="008E03B5" w:rsidRPr="00567835" w:rsidRDefault="008E03B5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179,88</w:t>
            </w:r>
            <w:r w:rsidR="00010D82" w:rsidRPr="00567835">
              <w:rPr>
                <w:sz w:val="22"/>
                <w:szCs w:val="22"/>
                <w:cs/>
              </w:rPr>
              <w:t>0</w:t>
            </w:r>
          </w:p>
        </w:tc>
        <w:tc>
          <w:tcPr>
            <w:tcW w:w="45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000000"/>
            </w:tcBorders>
            <w:shd w:val="clear" w:color="auto" w:fill="auto"/>
          </w:tcPr>
          <w:p w:rsidR="00956224" w:rsidRPr="00567835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  <w:p w:rsidR="00956224" w:rsidRPr="00567835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168,621</w:t>
            </w:r>
          </w:p>
        </w:tc>
      </w:tr>
      <w:tr w:rsidR="00163DEF" w:rsidRPr="00567835" w:rsidTr="00163DEF">
        <w:trPr>
          <w:gridAfter w:val="1"/>
          <w:wAfter w:w="10" w:type="dxa"/>
          <w:trHeight w:val="315"/>
        </w:trPr>
        <w:tc>
          <w:tcPr>
            <w:tcW w:w="2707" w:type="dxa"/>
            <w:shd w:val="clear" w:color="auto" w:fill="auto"/>
          </w:tcPr>
          <w:p w:rsidR="00956224" w:rsidRPr="00567835" w:rsidRDefault="00956224" w:rsidP="00956224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747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000000"/>
            </w:tcBorders>
            <w:shd w:val="clear" w:color="auto" w:fill="auto"/>
          </w:tcPr>
          <w:p w:rsidR="00956224" w:rsidRPr="00567835" w:rsidRDefault="008E03B5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6,76</w:t>
            </w:r>
            <w:r w:rsidR="00010D82" w:rsidRPr="00567835">
              <w:rPr>
                <w:sz w:val="22"/>
                <w:szCs w:val="22"/>
                <w:cs/>
              </w:rPr>
              <w:t>7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0" w:type="dxa"/>
            <w:tcBorders>
              <w:bottom w:val="single" w:sz="4" w:space="0" w:color="000000"/>
            </w:tcBorders>
            <w:shd w:val="clear" w:color="auto" w:fill="auto"/>
          </w:tcPr>
          <w:p w:rsidR="00956224" w:rsidRPr="00567835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 (</w:t>
            </w:r>
            <w:r w:rsidRPr="00567835">
              <w:rPr>
                <w:sz w:val="22"/>
                <w:szCs w:val="22"/>
              </w:rPr>
              <w:t>6,569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</w:tr>
      <w:tr w:rsidR="00163DEF" w:rsidRPr="00567835" w:rsidTr="00163DEF">
        <w:trPr>
          <w:gridAfter w:val="1"/>
          <w:wAfter w:w="10" w:type="dxa"/>
          <w:trHeight w:val="324"/>
        </w:trPr>
        <w:tc>
          <w:tcPr>
            <w:tcW w:w="2707" w:type="dxa"/>
            <w:shd w:val="clear" w:color="auto" w:fill="auto"/>
          </w:tcPr>
          <w:p w:rsidR="00956224" w:rsidRPr="00567835" w:rsidRDefault="00956224" w:rsidP="00956224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ลูกหนี้ตามสัญญาเช่าการเงินสุทธิ</w:t>
            </w:r>
          </w:p>
        </w:tc>
        <w:tc>
          <w:tcPr>
            <w:tcW w:w="747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56224" w:rsidRPr="00567835" w:rsidRDefault="008E03B5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</w:rPr>
              <w:t>173,11</w:t>
            </w:r>
            <w:r w:rsidR="007F217F" w:rsidRPr="00567835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45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956224" w:rsidRPr="00567835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56224" w:rsidRPr="00567835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 xml:space="preserve"> 162,052 </w:t>
            </w:r>
          </w:p>
        </w:tc>
      </w:tr>
    </w:tbl>
    <w:p w:rsidR="00BC5BFF" w:rsidRPr="00567835" w:rsidRDefault="00BC5BFF">
      <w:pPr>
        <w:ind w:left="1080" w:right="-23"/>
        <w:rPr>
          <w:sz w:val="30"/>
          <w:szCs w:val="30"/>
        </w:rPr>
      </w:pPr>
    </w:p>
    <w:p w:rsidR="004E1298" w:rsidRPr="00567835" w:rsidRDefault="008A19AA" w:rsidP="008A7FE6">
      <w:pPr>
        <w:tabs>
          <w:tab w:val="left" w:pos="1080"/>
        </w:tabs>
        <w:ind w:left="540" w:right="-23"/>
        <w:rPr>
          <w:sz w:val="30"/>
          <w:szCs w:val="30"/>
          <w:cs/>
        </w:rPr>
      </w:pPr>
      <w:r w:rsidRPr="00567835">
        <w:rPr>
          <w:sz w:val="30"/>
          <w:szCs w:val="30"/>
        </w:rPr>
        <w:t>1</w:t>
      </w:r>
      <w:r w:rsidR="009C1D8C" w:rsidRPr="00567835">
        <w:rPr>
          <w:sz w:val="30"/>
          <w:szCs w:val="30"/>
        </w:rPr>
        <w:t>1</w:t>
      </w:r>
      <w:r w:rsidR="004E1298" w:rsidRPr="00567835">
        <w:rPr>
          <w:sz w:val="30"/>
          <w:szCs w:val="30"/>
          <w:cs/>
        </w:rPr>
        <w:t>.</w:t>
      </w:r>
      <w:r w:rsidR="004E1298" w:rsidRPr="00567835">
        <w:rPr>
          <w:sz w:val="30"/>
          <w:szCs w:val="30"/>
        </w:rPr>
        <w:t>5</w:t>
      </w:r>
      <w:r w:rsidR="004E1298" w:rsidRPr="00567835">
        <w:rPr>
          <w:sz w:val="30"/>
          <w:szCs w:val="30"/>
        </w:rPr>
        <w:tab/>
      </w:r>
      <w:r w:rsidR="004E1298" w:rsidRPr="00567835">
        <w:rPr>
          <w:sz w:val="30"/>
          <w:szCs w:val="30"/>
          <w:cs/>
        </w:rPr>
        <w:t>เงินให้กู้ยืมแก่บริษัทที่เข้าข่ายถูกเพิกถอนจากการเป็นหลักทรัพย์จดทะเบียนในตลาดหลักทรัพย์</w:t>
      </w:r>
    </w:p>
    <w:p w:rsidR="004E1298" w:rsidRPr="00567835" w:rsidRDefault="004E1298" w:rsidP="004E1298">
      <w:pPr>
        <w:ind w:left="1080" w:right="-23"/>
        <w:rPr>
          <w:sz w:val="30"/>
          <w:szCs w:val="30"/>
        </w:rPr>
      </w:pPr>
    </w:p>
    <w:tbl>
      <w:tblPr>
        <w:tblW w:w="860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8"/>
        <w:gridCol w:w="651"/>
        <w:gridCol w:w="1166"/>
        <w:gridCol w:w="659"/>
        <w:gridCol w:w="844"/>
        <w:gridCol w:w="603"/>
        <w:gridCol w:w="1195"/>
        <w:gridCol w:w="751"/>
        <w:gridCol w:w="833"/>
        <w:gridCol w:w="6"/>
      </w:tblGrid>
      <w:tr w:rsidR="004E1298" w:rsidRPr="00567835" w:rsidTr="00163DEF">
        <w:trPr>
          <w:cantSplit/>
          <w:trHeight w:val="33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06" w:type="dxa"/>
            <w:gridSpan w:val="9"/>
            <w:shd w:val="clear" w:color="auto" w:fill="auto"/>
          </w:tcPr>
          <w:p w:rsidR="004E1298" w:rsidRPr="00567835" w:rsidRDefault="004E1298" w:rsidP="00DE19B8">
            <w:pPr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E1298" w:rsidRPr="00567835" w:rsidTr="00163DEF">
        <w:trPr>
          <w:cantSplit/>
          <w:trHeight w:val="32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4"/>
            <w:shd w:val="clear" w:color="auto" w:fill="auto"/>
          </w:tcPr>
          <w:p w:rsidR="004E1298" w:rsidRPr="00567835" w:rsidRDefault="00266E47" w:rsidP="00DE19B8">
            <w:pPr>
              <w:ind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  <w:tc>
          <w:tcPr>
            <w:tcW w:w="3383" w:type="dxa"/>
            <w:gridSpan w:val="5"/>
            <w:shd w:val="clear" w:color="auto" w:fill="auto"/>
          </w:tcPr>
          <w:p w:rsidR="004E1298" w:rsidRPr="00567835" w:rsidRDefault="00266E47" w:rsidP="00DE19B8">
            <w:pPr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2559</w:t>
            </w:r>
          </w:p>
        </w:tc>
      </w:tr>
      <w:tr w:rsidR="004E1298" w:rsidRPr="00567835" w:rsidTr="00163DEF">
        <w:trPr>
          <w:gridAfter w:val="1"/>
          <w:wAfter w:w="6" w:type="dxa"/>
          <w:trHeight w:val="33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67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659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41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ค่าเผื่อหนี้</w:t>
            </w:r>
          </w:p>
        </w:tc>
        <w:tc>
          <w:tcPr>
            <w:tcW w:w="603" w:type="dxa"/>
            <w:shd w:val="clear" w:color="auto" w:fill="auto"/>
          </w:tcPr>
          <w:p w:rsidR="004E1298" w:rsidRPr="00567835" w:rsidRDefault="001F3F7D" w:rsidP="001F3F7D">
            <w:pPr>
              <w:ind w:right="-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96" w:type="dxa"/>
            <w:shd w:val="clear" w:color="auto" w:fill="auto"/>
          </w:tcPr>
          <w:p w:rsidR="004E1298" w:rsidRPr="00567835" w:rsidRDefault="004E1298" w:rsidP="00DE19B8">
            <w:pPr>
              <w:ind w:left="-45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751" w:type="dxa"/>
            <w:shd w:val="clear" w:color="auto" w:fill="auto"/>
          </w:tcPr>
          <w:p w:rsidR="004E1298" w:rsidRPr="00567835" w:rsidRDefault="004E1298" w:rsidP="00DE19B8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32" w:type="dxa"/>
            <w:shd w:val="clear" w:color="auto" w:fill="auto"/>
          </w:tcPr>
          <w:p w:rsidR="004E1298" w:rsidRPr="00567835" w:rsidRDefault="004E1298" w:rsidP="00DE19B8">
            <w:pPr>
              <w:ind w:right="-108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</w:t>
            </w:r>
            <w:r w:rsidRPr="00567835">
              <w:rPr>
                <w:sz w:val="24"/>
                <w:szCs w:val="24"/>
                <w:cs/>
              </w:rPr>
              <w:t>ค่าเผื่อหนี้</w:t>
            </w:r>
          </w:p>
        </w:tc>
      </w:tr>
      <w:tr w:rsidR="004E1298" w:rsidRPr="00567835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67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ดอกเบี้ยค้างรับ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59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41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สงสัยจะสูญ</w:t>
            </w:r>
          </w:p>
        </w:tc>
        <w:tc>
          <w:tcPr>
            <w:tcW w:w="603" w:type="dxa"/>
            <w:shd w:val="clear" w:color="auto" w:fill="auto"/>
          </w:tcPr>
          <w:p w:rsidR="004E1298" w:rsidRPr="00567835" w:rsidRDefault="004E1298" w:rsidP="00DE19B8">
            <w:pPr>
              <w:ind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96" w:type="dxa"/>
            <w:shd w:val="clear" w:color="auto" w:fill="auto"/>
          </w:tcPr>
          <w:p w:rsidR="004E1298" w:rsidRPr="00567835" w:rsidRDefault="004E1298" w:rsidP="00DE19B8">
            <w:pPr>
              <w:ind w:left="-45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ดอกเบี้ยค้างรับ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51" w:type="dxa"/>
            <w:shd w:val="clear" w:color="auto" w:fill="auto"/>
          </w:tcPr>
          <w:p w:rsidR="004E1298" w:rsidRPr="00567835" w:rsidRDefault="004E1298" w:rsidP="00DE19B8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32" w:type="dxa"/>
            <w:shd w:val="clear" w:color="auto" w:fill="auto"/>
          </w:tcPr>
          <w:p w:rsidR="004E1298" w:rsidRPr="00567835" w:rsidRDefault="004E1298" w:rsidP="00DE19B8">
            <w:pPr>
              <w:ind w:left="-57" w:right="-108" w:hanging="90"/>
              <w:jc w:val="center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  <w:cs/>
              </w:rPr>
              <w:t>สงสัยจะสูญ</w:t>
            </w:r>
          </w:p>
        </w:tc>
      </w:tr>
      <w:tr w:rsidR="004E1298" w:rsidRPr="00567835" w:rsidTr="00163DEF">
        <w:trPr>
          <w:gridAfter w:val="1"/>
          <w:wAfter w:w="3" w:type="dxa"/>
          <w:trHeight w:val="316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:rsidR="004E1298" w:rsidRPr="00567835" w:rsidRDefault="004E1298" w:rsidP="00DE19B8">
            <w:pPr>
              <w:ind w:right="-25" w:hanging="90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603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3"/>
            <w:shd w:val="clear" w:color="auto" w:fill="auto"/>
          </w:tcPr>
          <w:p w:rsidR="004E1298" w:rsidRPr="00567835" w:rsidRDefault="004E1298" w:rsidP="00DE19B8">
            <w:pPr>
              <w:ind w:left="-57" w:right="-25" w:hanging="90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E1298" w:rsidRPr="00567835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5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 w:firstLine="90"/>
              <w:jc w:val="both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 w:hanging="90"/>
              <w:jc w:val="center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57"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57" w:right="-25" w:hanging="90"/>
              <w:jc w:val="center"/>
              <w:rPr>
                <w:sz w:val="24"/>
                <w:szCs w:val="24"/>
              </w:rPr>
            </w:pPr>
          </w:p>
        </w:tc>
      </w:tr>
      <w:tr w:rsidR="004E1298" w:rsidRPr="00567835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ind w:right="-25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 w:hanging="90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57" w:right="-25"/>
              <w:rPr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57" w:right="-25" w:hanging="90"/>
              <w:rPr>
                <w:sz w:val="24"/>
                <w:szCs w:val="24"/>
              </w:rPr>
            </w:pPr>
          </w:p>
        </w:tc>
      </w:tr>
      <w:tr w:rsidR="004E1298" w:rsidRPr="00567835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ind w:right="-25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หลักทรัพย์จดทะเบียนใน</w:t>
            </w:r>
          </w:p>
        </w:tc>
        <w:tc>
          <w:tcPr>
            <w:tcW w:w="651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</w:tr>
      <w:tr w:rsidR="00266E47" w:rsidRPr="00567835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:rsidR="00266E47" w:rsidRPr="00567835" w:rsidRDefault="00266E47" w:rsidP="00266E47">
            <w:pPr>
              <w:ind w:right="-25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51" w:type="dxa"/>
            <w:shd w:val="clear" w:color="auto" w:fill="auto"/>
            <w:vAlign w:val="bottom"/>
          </w:tcPr>
          <w:p w:rsidR="00266E47" w:rsidRPr="00567835" w:rsidRDefault="00F61098" w:rsidP="00266E47">
            <w:pPr>
              <w:tabs>
                <w:tab w:val="decimal" w:pos="54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2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266E47" w:rsidRPr="00567835" w:rsidRDefault="00F61098" w:rsidP="00266E47">
            <w:pPr>
              <w:tabs>
                <w:tab w:val="decimal" w:pos="765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12,045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266E47" w:rsidRPr="00567835" w:rsidRDefault="00F61098" w:rsidP="00266E47">
            <w:pPr>
              <w:tabs>
                <w:tab w:val="decimal" w:pos="533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5,914</w:t>
            </w:r>
          </w:p>
        </w:tc>
        <w:tc>
          <w:tcPr>
            <w:tcW w:w="841" w:type="dxa"/>
            <w:shd w:val="clear" w:color="auto" w:fill="auto"/>
            <w:vAlign w:val="bottom"/>
          </w:tcPr>
          <w:p w:rsidR="00266E47" w:rsidRPr="00567835" w:rsidRDefault="00F61098" w:rsidP="00163DEF">
            <w:pPr>
              <w:tabs>
                <w:tab w:val="decimal" w:pos="75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9,771</w:t>
            </w:r>
          </w:p>
        </w:tc>
        <w:tc>
          <w:tcPr>
            <w:tcW w:w="603" w:type="dxa"/>
            <w:shd w:val="clear" w:color="auto" w:fill="auto"/>
            <w:vAlign w:val="bottom"/>
          </w:tcPr>
          <w:p w:rsidR="00266E47" w:rsidRPr="00567835" w:rsidRDefault="00266E47" w:rsidP="00163DEF">
            <w:pPr>
              <w:tabs>
                <w:tab w:val="decimal" w:pos="46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266E47" w:rsidRPr="00567835" w:rsidRDefault="00266E47" w:rsidP="00163DEF">
            <w:pPr>
              <w:tabs>
                <w:tab w:val="decimal" w:pos="101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12,724</w:t>
            </w:r>
          </w:p>
        </w:tc>
        <w:tc>
          <w:tcPr>
            <w:tcW w:w="751" w:type="dxa"/>
            <w:shd w:val="clear" w:color="auto" w:fill="auto"/>
            <w:vAlign w:val="bottom"/>
          </w:tcPr>
          <w:p w:rsidR="00266E47" w:rsidRPr="00567835" w:rsidRDefault="00266E47" w:rsidP="00163DEF">
            <w:pPr>
              <w:tabs>
                <w:tab w:val="decimal" w:pos="634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5,914</w:t>
            </w:r>
          </w:p>
        </w:tc>
        <w:tc>
          <w:tcPr>
            <w:tcW w:w="832" w:type="dxa"/>
            <w:shd w:val="clear" w:color="auto" w:fill="auto"/>
            <w:vAlign w:val="bottom"/>
          </w:tcPr>
          <w:p w:rsidR="00266E47" w:rsidRPr="00567835" w:rsidRDefault="00266E47" w:rsidP="00163DEF">
            <w:pPr>
              <w:tabs>
                <w:tab w:val="decimal" w:pos="783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8,721</w:t>
            </w:r>
          </w:p>
        </w:tc>
      </w:tr>
    </w:tbl>
    <w:p w:rsidR="004E1298" w:rsidRPr="00567835" w:rsidRDefault="004E1298" w:rsidP="004E1298">
      <w:pPr>
        <w:ind w:left="1080" w:right="-23"/>
        <w:rPr>
          <w:sz w:val="30"/>
          <w:szCs w:val="30"/>
        </w:rPr>
      </w:pPr>
    </w:p>
    <w:p w:rsidR="004E1298" w:rsidRPr="00567835" w:rsidRDefault="004E1298" w:rsidP="004E1298">
      <w:pPr>
        <w:tabs>
          <w:tab w:val="left" w:pos="1440"/>
        </w:tabs>
        <w:ind w:left="1170" w:right="-29"/>
        <w:jc w:val="both"/>
        <w:rPr>
          <w:sz w:val="30"/>
          <w:szCs w:val="30"/>
        </w:rPr>
      </w:pP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2"/>
          <w:szCs w:val="22"/>
          <w:cs/>
          <w:lang w:val="th-TH"/>
        </w:rPr>
        <w:tab/>
      </w:r>
      <w:r w:rsidRPr="00567835">
        <w:rPr>
          <w:sz w:val="20"/>
          <w:szCs w:val="20"/>
          <w:cs/>
          <w:lang w:val="th-TH"/>
        </w:rPr>
        <w:t>รวมเงินให้สินเชื่อแก่สถาบันการเงิน</w:t>
      </w:r>
      <w:r w:rsidRPr="00567835">
        <w:rPr>
          <w:sz w:val="20"/>
          <w:szCs w:val="20"/>
          <w:cs/>
        </w:rPr>
        <w:t>แต่ไม่รวมค่าใช้จ่ายอื่น</w:t>
      </w:r>
      <w:r w:rsidR="00C66316" w:rsidRPr="00567835">
        <w:rPr>
          <w:sz w:val="20"/>
          <w:szCs w:val="20"/>
          <w:cs/>
        </w:rPr>
        <w:t xml:space="preserve"> </w:t>
      </w:r>
      <w:r w:rsidRPr="00567835">
        <w:rPr>
          <w:sz w:val="20"/>
          <w:szCs w:val="20"/>
          <w:cs/>
        </w:rPr>
        <w:t>ๆ</w:t>
      </w:r>
    </w:p>
    <w:p w:rsidR="004E1298" w:rsidRPr="00567835" w:rsidRDefault="004E1298" w:rsidP="004E1298">
      <w:pPr>
        <w:ind w:left="1080" w:right="-23"/>
        <w:rPr>
          <w:sz w:val="30"/>
          <w:szCs w:val="30"/>
        </w:rPr>
      </w:pPr>
    </w:p>
    <w:p w:rsidR="004E1298" w:rsidRPr="00567835" w:rsidRDefault="004E1298">
      <w:pPr>
        <w:ind w:left="1080" w:right="-23"/>
        <w:rPr>
          <w:sz w:val="30"/>
          <w:szCs w:val="30"/>
        </w:rPr>
      </w:pPr>
    </w:p>
    <w:p w:rsidR="00FD5E33" w:rsidRPr="00567835" w:rsidRDefault="008A7FE6" w:rsidP="00FD5E33">
      <w:pPr>
        <w:ind w:left="1080" w:right="-28" w:hanging="54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  <w:r w:rsidR="00FD5E33" w:rsidRPr="00567835">
        <w:rPr>
          <w:sz w:val="30"/>
          <w:szCs w:val="30"/>
          <w:cs/>
        </w:rPr>
        <w:lastRenderedPageBreak/>
        <w:t>1</w:t>
      </w:r>
      <w:r w:rsidR="009C1D8C" w:rsidRPr="00567835">
        <w:rPr>
          <w:sz w:val="30"/>
          <w:szCs w:val="30"/>
        </w:rPr>
        <w:t>1</w:t>
      </w:r>
      <w:r w:rsidR="00FD5E33" w:rsidRPr="00567835">
        <w:rPr>
          <w:sz w:val="30"/>
          <w:szCs w:val="30"/>
          <w:cs/>
        </w:rPr>
        <w:t>.6</w:t>
      </w:r>
      <w:r w:rsidR="00FD5E33" w:rsidRPr="00567835">
        <w:rPr>
          <w:sz w:val="30"/>
          <w:szCs w:val="30"/>
          <w:cs/>
        </w:rPr>
        <w:tab/>
        <w:t>สินเชื่อด้อยคุณภาพ</w:t>
      </w:r>
    </w:p>
    <w:p w:rsidR="00FD5E33" w:rsidRPr="00567835" w:rsidRDefault="00FD5E33" w:rsidP="00EE1BFC">
      <w:pPr>
        <w:ind w:left="1080" w:right="-28"/>
        <w:jc w:val="thaiDistribute"/>
        <w:rPr>
          <w:sz w:val="26"/>
          <w:szCs w:val="26"/>
        </w:rPr>
      </w:pPr>
    </w:p>
    <w:p w:rsidR="00FD5E33" w:rsidRPr="00567835" w:rsidRDefault="00FD5E33" w:rsidP="00163DEF">
      <w:pPr>
        <w:ind w:left="1080" w:right="15"/>
        <w:jc w:val="thaiDistribute"/>
        <w:rPr>
          <w:sz w:val="30"/>
          <w:szCs w:val="30"/>
        </w:rPr>
      </w:pPr>
      <w:r w:rsidRPr="00567835">
        <w:rPr>
          <w:spacing w:val="-6"/>
          <w:sz w:val="30"/>
          <w:szCs w:val="30"/>
          <w:cs/>
        </w:rPr>
        <w:t xml:space="preserve">ณ วันที่ </w:t>
      </w:r>
      <w:r w:rsidR="000B3BFF" w:rsidRPr="00567835">
        <w:rPr>
          <w:spacing w:val="-6"/>
          <w:sz w:val="30"/>
          <w:szCs w:val="30"/>
        </w:rPr>
        <w:t xml:space="preserve">31 </w:t>
      </w:r>
      <w:r w:rsidR="000B3BFF" w:rsidRPr="00567835">
        <w:rPr>
          <w:spacing w:val="-6"/>
          <w:sz w:val="30"/>
          <w:szCs w:val="30"/>
          <w:cs/>
        </w:rPr>
        <w:t xml:space="preserve">ธันวาคม </w:t>
      </w:r>
      <w:r w:rsidR="000228DE" w:rsidRPr="00567835">
        <w:rPr>
          <w:spacing w:val="-6"/>
          <w:sz w:val="30"/>
          <w:szCs w:val="30"/>
          <w:cs/>
        </w:rPr>
        <w:t xml:space="preserve">2560 และ </w:t>
      </w:r>
      <w:r w:rsidR="00266E47" w:rsidRPr="00567835">
        <w:rPr>
          <w:spacing w:val="-6"/>
          <w:sz w:val="30"/>
          <w:szCs w:val="30"/>
        </w:rPr>
        <w:t>2559</w:t>
      </w:r>
      <w:r w:rsidR="000B3BFF" w:rsidRPr="00567835">
        <w:rPr>
          <w:spacing w:val="-6"/>
          <w:sz w:val="30"/>
          <w:szCs w:val="30"/>
          <w:cs/>
        </w:rPr>
        <w:t xml:space="preserve"> </w:t>
      </w:r>
      <w:r w:rsidRPr="00567835">
        <w:rPr>
          <w:spacing w:val="-6"/>
          <w:sz w:val="30"/>
          <w:szCs w:val="30"/>
          <w:cs/>
        </w:rPr>
        <w:t xml:space="preserve">ธนาคารใช้หลักเกณฑ์ของธนาคารแห่งประเทศไทยลงวันที่ </w:t>
      </w:r>
      <w:r w:rsidR="00643FCF" w:rsidRPr="00567835">
        <w:rPr>
          <w:spacing w:val="-6"/>
          <w:sz w:val="30"/>
          <w:szCs w:val="30"/>
        </w:rPr>
        <w:t xml:space="preserve">10 </w:t>
      </w:r>
      <w:r w:rsidR="00643FCF" w:rsidRPr="00567835">
        <w:rPr>
          <w:spacing w:val="-6"/>
          <w:sz w:val="30"/>
          <w:szCs w:val="30"/>
          <w:cs/>
        </w:rPr>
        <w:t>มิถุนายน 2559</w:t>
      </w:r>
      <w:r w:rsidRPr="00567835">
        <w:rPr>
          <w:sz w:val="30"/>
          <w:szCs w:val="30"/>
          <w:cs/>
        </w:rPr>
        <w:t xml:space="preserve"> เป็นเกณฑ์ในการพิจารณาเงินให้สินเชื่อด้อยคุณภาพ ซึ่งประกอบด้วยเงินให้สินเชื่อจัดชั้นต่ำกว่ามาตรฐาน สงสัย สงสัยจะสูญ</w:t>
      </w:r>
      <w:r w:rsidRPr="00567835">
        <w:rPr>
          <w:sz w:val="30"/>
          <w:szCs w:val="30"/>
          <w:cs/>
          <w:lang w:val="th-TH"/>
        </w:rPr>
        <w:t xml:space="preserve"> </w:t>
      </w:r>
      <w:r w:rsidRPr="00567835">
        <w:rPr>
          <w:sz w:val="30"/>
          <w:szCs w:val="30"/>
          <w:cs/>
        </w:rPr>
        <w:t>และสูญตามหลักเกณฑ์การจัดชั้นตามประกาศของธนาคารแห่งประเทศไทยได้ดังนี้</w:t>
      </w:r>
    </w:p>
    <w:p w:rsidR="00FD5E33" w:rsidRPr="00567835" w:rsidRDefault="00FD5E33" w:rsidP="00EE1BFC">
      <w:pPr>
        <w:ind w:left="1080" w:right="-28"/>
        <w:jc w:val="thaiDistribute"/>
        <w:rPr>
          <w:sz w:val="26"/>
          <w:szCs w:val="26"/>
        </w:rPr>
      </w:pP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4609"/>
        <w:gridCol w:w="1009"/>
        <w:gridCol w:w="1006"/>
        <w:gridCol w:w="1006"/>
        <w:gridCol w:w="1009"/>
      </w:tblGrid>
      <w:tr w:rsidR="00FD5E33" w:rsidRPr="00567835" w:rsidTr="00682994">
        <w:tc>
          <w:tcPr>
            <w:tcW w:w="4609" w:type="dxa"/>
            <w:shd w:val="clear" w:color="auto" w:fill="auto"/>
          </w:tcPr>
          <w:p w:rsidR="00FD5E33" w:rsidRPr="00567835" w:rsidRDefault="00FD5E33" w:rsidP="00FD5E33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015" w:type="dxa"/>
            <w:gridSpan w:val="2"/>
            <w:shd w:val="clear" w:color="auto" w:fill="auto"/>
          </w:tcPr>
          <w:p w:rsidR="00FD5E33" w:rsidRPr="00567835" w:rsidRDefault="00FD5E33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5" w:type="dxa"/>
            <w:gridSpan w:val="2"/>
            <w:shd w:val="clear" w:color="auto" w:fill="auto"/>
          </w:tcPr>
          <w:p w:rsidR="00FD5E33" w:rsidRPr="00567835" w:rsidRDefault="00FD5E33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0B3BFF" w:rsidRPr="00567835" w:rsidTr="00682994">
        <w:tc>
          <w:tcPr>
            <w:tcW w:w="4609" w:type="dxa"/>
            <w:shd w:val="clear" w:color="auto" w:fill="auto"/>
          </w:tcPr>
          <w:p w:rsidR="000B3BFF" w:rsidRPr="00567835" w:rsidRDefault="000B3BFF" w:rsidP="00FD5E33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0B3BFF" w:rsidRPr="00567835" w:rsidRDefault="00266E47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0B3BFF" w:rsidRPr="00567835" w:rsidRDefault="00266E47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0B3BFF" w:rsidRPr="00567835" w:rsidRDefault="00266E47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0B3BFF" w:rsidRPr="00567835" w:rsidRDefault="00266E47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0B3BFF" w:rsidRPr="00567835" w:rsidTr="00682994">
        <w:tc>
          <w:tcPr>
            <w:tcW w:w="4609" w:type="dxa"/>
            <w:shd w:val="clear" w:color="auto" w:fill="auto"/>
          </w:tcPr>
          <w:p w:rsidR="000B3BFF" w:rsidRPr="00567835" w:rsidRDefault="000B3BFF" w:rsidP="00FD5E33">
            <w:pPr>
              <w:spacing w:line="340" w:lineRule="exact"/>
              <w:ind w:right="-173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4030" w:type="dxa"/>
            <w:gridSpan w:val="4"/>
            <w:shd w:val="clear" w:color="auto" w:fill="auto"/>
            <w:vAlign w:val="bottom"/>
          </w:tcPr>
          <w:p w:rsidR="000B3BFF" w:rsidRPr="00567835" w:rsidRDefault="000B3BFF" w:rsidP="00FD5E33">
            <w:pPr>
              <w:spacing w:line="340" w:lineRule="exact"/>
              <w:ind w:left="-108"/>
              <w:jc w:val="center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266E47" w:rsidRPr="00567835" w:rsidTr="00682994">
        <w:tc>
          <w:tcPr>
            <w:tcW w:w="4609" w:type="dxa"/>
            <w:shd w:val="clear" w:color="auto" w:fill="auto"/>
          </w:tcPr>
          <w:p w:rsidR="00266E47" w:rsidRPr="00567835" w:rsidRDefault="00266E47" w:rsidP="00266E47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Pr="00567835">
              <w:rPr>
                <w:sz w:val="26"/>
                <w:szCs w:val="26"/>
                <w:cs/>
              </w:rPr>
              <w:t xml:space="preserve"> </w:t>
            </w:r>
            <w:r w:rsidRPr="00567835">
              <w:rPr>
                <w:sz w:val="26"/>
                <w:szCs w:val="26"/>
                <w:cs/>
                <w:lang w:val="en-GB"/>
              </w:rPr>
              <w:t>(สุทธิจากค่าเผื่อหนี้สงสัยจะสูญ)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266E47" w:rsidRPr="00567835" w:rsidRDefault="00481294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35,592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266E47" w:rsidRPr="00567835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29,309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266E47" w:rsidRPr="00567835" w:rsidRDefault="000C6F4D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35,289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66E47" w:rsidRPr="00567835" w:rsidRDefault="00266E47" w:rsidP="00163DEF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28,949</w:t>
            </w:r>
          </w:p>
        </w:tc>
      </w:tr>
      <w:tr w:rsidR="00266E47" w:rsidRPr="00567835" w:rsidTr="00682994">
        <w:tc>
          <w:tcPr>
            <w:tcW w:w="4609" w:type="dxa"/>
            <w:shd w:val="clear" w:color="auto" w:fill="auto"/>
          </w:tcPr>
          <w:p w:rsidR="00266E47" w:rsidRPr="00567835" w:rsidRDefault="00266E47" w:rsidP="00266E47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  <w:r w:rsidRPr="00567835">
              <w:rPr>
                <w:sz w:val="26"/>
                <w:szCs w:val="26"/>
                <w:cs/>
              </w:rPr>
              <w:t xml:space="preserve"> </w:t>
            </w:r>
            <w:r w:rsidRPr="00567835">
              <w:rPr>
                <w:sz w:val="26"/>
                <w:szCs w:val="26"/>
                <w:cs/>
                <w:lang w:val="en-GB"/>
              </w:rPr>
              <w:t>(สุทธิ)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266E47" w:rsidRPr="00567835" w:rsidRDefault="000C6F4D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1</w:t>
            </w:r>
            <w:r w:rsidRPr="00567835">
              <w:rPr>
                <w:spacing w:val="4"/>
                <w:sz w:val="26"/>
                <w:szCs w:val="26"/>
                <w:cs/>
              </w:rPr>
              <w:t>.</w:t>
            </w:r>
            <w:r w:rsidRPr="00567835">
              <w:rPr>
                <w:spacing w:val="4"/>
                <w:sz w:val="26"/>
                <w:szCs w:val="26"/>
              </w:rPr>
              <w:t>6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266E47" w:rsidRPr="00567835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1</w:t>
            </w:r>
            <w:r w:rsidRPr="00567835">
              <w:rPr>
                <w:spacing w:val="4"/>
                <w:sz w:val="26"/>
                <w:szCs w:val="26"/>
                <w:cs/>
              </w:rPr>
              <w:t>.</w:t>
            </w:r>
            <w:r w:rsidRPr="00567835">
              <w:rPr>
                <w:spacing w:val="4"/>
                <w:sz w:val="26"/>
                <w:szCs w:val="26"/>
              </w:rPr>
              <w:t>4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266E47" w:rsidRPr="00567835" w:rsidRDefault="000C6F4D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1</w:t>
            </w:r>
            <w:r w:rsidRPr="00567835">
              <w:rPr>
                <w:spacing w:val="4"/>
                <w:sz w:val="26"/>
                <w:szCs w:val="26"/>
                <w:cs/>
              </w:rPr>
              <w:t>.</w:t>
            </w:r>
            <w:r w:rsidRPr="00567835">
              <w:rPr>
                <w:spacing w:val="4"/>
                <w:sz w:val="26"/>
                <w:szCs w:val="26"/>
              </w:rPr>
              <w:t>6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66E47" w:rsidRPr="00567835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1</w:t>
            </w:r>
            <w:r w:rsidRPr="00567835">
              <w:rPr>
                <w:spacing w:val="4"/>
                <w:sz w:val="26"/>
                <w:szCs w:val="26"/>
                <w:cs/>
              </w:rPr>
              <w:t>.</w:t>
            </w:r>
            <w:r w:rsidRPr="00567835">
              <w:rPr>
                <w:spacing w:val="4"/>
                <w:sz w:val="26"/>
                <w:szCs w:val="26"/>
              </w:rPr>
              <w:t>4</w:t>
            </w:r>
          </w:p>
        </w:tc>
      </w:tr>
      <w:tr w:rsidR="00266E47" w:rsidRPr="00567835" w:rsidTr="00682994">
        <w:tc>
          <w:tcPr>
            <w:tcW w:w="4609" w:type="dxa"/>
            <w:shd w:val="clear" w:color="auto" w:fill="auto"/>
            <w:vAlign w:val="bottom"/>
          </w:tcPr>
          <w:p w:rsidR="00266E47" w:rsidRPr="00567835" w:rsidRDefault="00266E47" w:rsidP="00266E47">
            <w:pPr>
              <w:spacing w:line="340" w:lineRule="exact"/>
              <w:ind w:right="-468"/>
              <w:rPr>
                <w:spacing w:val="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 xml:space="preserve">เงินให้สินเชื่อด้อยคุณภาพ </w:t>
            </w:r>
            <w:r w:rsidRPr="00567835">
              <w:rPr>
                <w:sz w:val="26"/>
                <w:szCs w:val="26"/>
                <w:cs/>
                <w:lang w:val="en-GB"/>
              </w:rPr>
              <w:t>(ก่อนหักค่าเผื่อหนี้สงสัยจะสูญ)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266E47" w:rsidRPr="00567835" w:rsidRDefault="000C6F4D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65,560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266E47" w:rsidRPr="00567835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57,593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266E47" w:rsidRPr="00567835" w:rsidRDefault="000C6F4D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64,537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66E47" w:rsidRPr="00567835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56,544</w:t>
            </w:r>
          </w:p>
        </w:tc>
      </w:tr>
      <w:tr w:rsidR="00266E47" w:rsidRPr="00567835" w:rsidTr="00682994">
        <w:tc>
          <w:tcPr>
            <w:tcW w:w="4609" w:type="dxa"/>
            <w:shd w:val="clear" w:color="auto" w:fill="auto"/>
          </w:tcPr>
          <w:p w:rsidR="00266E47" w:rsidRPr="00567835" w:rsidRDefault="00266E47" w:rsidP="00266E47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266E47" w:rsidRPr="00567835" w:rsidRDefault="000C6F4D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2</w:t>
            </w:r>
            <w:r w:rsidRPr="00567835">
              <w:rPr>
                <w:spacing w:val="4"/>
                <w:sz w:val="26"/>
                <w:szCs w:val="26"/>
                <w:cs/>
              </w:rPr>
              <w:t>.</w:t>
            </w:r>
            <w:r w:rsidRPr="00567835">
              <w:rPr>
                <w:spacing w:val="4"/>
                <w:sz w:val="26"/>
                <w:szCs w:val="26"/>
              </w:rPr>
              <w:t>8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266E47" w:rsidRPr="00567835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2</w:t>
            </w:r>
            <w:r w:rsidRPr="00567835">
              <w:rPr>
                <w:spacing w:val="4"/>
                <w:sz w:val="26"/>
                <w:szCs w:val="26"/>
                <w:cs/>
              </w:rPr>
              <w:t>.</w:t>
            </w:r>
            <w:r w:rsidRPr="00567835">
              <w:rPr>
                <w:spacing w:val="4"/>
                <w:sz w:val="26"/>
                <w:szCs w:val="26"/>
              </w:rPr>
              <w:t>7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266E47" w:rsidRPr="00567835" w:rsidRDefault="000C6F4D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2</w:t>
            </w:r>
            <w:r w:rsidRPr="00567835">
              <w:rPr>
                <w:spacing w:val="4"/>
                <w:sz w:val="26"/>
                <w:szCs w:val="26"/>
                <w:cs/>
              </w:rPr>
              <w:t>.</w:t>
            </w:r>
            <w:r w:rsidRPr="00567835">
              <w:rPr>
                <w:spacing w:val="4"/>
                <w:sz w:val="26"/>
                <w:szCs w:val="26"/>
              </w:rPr>
              <w:t>8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66E47" w:rsidRPr="00567835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2</w:t>
            </w:r>
            <w:r w:rsidRPr="00567835">
              <w:rPr>
                <w:spacing w:val="4"/>
                <w:sz w:val="26"/>
                <w:szCs w:val="26"/>
                <w:cs/>
              </w:rPr>
              <w:t>.</w:t>
            </w:r>
            <w:r w:rsidRPr="00567835">
              <w:rPr>
                <w:spacing w:val="4"/>
                <w:sz w:val="26"/>
                <w:szCs w:val="26"/>
              </w:rPr>
              <w:t>6</w:t>
            </w:r>
          </w:p>
        </w:tc>
      </w:tr>
    </w:tbl>
    <w:p w:rsidR="00FD5E33" w:rsidRPr="00567835" w:rsidRDefault="00FD5E33" w:rsidP="00EE1BFC">
      <w:pPr>
        <w:ind w:left="1080" w:right="-28"/>
        <w:jc w:val="thaiDistribute"/>
        <w:rPr>
          <w:sz w:val="26"/>
          <w:szCs w:val="26"/>
        </w:rPr>
      </w:pPr>
    </w:p>
    <w:p w:rsidR="00FD5E33" w:rsidRPr="00567835" w:rsidRDefault="00FD5E33" w:rsidP="00163DEF">
      <w:pPr>
        <w:ind w:left="1080" w:right="15"/>
        <w:jc w:val="thaiDistribute"/>
        <w:rPr>
          <w:i/>
          <w:iCs/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0228DE" w:rsidRPr="00567835">
        <w:rPr>
          <w:sz w:val="30"/>
          <w:szCs w:val="30"/>
          <w:cs/>
        </w:rPr>
        <w:t>31 ธันวาคม</w:t>
      </w:r>
      <w:r w:rsidR="000B3BFF" w:rsidRPr="00567835">
        <w:rPr>
          <w:sz w:val="30"/>
          <w:szCs w:val="30"/>
          <w:cs/>
        </w:rPr>
        <w:t xml:space="preserve"> </w:t>
      </w:r>
      <w:r w:rsidR="00266E47"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บริษัท บริหารสินทรัพย์ รัชโยธิน จำกัด ซึ่งเป็นบริษัทย่อยของธนาคารมีเงินให้สินเชื่อด้อยคุณภาพจำนวน </w:t>
      </w:r>
      <w:r w:rsidR="000C6F4D" w:rsidRPr="00567835">
        <w:rPr>
          <w:sz w:val="30"/>
          <w:szCs w:val="30"/>
        </w:rPr>
        <w:t>433</w:t>
      </w:r>
      <w:r w:rsidR="000228DE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ล้านบาท </w:t>
      </w:r>
      <w:r w:rsidRPr="00567835">
        <w:rPr>
          <w:i/>
          <w:iCs/>
          <w:sz w:val="30"/>
          <w:szCs w:val="30"/>
          <w:cs/>
        </w:rPr>
        <w:t>(</w:t>
      </w:r>
      <w:r w:rsidR="00266E47" w:rsidRPr="00567835">
        <w:rPr>
          <w:i/>
          <w:iCs/>
          <w:sz w:val="30"/>
          <w:szCs w:val="30"/>
        </w:rPr>
        <w:t>2559</w:t>
      </w:r>
      <w:r w:rsidR="00266E47" w:rsidRPr="00567835">
        <w:rPr>
          <w:i/>
          <w:iCs/>
          <w:sz w:val="30"/>
          <w:szCs w:val="30"/>
          <w:cs/>
        </w:rPr>
        <w:t xml:space="preserve">: </w:t>
      </w:r>
      <w:r w:rsidR="00266E47" w:rsidRPr="00567835">
        <w:rPr>
          <w:i/>
          <w:iCs/>
          <w:sz w:val="30"/>
          <w:szCs w:val="30"/>
        </w:rPr>
        <w:t>459</w:t>
      </w:r>
      <w:r w:rsidRPr="00567835">
        <w:rPr>
          <w:i/>
          <w:iCs/>
          <w:sz w:val="30"/>
          <w:szCs w:val="30"/>
          <w:cs/>
        </w:rPr>
        <w:t xml:space="preserve"> ล้านบาท)</w:t>
      </w:r>
      <w:r w:rsidRPr="00567835">
        <w:rPr>
          <w:sz w:val="30"/>
          <w:szCs w:val="30"/>
          <w:cs/>
        </w:rPr>
        <w:t xml:space="preserve"> </w:t>
      </w:r>
      <w:r w:rsidR="00682994" w:rsidRPr="00567835">
        <w:rPr>
          <w:sz w:val="30"/>
          <w:szCs w:val="30"/>
          <w:cs/>
        </w:rPr>
        <w:t>ทั้งนี้</w:t>
      </w:r>
      <w:r w:rsidRPr="00567835">
        <w:rPr>
          <w:sz w:val="30"/>
          <w:szCs w:val="30"/>
          <w:cs/>
        </w:rPr>
        <w:t>หากใช้ยอดเงินต้นตามสัญญ</w:t>
      </w:r>
      <w:r w:rsidR="005C2D41" w:rsidRPr="00567835">
        <w:rPr>
          <w:sz w:val="30"/>
          <w:szCs w:val="30"/>
          <w:cs/>
        </w:rPr>
        <w:t>าสำหรับสินเชื่อที่รับโอนจาก</w:t>
      </w:r>
      <w:r w:rsidRPr="00567835">
        <w:rPr>
          <w:sz w:val="30"/>
          <w:szCs w:val="30"/>
          <w:cs/>
        </w:rPr>
        <w:t>ธนาคาร</w:t>
      </w:r>
      <w:r w:rsidR="005C2D41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 xml:space="preserve"> ณ วันที่ </w:t>
      </w:r>
      <w:r w:rsidR="000228DE" w:rsidRPr="00567835">
        <w:rPr>
          <w:sz w:val="30"/>
          <w:szCs w:val="30"/>
        </w:rPr>
        <w:t xml:space="preserve">31 </w:t>
      </w:r>
      <w:r w:rsidR="000228DE" w:rsidRPr="00567835">
        <w:rPr>
          <w:sz w:val="30"/>
          <w:szCs w:val="30"/>
          <w:cs/>
        </w:rPr>
        <w:t>ธันวาคม</w:t>
      </w:r>
      <w:r w:rsidR="000B3BFF" w:rsidRPr="00567835">
        <w:rPr>
          <w:sz w:val="30"/>
          <w:szCs w:val="30"/>
          <w:cs/>
        </w:rPr>
        <w:t xml:space="preserve"> </w:t>
      </w:r>
      <w:r w:rsidR="000B7CF3" w:rsidRPr="00567835">
        <w:rPr>
          <w:sz w:val="30"/>
          <w:szCs w:val="30"/>
        </w:rPr>
        <w:t>2560</w:t>
      </w:r>
      <w:r w:rsidR="000B3BFF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จะมีเงินให้สินเชื่อด้อยคุณภาพจำนวน </w:t>
      </w:r>
      <w:r w:rsidR="000C6F4D" w:rsidRPr="00567835">
        <w:rPr>
          <w:sz w:val="30"/>
          <w:szCs w:val="30"/>
        </w:rPr>
        <w:t>964</w:t>
      </w:r>
      <w:r w:rsidR="000228DE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ล้านบาท </w:t>
      </w:r>
      <w:r w:rsidRPr="00567835">
        <w:rPr>
          <w:i/>
          <w:iCs/>
          <w:sz w:val="30"/>
          <w:szCs w:val="30"/>
          <w:cs/>
        </w:rPr>
        <w:t>(</w:t>
      </w:r>
      <w:r w:rsidR="00266E47" w:rsidRPr="00567835">
        <w:rPr>
          <w:i/>
          <w:iCs/>
          <w:sz w:val="30"/>
          <w:szCs w:val="30"/>
        </w:rPr>
        <w:t>2559</w:t>
      </w:r>
      <w:r w:rsidRPr="00567835">
        <w:rPr>
          <w:i/>
          <w:iCs/>
          <w:sz w:val="30"/>
          <w:szCs w:val="30"/>
          <w:cs/>
        </w:rPr>
        <w:t xml:space="preserve">: </w:t>
      </w:r>
      <w:r w:rsidR="00266E47" w:rsidRPr="00567835">
        <w:rPr>
          <w:i/>
          <w:iCs/>
          <w:sz w:val="30"/>
          <w:szCs w:val="30"/>
        </w:rPr>
        <w:t>990</w:t>
      </w:r>
      <w:r w:rsidRPr="00567835">
        <w:rPr>
          <w:i/>
          <w:iCs/>
          <w:sz w:val="30"/>
          <w:szCs w:val="30"/>
          <w:cs/>
        </w:rPr>
        <w:t xml:space="preserve"> ล้านบาท)</w:t>
      </w:r>
    </w:p>
    <w:p w:rsidR="008A7FE6" w:rsidRPr="00567835" w:rsidRDefault="008A7FE6" w:rsidP="00EE1BFC">
      <w:pPr>
        <w:ind w:left="1080" w:right="-28"/>
        <w:jc w:val="thaiDistribute"/>
        <w:rPr>
          <w:sz w:val="26"/>
          <w:szCs w:val="26"/>
        </w:rPr>
      </w:pPr>
    </w:p>
    <w:p w:rsidR="00BC5BFF" w:rsidRPr="00567835" w:rsidRDefault="00154A41" w:rsidP="00921012">
      <w:pPr>
        <w:tabs>
          <w:tab w:val="left" w:pos="1080"/>
        </w:tabs>
        <w:ind w:left="1080" w:right="-28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1</w:t>
      </w:r>
      <w:r w:rsidR="009C1D8C" w:rsidRPr="00567835">
        <w:rPr>
          <w:sz w:val="30"/>
          <w:szCs w:val="30"/>
        </w:rPr>
        <w:t>1</w:t>
      </w:r>
      <w:r w:rsidR="0039111E" w:rsidRPr="00567835">
        <w:rPr>
          <w:sz w:val="30"/>
          <w:szCs w:val="30"/>
          <w:cs/>
        </w:rPr>
        <w:t>.</w:t>
      </w:r>
      <w:r w:rsidR="0039111E" w:rsidRPr="00567835">
        <w:rPr>
          <w:sz w:val="30"/>
          <w:szCs w:val="30"/>
        </w:rPr>
        <w:t>7</w:t>
      </w:r>
      <w:r w:rsidR="0039111E" w:rsidRPr="00567835">
        <w:rPr>
          <w:sz w:val="30"/>
          <w:szCs w:val="30"/>
        </w:rPr>
        <w:tab/>
      </w:r>
      <w:r w:rsidR="00BC5BFF" w:rsidRPr="00567835">
        <w:rPr>
          <w:sz w:val="30"/>
          <w:szCs w:val="30"/>
          <w:cs/>
        </w:rPr>
        <w:t>เงินให้สินเชื่อที่ระงับรับรู้รายได้ตามเกณฑ์คงค้าง</w:t>
      </w:r>
    </w:p>
    <w:p w:rsidR="00BC5BFF" w:rsidRPr="00567835" w:rsidRDefault="00BC5BFF" w:rsidP="00182C08">
      <w:pPr>
        <w:ind w:left="1080" w:right="-28"/>
        <w:jc w:val="thaiDistribute"/>
        <w:rPr>
          <w:sz w:val="26"/>
          <w:szCs w:val="26"/>
        </w:rPr>
      </w:pPr>
    </w:p>
    <w:p w:rsidR="00BC5BFF" w:rsidRPr="00567835" w:rsidRDefault="00BC5BFF" w:rsidP="00163DEF">
      <w:pPr>
        <w:ind w:left="108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เงินให้สินเชื่อที่ระงับรับรู้รายได้ตามเกณฑ์คงค้าง (รวมเงินให้สินเชื่อแก่สถาบันการเงิน) ณ วันที่ </w:t>
      </w:r>
      <w:r w:rsidR="000228DE" w:rsidRPr="00567835">
        <w:rPr>
          <w:sz w:val="30"/>
          <w:szCs w:val="30"/>
        </w:rPr>
        <w:t>31</w:t>
      </w:r>
      <w:r w:rsidR="000228DE" w:rsidRPr="00567835">
        <w:rPr>
          <w:sz w:val="30"/>
          <w:szCs w:val="30"/>
          <w:cs/>
        </w:rPr>
        <w:t xml:space="preserve"> ธันวาคม</w:t>
      </w:r>
      <w:r w:rsidR="008E53F7" w:rsidRPr="00567835">
        <w:rPr>
          <w:sz w:val="30"/>
          <w:szCs w:val="30"/>
          <w:cs/>
        </w:rPr>
        <w:t xml:space="preserve"> </w:t>
      </w:r>
      <w:r w:rsidR="00E10391" w:rsidRPr="00567835">
        <w:rPr>
          <w:sz w:val="30"/>
          <w:szCs w:val="30"/>
        </w:rPr>
        <w:t>25</w:t>
      </w:r>
      <w:r w:rsidR="00266E47" w:rsidRPr="00567835">
        <w:rPr>
          <w:sz w:val="30"/>
          <w:szCs w:val="30"/>
        </w:rPr>
        <w:t>60</w:t>
      </w:r>
      <w:r w:rsidR="008E53F7" w:rsidRPr="00567835">
        <w:rPr>
          <w:sz w:val="30"/>
          <w:szCs w:val="30"/>
          <w:cs/>
        </w:rPr>
        <w:t xml:space="preserve"> และ </w:t>
      </w:r>
      <w:r w:rsidR="00E10391" w:rsidRPr="00567835">
        <w:rPr>
          <w:sz w:val="30"/>
          <w:szCs w:val="30"/>
        </w:rPr>
        <w:t>255</w:t>
      </w:r>
      <w:r w:rsidR="00266E47" w:rsidRPr="00567835">
        <w:rPr>
          <w:sz w:val="30"/>
          <w:szCs w:val="30"/>
        </w:rPr>
        <w:t>9</w:t>
      </w:r>
      <w:r w:rsidRPr="00567835">
        <w:rPr>
          <w:sz w:val="30"/>
          <w:szCs w:val="30"/>
          <w:cs/>
        </w:rPr>
        <w:t xml:space="preserve"> มีดังนี้</w:t>
      </w:r>
    </w:p>
    <w:p w:rsidR="00BC5BFF" w:rsidRPr="00567835" w:rsidRDefault="00BC5BFF" w:rsidP="00182C08">
      <w:pPr>
        <w:ind w:left="1080" w:right="-28"/>
        <w:jc w:val="thaiDistribute"/>
        <w:rPr>
          <w:sz w:val="26"/>
          <w:szCs w:val="26"/>
        </w:rPr>
      </w:pPr>
    </w:p>
    <w:tbl>
      <w:tblPr>
        <w:tblW w:w="876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885"/>
        <w:gridCol w:w="1043"/>
        <w:gridCol w:w="239"/>
        <w:gridCol w:w="1041"/>
        <w:gridCol w:w="239"/>
        <w:gridCol w:w="1041"/>
        <w:gridCol w:w="239"/>
        <w:gridCol w:w="1041"/>
      </w:tblGrid>
      <w:tr w:rsidR="00BC5BFF" w:rsidRPr="00567835" w:rsidTr="00682994">
        <w:tc>
          <w:tcPr>
            <w:tcW w:w="3885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323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ind w:left="-106" w:right="-36"/>
              <w:jc w:val="center"/>
              <w:rPr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2321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ind w:left="-106" w:right="-36"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E53F7" w:rsidRPr="00567835" w:rsidTr="00682994">
        <w:tc>
          <w:tcPr>
            <w:tcW w:w="3885" w:type="dxa"/>
            <w:shd w:val="clear" w:color="auto" w:fill="auto"/>
            <w:vAlign w:val="bottom"/>
          </w:tcPr>
          <w:p w:rsidR="008E53F7" w:rsidRPr="00567835" w:rsidRDefault="008E53F7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8E53F7" w:rsidRPr="00567835" w:rsidRDefault="00266E47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8E53F7" w:rsidRPr="00567835" w:rsidRDefault="008E53F7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8E53F7" w:rsidRPr="00567835" w:rsidRDefault="00266E47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E53F7" w:rsidRPr="00567835" w:rsidRDefault="008E53F7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8E53F7" w:rsidRPr="00567835" w:rsidRDefault="00266E47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8E53F7" w:rsidRPr="00567835" w:rsidRDefault="008E53F7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8E53F7" w:rsidRPr="00567835" w:rsidRDefault="00266E47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BC5BFF" w:rsidRPr="00567835" w:rsidTr="00682994">
        <w:tc>
          <w:tcPr>
            <w:tcW w:w="3885" w:type="dxa"/>
            <w:shd w:val="clear" w:color="auto" w:fill="auto"/>
          </w:tcPr>
          <w:p w:rsidR="00BC5BFF" w:rsidRPr="00567835" w:rsidRDefault="00BC5BFF">
            <w:pPr>
              <w:snapToGrid w:val="0"/>
              <w:ind w:right="-29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4883" w:type="dxa"/>
            <w:gridSpan w:val="7"/>
            <w:shd w:val="clear" w:color="auto" w:fill="auto"/>
            <w:vAlign w:val="bottom"/>
          </w:tcPr>
          <w:p w:rsidR="00BC5BFF" w:rsidRPr="00567835" w:rsidRDefault="00BC5BFF">
            <w:pPr>
              <w:ind w:right="-29"/>
              <w:jc w:val="center"/>
              <w:rPr>
                <w:rFonts w:eastAsia="Angsana New"/>
                <w:sz w:val="26"/>
                <w:szCs w:val="26"/>
              </w:rPr>
            </w:pPr>
            <w:r w:rsidRPr="00567835">
              <w:rPr>
                <w:i/>
                <w:iCs/>
                <w:spacing w:val="4"/>
                <w:sz w:val="26"/>
                <w:szCs w:val="26"/>
                <w:cs/>
              </w:rPr>
              <w:t>(ล้านบาท)</w:t>
            </w:r>
          </w:p>
        </w:tc>
      </w:tr>
      <w:tr w:rsidR="00BB721D" w:rsidRPr="00567835" w:rsidTr="00682994">
        <w:tc>
          <w:tcPr>
            <w:tcW w:w="3885" w:type="dxa"/>
            <w:shd w:val="clear" w:color="auto" w:fill="auto"/>
            <w:vAlign w:val="bottom"/>
          </w:tcPr>
          <w:p w:rsidR="00BB721D" w:rsidRPr="00567835" w:rsidRDefault="00BB721D" w:rsidP="00682994">
            <w:pPr>
              <w:ind w:right="-102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เงินให้สินเชื่อที่ระงับการรับรู้รายได้ </w:t>
            </w:r>
            <w:r w:rsidRPr="00567835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BB721D" w:rsidRPr="00567835" w:rsidRDefault="00080B98" w:rsidP="00BB721D">
            <w:pPr>
              <w:tabs>
                <w:tab w:val="decimal" w:pos="684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57,988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21D" w:rsidRPr="00567835" w:rsidRDefault="00BB721D" w:rsidP="00BB721D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BB721D" w:rsidRPr="00567835" w:rsidRDefault="00BB721D" w:rsidP="00BB721D">
            <w:pPr>
              <w:tabs>
                <w:tab w:val="decimal" w:pos="684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55,1</w:t>
            </w:r>
            <w:r w:rsidRPr="00567835">
              <w:rPr>
                <w:sz w:val="26"/>
                <w:szCs w:val="26"/>
                <w:cs/>
              </w:rPr>
              <w:t>29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21D" w:rsidRPr="00567835" w:rsidRDefault="00BB721D" w:rsidP="00BB721D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BB721D" w:rsidRPr="00567835" w:rsidRDefault="00080B98" w:rsidP="00BB721D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56,958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21D" w:rsidRPr="00567835" w:rsidRDefault="00BB721D" w:rsidP="00BB721D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BB721D" w:rsidRPr="00567835" w:rsidRDefault="00BB721D" w:rsidP="00163DEF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54,074</w:t>
            </w:r>
          </w:p>
        </w:tc>
      </w:tr>
      <w:tr w:rsidR="00BB721D" w:rsidRPr="00567835" w:rsidTr="00682994">
        <w:tc>
          <w:tcPr>
            <w:tcW w:w="3885" w:type="dxa"/>
            <w:shd w:val="clear" w:color="auto" w:fill="auto"/>
            <w:vAlign w:val="bottom"/>
          </w:tcPr>
          <w:p w:rsidR="00BB721D" w:rsidRPr="00567835" w:rsidRDefault="00BB721D" w:rsidP="00BB721D">
            <w:pPr>
              <w:ind w:right="-102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</w:rPr>
              <w:t>ร้อยละของเงินให้สินเชื่อที่ระงับการรับรู้รายได้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BB721D" w:rsidRPr="00567835" w:rsidRDefault="00080B98" w:rsidP="00BB721D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</w:t>
            </w:r>
            <w:r w:rsidRPr="00567835">
              <w:rPr>
                <w:sz w:val="26"/>
                <w:szCs w:val="26"/>
                <w:cs/>
              </w:rPr>
              <w:t>.</w:t>
            </w:r>
            <w:r w:rsidRPr="00567835">
              <w:rPr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21D" w:rsidRPr="00567835" w:rsidRDefault="00BB721D" w:rsidP="00BB721D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BB721D" w:rsidRPr="00567835" w:rsidRDefault="00BB721D" w:rsidP="00BB721D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</w:t>
            </w:r>
            <w:r w:rsidRPr="00567835">
              <w:rPr>
                <w:sz w:val="26"/>
                <w:szCs w:val="26"/>
                <w:cs/>
              </w:rPr>
              <w:t>.</w:t>
            </w:r>
            <w:r w:rsidRPr="00567835">
              <w:rPr>
                <w:sz w:val="26"/>
                <w:szCs w:val="26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21D" w:rsidRPr="00567835" w:rsidRDefault="00BB721D" w:rsidP="00BB721D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BB721D" w:rsidRPr="00567835" w:rsidRDefault="00080B98" w:rsidP="00BB721D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</w:t>
            </w:r>
            <w:r w:rsidRPr="00567835">
              <w:rPr>
                <w:sz w:val="26"/>
                <w:szCs w:val="26"/>
                <w:cs/>
              </w:rPr>
              <w:t>.</w:t>
            </w:r>
            <w:r w:rsidRPr="00567835">
              <w:rPr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21D" w:rsidRPr="00567835" w:rsidRDefault="00BB721D" w:rsidP="00BB721D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BB721D" w:rsidRPr="00567835" w:rsidRDefault="00BB721D" w:rsidP="00BB721D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</w:t>
            </w:r>
            <w:r w:rsidRPr="00567835">
              <w:rPr>
                <w:sz w:val="26"/>
                <w:szCs w:val="26"/>
                <w:cs/>
              </w:rPr>
              <w:t>.</w:t>
            </w:r>
            <w:r w:rsidRPr="00567835">
              <w:rPr>
                <w:sz w:val="26"/>
                <w:szCs w:val="26"/>
              </w:rPr>
              <w:t>5</w:t>
            </w:r>
          </w:p>
        </w:tc>
      </w:tr>
    </w:tbl>
    <w:p w:rsidR="00123BC5" w:rsidRPr="00567835" w:rsidRDefault="00123BC5" w:rsidP="00FD5E33">
      <w:pPr>
        <w:ind w:left="1080" w:right="-28"/>
        <w:jc w:val="thaiDistribute"/>
        <w:rPr>
          <w:sz w:val="24"/>
          <w:szCs w:val="24"/>
          <w:vertAlign w:val="superscript"/>
        </w:rPr>
      </w:pPr>
    </w:p>
    <w:p w:rsidR="00FD5E33" w:rsidRPr="00567835" w:rsidRDefault="00DF2313" w:rsidP="00FD5E33">
      <w:pPr>
        <w:ind w:left="1080" w:right="-28"/>
        <w:jc w:val="thaiDistribute"/>
        <w:rPr>
          <w:sz w:val="22"/>
          <w:szCs w:val="22"/>
        </w:rPr>
      </w:pPr>
      <w:r w:rsidRPr="00567835">
        <w:rPr>
          <w:sz w:val="30"/>
          <w:szCs w:val="30"/>
          <w:vertAlign w:val="superscript"/>
          <w:cs/>
        </w:rPr>
        <w:t>*</w:t>
      </w:r>
      <w:r w:rsidRPr="00567835">
        <w:rPr>
          <w:sz w:val="30"/>
          <w:szCs w:val="30"/>
          <w:cs/>
        </w:rPr>
        <w:tab/>
      </w:r>
      <w:r w:rsidRPr="00567835">
        <w:rPr>
          <w:sz w:val="22"/>
          <w:szCs w:val="22"/>
          <w:cs/>
        </w:rPr>
        <w:t>เงินให้สินเชื่อที่ระงับรับรู้รายได้ตามประกาศธนาคารแห่งประเทศไทยที่ สนส.</w:t>
      </w:r>
      <w:r w:rsidR="0064070F">
        <w:rPr>
          <w:sz w:val="22"/>
          <w:szCs w:val="22"/>
        </w:rPr>
        <w:t>20</w:t>
      </w:r>
      <w:r w:rsidRPr="00567835">
        <w:rPr>
          <w:sz w:val="22"/>
          <w:szCs w:val="22"/>
          <w:cs/>
        </w:rPr>
        <w:t>/</w:t>
      </w:r>
      <w:r w:rsidR="0064070F">
        <w:rPr>
          <w:sz w:val="22"/>
          <w:szCs w:val="22"/>
        </w:rPr>
        <w:t>2558</w:t>
      </w:r>
    </w:p>
    <w:p w:rsidR="000228DE" w:rsidRPr="00567835" w:rsidRDefault="000228DE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FD5E33" w:rsidRPr="00567835" w:rsidRDefault="00FD5E33" w:rsidP="006B154F">
      <w:pPr>
        <w:ind w:left="1080" w:right="-28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1</w:t>
      </w:r>
      <w:r w:rsidR="009C1D8C" w:rsidRPr="00567835">
        <w:rPr>
          <w:sz w:val="30"/>
          <w:szCs w:val="30"/>
        </w:rPr>
        <w:t>1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8</w:t>
      </w:r>
      <w:r w:rsidRPr="00567835">
        <w:rPr>
          <w:sz w:val="30"/>
          <w:szCs w:val="30"/>
        </w:rPr>
        <w:tab/>
      </w:r>
      <w:r w:rsidRPr="00567835">
        <w:rPr>
          <w:sz w:val="30"/>
          <w:szCs w:val="30"/>
          <w:cs/>
        </w:rPr>
        <w:t>สินทรัพย์จัดชั้น</w:t>
      </w:r>
    </w:p>
    <w:p w:rsidR="00FD5E33" w:rsidRPr="00567835" w:rsidRDefault="00FD5E33" w:rsidP="00FD5E33">
      <w:pPr>
        <w:ind w:left="1080" w:right="-28"/>
        <w:jc w:val="thaiDistribute"/>
        <w:rPr>
          <w:sz w:val="30"/>
          <w:szCs w:val="30"/>
        </w:rPr>
      </w:pPr>
    </w:p>
    <w:p w:rsidR="00FD5E33" w:rsidRPr="00567835" w:rsidRDefault="00FD5E33" w:rsidP="008A113A">
      <w:pPr>
        <w:tabs>
          <w:tab w:val="left" w:pos="9540"/>
        </w:tabs>
        <w:ind w:left="108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ธนาคารและบริษัทย่อยมีสินทรัพย์จัดชั้น ณ วันที่ </w:t>
      </w:r>
      <w:r w:rsidR="008E53F7" w:rsidRPr="00567835">
        <w:rPr>
          <w:sz w:val="30"/>
          <w:szCs w:val="30"/>
        </w:rPr>
        <w:t xml:space="preserve">31 </w:t>
      </w:r>
      <w:r w:rsidR="008E53F7" w:rsidRPr="00567835">
        <w:rPr>
          <w:sz w:val="30"/>
          <w:szCs w:val="30"/>
          <w:cs/>
        </w:rPr>
        <w:t xml:space="preserve">ธันวาคม </w:t>
      </w:r>
      <w:r w:rsidR="000228DE" w:rsidRPr="00567835">
        <w:rPr>
          <w:sz w:val="30"/>
          <w:szCs w:val="30"/>
          <w:cs/>
        </w:rPr>
        <w:t xml:space="preserve">2560 และ </w:t>
      </w:r>
      <w:r w:rsidR="00BB721D"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ดังนี้</w:t>
      </w:r>
    </w:p>
    <w:p w:rsidR="00FD5E33" w:rsidRPr="00567835" w:rsidRDefault="00FD5E33" w:rsidP="00FD5E33">
      <w:pPr>
        <w:ind w:left="1080" w:right="-28"/>
        <w:jc w:val="thaiDistribute"/>
        <w:rPr>
          <w:sz w:val="30"/>
          <w:szCs w:val="30"/>
        </w:rPr>
      </w:pPr>
    </w:p>
    <w:tbl>
      <w:tblPr>
        <w:tblW w:w="87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775"/>
        <w:gridCol w:w="1066"/>
        <w:gridCol w:w="236"/>
        <w:gridCol w:w="1006"/>
        <w:gridCol w:w="266"/>
        <w:gridCol w:w="929"/>
        <w:gridCol w:w="236"/>
        <w:gridCol w:w="875"/>
        <w:gridCol w:w="284"/>
        <w:gridCol w:w="903"/>
        <w:gridCol w:w="236"/>
        <w:gridCol w:w="884"/>
        <w:gridCol w:w="6"/>
      </w:tblGrid>
      <w:tr w:rsidR="00FD5E33" w:rsidRPr="00567835" w:rsidTr="00A70969">
        <w:trPr>
          <w:trHeight w:val="327"/>
        </w:trPr>
        <w:tc>
          <w:tcPr>
            <w:tcW w:w="1775" w:type="dxa"/>
            <w:shd w:val="clear" w:color="auto" w:fill="auto"/>
            <w:vAlign w:val="bottom"/>
          </w:tcPr>
          <w:p w:rsidR="00FD5E33" w:rsidRPr="00567835" w:rsidRDefault="00FD5E33" w:rsidP="00FD5E33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927" w:type="dxa"/>
            <w:gridSpan w:val="12"/>
            <w:shd w:val="clear" w:color="auto" w:fill="auto"/>
            <w:vAlign w:val="bottom"/>
          </w:tcPr>
          <w:p w:rsidR="00FD5E33" w:rsidRPr="00567835" w:rsidRDefault="00FD5E33" w:rsidP="00FD5E3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E53F7" w:rsidRPr="00567835" w:rsidTr="00163DEF">
        <w:trPr>
          <w:trHeight w:val="314"/>
        </w:trPr>
        <w:tc>
          <w:tcPr>
            <w:tcW w:w="1776" w:type="dxa"/>
            <w:shd w:val="clear" w:color="auto" w:fill="auto"/>
          </w:tcPr>
          <w:p w:rsidR="008E53F7" w:rsidRPr="00567835" w:rsidRDefault="008E53F7" w:rsidP="00FD5E3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26" w:type="dxa"/>
            <w:gridSpan w:val="12"/>
            <w:shd w:val="clear" w:color="auto" w:fill="auto"/>
          </w:tcPr>
          <w:p w:rsidR="008E53F7" w:rsidRPr="00567835" w:rsidRDefault="000228DE" w:rsidP="00FD5E3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2560</w:t>
            </w:r>
          </w:p>
        </w:tc>
      </w:tr>
      <w:tr w:rsidR="00682994" w:rsidRPr="00567835" w:rsidTr="00163DEF">
        <w:trPr>
          <w:gridAfter w:val="1"/>
          <w:wAfter w:w="6" w:type="dxa"/>
          <w:trHeight w:val="327"/>
        </w:trPr>
        <w:tc>
          <w:tcPr>
            <w:tcW w:w="17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</w:t>
            </w:r>
            <w:r w:rsidRPr="00567835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567835" w:rsidTr="00163DEF">
        <w:trPr>
          <w:gridAfter w:val="1"/>
          <w:wAfter w:w="6" w:type="dxa"/>
          <w:trHeight w:val="314"/>
        </w:trPr>
        <w:tc>
          <w:tcPr>
            <w:tcW w:w="17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567835" w:rsidTr="00163DEF">
        <w:trPr>
          <w:gridAfter w:val="1"/>
          <w:wAfter w:w="6" w:type="dxa"/>
          <w:trHeight w:val="327"/>
        </w:trPr>
        <w:tc>
          <w:tcPr>
            <w:tcW w:w="17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567835" w:rsidTr="00163DEF">
        <w:trPr>
          <w:gridAfter w:val="1"/>
          <w:wAfter w:w="6" w:type="dxa"/>
          <w:trHeight w:val="314"/>
        </w:trPr>
        <w:tc>
          <w:tcPr>
            <w:tcW w:w="17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ดอกเบี้ยค้างรับ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682994" w:rsidRPr="00567835" w:rsidTr="00163DEF">
        <w:trPr>
          <w:trHeight w:val="327"/>
        </w:trPr>
        <w:tc>
          <w:tcPr>
            <w:tcW w:w="17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both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26" w:type="dxa"/>
            <w:gridSpan w:val="12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0969" w:rsidRPr="00567835" w:rsidTr="00163DEF">
        <w:trPr>
          <w:gridAfter w:val="1"/>
          <w:wAfter w:w="6" w:type="dxa"/>
          <w:trHeight w:val="327"/>
        </w:trPr>
        <w:tc>
          <w:tcPr>
            <w:tcW w:w="1776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66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1,920,725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281,672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2,202,413</w:t>
            </w:r>
          </w:p>
        </w:tc>
      </w:tr>
      <w:tr w:rsidR="00A70969" w:rsidRPr="00567835" w:rsidTr="00A70969">
        <w:trPr>
          <w:gridAfter w:val="1"/>
          <w:wAfter w:w="6" w:type="dxa"/>
          <w:trHeight w:val="327"/>
        </w:trPr>
        <w:tc>
          <w:tcPr>
            <w:tcW w:w="1775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66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51,725</w:t>
            </w:r>
          </w:p>
        </w:tc>
      </w:tr>
      <w:tr w:rsidR="00A70969" w:rsidRPr="00567835" w:rsidTr="00A70969">
        <w:trPr>
          <w:gridAfter w:val="1"/>
          <w:wAfter w:w="6" w:type="dxa"/>
          <w:trHeight w:val="327"/>
        </w:trPr>
        <w:tc>
          <w:tcPr>
            <w:tcW w:w="1775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66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17,164</w:t>
            </w:r>
          </w:p>
        </w:tc>
      </w:tr>
      <w:tr w:rsidR="00A70969" w:rsidRPr="00567835" w:rsidTr="00A70969">
        <w:trPr>
          <w:gridAfter w:val="1"/>
          <w:wAfter w:w="6" w:type="dxa"/>
          <w:trHeight w:val="314"/>
        </w:trPr>
        <w:tc>
          <w:tcPr>
            <w:tcW w:w="1775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66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13,429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13,435</w:t>
            </w:r>
          </w:p>
        </w:tc>
      </w:tr>
      <w:tr w:rsidR="00A70969" w:rsidRPr="00567835" w:rsidTr="00A70969">
        <w:trPr>
          <w:gridAfter w:val="1"/>
          <w:wAfter w:w="6" w:type="dxa"/>
          <w:trHeight w:val="327"/>
        </w:trPr>
        <w:tc>
          <w:tcPr>
            <w:tcW w:w="1775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022763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969" w:rsidRPr="009B5A8E" w:rsidRDefault="00A70969" w:rsidP="00A70969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3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022763" w:rsidP="00A70969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9B5A8E" w:rsidRDefault="00A70969" w:rsidP="00A70969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84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38,615</w:t>
            </w:r>
          </w:p>
        </w:tc>
      </w:tr>
      <w:tr w:rsidR="00A70969" w:rsidRPr="00567835" w:rsidTr="00A70969">
        <w:trPr>
          <w:gridAfter w:val="1"/>
          <w:wAfter w:w="6" w:type="dxa"/>
          <w:trHeight w:val="327"/>
        </w:trPr>
        <w:tc>
          <w:tcPr>
            <w:tcW w:w="1775" w:type="dxa"/>
            <w:shd w:val="clear" w:color="auto" w:fill="auto"/>
            <w:vAlign w:val="bottom"/>
          </w:tcPr>
          <w:p w:rsidR="00A70969" w:rsidRPr="00567835" w:rsidRDefault="00A70969" w:rsidP="00A70969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14432E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2,038,060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14432E" w:rsidRDefault="00A70969" w:rsidP="00A70969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14432E" w:rsidRDefault="00A70969" w:rsidP="00A70969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281,672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0969" w:rsidRPr="0014432E" w:rsidRDefault="00A70969" w:rsidP="00A70969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14432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2,051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9B5A8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9B5A8E" w:rsidRDefault="00022763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969" w:rsidRPr="009B5A8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9B5A8E" w:rsidRDefault="00022763" w:rsidP="00A70969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9B5A8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2,323,352</w:t>
            </w:r>
          </w:p>
        </w:tc>
      </w:tr>
    </w:tbl>
    <w:p w:rsidR="00E73122" w:rsidRPr="00567835" w:rsidRDefault="00E73122" w:rsidP="00DE324E">
      <w:pPr>
        <w:ind w:left="630" w:right="-43" w:firstLine="11"/>
        <w:rPr>
          <w:sz w:val="30"/>
          <w:szCs w:val="30"/>
        </w:rPr>
      </w:pPr>
    </w:p>
    <w:tbl>
      <w:tblPr>
        <w:tblW w:w="876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786"/>
        <w:gridCol w:w="1073"/>
        <w:gridCol w:w="236"/>
        <w:gridCol w:w="1014"/>
        <w:gridCol w:w="267"/>
        <w:gridCol w:w="936"/>
        <w:gridCol w:w="236"/>
        <w:gridCol w:w="882"/>
        <w:gridCol w:w="285"/>
        <w:gridCol w:w="910"/>
        <w:gridCol w:w="236"/>
        <w:gridCol w:w="891"/>
        <w:gridCol w:w="13"/>
      </w:tblGrid>
      <w:tr w:rsidR="00E73122" w:rsidRPr="00567835" w:rsidTr="00A70969">
        <w:trPr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E73122" w:rsidRPr="00567835" w:rsidRDefault="00E73122" w:rsidP="00DE19B8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979" w:type="dxa"/>
            <w:gridSpan w:val="12"/>
            <w:shd w:val="clear" w:color="auto" w:fill="auto"/>
            <w:vAlign w:val="bottom"/>
          </w:tcPr>
          <w:p w:rsidR="00E73122" w:rsidRPr="00567835" w:rsidRDefault="00E73122" w:rsidP="00DE19B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3122" w:rsidRPr="00567835" w:rsidTr="00163DEF">
        <w:trPr>
          <w:trHeight w:val="317"/>
        </w:trPr>
        <w:tc>
          <w:tcPr>
            <w:tcW w:w="1787" w:type="dxa"/>
            <w:shd w:val="clear" w:color="auto" w:fill="auto"/>
            <w:vAlign w:val="bottom"/>
          </w:tcPr>
          <w:p w:rsidR="00E73122" w:rsidRPr="00567835" w:rsidRDefault="00E73122" w:rsidP="00DE19B8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78" w:type="dxa"/>
            <w:gridSpan w:val="12"/>
            <w:shd w:val="clear" w:color="auto" w:fill="auto"/>
            <w:vAlign w:val="bottom"/>
          </w:tcPr>
          <w:p w:rsidR="00E73122" w:rsidRPr="00567835" w:rsidRDefault="000228DE" w:rsidP="00DE19B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2559</w:t>
            </w:r>
          </w:p>
        </w:tc>
      </w:tr>
      <w:tr w:rsidR="00682994" w:rsidRPr="00567835" w:rsidTr="00163DEF">
        <w:trPr>
          <w:gridAfter w:val="1"/>
          <w:wAfter w:w="13" w:type="dxa"/>
          <w:trHeight w:val="330"/>
        </w:trPr>
        <w:tc>
          <w:tcPr>
            <w:tcW w:w="178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</w:t>
            </w:r>
            <w:r w:rsidRPr="00567835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567835" w:rsidTr="00163DEF">
        <w:trPr>
          <w:gridAfter w:val="1"/>
          <w:wAfter w:w="13" w:type="dxa"/>
          <w:trHeight w:val="317"/>
        </w:trPr>
        <w:tc>
          <w:tcPr>
            <w:tcW w:w="178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567835" w:rsidTr="00163DEF">
        <w:trPr>
          <w:gridAfter w:val="1"/>
          <w:wAfter w:w="13" w:type="dxa"/>
          <w:trHeight w:val="330"/>
        </w:trPr>
        <w:tc>
          <w:tcPr>
            <w:tcW w:w="178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567835" w:rsidTr="00163DEF">
        <w:trPr>
          <w:gridAfter w:val="1"/>
          <w:wAfter w:w="13" w:type="dxa"/>
          <w:trHeight w:val="317"/>
        </w:trPr>
        <w:tc>
          <w:tcPr>
            <w:tcW w:w="178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ดอกเบี้ยค้างรับ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682994" w:rsidRPr="00567835" w:rsidTr="00163DEF">
        <w:trPr>
          <w:trHeight w:val="330"/>
        </w:trPr>
        <w:tc>
          <w:tcPr>
            <w:tcW w:w="178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78" w:type="dxa"/>
            <w:gridSpan w:val="12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0969" w:rsidRPr="00567835" w:rsidTr="00163DEF">
        <w:trPr>
          <w:gridAfter w:val="1"/>
          <w:wAfter w:w="13" w:type="dxa"/>
          <w:trHeight w:val="330"/>
        </w:trPr>
        <w:tc>
          <w:tcPr>
            <w:tcW w:w="1787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73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1,840,936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217,558 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B5A8E">
              <w:rPr>
                <w:sz w:val="24"/>
                <w:szCs w:val="24"/>
              </w:rPr>
              <w:t xml:space="preserve">0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2,058,514 </w:t>
            </w:r>
          </w:p>
        </w:tc>
      </w:tr>
      <w:tr w:rsidR="00A70969" w:rsidRPr="00567835" w:rsidTr="00A70969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73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44,618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44,620 </w:t>
            </w:r>
          </w:p>
        </w:tc>
      </w:tr>
      <w:tr w:rsidR="00A70969" w:rsidRPr="00567835" w:rsidTr="00A70969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73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20,698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17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20,715 </w:t>
            </w:r>
          </w:p>
        </w:tc>
      </w:tr>
      <w:tr w:rsidR="00A70969" w:rsidRPr="00567835" w:rsidTr="00A70969">
        <w:trPr>
          <w:gridAfter w:val="1"/>
          <w:wAfter w:w="13" w:type="dxa"/>
          <w:trHeight w:val="317"/>
        </w:trPr>
        <w:tc>
          <w:tcPr>
            <w:tcW w:w="1786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73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9,707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5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9,712 </w:t>
            </w:r>
          </w:p>
        </w:tc>
      </w:tr>
      <w:tr w:rsidR="00A70969" w:rsidRPr="00567835" w:rsidTr="00A70969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27,217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6,663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635 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70969" w:rsidRPr="009B5A8E" w:rsidRDefault="00A70969" w:rsidP="00A70969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569</w:t>
            </w:r>
            <w:r w:rsidRPr="009B5A8E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9B5A8E" w:rsidRDefault="00A70969" w:rsidP="00A70969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35,084</w:t>
            </w:r>
            <w:r w:rsidRPr="009B5A8E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A70969" w:rsidRPr="00567835" w:rsidTr="00A70969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A70969" w:rsidRPr="00567835" w:rsidRDefault="00A70969" w:rsidP="00A70969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9B5A8E">
              <w:rPr>
                <w:b/>
                <w:bCs/>
                <w:sz w:val="24"/>
                <w:szCs w:val="24"/>
              </w:rPr>
              <w:t xml:space="preserve"> 1,943,176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9B5A8E" w:rsidRDefault="00A70969" w:rsidP="00A70969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9B5A8E">
              <w:rPr>
                <w:b/>
                <w:bCs/>
                <w:sz w:val="24"/>
                <w:szCs w:val="24"/>
              </w:rPr>
              <w:t xml:space="preserve"> 217,558 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A70969" w:rsidRPr="009B5A8E" w:rsidRDefault="00A70969" w:rsidP="00A70969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9B5A8E">
              <w:rPr>
                <w:b/>
                <w:bCs/>
                <w:sz w:val="24"/>
                <w:szCs w:val="24"/>
              </w:rPr>
              <w:t xml:space="preserve"> 6,663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9B5A8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9B5A8E">
              <w:rPr>
                <w:b/>
                <w:bCs/>
                <w:sz w:val="24"/>
                <w:szCs w:val="24"/>
              </w:rPr>
              <w:t xml:space="preserve"> 635 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70969" w:rsidRPr="009B5A8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613</w:t>
            </w:r>
            <w:r w:rsidRPr="009B5A8E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9B5A8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2,168,645</w:t>
            </w:r>
            <w:r w:rsidRPr="009B5A8E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</w:tbl>
    <w:p w:rsidR="00E73122" w:rsidRPr="00567835" w:rsidRDefault="00E73122" w:rsidP="00E73122">
      <w:pPr>
        <w:ind w:left="630" w:right="-43" w:firstLine="11"/>
        <w:rPr>
          <w:sz w:val="16"/>
          <w:szCs w:val="16"/>
        </w:rPr>
      </w:pPr>
    </w:p>
    <w:p w:rsidR="00E73122" w:rsidRPr="00567835" w:rsidRDefault="00E73122" w:rsidP="00E90065">
      <w:pPr>
        <w:tabs>
          <w:tab w:val="left" w:pos="900"/>
        </w:tabs>
        <w:spacing w:line="320" w:lineRule="exact"/>
        <w:ind w:left="709" w:right="-43" w:firstLine="371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E73122" w:rsidRPr="00567835" w:rsidRDefault="00E73122" w:rsidP="00DE324E">
      <w:pPr>
        <w:ind w:left="630" w:right="-43" w:firstLine="11"/>
        <w:rPr>
          <w:sz w:val="30"/>
          <w:szCs w:val="30"/>
        </w:rPr>
      </w:pPr>
    </w:p>
    <w:p w:rsidR="008C33AA" w:rsidRPr="00567835" w:rsidRDefault="008C33AA" w:rsidP="00DE324E">
      <w:pPr>
        <w:ind w:left="630" w:right="-43" w:firstLine="11"/>
        <w:rPr>
          <w:sz w:val="30"/>
          <w:szCs w:val="30"/>
        </w:rPr>
      </w:pPr>
    </w:p>
    <w:p w:rsidR="00E73122" w:rsidRPr="00567835" w:rsidRDefault="00E73122" w:rsidP="00DE324E">
      <w:pPr>
        <w:ind w:left="630" w:right="-43" w:firstLine="11"/>
        <w:rPr>
          <w:sz w:val="30"/>
          <w:szCs w:val="30"/>
        </w:rPr>
      </w:pPr>
    </w:p>
    <w:p w:rsidR="00E73122" w:rsidRPr="00567835" w:rsidRDefault="00E73122" w:rsidP="00DE324E">
      <w:pPr>
        <w:ind w:left="630" w:right="-43" w:firstLine="11"/>
        <w:rPr>
          <w:sz w:val="30"/>
          <w:szCs w:val="30"/>
        </w:rPr>
      </w:pPr>
    </w:p>
    <w:p w:rsidR="000228DE" w:rsidRPr="00567835" w:rsidRDefault="000228DE">
      <w:r w:rsidRPr="00567835">
        <w:rPr>
          <w:szCs w:val="36"/>
          <w:cs/>
        </w:rPr>
        <w:br w:type="page"/>
      </w: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39"/>
        <w:gridCol w:w="1021"/>
        <w:gridCol w:w="270"/>
        <w:gridCol w:w="943"/>
        <w:gridCol w:w="239"/>
        <w:gridCol w:w="888"/>
        <w:gridCol w:w="270"/>
        <w:gridCol w:w="916"/>
        <w:gridCol w:w="239"/>
        <w:gridCol w:w="897"/>
      </w:tblGrid>
      <w:tr w:rsidR="00FD5E33" w:rsidRPr="00567835" w:rsidTr="00E90065">
        <w:tc>
          <w:tcPr>
            <w:tcW w:w="1800" w:type="dxa"/>
            <w:shd w:val="clear" w:color="auto" w:fill="auto"/>
            <w:vAlign w:val="bottom"/>
          </w:tcPr>
          <w:p w:rsidR="00835425" w:rsidRPr="00567835" w:rsidRDefault="00835425" w:rsidP="008A113A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FD5E33" w:rsidRPr="00567835" w:rsidRDefault="00FD5E33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D5E33" w:rsidRPr="00567835" w:rsidTr="00E90065">
        <w:tc>
          <w:tcPr>
            <w:tcW w:w="1800" w:type="dxa"/>
            <w:shd w:val="clear" w:color="auto" w:fill="auto"/>
            <w:vAlign w:val="bottom"/>
          </w:tcPr>
          <w:p w:rsidR="00FD5E33" w:rsidRPr="00567835" w:rsidRDefault="00FD5E33" w:rsidP="008A113A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FD5E33" w:rsidRPr="00567835" w:rsidRDefault="00BB721D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</w:tr>
      <w:tr w:rsidR="00E90065" w:rsidRPr="00567835" w:rsidTr="00E90065">
        <w:tc>
          <w:tcPr>
            <w:tcW w:w="180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</w:t>
            </w:r>
            <w:r w:rsidRPr="00567835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E90065" w:rsidRPr="00567835" w:rsidTr="00E90065">
        <w:tc>
          <w:tcPr>
            <w:tcW w:w="180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E90065" w:rsidRPr="00567835" w:rsidTr="00E90065">
        <w:tc>
          <w:tcPr>
            <w:tcW w:w="180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E90065" w:rsidRPr="00567835" w:rsidTr="00E90065">
        <w:tc>
          <w:tcPr>
            <w:tcW w:w="180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ดอกเบี้ยค้างรับ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E90065" w:rsidRPr="00567835" w:rsidTr="00E90065">
        <w:tc>
          <w:tcPr>
            <w:tcW w:w="180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right="-7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0969" w:rsidRPr="00567835" w:rsidTr="00E90065">
        <w:tc>
          <w:tcPr>
            <w:tcW w:w="1800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70969" w:rsidRPr="00287DB9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1,907,725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274,343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2,182,084</w:t>
            </w:r>
          </w:p>
        </w:tc>
      </w:tr>
      <w:tr w:rsidR="00A70969" w:rsidRPr="00567835" w:rsidTr="00E90065">
        <w:tc>
          <w:tcPr>
            <w:tcW w:w="1800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:rsidR="00A70969" w:rsidRPr="00287DB9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A70969" w:rsidRPr="00287DB9" w:rsidRDefault="00A70969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51,725</w:t>
            </w:r>
          </w:p>
        </w:tc>
      </w:tr>
      <w:tr w:rsidR="00A70969" w:rsidRPr="00567835" w:rsidTr="00E90065">
        <w:tc>
          <w:tcPr>
            <w:tcW w:w="1800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:rsidR="00A70969" w:rsidRPr="00287DB9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17,161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A70969" w:rsidRPr="00287DB9" w:rsidRDefault="00A70969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17,164</w:t>
            </w:r>
          </w:p>
        </w:tc>
      </w:tr>
      <w:tr w:rsidR="00A70969" w:rsidRPr="00567835" w:rsidTr="00E90065">
        <w:tc>
          <w:tcPr>
            <w:tcW w:w="1800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:rsidR="00A70969" w:rsidRPr="00287DB9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13,429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A70969" w:rsidRPr="00287DB9" w:rsidRDefault="00A70969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13,435</w:t>
            </w:r>
          </w:p>
        </w:tc>
      </w:tr>
      <w:tr w:rsidR="00A70969" w:rsidRPr="00567835" w:rsidTr="00E90065">
        <w:tc>
          <w:tcPr>
            <w:tcW w:w="1800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287DB9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33,994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2,550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0969" w:rsidRPr="00287DB9" w:rsidRDefault="00022763" w:rsidP="00A70969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287DB9" w:rsidRDefault="00022763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38,058</w:t>
            </w:r>
          </w:p>
        </w:tc>
      </w:tr>
      <w:tr w:rsidR="00A70969" w:rsidRPr="00567835" w:rsidTr="00E90065">
        <w:tc>
          <w:tcPr>
            <w:tcW w:w="1800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7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70969" w:rsidRPr="006231F3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2,024,030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274,343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2,550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0969" w:rsidRPr="00287DB9" w:rsidRDefault="00022763" w:rsidP="00A70969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1,102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287DB9" w:rsidRDefault="00A70969" w:rsidP="00A70969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0969" w:rsidRPr="00287DB9" w:rsidRDefault="00022763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2,302,466</w:t>
            </w:r>
          </w:p>
        </w:tc>
      </w:tr>
    </w:tbl>
    <w:p w:rsidR="001F3F7D" w:rsidRPr="00567835" w:rsidRDefault="001F3F7D" w:rsidP="008A113A">
      <w:pPr>
        <w:ind w:right="-75"/>
        <w:rPr>
          <w:sz w:val="30"/>
          <w:szCs w:val="30"/>
        </w:rPr>
      </w:pP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39"/>
        <w:gridCol w:w="1021"/>
        <w:gridCol w:w="270"/>
        <w:gridCol w:w="943"/>
        <w:gridCol w:w="239"/>
        <w:gridCol w:w="888"/>
        <w:gridCol w:w="270"/>
        <w:gridCol w:w="916"/>
        <w:gridCol w:w="239"/>
        <w:gridCol w:w="897"/>
      </w:tblGrid>
      <w:tr w:rsidR="00BC5BFF" w:rsidRPr="00567835" w:rsidTr="00E90065">
        <w:tc>
          <w:tcPr>
            <w:tcW w:w="1800" w:type="dxa"/>
            <w:shd w:val="clear" w:color="auto" w:fill="auto"/>
            <w:vAlign w:val="bottom"/>
          </w:tcPr>
          <w:p w:rsidR="00BC5BFF" w:rsidRPr="00567835" w:rsidRDefault="00BC5BFF" w:rsidP="008A113A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BC5BFF" w:rsidRPr="00567835" w:rsidRDefault="00BC5BFF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C5BFF" w:rsidRPr="00567835" w:rsidTr="00E90065">
        <w:tc>
          <w:tcPr>
            <w:tcW w:w="1800" w:type="dxa"/>
            <w:shd w:val="clear" w:color="auto" w:fill="auto"/>
            <w:vAlign w:val="bottom"/>
          </w:tcPr>
          <w:p w:rsidR="00BC5BFF" w:rsidRPr="00567835" w:rsidRDefault="00BC5BFF" w:rsidP="008A113A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BC5BFF" w:rsidRPr="00567835" w:rsidRDefault="00BB721D" w:rsidP="008A113A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2559</w:t>
            </w:r>
          </w:p>
        </w:tc>
      </w:tr>
      <w:tr w:rsidR="00E90065" w:rsidRPr="00567835" w:rsidTr="00E90065">
        <w:tc>
          <w:tcPr>
            <w:tcW w:w="180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</w:t>
            </w:r>
            <w:r w:rsidRPr="00567835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E90065" w:rsidRPr="00567835" w:rsidTr="00E90065">
        <w:tc>
          <w:tcPr>
            <w:tcW w:w="180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E90065" w:rsidRPr="00567835" w:rsidTr="00E90065">
        <w:tc>
          <w:tcPr>
            <w:tcW w:w="180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E90065" w:rsidRPr="00567835" w:rsidTr="00E90065">
        <w:tc>
          <w:tcPr>
            <w:tcW w:w="180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ดอกเบี้ยค้างรับ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567835" w:rsidRDefault="00E90065" w:rsidP="008A113A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E90065" w:rsidRPr="00567835" w:rsidTr="00E90065">
        <w:tc>
          <w:tcPr>
            <w:tcW w:w="1800" w:type="dxa"/>
            <w:shd w:val="clear" w:color="auto" w:fill="auto"/>
            <w:vAlign w:val="bottom"/>
          </w:tcPr>
          <w:p w:rsidR="00E90065" w:rsidRPr="00567835" w:rsidRDefault="00E90065" w:rsidP="008A113A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E90065" w:rsidRPr="00567835" w:rsidRDefault="00E90065" w:rsidP="008A113A">
            <w:pPr>
              <w:spacing w:line="320" w:lineRule="exact"/>
              <w:ind w:right="-7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0969" w:rsidRPr="00567835" w:rsidTr="00E90065">
        <w:tc>
          <w:tcPr>
            <w:tcW w:w="1800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</w:tcPr>
          <w:p w:rsidR="00A70969" w:rsidRPr="004C2C26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1,829,584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A70969" w:rsidRPr="004C2C26" w:rsidRDefault="00A70969" w:rsidP="00A70969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209,733 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Header"/>
              <w:tabs>
                <w:tab w:val="decimal" w:pos="510"/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"/>
              <w:tabs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666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B5A8E">
              <w:rPr>
                <w:sz w:val="24"/>
                <w:szCs w:val="24"/>
              </w:rPr>
              <w:t xml:space="preserve">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A70969" w:rsidRPr="004C2C26" w:rsidRDefault="00A70969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2,039,337 </w:t>
            </w:r>
          </w:p>
        </w:tc>
      </w:tr>
      <w:tr w:rsidR="00A70969" w:rsidRPr="00567835" w:rsidTr="00E90065">
        <w:tc>
          <w:tcPr>
            <w:tcW w:w="1800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:rsidR="00A70969" w:rsidRPr="004C2C26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44,618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Header"/>
              <w:tabs>
                <w:tab w:val="decimal" w:pos="510"/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"/>
              <w:tabs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666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A70969" w:rsidRPr="004C2C26" w:rsidRDefault="00A70969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44,620 </w:t>
            </w:r>
          </w:p>
        </w:tc>
      </w:tr>
      <w:tr w:rsidR="00A70969" w:rsidRPr="00567835" w:rsidTr="00E90065">
        <w:tc>
          <w:tcPr>
            <w:tcW w:w="1800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:rsidR="00A70969" w:rsidRPr="004C2C26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20,698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Header"/>
              <w:tabs>
                <w:tab w:val="decimal" w:pos="510"/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"/>
              <w:tabs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666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17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A70969" w:rsidRPr="004C2C26" w:rsidRDefault="00A70969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20,715 </w:t>
            </w:r>
          </w:p>
        </w:tc>
      </w:tr>
      <w:tr w:rsidR="00A70969" w:rsidRPr="00567835" w:rsidTr="00E90065">
        <w:tc>
          <w:tcPr>
            <w:tcW w:w="1800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:rsidR="00A70969" w:rsidRPr="004C2C26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9,707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Header"/>
              <w:tabs>
                <w:tab w:val="decimal" w:pos="510"/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BodyText"/>
              <w:tabs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A70969" w:rsidRPr="009B5A8E" w:rsidRDefault="00A70969" w:rsidP="00A70969">
            <w:pPr>
              <w:tabs>
                <w:tab w:val="decimal" w:pos="666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5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Default="00A70969" w:rsidP="00A70969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A70969" w:rsidRPr="004C2C26" w:rsidRDefault="00A70969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9,712 </w:t>
            </w:r>
          </w:p>
        </w:tc>
      </w:tr>
      <w:tr w:rsidR="00A70969" w:rsidRPr="00567835" w:rsidTr="00E90065">
        <w:tc>
          <w:tcPr>
            <w:tcW w:w="1800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4C2C26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26,163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287DB9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0969" w:rsidRPr="00670329" w:rsidRDefault="00A70969" w:rsidP="00A70969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87DB9" w:rsidRDefault="00A70969" w:rsidP="00A70969">
            <w:pPr>
              <w:pStyle w:val="Header"/>
              <w:tabs>
                <w:tab w:val="decimal" w:pos="510"/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4,762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Default="00A70969" w:rsidP="00A70969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9B5A8E" w:rsidRDefault="00A70969" w:rsidP="00A70969">
            <w:pPr>
              <w:pStyle w:val="BodyTextIndent2"/>
              <w:tabs>
                <w:tab w:val="decimal" w:pos="681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A70969" w:rsidP="00A70969">
            <w:pPr>
              <w:tabs>
                <w:tab w:val="decimal" w:pos="666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45</w:t>
            </w:r>
            <w:r>
              <w:rPr>
                <w:sz w:val="24"/>
                <w:szCs w:val="24"/>
              </w:rPr>
              <w:t>5</w:t>
            </w:r>
            <w:r w:rsidRPr="009B5A8E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9B5A8E" w:rsidRDefault="00A70969" w:rsidP="00A70969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4C2C26" w:rsidRDefault="00A70969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32,012 </w:t>
            </w:r>
          </w:p>
        </w:tc>
      </w:tr>
      <w:tr w:rsidR="00A70969" w:rsidRPr="00567835" w:rsidTr="00E90065">
        <w:tc>
          <w:tcPr>
            <w:tcW w:w="1800" w:type="dxa"/>
            <w:shd w:val="clear" w:color="auto" w:fill="auto"/>
            <w:vAlign w:val="bottom"/>
          </w:tcPr>
          <w:p w:rsidR="00A70969" w:rsidRPr="00567835" w:rsidRDefault="00A70969" w:rsidP="00A70969">
            <w:pPr>
              <w:snapToGrid w:val="0"/>
              <w:spacing w:line="320" w:lineRule="exact"/>
              <w:ind w:left="-18" w:right="-7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4C2C26" w:rsidRDefault="00A70969" w:rsidP="00A70969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C2C26">
              <w:rPr>
                <w:b/>
                <w:bCs/>
                <w:sz w:val="24"/>
                <w:szCs w:val="24"/>
              </w:rPr>
              <w:t xml:space="preserve"> 1,930,770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4C2C26" w:rsidRDefault="00A70969" w:rsidP="00A70969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4C2C26" w:rsidRDefault="00A70969" w:rsidP="00A70969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C2C26">
              <w:rPr>
                <w:b/>
                <w:bCs/>
                <w:sz w:val="24"/>
                <w:szCs w:val="24"/>
              </w:rPr>
              <w:t>209,733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4C2C26" w:rsidRDefault="00A70969" w:rsidP="00A70969">
            <w:pPr>
              <w:tabs>
                <w:tab w:val="decimal" w:pos="681"/>
                <w:tab w:val="decimal" w:pos="727"/>
                <w:tab w:val="decimal" w:pos="94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4C2C26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C2C26">
              <w:rPr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4,762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4C2C26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4C2C26" w:rsidRDefault="00A70969" w:rsidP="00A70969">
            <w:pPr>
              <w:tabs>
                <w:tab w:val="decimal" w:pos="69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C2C26">
              <w:rPr>
                <w:b/>
                <w:bCs/>
                <w:sz w:val="24"/>
                <w:szCs w:val="24"/>
              </w:rPr>
              <w:t xml:space="preserve"> 63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4C2C26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4C2C26" w:rsidRDefault="00A70969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4C2C26" w:rsidRDefault="00A70969" w:rsidP="00A70969">
            <w:pPr>
              <w:tabs>
                <w:tab w:val="decimal" w:pos="666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C2C26">
              <w:rPr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499</w:t>
            </w:r>
            <w:r w:rsidRPr="004C2C26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0969" w:rsidRPr="004C2C26" w:rsidRDefault="00A70969" w:rsidP="00A70969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4C2C26" w:rsidRDefault="00A70969" w:rsidP="00A70969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C2C26">
              <w:rPr>
                <w:sz w:val="24"/>
                <w:szCs w:val="24"/>
                <w:cs/>
              </w:rPr>
              <w:t xml:space="preserve"> </w:t>
            </w:r>
            <w:r w:rsidRPr="004C2C26">
              <w:rPr>
                <w:b/>
                <w:bCs/>
                <w:sz w:val="24"/>
                <w:szCs w:val="24"/>
              </w:rPr>
              <w:t xml:space="preserve">2,146,396 </w:t>
            </w:r>
          </w:p>
        </w:tc>
      </w:tr>
    </w:tbl>
    <w:p w:rsidR="00E73122" w:rsidRPr="00567835" w:rsidRDefault="00E73122" w:rsidP="0056649C">
      <w:pPr>
        <w:tabs>
          <w:tab w:val="left" w:pos="900"/>
        </w:tabs>
        <w:spacing w:line="320" w:lineRule="exact"/>
        <w:ind w:left="630" w:right="-43"/>
        <w:rPr>
          <w:sz w:val="24"/>
          <w:szCs w:val="24"/>
          <w:vertAlign w:val="superscript"/>
        </w:rPr>
      </w:pPr>
    </w:p>
    <w:p w:rsidR="00BC5BFF" w:rsidRPr="00567835" w:rsidRDefault="00BC5BFF" w:rsidP="00E90065">
      <w:pPr>
        <w:tabs>
          <w:tab w:val="left" w:pos="924"/>
        </w:tabs>
        <w:spacing w:line="320" w:lineRule="exact"/>
        <w:ind w:left="742" w:right="-43" w:firstLine="338"/>
        <w:rPr>
          <w:sz w:val="24"/>
          <w:szCs w:val="24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="0056649C" w:rsidRPr="00567835">
        <w:rPr>
          <w:sz w:val="20"/>
          <w:szCs w:val="20"/>
          <w:cs/>
        </w:rPr>
        <w:t>สุทธิจาก</w:t>
      </w:r>
      <w:r w:rsidRPr="00567835">
        <w:rPr>
          <w:sz w:val="20"/>
          <w:szCs w:val="20"/>
          <w:cs/>
        </w:rPr>
        <w:t>รายได้รอตัดบัญชี</w:t>
      </w:r>
    </w:p>
    <w:p w:rsidR="00BC5BFF" w:rsidRPr="00567835" w:rsidRDefault="00BC5BFF" w:rsidP="008A113A">
      <w:pPr>
        <w:framePr w:w="8280" w:wrap="auto" w:hAnchor="text" w:x="1710"/>
        <w:tabs>
          <w:tab w:val="left" w:pos="9540"/>
        </w:tabs>
        <w:rPr>
          <w:szCs w:val="36"/>
          <w:cs/>
        </w:rPr>
        <w:sectPr w:rsidR="00BC5BFF" w:rsidRPr="00567835" w:rsidSect="00C47C02">
          <w:headerReference w:type="default" r:id="rId8"/>
          <w:footerReference w:type="default" r:id="rId9"/>
          <w:type w:val="continuous"/>
          <w:pgSz w:w="11906" w:h="16838" w:code="9"/>
          <w:pgMar w:top="691" w:right="1109" w:bottom="567" w:left="1152" w:header="720" w:footer="720" w:gutter="0"/>
          <w:pgNumType w:start="22"/>
          <w:cols w:space="720"/>
          <w:docGrid w:linePitch="360"/>
        </w:sectPr>
      </w:pPr>
    </w:p>
    <w:p w:rsidR="00BC5BFF" w:rsidRPr="00567835" w:rsidRDefault="00154A41" w:rsidP="005406DC">
      <w:pPr>
        <w:pageBreakBefore/>
        <w:tabs>
          <w:tab w:val="left" w:pos="450"/>
          <w:tab w:val="left" w:pos="1080"/>
        </w:tabs>
        <w:ind w:left="540" w:right="-25"/>
        <w:jc w:val="both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1</w:t>
      </w:r>
      <w:r w:rsidR="009C1D8C" w:rsidRPr="00567835">
        <w:rPr>
          <w:sz w:val="30"/>
          <w:szCs w:val="30"/>
        </w:rPr>
        <w:t>1</w:t>
      </w:r>
      <w:r w:rsidR="00EC239B" w:rsidRPr="00567835">
        <w:rPr>
          <w:sz w:val="30"/>
          <w:szCs w:val="30"/>
          <w:cs/>
        </w:rPr>
        <w:t>.</w:t>
      </w:r>
      <w:r w:rsidR="00EC239B" w:rsidRPr="00567835">
        <w:rPr>
          <w:sz w:val="30"/>
          <w:szCs w:val="30"/>
        </w:rPr>
        <w:t>9</w:t>
      </w:r>
      <w:r w:rsidR="00EC239B" w:rsidRPr="00567835">
        <w:rPr>
          <w:sz w:val="30"/>
          <w:szCs w:val="30"/>
        </w:rPr>
        <w:tab/>
      </w:r>
      <w:r w:rsidR="00CD4B26" w:rsidRPr="00567835">
        <w:rPr>
          <w:sz w:val="30"/>
          <w:szCs w:val="30"/>
          <w:cs/>
        </w:rPr>
        <w:t>ค่าเผื่อหนี้</w:t>
      </w:r>
      <w:r w:rsidR="00BC5BFF" w:rsidRPr="00567835">
        <w:rPr>
          <w:sz w:val="30"/>
          <w:szCs w:val="30"/>
          <w:cs/>
        </w:rPr>
        <w:t>สงสัยจะสูญ</w:t>
      </w:r>
    </w:p>
    <w:p w:rsidR="005406DC" w:rsidRPr="00567835" w:rsidRDefault="005406DC" w:rsidP="00304DFB">
      <w:pPr>
        <w:tabs>
          <w:tab w:val="left" w:pos="1800"/>
        </w:tabs>
        <w:ind w:left="1080" w:right="-25"/>
        <w:jc w:val="thaiDistribute"/>
        <w:rPr>
          <w:sz w:val="16"/>
          <w:szCs w:val="16"/>
        </w:rPr>
      </w:pPr>
    </w:p>
    <w:p w:rsidR="00BC5BFF" w:rsidRPr="00567835" w:rsidRDefault="00154A41" w:rsidP="00304DFB">
      <w:pPr>
        <w:tabs>
          <w:tab w:val="left" w:pos="1800"/>
        </w:tabs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1</w:t>
      </w:r>
      <w:r w:rsidR="009C1D8C" w:rsidRPr="00567835">
        <w:rPr>
          <w:sz w:val="30"/>
          <w:szCs w:val="30"/>
        </w:rPr>
        <w:t>1</w:t>
      </w:r>
      <w:r w:rsidR="00BC5BFF" w:rsidRPr="00567835">
        <w:rPr>
          <w:sz w:val="30"/>
          <w:szCs w:val="30"/>
          <w:cs/>
        </w:rPr>
        <w:t>.</w:t>
      </w:r>
      <w:r w:rsidR="00BC5BFF" w:rsidRPr="00567835">
        <w:rPr>
          <w:sz w:val="30"/>
          <w:szCs w:val="30"/>
        </w:rPr>
        <w:t>9</w:t>
      </w:r>
      <w:r w:rsidR="00BC5BFF" w:rsidRPr="00567835">
        <w:rPr>
          <w:sz w:val="30"/>
          <w:szCs w:val="30"/>
          <w:cs/>
        </w:rPr>
        <w:t>.</w:t>
      </w:r>
      <w:r w:rsidR="00BC5BFF" w:rsidRPr="00567835">
        <w:rPr>
          <w:sz w:val="30"/>
          <w:szCs w:val="30"/>
        </w:rPr>
        <w:t>1</w:t>
      </w:r>
      <w:r w:rsidR="00BC5BFF" w:rsidRPr="00567835">
        <w:rPr>
          <w:sz w:val="30"/>
          <w:szCs w:val="30"/>
        </w:rPr>
        <w:tab/>
      </w:r>
      <w:r w:rsidR="00BC5BFF" w:rsidRPr="00567835">
        <w:rPr>
          <w:sz w:val="30"/>
          <w:szCs w:val="30"/>
          <w:cs/>
        </w:rPr>
        <w:t xml:space="preserve">จำแนกตามประเภทการจัดชั้น ณ </w:t>
      </w:r>
      <w:r w:rsidR="00643FCF" w:rsidRPr="00567835">
        <w:rPr>
          <w:sz w:val="30"/>
          <w:szCs w:val="30"/>
          <w:cs/>
        </w:rPr>
        <w:t xml:space="preserve">วันที่ </w:t>
      </w:r>
      <w:r w:rsidR="008E53F7" w:rsidRPr="00567835">
        <w:rPr>
          <w:sz w:val="30"/>
          <w:szCs w:val="30"/>
        </w:rPr>
        <w:t xml:space="preserve">31 </w:t>
      </w:r>
      <w:r w:rsidR="008E53F7" w:rsidRPr="00567835">
        <w:rPr>
          <w:sz w:val="30"/>
          <w:szCs w:val="30"/>
          <w:cs/>
        </w:rPr>
        <w:t xml:space="preserve">ธันวาคม </w:t>
      </w:r>
      <w:r w:rsidR="00C20089" w:rsidRPr="00567835">
        <w:rPr>
          <w:sz w:val="30"/>
          <w:szCs w:val="30"/>
          <w:cs/>
        </w:rPr>
        <w:t xml:space="preserve">2560 และ </w:t>
      </w:r>
      <w:r w:rsidR="005744E9" w:rsidRPr="00567835">
        <w:rPr>
          <w:sz w:val="30"/>
          <w:szCs w:val="30"/>
        </w:rPr>
        <w:t>255</w:t>
      </w:r>
      <w:r w:rsidR="00BB721D" w:rsidRPr="00567835">
        <w:rPr>
          <w:sz w:val="30"/>
          <w:szCs w:val="30"/>
        </w:rPr>
        <w:t>9</w:t>
      </w:r>
      <w:r w:rsidR="008E53F7" w:rsidRPr="00567835" w:rsidDel="008E53F7">
        <w:rPr>
          <w:sz w:val="30"/>
          <w:szCs w:val="30"/>
          <w:cs/>
        </w:rPr>
        <w:t xml:space="preserve"> </w:t>
      </w:r>
      <w:r w:rsidR="00BC5BFF" w:rsidRPr="00567835">
        <w:rPr>
          <w:sz w:val="30"/>
          <w:szCs w:val="30"/>
          <w:cs/>
        </w:rPr>
        <w:t>(รวมดอกเบี้ยค้างรับ)</w:t>
      </w:r>
    </w:p>
    <w:p w:rsidR="00BC5BFF" w:rsidRPr="00567835" w:rsidRDefault="00BC5BFF" w:rsidP="005406DC">
      <w:pPr>
        <w:tabs>
          <w:tab w:val="left" w:pos="1800"/>
        </w:tabs>
        <w:ind w:left="1080" w:right="-25"/>
        <w:jc w:val="thaiDistribute"/>
        <w:rPr>
          <w:sz w:val="16"/>
          <w:szCs w:val="16"/>
        </w:rPr>
      </w:pPr>
    </w:p>
    <w:tbl>
      <w:tblPr>
        <w:tblW w:w="12472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5"/>
        <w:gridCol w:w="1090"/>
        <w:gridCol w:w="280"/>
        <w:gridCol w:w="1189"/>
        <w:gridCol w:w="238"/>
        <w:gridCol w:w="1235"/>
        <w:gridCol w:w="270"/>
        <w:gridCol w:w="1260"/>
        <w:gridCol w:w="236"/>
        <w:gridCol w:w="1114"/>
        <w:gridCol w:w="239"/>
        <w:gridCol w:w="1170"/>
        <w:gridCol w:w="276"/>
        <w:gridCol w:w="890"/>
      </w:tblGrid>
      <w:tr w:rsidR="00616588" w:rsidRPr="00567835" w:rsidTr="00D46D10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6588" w:rsidRPr="00567835" w:rsidTr="00D46D10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</w:tr>
      <w:tr w:rsidR="00616588" w:rsidRPr="00567835" w:rsidTr="00D46D10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36" w:type="dxa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76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567835" w:rsidTr="00D46D10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567835">
              <w:rPr>
                <w:sz w:val="24"/>
                <w:szCs w:val="24"/>
                <w:cs/>
              </w:rPr>
              <w:t>การเงิน</w:t>
            </w:r>
            <w:r w:rsidRPr="00567835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36" w:type="dxa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76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567835" w:rsidTr="00616588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8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7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6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567835" w:rsidTr="00230793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8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7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36" w:type="dxa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9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76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567835" w:rsidTr="00230793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8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95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7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36" w:type="dxa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9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76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16588" w:rsidRPr="00567835" w:rsidTr="00D46D10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:rsidR="00616588" w:rsidRPr="00567835" w:rsidRDefault="00616588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616588" w:rsidRPr="00567835" w:rsidRDefault="00616588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185" w:type="dxa"/>
            <w:gridSpan w:val="7"/>
            <w:shd w:val="clear" w:color="auto" w:fill="auto"/>
          </w:tcPr>
          <w:p w:rsidR="00616588" w:rsidRPr="00567835" w:rsidRDefault="00616588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616588" w:rsidRPr="00567835" w:rsidTr="00230793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616588" w:rsidRPr="00567835" w:rsidRDefault="00616588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616588" w:rsidRPr="00567835" w:rsidRDefault="00616588" w:rsidP="00EA49B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616588" w:rsidRPr="00567835" w:rsidRDefault="00616588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16588" w:rsidRPr="00567835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16588" w:rsidRPr="00567835" w:rsidRDefault="00616588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DA7B10" w:rsidRPr="00567835" w:rsidRDefault="00DA7B10" w:rsidP="00DA7B10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1,754,409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1,727,479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17,173</w:t>
            </w:r>
          </w:p>
        </w:tc>
        <w:tc>
          <w:tcPr>
            <w:tcW w:w="23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166,316</w:t>
            </w: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2,791</w:t>
            </w: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19,964</w:t>
            </w: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DA7B10" w:rsidRPr="00567835" w:rsidRDefault="00DA7B10" w:rsidP="00DA7B10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41,422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</w:rPr>
              <w:t>40,650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813</w:t>
            </w:r>
          </w:p>
        </w:tc>
        <w:tc>
          <w:tcPr>
            <w:tcW w:w="23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10,299</w:t>
            </w: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2,412</w:t>
            </w: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3,225</w:t>
            </w: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DA7B10" w:rsidRPr="00567835" w:rsidRDefault="00DA7B10" w:rsidP="00DA7B10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16,222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7,488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7,488</w:t>
            </w:r>
          </w:p>
        </w:tc>
        <w:tc>
          <w:tcPr>
            <w:tcW w:w="23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939</w:t>
            </w: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473</w:t>
            </w: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7,961</w:t>
            </w: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DA7B10" w:rsidRPr="00567835" w:rsidRDefault="00DA7B10" w:rsidP="00DA7B10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12,807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3,855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3,855</w:t>
            </w:r>
          </w:p>
        </w:tc>
        <w:tc>
          <w:tcPr>
            <w:tcW w:w="23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622</w:t>
            </w: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308</w:t>
            </w: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4,163</w:t>
            </w: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A7B10" w:rsidRPr="00567835" w:rsidRDefault="00DA7B10" w:rsidP="00DA7B10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33,320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17,423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17,423</w:t>
            </w:r>
          </w:p>
        </w:tc>
        <w:tc>
          <w:tcPr>
            <w:tcW w:w="23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1,704</w:t>
            </w: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783</w:t>
            </w: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18,206</w:t>
            </w: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A7B10" w:rsidRPr="00567835" w:rsidRDefault="00DA7B10" w:rsidP="00DA7B10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1,858,180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   </w:t>
            </w:r>
            <w:r w:rsidRPr="00567835">
              <w:rPr>
                <w:sz w:val="24"/>
                <w:szCs w:val="24"/>
              </w:rPr>
              <w:t>1,796,895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46,752</w:t>
            </w:r>
          </w:p>
        </w:tc>
        <w:tc>
          <w:tcPr>
            <w:tcW w:w="23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179,880</w:t>
            </w: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6,767</w:t>
            </w: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53,519</w:t>
            </w:r>
          </w:p>
        </w:tc>
      </w:tr>
      <w:tr w:rsidR="00DA7B10" w:rsidRPr="00567835" w:rsidTr="00230793">
        <w:tc>
          <w:tcPr>
            <w:tcW w:w="4075" w:type="dxa"/>
            <w:gridSpan w:val="2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8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32,180</w:t>
            </w: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85,699</w:t>
            </w:r>
          </w:p>
        </w:tc>
      </w:tr>
    </w:tbl>
    <w:p w:rsidR="00BC5BFF" w:rsidRPr="00567835" w:rsidRDefault="00BC5BFF" w:rsidP="005406DC">
      <w:pPr>
        <w:tabs>
          <w:tab w:val="left" w:pos="360"/>
        </w:tabs>
        <w:spacing w:line="140" w:lineRule="exact"/>
        <w:ind w:left="1080" w:right="-29"/>
        <w:rPr>
          <w:sz w:val="24"/>
          <w:szCs w:val="24"/>
        </w:rPr>
      </w:pP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C20089" w:rsidRPr="00567835" w:rsidRDefault="00BC5BFF" w:rsidP="00EA49B3">
      <w:pPr>
        <w:tabs>
          <w:tab w:val="left" w:pos="360"/>
        </w:tabs>
        <w:ind w:left="1080" w:right="-25"/>
      </w:pPr>
      <w:r w:rsidRPr="00567835">
        <w:rPr>
          <w:sz w:val="24"/>
          <w:szCs w:val="24"/>
          <w:vertAlign w:val="superscript"/>
          <w:cs/>
        </w:rPr>
        <w:t>***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26039C" w:rsidRPr="00567835">
        <w:rPr>
          <w:sz w:val="20"/>
          <w:szCs w:val="20"/>
          <w:cs/>
          <w:lang w:val="th-TH"/>
        </w:rPr>
        <w:t>ที่มีปัญหา</w:t>
      </w:r>
      <w:r w:rsidR="00C20089" w:rsidRPr="00567835">
        <w:rPr>
          <w:szCs w:val="36"/>
          <w:cs/>
        </w:rPr>
        <w:br w:type="page"/>
      </w:r>
    </w:p>
    <w:tbl>
      <w:tblPr>
        <w:tblW w:w="1244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5"/>
        <w:gridCol w:w="1104"/>
        <w:gridCol w:w="252"/>
        <w:gridCol w:w="1203"/>
        <w:gridCol w:w="238"/>
        <w:gridCol w:w="1232"/>
        <w:gridCol w:w="280"/>
        <w:gridCol w:w="1260"/>
        <w:gridCol w:w="252"/>
        <w:gridCol w:w="1078"/>
        <w:gridCol w:w="252"/>
        <w:gridCol w:w="1148"/>
        <w:gridCol w:w="280"/>
        <w:gridCol w:w="882"/>
      </w:tblGrid>
      <w:tr w:rsidR="00BF17CD" w:rsidRPr="00567835" w:rsidTr="00D46D10">
        <w:tc>
          <w:tcPr>
            <w:tcW w:w="2985" w:type="dxa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F17CD" w:rsidRPr="00567835" w:rsidTr="00D46D10">
        <w:tc>
          <w:tcPr>
            <w:tcW w:w="2985" w:type="dxa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</w:rPr>
              <w:t>2559</w:t>
            </w:r>
          </w:p>
        </w:tc>
      </w:tr>
      <w:tr w:rsidR="00BF17CD" w:rsidRPr="00567835" w:rsidTr="00D46D10">
        <w:tc>
          <w:tcPr>
            <w:tcW w:w="2985" w:type="dxa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52" w:type="dxa"/>
          </w:tcPr>
          <w:p w:rsidR="00BF17CD" w:rsidRPr="00567835" w:rsidRDefault="00BF17CD" w:rsidP="00617112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:rsidR="00BF17CD" w:rsidRPr="00567835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617112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567835" w:rsidTr="00D46D10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567835">
              <w:rPr>
                <w:sz w:val="24"/>
                <w:szCs w:val="24"/>
                <w:cs/>
              </w:rPr>
              <w:t>การเงิน</w:t>
            </w:r>
            <w:r w:rsidRPr="00567835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:rsidR="00BF17CD" w:rsidRPr="00567835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567835" w:rsidTr="00BF17CD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4" w:right="-97" w:firstLine="24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:rsidR="00BF17CD" w:rsidRPr="00567835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:rsidR="00BF17CD" w:rsidRPr="00567835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95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:rsidR="00BF17CD" w:rsidRPr="00567835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BF17CD" w:rsidRPr="00567835" w:rsidTr="00D46D10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:rsidR="00BF17CD" w:rsidRPr="00567835" w:rsidRDefault="00BF17CD" w:rsidP="002307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:rsidR="00BF17CD" w:rsidRPr="00567835" w:rsidRDefault="00BF17CD" w:rsidP="002307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BF17CD" w:rsidRPr="00567835" w:rsidRDefault="00BF17CD" w:rsidP="00BF17CD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1,685,033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1,646,674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16,388 </w:t>
            </w: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155,903 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2,796 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36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19,184 </w:t>
            </w: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34,992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33,195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664 </w:t>
            </w: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9,626 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2,336 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3,000 </w:t>
            </w: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19,803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9,204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9,204 </w:t>
            </w: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895 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450 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9,654 </w:t>
            </w: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9,291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2,956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2,956 </w:t>
            </w: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416 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197 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3,153 </w:t>
            </w: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25,436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14,851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14,851 </w:t>
            </w: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1,781 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790 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15,641 </w:t>
            </w: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1,774,555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   </w:t>
            </w:r>
            <w:r w:rsidRPr="00567835">
              <w:rPr>
                <w:sz w:val="24"/>
                <w:szCs w:val="24"/>
              </w:rPr>
              <w:t xml:space="preserve">1,706,880 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882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44,063 </w:t>
            </w: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168,621 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6,569 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50,632 </w:t>
            </w:r>
          </w:p>
        </w:tc>
      </w:tr>
      <w:tr w:rsidR="00BF17CD" w:rsidRPr="00567835" w:rsidTr="00230793">
        <w:tc>
          <w:tcPr>
            <w:tcW w:w="4089" w:type="dxa"/>
            <w:gridSpan w:val="2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22,721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F17CD" w:rsidRPr="00567835" w:rsidRDefault="00BF17CD" w:rsidP="00BF17CD">
            <w:pPr>
              <w:tabs>
                <w:tab w:val="left" w:pos="7650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73</w:t>
            </w:r>
            <w:r w:rsidRPr="00567835">
              <w:rPr>
                <w:b/>
                <w:bCs/>
                <w:sz w:val="24"/>
                <w:szCs w:val="24"/>
              </w:rPr>
              <w:t>,</w:t>
            </w:r>
            <w:r w:rsidRPr="00567835">
              <w:rPr>
                <w:b/>
                <w:bCs/>
                <w:sz w:val="24"/>
                <w:szCs w:val="24"/>
                <w:cs/>
              </w:rPr>
              <w:t>353</w:t>
            </w:r>
          </w:p>
        </w:tc>
      </w:tr>
    </w:tbl>
    <w:p w:rsidR="00D73A29" w:rsidRPr="00567835" w:rsidRDefault="00D73A29">
      <w:pPr>
        <w:tabs>
          <w:tab w:val="left" w:pos="360"/>
        </w:tabs>
        <w:ind w:left="1080" w:right="-25"/>
        <w:rPr>
          <w:sz w:val="20"/>
          <w:szCs w:val="20"/>
          <w:cs/>
        </w:rPr>
      </w:pPr>
    </w:p>
    <w:p w:rsidR="00BC5BFF" w:rsidRPr="00567835" w:rsidRDefault="00BC5BFF" w:rsidP="00D73A29">
      <w:pPr>
        <w:rPr>
          <w:sz w:val="2"/>
          <w:szCs w:val="2"/>
        </w:rPr>
      </w:pP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BC5BFF" w:rsidRPr="00567835" w:rsidRDefault="00BC5BFF">
      <w:pPr>
        <w:tabs>
          <w:tab w:val="left" w:pos="360"/>
        </w:tabs>
        <w:ind w:left="1080" w:right="-25"/>
        <w:rPr>
          <w:sz w:val="30"/>
          <w:szCs w:val="30"/>
          <w:cs/>
        </w:rPr>
      </w:pPr>
      <w:r w:rsidRPr="00567835">
        <w:rPr>
          <w:sz w:val="24"/>
          <w:szCs w:val="24"/>
          <w:vertAlign w:val="superscript"/>
          <w:cs/>
        </w:rPr>
        <w:t>***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770D66" w:rsidRPr="00567835">
        <w:rPr>
          <w:sz w:val="20"/>
          <w:szCs w:val="20"/>
          <w:cs/>
          <w:lang w:val="th-TH"/>
        </w:rPr>
        <w:t>ที่มีปัญหา</w:t>
      </w:r>
    </w:p>
    <w:p w:rsidR="00BC5BFF" w:rsidRPr="00567835" w:rsidRDefault="00BC5BFF" w:rsidP="005406DC">
      <w:pPr>
        <w:tabs>
          <w:tab w:val="left" w:pos="360"/>
        </w:tabs>
        <w:ind w:left="1080" w:right="-25"/>
        <w:rPr>
          <w:sz w:val="30"/>
          <w:szCs w:val="30"/>
        </w:rPr>
      </w:pPr>
    </w:p>
    <w:p w:rsidR="006231F3" w:rsidRPr="00567835" w:rsidRDefault="006231F3" w:rsidP="005406DC">
      <w:pPr>
        <w:tabs>
          <w:tab w:val="left" w:pos="360"/>
        </w:tabs>
        <w:ind w:left="1080" w:right="-25"/>
        <w:rPr>
          <w:sz w:val="30"/>
          <w:szCs w:val="30"/>
        </w:rPr>
      </w:pPr>
    </w:p>
    <w:p w:rsidR="001F3F7D" w:rsidRPr="00567835" w:rsidRDefault="001F3F7D" w:rsidP="005406DC">
      <w:pPr>
        <w:tabs>
          <w:tab w:val="left" w:pos="360"/>
        </w:tabs>
        <w:ind w:left="1080" w:right="-25"/>
        <w:rPr>
          <w:sz w:val="2"/>
          <w:szCs w:val="2"/>
        </w:rPr>
      </w:pPr>
    </w:p>
    <w:p w:rsidR="00C20089" w:rsidRPr="00567835" w:rsidRDefault="00C20089">
      <w:r w:rsidRPr="00567835">
        <w:rPr>
          <w:szCs w:val="36"/>
          <w:cs/>
        </w:rPr>
        <w:br w:type="page"/>
      </w:r>
    </w:p>
    <w:tbl>
      <w:tblPr>
        <w:tblW w:w="1244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3"/>
        <w:gridCol w:w="1134"/>
        <w:gridCol w:w="238"/>
        <w:gridCol w:w="1203"/>
        <w:gridCol w:w="236"/>
        <w:gridCol w:w="1192"/>
        <w:gridCol w:w="308"/>
        <w:gridCol w:w="1246"/>
        <w:gridCol w:w="266"/>
        <w:gridCol w:w="1092"/>
        <w:gridCol w:w="238"/>
        <w:gridCol w:w="1176"/>
        <w:gridCol w:w="238"/>
        <w:gridCol w:w="896"/>
      </w:tblGrid>
      <w:tr w:rsidR="002B5D14" w:rsidRPr="00567835" w:rsidTr="00230793">
        <w:trPr>
          <w:gridAfter w:val="13"/>
          <w:wAfter w:w="9463" w:type="dxa"/>
        </w:trPr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</w:tr>
      <w:tr w:rsidR="002B5D14" w:rsidRPr="00567835" w:rsidTr="00D46D10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13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567835"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2B5D14" w:rsidRPr="00567835" w:rsidTr="00D46D10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13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</w:tr>
      <w:tr w:rsidR="002B5D14" w:rsidRPr="00567835" w:rsidTr="00D46D10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7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06" w:type="dxa"/>
            <w:gridSpan w:val="3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567835" w:rsidTr="00D46D10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7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567835">
              <w:rPr>
                <w:sz w:val="24"/>
                <w:szCs w:val="24"/>
                <w:cs/>
              </w:rPr>
              <w:t>การเงิน</w:t>
            </w:r>
            <w:r w:rsidRPr="00567835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06" w:type="dxa"/>
            <w:gridSpan w:val="3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567835" w:rsidTr="002B5D14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8" w:right="-80" w:hanging="14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567835" w:rsidTr="00230793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8" w:right="-8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94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567835" w:rsidTr="00230793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8" w:right="-8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94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3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2B5D14" w:rsidRPr="00567835" w:rsidTr="00D46D10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3"/>
            <w:shd w:val="clear" w:color="auto" w:fill="auto"/>
            <w:vAlign w:val="center"/>
          </w:tcPr>
          <w:p w:rsidR="002B5D14" w:rsidRPr="00567835" w:rsidRDefault="002B5D14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:rsidR="002B5D14" w:rsidRPr="00567835" w:rsidRDefault="002B5D14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2B5D14" w:rsidRPr="00567835" w:rsidTr="00230793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5D14" w:rsidRPr="00567835" w:rsidRDefault="002B5D14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:rsidR="002B5D14" w:rsidRPr="00567835" w:rsidRDefault="002B5D14" w:rsidP="00EA49B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2B5D14" w:rsidRPr="00567835" w:rsidRDefault="002B5D14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DA7B10" w:rsidRPr="00567835" w:rsidTr="00230793">
        <w:tc>
          <w:tcPr>
            <w:tcW w:w="2983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1,741,409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1,714,836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308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17,148</w:t>
            </w:r>
          </w:p>
        </w:tc>
        <w:tc>
          <w:tcPr>
            <w:tcW w:w="26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166,316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2,791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19,939</w:t>
            </w:r>
          </w:p>
        </w:tc>
      </w:tr>
      <w:tr w:rsidR="00DA7B10" w:rsidRPr="00567835" w:rsidTr="00230793">
        <w:tc>
          <w:tcPr>
            <w:tcW w:w="2983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41,422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</w:rPr>
              <w:t>40,650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308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813</w:t>
            </w:r>
          </w:p>
        </w:tc>
        <w:tc>
          <w:tcPr>
            <w:tcW w:w="26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10,299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2,412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3,225</w:t>
            </w:r>
          </w:p>
        </w:tc>
      </w:tr>
      <w:tr w:rsidR="00DA7B10" w:rsidRPr="00567835" w:rsidTr="00230793">
        <w:tc>
          <w:tcPr>
            <w:tcW w:w="2983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16,222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</w:rPr>
              <w:t>7,488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308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7,488</w:t>
            </w:r>
          </w:p>
        </w:tc>
        <w:tc>
          <w:tcPr>
            <w:tcW w:w="26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939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473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7,961</w:t>
            </w:r>
          </w:p>
        </w:tc>
      </w:tr>
      <w:tr w:rsidR="00DA7B10" w:rsidRPr="00567835" w:rsidTr="00230793">
        <w:tc>
          <w:tcPr>
            <w:tcW w:w="2983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12,807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3,855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308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3,855</w:t>
            </w:r>
          </w:p>
        </w:tc>
        <w:tc>
          <w:tcPr>
            <w:tcW w:w="26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622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308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4,163</w:t>
            </w:r>
          </w:p>
        </w:tc>
      </w:tr>
      <w:tr w:rsidR="00DA7B10" w:rsidRPr="00567835" w:rsidTr="00230793">
        <w:tc>
          <w:tcPr>
            <w:tcW w:w="2983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32,290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</w:rPr>
              <w:t>16,694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308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16,694</w:t>
            </w:r>
          </w:p>
        </w:tc>
        <w:tc>
          <w:tcPr>
            <w:tcW w:w="26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1,704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783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17,477</w:t>
            </w:r>
          </w:p>
        </w:tc>
      </w:tr>
      <w:tr w:rsidR="00DA7B10" w:rsidRPr="00567835" w:rsidTr="00230793">
        <w:tc>
          <w:tcPr>
            <w:tcW w:w="2983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1,844,150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934"/>
                <w:tab w:val="left" w:pos="7650"/>
              </w:tabs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1,783,523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45,998</w:t>
            </w:r>
          </w:p>
        </w:tc>
        <w:tc>
          <w:tcPr>
            <w:tcW w:w="26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179,880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6,767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52,765</w:t>
            </w:r>
          </w:p>
        </w:tc>
      </w:tr>
      <w:tr w:rsidR="002B5D14" w:rsidRPr="00567835" w:rsidTr="00230793">
        <w:tc>
          <w:tcPr>
            <w:tcW w:w="4117" w:type="dxa"/>
            <w:gridSpan w:val="2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000000"/>
            </w:tcBorders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double" w:sz="4" w:space="0" w:color="000000"/>
            </w:tcBorders>
            <w:shd w:val="clear" w:color="auto" w:fill="auto"/>
          </w:tcPr>
          <w:p w:rsidR="002B5D14" w:rsidRPr="00567835" w:rsidRDefault="002B5D14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</w:tcPr>
          <w:p w:rsidR="002B5D14" w:rsidRPr="00567835" w:rsidRDefault="00DA7B10" w:rsidP="00EA49B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32,171</w:t>
            </w:r>
          </w:p>
        </w:tc>
      </w:tr>
      <w:tr w:rsidR="002B5D14" w:rsidRPr="00567835" w:rsidTr="00230793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Pr="00567835" w:rsidRDefault="002B5D14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2B5D14" w:rsidRPr="00567835" w:rsidRDefault="00DA7B10" w:rsidP="00EA49B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84,936</w:t>
            </w:r>
          </w:p>
        </w:tc>
      </w:tr>
    </w:tbl>
    <w:p w:rsidR="00D73A29" w:rsidRPr="00567835" w:rsidRDefault="00D73A29" w:rsidP="00D73A29">
      <w:pPr>
        <w:tabs>
          <w:tab w:val="left" w:pos="360"/>
        </w:tabs>
        <w:spacing w:line="140" w:lineRule="exact"/>
        <w:ind w:left="1080" w:right="-29"/>
        <w:rPr>
          <w:sz w:val="24"/>
          <w:szCs w:val="24"/>
        </w:rPr>
      </w:pPr>
    </w:p>
    <w:p w:rsidR="00BC5BFF" w:rsidRPr="00567835" w:rsidRDefault="00BC5BFF" w:rsidP="00D73A29">
      <w:pPr>
        <w:tabs>
          <w:tab w:val="left" w:pos="360"/>
        </w:tabs>
        <w:ind w:right="-25"/>
        <w:rPr>
          <w:sz w:val="2"/>
          <w:szCs w:val="2"/>
        </w:rPr>
      </w:pP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BC5BFF" w:rsidRPr="00567835" w:rsidRDefault="00BC5BFF">
      <w:pPr>
        <w:tabs>
          <w:tab w:val="left" w:pos="360"/>
        </w:tabs>
        <w:ind w:left="1080" w:right="-25"/>
        <w:rPr>
          <w:sz w:val="18"/>
          <w:szCs w:val="18"/>
          <w:cs/>
        </w:rPr>
      </w:pPr>
      <w:r w:rsidRPr="00567835">
        <w:rPr>
          <w:sz w:val="24"/>
          <w:szCs w:val="24"/>
          <w:vertAlign w:val="superscript"/>
          <w:cs/>
        </w:rPr>
        <w:t>***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770D66" w:rsidRPr="00567835">
        <w:rPr>
          <w:sz w:val="20"/>
          <w:szCs w:val="20"/>
          <w:cs/>
          <w:lang w:val="th-TH"/>
        </w:rPr>
        <w:t>ที่มีปัญหา</w:t>
      </w:r>
    </w:p>
    <w:p w:rsidR="00BC5BFF" w:rsidRPr="00567835" w:rsidRDefault="00BC5BFF">
      <w:pPr>
        <w:tabs>
          <w:tab w:val="left" w:pos="360"/>
        </w:tabs>
        <w:ind w:left="1080" w:right="-25"/>
        <w:rPr>
          <w:sz w:val="30"/>
          <w:szCs w:val="30"/>
        </w:rPr>
      </w:pPr>
    </w:p>
    <w:p w:rsidR="00576A58" w:rsidRPr="00567835" w:rsidRDefault="00576A58">
      <w:pPr>
        <w:tabs>
          <w:tab w:val="left" w:pos="360"/>
        </w:tabs>
        <w:ind w:left="1080" w:right="-25"/>
        <w:rPr>
          <w:sz w:val="30"/>
          <w:szCs w:val="30"/>
        </w:rPr>
      </w:pPr>
    </w:p>
    <w:p w:rsidR="00D73A29" w:rsidRPr="00567835" w:rsidRDefault="00D73A29">
      <w:pPr>
        <w:tabs>
          <w:tab w:val="left" w:pos="360"/>
        </w:tabs>
        <w:ind w:left="1080" w:right="-25"/>
        <w:rPr>
          <w:sz w:val="30"/>
          <w:szCs w:val="30"/>
        </w:rPr>
      </w:pPr>
    </w:p>
    <w:tbl>
      <w:tblPr>
        <w:tblpPr w:leftFromText="180" w:rightFromText="180" w:vertAnchor="text" w:tblpX="990" w:tblpY="1"/>
        <w:tblOverlap w:val="never"/>
        <w:tblW w:w="12486" w:type="dxa"/>
        <w:tblLayout w:type="fixed"/>
        <w:tblLook w:val="0000" w:firstRow="0" w:lastRow="0" w:firstColumn="0" w:lastColumn="0" w:noHBand="0" w:noVBand="0"/>
      </w:tblPr>
      <w:tblGrid>
        <w:gridCol w:w="2997"/>
        <w:gridCol w:w="1092"/>
        <w:gridCol w:w="266"/>
        <w:gridCol w:w="1203"/>
        <w:gridCol w:w="252"/>
        <w:gridCol w:w="1204"/>
        <w:gridCol w:w="294"/>
        <w:gridCol w:w="1239"/>
        <w:gridCol w:w="245"/>
        <w:gridCol w:w="1105"/>
        <w:gridCol w:w="253"/>
        <w:gridCol w:w="1202"/>
        <w:gridCol w:w="244"/>
        <w:gridCol w:w="890"/>
      </w:tblGrid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567835"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</w:rPr>
              <w:t>2559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:rsidR="0068179F" w:rsidRPr="00567835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567835">
              <w:rPr>
                <w:sz w:val="24"/>
                <w:szCs w:val="24"/>
                <w:cs/>
              </w:rPr>
              <w:t>การเงิน</w:t>
            </w:r>
            <w:r w:rsidRPr="00567835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45" w:type="dxa"/>
          </w:tcPr>
          <w:p w:rsidR="0068179F" w:rsidRPr="00567835" w:rsidRDefault="0068179F" w:rsidP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:rsidR="0068179F" w:rsidRPr="00567835" w:rsidRDefault="0068179F" w:rsidP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 w:rsidP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66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08" w:right="-94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:rsidR="0068179F" w:rsidRPr="00567835" w:rsidRDefault="0068179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66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:rsidR="0068179F" w:rsidRPr="00567835" w:rsidRDefault="0068179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66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:rsidR="0068179F" w:rsidRPr="00567835" w:rsidRDefault="0068179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06" w:right="-5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 w:rsidP="00230793">
            <w:pPr>
              <w:spacing w:line="30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61" w:type="dxa"/>
            <w:gridSpan w:val="3"/>
            <w:shd w:val="clear" w:color="auto" w:fill="auto"/>
            <w:vAlign w:val="center"/>
          </w:tcPr>
          <w:p w:rsidR="0068179F" w:rsidRPr="00567835" w:rsidRDefault="0068179F" w:rsidP="002307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 w:rsidP="0023079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Pr="00567835" w:rsidRDefault="0068179F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78" w:type="dxa"/>
            <w:gridSpan w:val="7"/>
            <w:shd w:val="clear" w:color="auto" w:fill="auto"/>
          </w:tcPr>
          <w:p w:rsidR="0068179F" w:rsidRPr="00567835" w:rsidRDefault="0068179F" w:rsidP="002307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Pr="00567835" w:rsidRDefault="0068179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567835" w:rsidRDefault="0068179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68179F" w:rsidRPr="00567835" w:rsidRDefault="0068179F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567835" w:rsidRDefault="0068179F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1,673,681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1,635,940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16,359 </w:t>
            </w: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155,903 </w:t>
            </w: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2,796 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736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19,155 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34,992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33,195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664 </w:t>
            </w: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9,626 </w:t>
            </w: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2,336 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3,000 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19,803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9,204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9,204 </w:t>
            </w: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895 </w:t>
            </w: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450 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9,654 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9,291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2,956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2,956 </w:t>
            </w: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416 </w:t>
            </w: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197 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3,153 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24,382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14,156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14,156 </w:t>
            </w: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1,781 </w:t>
            </w: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790 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14,946 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1,762,149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8179F" w:rsidRPr="00567835" w:rsidRDefault="0068179F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179F" w:rsidRPr="00567835" w:rsidRDefault="0068179F">
            <w:pPr>
              <w:tabs>
                <w:tab w:val="decimal" w:pos="934"/>
                <w:tab w:val="left" w:pos="7650"/>
              </w:tabs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 xml:space="preserve">1,695,451 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tabs>
                <w:tab w:val="decimal" w:pos="882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43,339 </w:t>
            </w: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168,621 </w:t>
            </w: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6,569 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49,908 </w:t>
            </w:r>
          </w:p>
        </w:tc>
      </w:tr>
      <w:tr w:rsidR="0068179F" w:rsidRPr="00567835" w:rsidTr="00230793">
        <w:tc>
          <w:tcPr>
            <w:tcW w:w="4089" w:type="dxa"/>
            <w:gridSpan w:val="2"/>
            <w:shd w:val="clear" w:color="auto" w:fill="auto"/>
          </w:tcPr>
          <w:p w:rsidR="0068179F" w:rsidRPr="00567835" w:rsidRDefault="0068179F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66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double" w:sz="4" w:space="0" w:color="000000"/>
            </w:tcBorders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double" w:sz="4" w:space="0" w:color="000000"/>
            </w:tcBorders>
            <w:shd w:val="clear" w:color="auto" w:fill="auto"/>
          </w:tcPr>
          <w:p w:rsidR="0068179F" w:rsidRPr="00567835" w:rsidRDefault="0068179F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68179F" w:rsidRPr="00567835" w:rsidRDefault="0068179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22,716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shd w:val="clear" w:color="auto" w:fill="auto"/>
          </w:tcPr>
          <w:p w:rsidR="0068179F" w:rsidRPr="00567835" w:rsidRDefault="0068179F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567835" w:rsidRDefault="0068179F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794"/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179F" w:rsidRPr="00567835" w:rsidRDefault="0068179F">
            <w:pPr>
              <w:jc w:val="right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72,624 </w:t>
            </w:r>
          </w:p>
        </w:tc>
      </w:tr>
    </w:tbl>
    <w:p w:rsidR="00D73A29" w:rsidRPr="00567835" w:rsidRDefault="0068179F">
      <w:pPr>
        <w:tabs>
          <w:tab w:val="left" w:pos="360"/>
        </w:tabs>
        <w:ind w:left="1080" w:right="-25"/>
        <w:rPr>
          <w:sz w:val="20"/>
          <w:szCs w:val="20"/>
        </w:rPr>
      </w:pPr>
      <w:r w:rsidRPr="00567835">
        <w:rPr>
          <w:sz w:val="20"/>
          <w:szCs w:val="20"/>
        </w:rPr>
        <w:br w:type="textWrapping" w:clear="all"/>
      </w:r>
    </w:p>
    <w:p w:rsidR="00BC5BFF" w:rsidRPr="00567835" w:rsidRDefault="00BC5BFF" w:rsidP="00D73A29">
      <w:pPr>
        <w:tabs>
          <w:tab w:val="left" w:pos="360"/>
        </w:tabs>
        <w:ind w:right="-25"/>
        <w:rPr>
          <w:sz w:val="2"/>
          <w:szCs w:val="2"/>
        </w:rPr>
      </w:pP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BC5BFF" w:rsidRPr="00567835" w:rsidRDefault="00BC5BFF">
      <w:pPr>
        <w:tabs>
          <w:tab w:val="left" w:pos="360"/>
        </w:tabs>
        <w:ind w:left="1080" w:right="-25"/>
        <w:rPr>
          <w:sz w:val="20"/>
          <w:szCs w:val="20"/>
          <w:cs/>
        </w:rPr>
      </w:pPr>
      <w:r w:rsidRPr="00567835">
        <w:rPr>
          <w:sz w:val="24"/>
          <w:szCs w:val="24"/>
          <w:vertAlign w:val="superscript"/>
          <w:cs/>
        </w:rPr>
        <w:t>***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6D2A9C" w:rsidRPr="00567835">
        <w:rPr>
          <w:sz w:val="20"/>
          <w:szCs w:val="20"/>
          <w:cs/>
          <w:lang w:val="th-TH"/>
        </w:rPr>
        <w:t>ที่มีปัญหา</w:t>
      </w:r>
    </w:p>
    <w:p w:rsidR="00BC5BFF" w:rsidRPr="00567835" w:rsidRDefault="00BC5BFF">
      <w:pPr>
        <w:rPr>
          <w:szCs w:val="36"/>
          <w:cs/>
        </w:rPr>
        <w:sectPr w:rsidR="00BC5BFF" w:rsidRPr="00567835" w:rsidSect="00EA49B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:rsidR="00BC5BFF" w:rsidRPr="00567835" w:rsidRDefault="00BC5BFF">
      <w:pPr>
        <w:ind w:right="-25"/>
        <w:rPr>
          <w:sz w:val="2"/>
          <w:szCs w:val="2"/>
        </w:rPr>
      </w:pPr>
    </w:p>
    <w:p w:rsidR="00BC5BFF" w:rsidRPr="00567835" w:rsidRDefault="00BC5BFF" w:rsidP="00BE13EB">
      <w:pPr>
        <w:tabs>
          <w:tab w:val="left" w:pos="3420"/>
        </w:tabs>
        <w:spacing w:line="400" w:lineRule="exact"/>
        <w:ind w:left="1800" w:right="-29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จากการ</w:t>
      </w:r>
      <w:r w:rsidR="00E304DE" w:rsidRPr="00567835">
        <w:rPr>
          <w:sz w:val="30"/>
          <w:szCs w:val="30"/>
          <w:cs/>
        </w:rPr>
        <w:t>ประเมิน</w:t>
      </w:r>
      <w:r w:rsidRPr="00567835">
        <w:rPr>
          <w:sz w:val="30"/>
          <w:szCs w:val="30"/>
          <w:cs/>
        </w:rPr>
        <w:t>เกี่ยวกับความสามารถในการจ่ายชำระหนี้ของลูกหนี้เงินให้สินเชื่อ</w:t>
      </w:r>
      <w:r w:rsidR="00E304DE" w:rsidRPr="00567835">
        <w:rPr>
          <w:sz w:val="30"/>
          <w:szCs w:val="30"/>
          <w:cs/>
        </w:rPr>
        <w:t xml:space="preserve"> ฝ่ายบริหารของ</w:t>
      </w:r>
      <w:r w:rsidRPr="00567835">
        <w:rPr>
          <w:sz w:val="30"/>
          <w:szCs w:val="30"/>
          <w:cs/>
        </w:rPr>
        <w:t xml:space="preserve">ธนาคารและบริษัทย่อยเชื่อว่า ณ วันที่ </w:t>
      </w:r>
      <w:r w:rsidR="008E53F7" w:rsidRPr="00567835">
        <w:rPr>
          <w:sz w:val="30"/>
          <w:szCs w:val="30"/>
        </w:rPr>
        <w:t xml:space="preserve">31 </w:t>
      </w:r>
      <w:r w:rsidR="008E53F7" w:rsidRPr="00567835">
        <w:rPr>
          <w:sz w:val="30"/>
          <w:szCs w:val="30"/>
          <w:cs/>
        </w:rPr>
        <w:t xml:space="preserve">ธันวาคม </w:t>
      </w:r>
      <w:r w:rsidR="00FF2336" w:rsidRPr="00567835">
        <w:rPr>
          <w:sz w:val="30"/>
          <w:szCs w:val="30"/>
        </w:rPr>
        <w:t>2560</w:t>
      </w:r>
      <w:r w:rsidR="00FF2336" w:rsidRPr="00567835">
        <w:rPr>
          <w:sz w:val="30"/>
          <w:szCs w:val="30"/>
          <w:cs/>
        </w:rPr>
        <w:t xml:space="preserve"> </w:t>
      </w:r>
      <w:r w:rsidR="007F2B1A" w:rsidRPr="00567835">
        <w:rPr>
          <w:sz w:val="30"/>
          <w:szCs w:val="30"/>
          <w:cs/>
        </w:rPr>
        <w:t xml:space="preserve">และ </w:t>
      </w:r>
      <w:r w:rsidR="007F2B1A" w:rsidRPr="00567835">
        <w:rPr>
          <w:sz w:val="30"/>
          <w:szCs w:val="30"/>
        </w:rPr>
        <w:t xml:space="preserve">2559 </w:t>
      </w:r>
      <w:r w:rsidRPr="00567835">
        <w:rPr>
          <w:sz w:val="30"/>
          <w:szCs w:val="30"/>
          <w:cs/>
        </w:rPr>
        <w:t>ได้ตั้งค่าเผื่อหนี้สงสัยจะสูญอย่างเพียงพอตามเกณฑ์ของธนาคารแห่งประเทศไทย</w:t>
      </w:r>
      <w:r w:rsidR="009C1D8C" w:rsidRPr="00567835">
        <w:rPr>
          <w:sz w:val="30"/>
          <w:szCs w:val="30"/>
          <w:cs/>
        </w:rPr>
        <w:t xml:space="preserve"> รวมถึงการประเมินสำหรับสินเชื่อที่อาจจะเสื่อมสภาพ</w:t>
      </w:r>
      <w:r w:rsidR="00643FCF" w:rsidRPr="00567835">
        <w:rPr>
          <w:sz w:val="30"/>
          <w:szCs w:val="30"/>
          <w:cs/>
        </w:rPr>
        <w:t>ลง</w:t>
      </w:r>
      <w:r w:rsidR="009C1D8C" w:rsidRPr="00567835">
        <w:rPr>
          <w:sz w:val="30"/>
          <w:szCs w:val="30"/>
          <w:cs/>
        </w:rPr>
        <w:t>ในอนาคต</w:t>
      </w:r>
      <w:r w:rsidRPr="00567835">
        <w:rPr>
          <w:sz w:val="30"/>
          <w:szCs w:val="30"/>
          <w:cs/>
        </w:rPr>
        <w:t xml:space="preserve"> ค่าเผื่อหนี้สงสัยจะสูญในงบการเงินรวมได้ตั้งตามเกณฑ์ทั้งเชิงปริมาณและเชิงคุณภาพจากวิจารณญาณของผู้บริหาร</w:t>
      </w:r>
    </w:p>
    <w:p w:rsidR="00BC5BFF" w:rsidRPr="00567835" w:rsidRDefault="00BC5BFF" w:rsidP="00EE1BFC">
      <w:pPr>
        <w:ind w:left="1800" w:right="-23"/>
        <w:rPr>
          <w:sz w:val="26"/>
          <w:szCs w:val="26"/>
        </w:rPr>
      </w:pPr>
    </w:p>
    <w:p w:rsidR="00BC5BFF" w:rsidRPr="00567835" w:rsidRDefault="00154A41" w:rsidP="00CB2D82">
      <w:pPr>
        <w:tabs>
          <w:tab w:val="left" w:pos="1800"/>
        </w:tabs>
        <w:ind w:left="1260" w:right="-23" w:hanging="180"/>
        <w:rPr>
          <w:sz w:val="30"/>
          <w:szCs w:val="30"/>
        </w:rPr>
      </w:pPr>
      <w:r w:rsidRPr="00567835">
        <w:rPr>
          <w:sz w:val="30"/>
          <w:szCs w:val="30"/>
        </w:rPr>
        <w:t>1</w:t>
      </w:r>
      <w:r w:rsidR="009C1D8C" w:rsidRPr="00567835">
        <w:rPr>
          <w:sz w:val="30"/>
          <w:szCs w:val="30"/>
        </w:rPr>
        <w:t>1</w:t>
      </w:r>
      <w:r w:rsidR="00BC5BFF" w:rsidRPr="00567835">
        <w:rPr>
          <w:sz w:val="30"/>
          <w:szCs w:val="30"/>
          <w:cs/>
        </w:rPr>
        <w:t>.</w:t>
      </w:r>
      <w:r w:rsidR="00BC5BFF" w:rsidRPr="00567835">
        <w:rPr>
          <w:sz w:val="30"/>
          <w:szCs w:val="30"/>
        </w:rPr>
        <w:t>9</w:t>
      </w:r>
      <w:r w:rsidR="00BC5BFF" w:rsidRPr="00567835">
        <w:rPr>
          <w:sz w:val="30"/>
          <w:szCs w:val="30"/>
          <w:cs/>
        </w:rPr>
        <w:t>.</w:t>
      </w:r>
      <w:r w:rsidR="00BC5BFF" w:rsidRPr="00567835">
        <w:rPr>
          <w:sz w:val="30"/>
          <w:szCs w:val="30"/>
        </w:rPr>
        <w:t>2</w:t>
      </w:r>
      <w:r w:rsidR="00CB2D82" w:rsidRPr="00567835">
        <w:rPr>
          <w:sz w:val="30"/>
          <w:szCs w:val="30"/>
        </w:rPr>
        <w:tab/>
      </w:r>
      <w:r w:rsidR="00BC5BFF" w:rsidRPr="00567835">
        <w:rPr>
          <w:sz w:val="30"/>
          <w:szCs w:val="30"/>
          <w:cs/>
        </w:rPr>
        <w:t>การเปลี่ยนแปลงของค่าเผื่อหนี้สงสัยจะสูญ</w:t>
      </w:r>
    </w:p>
    <w:p w:rsidR="00BC5BFF" w:rsidRPr="00567835" w:rsidRDefault="00BC5BFF" w:rsidP="00EE1BFC">
      <w:pPr>
        <w:ind w:left="1800" w:right="-23"/>
        <w:rPr>
          <w:sz w:val="26"/>
          <w:szCs w:val="26"/>
        </w:rPr>
      </w:pPr>
    </w:p>
    <w:p w:rsidR="00BC5BFF" w:rsidRPr="00567835" w:rsidRDefault="00BC5BFF" w:rsidP="00CB2D82">
      <w:pPr>
        <w:ind w:left="2160" w:right="-23" w:hanging="360"/>
        <w:jc w:val="thaiDistribute"/>
        <w:rPr>
          <w:spacing w:val="-6"/>
          <w:sz w:val="30"/>
          <w:szCs w:val="30"/>
        </w:rPr>
      </w:pPr>
      <w:r w:rsidRPr="00567835">
        <w:rPr>
          <w:spacing w:val="-6"/>
          <w:sz w:val="30"/>
          <w:szCs w:val="30"/>
          <w:cs/>
        </w:rPr>
        <w:t xml:space="preserve">ณ วันที่ </w:t>
      </w:r>
      <w:r w:rsidR="008E53F7" w:rsidRPr="00567835">
        <w:rPr>
          <w:spacing w:val="-6"/>
          <w:sz w:val="30"/>
          <w:szCs w:val="30"/>
        </w:rPr>
        <w:t xml:space="preserve">31 </w:t>
      </w:r>
      <w:r w:rsidR="008E53F7" w:rsidRPr="00567835">
        <w:rPr>
          <w:spacing w:val="-6"/>
          <w:sz w:val="30"/>
          <w:szCs w:val="30"/>
          <w:cs/>
        </w:rPr>
        <w:t xml:space="preserve">ธันวาคม </w:t>
      </w:r>
      <w:r w:rsidR="00FF2336" w:rsidRPr="00567835">
        <w:rPr>
          <w:spacing w:val="-6"/>
          <w:sz w:val="30"/>
          <w:szCs w:val="30"/>
        </w:rPr>
        <w:t xml:space="preserve">2560 </w:t>
      </w:r>
      <w:r w:rsidR="00FF2336" w:rsidRPr="00567835">
        <w:rPr>
          <w:spacing w:val="-6"/>
          <w:sz w:val="30"/>
          <w:szCs w:val="30"/>
          <w:cs/>
        </w:rPr>
        <w:t xml:space="preserve">และ </w:t>
      </w:r>
      <w:r w:rsidR="001D7F28" w:rsidRPr="00567835">
        <w:rPr>
          <w:spacing w:val="-6"/>
          <w:sz w:val="30"/>
          <w:szCs w:val="30"/>
        </w:rPr>
        <w:t>2559</w:t>
      </w:r>
      <w:r w:rsidR="008E53F7" w:rsidRPr="00567835">
        <w:rPr>
          <w:spacing w:val="-6"/>
          <w:sz w:val="30"/>
          <w:szCs w:val="30"/>
          <w:cs/>
        </w:rPr>
        <w:t xml:space="preserve"> </w:t>
      </w:r>
      <w:r w:rsidRPr="00567835">
        <w:rPr>
          <w:spacing w:val="-6"/>
          <w:sz w:val="30"/>
          <w:szCs w:val="30"/>
          <w:cs/>
        </w:rPr>
        <w:t>การเปลี่ยนแปลงของค่าเผื่อหนี้สงสัยจะสูญมีดังนี้</w:t>
      </w:r>
    </w:p>
    <w:p w:rsidR="00193400" w:rsidRPr="00567835" w:rsidRDefault="00193400" w:rsidP="00EE1BFC">
      <w:pPr>
        <w:ind w:left="1800" w:right="-23"/>
        <w:rPr>
          <w:sz w:val="26"/>
          <w:szCs w:val="26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1D7F28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567835" w:rsidTr="008A14E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A14E2" w:rsidRPr="00567835" w:rsidTr="008A14E2">
        <w:tc>
          <w:tcPr>
            <w:tcW w:w="2340" w:type="dxa"/>
            <w:shd w:val="clear" w:color="auto" w:fill="auto"/>
            <w:vAlign w:val="bottom"/>
          </w:tcPr>
          <w:p w:rsidR="008A14E2" w:rsidRPr="00567835" w:rsidRDefault="008A14E2" w:rsidP="008A14E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ณ วันที่ </w:t>
            </w: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 xml:space="preserve">มกราคม </w:t>
            </w:r>
            <w:r w:rsidRPr="00567835">
              <w:rPr>
                <w:sz w:val="24"/>
                <w:szCs w:val="24"/>
              </w:rPr>
              <w:t>2560</w:t>
            </w:r>
          </w:p>
        </w:tc>
        <w:tc>
          <w:tcPr>
            <w:tcW w:w="774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19,184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9,654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3,153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15,641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22,721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73,353</w:t>
            </w:r>
          </w:p>
        </w:tc>
      </w:tr>
      <w:tr w:rsidR="001D7F28" w:rsidRPr="00567835" w:rsidTr="008A14E2"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:rsidR="001D7F28" w:rsidRPr="00567835" w:rsidRDefault="00C977A4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783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1D7F28" w:rsidRPr="00567835" w:rsidRDefault="00C977A4" w:rsidP="009D1E09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66"/>
              </w:tabs>
              <w:snapToGrid w:val="0"/>
              <w:spacing w:line="240" w:lineRule="atLeas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:rsidR="001D7F28" w:rsidRPr="00567835" w:rsidRDefault="00C977A4" w:rsidP="001D7F28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1,693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1D7F28" w:rsidRPr="00567835" w:rsidRDefault="00C977A4" w:rsidP="001D7F28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1,010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1D7F28" w:rsidRPr="00567835" w:rsidRDefault="00C977A4" w:rsidP="00800BB1">
            <w:pPr>
              <w:tabs>
                <w:tab w:val="decimal" w:pos="57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17,640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1D7F28" w:rsidRPr="00567835" w:rsidRDefault="00C977A4" w:rsidP="001D7F28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9,817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1D7F28" w:rsidRPr="00567835" w:rsidRDefault="00C977A4" w:rsidP="001D7F28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27,782</w:t>
            </w:r>
          </w:p>
        </w:tc>
      </w:tr>
      <w:tr w:rsidR="007C7CC2" w:rsidRPr="00567835" w:rsidTr="007C7CC2">
        <w:tc>
          <w:tcPr>
            <w:tcW w:w="2340" w:type="dxa"/>
            <w:shd w:val="clear" w:color="auto" w:fill="auto"/>
            <w:vAlign w:val="bottom"/>
          </w:tcPr>
          <w:p w:rsidR="007C7CC2" w:rsidRPr="00567835" w:rsidRDefault="007C7CC2" w:rsidP="007C7CC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:rsidR="007C7CC2" w:rsidRPr="00567835" w:rsidRDefault="00C977A4" w:rsidP="004C6170">
            <w:pPr>
              <w:tabs>
                <w:tab w:val="decimal" w:pos="32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7C7CC2" w:rsidRPr="00567835" w:rsidRDefault="00C977A4" w:rsidP="004C6170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7C7CC2" w:rsidRPr="00567835" w:rsidRDefault="00C977A4" w:rsidP="004C6170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7C7CC2" w:rsidRPr="00567835" w:rsidRDefault="00C977A4" w:rsidP="004C6170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7C7CC2" w:rsidRPr="00567835" w:rsidRDefault="00C977A4" w:rsidP="00800BB1">
            <w:pPr>
              <w:tabs>
                <w:tab w:val="decimal" w:pos="57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15,075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7C7CC2" w:rsidRPr="00567835" w:rsidRDefault="00C977A4" w:rsidP="004C6170">
            <w:pPr>
              <w:tabs>
                <w:tab w:val="decimal" w:pos="375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7C7CC2" w:rsidRPr="00567835" w:rsidRDefault="00C977A4" w:rsidP="007C7CC2">
            <w:pPr>
              <w:pStyle w:val="BodyText"/>
              <w:tabs>
                <w:tab w:val="decimal" w:pos="559"/>
              </w:tabs>
              <w:spacing w:line="320" w:lineRule="exact"/>
              <w:ind w:left="-216" w:right="-113"/>
              <w:rPr>
                <w:rFonts w:cs="Angsana New"/>
                <w:sz w:val="24"/>
                <w:szCs w:val="24"/>
                <w:cs/>
              </w:rPr>
            </w:pPr>
            <w:r w:rsidRPr="00567835">
              <w:rPr>
                <w:rFonts w:cs="Angsana New"/>
                <w:sz w:val="24"/>
                <w:szCs w:val="24"/>
                <w:cs/>
              </w:rPr>
              <w:t>(</w:t>
            </w:r>
            <w:r w:rsidRPr="00567835">
              <w:rPr>
                <w:rFonts w:cs="Angsana New"/>
                <w:sz w:val="24"/>
                <w:szCs w:val="24"/>
              </w:rPr>
              <w:t>15,075</w:t>
            </w:r>
            <w:r w:rsidRPr="00567835"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7C7CC2" w:rsidRPr="00567835" w:rsidTr="00F218F0">
        <w:tc>
          <w:tcPr>
            <w:tcW w:w="2340" w:type="dxa"/>
            <w:shd w:val="clear" w:color="auto" w:fill="auto"/>
            <w:vAlign w:val="bottom"/>
          </w:tcPr>
          <w:p w:rsidR="007C7CC2" w:rsidRPr="00567835" w:rsidRDefault="007C7CC2" w:rsidP="007C7CC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7CC2" w:rsidRPr="00567835" w:rsidRDefault="00C977A4" w:rsidP="007C7CC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:rsidR="007C7CC2" w:rsidRPr="00567835" w:rsidRDefault="00C977A4" w:rsidP="004C6170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7C7CC2" w:rsidRPr="00567835" w:rsidRDefault="00C977A4" w:rsidP="004C6170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7C7CC2" w:rsidRPr="00567835" w:rsidRDefault="00C977A4" w:rsidP="004C6170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403"/>
                <w:tab w:val="decimal" w:pos="531"/>
              </w:tabs>
              <w:snapToGrid w:val="0"/>
              <w:spacing w:line="240" w:lineRule="atLeast"/>
              <w:ind w:left="-108"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7CC2" w:rsidRPr="00567835" w:rsidRDefault="00C977A4" w:rsidP="004C6170">
            <w:pPr>
              <w:tabs>
                <w:tab w:val="decimal" w:pos="30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7CC2" w:rsidRPr="00567835" w:rsidRDefault="00C977A4" w:rsidP="004C6170">
            <w:pPr>
              <w:tabs>
                <w:tab w:val="decimal" w:pos="555"/>
              </w:tabs>
              <w:spacing w:line="320" w:lineRule="exact"/>
              <w:ind w:left="-113" w:right="-26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358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7CC2" w:rsidRPr="00567835" w:rsidRDefault="00C977A4" w:rsidP="007C7CC2">
            <w:pPr>
              <w:pStyle w:val="BodyText"/>
              <w:tabs>
                <w:tab w:val="decimal" w:pos="559"/>
              </w:tabs>
              <w:spacing w:line="320" w:lineRule="exact"/>
              <w:ind w:left="-216" w:right="-113"/>
              <w:rPr>
                <w:rFonts w:cs="Angsana New"/>
                <w:sz w:val="24"/>
                <w:szCs w:val="24"/>
                <w:cs/>
              </w:rPr>
            </w:pPr>
            <w:r w:rsidRPr="00567835">
              <w:rPr>
                <w:rFonts w:cs="Angsana New"/>
                <w:sz w:val="24"/>
                <w:szCs w:val="24"/>
                <w:cs/>
              </w:rPr>
              <w:t>(</w:t>
            </w:r>
            <w:r w:rsidRPr="00567835">
              <w:rPr>
                <w:rFonts w:cs="Angsana New"/>
                <w:sz w:val="24"/>
                <w:szCs w:val="24"/>
              </w:rPr>
              <w:t>361</w:t>
            </w:r>
            <w:r w:rsidRPr="00567835"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7C7CC2" w:rsidRPr="00567835" w:rsidTr="007C7CC2">
        <w:tc>
          <w:tcPr>
            <w:tcW w:w="2340" w:type="dxa"/>
            <w:shd w:val="clear" w:color="auto" w:fill="auto"/>
            <w:vAlign w:val="bottom"/>
          </w:tcPr>
          <w:p w:rsidR="007C7CC2" w:rsidRPr="00567835" w:rsidRDefault="007C7CC2" w:rsidP="007C7CC2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B1A" w:rsidRPr="00567835">
              <w:rPr>
                <w:b/>
                <w:bCs/>
                <w:sz w:val="24"/>
                <w:szCs w:val="24"/>
              </w:rPr>
              <w:t xml:space="preserve">31 </w:t>
            </w:r>
            <w:r w:rsidR="007F2B1A" w:rsidRPr="00567835">
              <w:rPr>
                <w:b/>
                <w:bCs/>
                <w:sz w:val="24"/>
                <w:szCs w:val="24"/>
                <w:cs/>
              </w:rPr>
              <w:t>ธันวาคม</w:t>
            </w:r>
            <w:r w:rsidRPr="00567835">
              <w:rPr>
                <w:b/>
                <w:bCs/>
                <w:sz w:val="24"/>
                <w:szCs w:val="24"/>
                <w:cs/>
              </w:rPr>
              <w:t xml:space="preserve"> 25</w:t>
            </w:r>
            <w:r w:rsidRPr="00567835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567835" w:rsidRDefault="00C977A4" w:rsidP="007C7CC2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19,964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567835" w:rsidRDefault="00C977A4" w:rsidP="007C7CC2">
            <w:pPr>
              <w:tabs>
                <w:tab w:val="decimal" w:pos="590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567835" w:rsidRDefault="00C977A4" w:rsidP="007C7CC2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567835" w:rsidRDefault="00C977A4" w:rsidP="007C7CC2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567835" w:rsidRDefault="00C977A4" w:rsidP="00800BB1">
            <w:pPr>
              <w:tabs>
                <w:tab w:val="decimal" w:pos="570"/>
              </w:tabs>
              <w:spacing w:line="320" w:lineRule="exact"/>
              <w:ind w:left="-108" w:right="-117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18,206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567835" w:rsidRDefault="00C977A4" w:rsidP="007C7CC2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32,180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567835" w:rsidRDefault="00C977A4" w:rsidP="007C7CC2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85,699</w:t>
            </w:r>
          </w:p>
        </w:tc>
      </w:tr>
    </w:tbl>
    <w:p w:rsidR="00BC5BFF" w:rsidRPr="00567835" w:rsidRDefault="00BC5BFF" w:rsidP="00EE1BFC">
      <w:pPr>
        <w:ind w:left="1800" w:right="-23"/>
        <w:rPr>
          <w:sz w:val="26"/>
          <w:szCs w:val="26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1D7F28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2559</w:t>
            </w: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D7F28" w:rsidRPr="00567835" w:rsidTr="00B5622F"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ณ วันที่ </w:t>
            </w: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 xml:space="preserve">มกราคม </w:t>
            </w:r>
            <w:r w:rsidRPr="00567835">
              <w:rPr>
                <w:sz w:val="24"/>
                <w:szCs w:val="24"/>
              </w:rPr>
              <w:t>2559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18,150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2,325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31"/>
                <w:tab w:val="decimal" w:pos="559"/>
              </w:tabs>
              <w:snapToGrid w:val="0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14,555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7,987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11,575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9,831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64,423</w:t>
            </w:r>
          </w:p>
        </w:tc>
      </w:tr>
      <w:tr w:rsidR="001D7F28" w:rsidRPr="00567835" w:rsidTr="00D26D17"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1,034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675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4,901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4,834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15,845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13,334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21,153 </w:t>
            </w:r>
          </w:p>
        </w:tc>
      </w:tr>
      <w:tr w:rsidR="001D7F28" w:rsidRPr="00567835" w:rsidTr="00D26D17"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48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1D7F28" w:rsidRPr="00567835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11,779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387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11,779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</w:tr>
      <w:tr w:rsidR="001D7F28" w:rsidRPr="00567835" w:rsidTr="00D26D17"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48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444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567835" w:rsidRDefault="001D7F28" w:rsidP="00474899">
            <w:pPr>
              <w:tabs>
                <w:tab w:val="decimal" w:pos="54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444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</w:tr>
      <w:tr w:rsidR="001D7F28" w:rsidRPr="00567835" w:rsidTr="00D26D17"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67835">
              <w:rPr>
                <w:b/>
                <w:bCs/>
                <w:sz w:val="24"/>
                <w:szCs w:val="24"/>
              </w:rPr>
              <w:t xml:space="preserve">31 </w:t>
            </w:r>
            <w:r w:rsidRPr="00567835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67835">
              <w:rPr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19,184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9,654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3,153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15,641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22,721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73,353</w:t>
            </w:r>
          </w:p>
        </w:tc>
      </w:tr>
    </w:tbl>
    <w:p w:rsidR="0041680E" w:rsidRPr="00567835" w:rsidRDefault="0041680E">
      <w:pPr>
        <w:rPr>
          <w:sz w:val="2"/>
          <w:szCs w:val="2"/>
        </w:rPr>
      </w:pPr>
      <w:r w:rsidRPr="00567835">
        <w:rPr>
          <w:szCs w:val="36"/>
          <w:cs/>
        </w:rPr>
        <w:br w:type="page"/>
      </w:r>
    </w:p>
    <w:tbl>
      <w:tblPr>
        <w:tblW w:w="92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46"/>
        <w:gridCol w:w="778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:rsidR="00BC5BFF" w:rsidRPr="00567835" w:rsidRDefault="001D7F28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567835" w:rsidTr="008A14E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A14E2" w:rsidRPr="00567835" w:rsidTr="008A14E2">
        <w:trPr>
          <w:trHeight w:val="317"/>
        </w:trPr>
        <w:tc>
          <w:tcPr>
            <w:tcW w:w="2340" w:type="dxa"/>
            <w:shd w:val="clear" w:color="auto" w:fill="auto"/>
            <w:vAlign w:val="bottom"/>
          </w:tcPr>
          <w:p w:rsidR="008A14E2" w:rsidRPr="00567835" w:rsidRDefault="008A14E2" w:rsidP="008A14E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ณ วันที่ </w:t>
            </w: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 xml:space="preserve">มกราคม </w:t>
            </w:r>
            <w:r w:rsidRPr="00567835">
              <w:rPr>
                <w:sz w:val="24"/>
                <w:szCs w:val="24"/>
              </w:rPr>
              <w:t>2560</w:t>
            </w:r>
          </w:p>
        </w:tc>
        <w:tc>
          <w:tcPr>
            <w:tcW w:w="774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19,155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A14E2" w:rsidRPr="00567835" w:rsidRDefault="008A14E2" w:rsidP="008A14E2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8A14E2" w:rsidRPr="00567835" w:rsidRDefault="008A14E2" w:rsidP="0064070F">
            <w:pPr>
              <w:tabs>
                <w:tab w:val="decimal" w:pos="58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3,000 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8A14E2" w:rsidRPr="00567835" w:rsidRDefault="008A14E2" w:rsidP="008A14E2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9,654 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8A14E2" w:rsidRPr="00567835" w:rsidRDefault="008A14E2" w:rsidP="008A14E2">
            <w:pPr>
              <w:tabs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3,153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A14E2" w:rsidRPr="00567835" w:rsidRDefault="008A14E2" w:rsidP="008A14E2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14,946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A14E2" w:rsidRPr="00567835" w:rsidRDefault="008A14E2" w:rsidP="008A14E2">
            <w:pPr>
              <w:tabs>
                <w:tab w:val="decimal" w:pos="559"/>
              </w:tabs>
              <w:snapToGrid w:val="0"/>
              <w:spacing w:line="320" w:lineRule="exact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22,716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A14E2" w:rsidRPr="00567835" w:rsidRDefault="008A14E2" w:rsidP="008A14E2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72,624</w:t>
            </w:r>
          </w:p>
        </w:tc>
      </w:tr>
      <w:tr w:rsidR="001D7F28" w:rsidRPr="00567835" w:rsidTr="008A14E2"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D7F28" w:rsidRPr="00567835" w:rsidRDefault="00C977A4" w:rsidP="001D7F28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784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1D7F28" w:rsidRPr="00567835" w:rsidRDefault="00C977A4" w:rsidP="001D7F28">
            <w:pPr>
              <w:tabs>
                <w:tab w:val="decimal" w:pos="590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225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1D7F28" w:rsidRPr="00567835" w:rsidRDefault="00C977A4" w:rsidP="000178B6">
            <w:pPr>
              <w:tabs>
                <w:tab w:val="decimal" w:pos="562"/>
              </w:tabs>
              <w:snapToGrid w:val="0"/>
              <w:spacing w:line="240" w:lineRule="atLeast"/>
              <w:ind w:left="-113" w:right="-1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1,693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C977A4" w:rsidP="001D7F28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1,010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C977A4" w:rsidP="000178B6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17,606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C977A4" w:rsidP="001D7F28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9,813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C977A4" w:rsidP="001D7F28">
            <w:pPr>
              <w:pStyle w:val="BodyText"/>
              <w:tabs>
                <w:tab w:val="decimal" w:pos="573"/>
              </w:tabs>
              <w:snapToGrid w:val="0"/>
              <w:spacing w:line="240" w:lineRule="atLeast"/>
              <w:ind w:left="-113" w:right="-29"/>
              <w:rPr>
                <w:rFonts w:cs="Angsana New"/>
                <w:color w:val="auto"/>
                <w:sz w:val="24"/>
                <w:szCs w:val="24"/>
                <w:cs/>
              </w:rPr>
            </w:pPr>
            <w:r w:rsidRPr="00567835">
              <w:rPr>
                <w:rFonts w:cs="Angsana New"/>
                <w:color w:val="auto"/>
                <w:sz w:val="24"/>
                <w:szCs w:val="24"/>
              </w:rPr>
              <w:t>27,745</w:t>
            </w:r>
          </w:p>
        </w:tc>
      </w:tr>
      <w:tr w:rsidR="007C7CC2" w:rsidRPr="00567835" w:rsidTr="007C7CC2">
        <w:tc>
          <w:tcPr>
            <w:tcW w:w="2340" w:type="dxa"/>
            <w:shd w:val="clear" w:color="auto" w:fill="auto"/>
            <w:vAlign w:val="bottom"/>
          </w:tcPr>
          <w:p w:rsidR="007C7CC2" w:rsidRPr="00567835" w:rsidRDefault="007C7CC2" w:rsidP="007C7CC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571"/>
              </w:tabs>
              <w:snapToGrid w:val="0"/>
              <w:spacing w:line="240" w:lineRule="atLeast"/>
              <w:ind w:left="-113" w:right="-12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15,075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555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15,075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</w:tr>
      <w:tr w:rsidR="007C7CC2" w:rsidRPr="00567835" w:rsidTr="007C7CC2">
        <w:tc>
          <w:tcPr>
            <w:tcW w:w="2340" w:type="dxa"/>
            <w:shd w:val="clear" w:color="auto" w:fill="auto"/>
            <w:vAlign w:val="bottom"/>
          </w:tcPr>
          <w:p w:rsidR="007C7CC2" w:rsidRPr="00567835" w:rsidRDefault="007C7CC2" w:rsidP="007C7CC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B44236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358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7C7CC2">
            <w:pPr>
              <w:pStyle w:val="BodyText"/>
              <w:tabs>
                <w:tab w:val="decimal" w:pos="559"/>
              </w:tabs>
              <w:snapToGrid w:val="0"/>
              <w:spacing w:line="240" w:lineRule="atLeast"/>
              <w:ind w:left="-113" w:right="-77"/>
              <w:rPr>
                <w:rFonts w:cs="Angsana New"/>
                <w:color w:val="auto"/>
                <w:sz w:val="24"/>
                <w:szCs w:val="24"/>
                <w:cs/>
              </w:rPr>
            </w:pPr>
            <w:r w:rsidRPr="00567835">
              <w:rPr>
                <w:rFonts w:cs="Angsana New"/>
                <w:color w:val="auto"/>
                <w:sz w:val="24"/>
                <w:szCs w:val="24"/>
                <w:cs/>
              </w:rPr>
              <w:t>(</w:t>
            </w:r>
            <w:r w:rsidRPr="00567835">
              <w:rPr>
                <w:rFonts w:cs="Angsana New"/>
                <w:color w:val="auto"/>
                <w:sz w:val="24"/>
                <w:szCs w:val="24"/>
              </w:rPr>
              <w:t>358</w:t>
            </w:r>
            <w:r w:rsidRPr="00567835">
              <w:rPr>
                <w:rFonts w:cs="Angsan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7C7CC2" w:rsidRPr="00567835" w:rsidTr="007C7CC2">
        <w:tc>
          <w:tcPr>
            <w:tcW w:w="2340" w:type="dxa"/>
            <w:shd w:val="clear" w:color="auto" w:fill="auto"/>
            <w:vAlign w:val="bottom"/>
          </w:tcPr>
          <w:p w:rsidR="007C7CC2" w:rsidRPr="00567835" w:rsidRDefault="007C7CC2" w:rsidP="007C7CC2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B1A" w:rsidRPr="00567835">
              <w:rPr>
                <w:b/>
                <w:bCs/>
                <w:sz w:val="24"/>
                <w:szCs w:val="24"/>
              </w:rPr>
              <w:t xml:space="preserve">31 </w:t>
            </w:r>
            <w:r w:rsidR="007F2B1A" w:rsidRPr="00567835">
              <w:rPr>
                <w:b/>
                <w:bCs/>
                <w:sz w:val="24"/>
                <w:szCs w:val="24"/>
                <w:cs/>
              </w:rPr>
              <w:t>ธันวาคม</w:t>
            </w:r>
            <w:r w:rsidRPr="00567835">
              <w:rPr>
                <w:b/>
                <w:bCs/>
                <w:sz w:val="24"/>
                <w:szCs w:val="24"/>
                <w:cs/>
              </w:rPr>
              <w:t xml:space="preserve"> 25</w:t>
            </w:r>
            <w:r w:rsidRPr="00567835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19,939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590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3,225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566"/>
              </w:tabs>
              <w:snapToGrid w:val="0"/>
              <w:spacing w:line="240" w:lineRule="atLeast"/>
              <w:ind w:left="-11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0178B6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17,477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7C7CC2">
            <w:pPr>
              <w:tabs>
                <w:tab w:val="decimal" w:pos="573"/>
              </w:tabs>
              <w:snapToGrid w:val="0"/>
              <w:spacing w:line="240" w:lineRule="atLeast"/>
              <w:ind w:left="-108" w:right="-2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32,171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567835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567835" w:rsidRDefault="00C977A4" w:rsidP="007C7CC2">
            <w:pPr>
              <w:pStyle w:val="BodyText"/>
              <w:tabs>
                <w:tab w:val="decimal" w:pos="576"/>
              </w:tabs>
              <w:snapToGrid w:val="0"/>
              <w:spacing w:line="240" w:lineRule="atLeast"/>
              <w:ind w:left="-113" w:right="-2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  <w:r w:rsidRPr="00567835">
              <w:rPr>
                <w:rFonts w:cs="Angsana New"/>
                <w:b/>
                <w:bCs/>
                <w:color w:val="auto"/>
                <w:sz w:val="24"/>
                <w:szCs w:val="24"/>
              </w:rPr>
              <w:t>84,936</w:t>
            </w:r>
          </w:p>
        </w:tc>
      </w:tr>
    </w:tbl>
    <w:p w:rsidR="00BC5BFF" w:rsidRPr="00567835" w:rsidRDefault="00BC5BFF">
      <w:pPr>
        <w:ind w:left="540" w:right="-28"/>
        <w:rPr>
          <w:spacing w:val="-4"/>
          <w:sz w:val="30"/>
          <w:szCs w:val="30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1D7F28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2559</w:t>
            </w: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567835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D7F28" w:rsidRPr="00567835" w:rsidTr="00B5622F"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ณ วันที่ </w:t>
            </w: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 xml:space="preserve">มกราคม </w:t>
            </w:r>
            <w:r w:rsidRPr="00567835">
              <w:rPr>
                <w:sz w:val="24"/>
                <w:szCs w:val="24"/>
              </w:rPr>
              <w:t>2559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D7F28" w:rsidRPr="00567835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18,124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1D7F28" w:rsidRPr="00567835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2,324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1D7F28" w:rsidRPr="00567835" w:rsidRDefault="001D7F28" w:rsidP="00474899">
            <w:pPr>
              <w:tabs>
                <w:tab w:val="decimal" w:pos="590"/>
              </w:tabs>
              <w:spacing w:line="320" w:lineRule="exact"/>
              <w:ind w:left="-113"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14,555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7,896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10,471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70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9,817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1D7F28" w:rsidP="00474899">
            <w:pPr>
              <w:tabs>
                <w:tab w:val="decimal" w:pos="570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63,187</w:t>
            </w:r>
          </w:p>
        </w:tc>
      </w:tr>
      <w:tr w:rsidR="001D7F28" w:rsidRPr="00567835" w:rsidTr="00D26D17"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โอนเข้า</w:t>
            </w:r>
          </w:p>
        </w:tc>
        <w:tc>
          <w:tcPr>
            <w:tcW w:w="774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1D7F28" w:rsidRPr="00567835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91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403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10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505 </w:t>
            </w:r>
          </w:p>
        </w:tc>
      </w:tr>
      <w:tr w:rsidR="001D7F28" w:rsidRPr="00567835" w:rsidTr="00D26D17"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1,031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675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1D7F28" w:rsidRPr="00567835" w:rsidRDefault="001D7F28" w:rsidP="00474899">
            <w:pPr>
              <w:tabs>
                <w:tab w:val="decimal" w:pos="59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4,901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4,834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B4423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15,851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13,333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21,155 </w:t>
            </w:r>
          </w:p>
        </w:tc>
      </w:tr>
      <w:tr w:rsidR="001D7F28" w:rsidRPr="00567835" w:rsidTr="00D26D17"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11,779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11,779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</w:tr>
      <w:tr w:rsidR="001D7F28" w:rsidRPr="00567835" w:rsidTr="00D26D17"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59"/>
              </w:tabs>
              <w:snapToGrid w:val="0"/>
              <w:spacing w:line="320" w:lineRule="exact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444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444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</w:tr>
      <w:tr w:rsidR="001D7F28" w:rsidRPr="00567835" w:rsidTr="00D26D17">
        <w:trPr>
          <w:trHeight w:val="47"/>
        </w:trPr>
        <w:tc>
          <w:tcPr>
            <w:tcW w:w="2340" w:type="dxa"/>
            <w:shd w:val="clear" w:color="auto" w:fill="auto"/>
            <w:vAlign w:val="bottom"/>
          </w:tcPr>
          <w:p w:rsidR="001D7F28" w:rsidRPr="00567835" w:rsidRDefault="001D7F28" w:rsidP="001D7F28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67835">
              <w:rPr>
                <w:b/>
                <w:bCs/>
                <w:sz w:val="24"/>
                <w:szCs w:val="24"/>
              </w:rPr>
              <w:t xml:space="preserve">31 </w:t>
            </w:r>
            <w:r w:rsidRPr="00567835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67835">
              <w:rPr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19,155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3,000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9,654 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59"/>
              </w:tabs>
              <w:snapToGrid w:val="0"/>
              <w:spacing w:line="320" w:lineRule="exact"/>
              <w:ind w:left="-113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3,153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14,946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59"/>
              </w:tabs>
              <w:snapToGrid w:val="0"/>
              <w:spacing w:line="320" w:lineRule="exact"/>
              <w:ind w:left="-108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22,716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567835" w:rsidRDefault="001D7F28" w:rsidP="001D7F28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567835" w:rsidRDefault="001D7F28" w:rsidP="001D7F28">
            <w:pPr>
              <w:tabs>
                <w:tab w:val="decimal" w:pos="559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72,624</w:t>
            </w:r>
          </w:p>
        </w:tc>
      </w:tr>
    </w:tbl>
    <w:p w:rsidR="004A7758" w:rsidRPr="00567835" w:rsidRDefault="004A7758">
      <w:pPr>
        <w:ind w:left="540" w:right="-178"/>
        <w:rPr>
          <w:sz w:val="30"/>
          <w:szCs w:val="30"/>
        </w:rPr>
      </w:pPr>
    </w:p>
    <w:p w:rsidR="00BC5BFF" w:rsidRPr="00567835" w:rsidRDefault="00FF7DF2" w:rsidP="00CB2D82">
      <w:pPr>
        <w:tabs>
          <w:tab w:val="left" w:pos="540"/>
        </w:tabs>
        <w:suppressAutoHyphens w:val="0"/>
        <w:rPr>
          <w:spacing w:val="-6"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br w:type="page"/>
      </w:r>
      <w:r w:rsidR="00711B95" w:rsidRPr="00567835">
        <w:rPr>
          <w:b/>
          <w:bCs/>
          <w:sz w:val="30"/>
          <w:szCs w:val="30"/>
        </w:rPr>
        <w:lastRenderedPageBreak/>
        <w:t>1</w:t>
      </w:r>
      <w:r w:rsidR="009C1D8C" w:rsidRPr="00567835">
        <w:rPr>
          <w:b/>
          <w:bCs/>
          <w:sz w:val="30"/>
          <w:szCs w:val="30"/>
        </w:rPr>
        <w:t>2</w:t>
      </w:r>
      <w:r w:rsidR="00316AAE" w:rsidRPr="00567835">
        <w:rPr>
          <w:sz w:val="30"/>
          <w:szCs w:val="30"/>
          <w:cs/>
        </w:rPr>
        <w:tab/>
      </w:r>
      <w:r w:rsidR="00BC5BFF" w:rsidRPr="00567835">
        <w:rPr>
          <w:b/>
          <w:bCs/>
          <w:sz w:val="30"/>
          <w:szCs w:val="30"/>
          <w:cs/>
        </w:rPr>
        <w:t>การปรับโครงสร้างหนี้ที่มีปัญหา</w:t>
      </w:r>
    </w:p>
    <w:p w:rsidR="00BC5BFF" w:rsidRPr="00567835" w:rsidRDefault="00BC5BFF" w:rsidP="00182C08">
      <w:pPr>
        <w:ind w:left="540" w:right="-28"/>
        <w:jc w:val="thaiDistribute"/>
        <w:rPr>
          <w:spacing w:val="-4"/>
          <w:sz w:val="28"/>
          <w:szCs w:val="28"/>
        </w:rPr>
      </w:pPr>
    </w:p>
    <w:p w:rsidR="00BC5BFF" w:rsidRPr="00567835" w:rsidRDefault="000D0614" w:rsidP="00B44236">
      <w:pPr>
        <w:ind w:left="540" w:right="15"/>
        <w:jc w:val="thaiDistribute"/>
        <w:rPr>
          <w:spacing w:val="-4"/>
          <w:sz w:val="30"/>
          <w:szCs w:val="30"/>
          <w:cs/>
        </w:rPr>
      </w:pPr>
      <w:r w:rsidRPr="00567835">
        <w:rPr>
          <w:spacing w:val="-4"/>
          <w:sz w:val="30"/>
          <w:szCs w:val="30"/>
          <w:cs/>
        </w:rPr>
        <w:t>ในระหว่าง</w:t>
      </w:r>
      <w:r w:rsidR="00FF2336" w:rsidRPr="00567835">
        <w:rPr>
          <w:spacing w:val="-4"/>
          <w:sz w:val="30"/>
          <w:szCs w:val="30"/>
          <w:cs/>
        </w:rPr>
        <w:t>ปี</w:t>
      </w:r>
      <w:r w:rsidR="00BC5BFF" w:rsidRPr="00567835">
        <w:rPr>
          <w:spacing w:val="-4"/>
          <w:sz w:val="30"/>
          <w:szCs w:val="30"/>
          <w:cs/>
        </w:rPr>
        <w:t xml:space="preserve">สิ้นสุดวันที่ </w:t>
      </w:r>
      <w:r w:rsidR="00FF2336" w:rsidRPr="00567835">
        <w:rPr>
          <w:sz w:val="30"/>
          <w:szCs w:val="30"/>
          <w:cs/>
        </w:rPr>
        <w:t>31 ธันวาคม</w:t>
      </w:r>
      <w:r w:rsidR="00EA5803" w:rsidRPr="00567835">
        <w:rPr>
          <w:sz w:val="30"/>
          <w:szCs w:val="30"/>
          <w:cs/>
        </w:rPr>
        <w:t xml:space="preserve"> </w:t>
      </w:r>
      <w:r w:rsidR="001D7F28" w:rsidRPr="00567835">
        <w:rPr>
          <w:sz w:val="30"/>
          <w:szCs w:val="30"/>
        </w:rPr>
        <w:t>2560</w:t>
      </w:r>
      <w:r w:rsidR="00BC5BFF" w:rsidRPr="00567835">
        <w:rPr>
          <w:spacing w:val="-4"/>
          <w:sz w:val="30"/>
          <w:szCs w:val="30"/>
          <w:cs/>
        </w:rPr>
        <w:t xml:space="preserve"> และ </w:t>
      </w:r>
      <w:r w:rsidR="001D7F28" w:rsidRPr="00567835">
        <w:rPr>
          <w:spacing w:val="-4"/>
          <w:sz w:val="30"/>
          <w:szCs w:val="30"/>
        </w:rPr>
        <w:t>2559</w:t>
      </w:r>
      <w:r w:rsidR="00BC5BFF" w:rsidRPr="00567835">
        <w:rPr>
          <w:spacing w:val="-4"/>
          <w:sz w:val="30"/>
          <w:szCs w:val="30"/>
          <w:cs/>
        </w:rPr>
        <w:t xml:space="preserve"> </w:t>
      </w:r>
      <w:r w:rsidR="001D50BD" w:rsidRPr="00567835">
        <w:rPr>
          <w:spacing w:val="-4"/>
          <w:sz w:val="30"/>
          <w:szCs w:val="30"/>
          <w:cs/>
        </w:rPr>
        <w:t>การปรับโครงสร้างหนี้ที่มีปัญหามีดังนี้</w:t>
      </w:r>
    </w:p>
    <w:p w:rsidR="004A0D7D" w:rsidRPr="00567835" w:rsidRDefault="004A0D7D" w:rsidP="00182C08">
      <w:pPr>
        <w:ind w:left="540" w:right="-28"/>
        <w:jc w:val="thaiDistribute"/>
        <w:rPr>
          <w:spacing w:val="-4"/>
          <w:sz w:val="28"/>
          <w:szCs w:val="28"/>
        </w:rPr>
      </w:pP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738"/>
        <w:gridCol w:w="73"/>
        <w:gridCol w:w="719"/>
        <w:gridCol w:w="90"/>
        <w:gridCol w:w="764"/>
        <w:gridCol w:w="90"/>
        <w:gridCol w:w="746"/>
        <w:gridCol w:w="90"/>
        <w:gridCol w:w="737"/>
        <w:gridCol w:w="90"/>
        <w:gridCol w:w="737"/>
        <w:gridCol w:w="1124"/>
        <w:gridCol w:w="736"/>
        <w:gridCol w:w="736"/>
      </w:tblGrid>
      <w:tr w:rsidR="00BC5BFF" w:rsidRPr="00567835" w:rsidTr="00711B95">
        <w:tc>
          <w:tcPr>
            <w:tcW w:w="171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7470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  <w:r w:rsidR="00FD5E33" w:rsidRPr="00567835">
              <w:rPr>
                <w:b/>
                <w:bCs/>
                <w:sz w:val="24"/>
                <w:szCs w:val="24"/>
                <w:cs/>
              </w:rPr>
              <w:t>และงบการเงิน</w:t>
            </w:r>
            <w:r w:rsidR="00FD5E33" w:rsidRPr="00567835">
              <w:rPr>
                <w:b/>
                <w:bCs/>
                <w:sz w:val="24"/>
                <w:szCs w:val="24"/>
                <w:cs/>
                <w:lang w:val="th-TH"/>
              </w:rPr>
              <w:t>เฉพาะธนาคาร</w:t>
            </w:r>
          </w:p>
        </w:tc>
      </w:tr>
      <w:tr w:rsidR="00BC5BFF" w:rsidRPr="00567835" w:rsidTr="00711B95">
        <w:tc>
          <w:tcPr>
            <w:tcW w:w="171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254" w:type="dxa"/>
            <w:gridSpan w:val="7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จำนวนหนี้ตามบัญชี</w:t>
            </w:r>
          </w:p>
        </w:tc>
        <w:tc>
          <w:tcPr>
            <w:tcW w:w="2596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สินทรัพย์ที่รับโอน</w:t>
            </w:r>
          </w:p>
        </w:tc>
      </w:tr>
      <w:tr w:rsidR="00BC5BFF" w:rsidRPr="00567835" w:rsidTr="00711B95">
        <w:tc>
          <w:tcPr>
            <w:tcW w:w="1710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รูปแบบการปรับ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ก่อนปรับ</w:t>
            </w:r>
          </w:p>
        </w:tc>
        <w:tc>
          <w:tcPr>
            <w:tcW w:w="90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564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หลังปรับ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ชนิดของ</w:t>
            </w:r>
          </w:p>
        </w:tc>
        <w:tc>
          <w:tcPr>
            <w:tcW w:w="1472" w:type="dxa"/>
            <w:gridSpan w:val="2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11B95">
        <w:tc>
          <w:tcPr>
            <w:tcW w:w="1710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90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90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564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72" w:type="dxa"/>
            <w:gridSpan w:val="2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มูลค่ายุติธรรม</w:t>
            </w:r>
          </w:p>
        </w:tc>
      </w:tr>
      <w:tr w:rsidR="00EA5803" w:rsidRPr="00567835" w:rsidTr="00711B95">
        <w:tc>
          <w:tcPr>
            <w:tcW w:w="1710" w:type="dxa"/>
            <w:shd w:val="clear" w:color="auto" w:fill="auto"/>
            <w:vAlign w:val="bottom"/>
          </w:tcPr>
          <w:p w:rsidR="00EA5803" w:rsidRPr="00567835" w:rsidRDefault="00EA5803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EA5803" w:rsidRPr="00567835" w:rsidRDefault="00C24A1D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2560</w:t>
            </w:r>
          </w:p>
        </w:tc>
        <w:tc>
          <w:tcPr>
            <w:tcW w:w="73" w:type="dxa"/>
            <w:shd w:val="clear" w:color="auto" w:fill="auto"/>
          </w:tcPr>
          <w:p w:rsidR="00EA5803" w:rsidRPr="00567835" w:rsidRDefault="00EA5803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EA5803" w:rsidRPr="00567835" w:rsidRDefault="00EA5803" w:rsidP="00EA5803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255</w:t>
            </w:r>
            <w:r w:rsidR="00C24A1D" w:rsidRPr="00567835">
              <w:rPr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:rsidR="00EA5803" w:rsidRPr="00567835" w:rsidRDefault="00EA5803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:rsidR="00EA5803" w:rsidRPr="00567835" w:rsidRDefault="00C24A1D" w:rsidP="00C11D8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:rsidR="00EA5803" w:rsidRPr="00567835" w:rsidRDefault="00EA5803" w:rsidP="00C11D8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:rsidR="00EA5803" w:rsidRPr="00567835" w:rsidRDefault="00C24A1D" w:rsidP="00C11D8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2559</w:t>
            </w:r>
          </w:p>
        </w:tc>
        <w:tc>
          <w:tcPr>
            <w:tcW w:w="90" w:type="dxa"/>
            <w:shd w:val="clear" w:color="auto" w:fill="auto"/>
          </w:tcPr>
          <w:p w:rsidR="00EA5803" w:rsidRPr="00567835" w:rsidRDefault="00EA5803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EA5803" w:rsidRPr="00567835" w:rsidRDefault="00C24A1D" w:rsidP="00C11D8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:rsidR="00EA5803" w:rsidRPr="00567835" w:rsidRDefault="00EA5803" w:rsidP="00C11D8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EA5803" w:rsidRPr="00567835" w:rsidRDefault="00EA5803" w:rsidP="00C11D8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255</w:t>
            </w:r>
            <w:r w:rsidR="00C24A1D" w:rsidRPr="00567835">
              <w:rPr>
                <w:sz w:val="24"/>
                <w:szCs w:val="24"/>
              </w:rPr>
              <w:t>9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EA5803" w:rsidRPr="00567835" w:rsidRDefault="00EA5803">
            <w:pPr>
              <w:snapToGrid w:val="0"/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EA5803" w:rsidRPr="00567835" w:rsidRDefault="00C24A1D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2560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EA5803" w:rsidRPr="00567835" w:rsidRDefault="00EA5803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255</w:t>
            </w:r>
            <w:r w:rsidR="00C24A1D" w:rsidRPr="00567835">
              <w:rPr>
                <w:sz w:val="24"/>
                <w:szCs w:val="24"/>
              </w:rPr>
              <w:t>9</w:t>
            </w:r>
          </w:p>
        </w:tc>
      </w:tr>
      <w:tr w:rsidR="00711B95" w:rsidRPr="00567835" w:rsidTr="00711B95">
        <w:tc>
          <w:tcPr>
            <w:tcW w:w="1710" w:type="dxa"/>
            <w:shd w:val="clear" w:color="auto" w:fill="auto"/>
            <w:vAlign w:val="bottom"/>
          </w:tcPr>
          <w:p w:rsidR="00711B95" w:rsidRPr="00567835" w:rsidRDefault="00711B95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711B95" w:rsidRPr="00567835" w:rsidRDefault="00711B95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3" w:type="dxa"/>
            <w:shd w:val="clear" w:color="auto" w:fill="auto"/>
          </w:tcPr>
          <w:p w:rsidR="00711B95" w:rsidRPr="00567835" w:rsidRDefault="00711B95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711B95" w:rsidRPr="00567835" w:rsidRDefault="00711B95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  <w:shd w:val="clear" w:color="auto" w:fill="auto"/>
          </w:tcPr>
          <w:p w:rsidR="00711B95" w:rsidRPr="00567835" w:rsidRDefault="00711B95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254" w:type="dxa"/>
            <w:gridSpan w:val="7"/>
            <w:shd w:val="clear" w:color="auto" w:fill="auto"/>
            <w:vAlign w:val="bottom"/>
          </w:tcPr>
          <w:p w:rsidR="00711B95" w:rsidRPr="00567835" w:rsidRDefault="00711B95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711B95" w:rsidRPr="00567835" w:rsidRDefault="00711B95">
            <w:pPr>
              <w:snapToGrid w:val="0"/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472" w:type="dxa"/>
            <w:gridSpan w:val="2"/>
            <w:shd w:val="clear" w:color="auto" w:fill="auto"/>
            <w:vAlign w:val="bottom"/>
          </w:tcPr>
          <w:p w:rsidR="00711B95" w:rsidRPr="00567835" w:rsidRDefault="00711B95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C658FA" w:rsidRPr="00567835" w:rsidTr="00D26D17">
        <w:tc>
          <w:tcPr>
            <w:tcW w:w="1710" w:type="dxa"/>
            <w:shd w:val="clear" w:color="auto" w:fill="auto"/>
            <w:vAlign w:val="bottom"/>
          </w:tcPr>
          <w:p w:rsidR="00C658FA" w:rsidRPr="00567835" w:rsidRDefault="00C658FA" w:rsidP="00C658FA">
            <w:pPr>
              <w:spacing w:line="320" w:lineRule="exac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การโอนสินทรัพย์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C658FA" w:rsidRPr="00EA098D" w:rsidRDefault="00C97D8A" w:rsidP="00C97D8A">
            <w:pPr>
              <w:tabs>
                <w:tab w:val="decimal" w:pos="450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3" w:type="dxa"/>
            <w:shd w:val="clear" w:color="auto" w:fill="auto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C658FA" w:rsidRPr="00EA098D" w:rsidRDefault="00C658FA" w:rsidP="00C658FA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658FA" w:rsidRPr="00700D45" w:rsidRDefault="00C97D8A" w:rsidP="00C97D8A">
            <w:pPr>
              <w:tabs>
                <w:tab w:val="decimal" w:pos="450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658FA" w:rsidRPr="00700D45" w:rsidRDefault="00C97D8A" w:rsidP="00C97D8A">
            <w:pPr>
              <w:snapToGrid w:val="0"/>
              <w:ind w:left="-5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C658FA" w:rsidRPr="00567835" w:rsidRDefault="00C658FA" w:rsidP="00C658FA">
            <w:pPr>
              <w:ind w:left="-56" w:right="-101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C658FA" w:rsidRPr="00567835" w:rsidRDefault="00C97D8A" w:rsidP="00C658FA">
            <w:pPr>
              <w:tabs>
                <w:tab w:val="decimal" w:pos="284"/>
              </w:tabs>
              <w:snapToGrid w:val="0"/>
              <w:ind w:right="31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C658FA" w:rsidRPr="00567835" w:rsidRDefault="00C658FA" w:rsidP="00C658FA">
            <w:pPr>
              <w:tabs>
                <w:tab w:val="decimal" w:pos="284"/>
              </w:tabs>
              <w:snapToGrid w:val="0"/>
              <w:ind w:right="31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lang w:val="en-GB"/>
              </w:rPr>
              <w:t>1</w:t>
            </w:r>
          </w:p>
        </w:tc>
      </w:tr>
      <w:tr w:rsidR="00C658FA" w:rsidRPr="00567835" w:rsidTr="00D26D17">
        <w:tc>
          <w:tcPr>
            <w:tcW w:w="1710" w:type="dxa"/>
            <w:shd w:val="clear" w:color="auto" w:fill="auto"/>
            <w:vAlign w:val="bottom"/>
          </w:tcPr>
          <w:p w:rsidR="00C658FA" w:rsidRPr="00567835" w:rsidRDefault="00C658FA" w:rsidP="00C658FA">
            <w:pPr>
              <w:spacing w:line="320" w:lineRule="exac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การปรับโครงสร้างหนี้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sz w:val="24"/>
                <w:szCs w:val="24"/>
              </w:rPr>
            </w:pPr>
          </w:p>
        </w:tc>
        <w:tc>
          <w:tcPr>
            <w:tcW w:w="73" w:type="dxa"/>
            <w:shd w:val="clear" w:color="auto" w:fill="auto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C658FA" w:rsidRPr="00567835" w:rsidRDefault="00C658FA" w:rsidP="00C658FA">
            <w:pPr>
              <w:snapToGrid w:val="0"/>
              <w:ind w:left="-56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658FA" w:rsidRPr="00567835" w:rsidRDefault="00C658FA" w:rsidP="00C658FA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658FA" w:rsidRPr="00567835" w:rsidRDefault="00C658FA" w:rsidP="00C658FA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</w:tr>
      <w:tr w:rsidR="00C658FA" w:rsidRPr="00567835" w:rsidTr="00D26D17">
        <w:tc>
          <w:tcPr>
            <w:tcW w:w="1710" w:type="dxa"/>
            <w:shd w:val="clear" w:color="auto" w:fill="auto"/>
            <w:vAlign w:val="bottom"/>
          </w:tcPr>
          <w:p w:rsidR="00C658FA" w:rsidRPr="00567835" w:rsidRDefault="00C658FA" w:rsidP="00C658FA">
            <w:pPr>
              <w:spacing w:line="320" w:lineRule="exact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โดยใช้หลายรูปแบบ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" w:type="dxa"/>
            <w:shd w:val="clear" w:color="auto" w:fill="auto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C658FA" w:rsidRPr="00567835" w:rsidRDefault="00C658FA" w:rsidP="00C658FA">
            <w:pPr>
              <w:ind w:left="-56" w:right="-101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C658FA" w:rsidRPr="00567835" w:rsidRDefault="00C658FA" w:rsidP="00C658FA">
            <w:pPr>
              <w:tabs>
                <w:tab w:val="decimal" w:pos="284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C658FA" w:rsidRPr="00567835" w:rsidRDefault="00C658FA" w:rsidP="00C658FA">
            <w:pPr>
              <w:tabs>
                <w:tab w:val="decimal" w:pos="284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8</w:t>
            </w:r>
          </w:p>
        </w:tc>
      </w:tr>
      <w:tr w:rsidR="00C658FA" w:rsidRPr="00567835" w:rsidTr="00D26D17">
        <w:tc>
          <w:tcPr>
            <w:tcW w:w="1710" w:type="dxa"/>
            <w:shd w:val="clear" w:color="auto" w:fill="auto"/>
            <w:vAlign w:val="bottom"/>
          </w:tcPr>
          <w:p w:rsidR="00C658FA" w:rsidRPr="00567835" w:rsidRDefault="00C658FA" w:rsidP="00C658FA">
            <w:pPr>
              <w:spacing w:line="320" w:lineRule="exac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การเปลี่ยนแปลงเงื่อนไข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</w:p>
        </w:tc>
        <w:tc>
          <w:tcPr>
            <w:tcW w:w="73" w:type="dxa"/>
            <w:shd w:val="clear" w:color="auto" w:fill="auto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C658FA" w:rsidRPr="00567835" w:rsidRDefault="00C658FA" w:rsidP="00C658FA">
            <w:pPr>
              <w:snapToGrid w:val="0"/>
              <w:ind w:left="-56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658FA" w:rsidRPr="00567835" w:rsidRDefault="00C658FA" w:rsidP="00C658FA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658FA" w:rsidRPr="00567835" w:rsidRDefault="00C658FA" w:rsidP="00C658FA">
            <w:pPr>
              <w:tabs>
                <w:tab w:val="decimal" w:pos="680"/>
              </w:tabs>
              <w:snapToGrid w:val="0"/>
              <w:spacing w:line="320" w:lineRule="exact"/>
              <w:ind w:left="-55"/>
              <w:jc w:val="center"/>
              <w:rPr>
                <w:sz w:val="24"/>
                <w:szCs w:val="24"/>
              </w:rPr>
            </w:pPr>
          </w:p>
        </w:tc>
      </w:tr>
      <w:tr w:rsidR="00C658FA" w:rsidRPr="00567835" w:rsidTr="00D26D17">
        <w:tc>
          <w:tcPr>
            <w:tcW w:w="1710" w:type="dxa"/>
            <w:shd w:val="clear" w:color="auto" w:fill="auto"/>
            <w:vAlign w:val="bottom"/>
          </w:tcPr>
          <w:p w:rsidR="00C658FA" w:rsidRPr="00567835" w:rsidRDefault="00C658FA" w:rsidP="00C658FA">
            <w:pPr>
              <w:spacing w:line="320" w:lineRule="exact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การชำระหนี้</w:t>
            </w:r>
          </w:p>
        </w:tc>
        <w:tc>
          <w:tcPr>
            <w:tcW w:w="7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658FA" w:rsidRPr="004A0D7D" w:rsidRDefault="00C97D8A" w:rsidP="00C658FA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8,634</w:t>
            </w:r>
          </w:p>
        </w:tc>
        <w:tc>
          <w:tcPr>
            <w:tcW w:w="73" w:type="dxa"/>
            <w:shd w:val="clear" w:color="auto" w:fill="auto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658FA" w:rsidRPr="004A0D7D" w:rsidRDefault="00C658FA" w:rsidP="0064070F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</w:t>
            </w:r>
            <w:r w:rsidR="0064070F">
              <w:rPr>
                <w:sz w:val="24"/>
                <w:szCs w:val="24"/>
              </w:rPr>
              <w:t>600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58FA" w:rsidRPr="00700D45" w:rsidRDefault="00C97D8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10,954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24,314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58FA" w:rsidRPr="00700D45" w:rsidRDefault="00C97D8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10,681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24,307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C658FA" w:rsidRPr="00567835" w:rsidRDefault="00C658FA" w:rsidP="00C658FA">
            <w:pPr>
              <w:snapToGrid w:val="0"/>
              <w:ind w:left="-56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658FA" w:rsidRPr="00567835" w:rsidRDefault="00C658FA" w:rsidP="00C658FA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658FA" w:rsidRPr="00567835" w:rsidRDefault="00C658FA" w:rsidP="00C658FA">
            <w:pPr>
              <w:tabs>
                <w:tab w:val="decimal" w:pos="360"/>
              </w:tabs>
              <w:snapToGrid w:val="0"/>
              <w:spacing w:line="320" w:lineRule="exact"/>
              <w:ind w:right="53"/>
              <w:jc w:val="center"/>
              <w:rPr>
                <w:sz w:val="24"/>
                <w:szCs w:val="24"/>
              </w:rPr>
            </w:pPr>
          </w:p>
        </w:tc>
      </w:tr>
      <w:tr w:rsidR="00C658FA" w:rsidRPr="00567835" w:rsidTr="00D26D17">
        <w:tc>
          <w:tcPr>
            <w:tcW w:w="1710" w:type="dxa"/>
            <w:shd w:val="clear" w:color="auto" w:fill="auto"/>
            <w:vAlign w:val="bottom"/>
          </w:tcPr>
          <w:p w:rsidR="00C658FA" w:rsidRPr="00567835" w:rsidRDefault="00C658FA" w:rsidP="00C658FA">
            <w:pPr>
              <w:tabs>
                <w:tab w:val="left" w:pos="550"/>
              </w:tabs>
              <w:spacing w:line="320" w:lineRule="exact"/>
              <w:ind w:right="-25"/>
              <w:jc w:val="both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8,646</w:t>
            </w:r>
          </w:p>
        </w:tc>
        <w:tc>
          <w:tcPr>
            <w:tcW w:w="73" w:type="dxa"/>
            <w:shd w:val="clear" w:color="auto" w:fill="auto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658FA" w:rsidRPr="004A0D7D" w:rsidRDefault="00C658FA" w:rsidP="0064070F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12,</w:t>
            </w:r>
            <w:r w:rsidR="0064070F">
              <w:rPr>
                <w:b/>
                <w:bCs/>
                <w:sz w:val="24"/>
                <w:szCs w:val="24"/>
              </w:rPr>
              <w:t>626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658FA" w:rsidRPr="00700D45" w:rsidRDefault="00C97D8A" w:rsidP="00C658FA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11,107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25,075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10,805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658FA" w:rsidRPr="004A0D7D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658FA" w:rsidRPr="00700D45" w:rsidRDefault="00C658FA" w:rsidP="00C658FA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25,062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C658FA" w:rsidRPr="00567835" w:rsidRDefault="00C658FA" w:rsidP="00C658FA">
            <w:pPr>
              <w:snapToGrid w:val="0"/>
              <w:ind w:left="-56" w:right="-10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658FA" w:rsidRPr="00567835" w:rsidRDefault="00C658FA" w:rsidP="00C658FA">
            <w:pPr>
              <w:tabs>
                <w:tab w:val="decimal" w:pos="412"/>
              </w:tabs>
              <w:snapToGrid w:val="0"/>
              <w:ind w:right="3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658FA" w:rsidRPr="00567835" w:rsidRDefault="00C658FA" w:rsidP="00C658FA">
            <w:pPr>
              <w:tabs>
                <w:tab w:val="decimal" w:pos="612"/>
              </w:tabs>
              <w:snapToGrid w:val="0"/>
              <w:spacing w:line="320" w:lineRule="exact"/>
              <w:ind w:left="-55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07518A" w:rsidRPr="00567835" w:rsidRDefault="0007518A">
      <w:pPr>
        <w:suppressAutoHyphens w:val="0"/>
        <w:rPr>
          <w:sz w:val="30"/>
          <w:szCs w:val="30"/>
        </w:rPr>
      </w:pPr>
      <w:bookmarkStart w:id="7" w:name="OLE_LINK2"/>
      <w:bookmarkStart w:id="8" w:name="OLE_LINK3"/>
      <w:bookmarkEnd w:id="7"/>
      <w:bookmarkEnd w:id="8"/>
    </w:p>
    <w:p w:rsidR="009C5DB5" w:rsidRPr="00567835" w:rsidRDefault="0026555F" w:rsidP="00B44236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EA5803" w:rsidRPr="00567835">
        <w:rPr>
          <w:sz w:val="30"/>
          <w:szCs w:val="30"/>
        </w:rPr>
        <w:t xml:space="preserve">31 </w:t>
      </w:r>
      <w:r w:rsidR="00EA5803" w:rsidRPr="00567835">
        <w:rPr>
          <w:sz w:val="30"/>
          <w:szCs w:val="30"/>
          <w:cs/>
        </w:rPr>
        <w:t xml:space="preserve">ธันวาคม </w:t>
      </w:r>
      <w:r w:rsidR="00FF2336" w:rsidRPr="00567835">
        <w:rPr>
          <w:sz w:val="30"/>
          <w:szCs w:val="30"/>
        </w:rPr>
        <w:t xml:space="preserve">2560 </w:t>
      </w:r>
      <w:r w:rsidR="00FF2336" w:rsidRPr="00567835">
        <w:rPr>
          <w:sz w:val="30"/>
          <w:szCs w:val="30"/>
          <w:cs/>
        </w:rPr>
        <w:t xml:space="preserve">และ </w:t>
      </w:r>
      <w:r w:rsidR="0058183E" w:rsidRPr="00567835">
        <w:rPr>
          <w:sz w:val="30"/>
          <w:szCs w:val="30"/>
        </w:rPr>
        <w:t>2559</w:t>
      </w:r>
      <w:r w:rsidR="00EA5803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ธนาคารและบริษัทย่อยมียอดคงเหลือ</w:t>
      </w:r>
      <w:r w:rsidR="000D0614" w:rsidRPr="00567835">
        <w:rPr>
          <w:sz w:val="30"/>
          <w:szCs w:val="30"/>
          <w:cs/>
        </w:rPr>
        <w:t>ของเงินให้สินเชื่อแก่ลูกหนี้</w:t>
      </w:r>
      <w:r w:rsidRPr="00567835">
        <w:rPr>
          <w:sz w:val="30"/>
          <w:szCs w:val="30"/>
          <w:cs/>
        </w:rPr>
        <w:t>ปรั</w:t>
      </w:r>
      <w:r w:rsidR="0007518A" w:rsidRPr="00567835">
        <w:rPr>
          <w:sz w:val="30"/>
          <w:szCs w:val="30"/>
          <w:cs/>
        </w:rPr>
        <w:t>บ</w:t>
      </w:r>
      <w:r w:rsidRPr="00567835">
        <w:rPr>
          <w:sz w:val="30"/>
          <w:szCs w:val="30"/>
          <w:cs/>
        </w:rPr>
        <w:t>โครงสร้างหนี้</w:t>
      </w:r>
      <w:r w:rsidR="000D0614" w:rsidRPr="00567835">
        <w:rPr>
          <w:sz w:val="30"/>
          <w:szCs w:val="30"/>
          <w:cs/>
        </w:rPr>
        <w:t>ที่มีปัญหา</w:t>
      </w:r>
      <w:r w:rsidRPr="00567835">
        <w:rPr>
          <w:sz w:val="30"/>
          <w:szCs w:val="30"/>
          <w:cs/>
        </w:rPr>
        <w:t>ดังนี้</w:t>
      </w:r>
    </w:p>
    <w:p w:rsidR="00466105" w:rsidRPr="00567835" w:rsidRDefault="00466105" w:rsidP="0026555F">
      <w:pPr>
        <w:ind w:left="540" w:right="-28"/>
        <w:jc w:val="thaiDistribute"/>
        <w:rPr>
          <w:sz w:val="30"/>
          <w:szCs w:val="30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89"/>
        <w:gridCol w:w="1001"/>
        <w:gridCol w:w="292"/>
        <w:gridCol w:w="984"/>
        <w:gridCol w:w="292"/>
        <w:gridCol w:w="983"/>
      </w:tblGrid>
      <w:tr w:rsidR="009C5DB5" w:rsidRPr="00567835" w:rsidTr="00B44236">
        <w:tc>
          <w:tcPr>
            <w:tcW w:w="4590" w:type="dxa"/>
            <w:shd w:val="clear" w:color="auto" w:fill="auto"/>
          </w:tcPr>
          <w:p w:rsidR="009C5DB5" w:rsidRPr="00567835" w:rsidRDefault="009C5DB5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31" w:type="dxa"/>
            <w:gridSpan w:val="7"/>
            <w:shd w:val="clear" w:color="auto" w:fill="auto"/>
          </w:tcPr>
          <w:p w:rsidR="009C5DB5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งบการเงินรวมและ</w:t>
            </w: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567835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9C5DB5" w:rsidRPr="00567835" w:rsidTr="00B44236">
        <w:tc>
          <w:tcPr>
            <w:tcW w:w="4590" w:type="dxa"/>
            <w:shd w:val="clear" w:color="auto" w:fill="auto"/>
          </w:tcPr>
          <w:p w:rsidR="009C5DB5" w:rsidRPr="00567835" w:rsidRDefault="009C5DB5" w:rsidP="00EA49B3">
            <w:pPr>
              <w:snapToGrid w:val="0"/>
              <w:spacing w:line="240" w:lineRule="atLeast"/>
              <w:ind w:left="540"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:rsidR="009C5DB5" w:rsidRPr="00567835" w:rsidRDefault="0058183E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92" w:type="dxa"/>
            <w:shd w:val="clear" w:color="auto" w:fill="auto"/>
          </w:tcPr>
          <w:p w:rsidR="009C5DB5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:rsidR="009C5DB5" w:rsidRPr="00567835" w:rsidRDefault="0058183E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6D78BD" w:rsidRPr="00567835" w:rsidTr="00B44236">
        <w:tc>
          <w:tcPr>
            <w:tcW w:w="4590" w:type="dxa"/>
            <w:shd w:val="clear" w:color="auto" w:fill="auto"/>
          </w:tcPr>
          <w:p w:rsidR="006D78BD" w:rsidRPr="00567835" w:rsidRDefault="006D78BD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6D78BD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89" w:type="dxa"/>
          </w:tcPr>
          <w:p w:rsidR="006D78BD" w:rsidRPr="00567835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01" w:type="dxa"/>
          </w:tcPr>
          <w:p w:rsidR="006D78BD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มูลหนี้</w:t>
            </w:r>
          </w:p>
        </w:tc>
        <w:tc>
          <w:tcPr>
            <w:tcW w:w="292" w:type="dxa"/>
            <w:shd w:val="clear" w:color="auto" w:fill="auto"/>
          </w:tcPr>
          <w:p w:rsidR="006D78BD" w:rsidRPr="00567835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:rsidR="006D78BD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92" w:type="dxa"/>
          </w:tcPr>
          <w:p w:rsidR="006D78BD" w:rsidRPr="00567835" w:rsidRDefault="006D78BD" w:rsidP="00EA49B3">
            <w:pPr>
              <w:spacing w:line="240" w:lineRule="atLeas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:rsidR="006D78BD" w:rsidRPr="00567835" w:rsidRDefault="009C5DB5" w:rsidP="00EA49B3">
            <w:pPr>
              <w:tabs>
                <w:tab w:val="left" w:pos="766"/>
              </w:tabs>
              <w:spacing w:line="240" w:lineRule="atLeas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มูลหนี้</w:t>
            </w:r>
          </w:p>
        </w:tc>
      </w:tr>
      <w:tr w:rsidR="006D78BD" w:rsidRPr="00567835" w:rsidTr="00B44236">
        <w:tc>
          <w:tcPr>
            <w:tcW w:w="4590" w:type="dxa"/>
            <w:shd w:val="clear" w:color="auto" w:fill="auto"/>
          </w:tcPr>
          <w:p w:rsidR="006D78BD" w:rsidRPr="00567835" w:rsidRDefault="009C5DB5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6D78BD" w:rsidRPr="00567835" w:rsidRDefault="006D78BD" w:rsidP="00EA49B3">
            <w:pPr>
              <w:snapToGrid w:val="0"/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89" w:type="dxa"/>
          </w:tcPr>
          <w:p w:rsidR="006D78BD" w:rsidRPr="00567835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01" w:type="dxa"/>
          </w:tcPr>
          <w:p w:rsidR="006D78BD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92" w:type="dxa"/>
            <w:shd w:val="clear" w:color="auto" w:fill="auto"/>
          </w:tcPr>
          <w:p w:rsidR="006D78BD" w:rsidRPr="00567835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:rsidR="006D78BD" w:rsidRPr="00567835" w:rsidRDefault="006D78BD" w:rsidP="00EA49B3">
            <w:pPr>
              <w:snapToGrid w:val="0"/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92" w:type="dxa"/>
          </w:tcPr>
          <w:p w:rsidR="006D78BD" w:rsidRPr="00567835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:rsidR="006D78BD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658FA" w:rsidRPr="00567835" w:rsidTr="00B44236">
        <w:tc>
          <w:tcPr>
            <w:tcW w:w="4590" w:type="dxa"/>
            <w:shd w:val="clear" w:color="auto" w:fill="auto"/>
            <w:vAlign w:val="bottom"/>
          </w:tcPr>
          <w:p w:rsidR="00C658FA" w:rsidRPr="00567835" w:rsidRDefault="00C658FA" w:rsidP="00C658FA">
            <w:pPr>
              <w:spacing w:line="240" w:lineRule="atLeast"/>
              <w:ind w:left="-18" w:right="-2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สินเชื่อที่ปรับโครงสร้างหนี้ที่จัดชั้น</w:t>
            </w:r>
            <w:r w:rsidRPr="00567835"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shd w:val="clear" w:color="auto" w:fill="auto"/>
          </w:tcPr>
          <w:p w:rsidR="00C658FA" w:rsidRPr="0028390E" w:rsidRDefault="00C658FA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1,804</w:t>
            </w:r>
          </w:p>
        </w:tc>
        <w:tc>
          <w:tcPr>
            <w:tcW w:w="289" w:type="dxa"/>
          </w:tcPr>
          <w:p w:rsidR="00C658FA" w:rsidRPr="00EA49B3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:rsidR="00C658FA" w:rsidRPr="000B04BE" w:rsidRDefault="00C658FA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8,595</w:t>
            </w:r>
          </w:p>
        </w:tc>
        <w:tc>
          <w:tcPr>
            <w:tcW w:w="292" w:type="dxa"/>
            <w:shd w:val="clear" w:color="auto" w:fill="auto"/>
          </w:tcPr>
          <w:p w:rsidR="00C658FA" w:rsidRPr="000B04BE" w:rsidRDefault="00C658FA" w:rsidP="00C658FA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:rsidR="00C658FA" w:rsidRPr="000B04BE" w:rsidRDefault="004C6170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3,047</w:t>
            </w:r>
          </w:p>
        </w:tc>
        <w:tc>
          <w:tcPr>
            <w:tcW w:w="292" w:type="dxa"/>
            <w:shd w:val="clear" w:color="auto" w:fill="auto"/>
          </w:tcPr>
          <w:p w:rsidR="00C658FA" w:rsidRPr="00EA49B3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:rsidR="00C658FA" w:rsidRPr="000B04BE" w:rsidRDefault="00C658FA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9,651</w:t>
            </w:r>
          </w:p>
        </w:tc>
      </w:tr>
      <w:tr w:rsidR="00C658FA" w:rsidRPr="00567835" w:rsidTr="00B44236">
        <w:tc>
          <w:tcPr>
            <w:tcW w:w="4590" w:type="dxa"/>
            <w:shd w:val="clear" w:color="auto" w:fill="auto"/>
            <w:vAlign w:val="bottom"/>
          </w:tcPr>
          <w:p w:rsidR="00C658FA" w:rsidRPr="00567835" w:rsidRDefault="00C658FA" w:rsidP="00C658FA">
            <w:pPr>
              <w:spacing w:line="240" w:lineRule="atLeast"/>
              <w:ind w:right="-108" w:hanging="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สินเชื่อที่ปรับโครงสร้างหนี้ที่ไม่ได้จัดชั้น</w:t>
            </w:r>
            <w:r w:rsidRPr="00567835"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658FA" w:rsidRPr="000B04BE" w:rsidRDefault="00C658FA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13,307</w:t>
            </w:r>
          </w:p>
        </w:tc>
        <w:tc>
          <w:tcPr>
            <w:tcW w:w="289" w:type="dxa"/>
          </w:tcPr>
          <w:p w:rsidR="00C658FA" w:rsidRPr="00EA49B3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:rsidR="00C658FA" w:rsidRPr="000B04BE" w:rsidRDefault="00C658FA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27,128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C658FA" w:rsidRPr="000B04BE" w:rsidRDefault="00C658FA" w:rsidP="00C658FA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:rsidR="00C658FA" w:rsidRPr="000B04BE" w:rsidRDefault="004C6170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14,207</w:t>
            </w:r>
          </w:p>
        </w:tc>
        <w:tc>
          <w:tcPr>
            <w:tcW w:w="292" w:type="dxa"/>
            <w:shd w:val="clear" w:color="auto" w:fill="auto"/>
          </w:tcPr>
          <w:p w:rsidR="00C658FA" w:rsidRPr="00EA49B3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:rsidR="00C658FA" w:rsidRPr="000B04BE" w:rsidRDefault="00C658FA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30,839</w:t>
            </w:r>
          </w:p>
        </w:tc>
      </w:tr>
      <w:tr w:rsidR="00C658FA" w:rsidRPr="00567835" w:rsidTr="00B44236">
        <w:tc>
          <w:tcPr>
            <w:tcW w:w="4590" w:type="dxa"/>
            <w:shd w:val="clear" w:color="auto" w:fill="auto"/>
            <w:vAlign w:val="bottom"/>
          </w:tcPr>
          <w:p w:rsidR="00C658FA" w:rsidRPr="00567835" w:rsidRDefault="00C658FA" w:rsidP="00C658FA">
            <w:pPr>
              <w:spacing w:line="240" w:lineRule="atLeast"/>
              <w:ind w:right="-23" w:hanging="18"/>
              <w:rPr>
                <w:b/>
                <w:bCs/>
                <w:spacing w:val="-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8FA" w:rsidRPr="000B04BE" w:rsidRDefault="00C658FA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b/>
                <w:bCs/>
                <w:spacing w:val="4"/>
                <w:sz w:val="26"/>
                <w:szCs w:val="26"/>
                <w:lang w:val="en-GB"/>
              </w:rPr>
            </w:pPr>
            <w:r>
              <w:rPr>
                <w:b/>
                <w:bCs/>
                <w:spacing w:val="4"/>
                <w:sz w:val="26"/>
                <w:szCs w:val="26"/>
                <w:lang w:val="en-GB"/>
              </w:rPr>
              <w:t>15,111</w:t>
            </w:r>
          </w:p>
        </w:tc>
        <w:tc>
          <w:tcPr>
            <w:tcW w:w="289" w:type="dxa"/>
          </w:tcPr>
          <w:p w:rsidR="00C658FA" w:rsidRPr="00EA49B3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C658FA" w:rsidRPr="000B04BE" w:rsidRDefault="00C658FA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35,723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C658FA" w:rsidRPr="000B04BE" w:rsidRDefault="00C658FA" w:rsidP="00C658FA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8FA" w:rsidRPr="000B04BE" w:rsidRDefault="00BA5C08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b/>
                <w:bCs/>
                <w:spacing w:val="4"/>
                <w:sz w:val="26"/>
                <w:szCs w:val="26"/>
                <w:lang w:val="en-GB"/>
              </w:rPr>
            </w:pPr>
            <w:r>
              <w:rPr>
                <w:b/>
                <w:bCs/>
                <w:spacing w:val="4"/>
                <w:sz w:val="26"/>
                <w:szCs w:val="26"/>
                <w:lang w:val="en-GB"/>
              </w:rPr>
              <w:t>17,2</w:t>
            </w:r>
            <w:r>
              <w:rPr>
                <w:rFonts w:hint="cs"/>
                <w:b/>
                <w:bCs/>
                <w:spacing w:val="4"/>
                <w:sz w:val="26"/>
                <w:szCs w:val="26"/>
                <w:cs/>
                <w:lang w:val="en-GB"/>
              </w:rPr>
              <w:t>54</w:t>
            </w:r>
          </w:p>
        </w:tc>
        <w:tc>
          <w:tcPr>
            <w:tcW w:w="292" w:type="dxa"/>
          </w:tcPr>
          <w:p w:rsidR="00C658FA" w:rsidRPr="00EA49B3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8FA" w:rsidRPr="000B04BE" w:rsidRDefault="00C658FA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40,490</w:t>
            </w:r>
          </w:p>
        </w:tc>
      </w:tr>
    </w:tbl>
    <w:p w:rsidR="0015135A" w:rsidRPr="00567835" w:rsidRDefault="0015135A" w:rsidP="00EE1BFC">
      <w:pPr>
        <w:ind w:left="540" w:right="-28"/>
        <w:jc w:val="thaiDistribute"/>
        <w:rPr>
          <w:sz w:val="30"/>
          <w:szCs w:val="30"/>
        </w:rPr>
      </w:pPr>
    </w:p>
    <w:p w:rsidR="00BC5BFF" w:rsidRPr="00567835" w:rsidRDefault="00BC5BFF" w:rsidP="00DF7936">
      <w:pPr>
        <w:tabs>
          <w:tab w:val="left" w:pos="900"/>
        </w:tabs>
        <w:ind w:left="540" w:right="-28"/>
        <w:jc w:val="thaiDistribute"/>
        <w:rPr>
          <w:sz w:val="30"/>
          <w:szCs w:val="30"/>
        </w:rPr>
      </w:pPr>
      <w:r w:rsidRPr="00567835">
        <w:rPr>
          <w:spacing w:val="-2"/>
          <w:sz w:val="30"/>
          <w:szCs w:val="30"/>
          <w:cs/>
        </w:rPr>
        <w:t>ข้อมูลเพิ่มเติมสำหรับ</w:t>
      </w:r>
      <w:r w:rsidR="000B04BE" w:rsidRPr="00567835">
        <w:rPr>
          <w:spacing w:val="-2"/>
          <w:sz w:val="30"/>
          <w:szCs w:val="30"/>
          <w:cs/>
        </w:rPr>
        <w:t>ปี</w:t>
      </w:r>
      <w:r w:rsidRPr="00567835">
        <w:rPr>
          <w:spacing w:val="-2"/>
          <w:sz w:val="30"/>
          <w:szCs w:val="30"/>
          <w:cs/>
        </w:rPr>
        <w:t xml:space="preserve">สิ้นสุดวันที่ </w:t>
      </w:r>
      <w:r w:rsidR="000B04BE" w:rsidRPr="00567835">
        <w:rPr>
          <w:spacing w:val="-2"/>
          <w:sz w:val="30"/>
          <w:szCs w:val="30"/>
          <w:cs/>
        </w:rPr>
        <w:t>31 ธันวาคม</w:t>
      </w:r>
      <w:r w:rsidR="008E1658" w:rsidRPr="00567835">
        <w:rPr>
          <w:spacing w:val="-2"/>
          <w:sz w:val="30"/>
          <w:szCs w:val="30"/>
          <w:cs/>
        </w:rPr>
        <w:t xml:space="preserve"> </w:t>
      </w:r>
      <w:r w:rsidR="00B26326" w:rsidRPr="00567835">
        <w:rPr>
          <w:spacing w:val="-2"/>
          <w:sz w:val="30"/>
          <w:szCs w:val="30"/>
        </w:rPr>
        <w:t>2560</w:t>
      </w:r>
      <w:r w:rsidR="008E1658" w:rsidRPr="00567835">
        <w:rPr>
          <w:spacing w:val="-2"/>
          <w:sz w:val="30"/>
          <w:szCs w:val="30"/>
          <w:cs/>
        </w:rPr>
        <w:t xml:space="preserve"> และ </w:t>
      </w:r>
      <w:r w:rsidR="00B26326" w:rsidRPr="00567835">
        <w:rPr>
          <w:spacing w:val="-2"/>
          <w:sz w:val="30"/>
          <w:szCs w:val="30"/>
        </w:rPr>
        <w:t>2559</w:t>
      </w:r>
      <w:r w:rsidR="008E1658" w:rsidRPr="00567835">
        <w:rPr>
          <w:spacing w:val="-2"/>
          <w:sz w:val="30"/>
          <w:szCs w:val="30"/>
          <w:cs/>
        </w:rPr>
        <w:t xml:space="preserve"> </w:t>
      </w:r>
      <w:r w:rsidRPr="00567835">
        <w:rPr>
          <w:spacing w:val="-2"/>
          <w:sz w:val="30"/>
          <w:szCs w:val="30"/>
          <w:cs/>
        </w:rPr>
        <w:t>ที่เกี่ยวข้องกับ</w:t>
      </w:r>
      <w:r w:rsidR="004D7AB4" w:rsidRPr="00567835">
        <w:rPr>
          <w:spacing w:val="-2"/>
          <w:sz w:val="30"/>
          <w:szCs w:val="30"/>
          <w:cs/>
        </w:rPr>
        <w:t>สินเชื่อ</w:t>
      </w:r>
      <w:r w:rsidR="00CC786E" w:rsidRPr="00567835">
        <w:rPr>
          <w:spacing w:val="-2"/>
          <w:sz w:val="30"/>
          <w:szCs w:val="30"/>
          <w:cs/>
        </w:rPr>
        <w:t>ที่ปรับโครงสร้าง</w:t>
      </w:r>
      <w:r w:rsidRPr="00567835">
        <w:rPr>
          <w:spacing w:val="-2"/>
          <w:sz w:val="30"/>
          <w:szCs w:val="30"/>
          <w:cs/>
        </w:rPr>
        <w:t>หนี้</w:t>
      </w:r>
      <w:r w:rsidRPr="00567835">
        <w:rPr>
          <w:sz w:val="30"/>
          <w:szCs w:val="30"/>
          <w:cs/>
        </w:rPr>
        <w:t>มีดังนี้</w:t>
      </w:r>
    </w:p>
    <w:p w:rsidR="00466105" w:rsidRPr="00567835" w:rsidRDefault="00466105" w:rsidP="000A1BE4">
      <w:pPr>
        <w:ind w:left="540" w:right="-28"/>
        <w:jc w:val="thaiDistribute"/>
        <w:rPr>
          <w:sz w:val="30"/>
          <w:szCs w:val="30"/>
        </w:rPr>
      </w:pPr>
    </w:p>
    <w:tbl>
      <w:tblPr>
        <w:tblW w:w="9333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5060"/>
        <w:gridCol w:w="270"/>
        <w:gridCol w:w="270"/>
        <w:gridCol w:w="270"/>
        <w:gridCol w:w="270"/>
        <w:gridCol w:w="1440"/>
        <w:gridCol w:w="342"/>
        <w:gridCol w:w="1411"/>
      </w:tblGrid>
      <w:tr w:rsidR="00A45DAD" w:rsidRPr="00567835" w:rsidTr="00E73B14">
        <w:tc>
          <w:tcPr>
            <w:tcW w:w="5060" w:type="dxa"/>
            <w:shd w:val="clear" w:color="auto" w:fill="auto"/>
            <w:vAlign w:val="bottom"/>
          </w:tcPr>
          <w:p w:rsidR="00A45DAD" w:rsidRPr="00567835" w:rsidRDefault="00A45DAD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:rsidR="00A45DAD" w:rsidRPr="00567835" w:rsidDel="00A45DAD" w:rsidRDefault="00A45DAD">
            <w:pPr>
              <w:spacing w:line="340" w:lineRule="exact"/>
              <w:ind w:right="-28"/>
              <w:jc w:val="center"/>
              <w:rPr>
                <w:sz w:val="26"/>
                <w:szCs w:val="26"/>
              </w:rPr>
            </w:pPr>
          </w:p>
        </w:tc>
        <w:tc>
          <w:tcPr>
            <w:tcW w:w="3193" w:type="dxa"/>
            <w:gridSpan w:val="3"/>
            <w:shd w:val="clear" w:color="auto" w:fill="auto"/>
            <w:vAlign w:val="center"/>
          </w:tcPr>
          <w:p w:rsidR="00A45DAD" w:rsidRPr="00567835" w:rsidRDefault="00A45DAD" w:rsidP="00B44236">
            <w:pPr>
              <w:tabs>
                <w:tab w:val="left" w:pos="2908"/>
              </w:tabs>
              <w:spacing w:line="340" w:lineRule="exact"/>
              <w:ind w:right="-28"/>
              <w:jc w:val="center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</w:t>
            </w:r>
            <w:r w:rsidRPr="00567835">
              <w:rPr>
                <w:b/>
                <w:bCs/>
                <w:spacing w:val="-4"/>
                <w:sz w:val="26"/>
                <w:szCs w:val="26"/>
                <w:cs/>
              </w:rPr>
              <w:t>และ</w:t>
            </w:r>
            <w:r w:rsidRPr="00567835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567835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045655" w:rsidRPr="00567835" w:rsidTr="00F81E1F">
        <w:tc>
          <w:tcPr>
            <w:tcW w:w="5060" w:type="dxa"/>
            <w:shd w:val="clear" w:color="auto" w:fill="auto"/>
            <w:vAlign w:val="bottom"/>
          </w:tcPr>
          <w:p w:rsidR="00045655" w:rsidRPr="00567835" w:rsidRDefault="00045655" w:rsidP="00045655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5655" w:rsidRPr="00567835" w:rsidRDefault="00045655" w:rsidP="00045655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45655" w:rsidRPr="00567835" w:rsidRDefault="00045655" w:rsidP="00045655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45655" w:rsidRPr="00567835" w:rsidRDefault="00045655" w:rsidP="00045655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45655" w:rsidRPr="00567835" w:rsidRDefault="00045655" w:rsidP="00045655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5655" w:rsidRPr="00567835" w:rsidRDefault="00045655" w:rsidP="00045655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342" w:type="dxa"/>
            <w:shd w:val="clear" w:color="auto" w:fill="auto"/>
          </w:tcPr>
          <w:p w:rsidR="00045655" w:rsidRPr="00567835" w:rsidRDefault="00045655" w:rsidP="00045655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045655" w:rsidRPr="00567835" w:rsidRDefault="00045655" w:rsidP="00045655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A45DAD" w:rsidRPr="00567835" w:rsidTr="00E73B14">
        <w:tc>
          <w:tcPr>
            <w:tcW w:w="5060" w:type="dxa"/>
            <w:shd w:val="clear" w:color="auto" w:fill="auto"/>
            <w:vAlign w:val="bottom"/>
          </w:tcPr>
          <w:p w:rsidR="00A45DAD" w:rsidRPr="00567835" w:rsidRDefault="00A45DAD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:rsidR="00A45DAD" w:rsidRPr="00567835" w:rsidRDefault="00A45DAD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193" w:type="dxa"/>
            <w:gridSpan w:val="3"/>
            <w:shd w:val="clear" w:color="auto" w:fill="auto"/>
            <w:vAlign w:val="bottom"/>
          </w:tcPr>
          <w:p w:rsidR="00A45DAD" w:rsidRPr="00567835" w:rsidRDefault="00A45DAD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45655" w:rsidRPr="00567835" w:rsidTr="00F81E1F">
        <w:tc>
          <w:tcPr>
            <w:tcW w:w="5060" w:type="dxa"/>
            <w:shd w:val="clear" w:color="auto" w:fill="auto"/>
            <w:vAlign w:val="bottom"/>
          </w:tcPr>
          <w:p w:rsidR="00045655" w:rsidRPr="00567835" w:rsidRDefault="00045655" w:rsidP="00045655">
            <w:pPr>
              <w:spacing w:line="340" w:lineRule="exact"/>
              <w:ind w:right="-411"/>
              <w:jc w:val="both"/>
              <w:rPr>
                <w:spacing w:val="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ดอกเบี้ยรับที่รับรู้ในงบกำไรขาดทุนและกำไรขาดทุนเบ็ดเสร็จอื่น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:rsidR="00045655" w:rsidRPr="00567835" w:rsidRDefault="00045655" w:rsidP="00045655">
            <w:pPr>
              <w:tabs>
                <w:tab w:val="decimal" w:pos="612"/>
              </w:tabs>
              <w:ind w:left="-126" w:right="-133"/>
              <w:rPr>
                <w:spacing w:val="4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45655" w:rsidRPr="00567835" w:rsidRDefault="00045655" w:rsidP="00045655">
            <w:pPr>
              <w:tabs>
                <w:tab w:val="decimal" w:pos="612"/>
              </w:tabs>
              <w:snapToGrid w:val="0"/>
              <w:spacing w:line="340" w:lineRule="exact"/>
              <w:ind w:left="-126" w:right="-133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45655" w:rsidRPr="00567835" w:rsidRDefault="00045655" w:rsidP="00045655">
            <w:pPr>
              <w:tabs>
                <w:tab w:val="decimal" w:pos="612"/>
              </w:tabs>
              <w:ind w:left="-126" w:right="-133"/>
              <w:rPr>
                <w:spacing w:val="4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45655" w:rsidRPr="00567835" w:rsidRDefault="00045655" w:rsidP="00045655">
            <w:pPr>
              <w:tabs>
                <w:tab w:val="decimal" w:pos="612"/>
              </w:tabs>
              <w:snapToGrid w:val="0"/>
              <w:spacing w:line="340" w:lineRule="exact"/>
              <w:ind w:right="-13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,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5655" w:rsidRPr="00567835" w:rsidRDefault="00045655" w:rsidP="00B44236">
            <w:pPr>
              <w:spacing w:line="340" w:lineRule="exact"/>
              <w:ind w:left="-108" w:right="90"/>
              <w:jc w:val="right"/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1,153</w:t>
            </w:r>
          </w:p>
        </w:tc>
        <w:tc>
          <w:tcPr>
            <w:tcW w:w="342" w:type="dxa"/>
            <w:shd w:val="clear" w:color="auto" w:fill="auto"/>
          </w:tcPr>
          <w:p w:rsidR="00045655" w:rsidRPr="00567835" w:rsidRDefault="00045655" w:rsidP="00045655">
            <w:pPr>
              <w:snapToGrid w:val="0"/>
              <w:spacing w:line="340" w:lineRule="exact"/>
              <w:ind w:left="-108" w:right="-90"/>
              <w:jc w:val="right"/>
              <w:rPr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045655" w:rsidRPr="00567835" w:rsidRDefault="00045655" w:rsidP="00F81E1F">
            <w:pPr>
              <w:spacing w:line="340" w:lineRule="exact"/>
              <w:ind w:left="-108" w:right="43"/>
              <w:jc w:val="right"/>
              <w:rPr>
                <w:sz w:val="26"/>
                <w:szCs w:val="26"/>
                <w:cs/>
              </w:rPr>
            </w:pPr>
            <w:r w:rsidRPr="00567835">
              <w:rPr>
                <w:color w:val="000000"/>
                <w:sz w:val="26"/>
                <w:szCs w:val="26"/>
              </w:rPr>
              <w:t>1,626</w:t>
            </w:r>
          </w:p>
        </w:tc>
      </w:tr>
    </w:tbl>
    <w:p w:rsidR="00AA0D6B" w:rsidRDefault="00AA0D6B" w:rsidP="00070690">
      <w:pPr>
        <w:ind w:left="540" w:right="-28"/>
        <w:jc w:val="thaiDistribute"/>
        <w:rPr>
          <w:sz w:val="30"/>
          <w:szCs w:val="30"/>
        </w:rPr>
      </w:pPr>
    </w:p>
    <w:p w:rsidR="00AA0D6B" w:rsidRDefault="00AA0D6B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1428E4" w:rsidRPr="00567835" w:rsidRDefault="001428E4" w:rsidP="00CA1783">
      <w:pPr>
        <w:ind w:left="539" w:right="-28"/>
        <w:jc w:val="thaiDistribute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  <w:cs/>
        </w:rPr>
        <w:lastRenderedPageBreak/>
        <w:t>ค่าเผื่อการปรับมูลค่าจากการปรับโครงสร้างหนี้</w:t>
      </w:r>
    </w:p>
    <w:p w:rsidR="001428E4" w:rsidRPr="00567835" w:rsidRDefault="001428E4" w:rsidP="006E05EE">
      <w:pPr>
        <w:ind w:left="540" w:right="-28"/>
        <w:jc w:val="thaiDistribute"/>
        <w:rPr>
          <w:sz w:val="30"/>
          <w:szCs w:val="30"/>
        </w:rPr>
      </w:pPr>
    </w:p>
    <w:p w:rsidR="001428E4" w:rsidRPr="00567835" w:rsidRDefault="001428E4" w:rsidP="006E05EE">
      <w:pPr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AC5533" w:rsidRPr="00567835">
        <w:rPr>
          <w:sz w:val="30"/>
          <w:szCs w:val="30"/>
        </w:rPr>
        <w:t xml:space="preserve">31 </w:t>
      </w:r>
      <w:r w:rsidR="00AC5533" w:rsidRPr="00567835">
        <w:rPr>
          <w:sz w:val="30"/>
          <w:szCs w:val="30"/>
          <w:cs/>
        </w:rPr>
        <w:t xml:space="preserve">ธันวาคม </w:t>
      </w:r>
      <w:r w:rsidR="000B04BE" w:rsidRPr="00567835">
        <w:rPr>
          <w:sz w:val="30"/>
          <w:szCs w:val="30"/>
          <w:cs/>
        </w:rPr>
        <w:t>2</w:t>
      </w:r>
      <w:r w:rsidR="00C658FA">
        <w:rPr>
          <w:sz w:val="30"/>
          <w:szCs w:val="30"/>
        </w:rPr>
        <w:t>560</w:t>
      </w:r>
      <w:r w:rsidR="000B04BE" w:rsidRPr="00567835">
        <w:rPr>
          <w:sz w:val="30"/>
          <w:szCs w:val="30"/>
          <w:cs/>
        </w:rPr>
        <w:t xml:space="preserve"> และ </w:t>
      </w:r>
      <w:r w:rsidR="00B26326" w:rsidRPr="00567835">
        <w:rPr>
          <w:sz w:val="30"/>
          <w:szCs w:val="30"/>
        </w:rPr>
        <w:t>2559</w:t>
      </w:r>
      <w:r w:rsidR="00AC5533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การเปลี่ยนแปลงของค่าเผื่อการปรับมูลค่าจากการปรับโครงสร้างหนี้มีดังนี้</w:t>
      </w:r>
    </w:p>
    <w:p w:rsidR="006E05EE" w:rsidRPr="00567835" w:rsidRDefault="006E05EE" w:rsidP="006E05EE">
      <w:pPr>
        <w:ind w:left="540" w:right="-28"/>
        <w:jc w:val="thaiDistribute"/>
        <w:rPr>
          <w:sz w:val="30"/>
          <w:szCs w:val="30"/>
        </w:rPr>
      </w:pPr>
    </w:p>
    <w:tbl>
      <w:tblPr>
        <w:tblW w:w="936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6122"/>
        <w:gridCol w:w="1440"/>
        <w:gridCol w:w="360"/>
        <w:gridCol w:w="1440"/>
      </w:tblGrid>
      <w:tr w:rsidR="00476B83" w:rsidRPr="00567835" w:rsidTr="00F81E1F">
        <w:trPr>
          <w:trHeight w:val="357"/>
        </w:trPr>
        <w:tc>
          <w:tcPr>
            <w:tcW w:w="6122" w:type="dxa"/>
            <w:shd w:val="clear" w:color="auto" w:fill="auto"/>
            <w:vAlign w:val="bottom"/>
          </w:tcPr>
          <w:p w:rsidR="00476B83" w:rsidRPr="00567835" w:rsidRDefault="00476B83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476B83" w:rsidRPr="00567835" w:rsidRDefault="00476B83" w:rsidP="008E6811">
            <w:pPr>
              <w:spacing w:line="340" w:lineRule="exact"/>
              <w:ind w:left="62" w:right="-25" w:hanging="120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476B83" w:rsidRPr="00567835" w:rsidTr="00F81E1F">
        <w:trPr>
          <w:trHeight w:val="345"/>
        </w:trPr>
        <w:tc>
          <w:tcPr>
            <w:tcW w:w="6122" w:type="dxa"/>
            <w:shd w:val="clear" w:color="auto" w:fill="auto"/>
            <w:vAlign w:val="bottom"/>
          </w:tcPr>
          <w:p w:rsidR="00476B83" w:rsidRPr="00567835" w:rsidRDefault="00476B83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76B83" w:rsidRPr="00567835" w:rsidRDefault="00476B83" w:rsidP="00F010AC">
            <w:pPr>
              <w:ind w:left="-91" w:right="-108"/>
              <w:jc w:val="center"/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360" w:type="dxa"/>
            <w:shd w:val="clear" w:color="auto" w:fill="auto"/>
          </w:tcPr>
          <w:p w:rsidR="00476B83" w:rsidRPr="00567835" w:rsidRDefault="00476B83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76B83" w:rsidRPr="00567835" w:rsidRDefault="00476B83" w:rsidP="00F010AC">
            <w:pPr>
              <w:ind w:left="-91" w:right="-108"/>
              <w:jc w:val="center"/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476B83" w:rsidRPr="00567835" w:rsidTr="00F81E1F">
        <w:trPr>
          <w:trHeight w:val="210"/>
        </w:trPr>
        <w:tc>
          <w:tcPr>
            <w:tcW w:w="6122" w:type="dxa"/>
            <w:shd w:val="clear" w:color="auto" w:fill="auto"/>
            <w:vAlign w:val="bottom"/>
          </w:tcPr>
          <w:p w:rsidR="00476B83" w:rsidRPr="00567835" w:rsidRDefault="00476B83" w:rsidP="00F010AC">
            <w:pPr>
              <w:snapToGrid w:val="0"/>
              <w:ind w:right="-468"/>
              <w:jc w:val="center"/>
              <w:rPr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476B83" w:rsidRPr="00567835" w:rsidRDefault="00476B83" w:rsidP="00F010AC">
            <w:pPr>
              <w:ind w:left="-108" w:right="-102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C658FA" w:rsidRPr="00567835" w:rsidTr="00F81E1F">
        <w:trPr>
          <w:trHeight w:val="345"/>
        </w:trPr>
        <w:tc>
          <w:tcPr>
            <w:tcW w:w="6122" w:type="dxa"/>
            <w:shd w:val="clear" w:color="auto" w:fill="auto"/>
            <w:vAlign w:val="bottom"/>
          </w:tcPr>
          <w:p w:rsidR="00C658FA" w:rsidRPr="00567835" w:rsidRDefault="00C658FA" w:rsidP="00C658FA">
            <w:pPr>
              <w:ind w:right="-23"/>
              <w:rPr>
                <w:spacing w:val="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58FA" w:rsidRPr="007C7CC2" w:rsidRDefault="00C658FA" w:rsidP="00C658FA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4,004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C658FA" w:rsidRPr="007C7CC2" w:rsidRDefault="00C658FA" w:rsidP="00C658FA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658FA" w:rsidRPr="00A72CC5" w:rsidRDefault="00C658FA" w:rsidP="00F81E1F">
            <w:pPr>
              <w:ind w:right="60"/>
              <w:jc w:val="right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354</w:t>
            </w:r>
          </w:p>
        </w:tc>
      </w:tr>
      <w:tr w:rsidR="00C658FA" w:rsidRPr="00567835" w:rsidTr="00F81E1F">
        <w:trPr>
          <w:trHeight w:val="334"/>
        </w:trPr>
        <w:tc>
          <w:tcPr>
            <w:tcW w:w="6122" w:type="dxa"/>
            <w:shd w:val="clear" w:color="auto" w:fill="auto"/>
            <w:vAlign w:val="bottom"/>
          </w:tcPr>
          <w:p w:rsidR="00C658FA" w:rsidRPr="00567835" w:rsidRDefault="00C658FA" w:rsidP="00C658FA">
            <w:pPr>
              <w:ind w:right="-23"/>
              <w:rPr>
                <w:spacing w:val="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เพิ่มขึ้นระหว่าง</w:t>
            </w:r>
            <w:r w:rsidRPr="00567835">
              <w:rPr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58FA" w:rsidRPr="00DD3C55" w:rsidRDefault="00C658FA" w:rsidP="00C658FA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287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C658FA" w:rsidRPr="00DD3C55" w:rsidRDefault="00C658FA" w:rsidP="00C658FA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658FA" w:rsidRPr="00DD3C55" w:rsidRDefault="00C658FA" w:rsidP="00F81E1F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3,650</w:t>
            </w:r>
          </w:p>
        </w:tc>
      </w:tr>
      <w:tr w:rsidR="00C658FA" w:rsidRPr="00567835" w:rsidTr="00F81E1F">
        <w:trPr>
          <w:trHeight w:val="345"/>
        </w:trPr>
        <w:tc>
          <w:tcPr>
            <w:tcW w:w="6122" w:type="dxa"/>
            <w:shd w:val="clear" w:color="auto" w:fill="auto"/>
            <w:vAlign w:val="bottom"/>
          </w:tcPr>
          <w:p w:rsidR="00C658FA" w:rsidRPr="00567835" w:rsidRDefault="00C658FA" w:rsidP="00C658FA">
            <w:pPr>
              <w:ind w:right="-23"/>
              <w:rPr>
                <w:b/>
                <w:bCs/>
                <w:spacing w:val="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658FA" w:rsidRPr="00DD3C55" w:rsidRDefault="00C658FA" w:rsidP="00C658FA">
            <w:pPr>
              <w:tabs>
                <w:tab w:val="decimal" w:pos="972"/>
              </w:tabs>
              <w:snapToGrid w:val="0"/>
              <w:ind w:left="-108" w:right="-108"/>
              <w:jc w:val="center"/>
              <w:rPr>
                <w:b/>
                <w:bCs/>
                <w:spacing w:val="4"/>
                <w:sz w:val="26"/>
                <w:szCs w:val="26"/>
              </w:rPr>
            </w:pPr>
            <w:r>
              <w:rPr>
                <w:b/>
                <w:bCs/>
                <w:spacing w:val="4"/>
                <w:sz w:val="26"/>
                <w:szCs w:val="26"/>
              </w:rPr>
              <w:t>4,291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C658FA" w:rsidRPr="00DD3C55" w:rsidRDefault="00C658FA" w:rsidP="00C658FA">
            <w:pPr>
              <w:tabs>
                <w:tab w:val="decimal" w:pos="680"/>
              </w:tabs>
              <w:snapToGrid w:val="0"/>
              <w:ind w:left="-108" w:right="-108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658FA" w:rsidRPr="00DD3C55" w:rsidRDefault="00C658FA" w:rsidP="00F81E1F">
            <w:pPr>
              <w:tabs>
                <w:tab w:val="decimal" w:pos="1152"/>
              </w:tabs>
              <w:snapToGrid w:val="0"/>
              <w:ind w:left="-108" w:right="60"/>
              <w:rPr>
                <w:b/>
                <w:bCs/>
                <w:spacing w:val="4"/>
                <w:sz w:val="26"/>
                <w:szCs w:val="26"/>
              </w:rPr>
            </w:pPr>
            <w:r>
              <w:rPr>
                <w:b/>
                <w:bCs/>
                <w:spacing w:val="4"/>
                <w:sz w:val="26"/>
                <w:szCs w:val="26"/>
              </w:rPr>
              <w:t>4,004</w:t>
            </w:r>
          </w:p>
        </w:tc>
      </w:tr>
    </w:tbl>
    <w:p w:rsidR="00AA0D6B" w:rsidRDefault="00AA0D6B" w:rsidP="001428E4">
      <w:pPr>
        <w:tabs>
          <w:tab w:val="left" w:pos="540"/>
        </w:tabs>
        <w:ind w:right="-25"/>
        <w:jc w:val="both"/>
        <w:rPr>
          <w:b/>
          <w:bCs/>
          <w:spacing w:val="-4"/>
          <w:sz w:val="30"/>
          <w:szCs w:val="30"/>
        </w:rPr>
      </w:pPr>
    </w:p>
    <w:p w:rsidR="00AA0D6B" w:rsidRDefault="00AA0D6B">
      <w:pPr>
        <w:suppressAutoHyphens w:val="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br w:type="page"/>
      </w:r>
    </w:p>
    <w:p w:rsidR="001428E4" w:rsidRPr="00567835" w:rsidRDefault="003E2F76" w:rsidP="001428E4">
      <w:pPr>
        <w:tabs>
          <w:tab w:val="left" w:pos="540"/>
        </w:tabs>
        <w:ind w:right="-25"/>
        <w:jc w:val="both"/>
        <w:rPr>
          <w:sz w:val="29"/>
          <w:szCs w:val="29"/>
        </w:rPr>
      </w:pPr>
      <w:r w:rsidRPr="00567835">
        <w:rPr>
          <w:b/>
          <w:bCs/>
          <w:spacing w:val="-4"/>
          <w:sz w:val="30"/>
          <w:szCs w:val="30"/>
        </w:rPr>
        <w:lastRenderedPageBreak/>
        <w:t>1</w:t>
      </w:r>
      <w:r w:rsidR="009C1D8C" w:rsidRPr="00567835">
        <w:rPr>
          <w:b/>
          <w:bCs/>
          <w:spacing w:val="-4"/>
          <w:sz w:val="30"/>
          <w:szCs w:val="30"/>
        </w:rPr>
        <w:t>3</w:t>
      </w:r>
      <w:r w:rsidR="001428E4" w:rsidRPr="00567835">
        <w:rPr>
          <w:b/>
          <w:bCs/>
          <w:spacing w:val="-4"/>
          <w:sz w:val="30"/>
          <w:szCs w:val="30"/>
        </w:rPr>
        <w:tab/>
      </w:r>
      <w:r w:rsidR="001428E4" w:rsidRPr="00EA7F33">
        <w:rPr>
          <w:b/>
          <w:bCs/>
          <w:sz w:val="30"/>
          <w:szCs w:val="30"/>
          <w:cs/>
        </w:rPr>
        <w:t>การเปิดเผยงบกระแสเงินสดของบริษัทบริหารสินทรัพย์</w:t>
      </w:r>
      <w:r w:rsidR="001428E4" w:rsidRPr="00EA7F33">
        <w:rPr>
          <w:b/>
          <w:bCs/>
          <w:sz w:val="29"/>
          <w:szCs w:val="29"/>
          <w:cs/>
        </w:rPr>
        <w:t xml:space="preserve"> </w:t>
      </w:r>
    </w:p>
    <w:p w:rsidR="001428E4" w:rsidRPr="00567835" w:rsidRDefault="001428E4" w:rsidP="001428E4">
      <w:pPr>
        <w:ind w:left="540" w:right="-28"/>
        <w:jc w:val="thaiDistribute"/>
        <w:rPr>
          <w:spacing w:val="-4"/>
          <w:sz w:val="20"/>
          <w:szCs w:val="20"/>
        </w:rPr>
      </w:pPr>
    </w:p>
    <w:p w:rsidR="00F76E44" w:rsidRPr="00EA7F33" w:rsidRDefault="001428E4" w:rsidP="004B5D4F">
      <w:pPr>
        <w:ind w:left="540" w:right="-28"/>
        <w:jc w:val="thaiDistribute"/>
        <w:rPr>
          <w:spacing w:val="-4"/>
          <w:sz w:val="30"/>
          <w:szCs w:val="30"/>
        </w:rPr>
      </w:pPr>
      <w:r w:rsidRPr="00EA7F33">
        <w:rPr>
          <w:spacing w:val="-4"/>
          <w:sz w:val="30"/>
          <w:szCs w:val="30"/>
          <w:cs/>
        </w:rPr>
        <w:t>ตามหนังสือของธนาคารแห่งประเทศไทยที่ สนส.(</w:t>
      </w:r>
      <w:r w:rsidRPr="00EA7F33">
        <w:rPr>
          <w:spacing w:val="-4"/>
          <w:sz w:val="30"/>
          <w:szCs w:val="30"/>
        </w:rPr>
        <w:t>01</w:t>
      </w:r>
      <w:r w:rsidRPr="00EA7F33">
        <w:rPr>
          <w:spacing w:val="-4"/>
          <w:sz w:val="30"/>
          <w:szCs w:val="30"/>
          <w:cs/>
        </w:rPr>
        <w:t>)ว.</w:t>
      </w:r>
      <w:r w:rsidRPr="00EA7F33">
        <w:rPr>
          <w:spacing w:val="-4"/>
          <w:sz w:val="30"/>
          <w:szCs w:val="30"/>
        </w:rPr>
        <w:t>3258</w:t>
      </w:r>
      <w:r w:rsidRPr="00EA7F33">
        <w:rPr>
          <w:spacing w:val="-4"/>
          <w:sz w:val="30"/>
          <w:szCs w:val="30"/>
          <w:cs/>
        </w:rPr>
        <w:t>/</w:t>
      </w:r>
      <w:r w:rsidRPr="00EA7F33">
        <w:rPr>
          <w:spacing w:val="-4"/>
          <w:sz w:val="30"/>
          <w:szCs w:val="30"/>
        </w:rPr>
        <w:t xml:space="preserve">2543 </w:t>
      </w:r>
      <w:r w:rsidRPr="00EA7F33">
        <w:rPr>
          <w:spacing w:val="-4"/>
          <w:sz w:val="30"/>
          <w:szCs w:val="30"/>
          <w:cs/>
        </w:rPr>
        <w:t xml:space="preserve">ลงวันที่ </w:t>
      </w:r>
      <w:r w:rsidRPr="00EA7F33">
        <w:rPr>
          <w:spacing w:val="-4"/>
          <w:sz w:val="30"/>
          <w:szCs w:val="30"/>
        </w:rPr>
        <w:t xml:space="preserve">27 </w:t>
      </w:r>
      <w:r w:rsidRPr="00EA7F33">
        <w:rPr>
          <w:spacing w:val="-4"/>
          <w:sz w:val="30"/>
          <w:szCs w:val="30"/>
          <w:cs/>
        </w:rPr>
        <w:t xml:space="preserve">พฤศจิกายน </w:t>
      </w:r>
      <w:r w:rsidRPr="00EA7F33">
        <w:rPr>
          <w:spacing w:val="-4"/>
          <w:sz w:val="30"/>
          <w:szCs w:val="30"/>
        </w:rPr>
        <w:t xml:space="preserve">2543 </w:t>
      </w:r>
      <w:r w:rsidRPr="00EA7F33">
        <w:rPr>
          <w:spacing w:val="-4"/>
          <w:sz w:val="30"/>
          <w:szCs w:val="30"/>
          <w:cs/>
        </w:rPr>
        <w:t>เรื่องข้อกำหนดเกี่ยวกับวิธีปฏิบัติสำหรับบริษัทบริหารสินทรัพย์ ได้กำหนดให้ธนาคารต้องเปิดเผยงบกระแสเงินสดของบริษัทบริหารสินทรัพย์ของธนาคารในหมายเหตุประกอบงบการเงินของ</w:t>
      </w:r>
      <w:r w:rsidR="00440D95" w:rsidRPr="00EA7F33">
        <w:rPr>
          <w:spacing w:val="-4"/>
          <w:sz w:val="30"/>
          <w:szCs w:val="30"/>
          <w:cs/>
        </w:rPr>
        <w:t>ธนาคารด้วย ซึ่งงบกระแสเงินสดของ</w:t>
      </w:r>
      <w:r w:rsidRPr="00EA7F33">
        <w:rPr>
          <w:spacing w:val="-4"/>
          <w:sz w:val="30"/>
          <w:szCs w:val="30"/>
          <w:cs/>
        </w:rPr>
        <w:t>บริษัท บริหารสินทรัพย์</w:t>
      </w:r>
      <w:r w:rsidR="008F19A8" w:rsidRPr="00EA7F33">
        <w:rPr>
          <w:spacing w:val="-4"/>
          <w:sz w:val="30"/>
          <w:szCs w:val="30"/>
          <w:cs/>
        </w:rPr>
        <w:t xml:space="preserve"> </w:t>
      </w:r>
      <w:r w:rsidRPr="00EA7F33">
        <w:rPr>
          <w:spacing w:val="-4"/>
          <w:sz w:val="30"/>
          <w:szCs w:val="30"/>
          <w:cs/>
        </w:rPr>
        <w:t>รัชโยธิน จำกัด มีดังนี้</w:t>
      </w:r>
    </w:p>
    <w:p w:rsidR="00EE1BFC" w:rsidRPr="00EA7F33" w:rsidRDefault="00EE1BFC" w:rsidP="004B5D4F">
      <w:pPr>
        <w:ind w:left="540" w:right="-28"/>
        <w:jc w:val="thaiDistribute"/>
        <w:rPr>
          <w:spacing w:val="-4"/>
          <w:sz w:val="30"/>
          <w:szCs w:val="30"/>
        </w:rPr>
      </w:pPr>
    </w:p>
    <w:p w:rsidR="00F76E44" w:rsidRPr="00EA7F33" w:rsidRDefault="00F76E44">
      <w:pPr>
        <w:ind w:right="-29"/>
        <w:jc w:val="center"/>
        <w:rPr>
          <w:b/>
          <w:bCs/>
          <w:sz w:val="30"/>
          <w:szCs w:val="30"/>
        </w:rPr>
      </w:pPr>
      <w:r w:rsidRPr="00EA7F33">
        <w:rPr>
          <w:b/>
          <w:bCs/>
          <w:sz w:val="30"/>
          <w:szCs w:val="30"/>
          <w:cs/>
        </w:rPr>
        <w:t>บริษัท บริหารสินทรัพย์ รัชโยธิน จำกัด</w:t>
      </w:r>
    </w:p>
    <w:p w:rsidR="00F76E44" w:rsidRPr="00EA7F33" w:rsidRDefault="00F76E44" w:rsidP="00E01064">
      <w:pPr>
        <w:ind w:right="-29"/>
        <w:jc w:val="center"/>
        <w:rPr>
          <w:b/>
          <w:bCs/>
          <w:sz w:val="30"/>
          <w:szCs w:val="30"/>
        </w:rPr>
      </w:pPr>
      <w:r w:rsidRPr="00EA7F33">
        <w:rPr>
          <w:b/>
          <w:bCs/>
          <w:sz w:val="30"/>
          <w:szCs w:val="30"/>
          <w:cs/>
        </w:rPr>
        <w:t>งบกระแสเงินสด</w:t>
      </w:r>
    </w:p>
    <w:p w:rsidR="00FF7DF2" w:rsidRPr="00567835" w:rsidRDefault="00FF7DF2" w:rsidP="00E01064">
      <w:pPr>
        <w:ind w:right="-29"/>
        <w:jc w:val="center"/>
        <w:rPr>
          <w:sz w:val="20"/>
          <w:szCs w:val="20"/>
        </w:rPr>
      </w:pPr>
    </w:p>
    <w:tbl>
      <w:tblPr>
        <w:tblW w:w="936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24"/>
        <w:gridCol w:w="1440"/>
        <w:gridCol w:w="270"/>
        <w:gridCol w:w="1334"/>
      </w:tblGrid>
      <w:tr w:rsidR="009C1D8C" w:rsidRPr="00567835" w:rsidTr="009E092C">
        <w:trPr>
          <w:cantSplit/>
          <w:tblHeader/>
        </w:trPr>
        <w:tc>
          <w:tcPr>
            <w:tcW w:w="6324" w:type="dxa"/>
            <w:shd w:val="clear" w:color="auto" w:fill="auto"/>
            <w:vAlign w:val="bottom"/>
          </w:tcPr>
          <w:p w:rsidR="009C1D8C" w:rsidRPr="009E092C" w:rsidRDefault="009C1D8C" w:rsidP="00261C41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:rsidR="009C1D8C" w:rsidRPr="009E092C" w:rsidRDefault="009C1D8C" w:rsidP="009E092C">
            <w:pPr>
              <w:spacing w:line="35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9E092C">
              <w:rPr>
                <w:sz w:val="30"/>
                <w:szCs w:val="30"/>
                <w:cs/>
              </w:rPr>
              <w:t>สำหรับ</w:t>
            </w:r>
            <w:r w:rsidR="000B04BE" w:rsidRPr="009E092C">
              <w:rPr>
                <w:sz w:val="30"/>
                <w:szCs w:val="30"/>
                <w:cs/>
              </w:rPr>
              <w:t>ปี</w:t>
            </w:r>
            <w:r w:rsidRPr="009E092C">
              <w:rPr>
                <w:sz w:val="30"/>
                <w:szCs w:val="30"/>
                <w:cs/>
              </w:rPr>
              <w:t xml:space="preserve">สิ้นสุดวันที่ </w:t>
            </w:r>
            <w:r w:rsidR="000B04BE" w:rsidRPr="009E092C">
              <w:rPr>
                <w:sz w:val="30"/>
                <w:szCs w:val="30"/>
                <w:cs/>
              </w:rPr>
              <w:t>31 ธันวาคม</w:t>
            </w:r>
          </w:p>
        </w:tc>
      </w:tr>
      <w:tr w:rsidR="009C1D8C" w:rsidRPr="00567835" w:rsidTr="009E092C">
        <w:trPr>
          <w:cantSplit/>
          <w:tblHeader/>
        </w:trPr>
        <w:tc>
          <w:tcPr>
            <w:tcW w:w="6324" w:type="dxa"/>
            <w:shd w:val="clear" w:color="auto" w:fill="auto"/>
            <w:vAlign w:val="bottom"/>
          </w:tcPr>
          <w:p w:rsidR="009C1D8C" w:rsidRPr="009E092C" w:rsidRDefault="009C1D8C" w:rsidP="00261C41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C1D8C" w:rsidRPr="009E092C" w:rsidRDefault="009C1D8C" w:rsidP="00647294">
            <w:pPr>
              <w:spacing w:line="35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25</w:t>
            </w:r>
            <w:r w:rsidR="00647294" w:rsidRPr="009E092C">
              <w:rPr>
                <w:sz w:val="30"/>
                <w:szCs w:val="30"/>
                <w:cs/>
                <w:lang w:val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9C1D8C" w:rsidRPr="009E092C" w:rsidRDefault="009C1D8C" w:rsidP="00261C41">
            <w:pPr>
              <w:tabs>
                <w:tab w:val="decimal" w:pos="792"/>
              </w:tabs>
              <w:snapToGrid w:val="0"/>
              <w:spacing w:line="35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9C1D8C" w:rsidRPr="009E092C" w:rsidRDefault="009C1D8C" w:rsidP="00647294">
            <w:pPr>
              <w:spacing w:line="35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255</w:t>
            </w:r>
            <w:r w:rsidR="00647294" w:rsidRPr="009E092C">
              <w:rPr>
                <w:sz w:val="30"/>
                <w:szCs w:val="30"/>
              </w:rPr>
              <w:t>9</w:t>
            </w:r>
          </w:p>
        </w:tc>
      </w:tr>
      <w:tr w:rsidR="009C1D8C" w:rsidRPr="00567835" w:rsidTr="009E092C">
        <w:trPr>
          <w:cantSplit/>
          <w:tblHeader/>
        </w:trPr>
        <w:tc>
          <w:tcPr>
            <w:tcW w:w="6324" w:type="dxa"/>
            <w:shd w:val="clear" w:color="auto" w:fill="auto"/>
            <w:vAlign w:val="bottom"/>
          </w:tcPr>
          <w:p w:rsidR="009C1D8C" w:rsidRPr="009E092C" w:rsidRDefault="009C1D8C" w:rsidP="00261C41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C1D8C" w:rsidRPr="009E092C" w:rsidRDefault="00A964A9" w:rsidP="00A964A9">
            <w:pPr>
              <w:spacing w:line="35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(ไม่ได้ตรวจสอบ</w:t>
            </w:r>
            <w:r w:rsidR="00590519" w:rsidRPr="009E092C">
              <w:rPr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C1D8C" w:rsidRPr="009E092C" w:rsidRDefault="009C1D8C" w:rsidP="00261C41">
            <w:pPr>
              <w:tabs>
                <w:tab w:val="decimal" w:pos="792"/>
              </w:tabs>
              <w:snapToGrid w:val="0"/>
              <w:spacing w:line="35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9C1D8C" w:rsidRPr="009E092C" w:rsidRDefault="009C1D8C" w:rsidP="00261C41">
            <w:pPr>
              <w:spacing w:line="35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9C1D8C" w:rsidRPr="00567835" w:rsidTr="009E092C">
        <w:trPr>
          <w:cantSplit/>
          <w:tblHeader/>
        </w:trPr>
        <w:tc>
          <w:tcPr>
            <w:tcW w:w="6324" w:type="dxa"/>
            <w:shd w:val="clear" w:color="auto" w:fill="auto"/>
            <w:vAlign w:val="bottom"/>
          </w:tcPr>
          <w:p w:rsidR="009C1D8C" w:rsidRPr="009E092C" w:rsidRDefault="009C1D8C" w:rsidP="00261C41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:rsidR="009C1D8C" w:rsidRPr="009E092C" w:rsidRDefault="009C1D8C" w:rsidP="00261C41">
            <w:pPr>
              <w:spacing w:line="350" w:lineRule="exact"/>
              <w:ind w:right="-25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092C">
              <w:rPr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1D8C" w:rsidRPr="00567835" w:rsidTr="009E092C">
        <w:trPr>
          <w:cantSplit/>
          <w:trHeight w:val="254"/>
        </w:trPr>
        <w:tc>
          <w:tcPr>
            <w:tcW w:w="6324" w:type="dxa"/>
            <w:shd w:val="clear" w:color="auto" w:fill="auto"/>
            <w:vAlign w:val="bottom"/>
          </w:tcPr>
          <w:p w:rsidR="009C1D8C" w:rsidRPr="009E092C" w:rsidRDefault="009C1D8C" w:rsidP="00261C41">
            <w:pPr>
              <w:spacing w:line="350" w:lineRule="exact"/>
              <w:ind w:right="-25"/>
              <w:rPr>
                <w:sz w:val="30"/>
                <w:szCs w:val="30"/>
              </w:rPr>
            </w:pPr>
            <w:r w:rsidRPr="009E092C">
              <w:rPr>
                <w:b/>
                <w:b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:rsidR="009C1D8C" w:rsidRPr="009E092C" w:rsidRDefault="009C1D8C" w:rsidP="00261C41">
            <w:pPr>
              <w:snapToGrid w:val="0"/>
              <w:spacing w:line="35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C1D8C" w:rsidRPr="009E092C" w:rsidRDefault="009C1D8C" w:rsidP="00261C41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9C1D8C" w:rsidRPr="009E092C" w:rsidRDefault="009C1D8C" w:rsidP="00261C41">
            <w:pPr>
              <w:tabs>
                <w:tab w:val="decimal" w:pos="792"/>
              </w:tabs>
              <w:snapToGrid w:val="0"/>
              <w:spacing w:line="350" w:lineRule="exact"/>
              <w:ind w:right="-25"/>
              <w:rPr>
                <w:sz w:val="30"/>
                <w:szCs w:val="30"/>
              </w:rPr>
            </w:pPr>
          </w:p>
        </w:tc>
      </w:tr>
      <w:tr w:rsidR="009C1D8C" w:rsidRPr="00567835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9C1D8C" w:rsidRPr="009E092C" w:rsidRDefault="00590519" w:rsidP="008A14E2">
            <w:pPr>
              <w:spacing w:line="350" w:lineRule="exact"/>
              <w:ind w:left="612" w:right="-25" w:hanging="360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ขาดทุน</w:t>
            </w:r>
            <w:r w:rsidR="009C1D8C" w:rsidRPr="009E092C">
              <w:rPr>
                <w:sz w:val="30"/>
                <w:szCs w:val="30"/>
                <w:cs/>
                <w:lang w:val="th-TH"/>
              </w:rPr>
              <w:t>จากการดำเนินงานก่อนภาษีเงินได้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C1D8C" w:rsidRPr="009E092C" w:rsidRDefault="005749EF" w:rsidP="002F5625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</w:rPr>
              <w:t>(</w:t>
            </w:r>
            <w:r w:rsidRPr="009E092C">
              <w:rPr>
                <w:sz w:val="30"/>
                <w:szCs w:val="30"/>
              </w:rPr>
              <w:t>46</w:t>
            </w:r>
            <w:r w:rsidRPr="009E092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C1D8C" w:rsidRPr="009E092C" w:rsidRDefault="009C1D8C" w:rsidP="00261C41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9C1D8C" w:rsidRPr="009E092C" w:rsidRDefault="009C1D8C" w:rsidP="002F5625">
            <w:pPr>
              <w:tabs>
                <w:tab w:val="decimal" w:pos="985"/>
              </w:tabs>
              <w:spacing w:line="350" w:lineRule="exact"/>
              <w:ind w:right="56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</w:rPr>
              <w:t>(</w:t>
            </w:r>
            <w:r w:rsidR="00A964A9" w:rsidRPr="009E092C">
              <w:rPr>
                <w:sz w:val="30"/>
                <w:szCs w:val="30"/>
              </w:rPr>
              <w:t>2</w:t>
            </w:r>
            <w:r w:rsidRPr="009E092C">
              <w:rPr>
                <w:sz w:val="30"/>
                <w:szCs w:val="30"/>
                <w:cs/>
              </w:rPr>
              <w:t>)</w:t>
            </w:r>
          </w:p>
        </w:tc>
      </w:tr>
      <w:tr w:rsidR="009C1D8C" w:rsidRPr="00567835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9C1D8C" w:rsidRPr="009E092C" w:rsidRDefault="00D35D09" w:rsidP="00F92888">
            <w:pPr>
              <w:spacing w:line="350" w:lineRule="exact"/>
              <w:ind w:left="612" w:right="-25" w:hanging="360"/>
              <w:rPr>
                <w:i/>
                <w:iCs/>
                <w:sz w:val="30"/>
                <w:szCs w:val="30"/>
                <w:cs/>
                <w:lang w:val="th-TH"/>
              </w:rPr>
            </w:pPr>
            <w:r w:rsidRPr="009E092C">
              <w:rPr>
                <w:i/>
                <w:iCs/>
                <w:sz w:val="30"/>
                <w:szCs w:val="30"/>
                <w:cs/>
                <w:lang w:val="th-TH"/>
              </w:rPr>
              <w:t>รายการปรับกระทบขาดทุน</w:t>
            </w:r>
            <w:r w:rsidR="000B7D51" w:rsidRPr="009E092C">
              <w:rPr>
                <w:i/>
                <w:iCs/>
                <w:sz w:val="30"/>
                <w:szCs w:val="30"/>
                <w:cs/>
                <w:lang w:val="th-TH"/>
              </w:rPr>
              <w:t>จากการดำเนินงานก่อ</w:t>
            </w:r>
            <w:r w:rsidR="00A35A67" w:rsidRPr="009E092C">
              <w:rPr>
                <w:i/>
                <w:iCs/>
                <w:sz w:val="30"/>
                <w:szCs w:val="30"/>
                <w:cs/>
                <w:lang w:val="th-TH"/>
              </w:rPr>
              <w:t>นภาษีเงินได้เป็น</w:t>
            </w:r>
            <w:r w:rsidR="00F92888">
              <w:rPr>
                <w:i/>
                <w:iCs/>
                <w:sz w:val="30"/>
                <w:szCs w:val="30"/>
                <w:cs/>
                <w:lang w:val="th-TH"/>
              </w:rPr>
              <w:br/>
            </w:r>
            <w:r w:rsidR="00F92888" w:rsidRPr="009E092C">
              <w:rPr>
                <w:i/>
                <w:iCs/>
                <w:sz w:val="30"/>
                <w:szCs w:val="30"/>
                <w:cs/>
                <w:lang w:val="th-TH"/>
              </w:rPr>
              <w:t>เงินสด</w:t>
            </w:r>
            <w:r w:rsidR="00A35A67" w:rsidRPr="009E092C">
              <w:rPr>
                <w:i/>
                <w:iCs/>
                <w:sz w:val="30"/>
                <w:szCs w:val="30"/>
                <w:cs/>
                <w:lang w:val="th-TH"/>
              </w:rPr>
              <w:t>รับ</w:t>
            </w:r>
            <w:r w:rsidR="008A14E2" w:rsidRPr="009E092C">
              <w:rPr>
                <w:i/>
                <w:iCs/>
                <w:sz w:val="30"/>
                <w:szCs w:val="30"/>
                <w:cs/>
                <w:lang w:val="th-TH"/>
              </w:rPr>
              <w:t xml:space="preserve"> (จ่าย)</w:t>
            </w:r>
            <w:r w:rsidR="00F92888">
              <w:rPr>
                <w:rFonts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F92888" w:rsidRPr="009E092C">
              <w:rPr>
                <w:i/>
                <w:iCs/>
                <w:sz w:val="30"/>
                <w:szCs w:val="30"/>
                <w:cs/>
                <w:lang w:val="th-TH"/>
              </w:rPr>
              <w:t>จากกิจกรรมดำเนินงาน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C1D8C" w:rsidRPr="009E092C" w:rsidDel="0008196C" w:rsidRDefault="009C1D8C" w:rsidP="00261C41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C1D8C" w:rsidRPr="009E092C" w:rsidRDefault="009C1D8C" w:rsidP="00261C41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9C1D8C" w:rsidRPr="009E092C" w:rsidDel="0008196C" w:rsidRDefault="009C1D8C" w:rsidP="00261C41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EC6B10" w:rsidRPr="009E092C" w:rsidRDefault="00BA5C08" w:rsidP="00EC6B10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rFonts w:hint="cs"/>
                <w:sz w:val="30"/>
                <w:szCs w:val="30"/>
                <w:cs/>
                <w:lang w:val="th-TH"/>
              </w:rPr>
              <w:t>ขาดทุน</w:t>
            </w:r>
            <w:r w:rsidR="00EA7F33" w:rsidRPr="009E092C">
              <w:rPr>
                <w:rFonts w:hint="cs"/>
                <w:sz w:val="30"/>
                <w:szCs w:val="30"/>
                <w:cs/>
                <w:lang w:val="th-TH"/>
              </w:rPr>
              <w:t xml:space="preserve"> </w:t>
            </w:r>
            <w:r w:rsidRPr="009E092C">
              <w:rPr>
                <w:sz w:val="30"/>
                <w:szCs w:val="30"/>
              </w:rPr>
              <w:t>(</w:t>
            </w:r>
            <w:r w:rsidR="00EC6B10" w:rsidRPr="009E092C">
              <w:rPr>
                <w:sz w:val="30"/>
                <w:szCs w:val="30"/>
                <w:cs/>
                <w:lang w:val="th-TH"/>
              </w:rPr>
              <w:t>กลับรายการ</w:t>
            </w:r>
            <w:r w:rsidRPr="009E092C">
              <w:rPr>
                <w:rFonts w:hint="cs"/>
                <w:sz w:val="30"/>
                <w:szCs w:val="30"/>
                <w:cs/>
                <w:lang w:val="th-TH"/>
              </w:rPr>
              <w:t>)</w:t>
            </w:r>
            <w:r w:rsidR="00EA7F33" w:rsidRPr="009E092C">
              <w:rPr>
                <w:rFonts w:hint="cs"/>
                <w:sz w:val="30"/>
                <w:szCs w:val="30"/>
                <w:cs/>
                <w:lang w:val="th-TH"/>
              </w:rPr>
              <w:t xml:space="preserve"> </w:t>
            </w:r>
            <w:r w:rsidR="00EC6B10" w:rsidRPr="009E092C">
              <w:rPr>
                <w:sz w:val="30"/>
                <w:szCs w:val="30"/>
                <w:cs/>
                <w:lang w:val="th-TH"/>
              </w:rPr>
              <w:t>หนี</w:t>
            </w:r>
            <w:r w:rsidRPr="009E092C">
              <w:rPr>
                <w:sz w:val="30"/>
                <w:szCs w:val="30"/>
                <w:cs/>
                <w:lang w:val="th-TH"/>
              </w:rPr>
              <w:t>้สูญ หนี้สงสัยจะสูญ และ</w:t>
            </w:r>
            <w:r w:rsidR="00EC6B10" w:rsidRPr="009E092C">
              <w:rPr>
                <w:sz w:val="30"/>
                <w:szCs w:val="30"/>
                <w:cs/>
                <w:lang w:val="th-TH"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6B10" w:rsidRPr="009E092C" w:rsidDel="000B04BE" w:rsidRDefault="005749EF" w:rsidP="00EC6B10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  <w:cs/>
              </w:rPr>
            </w:pPr>
            <w:r w:rsidRPr="009E092C">
              <w:rPr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985"/>
              </w:tabs>
              <w:spacing w:line="350" w:lineRule="exact"/>
              <w:ind w:right="56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</w:rPr>
              <w:t>(</w:t>
            </w:r>
            <w:r w:rsidRPr="009E092C">
              <w:rPr>
                <w:sz w:val="30"/>
                <w:szCs w:val="30"/>
              </w:rPr>
              <w:t>6</w:t>
            </w:r>
            <w:r w:rsidRPr="009E092C">
              <w:rPr>
                <w:sz w:val="30"/>
                <w:szCs w:val="30"/>
                <w:cs/>
              </w:rPr>
              <w:t>)</w:t>
            </w:r>
          </w:p>
        </w:tc>
      </w:tr>
      <w:tr w:rsidR="005749EF" w:rsidRPr="00567835" w:rsidTr="009E092C">
        <w:trPr>
          <w:cantSplit/>
          <w:trHeight w:val="74"/>
        </w:trPr>
        <w:tc>
          <w:tcPr>
            <w:tcW w:w="6324" w:type="dxa"/>
            <w:shd w:val="clear" w:color="auto" w:fill="auto"/>
            <w:vAlign w:val="bottom"/>
          </w:tcPr>
          <w:p w:rsidR="005749EF" w:rsidRPr="009E092C" w:rsidRDefault="00BA5C08" w:rsidP="00EC6B10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rFonts w:hint="cs"/>
                <w:sz w:val="30"/>
                <w:szCs w:val="30"/>
                <w:cs/>
                <w:lang w:val="th-TH"/>
              </w:rPr>
              <w:t>ขาดทุนจาก</w:t>
            </w:r>
            <w:r w:rsidR="005749EF" w:rsidRPr="009E092C">
              <w:rPr>
                <w:sz w:val="30"/>
                <w:szCs w:val="30"/>
                <w:cs/>
                <w:lang w:val="th-TH"/>
              </w:rPr>
              <w:t>การด้อยค่า</w:t>
            </w:r>
            <w:r w:rsidRPr="009E092C">
              <w:rPr>
                <w:rFonts w:hint="cs"/>
                <w:sz w:val="30"/>
                <w:szCs w:val="30"/>
                <w:cs/>
                <w:lang w:val="th-TH"/>
              </w:rPr>
              <w:t>ของ</w:t>
            </w:r>
            <w:r w:rsidR="005749EF" w:rsidRPr="009E092C">
              <w:rPr>
                <w:sz w:val="30"/>
                <w:szCs w:val="30"/>
                <w:cs/>
                <w:lang w:val="th-TH"/>
              </w:rPr>
              <w:t>ทรัพย์สินรอการขาย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749EF" w:rsidRPr="009E092C" w:rsidRDefault="005749EF" w:rsidP="00EC6B10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49EF" w:rsidRPr="009E092C" w:rsidRDefault="005749EF" w:rsidP="00EC6B10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5749EF" w:rsidRPr="009E092C" w:rsidRDefault="005749EF" w:rsidP="005749EF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  <w:cs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-</w:t>
            </w: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EC6B10" w:rsidRPr="009E092C" w:rsidRDefault="00EC6B10" w:rsidP="00EC6B10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ค่าใช้จ่ายดอกเบี้ยสุทธิ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6B10" w:rsidRPr="009E092C" w:rsidRDefault="005749EF" w:rsidP="00EC6B10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985"/>
              </w:tabs>
              <w:spacing w:line="350" w:lineRule="exact"/>
              <w:ind w:right="56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</w:rPr>
              <w:t>7</w:t>
            </w: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EC6B10" w:rsidRPr="009E092C" w:rsidRDefault="00EC6B10" w:rsidP="00F92888">
            <w:pPr>
              <w:spacing w:line="350" w:lineRule="exact"/>
              <w:ind w:left="612" w:right="-25" w:hanging="360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</w:rPr>
              <w:t>ขาดทุน</w:t>
            </w:r>
            <w:r w:rsidRPr="009E092C">
              <w:rPr>
                <w:sz w:val="30"/>
                <w:szCs w:val="30"/>
                <w:cs/>
                <w:lang w:val="th-TH"/>
              </w:rPr>
              <w:t>จากการดำเนินงานก่อนการเปลี่ยนแปลงในสินทรัพย์</w:t>
            </w:r>
            <w:r w:rsidR="00BA5C08" w:rsidRPr="009E092C">
              <w:rPr>
                <w:rFonts w:hint="cs"/>
                <w:sz w:val="30"/>
                <w:szCs w:val="30"/>
                <w:cs/>
                <w:lang w:val="th-TH"/>
              </w:rPr>
              <w:t>และ</w:t>
            </w:r>
            <w:r w:rsidR="00F92888">
              <w:rPr>
                <w:sz w:val="30"/>
                <w:szCs w:val="30"/>
                <w:cs/>
                <w:lang w:val="th-TH"/>
              </w:rPr>
              <w:br/>
            </w:r>
            <w:r w:rsidR="00F92888" w:rsidRPr="009E092C">
              <w:rPr>
                <w:rFonts w:hint="cs"/>
                <w:sz w:val="30"/>
                <w:szCs w:val="30"/>
                <w:cs/>
                <w:lang w:val="th-TH"/>
              </w:rPr>
              <w:t>หนี้สิน</w:t>
            </w:r>
            <w:r w:rsidRPr="009E092C">
              <w:rPr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C6B10" w:rsidRPr="009E092C" w:rsidRDefault="005749EF" w:rsidP="00EC6B10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</w:rPr>
              <w:t>(</w:t>
            </w:r>
            <w:r w:rsidRPr="009E092C">
              <w:rPr>
                <w:sz w:val="30"/>
                <w:szCs w:val="30"/>
              </w:rPr>
              <w:t>2</w:t>
            </w:r>
            <w:r w:rsidRPr="009E092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985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(1)</w:t>
            </w: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EC6B10" w:rsidRPr="009E092C" w:rsidRDefault="00EC6B10" w:rsidP="00EC6B10">
            <w:pPr>
              <w:spacing w:line="350" w:lineRule="exact"/>
              <w:ind w:left="612" w:right="-25" w:hanging="360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i/>
                <w:iCs/>
                <w:sz w:val="30"/>
                <w:szCs w:val="30"/>
                <w:cs/>
              </w:rPr>
              <w:t>สิ</w:t>
            </w:r>
            <w:r w:rsidR="00BA5C08" w:rsidRPr="009E092C">
              <w:rPr>
                <w:i/>
                <w:iCs/>
                <w:sz w:val="30"/>
                <w:szCs w:val="30"/>
                <w:cs/>
              </w:rPr>
              <w:t>นทรัพย์ดำเนินงาน</w:t>
            </w:r>
            <w:r w:rsidRPr="009E092C">
              <w:rPr>
                <w:i/>
                <w:iCs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792"/>
              </w:tabs>
              <w:snapToGrid w:val="0"/>
              <w:spacing w:line="350" w:lineRule="exact"/>
              <w:ind w:left="-198" w:right="-25" w:hanging="180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985"/>
              </w:tabs>
              <w:spacing w:line="350" w:lineRule="exact"/>
              <w:ind w:right="56"/>
              <w:rPr>
                <w:sz w:val="30"/>
                <w:szCs w:val="30"/>
              </w:rPr>
            </w:pP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EC6B10" w:rsidRPr="009E092C" w:rsidRDefault="00EC6B10" w:rsidP="00EC6B10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</w:rPr>
              <w:t>รายการระหว่างบริษัทและตลาดเงิน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6B10" w:rsidRPr="009E092C" w:rsidRDefault="005749EF" w:rsidP="005749EF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  <w:r w:rsidRPr="009E092C">
              <w:rPr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985"/>
              </w:tabs>
              <w:spacing w:line="350" w:lineRule="exact"/>
              <w:ind w:right="-214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</w:rPr>
              <w:t>22</w:t>
            </w: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EC6B10" w:rsidRPr="009E092C" w:rsidRDefault="00EC6B10" w:rsidP="00EC6B10">
            <w:pPr>
              <w:spacing w:line="350" w:lineRule="exact"/>
              <w:ind w:left="612" w:right="-25"/>
              <w:rPr>
                <w:sz w:val="30"/>
                <w:szCs w:val="30"/>
                <w:cs/>
              </w:rPr>
            </w:pPr>
            <w:r w:rsidRPr="009E092C">
              <w:rPr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6B10" w:rsidRPr="009E092C" w:rsidDel="000B04BE" w:rsidRDefault="005749EF" w:rsidP="005749EF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  <w:r w:rsidRPr="009E092C">
              <w:rPr>
                <w:sz w:val="30"/>
                <w:szCs w:val="30"/>
                <w:cs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985"/>
              </w:tabs>
              <w:spacing w:line="350" w:lineRule="exact"/>
              <w:ind w:right="56"/>
              <w:rPr>
                <w:sz w:val="30"/>
                <w:szCs w:val="30"/>
                <w:cs/>
              </w:rPr>
            </w:pPr>
            <w:r w:rsidRPr="009E092C">
              <w:rPr>
                <w:sz w:val="30"/>
                <w:szCs w:val="30"/>
              </w:rPr>
              <w:t>7</w:t>
            </w: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EC6B10" w:rsidRPr="009E092C" w:rsidRDefault="00EC6B10" w:rsidP="00EC6B10">
            <w:pPr>
              <w:spacing w:line="350" w:lineRule="exact"/>
              <w:ind w:left="612" w:right="-25"/>
              <w:rPr>
                <w:sz w:val="30"/>
                <w:szCs w:val="30"/>
                <w:cs/>
              </w:rPr>
            </w:pPr>
            <w:r w:rsidRPr="009E092C">
              <w:rPr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6B10" w:rsidRPr="009E092C" w:rsidRDefault="005749EF" w:rsidP="00EC6B10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C6B10" w:rsidRPr="009E092C" w:rsidRDefault="00EC6B10" w:rsidP="00EA49B3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-</w:t>
            </w: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EC6B10" w:rsidRPr="009E092C" w:rsidRDefault="00EC6B10" w:rsidP="00EC6B10">
            <w:pPr>
              <w:spacing w:line="350" w:lineRule="exact"/>
              <w:ind w:left="612" w:right="-25" w:hanging="354"/>
              <w:rPr>
                <w:i/>
                <w:iCs/>
                <w:sz w:val="30"/>
                <w:szCs w:val="30"/>
                <w:cs/>
              </w:rPr>
            </w:pPr>
            <w:r w:rsidRPr="009E092C">
              <w:rPr>
                <w:i/>
                <w:iCs/>
                <w:sz w:val="30"/>
                <w:szCs w:val="30"/>
                <w:cs/>
              </w:rPr>
              <w:t>ห</w:t>
            </w:r>
            <w:r w:rsidR="00BA5C08" w:rsidRPr="009E092C">
              <w:rPr>
                <w:i/>
                <w:iCs/>
                <w:sz w:val="30"/>
                <w:szCs w:val="30"/>
                <w:cs/>
              </w:rPr>
              <w:t>นี้สินดำเนินงานลดลง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6B10" w:rsidRPr="009E092C" w:rsidDel="000B04BE" w:rsidRDefault="00EC6B10" w:rsidP="00EC6B10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  <w:cs/>
                <w:lang w:val="th-TH"/>
              </w:rPr>
            </w:pP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EC6B10" w:rsidRPr="009E092C" w:rsidRDefault="00EC6B10" w:rsidP="00EC6B10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</w:rPr>
              <w:t>ตราสารหนี้ที่ออกและเงินกู้ยืมระยะสั้น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6B10" w:rsidRPr="009E092C" w:rsidDel="000B04BE" w:rsidRDefault="005749EF" w:rsidP="00EC6B10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</w:rPr>
              <w:t>(</w:t>
            </w:r>
            <w:r w:rsidRPr="009E092C">
              <w:rPr>
                <w:sz w:val="30"/>
                <w:szCs w:val="30"/>
              </w:rPr>
              <w:t>31</w:t>
            </w:r>
            <w:r w:rsidRPr="009E092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985"/>
              </w:tabs>
              <w:spacing w:line="350" w:lineRule="exact"/>
              <w:ind w:right="56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</w:rPr>
              <w:t>(</w:t>
            </w:r>
            <w:r w:rsidRPr="009E092C">
              <w:rPr>
                <w:sz w:val="30"/>
                <w:szCs w:val="30"/>
              </w:rPr>
              <w:t>27</w:t>
            </w:r>
            <w:r w:rsidRPr="009E092C">
              <w:rPr>
                <w:sz w:val="30"/>
                <w:szCs w:val="30"/>
                <w:cs/>
              </w:rPr>
              <w:t>)</w:t>
            </w: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EC6B10" w:rsidRPr="009E092C" w:rsidRDefault="00EC6B10" w:rsidP="00EC6B10">
            <w:pPr>
              <w:spacing w:line="350" w:lineRule="exact"/>
              <w:ind w:left="612" w:right="-25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6B10" w:rsidRPr="009E092C" w:rsidDel="000B04BE" w:rsidRDefault="005749EF" w:rsidP="005749EF">
            <w:pPr>
              <w:tabs>
                <w:tab w:val="decimal" w:pos="702"/>
              </w:tabs>
              <w:spacing w:line="350" w:lineRule="exact"/>
              <w:rPr>
                <w:sz w:val="30"/>
                <w:szCs w:val="30"/>
                <w:cs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985"/>
              </w:tabs>
              <w:spacing w:line="350" w:lineRule="exact"/>
              <w:ind w:right="56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</w:rPr>
              <w:t>(</w:t>
            </w:r>
            <w:r w:rsidRPr="009E092C">
              <w:rPr>
                <w:sz w:val="30"/>
                <w:szCs w:val="30"/>
              </w:rPr>
              <w:t>1</w:t>
            </w:r>
            <w:r w:rsidRPr="009E092C">
              <w:rPr>
                <w:sz w:val="30"/>
                <w:szCs w:val="30"/>
                <w:cs/>
              </w:rPr>
              <w:t>)</w:t>
            </w:r>
          </w:p>
        </w:tc>
      </w:tr>
      <w:tr w:rsidR="00EC6B10" w:rsidRPr="00567835" w:rsidTr="009E092C">
        <w:trPr>
          <w:cantSplit/>
          <w:trHeight w:val="195"/>
        </w:trPr>
        <w:tc>
          <w:tcPr>
            <w:tcW w:w="6324" w:type="dxa"/>
            <w:shd w:val="clear" w:color="auto" w:fill="auto"/>
            <w:vAlign w:val="bottom"/>
          </w:tcPr>
          <w:p w:rsidR="00EC6B10" w:rsidRPr="009E092C" w:rsidRDefault="00EC6B10" w:rsidP="00EC6B10">
            <w:pPr>
              <w:spacing w:line="350" w:lineRule="exact"/>
              <w:ind w:left="972" w:right="-25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C6B10" w:rsidRPr="009E092C" w:rsidRDefault="005749EF" w:rsidP="00EC6B10">
            <w:pPr>
              <w:tabs>
                <w:tab w:val="decimal" w:pos="702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-</w:t>
            </w: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</w:tcPr>
          <w:p w:rsidR="00EC6B10" w:rsidRPr="009E092C" w:rsidRDefault="00EC6B10" w:rsidP="00EC6B10">
            <w:pPr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</w:rPr>
              <w:t xml:space="preserve">เงินสดเพิ่มขึ้นสุทธิ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6B10" w:rsidRPr="009E092C" w:rsidRDefault="00FF2924" w:rsidP="00EC6B10">
            <w:pPr>
              <w:tabs>
                <w:tab w:val="decimal" w:pos="702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C6B10" w:rsidRPr="009E092C" w:rsidRDefault="00EC6B10" w:rsidP="00EC6B10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-</w:t>
            </w: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</w:tcPr>
          <w:p w:rsidR="00EC6B10" w:rsidRPr="009E092C" w:rsidRDefault="00EC6B10" w:rsidP="00EC6B10">
            <w:pPr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</w:rPr>
              <w:t xml:space="preserve">เงินสด ณ วันที่ </w:t>
            </w:r>
            <w:r w:rsidRPr="009E092C">
              <w:rPr>
                <w:sz w:val="30"/>
                <w:szCs w:val="30"/>
              </w:rPr>
              <w:t xml:space="preserve">1 </w:t>
            </w:r>
            <w:r w:rsidRPr="009E092C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C6B10" w:rsidRPr="009E092C" w:rsidRDefault="005749EF" w:rsidP="00EC6B10">
            <w:pPr>
              <w:tabs>
                <w:tab w:val="decimal" w:pos="702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C6B10" w:rsidRPr="009E092C" w:rsidRDefault="00EC6B10" w:rsidP="00EC6B10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</w:rPr>
              <w:t>-</w:t>
            </w:r>
          </w:p>
        </w:tc>
      </w:tr>
      <w:tr w:rsidR="00EC6B10" w:rsidRPr="00567835" w:rsidTr="009E092C">
        <w:trPr>
          <w:cantSplit/>
        </w:trPr>
        <w:tc>
          <w:tcPr>
            <w:tcW w:w="6324" w:type="dxa"/>
            <w:shd w:val="clear" w:color="auto" w:fill="auto"/>
          </w:tcPr>
          <w:p w:rsidR="00EC6B10" w:rsidRPr="009E092C" w:rsidRDefault="00EC6B10" w:rsidP="00EC6B10">
            <w:pPr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9E092C">
              <w:rPr>
                <w:b/>
                <w:bCs/>
                <w:sz w:val="30"/>
                <w:szCs w:val="30"/>
                <w:cs/>
              </w:rPr>
              <w:t>เงินสด ณ วันที่ 31 ธันวาคม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EC6B10" w:rsidRPr="009E092C" w:rsidRDefault="005749EF" w:rsidP="00EC6B10">
            <w:pPr>
              <w:tabs>
                <w:tab w:val="decimal" w:pos="702"/>
              </w:tabs>
              <w:spacing w:line="350" w:lineRule="exact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9E092C">
              <w:rPr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C6B10" w:rsidRPr="009E092C" w:rsidRDefault="00EC6B10" w:rsidP="00EC6B10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EC6B10" w:rsidRPr="009E092C" w:rsidRDefault="00EC6B10" w:rsidP="00EC6B10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9E092C">
              <w:rPr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41786F" w:rsidRPr="00567835" w:rsidRDefault="0041786F" w:rsidP="00C71105">
      <w:pPr>
        <w:ind w:left="540" w:right="-28"/>
        <w:jc w:val="thaiDistribute"/>
        <w:rPr>
          <w:spacing w:val="-4"/>
          <w:sz w:val="30"/>
          <w:szCs w:val="30"/>
        </w:rPr>
      </w:pPr>
    </w:p>
    <w:p w:rsidR="0041786F" w:rsidRPr="00567835" w:rsidRDefault="00934CE8" w:rsidP="0041786F">
      <w:pPr>
        <w:tabs>
          <w:tab w:val="left" w:pos="540"/>
        </w:tabs>
        <w:ind w:right="-25"/>
        <w:jc w:val="both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  <w:cs/>
        </w:rPr>
        <w:br w:type="page"/>
      </w:r>
      <w:r w:rsidR="0041786F" w:rsidRPr="00567835">
        <w:rPr>
          <w:b/>
          <w:bCs/>
          <w:spacing w:val="-4"/>
          <w:sz w:val="30"/>
          <w:szCs w:val="30"/>
        </w:rPr>
        <w:lastRenderedPageBreak/>
        <w:t>1</w:t>
      </w:r>
      <w:r w:rsidR="00282C4F" w:rsidRPr="00567835">
        <w:rPr>
          <w:b/>
          <w:bCs/>
          <w:spacing w:val="-4"/>
          <w:sz w:val="30"/>
          <w:szCs w:val="30"/>
        </w:rPr>
        <w:t>4</w:t>
      </w:r>
      <w:r w:rsidR="0041786F" w:rsidRPr="00567835">
        <w:rPr>
          <w:b/>
          <w:bCs/>
          <w:spacing w:val="-4"/>
          <w:sz w:val="30"/>
          <w:szCs w:val="30"/>
        </w:rPr>
        <w:tab/>
      </w:r>
      <w:r w:rsidR="0041786F" w:rsidRPr="00567835">
        <w:rPr>
          <w:b/>
          <w:bCs/>
          <w:spacing w:val="-4"/>
          <w:sz w:val="30"/>
          <w:szCs w:val="30"/>
          <w:cs/>
        </w:rPr>
        <w:t>ทรัพย์สินรอการขายสุทธิ</w:t>
      </w:r>
    </w:p>
    <w:p w:rsidR="0041786F" w:rsidRPr="00567835" w:rsidRDefault="0041786F" w:rsidP="00E73B14">
      <w:pPr>
        <w:pStyle w:val="PlainText"/>
        <w:ind w:left="426"/>
        <w:rPr>
          <w:rFonts w:ascii="Angsana New" w:hAnsi="Angsana New" w:cs="Angsana New"/>
          <w:sz w:val="30"/>
          <w:szCs w:val="30"/>
        </w:rPr>
      </w:pPr>
    </w:p>
    <w:p w:rsidR="00BC5BFF" w:rsidRPr="00567835" w:rsidRDefault="00BC5BFF" w:rsidP="00304DFB">
      <w:pPr>
        <w:pStyle w:val="PlainTex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D0CE5" w:rsidRPr="00567835">
        <w:rPr>
          <w:rFonts w:ascii="Angsana New" w:hAnsi="Angsana New" w:cs="Angsana New"/>
          <w:sz w:val="30"/>
          <w:szCs w:val="30"/>
        </w:rPr>
        <w:t xml:space="preserve">31 </w:t>
      </w:r>
      <w:r w:rsidR="002D0CE5" w:rsidRPr="0056783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B04BE" w:rsidRPr="00567835">
        <w:rPr>
          <w:rFonts w:ascii="Angsana New" w:hAnsi="Angsana New" w:cs="Angsana New"/>
          <w:sz w:val="30"/>
          <w:szCs w:val="30"/>
          <w:cs/>
        </w:rPr>
        <w:t xml:space="preserve">2560 และ </w:t>
      </w:r>
      <w:r w:rsidR="00B26326" w:rsidRPr="00567835">
        <w:rPr>
          <w:rFonts w:ascii="Angsana New" w:hAnsi="Angsana New" w:cs="Angsana New"/>
          <w:sz w:val="30"/>
          <w:szCs w:val="30"/>
        </w:rPr>
        <w:t>2559</w:t>
      </w:r>
      <w:r w:rsidR="002D0CE5" w:rsidRPr="005678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7835">
        <w:rPr>
          <w:rFonts w:ascii="Angsana New" w:hAnsi="Angsana New" w:cs="Angsana New"/>
          <w:sz w:val="30"/>
          <w:szCs w:val="30"/>
          <w:cs/>
        </w:rPr>
        <w:t>การเปลี่ยนแปลงของทรัพย์สินรอการขายสุทธิมีดังนี้</w:t>
      </w:r>
    </w:p>
    <w:p w:rsidR="00BC5BFF" w:rsidRPr="00567835" w:rsidRDefault="00BC5BFF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03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295"/>
        <w:gridCol w:w="1101"/>
        <w:gridCol w:w="283"/>
        <w:gridCol w:w="1019"/>
        <w:gridCol w:w="239"/>
        <w:gridCol w:w="1022"/>
        <w:gridCol w:w="239"/>
        <w:gridCol w:w="1105"/>
      </w:tblGrid>
      <w:tr w:rsidR="00BC5BFF" w:rsidRPr="00567835" w:rsidTr="00E73B14">
        <w:trPr>
          <w:cantSplit/>
        </w:trPr>
        <w:tc>
          <w:tcPr>
            <w:tcW w:w="4295" w:type="dxa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C5BFF" w:rsidRPr="00567835" w:rsidTr="00E73B14">
        <w:trPr>
          <w:cantSplit/>
        </w:trPr>
        <w:tc>
          <w:tcPr>
            <w:tcW w:w="4295" w:type="dxa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:rsidR="00BC5BFF" w:rsidRPr="00567835" w:rsidRDefault="00B26326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</w:rPr>
              <w:t>2560</w:t>
            </w:r>
          </w:p>
        </w:tc>
      </w:tr>
      <w:tr w:rsidR="00BC5BFF" w:rsidRPr="00567835" w:rsidTr="00E73B14">
        <w:tc>
          <w:tcPr>
            <w:tcW w:w="4295" w:type="dxa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BC5BFF" w:rsidRPr="00567835" w:rsidRDefault="00BC5BFF" w:rsidP="008A14E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="008A14E2"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="00DC5126"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/ลดลง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BC5BFF" w:rsidRPr="00567835" w:rsidRDefault="00BC5BFF" w:rsidP="008A14E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="008A14E2"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BC5BFF" w:rsidRPr="00567835" w:rsidTr="00E73B14">
        <w:trPr>
          <w:cantSplit/>
        </w:trPr>
        <w:tc>
          <w:tcPr>
            <w:tcW w:w="4295" w:type="dxa"/>
            <w:shd w:val="clear" w:color="auto" w:fill="auto"/>
          </w:tcPr>
          <w:p w:rsidR="00BC5BFF" w:rsidRPr="00567835" w:rsidRDefault="00BC5BFF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:rsidR="00BC5BFF" w:rsidRPr="00567835" w:rsidRDefault="00BC5BFF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567835" w:rsidTr="00E73B14">
        <w:tc>
          <w:tcPr>
            <w:tcW w:w="4295" w:type="dxa"/>
            <w:shd w:val="clear" w:color="auto" w:fill="auto"/>
            <w:vAlign w:val="bottom"/>
          </w:tcPr>
          <w:p w:rsidR="00BC5BFF" w:rsidRPr="00567835" w:rsidRDefault="00BC5BFF" w:rsidP="00E73B14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01" w:type="dxa"/>
            <w:shd w:val="clear" w:color="auto" w:fill="auto"/>
          </w:tcPr>
          <w:p w:rsidR="00BC5BFF" w:rsidRPr="00567835" w:rsidRDefault="00BC5BFF" w:rsidP="00182C08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BC5BFF" w:rsidRPr="00567835" w:rsidRDefault="00BC5BFF" w:rsidP="00182C0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BC5BFF" w:rsidRPr="00567835" w:rsidRDefault="00BC5BFF" w:rsidP="00182C08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8A14E2" w:rsidRPr="00567835" w:rsidTr="00E73B14">
        <w:tc>
          <w:tcPr>
            <w:tcW w:w="4295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01" w:type="dxa"/>
            <w:shd w:val="clear" w:color="auto" w:fill="auto"/>
          </w:tcPr>
          <w:p w:rsidR="008A14E2" w:rsidRPr="00567835" w:rsidRDefault="008A14E2" w:rsidP="008A14E2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11,696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1,094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1,900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A14E2" w:rsidRPr="00567835" w:rsidRDefault="007C7883" w:rsidP="002F5625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10,890</w:t>
            </w:r>
          </w:p>
        </w:tc>
      </w:tr>
      <w:tr w:rsidR="008A14E2" w:rsidRPr="00567835" w:rsidTr="00E73B14">
        <w:tc>
          <w:tcPr>
            <w:tcW w:w="4295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8A14E2" w:rsidRPr="00567835" w:rsidRDefault="008A14E2" w:rsidP="008A14E2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389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6,451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6,398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442</w:t>
            </w:r>
          </w:p>
        </w:tc>
      </w:tr>
      <w:tr w:rsidR="008A14E2" w:rsidRPr="00567835" w:rsidTr="00E73B14">
        <w:tc>
          <w:tcPr>
            <w:tcW w:w="4295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101" w:type="dxa"/>
            <w:tcBorders>
              <w:top w:val="single" w:sz="4" w:space="0" w:color="000000"/>
            </w:tcBorders>
            <w:shd w:val="clear" w:color="auto" w:fill="auto"/>
          </w:tcPr>
          <w:p w:rsidR="008A14E2" w:rsidRPr="00567835" w:rsidRDefault="008A14E2" w:rsidP="008A14E2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12,085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2F5625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7,545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8,298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11,332</w:t>
            </w:r>
          </w:p>
        </w:tc>
      </w:tr>
      <w:tr w:rsidR="008A14E2" w:rsidRPr="00567835" w:rsidTr="00E73B14">
        <w:tc>
          <w:tcPr>
            <w:tcW w:w="4295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8A14E2" w:rsidRPr="00567835" w:rsidRDefault="008A14E2" w:rsidP="008A14E2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417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396</w:t>
            </w:r>
          </w:p>
        </w:tc>
      </w:tr>
      <w:tr w:rsidR="008A14E2" w:rsidRPr="00567835" w:rsidTr="00E73B14">
        <w:tc>
          <w:tcPr>
            <w:tcW w:w="4295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01" w:type="dxa"/>
            <w:tcBorders>
              <w:top w:val="single" w:sz="4" w:space="0" w:color="000000"/>
            </w:tcBorders>
            <w:shd w:val="clear" w:color="auto" w:fill="auto"/>
          </w:tcPr>
          <w:p w:rsidR="008A14E2" w:rsidRPr="00567835" w:rsidRDefault="008A14E2" w:rsidP="008A14E2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12,239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8,204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2F5625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8,715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11,728</w:t>
            </w:r>
          </w:p>
        </w:tc>
      </w:tr>
      <w:tr w:rsidR="008A14E2" w:rsidRPr="00567835" w:rsidTr="00E73B14">
        <w:tc>
          <w:tcPr>
            <w:tcW w:w="4295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8A14E2" w:rsidRPr="00567835" w:rsidRDefault="008A14E2" w:rsidP="002F5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635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605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A14E2" w:rsidRPr="00567835" w:rsidRDefault="007C7883" w:rsidP="008A14E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191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444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8A14E2" w:rsidRPr="00567835" w:rsidTr="00E73B14">
        <w:tc>
          <w:tcPr>
            <w:tcW w:w="4295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A14E2" w:rsidRPr="00567835" w:rsidRDefault="008A14E2" w:rsidP="008A14E2">
            <w:pPr>
              <w:tabs>
                <w:tab w:val="decimal" w:pos="842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11,604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b/>
                <w:bCs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8,204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(</w:t>
            </w:r>
            <w:r w:rsidRPr="00567835">
              <w:rPr>
                <w:b/>
                <w:bCs/>
                <w:sz w:val="28"/>
                <w:szCs w:val="28"/>
              </w:rPr>
              <w:t>8,524</w:t>
            </w:r>
            <w:r w:rsidRPr="00567835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89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11,284</w:t>
            </w:r>
          </w:p>
        </w:tc>
      </w:tr>
    </w:tbl>
    <w:p w:rsidR="00BC5BFF" w:rsidRPr="00567835" w:rsidRDefault="00BC5BFF" w:rsidP="00172CF4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09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340"/>
        <w:gridCol w:w="1108"/>
        <w:gridCol w:w="283"/>
        <w:gridCol w:w="1020"/>
        <w:gridCol w:w="239"/>
        <w:gridCol w:w="1021"/>
        <w:gridCol w:w="240"/>
        <w:gridCol w:w="1058"/>
      </w:tblGrid>
      <w:tr w:rsidR="00BC5BFF" w:rsidRPr="00567835" w:rsidTr="00E73B14">
        <w:trPr>
          <w:cantSplit/>
        </w:trPr>
        <w:tc>
          <w:tcPr>
            <w:tcW w:w="4340" w:type="dxa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C5BFF" w:rsidRPr="00567835" w:rsidTr="00E73B14">
        <w:trPr>
          <w:cantSplit/>
        </w:trPr>
        <w:tc>
          <w:tcPr>
            <w:tcW w:w="4340" w:type="dxa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:rsidR="00BC5BFF" w:rsidRPr="00567835" w:rsidRDefault="00917A99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255</w:t>
            </w:r>
            <w:r w:rsidR="00B26326" w:rsidRPr="00567835">
              <w:rPr>
                <w:sz w:val="28"/>
                <w:szCs w:val="28"/>
                <w:cs/>
                <w:lang w:val="th-TH"/>
              </w:rPr>
              <w:t>9</w:t>
            </w:r>
          </w:p>
        </w:tc>
      </w:tr>
      <w:tr w:rsidR="00BC5BFF" w:rsidRPr="00567835" w:rsidTr="00E73B14">
        <w:tc>
          <w:tcPr>
            <w:tcW w:w="4340" w:type="dxa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C5BFF" w:rsidRPr="00567835" w:rsidRDefault="00DC5126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/ลดลง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ยอดปลายปี</w:t>
            </w:r>
          </w:p>
        </w:tc>
      </w:tr>
      <w:tr w:rsidR="00BC5BFF" w:rsidRPr="00567835" w:rsidTr="00E73B14">
        <w:tc>
          <w:tcPr>
            <w:tcW w:w="4340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:rsidR="00BC5BFF" w:rsidRPr="00567835" w:rsidRDefault="00BC5BFF">
            <w:pPr>
              <w:ind w:lef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567835" w:rsidTr="00E73B14">
        <w:tc>
          <w:tcPr>
            <w:tcW w:w="4340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08" w:type="dxa"/>
            <w:shd w:val="clear" w:color="auto" w:fill="auto"/>
          </w:tcPr>
          <w:p w:rsidR="00BC5BFF" w:rsidRPr="00567835" w:rsidRDefault="00BC5BFF" w:rsidP="00172CF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80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BC5BFF" w:rsidRPr="00567835" w:rsidRDefault="00BC5BFF" w:rsidP="00172CF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B26326" w:rsidRPr="00567835" w:rsidTr="00E73B14">
        <w:tc>
          <w:tcPr>
            <w:tcW w:w="43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B26326" w:rsidRPr="00567835" w:rsidRDefault="00B26326" w:rsidP="002F5625">
            <w:pPr>
              <w:tabs>
                <w:tab w:val="decimal" w:pos="77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10,798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B26326" w:rsidRPr="00567835" w:rsidRDefault="00B26326" w:rsidP="002F5625">
            <w:pPr>
              <w:tabs>
                <w:tab w:val="decimal" w:pos="77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1,940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B26326" w:rsidRPr="00567835" w:rsidRDefault="00B26326" w:rsidP="002F5625">
            <w:pPr>
              <w:tabs>
                <w:tab w:val="decimal" w:pos="73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1,042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:rsidR="00B26326" w:rsidRPr="00567835" w:rsidRDefault="00B26326" w:rsidP="00E73B14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11,696</w:t>
            </w:r>
          </w:p>
        </w:tc>
      </w:tr>
      <w:tr w:rsidR="00B26326" w:rsidRPr="00567835" w:rsidTr="00E73B14">
        <w:tc>
          <w:tcPr>
            <w:tcW w:w="43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26326" w:rsidRPr="00567835" w:rsidRDefault="00B26326" w:rsidP="002F5625">
            <w:pPr>
              <w:tabs>
                <w:tab w:val="decimal" w:pos="77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22</w:t>
            </w:r>
            <w:r w:rsidRPr="00567835">
              <w:rPr>
                <w:sz w:val="28"/>
                <w:szCs w:val="28"/>
                <w:cs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26326" w:rsidRPr="00567835" w:rsidRDefault="00B26326" w:rsidP="002F5625">
            <w:pPr>
              <w:tabs>
                <w:tab w:val="decimal" w:pos="77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7,202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2F5625">
            <w:pPr>
              <w:tabs>
                <w:tab w:val="decimal" w:pos="73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7,039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E73B14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389</w:t>
            </w:r>
          </w:p>
        </w:tc>
      </w:tr>
      <w:tr w:rsidR="00B26326" w:rsidRPr="00567835" w:rsidTr="00E73B14">
        <w:tc>
          <w:tcPr>
            <w:tcW w:w="43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10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B26326" w:rsidRPr="00567835" w:rsidRDefault="00B26326" w:rsidP="002F5625">
            <w:pPr>
              <w:tabs>
                <w:tab w:val="decimal" w:pos="77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11,024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26326" w:rsidRPr="00567835" w:rsidRDefault="00B26326" w:rsidP="002F5625">
            <w:pPr>
              <w:tabs>
                <w:tab w:val="decimal" w:pos="77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9,142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000000"/>
            </w:tcBorders>
            <w:shd w:val="clear" w:color="auto" w:fill="auto"/>
          </w:tcPr>
          <w:p w:rsidR="00B26326" w:rsidRPr="00567835" w:rsidRDefault="00B26326" w:rsidP="002F5625">
            <w:pPr>
              <w:tabs>
                <w:tab w:val="decimal" w:pos="73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8,081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</w:tcPr>
          <w:p w:rsidR="00B26326" w:rsidRPr="00567835" w:rsidRDefault="00B26326" w:rsidP="00E73B14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12,085</w:t>
            </w:r>
          </w:p>
        </w:tc>
      </w:tr>
      <w:tr w:rsidR="00B26326" w:rsidRPr="00567835" w:rsidTr="00E73B14">
        <w:tc>
          <w:tcPr>
            <w:tcW w:w="43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26326" w:rsidRPr="00567835" w:rsidRDefault="00B26326" w:rsidP="002F5625">
            <w:pPr>
              <w:tabs>
                <w:tab w:val="decimal" w:pos="77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13</w:t>
            </w:r>
            <w:r w:rsidRPr="00567835">
              <w:rPr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26326" w:rsidRPr="00567835" w:rsidRDefault="00B26326" w:rsidP="002F5625">
            <w:pPr>
              <w:tabs>
                <w:tab w:val="decimal" w:pos="77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2F5625">
            <w:pPr>
              <w:tabs>
                <w:tab w:val="decimal" w:pos="73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269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E73B14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154</w:t>
            </w:r>
          </w:p>
        </w:tc>
      </w:tr>
      <w:tr w:rsidR="00B26326" w:rsidRPr="00567835" w:rsidTr="00E73B14">
        <w:tc>
          <w:tcPr>
            <w:tcW w:w="43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0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B26326" w:rsidRPr="00567835" w:rsidRDefault="00B26326" w:rsidP="002F5625">
            <w:pPr>
              <w:tabs>
                <w:tab w:val="decimal" w:pos="77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11,15</w:t>
            </w:r>
            <w:r w:rsidRPr="00567835">
              <w:rPr>
                <w:sz w:val="28"/>
                <w:szCs w:val="28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26326" w:rsidRPr="00567835" w:rsidRDefault="00B26326" w:rsidP="002F5625">
            <w:pPr>
              <w:tabs>
                <w:tab w:val="decimal" w:pos="77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9,434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000000"/>
            </w:tcBorders>
            <w:shd w:val="clear" w:color="auto" w:fill="auto"/>
          </w:tcPr>
          <w:p w:rsidR="00B26326" w:rsidRPr="00567835" w:rsidRDefault="00B26326" w:rsidP="002F5625">
            <w:pPr>
              <w:tabs>
                <w:tab w:val="decimal" w:pos="73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8,350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</w:tcPr>
          <w:p w:rsidR="00B26326" w:rsidRPr="00567835" w:rsidRDefault="00B26326" w:rsidP="00E73B14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12,239</w:t>
            </w:r>
          </w:p>
        </w:tc>
      </w:tr>
      <w:tr w:rsidR="00B26326" w:rsidRPr="00567835" w:rsidTr="00E73B14">
        <w:tc>
          <w:tcPr>
            <w:tcW w:w="43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26326" w:rsidRPr="00567835" w:rsidRDefault="00B26326" w:rsidP="002F5625">
            <w:pPr>
              <w:tabs>
                <w:tab w:val="decimal" w:pos="77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59</w:t>
            </w:r>
            <w:r w:rsidRPr="00567835">
              <w:rPr>
                <w:sz w:val="28"/>
                <w:szCs w:val="28"/>
                <w:cs/>
              </w:rPr>
              <w:t>7)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26326" w:rsidRPr="00567835" w:rsidRDefault="00B26326" w:rsidP="002F5625">
            <w:pPr>
              <w:tabs>
                <w:tab w:val="decimal" w:pos="77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58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2F5625">
            <w:pPr>
              <w:tabs>
                <w:tab w:val="decimal" w:pos="73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2F5625">
            <w:pPr>
              <w:tabs>
                <w:tab w:val="decimal" w:pos="82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635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B26326" w:rsidRPr="00567835" w:rsidTr="00E73B14">
        <w:tc>
          <w:tcPr>
            <w:tcW w:w="43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B26326" w:rsidRPr="00567835" w:rsidRDefault="00B26326" w:rsidP="002F5625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10,558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b/>
                <w:bCs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B26326" w:rsidRPr="00567835" w:rsidRDefault="00B26326" w:rsidP="002F5625">
            <w:pPr>
              <w:tabs>
                <w:tab w:val="decimal" w:pos="77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9,376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6326" w:rsidRPr="00567835" w:rsidRDefault="00B26326" w:rsidP="002F5625">
            <w:pPr>
              <w:tabs>
                <w:tab w:val="decimal" w:pos="734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(</w:t>
            </w:r>
            <w:r w:rsidRPr="00567835">
              <w:rPr>
                <w:b/>
                <w:bCs/>
                <w:sz w:val="28"/>
                <w:szCs w:val="28"/>
              </w:rPr>
              <w:t>8,330</w:t>
            </w:r>
            <w:r w:rsidRPr="00567835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6326" w:rsidRPr="00567835" w:rsidRDefault="00B26326" w:rsidP="002F5625">
            <w:pPr>
              <w:tabs>
                <w:tab w:val="decimal" w:pos="82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11,604</w:t>
            </w:r>
          </w:p>
        </w:tc>
      </w:tr>
    </w:tbl>
    <w:p w:rsidR="00BC5BFF" w:rsidRPr="00567835" w:rsidRDefault="00BC5BFF" w:rsidP="00172CF4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p w:rsidR="000B04BE" w:rsidRPr="00567835" w:rsidRDefault="000B04BE" w:rsidP="00172CF4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64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4326"/>
        <w:gridCol w:w="1080"/>
        <w:gridCol w:w="239"/>
        <w:gridCol w:w="1109"/>
        <w:gridCol w:w="239"/>
        <w:gridCol w:w="1023"/>
        <w:gridCol w:w="239"/>
        <w:gridCol w:w="1109"/>
      </w:tblGrid>
      <w:tr w:rsidR="00BC5BFF" w:rsidRPr="00567835" w:rsidTr="00E73B14">
        <w:tc>
          <w:tcPr>
            <w:tcW w:w="4326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BC5BFF" w:rsidRPr="00567835" w:rsidTr="00E73B14">
        <w:tc>
          <w:tcPr>
            <w:tcW w:w="4326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BC5BFF" w:rsidRPr="00567835" w:rsidRDefault="00B26326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BC5BFF" w:rsidRPr="00567835" w:rsidTr="00E73B14">
        <w:tc>
          <w:tcPr>
            <w:tcW w:w="4326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5BFF" w:rsidRPr="00567835" w:rsidRDefault="00BC5BFF" w:rsidP="008A14E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</w:t>
            </w:r>
            <w:r w:rsidR="00CE71EA"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น</w:t>
            </w:r>
            <w:r w:rsidR="008A14E2"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C5BFF" w:rsidRPr="00567835" w:rsidRDefault="00DC5126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/ลดลง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C5BFF" w:rsidRPr="00567835" w:rsidRDefault="00BC5BFF" w:rsidP="008A14E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="008A14E2"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BC5BFF" w:rsidRPr="00567835" w:rsidTr="00E73B14">
        <w:tc>
          <w:tcPr>
            <w:tcW w:w="4326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BC5BFF" w:rsidRPr="00567835" w:rsidRDefault="00BC5BFF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567835" w:rsidTr="00E73B14">
        <w:tc>
          <w:tcPr>
            <w:tcW w:w="4326" w:type="dxa"/>
            <w:shd w:val="clear" w:color="auto" w:fill="auto"/>
            <w:vAlign w:val="bottom"/>
          </w:tcPr>
          <w:p w:rsidR="00BC5BFF" w:rsidRPr="00567835" w:rsidRDefault="00BC5BFF" w:rsidP="00172CF4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5BFF" w:rsidRPr="00567835" w:rsidRDefault="00BC5BFF" w:rsidP="00172CF4">
            <w:pPr>
              <w:tabs>
                <w:tab w:val="decimal" w:pos="889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C5BFF" w:rsidRPr="00567835" w:rsidRDefault="00BC5BFF" w:rsidP="00172CF4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C5BFF" w:rsidRPr="00567835" w:rsidRDefault="00BC5BFF" w:rsidP="00172CF4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8A14E2" w:rsidRPr="00567835" w:rsidTr="00E73B1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:rsidR="008A14E2" w:rsidRPr="00567835" w:rsidRDefault="008A14E2" w:rsidP="002F5625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11,689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1,094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A14E2" w:rsidRPr="00567835" w:rsidRDefault="007C7883" w:rsidP="002F5625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1,900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8A14E2" w:rsidRPr="00567835" w:rsidRDefault="007C7883" w:rsidP="002F5625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10,883</w:t>
            </w:r>
          </w:p>
        </w:tc>
      </w:tr>
      <w:tr w:rsidR="008A14E2" w:rsidRPr="00567835" w:rsidTr="00E73B1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8A14E2" w:rsidRPr="00567835" w:rsidRDefault="008A14E2" w:rsidP="002F5625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389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6,451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6,398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442</w:t>
            </w:r>
          </w:p>
        </w:tc>
      </w:tr>
      <w:tr w:rsidR="008A14E2" w:rsidRPr="00567835" w:rsidTr="00E73B1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8A14E2" w:rsidRPr="00567835" w:rsidRDefault="008A14E2" w:rsidP="002F5625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12,078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7,545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8,298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11,325</w:t>
            </w:r>
          </w:p>
        </w:tc>
      </w:tr>
      <w:tr w:rsidR="008A14E2" w:rsidRPr="00567835" w:rsidTr="00E73B1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8A14E2" w:rsidRPr="00567835" w:rsidRDefault="008A14E2" w:rsidP="002F5625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417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396</w:t>
            </w:r>
          </w:p>
        </w:tc>
      </w:tr>
      <w:tr w:rsidR="008A14E2" w:rsidRPr="00567835" w:rsidTr="00E73B1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8A14E2" w:rsidRPr="00567835" w:rsidRDefault="008A14E2" w:rsidP="002F5625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12,232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8,204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8,715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11,721</w:t>
            </w:r>
          </w:p>
        </w:tc>
      </w:tr>
      <w:tr w:rsidR="008A14E2" w:rsidRPr="00567835" w:rsidTr="00E73B1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8A14E2" w:rsidRPr="00567835" w:rsidRDefault="008A14E2" w:rsidP="002F5625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632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605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A14E2" w:rsidRPr="00567835" w:rsidRDefault="007C7883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191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441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8A14E2" w:rsidRPr="00567835" w:rsidTr="00E73B1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A14E2" w:rsidRPr="00567835" w:rsidRDefault="008A14E2" w:rsidP="002F5625">
            <w:pPr>
              <w:tabs>
                <w:tab w:val="decimal" w:pos="864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11,600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8,204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tabs>
                <w:tab w:val="decimal" w:pos="792"/>
              </w:tabs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(</w:t>
            </w:r>
            <w:r w:rsidRPr="00567835">
              <w:rPr>
                <w:b/>
                <w:bCs/>
                <w:sz w:val="28"/>
                <w:szCs w:val="28"/>
              </w:rPr>
              <w:t>8,524</w:t>
            </w:r>
            <w:r w:rsidRPr="00567835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A14E2" w:rsidRPr="00567835" w:rsidRDefault="007C7883" w:rsidP="008A14E2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11,280</w:t>
            </w:r>
          </w:p>
        </w:tc>
      </w:tr>
    </w:tbl>
    <w:p w:rsidR="0041786F" w:rsidRPr="00567835" w:rsidRDefault="0041786F" w:rsidP="00EE1BFC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64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4326"/>
        <w:gridCol w:w="1080"/>
        <w:gridCol w:w="239"/>
        <w:gridCol w:w="1109"/>
        <w:gridCol w:w="239"/>
        <w:gridCol w:w="1023"/>
        <w:gridCol w:w="239"/>
        <w:gridCol w:w="1109"/>
      </w:tblGrid>
      <w:tr w:rsidR="003F0DAE" w:rsidRPr="00567835" w:rsidTr="00E73B14">
        <w:tc>
          <w:tcPr>
            <w:tcW w:w="4326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3F0DAE" w:rsidRPr="00567835" w:rsidRDefault="003F0DAE" w:rsidP="00C11D82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3F0DAE" w:rsidRPr="00567835" w:rsidTr="00E73B14">
        <w:tc>
          <w:tcPr>
            <w:tcW w:w="4326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</w:tcPr>
          <w:p w:rsidR="003F0DAE" w:rsidRPr="00567835" w:rsidRDefault="00DA07F5" w:rsidP="00C11D82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255</w:t>
            </w:r>
            <w:r w:rsidR="00B26326"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9</w:t>
            </w:r>
          </w:p>
        </w:tc>
      </w:tr>
      <w:tr w:rsidR="003F0DAE" w:rsidRPr="00567835" w:rsidTr="00E73B14">
        <w:tc>
          <w:tcPr>
            <w:tcW w:w="4326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3F0DAE" w:rsidRPr="00567835" w:rsidRDefault="00DC5126" w:rsidP="00C11D8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/ลดลง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 w:rsidP="00C11D82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ยอดปลายปี</w:t>
            </w:r>
          </w:p>
        </w:tc>
      </w:tr>
      <w:tr w:rsidR="003F0DAE" w:rsidRPr="00567835" w:rsidTr="00E73B14">
        <w:tc>
          <w:tcPr>
            <w:tcW w:w="4326" w:type="dxa"/>
            <w:shd w:val="clear" w:color="auto" w:fill="auto"/>
            <w:vAlign w:val="bottom"/>
          </w:tcPr>
          <w:p w:rsidR="003F0DAE" w:rsidRPr="00567835" w:rsidRDefault="003F0DAE" w:rsidP="00C11D82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3F0DAE" w:rsidRPr="00567835" w:rsidRDefault="003F0DAE" w:rsidP="00C11D82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0DAE" w:rsidRPr="00567835" w:rsidTr="00E73B14">
        <w:tc>
          <w:tcPr>
            <w:tcW w:w="4326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decimal" w:pos="889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B26326" w:rsidRPr="00567835" w:rsidTr="00E73B14">
        <w:tc>
          <w:tcPr>
            <w:tcW w:w="4326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26326" w:rsidRPr="00567835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10,792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:rsidR="00B26326" w:rsidRPr="00567835" w:rsidRDefault="00B26326" w:rsidP="002F5625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1,937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:rsidR="00B26326" w:rsidRPr="00567835" w:rsidRDefault="00B26326" w:rsidP="00E73B14">
            <w:pPr>
              <w:tabs>
                <w:tab w:val="decimal" w:pos="801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1,040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:rsidR="00B26326" w:rsidRPr="00567835" w:rsidRDefault="00B26326" w:rsidP="00E73B14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11,689</w:t>
            </w:r>
          </w:p>
        </w:tc>
      </w:tr>
      <w:tr w:rsidR="00B26326" w:rsidRPr="00567835" w:rsidTr="00E73B14">
        <w:tc>
          <w:tcPr>
            <w:tcW w:w="4326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26326" w:rsidRPr="00567835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7,202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7,038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389</w:t>
            </w:r>
          </w:p>
        </w:tc>
      </w:tr>
      <w:tr w:rsidR="00B26326" w:rsidRPr="00567835" w:rsidTr="00E73B14">
        <w:tc>
          <w:tcPr>
            <w:tcW w:w="4326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26326" w:rsidRPr="00567835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11,017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9,139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8,078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12,078</w:t>
            </w:r>
          </w:p>
        </w:tc>
      </w:tr>
      <w:tr w:rsidR="00B26326" w:rsidRPr="00567835" w:rsidTr="00E73B14">
        <w:tc>
          <w:tcPr>
            <w:tcW w:w="4326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26326" w:rsidRPr="00567835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131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269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154</w:t>
            </w:r>
          </w:p>
        </w:tc>
      </w:tr>
      <w:tr w:rsidR="00B26326" w:rsidRPr="00567835" w:rsidTr="00E73B14">
        <w:tc>
          <w:tcPr>
            <w:tcW w:w="4326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26326" w:rsidRPr="00567835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11,148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</w:tcPr>
          <w:p w:rsidR="00B26326" w:rsidRPr="00567835" w:rsidRDefault="00B26326" w:rsidP="00E73B14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9,431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8,347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12,232</w:t>
            </w:r>
          </w:p>
        </w:tc>
      </w:tr>
      <w:tr w:rsidR="00B26326" w:rsidRPr="00567835" w:rsidTr="00E73B14">
        <w:tc>
          <w:tcPr>
            <w:tcW w:w="4326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26326" w:rsidRPr="00567835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594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58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B26326" w:rsidRPr="00567835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792"/>
              </w:tabs>
              <w:ind w:left="-108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632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B26326" w:rsidRPr="00567835" w:rsidTr="00E73B14">
        <w:tc>
          <w:tcPr>
            <w:tcW w:w="4326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B26326" w:rsidRPr="00567835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10,554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9,373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tabs>
                <w:tab w:val="decimal" w:pos="792"/>
              </w:tabs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(</w:t>
            </w:r>
            <w:r w:rsidRPr="00567835">
              <w:rPr>
                <w:b/>
                <w:bCs/>
                <w:sz w:val="28"/>
                <w:szCs w:val="28"/>
              </w:rPr>
              <w:t>8,327</w:t>
            </w:r>
            <w:r w:rsidRPr="00567835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567835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6326" w:rsidRPr="00567835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11,600</w:t>
            </w:r>
          </w:p>
        </w:tc>
      </w:tr>
    </w:tbl>
    <w:p w:rsidR="003F0DAE" w:rsidRPr="00567835" w:rsidRDefault="003F0DAE" w:rsidP="00FF7DF2">
      <w:pPr>
        <w:pStyle w:val="PlainText"/>
        <w:ind w:left="540"/>
        <w:rPr>
          <w:rFonts w:ascii="Angsana New" w:hAnsi="Angsana New" w:cs="Angsana New"/>
          <w:sz w:val="30"/>
          <w:szCs w:val="30"/>
          <w:cs/>
        </w:rPr>
      </w:pPr>
    </w:p>
    <w:p w:rsidR="0041786F" w:rsidRPr="00567835" w:rsidRDefault="004A0D7D" w:rsidP="002F5625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ขาดทุน</w:t>
      </w:r>
      <w:r w:rsidR="00BC5BFF" w:rsidRPr="00567835">
        <w:rPr>
          <w:sz w:val="30"/>
          <w:szCs w:val="30"/>
          <w:cs/>
        </w:rPr>
        <w:t>จากการขายทรัพย์สินรอการขายที่รวมอยู่ในกำไร</w:t>
      </w:r>
      <w:r w:rsidR="00DA07F5" w:rsidRPr="00567835">
        <w:rPr>
          <w:sz w:val="30"/>
          <w:szCs w:val="30"/>
          <w:cs/>
        </w:rPr>
        <w:t>หรือ</w:t>
      </w:r>
      <w:r w:rsidR="00BC5BFF" w:rsidRPr="00567835">
        <w:rPr>
          <w:sz w:val="30"/>
          <w:szCs w:val="30"/>
          <w:cs/>
        </w:rPr>
        <w:t>ขาดทุนรวมสำหรับ</w:t>
      </w:r>
      <w:r w:rsidR="00BA08AF" w:rsidRPr="00567835">
        <w:rPr>
          <w:sz w:val="30"/>
          <w:szCs w:val="30"/>
          <w:cs/>
        </w:rPr>
        <w:t>ปี</w:t>
      </w:r>
      <w:r w:rsidR="00BC5BFF" w:rsidRPr="00567835">
        <w:rPr>
          <w:sz w:val="30"/>
          <w:szCs w:val="30"/>
          <w:cs/>
        </w:rPr>
        <w:t>สิ้นสุดวันที่</w:t>
      </w:r>
      <w:r w:rsidR="00FE22F8" w:rsidRPr="00567835">
        <w:rPr>
          <w:sz w:val="30"/>
          <w:szCs w:val="30"/>
          <w:cs/>
        </w:rPr>
        <w:t xml:space="preserve"> </w:t>
      </w:r>
      <w:r w:rsidR="00BA08AF" w:rsidRPr="00567835">
        <w:rPr>
          <w:sz w:val="30"/>
          <w:szCs w:val="30"/>
          <w:cs/>
        </w:rPr>
        <w:t>31 ธันวาคม</w:t>
      </w:r>
      <w:r w:rsidR="00B26326" w:rsidRPr="00567835">
        <w:rPr>
          <w:sz w:val="30"/>
          <w:szCs w:val="30"/>
          <w:cs/>
        </w:rPr>
        <w:t xml:space="preserve"> 25</w:t>
      </w:r>
      <w:r w:rsidR="00B26326" w:rsidRPr="00567835">
        <w:rPr>
          <w:sz w:val="30"/>
          <w:szCs w:val="30"/>
        </w:rPr>
        <w:t>60</w:t>
      </w:r>
      <w:r w:rsidR="0045534B" w:rsidRPr="00567835">
        <w:rPr>
          <w:sz w:val="30"/>
          <w:szCs w:val="30"/>
          <w:cs/>
        </w:rPr>
        <w:t xml:space="preserve"> </w:t>
      </w:r>
      <w:r w:rsidR="00BC5BFF" w:rsidRPr="00567835">
        <w:rPr>
          <w:sz w:val="30"/>
          <w:szCs w:val="30"/>
          <w:cs/>
        </w:rPr>
        <w:t xml:space="preserve">และ </w:t>
      </w:r>
      <w:r w:rsidR="003F0DAE" w:rsidRPr="00567835">
        <w:rPr>
          <w:sz w:val="30"/>
          <w:szCs w:val="30"/>
        </w:rPr>
        <w:t>255</w:t>
      </w:r>
      <w:r w:rsidR="00B26326" w:rsidRPr="00567835">
        <w:rPr>
          <w:sz w:val="30"/>
          <w:szCs w:val="30"/>
        </w:rPr>
        <w:t>9</w:t>
      </w:r>
      <w:r w:rsidR="00BC5BFF" w:rsidRPr="00567835">
        <w:rPr>
          <w:sz w:val="30"/>
          <w:szCs w:val="30"/>
          <w:cs/>
        </w:rPr>
        <w:t xml:space="preserve"> </w:t>
      </w:r>
      <w:r w:rsidR="00B132D7" w:rsidRPr="00567835">
        <w:rPr>
          <w:sz w:val="30"/>
          <w:szCs w:val="30"/>
          <w:cs/>
        </w:rPr>
        <w:t>เป็น</w:t>
      </w:r>
      <w:r w:rsidRPr="00567835">
        <w:rPr>
          <w:sz w:val="30"/>
          <w:szCs w:val="30"/>
          <w:cs/>
        </w:rPr>
        <w:t>จำนวน</w:t>
      </w:r>
      <w:r w:rsidR="00BF0438" w:rsidRPr="00567835">
        <w:rPr>
          <w:sz w:val="30"/>
          <w:szCs w:val="30"/>
          <w:cs/>
        </w:rPr>
        <w:t xml:space="preserve"> </w:t>
      </w:r>
      <w:r w:rsidR="007C7883" w:rsidRPr="00567835">
        <w:rPr>
          <w:sz w:val="30"/>
          <w:szCs w:val="30"/>
        </w:rPr>
        <w:t>463</w:t>
      </w:r>
      <w:r w:rsidR="00BA08AF" w:rsidRPr="00567835">
        <w:rPr>
          <w:sz w:val="30"/>
          <w:szCs w:val="30"/>
          <w:cs/>
        </w:rPr>
        <w:t xml:space="preserve"> </w:t>
      </w:r>
      <w:r w:rsidR="00BC5BFF" w:rsidRPr="00567835">
        <w:rPr>
          <w:sz w:val="30"/>
          <w:szCs w:val="30"/>
          <w:cs/>
        </w:rPr>
        <w:t>ล้านบาทและ</w:t>
      </w:r>
      <w:r w:rsidRPr="00567835">
        <w:rPr>
          <w:sz w:val="30"/>
          <w:szCs w:val="30"/>
          <w:cs/>
        </w:rPr>
        <w:t>จำนวน</w:t>
      </w:r>
      <w:r w:rsidR="00BC5BFF" w:rsidRPr="00567835">
        <w:rPr>
          <w:sz w:val="30"/>
          <w:szCs w:val="30"/>
          <w:cs/>
        </w:rPr>
        <w:t xml:space="preserve"> </w:t>
      </w:r>
      <w:r w:rsidR="00EC6B10" w:rsidRPr="00567835">
        <w:rPr>
          <w:sz w:val="30"/>
          <w:szCs w:val="30"/>
        </w:rPr>
        <w:t>484</w:t>
      </w:r>
      <w:r w:rsidR="00B26326" w:rsidRPr="00567835">
        <w:rPr>
          <w:sz w:val="30"/>
          <w:szCs w:val="30"/>
          <w:cs/>
        </w:rPr>
        <w:t xml:space="preserve"> </w:t>
      </w:r>
      <w:r w:rsidR="00893E1A" w:rsidRPr="00567835">
        <w:rPr>
          <w:sz w:val="30"/>
          <w:szCs w:val="30"/>
          <w:cs/>
        </w:rPr>
        <w:t>ล้านบาท</w:t>
      </w:r>
      <w:r w:rsidR="004622A6" w:rsidRPr="00567835">
        <w:rPr>
          <w:sz w:val="30"/>
          <w:szCs w:val="30"/>
          <w:cs/>
        </w:rPr>
        <w:t xml:space="preserve"> </w:t>
      </w:r>
      <w:r w:rsidR="00BC5BFF" w:rsidRPr="00567835">
        <w:rPr>
          <w:sz w:val="30"/>
          <w:szCs w:val="30"/>
          <w:cs/>
        </w:rPr>
        <w:t>ตามลำดับ และรวมอยู่ในกำไร</w:t>
      </w:r>
      <w:r w:rsidR="00DA07F5" w:rsidRPr="00567835">
        <w:rPr>
          <w:sz w:val="30"/>
          <w:szCs w:val="30"/>
          <w:cs/>
        </w:rPr>
        <w:t>หรือ</w:t>
      </w:r>
      <w:r w:rsidR="00BC5BFF" w:rsidRPr="00567835">
        <w:rPr>
          <w:sz w:val="30"/>
          <w:szCs w:val="30"/>
          <w:cs/>
        </w:rPr>
        <w:t>ขาดทุนเฉพาะธนาคารเป็น</w:t>
      </w:r>
      <w:r w:rsidR="00B51C14" w:rsidRPr="00567835">
        <w:rPr>
          <w:sz w:val="30"/>
          <w:szCs w:val="30"/>
          <w:cs/>
        </w:rPr>
        <w:t>จำนวน</w:t>
      </w:r>
      <w:r w:rsidR="000E3752" w:rsidRPr="00567835">
        <w:rPr>
          <w:sz w:val="30"/>
          <w:szCs w:val="30"/>
          <w:cs/>
        </w:rPr>
        <w:t xml:space="preserve"> </w:t>
      </w:r>
      <w:r w:rsidR="007C7883" w:rsidRPr="00567835">
        <w:rPr>
          <w:sz w:val="30"/>
          <w:szCs w:val="30"/>
        </w:rPr>
        <w:t>462</w:t>
      </w:r>
      <w:r w:rsidR="0045534B" w:rsidRPr="00567835">
        <w:rPr>
          <w:sz w:val="30"/>
          <w:szCs w:val="30"/>
          <w:cs/>
        </w:rPr>
        <w:t xml:space="preserve"> </w:t>
      </w:r>
      <w:r w:rsidR="00BC5BFF" w:rsidRPr="00567835">
        <w:rPr>
          <w:sz w:val="30"/>
          <w:szCs w:val="30"/>
          <w:cs/>
        </w:rPr>
        <w:t>ล้านบาทและ</w:t>
      </w:r>
      <w:r w:rsidR="00B51C14" w:rsidRPr="00567835">
        <w:rPr>
          <w:sz w:val="30"/>
          <w:szCs w:val="30"/>
          <w:cs/>
        </w:rPr>
        <w:t>จำนวน</w:t>
      </w:r>
      <w:r w:rsidR="00BC5BFF" w:rsidRPr="00567835">
        <w:rPr>
          <w:sz w:val="30"/>
          <w:szCs w:val="30"/>
          <w:cs/>
        </w:rPr>
        <w:t xml:space="preserve"> </w:t>
      </w:r>
      <w:r w:rsidR="00EC6B10" w:rsidRPr="00567835">
        <w:rPr>
          <w:sz w:val="30"/>
          <w:szCs w:val="30"/>
        </w:rPr>
        <w:t>482</w:t>
      </w:r>
      <w:r w:rsidR="00312957" w:rsidRPr="00567835">
        <w:rPr>
          <w:sz w:val="30"/>
          <w:szCs w:val="30"/>
          <w:cs/>
        </w:rPr>
        <w:t xml:space="preserve"> </w:t>
      </w:r>
      <w:r w:rsidR="00BC5BFF" w:rsidRPr="00567835">
        <w:rPr>
          <w:sz w:val="30"/>
          <w:szCs w:val="30"/>
          <w:cs/>
        </w:rPr>
        <w:t>ล้านบาทตามลำดับ</w:t>
      </w:r>
    </w:p>
    <w:p w:rsidR="006F72DF" w:rsidRPr="00567835" w:rsidRDefault="006F72DF" w:rsidP="00934CE8">
      <w:pPr>
        <w:ind w:left="540" w:right="-23"/>
        <w:jc w:val="thaiDistribute"/>
        <w:rPr>
          <w:sz w:val="30"/>
          <w:szCs w:val="30"/>
        </w:rPr>
      </w:pPr>
    </w:p>
    <w:p w:rsidR="0041786F" w:rsidRPr="00567835" w:rsidRDefault="0041786F" w:rsidP="002F5625">
      <w:pPr>
        <w:ind w:left="54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lastRenderedPageBreak/>
        <w:t xml:space="preserve">ทรัพย์สินรอการขายประเภทอสังหาริมทรัพย์ที่แยกประเมินราคาโดยผู้ประเมินภายใน 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BA08AF" w:rsidRPr="00567835">
        <w:rPr>
          <w:sz w:val="30"/>
          <w:szCs w:val="30"/>
        </w:rPr>
        <w:t xml:space="preserve">2560 </w:t>
      </w:r>
      <w:r w:rsidR="00BA08AF" w:rsidRPr="00567835">
        <w:rPr>
          <w:sz w:val="30"/>
          <w:szCs w:val="30"/>
          <w:cs/>
        </w:rPr>
        <w:t xml:space="preserve">และ </w:t>
      </w:r>
      <w:r w:rsidR="001C501B"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มีรายละเอียดดังนี้</w:t>
      </w:r>
    </w:p>
    <w:p w:rsidR="00BC5BFF" w:rsidRPr="00567835" w:rsidRDefault="00BC5BFF" w:rsidP="00EE1BFC">
      <w:pPr>
        <w:ind w:left="540" w:right="-23"/>
        <w:jc w:val="thaiDistribute"/>
        <w:rPr>
          <w:sz w:val="30"/>
          <w:szCs w:val="30"/>
        </w:rPr>
      </w:pPr>
    </w:p>
    <w:tbl>
      <w:tblPr>
        <w:tblW w:w="918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60"/>
        <w:gridCol w:w="1112"/>
        <w:gridCol w:w="239"/>
        <w:gridCol w:w="1109"/>
        <w:gridCol w:w="239"/>
        <w:gridCol w:w="1109"/>
        <w:gridCol w:w="239"/>
        <w:gridCol w:w="975"/>
      </w:tblGrid>
      <w:tr w:rsidR="00BC5BFF" w:rsidRPr="00567835" w:rsidTr="002F5625">
        <w:tc>
          <w:tcPr>
            <w:tcW w:w="4160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60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23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EA72B5" w:rsidRPr="00567835" w:rsidTr="002F5625">
        <w:tc>
          <w:tcPr>
            <w:tcW w:w="4160" w:type="dxa"/>
            <w:shd w:val="clear" w:color="auto" w:fill="auto"/>
            <w:vAlign w:val="bottom"/>
          </w:tcPr>
          <w:p w:rsidR="00EA72B5" w:rsidRPr="00567835" w:rsidRDefault="00EA72B5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EA72B5" w:rsidRPr="00567835" w:rsidRDefault="001C501B">
            <w:pPr>
              <w:ind w:left="-91" w:right="-108"/>
              <w:jc w:val="center"/>
              <w:rPr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EA72B5" w:rsidRPr="00567835" w:rsidRDefault="00EA72B5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72B5" w:rsidRPr="00567835" w:rsidRDefault="001C501B">
            <w:pPr>
              <w:ind w:left="-91" w:right="-108"/>
              <w:jc w:val="center"/>
              <w:rPr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A72B5" w:rsidRPr="00567835" w:rsidRDefault="00EA72B5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72B5" w:rsidRPr="00567835" w:rsidRDefault="001C501B" w:rsidP="00C11D82">
            <w:pPr>
              <w:ind w:left="-91" w:right="-108"/>
              <w:jc w:val="center"/>
              <w:rPr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EA72B5" w:rsidRPr="00567835" w:rsidRDefault="00EA72B5" w:rsidP="00C11D82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EA72B5" w:rsidRPr="00567835" w:rsidRDefault="001C501B" w:rsidP="00C11D82">
            <w:pPr>
              <w:ind w:left="-91" w:right="-108"/>
              <w:jc w:val="center"/>
              <w:rPr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3F0DAE" w:rsidRPr="00567835" w:rsidTr="002F5625">
        <w:tc>
          <w:tcPr>
            <w:tcW w:w="4160" w:type="dxa"/>
            <w:shd w:val="clear" w:color="auto" w:fill="auto"/>
            <w:vAlign w:val="bottom"/>
          </w:tcPr>
          <w:p w:rsidR="003F0DAE" w:rsidRPr="00567835" w:rsidRDefault="003F0DAE">
            <w:pPr>
              <w:snapToGrid w:val="0"/>
              <w:ind w:right="-46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22" w:type="dxa"/>
            <w:gridSpan w:val="7"/>
            <w:shd w:val="clear" w:color="auto" w:fill="auto"/>
            <w:vAlign w:val="bottom"/>
          </w:tcPr>
          <w:p w:rsidR="003F0DAE" w:rsidRPr="00567835" w:rsidRDefault="003F0DAE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0DAE" w:rsidRPr="00567835" w:rsidTr="002F5625">
        <w:tc>
          <w:tcPr>
            <w:tcW w:w="4160" w:type="dxa"/>
            <w:shd w:val="clear" w:color="auto" w:fill="auto"/>
            <w:vAlign w:val="bottom"/>
          </w:tcPr>
          <w:p w:rsidR="003F0DAE" w:rsidRPr="00567835" w:rsidRDefault="003F0DAE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3F0DAE" w:rsidRPr="00567835" w:rsidRDefault="003F0DAE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567835" w:rsidRDefault="003F0DAE">
            <w:pPr>
              <w:tabs>
                <w:tab w:val="decimal" w:pos="884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567835" w:rsidRDefault="003F0DAE">
            <w:pPr>
              <w:tabs>
                <w:tab w:val="decimal" w:pos="886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3F0DAE" w:rsidRPr="00567835" w:rsidRDefault="003F0DAE">
            <w:pPr>
              <w:tabs>
                <w:tab w:val="decimal" w:pos="888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</w:tr>
      <w:tr w:rsidR="003F0DAE" w:rsidRPr="00567835" w:rsidTr="002F5625">
        <w:tc>
          <w:tcPr>
            <w:tcW w:w="4160" w:type="dxa"/>
            <w:shd w:val="clear" w:color="auto" w:fill="auto"/>
            <w:vAlign w:val="bottom"/>
          </w:tcPr>
          <w:p w:rsidR="003F0DAE" w:rsidRPr="00567835" w:rsidRDefault="003F0DAE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3F0DAE" w:rsidRPr="00567835" w:rsidRDefault="003F0DAE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567835" w:rsidRDefault="003F0DAE">
            <w:pPr>
              <w:tabs>
                <w:tab w:val="decimal" w:pos="884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567835" w:rsidRDefault="003F0DAE">
            <w:pPr>
              <w:tabs>
                <w:tab w:val="decimal" w:pos="886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3F0DAE" w:rsidRPr="00567835" w:rsidRDefault="003F0DAE">
            <w:pPr>
              <w:tabs>
                <w:tab w:val="decimal" w:pos="888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</w:tr>
      <w:tr w:rsidR="001C501B" w:rsidRPr="00567835" w:rsidTr="002F5625">
        <w:tc>
          <w:tcPr>
            <w:tcW w:w="4160" w:type="dxa"/>
            <w:shd w:val="clear" w:color="auto" w:fill="auto"/>
            <w:vAlign w:val="bottom"/>
          </w:tcPr>
          <w:p w:rsidR="001C501B" w:rsidRPr="00567835" w:rsidRDefault="001C501B" w:rsidP="001C501B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 xml:space="preserve">   ประเมินราคาโดยผู้ประเมินภายใน</w:t>
            </w:r>
          </w:p>
        </w:tc>
        <w:tc>
          <w:tcPr>
            <w:tcW w:w="11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C501B" w:rsidRPr="00567835" w:rsidRDefault="007C7883" w:rsidP="007F2A63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10,890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C501B" w:rsidRPr="00567835" w:rsidRDefault="001C501B" w:rsidP="001C501B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C501B" w:rsidRPr="00567835" w:rsidRDefault="001C501B" w:rsidP="001C501B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11,696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C501B" w:rsidRPr="00567835" w:rsidRDefault="001C501B" w:rsidP="001C501B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C501B" w:rsidRPr="00567835" w:rsidRDefault="007C7883" w:rsidP="001C501B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10,883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C501B" w:rsidRPr="00567835" w:rsidRDefault="001C501B" w:rsidP="001C501B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C501B" w:rsidRPr="00567835" w:rsidRDefault="001C501B" w:rsidP="002F5625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11,689</w:t>
            </w:r>
          </w:p>
        </w:tc>
      </w:tr>
      <w:tr w:rsidR="001C501B" w:rsidRPr="00567835" w:rsidTr="002F5625">
        <w:tc>
          <w:tcPr>
            <w:tcW w:w="4160" w:type="dxa"/>
            <w:shd w:val="clear" w:color="auto" w:fill="auto"/>
            <w:vAlign w:val="bottom"/>
          </w:tcPr>
          <w:p w:rsidR="001C501B" w:rsidRPr="00567835" w:rsidRDefault="001C501B" w:rsidP="001C501B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C501B" w:rsidRPr="00567835" w:rsidRDefault="007C7883" w:rsidP="007F2A63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10,890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C501B" w:rsidRPr="00567835" w:rsidRDefault="001C501B" w:rsidP="001C501B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C501B" w:rsidRPr="00567835" w:rsidRDefault="001C501B" w:rsidP="001C501B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11,696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C501B" w:rsidRPr="00567835" w:rsidRDefault="001C501B" w:rsidP="001C501B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C501B" w:rsidRPr="00567835" w:rsidRDefault="007C7883" w:rsidP="001C501B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10,883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C501B" w:rsidRPr="00567835" w:rsidRDefault="001C501B" w:rsidP="001C501B">
            <w:pPr>
              <w:tabs>
                <w:tab w:val="decimal" w:pos="792"/>
              </w:tabs>
              <w:snapToGrid w:val="0"/>
              <w:ind w:lef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C501B" w:rsidRPr="00567835" w:rsidRDefault="001C501B" w:rsidP="001C501B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11,689</w:t>
            </w:r>
          </w:p>
        </w:tc>
      </w:tr>
    </w:tbl>
    <w:p w:rsidR="00BC5BFF" w:rsidRPr="00567835" w:rsidRDefault="000D4F7D" w:rsidP="000D4F7D">
      <w:pPr>
        <w:tabs>
          <w:tab w:val="left" w:pos="1544"/>
        </w:tabs>
        <w:rPr>
          <w:szCs w:val="36"/>
          <w:cs/>
        </w:rPr>
        <w:sectPr w:rsidR="00BC5BFF" w:rsidRPr="00567835" w:rsidSect="00EA49B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691" w:right="1109" w:bottom="576" w:left="1152" w:header="720" w:footer="720" w:gutter="0"/>
          <w:cols w:space="720"/>
          <w:docGrid w:linePitch="360"/>
        </w:sectPr>
      </w:pPr>
      <w:r w:rsidRPr="00567835">
        <w:rPr>
          <w:cs/>
        </w:rPr>
        <w:tab/>
      </w:r>
    </w:p>
    <w:p w:rsidR="00A72CF0" w:rsidRPr="00567835" w:rsidRDefault="00A72CF0" w:rsidP="00A72CF0">
      <w:pPr>
        <w:tabs>
          <w:tab w:val="left" w:pos="540"/>
        </w:tabs>
        <w:ind w:right="-23"/>
        <w:rPr>
          <w:sz w:val="30"/>
          <w:szCs w:val="30"/>
        </w:rPr>
      </w:pPr>
      <w:r w:rsidRPr="00567835">
        <w:rPr>
          <w:b/>
          <w:bCs/>
          <w:sz w:val="30"/>
          <w:szCs w:val="30"/>
        </w:rPr>
        <w:lastRenderedPageBreak/>
        <w:t>15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ที่ดิน อาคารและอุปกรณ์สุทธิ</w:t>
      </w:r>
    </w:p>
    <w:p w:rsidR="00A72CF0" w:rsidRPr="00567835" w:rsidRDefault="00A72CF0" w:rsidP="00A72CF0">
      <w:pPr>
        <w:ind w:left="547" w:right="950"/>
        <w:rPr>
          <w:sz w:val="16"/>
          <w:szCs w:val="16"/>
        </w:rPr>
      </w:pPr>
    </w:p>
    <w:p w:rsidR="00A72CF0" w:rsidRPr="00567835" w:rsidRDefault="00A72CF0" w:rsidP="00A72CF0">
      <w:pPr>
        <w:tabs>
          <w:tab w:val="left" w:pos="900"/>
        </w:tabs>
        <w:ind w:left="547" w:right="-25" w:hanging="7"/>
        <w:jc w:val="thaiDistribute"/>
        <w:rPr>
          <w:sz w:val="18"/>
          <w:szCs w:val="18"/>
        </w:rPr>
      </w:pPr>
      <w:r w:rsidRPr="00567835">
        <w:rPr>
          <w:sz w:val="30"/>
          <w:szCs w:val="30"/>
          <w:cs/>
        </w:rPr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FE22F8" w:rsidRPr="00567835">
        <w:rPr>
          <w:sz w:val="30"/>
          <w:szCs w:val="30"/>
          <w:cs/>
        </w:rPr>
        <w:t xml:space="preserve">2560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การเปลี่ยนแปลงของที่ดิน อาคารและอุปกรณ์สุทธิมีดังนี้</w:t>
      </w:r>
    </w:p>
    <w:p w:rsidR="00A72CF0" w:rsidRPr="00567835" w:rsidRDefault="00A72CF0" w:rsidP="00A72CF0">
      <w:pPr>
        <w:ind w:left="547" w:right="950"/>
        <w:rPr>
          <w:sz w:val="16"/>
          <w:szCs w:val="16"/>
        </w:rPr>
      </w:pPr>
    </w:p>
    <w:tbl>
      <w:tblPr>
        <w:tblW w:w="142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84"/>
        <w:gridCol w:w="900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1170"/>
        <w:gridCol w:w="270"/>
        <w:gridCol w:w="990"/>
      </w:tblGrid>
      <w:tr w:rsidR="00A72CF0" w:rsidRPr="00567835" w:rsidTr="006127F9">
        <w:trPr>
          <w:trHeight w:hRule="exact" w:val="281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567835" w:rsidTr="006127F9">
        <w:trPr>
          <w:trHeight w:hRule="exact" w:val="272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</w:tr>
      <w:tr w:rsidR="00A72CF0" w:rsidRPr="00567835" w:rsidTr="006127F9">
        <w:trPr>
          <w:trHeight w:hRule="exact" w:val="263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ind w:left="-81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RPr="00567835" w:rsidTr="006127F9">
        <w:trPr>
          <w:trHeight w:hRule="exact" w:val="272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RPr="00567835" w:rsidTr="006127F9">
        <w:trPr>
          <w:trHeight w:hRule="exact" w:val="272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9A508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ยอดต้น</w:t>
            </w:r>
            <w:r w:rsidR="009A508B"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ยอดปลาย</w:t>
            </w:r>
            <w:r w:rsidR="009A508B"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ยอดต้น</w:t>
            </w:r>
            <w:r w:rsidR="009A508B"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ยอด</w:t>
            </w:r>
            <w:r w:rsidRPr="00567835">
              <w:rPr>
                <w:sz w:val="24"/>
                <w:szCs w:val="24"/>
                <w:cs/>
                <w:lang w:val="th-TH"/>
              </w:rPr>
              <w:t>ปลาย</w:t>
            </w:r>
            <w:r w:rsidR="009A508B"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ยอดสุทธิ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9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0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tabs>
                <w:tab w:val="decimal" w:pos="819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C658FA" w:rsidRPr="00567835" w:rsidTr="006127F9">
        <w:trPr>
          <w:trHeight w:hRule="exact" w:val="288"/>
        </w:trPr>
        <w:tc>
          <w:tcPr>
            <w:tcW w:w="2184" w:type="dxa"/>
            <w:shd w:val="clear" w:color="auto" w:fill="auto"/>
            <w:vAlign w:val="bottom"/>
          </w:tcPr>
          <w:p w:rsidR="00C658FA" w:rsidRPr="00567835" w:rsidRDefault="00C658FA" w:rsidP="00C658FA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  <w:r w:rsidRPr="00567835">
              <w:rPr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5,8</w:t>
            </w:r>
            <w:r>
              <w:rPr>
                <w:sz w:val="24"/>
                <w:szCs w:val="24"/>
              </w:rPr>
              <w:t>49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C658FA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658FA" w:rsidRPr="00A8059D" w:rsidRDefault="00C658FA" w:rsidP="00C658FA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658FA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Pr="00921012" w:rsidRDefault="00C658FA" w:rsidP="00C658FA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658FA" w:rsidRPr="00FF7DF2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5,844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658FA" w:rsidRDefault="00C658FA" w:rsidP="00C658FA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658FA" w:rsidRDefault="00C658FA" w:rsidP="00C658FA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658FA" w:rsidRDefault="00C658FA" w:rsidP="00C658FA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658FA" w:rsidRDefault="00C658FA" w:rsidP="00C658FA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658FA" w:rsidRPr="00FF7DF2" w:rsidRDefault="00C658FA" w:rsidP="00C658FA">
            <w:pPr>
              <w:tabs>
                <w:tab w:val="decimal" w:pos="887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5,698</w:t>
            </w:r>
          </w:p>
        </w:tc>
      </w:tr>
      <w:tr w:rsidR="00C658FA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C658FA" w:rsidRPr="00567835" w:rsidRDefault="00C658FA" w:rsidP="00C658FA">
            <w:pPr>
              <w:ind w:left="2" w:right="-186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ส่วนที่ตีราคาเพิ่ม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13,387 </w:t>
            </w:r>
          </w:p>
        </w:tc>
        <w:tc>
          <w:tcPr>
            <w:tcW w:w="236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C658FA" w:rsidRDefault="00C658FA" w:rsidP="00C658FA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Pr="00A8059D" w:rsidRDefault="00C658FA" w:rsidP="00C658FA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658FA" w:rsidRDefault="00C658FA" w:rsidP="00C658FA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Pr="00921012" w:rsidRDefault="00C658FA" w:rsidP="00C658FA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658FA" w:rsidRPr="00FF7DF2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13,387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658FA" w:rsidRDefault="00C658FA" w:rsidP="00C658FA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658FA" w:rsidRDefault="00C658FA" w:rsidP="00C658FA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658FA" w:rsidRDefault="00C658FA" w:rsidP="00C658FA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658FA" w:rsidRDefault="00C658FA" w:rsidP="00C658FA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658FA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13,387</w:t>
            </w:r>
          </w:p>
        </w:tc>
      </w:tr>
      <w:tr w:rsidR="00C658FA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C658FA" w:rsidRPr="00567835" w:rsidRDefault="00C658FA" w:rsidP="00C658FA">
            <w:pPr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658FA" w:rsidRPr="00FF7DF2" w:rsidRDefault="00C658FA" w:rsidP="00C658FA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658FA" w:rsidRPr="00A8059D" w:rsidRDefault="00C658FA" w:rsidP="00C658FA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658FA" w:rsidRPr="00921012" w:rsidRDefault="00C658FA" w:rsidP="00C658FA">
            <w:pPr>
              <w:tabs>
                <w:tab w:val="decimal" w:pos="0"/>
                <w:tab w:val="decimal" w:pos="684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658FA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658FA" w:rsidRPr="00921012" w:rsidRDefault="00C658FA" w:rsidP="00C658FA">
            <w:pPr>
              <w:tabs>
                <w:tab w:val="decimal" w:pos="612"/>
                <w:tab w:val="decimal" w:pos="684"/>
              </w:tabs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658FA" w:rsidRPr="00FF7DF2" w:rsidRDefault="00C658FA" w:rsidP="00C658FA">
            <w:pPr>
              <w:tabs>
                <w:tab w:val="decimal" w:pos="0"/>
                <w:tab w:val="decimal" w:pos="887"/>
              </w:tabs>
              <w:snapToGrid w:val="0"/>
              <w:spacing w:line="240" w:lineRule="atLeast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C658FA" w:rsidRPr="00567835" w:rsidTr="006127F9">
        <w:trPr>
          <w:trHeight w:hRule="exact" w:val="324"/>
        </w:trPr>
        <w:tc>
          <w:tcPr>
            <w:tcW w:w="2184" w:type="dxa"/>
            <w:shd w:val="clear" w:color="auto" w:fill="auto"/>
            <w:vAlign w:val="bottom"/>
          </w:tcPr>
          <w:p w:rsidR="00C658FA" w:rsidRPr="00567835" w:rsidRDefault="00C658FA" w:rsidP="00C658FA">
            <w:pPr>
              <w:ind w:left="2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330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1,267</w:t>
            </w:r>
          </w:p>
        </w:tc>
        <w:tc>
          <w:tcPr>
            <w:tcW w:w="270" w:type="dxa"/>
            <w:shd w:val="clear" w:color="auto" w:fill="auto"/>
          </w:tcPr>
          <w:p w:rsidR="00C658FA" w:rsidRPr="00A8059D" w:rsidRDefault="00C658FA" w:rsidP="00C658FA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Pr="00921012" w:rsidRDefault="00C658FA" w:rsidP="00C658FA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658FA" w:rsidRPr="00FF7DF2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19,543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8,581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465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C658FA" w:rsidRPr="00921012" w:rsidRDefault="00C658FA" w:rsidP="00C658FA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9,018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658FA" w:rsidRPr="00FF7DF2" w:rsidRDefault="00C658FA" w:rsidP="00C658FA">
            <w:pPr>
              <w:tabs>
                <w:tab w:val="decimal" w:pos="887"/>
              </w:tabs>
              <w:snapToGrid w:val="0"/>
              <w:spacing w:line="240" w:lineRule="atLeast"/>
              <w:ind w:right="2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C658FA" w:rsidRPr="00FF7DF2" w:rsidRDefault="0064070F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10,349</w:t>
            </w:r>
          </w:p>
        </w:tc>
      </w:tr>
      <w:tr w:rsidR="00C658FA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C658FA" w:rsidRPr="00567835" w:rsidRDefault="00C658FA" w:rsidP="00C658FA">
            <w:pPr>
              <w:ind w:left="2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ส่วนที่ตีราคาเพิ่ม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9,220 </w:t>
            </w:r>
          </w:p>
        </w:tc>
        <w:tc>
          <w:tcPr>
            <w:tcW w:w="236" w:type="dxa"/>
            <w:shd w:val="clear" w:color="auto" w:fill="auto"/>
          </w:tcPr>
          <w:p w:rsidR="00C658FA" w:rsidRPr="007176F5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C658FA" w:rsidRDefault="00C658FA" w:rsidP="00C658FA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Pr="00A8059D" w:rsidRDefault="00C658FA" w:rsidP="00C658FA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658FA" w:rsidRDefault="00C658FA" w:rsidP="00C658FA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Pr="00921012" w:rsidRDefault="00C658FA" w:rsidP="00C658FA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658FA" w:rsidRPr="00FF7DF2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9,220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1,856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658FA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658FA" w:rsidRPr="00921012" w:rsidRDefault="00C658FA" w:rsidP="00C658FA">
            <w:pPr>
              <w:tabs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2,200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658FA" w:rsidRPr="00FF7DF2" w:rsidRDefault="00C658FA" w:rsidP="00C658FA">
            <w:pPr>
              <w:tabs>
                <w:tab w:val="decimal" w:pos="887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C658FA" w:rsidRPr="00FF7DF2" w:rsidRDefault="0064070F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7,003</w:t>
            </w:r>
          </w:p>
        </w:tc>
      </w:tr>
      <w:tr w:rsidR="00C658FA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C658FA" w:rsidRPr="00567835" w:rsidRDefault="00C658FA" w:rsidP="00C658FA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21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310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3,377</w:t>
            </w:r>
          </w:p>
        </w:tc>
        <w:tc>
          <w:tcPr>
            <w:tcW w:w="270" w:type="dxa"/>
            <w:shd w:val="clear" w:color="auto" w:fill="auto"/>
          </w:tcPr>
          <w:p w:rsidR="00C658FA" w:rsidRPr="00A8059D" w:rsidRDefault="00C658FA" w:rsidP="00C658FA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1,270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Pr="00921012" w:rsidRDefault="00C658FA" w:rsidP="00C658FA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658FA" w:rsidRPr="00FF7DF2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23,417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6,762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1,623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1,244</w:t>
            </w:r>
          </w:p>
        </w:tc>
        <w:tc>
          <w:tcPr>
            <w:tcW w:w="270" w:type="dxa"/>
            <w:shd w:val="clear" w:color="auto" w:fill="auto"/>
          </w:tcPr>
          <w:p w:rsidR="00C658FA" w:rsidRPr="00921012" w:rsidRDefault="00C658FA" w:rsidP="00C658FA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658FA" w:rsidRPr="00EE538C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17,141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658FA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6,276</w:t>
            </w:r>
          </w:p>
        </w:tc>
      </w:tr>
      <w:tr w:rsidR="00C658FA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C658FA" w:rsidRPr="00567835" w:rsidRDefault="00C658FA" w:rsidP="00C658FA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:rsidR="00C658FA" w:rsidRPr="00EE538C" w:rsidRDefault="00C658FA" w:rsidP="00C658FA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</w:rPr>
              <w:t>30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C658FA" w:rsidRDefault="00C658FA" w:rsidP="00C658FA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1,141</w:t>
            </w:r>
          </w:p>
        </w:tc>
        <w:tc>
          <w:tcPr>
            <w:tcW w:w="270" w:type="dxa"/>
            <w:shd w:val="clear" w:color="auto" w:fill="auto"/>
          </w:tcPr>
          <w:p w:rsidR="00C658FA" w:rsidRPr="00A8059D" w:rsidRDefault="00C658FA" w:rsidP="00C658FA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658FA" w:rsidRPr="00921012" w:rsidRDefault="00C658FA" w:rsidP="00C658FA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C658FA" w:rsidRPr="00FF7DF2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1,451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58FA" w:rsidRDefault="00C658FA" w:rsidP="00C658FA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628"/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658FA" w:rsidRDefault="00C658FA" w:rsidP="00C658FA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58FA" w:rsidRDefault="00C658FA" w:rsidP="00C658FA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Pr="00921012" w:rsidRDefault="00C658FA" w:rsidP="00C658FA">
            <w:pPr>
              <w:tabs>
                <w:tab w:val="decimal" w:pos="510"/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58FA" w:rsidRDefault="00C658FA" w:rsidP="00C658FA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:rsidR="00C658FA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C658FA" w:rsidRPr="00FF7DF2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1,451</w:t>
            </w:r>
          </w:p>
        </w:tc>
      </w:tr>
      <w:tr w:rsidR="00C658FA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C658FA" w:rsidRPr="00567835" w:rsidRDefault="00C658FA" w:rsidP="00C658FA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658FA" w:rsidRPr="00EE538C" w:rsidRDefault="00C658FA" w:rsidP="00C658FA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</w:rPr>
              <w:t xml:space="preserve"> 68,426 </w:t>
            </w:r>
          </w:p>
        </w:tc>
        <w:tc>
          <w:tcPr>
            <w:tcW w:w="236" w:type="dxa"/>
            <w:shd w:val="clear" w:color="auto" w:fill="auto"/>
          </w:tcPr>
          <w:p w:rsidR="00C658FA" w:rsidRPr="000B6D6E" w:rsidRDefault="00C658FA" w:rsidP="00C658FA">
            <w:pPr>
              <w:tabs>
                <w:tab w:val="decimal" w:pos="0"/>
              </w:tabs>
              <w:snapToGrid w:val="0"/>
              <w:ind w:left="-108" w:right="6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658FA" w:rsidRPr="00232C69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5,786</w:t>
            </w:r>
          </w:p>
        </w:tc>
        <w:tc>
          <w:tcPr>
            <w:tcW w:w="270" w:type="dxa"/>
            <w:shd w:val="clear" w:color="auto" w:fill="auto"/>
          </w:tcPr>
          <w:p w:rsidR="00C658FA" w:rsidRPr="00A8059D" w:rsidRDefault="00C658FA" w:rsidP="00C658FA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658FA" w:rsidRPr="006714F8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1,350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Pr="00921012" w:rsidRDefault="00C658FA" w:rsidP="00C658FA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658FA" w:rsidRPr="006714F8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72,862</w:t>
            </w:r>
          </w:p>
        </w:tc>
        <w:tc>
          <w:tcPr>
            <w:tcW w:w="270" w:type="dxa"/>
            <w:shd w:val="clear" w:color="auto" w:fill="auto"/>
          </w:tcPr>
          <w:p w:rsidR="00C658FA" w:rsidRPr="000B6D6E" w:rsidRDefault="00C658FA" w:rsidP="00C658FA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658FA" w:rsidRPr="00EE538C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EE538C">
              <w:rPr>
                <w:b/>
                <w:bCs/>
                <w:sz w:val="24"/>
                <w:szCs w:val="24"/>
              </w:rPr>
              <w:t>27,199</w:t>
            </w:r>
            <w:r w:rsidRPr="00EE538C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Pr="000B6D6E" w:rsidRDefault="00C658FA" w:rsidP="00C658FA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658FA" w:rsidRPr="006714F8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2,433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Default="00C658FA" w:rsidP="00C658FA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658FA" w:rsidRPr="006714F8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1,273</w:t>
            </w:r>
          </w:p>
        </w:tc>
        <w:tc>
          <w:tcPr>
            <w:tcW w:w="270" w:type="dxa"/>
            <w:shd w:val="clear" w:color="auto" w:fill="auto"/>
          </w:tcPr>
          <w:p w:rsidR="00C658FA" w:rsidRPr="006714F8" w:rsidRDefault="00C658FA" w:rsidP="00C658FA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658FA" w:rsidRPr="00EE538C" w:rsidRDefault="00C658FA" w:rsidP="00C658FA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28,359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58FA" w:rsidRPr="000B6D6E" w:rsidRDefault="00C658FA" w:rsidP="00C658FA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:rsidR="00C658FA" w:rsidRPr="00791D81" w:rsidRDefault="00C658FA" w:rsidP="00C658FA">
            <w:pPr>
              <w:tabs>
                <w:tab w:val="decimal" w:pos="887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cs/>
                <w:lang w:val="en-GB"/>
              </w:rPr>
              <w:t>(</w:t>
            </w:r>
            <w:r>
              <w:rPr>
                <w:b/>
                <w:bCs/>
                <w:sz w:val="24"/>
                <w:szCs w:val="24"/>
                <w:lang w:val="en-GB"/>
              </w:rPr>
              <w:t>339</w:t>
            </w:r>
            <w:r>
              <w:rPr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:rsidR="00C658FA" w:rsidRPr="000B6D6E" w:rsidRDefault="00C658FA" w:rsidP="00C658FA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:rsidR="00C658FA" w:rsidRPr="006714F8" w:rsidRDefault="00C658FA" w:rsidP="00C658FA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44,164</w:t>
            </w:r>
          </w:p>
        </w:tc>
      </w:tr>
    </w:tbl>
    <w:p w:rsidR="00A72CF0" w:rsidRPr="00567835" w:rsidRDefault="00A72CF0" w:rsidP="00A72CF0">
      <w:pPr>
        <w:ind w:left="547" w:right="950"/>
        <w:rPr>
          <w:sz w:val="18"/>
          <w:szCs w:val="18"/>
        </w:rPr>
      </w:pPr>
      <w:r w:rsidRPr="00567835">
        <w:rPr>
          <w:sz w:val="18"/>
          <w:szCs w:val="18"/>
          <w:cs/>
        </w:rPr>
        <w:tab/>
      </w:r>
    </w:p>
    <w:p w:rsidR="00A72CF0" w:rsidRPr="00567835" w:rsidRDefault="00A72CF0" w:rsidP="00A72CF0">
      <w:pPr>
        <w:spacing w:line="380" w:lineRule="exact"/>
        <w:ind w:left="540" w:right="141"/>
        <w:rPr>
          <w:sz w:val="30"/>
          <w:szCs w:val="3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 xml:space="preserve">ธนาคารและบริษัทย่อยตีราคาเพิ่มในปี </w:t>
      </w:r>
      <w:r w:rsidRPr="00567835">
        <w:rPr>
          <w:sz w:val="20"/>
          <w:szCs w:val="20"/>
        </w:rPr>
        <w:t>2558</w:t>
      </w:r>
    </w:p>
    <w:p w:rsidR="00A72CF0" w:rsidRPr="00567835" w:rsidRDefault="00A72CF0" w:rsidP="00A72CF0">
      <w:pPr>
        <w:ind w:left="547" w:right="950"/>
        <w:rPr>
          <w:sz w:val="16"/>
          <w:szCs w:val="16"/>
        </w:rPr>
      </w:pPr>
    </w:p>
    <w:p w:rsidR="00A72CF0" w:rsidRPr="00567835" w:rsidRDefault="009A508B" w:rsidP="00C658FA">
      <w:pPr>
        <w:ind w:left="547" w:right="3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ค่าเสื่อมราคาของอาคารและอุปกรณ์ที่รวมอยู่ในกำไรหรือขาดทุนรวมสำหรับปีสิ้นสุดวันที่</w:t>
      </w:r>
      <w:r w:rsidR="00CC1B9D">
        <w:rPr>
          <w:sz w:val="30"/>
          <w:szCs w:val="30"/>
        </w:rPr>
        <w:t xml:space="preserve"> 31 </w:t>
      </w:r>
      <w:r w:rsidRPr="00567835">
        <w:rPr>
          <w:sz w:val="30"/>
          <w:szCs w:val="30"/>
          <w:cs/>
        </w:rPr>
        <w:t>ธัน</w:t>
      </w:r>
      <w:r w:rsidR="00CC1B9D">
        <w:rPr>
          <w:sz w:val="30"/>
          <w:szCs w:val="30"/>
          <w:cs/>
        </w:rPr>
        <w:t xml:space="preserve">วาคม </w:t>
      </w:r>
      <w:r w:rsidR="00CC1B9D">
        <w:rPr>
          <w:sz w:val="30"/>
          <w:szCs w:val="30"/>
        </w:rPr>
        <w:t>2</w:t>
      </w:r>
      <w:r w:rsidR="00C658FA" w:rsidRPr="00C658FA">
        <w:rPr>
          <w:sz w:val="30"/>
          <w:szCs w:val="30"/>
        </w:rPr>
        <w:t>560</w:t>
      </w:r>
      <w:r w:rsidR="00C658FA" w:rsidRPr="00C658FA">
        <w:rPr>
          <w:sz w:val="30"/>
          <w:szCs w:val="30"/>
          <w:cs/>
        </w:rPr>
        <w:t xml:space="preserve"> และ </w:t>
      </w:r>
      <w:r w:rsidR="00C658FA" w:rsidRPr="00C658FA">
        <w:rPr>
          <w:sz w:val="30"/>
          <w:szCs w:val="30"/>
        </w:rPr>
        <w:t>2559</w:t>
      </w:r>
      <w:r w:rsidRPr="00C658FA">
        <w:rPr>
          <w:sz w:val="30"/>
          <w:szCs w:val="30"/>
          <w:cs/>
        </w:rPr>
        <w:t xml:space="preserve"> เป็นจำนวน </w:t>
      </w:r>
      <w:r w:rsidR="00C65427" w:rsidRPr="00C658FA">
        <w:rPr>
          <w:sz w:val="30"/>
          <w:szCs w:val="30"/>
        </w:rPr>
        <w:t>2,433</w:t>
      </w:r>
      <w:r w:rsidRPr="00C658FA">
        <w:rPr>
          <w:sz w:val="30"/>
          <w:szCs w:val="30"/>
          <w:cs/>
        </w:rPr>
        <w:t xml:space="preserve"> ล้านบาท แล</w:t>
      </w:r>
      <w:r w:rsidR="00CC1B9D">
        <w:rPr>
          <w:sz w:val="30"/>
          <w:szCs w:val="30"/>
          <w:cs/>
        </w:rPr>
        <w:t xml:space="preserve">ะ </w:t>
      </w:r>
      <w:r w:rsidRPr="00CC1B9D">
        <w:rPr>
          <w:sz w:val="30"/>
          <w:szCs w:val="30"/>
          <w:cs/>
        </w:rPr>
        <w:t>2</w:t>
      </w:r>
      <w:r w:rsidR="00CC1B9D">
        <w:rPr>
          <w:sz w:val="30"/>
          <w:szCs w:val="30"/>
        </w:rPr>
        <w:t>,248</w:t>
      </w:r>
      <w:r w:rsidRPr="00C658FA">
        <w:rPr>
          <w:sz w:val="30"/>
          <w:szCs w:val="30"/>
          <w:cs/>
        </w:rPr>
        <w:t xml:space="preserve"> ล้า</w:t>
      </w:r>
      <w:r w:rsidRPr="00567835">
        <w:rPr>
          <w:sz w:val="30"/>
          <w:szCs w:val="30"/>
          <w:cs/>
        </w:rPr>
        <w:t>นบาท ตามลำดับ</w:t>
      </w:r>
    </w:p>
    <w:p w:rsidR="00FE22F8" w:rsidRPr="00567835" w:rsidRDefault="00FE22F8" w:rsidP="00A72CF0">
      <w:pPr>
        <w:spacing w:line="380" w:lineRule="exact"/>
        <w:ind w:left="547" w:right="321"/>
        <w:rPr>
          <w:sz w:val="30"/>
          <w:szCs w:val="30"/>
        </w:rPr>
      </w:pPr>
    </w:p>
    <w:p w:rsidR="00273E60" w:rsidRPr="00567835" w:rsidRDefault="00273E60">
      <w:r w:rsidRPr="00567835">
        <w:rPr>
          <w:szCs w:val="36"/>
          <w:cs/>
        </w:rPr>
        <w:br w:type="page"/>
      </w:r>
    </w:p>
    <w:tbl>
      <w:tblPr>
        <w:tblW w:w="14236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2176"/>
        <w:gridCol w:w="900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1170"/>
        <w:gridCol w:w="270"/>
        <w:gridCol w:w="990"/>
      </w:tblGrid>
      <w:tr w:rsidR="00A72CF0" w:rsidRPr="00567835" w:rsidTr="006127F9">
        <w:trPr>
          <w:trHeight w:hRule="exact" w:val="281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567835" w:rsidTr="006127F9">
        <w:trPr>
          <w:trHeight w:hRule="exact" w:val="272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2559</w:t>
            </w:r>
          </w:p>
        </w:tc>
      </w:tr>
      <w:tr w:rsidR="00A72CF0" w:rsidRPr="00567835" w:rsidTr="006127F9">
        <w:trPr>
          <w:trHeight w:hRule="exact" w:val="263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ind w:left="-81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RPr="00567835" w:rsidTr="006127F9">
        <w:trPr>
          <w:trHeight w:hRule="exact" w:val="263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RPr="00567835" w:rsidTr="006127F9">
        <w:trPr>
          <w:trHeight w:hRule="exact" w:val="272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ยอดต้น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ยอดปลาย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ยอดต้น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ยอด</w:t>
            </w:r>
            <w:r w:rsidRPr="00567835">
              <w:rPr>
                <w:sz w:val="24"/>
                <w:szCs w:val="24"/>
                <w:cs/>
                <w:lang w:val="th-TH"/>
              </w:rPr>
              <w:t>ปลาย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ยอดสุทธิ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9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0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46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RPr="00567835" w:rsidTr="006127F9">
        <w:trPr>
          <w:trHeight w:hRule="exact" w:val="288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  <w:r w:rsidRPr="00567835">
              <w:rPr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5,858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9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5,849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EC6B10">
            <w:pPr>
              <w:tabs>
                <w:tab w:val="decimal" w:pos="887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146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5,703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2" w:right="-186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ส่วนที่ตีราคาเพิ่ม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13,435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48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13,387 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A72CF0" w:rsidRPr="00567835" w:rsidRDefault="00A72CF0" w:rsidP="00EC6B10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   13,387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1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EC6B10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RPr="00567835" w:rsidTr="006127F9">
        <w:trPr>
          <w:trHeight w:hRule="exact" w:val="324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2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17,660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736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66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18,330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2F5625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8,228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409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2F5625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8,581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A72CF0" w:rsidRPr="00567835" w:rsidRDefault="00A72CF0" w:rsidP="00EC6B10">
            <w:pPr>
              <w:tabs>
                <w:tab w:val="decimal" w:pos="887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176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A72CF0" w:rsidRPr="00567835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9,573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2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ส่วนที่ตีราคาเพิ่ม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9,225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5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9,220 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2F5625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1,489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367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2F5625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1,856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A72CF0" w:rsidRPr="00567835" w:rsidRDefault="00A72CF0" w:rsidP="00EC6B10">
            <w:pPr>
              <w:tabs>
                <w:tab w:val="decimal" w:pos="887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17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A72CF0" w:rsidRPr="00567835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7,347 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19,975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2,819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1,484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21,310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2F5625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16,781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1,472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1,491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</w:t>
            </w:r>
          </w:p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1,471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2F5625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16,762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A72CF0" w:rsidRPr="00567835" w:rsidRDefault="00A72CF0" w:rsidP="00EC6B10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A72CF0" w:rsidRPr="00567835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</w:rPr>
              <w:t>4,548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672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2,789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(</w:t>
            </w:r>
            <w:r w:rsidRPr="00567835">
              <w:rPr>
                <w:sz w:val="24"/>
                <w:szCs w:val="24"/>
              </w:rPr>
              <w:t>3,131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330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2F5625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2F5625" w:rsidP="002F5625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center"/>
          </w:tcPr>
          <w:p w:rsidR="00A72CF0" w:rsidRPr="00567835" w:rsidRDefault="00A72CF0" w:rsidP="00EC6B10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A72CF0" w:rsidRPr="00567835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330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66,825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6,344 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567835">
              <w:rPr>
                <w:b/>
                <w:bCs/>
                <w:sz w:val="24"/>
                <w:szCs w:val="24"/>
              </w:rPr>
              <w:t>4,743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68,426 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2F5625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26,498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567835">
              <w:rPr>
                <w:b/>
                <w:bCs/>
                <w:sz w:val="24"/>
                <w:szCs w:val="24"/>
              </w:rPr>
              <w:t>2,248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        1,547</w:t>
            </w:r>
            <w:r w:rsidRPr="00567835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A72CF0" w:rsidP="002F5625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567835">
              <w:rPr>
                <w:b/>
                <w:bCs/>
                <w:sz w:val="24"/>
                <w:szCs w:val="24"/>
              </w:rPr>
              <w:t>27,199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:rsidR="00A72CF0" w:rsidRPr="00567835" w:rsidRDefault="00A72CF0" w:rsidP="00EC6B10">
            <w:pPr>
              <w:tabs>
                <w:tab w:val="decimal" w:pos="887"/>
              </w:tabs>
              <w:snapToGrid w:val="0"/>
              <w:spacing w:line="240" w:lineRule="atLeast"/>
              <w:ind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339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  <w:p w:rsidR="00A72CF0" w:rsidRPr="00567835" w:rsidRDefault="00A72CF0" w:rsidP="00EC6B10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:rsidR="00A72CF0" w:rsidRPr="00567835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40,888 </w:t>
            </w:r>
          </w:p>
        </w:tc>
      </w:tr>
    </w:tbl>
    <w:p w:rsidR="00A72CF0" w:rsidRPr="00567835" w:rsidRDefault="00A72CF0" w:rsidP="00A72CF0">
      <w:pPr>
        <w:spacing w:line="380" w:lineRule="exact"/>
        <w:ind w:left="547" w:right="321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810"/>
        </w:tabs>
        <w:spacing w:line="380" w:lineRule="exact"/>
        <w:ind w:left="540" w:right="141"/>
        <w:rPr>
          <w:sz w:val="24"/>
          <w:szCs w:val="24"/>
          <w:vertAlign w:val="superscript"/>
          <w:cs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  <w:vertAlign w:val="superscript"/>
        </w:rPr>
        <w:tab/>
      </w:r>
      <w:r w:rsidRPr="00567835">
        <w:rPr>
          <w:sz w:val="20"/>
          <w:szCs w:val="20"/>
          <w:cs/>
        </w:rPr>
        <w:t xml:space="preserve">ธนาคารและบริษัทย่อยตีราคาเพิ่มในปี </w:t>
      </w:r>
      <w:r w:rsidRPr="00567835">
        <w:rPr>
          <w:sz w:val="20"/>
          <w:szCs w:val="20"/>
        </w:rPr>
        <w:t>2558</w:t>
      </w:r>
    </w:p>
    <w:p w:rsidR="00A72CF0" w:rsidRPr="00567835" w:rsidRDefault="00A72CF0" w:rsidP="00A72CF0">
      <w:pPr>
        <w:ind w:left="547" w:right="950"/>
        <w:rPr>
          <w:sz w:val="30"/>
          <w:szCs w:val="30"/>
        </w:rPr>
      </w:pPr>
    </w:p>
    <w:p w:rsidR="00A72CF0" w:rsidRPr="00567835" w:rsidRDefault="00A72CF0" w:rsidP="0068584F">
      <w:pPr>
        <w:spacing w:line="380" w:lineRule="exact"/>
        <w:ind w:left="547" w:right="325"/>
        <w:jc w:val="thaiDistribute"/>
        <w:rPr>
          <w:i/>
          <w:iCs/>
          <w:sz w:val="30"/>
          <w:szCs w:val="30"/>
        </w:rPr>
      </w:pPr>
      <w:r w:rsidRPr="00567835">
        <w:rPr>
          <w:sz w:val="30"/>
          <w:szCs w:val="30"/>
          <w:cs/>
        </w:rPr>
        <w:t xml:space="preserve"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</w:t>
      </w:r>
      <w:r w:rsidR="0007518A"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 xml:space="preserve">ณ วันที่ </w:t>
      </w:r>
      <w:r w:rsidR="00FE22F8" w:rsidRPr="00567835">
        <w:rPr>
          <w:sz w:val="30"/>
          <w:szCs w:val="30"/>
        </w:rPr>
        <w:t>31</w:t>
      </w:r>
      <w:r w:rsidR="00FE22F8" w:rsidRPr="00567835">
        <w:rPr>
          <w:sz w:val="30"/>
          <w:szCs w:val="30"/>
          <w:cs/>
        </w:rPr>
        <w:t xml:space="preserve"> ธันวาคม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มีจำนวน </w:t>
      </w:r>
      <w:r w:rsidR="00C65427" w:rsidRPr="00567835">
        <w:rPr>
          <w:sz w:val="30"/>
          <w:szCs w:val="30"/>
          <w:lang w:val="en-GB"/>
        </w:rPr>
        <w:t>22,954</w:t>
      </w:r>
      <w:r w:rsidRPr="00567835">
        <w:rPr>
          <w:sz w:val="30"/>
          <w:szCs w:val="30"/>
          <w:cs/>
        </w:rPr>
        <w:t xml:space="preserve"> ล้านบาท </w:t>
      </w:r>
      <w:r w:rsidRPr="00567835">
        <w:rPr>
          <w:i/>
          <w:iCs/>
          <w:sz w:val="30"/>
          <w:szCs w:val="30"/>
          <w:cs/>
        </w:rPr>
        <w:t>(</w:t>
      </w:r>
      <w:r w:rsidRPr="00567835">
        <w:rPr>
          <w:i/>
          <w:iCs/>
          <w:sz w:val="30"/>
          <w:szCs w:val="30"/>
        </w:rPr>
        <w:t>2559</w:t>
      </w:r>
      <w:r w:rsidRPr="00567835">
        <w:rPr>
          <w:i/>
          <w:iCs/>
          <w:sz w:val="30"/>
          <w:szCs w:val="30"/>
          <w:cs/>
        </w:rPr>
        <w:t xml:space="preserve">: </w:t>
      </w:r>
      <w:r w:rsidRPr="00567835">
        <w:rPr>
          <w:i/>
          <w:iCs/>
          <w:sz w:val="30"/>
          <w:szCs w:val="30"/>
        </w:rPr>
        <w:t>22,025</w:t>
      </w:r>
      <w:r w:rsidRPr="00567835">
        <w:rPr>
          <w:i/>
          <w:iCs/>
          <w:sz w:val="30"/>
          <w:szCs w:val="30"/>
          <w:cs/>
        </w:rPr>
        <w:t xml:space="preserve"> ล้านบาท)</w:t>
      </w:r>
    </w:p>
    <w:p w:rsidR="00A72CF0" w:rsidRPr="00567835" w:rsidRDefault="00A72CF0" w:rsidP="00A72CF0">
      <w:pPr>
        <w:ind w:left="547" w:right="950"/>
        <w:rPr>
          <w:sz w:val="30"/>
          <w:szCs w:val="30"/>
        </w:rPr>
      </w:pPr>
    </w:p>
    <w:p w:rsidR="00A72CF0" w:rsidRPr="00567835" w:rsidRDefault="00A72CF0" w:rsidP="00A72CF0">
      <w:pPr>
        <w:spacing w:line="380" w:lineRule="exact"/>
        <w:ind w:left="547" w:right="321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14670"/>
        </w:tabs>
        <w:ind w:left="547" w:right="331"/>
        <w:jc w:val="thaiDistribute"/>
        <w:rPr>
          <w:sz w:val="2"/>
          <w:szCs w:val="2"/>
        </w:rPr>
      </w:pPr>
      <w:r w:rsidRPr="00567835">
        <w:rPr>
          <w:sz w:val="30"/>
          <w:szCs w:val="30"/>
          <w:cs/>
        </w:rPr>
        <w:br w:type="page"/>
      </w:r>
    </w:p>
    <w:tbl>
      <w:tblPr>
        <w:tblW w:w="141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901"/>
        <w:gridCol w:w="268"/>
        <w:gridCol w:w="900"/>
        <w:gridCol w:w="270"/>
        <w:gridCol w:w="900"/>
        <w:gridCol w:w="270"/>
        <w:gridCol w:w="984"/>
        <w:gridCol w:w="6"/>
        <w:gridCol w:w="264"/>
        <w:gridCol w:w="6"/>
        <w:gridCol w:w="900"/>
        <w:gridCol w:w="270"/>
        <w:gridCol w:w="990"/>
        <w:gridCol w:w="270"/>
        <w:gridCol w:w="900"/>
        <w:gridCol w:w="270"/>
        <w:gridCol w:w="996"/>
        <w:gridCol w:w="270"/>
        <w:gridCol w:w="1170"/>
        <w:gridCol w:w="270"/>
        <w:gridCol w:w="990"/>
      </w:tblGrid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02" w:type="dxa"/>
            <w:gridSpan w:val="8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A72CF0" w:rsidRPr="00567835" w:rsidRDefault="00A72CF0" w:rsidP="00C74B33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</w:t>
            </w:r>
            <w:r w:rsidR="00C74B33"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</w:t>
            </w:r>
            <w:r w:rsidR="00C74B33"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</w:t>
            </w:r>
            <w:r w:rsidR="00C74B33"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</w:t>
            </w:r>
            <w:r w:rsidR="00C74B33"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ยอดสุทธิ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5,654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D47F23" w:rsidRPr="00EE538C" w:rsidRDefault="00D47F23" w:rsidP="00D47F23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5,654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510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D47F23" w:rsidRPr="00FF7DF2" w:rsidRDefault="00D47F23" w:rsidP="00D47F23">
            <w:pPr>
              <w:tabs>
                <w:tab w:val="decimal" w:pos="99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7F23" w:rsidRPr="00FF7DF2" w:rsidRDefault="00D47F23" w:rsidP="00D47F23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5,509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12,744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D47F23" w:rsidRPr="00EE538C" w:rsidRDefault="00D47F23" w:rsidP="00D47F23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12,744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510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D47F23" w:rsidRPr="00FF7DF2" w:rsidRDefault="00D47F23" w:rsidP="00D47F23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53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7F23" w:rsidRPr="00FF7DF2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12,744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D47F23" w:rsidRPr="00FF7DF2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82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D47F23" w:rsidRPr="00FF7DF2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7F23" w:rsidRPr="00FF7DF2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7,7</w:t>
            </w:r>
            <w:r w:rsidRPr="00C955D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7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D47F23" w:rsidRPr="00EE538C" w:rsidRDefault="00D47F23" w:rsidP="00D47F23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18,958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47F23" w:rsidRPr="00EE538C" w:rsidRDefault="00D47F23" w:rsidP="00D47F23">
            <w:pPr>
              <w:tabs>
                <w:tab w:val="decimal" w:pos="816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</w:t>
            </w:r>
            <w:r w:rsidRPr="00C955D1"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8</w:t>
            </w:r>
            <w:r w:rsidRPr="00C955D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204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439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82"/>
                <w:tab w:val="decimal" w:pos="74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8,628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D47F23" w:rsidRPr="00FF7DF2" w:rsidRDefault="00D47F23" w:rsidP="00D47F23">
            <w:pPr>
              <w:tabs>
                <w:tab w:val="decimal" w:pos="99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7F23" w:rsidRPr="00FF7DF2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10,154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9,121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Pr="007176F5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D47F23" w:rsidRPr="00EE538C" w:rsidRDefault="00D47F23" w:rsidP="00D47F23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9,121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47F23" w:rsidRPr="00EE538C" w:rsidRDefault="00D47F23" w:rsidP="00D47F23">
            <w:pPr>
              <w:tabs>
                <w:tab w:val="decimal" w:pos="816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1,8</w:t>
            </w:r>
            <w:r>
              <w:rPr>
                <w:sz w:val="24"/>
                <w:szCs w:val="24"/>
              </w:rPr>
              <w:t>29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510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2,170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D47F23" w:rsidRPr="003F316E" w:rsidRDefault="00D47F23" w:rsidP="00D47F23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7F23" w:rsidRPr="00FF7DF2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6,951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1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20,410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3,312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1,211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D47F23" w:rsidRPr="00EE538C" w:rsidRDefault="00D47F23" w:rsidP="00D47F23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22,511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47F23" w:rsidRPr="00EE538C" w:rsidRDefault="00D47F23" w:rsidP="00D47F23">
            <w:pPr>
              <w:tabs>
                <w:tab w:val="decimal" w:pos="816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030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1,563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1,177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567"/>
                <w:tab w:val="decimal" w:pos="6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16,416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D47F23" w:rsidRPr="003F316E" w:rsidRDefault="00D47F23" w:rsidP="00D47F23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7F23" w:rsidRPr="00FF7DF2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6,095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C955D1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332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Pr="004B1E8E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47F23" w:rsidRPr="00EE538C" w:rsidRDefault="00D47F23" w:rsidP="00D47F23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1,438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28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4B1E8E" w:rsidRDefault="00D47F23" w:rsidP="00D47F23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05563A" w:rsidRDefault="00D47F23" w:rsidP="00D47F23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D47F23" w:rsidRPr="003F316E" w:rsidRDefault="00D47F23" w:rsidP="00D47F23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:rsidR="00D47F23" w:rsidRPr="00FF7DF2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1,438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bottom w:val="double" w:sz="6" w:space="0" w:color="000000"/>
            </w:tcBorders>
            <w:shd w:val="clear" w:color="auto" w:fill="auto"/>
          </w:tcPr>
          <w:p w:rsidR="00D47F23" w:rsidRPr="00237229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237229">
              <w:rPr>
                <w:b/>
                <w:bCs/>
                <w:sz w:val="24"/>
                <w:szCs w:val="24"/>
              </w:rPr>
              <w:t xml:space="preserve"> 66,031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Pr="001550C1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7F23" w:rsidRPr="001550C1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5,646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1550C1" w:rsidRDefault="00D47F23" w:rsidP="00D47F23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7F23" w:rsidRPr="00BE78FE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1,251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1550C1" w:rsidRDefault="00D47F23" w:rsidP="00D47F23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:rsidR="00D47F23" w:rsidRPr="001550C1" w:rsidRDefault="00D47F23" w:rsidP="00D47F23">
            <w:pPr>
              <w:tabs>
                <w:tab w:val="decimal" w:pos="90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70,426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Pr="001550C1" w:rsidRDefault="00D47F23" w:rsidP="00D47F2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:rsidR="00D47F23" w:rsidRPr="0094195D" w:rsidRDefault="00D47F23" w:rsidP="00D47F23">
            <w:pPr>
              <w:tabs>
                <w:tab w:val="decimal" w:pos="816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94195D">
              <w:rPr>
                <w:b/>
                <w:bCs/>
                <w:sz w:val="24"/>
                <w:szCs w:val="24"/>
              </w:rPr>
              <w:t>26,063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1550C1" w:rsidRDefault="00D47F23" w:rsidP="00D47F2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7F23" w:rsidRPr="001550C1" w:rsidRDefault="00D47F23" w:rsidP="00D47F23">
            <w:pPr>
              <w:tabs>
                <w:tab w:val="decimal" w:pos="90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2,343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1550C1" w:rsidRDefault="00D47F23" w:rsidP="00D47F23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7F23" w:rsidRPr="001550C1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1,192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1550C1" w:rsidRDefault="00D47F23" w:rsidP="00D47F23">
            <w:pPr>
              <w:tabs>
                <w:tab w:val="decimal" w:pos="470"/>
                <w:tab w:val="decimal" w:pos="567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7F23" w:rsidRPr="001550C1" w:rsidRDefault="00D47F23" w:rsidP="00D47F23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27,214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1550C1" w:rsidRDefault="00D47F23" w:rsidP="00D47F23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vAlign w:val="center"/>
          </w:tcPr>
          <w:p w:rsidR="00D47F23" w:rsidRPr="001550C1" w:rsidRDefault="00D47F23" w:rsidP="00D47F23">
            <w:pPr>
              <w:tabs>
                <w:tab w:val="decimal" w:pos="990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321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:rsidR="00D47F23" w:rsidRPr="001550C1" w:rsidRDefault="00D47F23" w:rsidP="00D47F23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:rsidR="00D47F23" w:rsidRPr="001550C1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42,891</w:t>
            </w:r>
          </w:p>
        </w:tc>
      </w:tr>
    </w:tbl>
    <w:p w:rsidR="00A72CF0" w:rsidRPr="00567835" w:rsidRDefault="00A72CF0" w:rsidP="00A72CF0">
      <w:pPr>
        <w:ind w:left="547" w:right="95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810"/>
        </w:tabs>
        <w:spacing w:line="380" w:lineRule="exact"/>
        <w:ind w:left="540" w:right="141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 xml:space="preserve">* </w:t>
      </w:r>
      <w:r w:rsidRPr="00567835">
        <w:rPr>
          <w:sz w:val="24"/>
          <w:szCs w:val="24"/>
          <w:vertAlign w:val="superscript"/>
        </w:rPr>
        <w:tab/>
      </w:r>
      <w:r w:rsidRPr="00567835">
        <w:rPr>
          <w:sz w:val="20"/>
          <w:szCs w:val="20"/>
          <w:cs/>
        </w:rPr>
        <w:t xml:space="preserve">ธนาคารตีราคาเพิ่มในปี </w:t>
      </w:r>
      <w:r w:rsidRPr="00567835">
        <w:rPr>
          <w:sz w:val="20"/>
          <w:szCs w:val="20"/>
        </w:rPr>
        <w:t>2558</w:t>
      </w:r>
    </w:p>
    <w:p w:rsidR="00A72CF0" w:rsidRPr="00567835" w:rsidRDefault="00A72CF0" w:rsidP="00A72CF0">
      <w:pPr>
        <w:ind w:left="547" w:right="950"/>
        <w:rPr>
          <w:sz w:val="30"/>
          <w:szCs w:val="30"/>
        </w:rPr>
      </w:pPr>
    </w:p>
    <w:p w:rsidR="00A72CF0" w:rsidRPr="00567835" w:rsidRDefault="00A72CF0" w:rsidP="0068584F">
      <w:pPr>
        <w:spacing w:line="380" w:lineRule="exact"/>
        <w:ind w:left="547" w:right="4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ค่าเสื่อมราคาของอาคารและอุปกรณ์ที่รวมอยู่ในกำไรหรือขาดทุนเฉพาะธนาคารสำหรับ</w:t>
      </w:r>
      <w:r w:rsidR="00045751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 xml:space="preserve">สิ้นสุดวันที่ </w:t>
      </w:r>
      <w:r w:rsidR="00045751" w:rsidRPr="00567835">
        <w:rPr>
          <w:sz w:val="30"/>
          <w:szCs w:val="30"/>
          <w:cs/>
        </w:rPr>
        <w:t>31 ธันวาคม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="00643FCF" w:rsidRPr="00567835">
        <w:rPr>
          <w:sz w:val="30"/>
          <w:szCs w:val="30"/>
          <w:cs/>
        </w:rPr>
        <w:t>เป็น</w:t>
      </w:r>
      <w:r w:rsidRPr="00567835">
        <w:rPr>
          <w:sz w:val="30"/>
          <w:szCs w:val="30"/>
          <w:cs/>
        </w:rPr>
        <w:t xml:space="preserve">จำนวน </w:t>
      </w:r>
      <w:r w:rsidR="00C65427" w:rsidRPr="00567835">
        <w:rPr>
          <w:sz w:val="30"/>
          <w:szCs w:val="30"/>
        </w:rPr>
        <w:t>2,343</w:t>
      </w:r>
      <w:r w:rsidRPr="00567835">
        <w:rPr>
          <w:sz w:val="30"/>
          <w:szCs w:val="30"/>
          <w:cs/>
        </w:rPr>
        <w:t xml:space="preserve"> ล้านบาท และ </w:t>
      </w:r>
      <w:r w:rsidR="00EC6B10" w:rsidRPr="00567835">
        <w:rPr>
          <w:sz w:val="30"/>
          <w:szCs w:val="30"/>
        </w:rPr>
        <w:t>2,081</w:t>
      </w:r>
      <w:r w:rsidRPr="00567835">
        <w:rPr>
          <w:sz w:val="30"/>
          <w:szCs w:val="30"/>
          <w:cs/>
        </w:rPr>
        <w:t xml:space="preserve"> ล้านบาท ตามลำดับ</w:t>
      </w:r>
    </w:p>
    <w:p w:rsidR="00A72CF0" w:rsidRPr="00567835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p w:rsidR="007B3418" w:rsidRPr="00567835" w:rsidRDefault="007B3418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tbl>
      <w:tblPr>
        <w:tblW w:w="141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787"/>
        <w:gridCol w:w="196"/>
        <w:gridCol w:w="727"/>
        <w:gridCol w:w="195"/>
        <w:gridCol w:w="800"/>
        <w:gridCol w:w="181"/>
        <w:gridCol w:w="800"/>
        <w:gridCol w:w="192"/>
        <w:gridCol w:w="892"/>
        <w:gridCol w:w="180"/>
        <w:gridCol w:w="851"/>
        <w:gridCol w:w="142"/>
        <w:gridCol w:w="897"/>
        <w:gridCol w:w="142"/>
        <w:gridCol w:w="708"/>
        <w:gridCol w:w="142"/>
        <w:gridCol w:w="851"/>
        <w:gridCol w:w="141"/>
        <w:gridCol w:w="993"/>
        <w:gridCol w:w="141"/>
        <w:gridCol w:w="1112"/>
        <w:gridCol w:w="142"/>
        <w:gridCol w:w="938"/>
      </w:tblGrid>
      <w:tr w:rsidR="00A72CF0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50" w:type="dxa"/>
            <w:gridSpan w:val="23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50" w:type="dxa"/>
            <w:gridSpan w:val="23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2559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770" w:type="dxa"/>
            <w:gridSpan w:val="9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67" w:type="dxa"/>
            <w:gridSpan w:val="9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โอนเข้าจาก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โอนเข้าจาก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2" w:type="dxa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ยอดสุทธิ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150" w:type="dxa"/>
            <w:gridSpan w:val="23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78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" w:type="dxa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</w:tr>
      <w:tr w:rsidR="00D47F23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5,662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7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95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D47F23" w:rsidRPr="00EE538C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>(</w:t>
            </w:r>
            <w:r w:rsidRPr="00EE538C">
              <w:rPr>
                <w:sz w:val="24"/>
                <w:szCs w:val="24"/>
              </w:rPr>
              <w:t>8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46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5,654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9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47F23" w:rsidRDefault="00D47F23" w:rsidP="00D47F23">
            <w:pPr>
              <w:tabs>
                <w:tab w:val="decimal" w:pos="447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D47F23" w:rsidRPr="00FF7DF2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        (</w:t>
            </w:r>
            <w:r w:rsidRPr="00EE538C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5</w:t>
            </w:r>
            <w:r w:rsidRPr="00EE538C">
              <w:rPr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42" w:type="dxa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:rsidR="00D47F23" w:rsidRPr="0094195D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94195D">
              <w:rPr>
                <w:sz w:val="24"/>
                <w:szCs w:val="24"/>
              </w:rPr>
              <w:t xml:space="preserve"> 5,509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12,792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7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95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D47F23" w:rsidRPr="00EE538C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48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46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12,744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9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47F23" w:rsidRDefault="00D47F23" w:rsidP="00D47F23">
            <w:pPr>
              <w:tabs>
                <w:tab w:val="decimal" w:pos="447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D47F23" w:rsidRDefault="00D47F23" w:rsidP="00D47F23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D47F23" w:rsidRDefault="00D47F23" w:rsidP="00D47F23">
            <w:pPr>
              <w:tabs>
                <w:tab w:val="decimal" w:pos="666"/>
              </w:tabs>
              <w:snapToGrid w:val="0"/>
              <w:ind w:left="-108" w:right="32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:rsidR="00D47F23" w:rsidRPr="0094195D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94195D">
              <w:rPr>
                <w:sz w:val="24"/>
                <w:szCs w:val="24"/>
              </w:rPr>
              <w:t xml:space="preserve"> 12,744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12"/>
                <w:tab w:val="decimal" w:pos="720"/>
              </w:tabs>
              <w:snapToGrid w:val="0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D47F23" w:rsidRPr="00FF7DF2" w:rsidRDefault="00D47F23" w:rsidP="00D47F23">
            <w:pPr>
              <w:tabs>
                <w:tab w:val="decimal" w:pos="698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:rsidR="00D47F23" w:rsidRPr="00A8059D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D47F23" w:rsidRPr="00FF7DF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D47F23" w:rsidRPr="00FF7DF2" w:rsidRDefault="00D47F23" w:rsidP="00D47F23">
            <w:pPr>
              <w:tabs>
                <w:tab w:val="decimal" w:pos="46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4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</w:tabs>
              <w:snapToGrid w:val="0"/>
              <w:ind w:left="-108" w:right="32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47F23" w:rsidRDefault="00D47F23" w:rsidP="00D47F23">
            <w:pPr>
              <w:tabs>
                <w:tab w:val="decimal" w:pos="632"/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D47F23" w:rsidRPr="00FF7DF2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</w:p>
        </w:tc>
        <w:tc>
          <w:tcPr>
            <w:tcW w:w="142" w:type="dxa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:rsidR="00D47F23" w:rsidRPr="00FF7DF2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</w:p>
        </w:tc>
      </w:tr>
      <w:tr w:rsidR="00D47F23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17,127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637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  <w:cs/>
              </w:rPr>
              <w:t xml:space="preserve">    </w:t>
            </w:r>
            <w:r>
              <w:rPr>
                <w:sz w:val="24"/>
                <w:szCs w:val="24"/>
              </w:rPr>
              <w:t>707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  <w:p w:rsidR="00D47F23" w:rsidRPr="00FF7DF2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:rsidR="00D47F23" w:rsidRPr="00A8059D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D47F23" w:rsidRPr="00EE538C" w:rsidRDefault="00D47F23" w:rsidP="00D47F23">
            <w:pPr>
              <w:tabs>
                <w:tab w:val="decimal" w:pos="698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46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7,7</w:t>
            </w:r>
            <w:r w:rsidRPr="00C955D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7,870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388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47F23" w:rsidRPr="00EE538C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   5</w:t>
            </w:r>
            <w:r>
              <w:rPr>
                <w:sz w:val="24"/>
                <w:szCs w:val="24"/>
              </w:rPr>
              <w:t>4</w:t>
            </w:r>
            <w:r w:rsidRPr="00EE538C">
              <w:rPr>
                <w:sz w:val="24"/>
                <w:szCs w:val="24"/>
              </w:rPr>
              <w:t xml:space="preserve">                          56 </w:t>
            </w:r>
          </w:p>
          <w:p w:rsidR="00D47F23" w:rsidRPr="00FF7DF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47F23" w:rsidRPr="00EE538C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</w:t>
            </w:r>
            <w:r w:rsidRPr="00C955D1"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8</w:t>
            </w:r>
            <w:r w:rsidRPr="00C955D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204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D47F23" w:rsidRPr="00EE538C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176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:rsidR="00D47F23" w:rsidRPr="0094195D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9,39</w:t>
            </w:r>
            <w:r w:rsidRPr="0094195D">
              <w:rPr>
                <w:sz w:val="24"/>
                <w:szCs w:val="24"/>
              </w:rPr>
              <w:t>0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9,126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D47F23" w:rsidRPr="007176F5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7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95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D47F23" w:rsidRPr="00EE538C" w:rsidRDefault="00D47F23" w:rsidP="00D47F23">
            <w:pPr>
              <w:tabs>
                <w:tab w:val="decimal" w:pos="698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>(</w:t>
            </w:r>
            <w:r w:rsidRPr="00EE538C">
              <w:rPr>
                <w:sz w:val="24"/>
                <w:szCs w:val="24"/>
              </w:rPr>
              <w:t>5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46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9,121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1,466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  <w:cs/>
              </w:rPr>
              <w:t>(</w:t>
            </w:r>
            <w:r w:rsidRPr="00C955D1">
              <w:rPr>
                <w:sz w:val="24"/>
                <w:szCs w:val="24"/>
              </w:rPr>
              <w:t>363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447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447"/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47F23" w:rsidRPr="00EE538C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1,8</w:t>
            </w:r>
            <w:r>
              <w:rPr>
                <w:sz w:val="24"/>
                <w:szCs w:val="24"/>
              </w:rPr>
              <w:t>29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D47F23" w:rsidRDefault="00D47F23" w:rsidP="00D47F23">
            <w:pPr>
              <w:tabs>
                <w:tab w:val="decimal" w:pos="666"/>
              </w:tabs>
              <w:snapToGrid w:val="0"/>
              <w:ind w:left="-108" w:right="32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D47F23" w:rsidRDefault="00D47F23" w:rsidP="00D47F23">
            <w:pPr>
              <w:tabs>
                <w:tab w:val="decimal" w:pos="666"/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:rsidR="00D47F23" w:rsidRPr="0094195D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94195D">
              <w:rPr>
                <w:sz w:val="24"/>
                <w:szCs w:val="24"/>
              </w:rPr>
              <w:t xml:space="preserve"> 7,292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18,881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637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C955D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763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5" w:type="dxa"/>
            <w:shd w:val="clear" w:color="auto" w:fill="auto"/>
          </w:tcPr>
          <w:p w:rsidR="00D47F23" w:rsidRPr="00A8059D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1,313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 79 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:rsidR="00D47F23" w:rsidRPr="00C955D1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20,410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15,894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D47F23" w:rsidRPr="00EE538C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>(</w:t>
            </w:r>
            <w:r w:rsidRPr="00EE538C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330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47F23" w:rsidRPr="00EE538C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270</w:t>
            </w:r>
          </w:p>
          <w:p w:rsidR="00D47F23" w:rsidRPr="00FF7DF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1,471</w:t>
            </w:r>
          </w:p>
        </w:tc>
        <w:tc>
          <w:tcPr>
            <w:tcW w:w="142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47F23" w:rsidRPr="00EE538C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76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47F23" w:rsidRPr="00EE538C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030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D47F23" w:rsidRDefault="00D47F23" w:rsidP="00D47F23">
            <w:pPr>
              <w:tabs>
                <w:tab w:val="decimal" w:pos="666"/>
              </w:tabs>
              <w:snapToGrid w:val="0"/>
              <w:ind w:left="-108" w:right="32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D47F23" w:rsidRDefault="00D47F23" w:rsidP="00D47F23">
            <w:pPr>
              <w:tabs>
                <w:tab w:val="decimal" w:pos="666"/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:rsidR="00D47F23" w:rsidRPr="0094195D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94195D"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4,38</w:t>
            </w:r>
            <w:r w:rsidRPr="0094195D">
              <w:rPr>
                <w:sz w:val="24"/>
                <w:szCs w:val="24"/>
              </w:rPr>
              <w:t>0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D47F23" w:rsidRPr="00567835" w:rsidRDefault="00D47F23" w:rsidP="00D47F23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7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C955D1" w:rsidRDefault="00D47F23" w:rsidP="00D47F23">
            <w:pPr>
              <w:tabs>
                <w:tab w:val="decimal" w:pos="637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 2,78</w:t>
            </w:r>
            <w:r>
              <w:rPr>
                <w:sz w:val="24"/>
                <w:szCs w:val="24"/>
              </w:rPr>
              <w:t>5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5" w:type="dxa"/>
            <w:shd w:val="clear" w:color="auto" w:fill="auto"/>
          </w:tcPr>
          <w:p w:rsidR="00D47F23" w:rsidRPr="00A8059D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C955D1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  <w:cs/>
              </w:rPr>
              <w:t>(</w:t>
            </w:r>
            <w:r w:rsidRPr="00C955D1">
              <w:rPr>
                <w:sz w:val="24"/>
                <w:szCs w:val="24"/>
              </w:rPr>
              <w:t>3,1</w:t>
            </w:r>
            <w:r>
              <w:rPr>
                <w:sz w:val="24"/>
                <w:szCs w:val="24"/>
              </w:rPr>
              <w:t>30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47F23" w:rsidRPr="00921012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C955D1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C955D1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332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9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549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EE538C" w:rsidRDefault="00D47F23" w:rsidP="00D47F23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42" w:type="dxa"/>
            <w:shd w:val="clear" w:color="auto" w:fill="auto"/>
          </w:tcPr>
          <w:p w:rsidR="00D47F23" w:rsidRDefault="00D47F23" w:rsidP="00D47F23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47F23" w:rsidRDefault="00D47F23" w:rsidP="00D47F23">
            <w:pPr>
              <w:tabs>
                <w:tab w:val="decimal" w:pos="447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447"/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EE538C" w:rsidRDefault="00D47F23" w:rsidP="00D47F23">
            <w:pPr>
              <w:tabs>
                <w:tab w:val="decimal" w:pos="54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41" w:type="dxa"/>
            <w:shd w:val="clear" w:color="auto" w:fill="auto"/>
          </w:tcPr>
          <w:p w:rsidR="00D47F23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D47F23" w:rsidRDefault="00D47F23" w:rsidP="00D47F23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000000"/>
            </w:tcBorders>
            <w:vAlign w:val="bottom"/>
          </w:tcPr>
          <w:p w:rsidR="00D47F23" w:rsidRDefault="00D47F23" w:rsidP="00D47F23">
            <w:pPr>
              <w:tabs>
                <w:tab w:val="decimal" w:pos="666"/>
              </w:tabs>
              <w:snapToGrid w:val="0"/>
              <w:ind w:left="-108" w:right="32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D47F23" w:rsidRDefault="00D47F23" w:rsidP="00D47F23">
            <w:pPr>
              <w:tabs>
                <w:tab w:val="decimal" w:pos="666"/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000000"/>
            </w:tcBorders>
          </w:tcPr>
          <w:p w:rsidR="00D47F23" w:rsidRPr="0094195D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94195D">
              <w:rPr>
                <w:sz w:val="24"/>
                <w:szCs w:val="24"/>
              </w:rPr>
              <w:t xml:space="preserve"> 332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8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7F23" w:rsidRPr="0094195D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</w:rPr>
              <w:t>64,264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D47F23" w:rsidRPr="0094195D" w:rsidRDefault="00D47F23" w:rsidP="00D47F23">
            <w:pPr>
              <w:tabs>
                <w:tab w:val="decimal" w:pos="0"/>
              </w:tabs>
              <w:snapToGrid w:val="0"/>
              <w:ind w:left="-108" w:right="6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double" w:sz="6" w:space="0" w:color="000000"/>
            </w:tcBorders>
            <w:shd w:val="clear" w:color="auto" w:fill="auto"/>
          </w:tcPr>
          <w:p w:rsidR="00D47F23" w:rsidRPr="0094195D" w:rsidRDefault="00D47F23" w:rsidP="00D47F23">
            <w:pPr>
              <w:tabs>
                <w:tab w:val="decimal" w:pos="637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</w:rPr>
              <w:t xml:space="preserve"> 6,255 </w:t>
            </w:r>
          </w:p>
        </w:tc>
        <w:tc>
          <w:tcPr>
            <w:tcW w:w="195" w:type="dxa"/>
            <w:shd w:val="clear" w:color="auto" w:fill="auto"/>
          </w:tcPr>
          <w:p w:rsidR="00D47F23" w:rsidRPr="0094195D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double" w:sz="6" w:space="0" w:color="000000"/>
            </w:tcBorders>
            <w:shd w:val="clear" w:color="auto" w:fill="auto"/>
          </w:tcPr>
          <w:p w:rsidR="00D47F23" w:rsidRPr="0094195D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94195D">
              <w:rPr>
                <w:b/>
                <w:bCs/>
                <w:sz w:val="24"/>
                <w:szCs w:val="24"/>
              </w:rPr>
              <w:t>4,568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D47F23" w:rsidRPr="0094195D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double" w:sz="6" w:space="0" w:color="000000"/>
            </w:tcBorders>
            <w:shd w:val="clear" w:color="auto" w:fill="auto"/>
          </w:tcPr>
          <w:p w:rsidR="00D47F23" w:rsidRPr="0094195D" w:rsidRDefault="00D47F23" w:rsidP="00D47F23">
            <w:pPr>
              <w:tabs>
                <w:tab w:val="decimal" w:pos="72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</w:rPr>
              <w:t xml:space="preserve"> 80 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D47F23" w:rsidRPr="0094195D" w:rsidRDefault="00D47F23" w:rsidP="00D47F2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double" w:sz="6" w:space="0" w:color="000000"/>
            </w:tcBorders>
            <w:shd w:val="clear" w:color="auto" w:fill="auto"/>
          </w:tcPr>
          <w:p w:rsidR="00D47F23" w:rsidRPr="00237229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237229">
              <w:rPr>
                <w:b/>
                <w:bCs/>
                <w:sz w:val="24"/>
                <w:szCs w:val="24"/>
              </w:rPr>
              <w:t xml:space="preserve"> 66,031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94195D" w:rsidRDefault="00D47F23" w:rsidP="00D47F2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7F23" w:rsidRPr="0094195D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>(</w:t>
            </w:r>
            <w:r w:rsidRPr="0094195D">
              <w:rPr>
                <w:b/>
                <w:bCs/>
                <w:sz w:val="24"/>
                <w:szCs w:val="24"/>
              </w:rPr>
              <w:t>25,230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47F23" w:rsidRPr="0094195D" w:rsidRDefault="00D47F23" w:rsidP="00D47F2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6" w:space="0" w:color="000000"/>
            </w:tcBorders>
            <w:shd w:val="clear" w:color="auto" w:fill="auto"/>
          </w:tcPr>
          <w:p w:rsidR="00D47F23" w:rsidRPr="0094195D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>(</w:t>
            </w:r>
            <w:r w:rsidRPr="0094195D">
              <w:rPr>
                <w:b/>
                <w:bCs/>
                <w:sz w:val="24"/>
                <w:szCs w:val="24"/>
              </w:rPr>
              <w:t>2,08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D47F23" w:rsidRPr="0094195D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:rsidR="00D47F23" w:rsidRPr="0094195D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</w:rPr>
              <w:t xml:space="preserve">         1,32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:rsidR="00D47F23" w:rsidRPr="0094195D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6" w:space="0" w:color="000000"/>
            </w:tcBorders>
            <w:shd w:val="clear" w:color="auto" w:fill="auto"/>
          </w:tcPr>
          <w:p w:rsidR="00D47F23" w:rsidRPr="0094195D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94195D">
              <w:rPr>
                <w:b/>
                <w:bCs/>
                <w:sz w:val="24"/>
                <w:szCs w:val="24"/>
              </w:rPr>
              <w:t>76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D47F23" w:rsidRPr="0094195D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000000"/>
            </w:tcBorders>
            <w:shd w:val="clear" w:color="auto" w:fill="auto"/>
          </w:tcPr>
          <w:p w:rsidR="00D47F23" w:rsidRPr="0094195D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94195D">
              <w:rPr>
                <w:b/>
                <w:bCs/>
                <w:sz w:val="24"/>
                <w:szCs w:val="24"/>
              </w:rPr>
              <w:t>26,063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D47F23" w:rsidRPr="0094195D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double" w:sz="6" w:space="0" w:color="000000"/>
            </w:tcBorders>
            <w:vAlign w:val="bottom"/>
          </w:tcPr>
          <w:p w:rsidR="00D47F23" w:rsidRPr="0094195D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 xml:space="preserve">       (</w:t>
            </w:r>
            <w:r w:rsidRPr="0094195D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21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  <w:p w:rsidR="00D47F23" w:rsidRPr="0094195D" w:rsidRDefault="00D47F23" w:rsidP="00D47F23">
            <w:pPr>
              <w:tabs>
                <w:tab w:val="decimal" w:pos="882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D47F23" w:rsidRPr="0094195D" w:rsidRDefault="00D47F23" w:rsidP="00D47F2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double" w:sz="6" w:space="0" w:color="000000"/>
            </w:tcBorders>
          </w:tcPr>
          <w:p w:rsidR="00D47F23" w:rsidRPr="0094195D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</w:rPr>
              <w:t xml:space="preserve"> 39,647 </w:t>
            </w:r>
          </w:p>
        </w:tc>
      </w:tr>
    </w:tbl>
    <w:p w:rsidR="00A72CF0" w:rsidRPr="00567835" w:rsidRDefault="00A72CF0" w:rsidP="00A72CF0">
      <w:pPr>
        <w:spacing w:line="380" w:lineRule="exact"/>
        <w:ind w:left="547" w:right="321"/>
        <w:jc w:val="thaiDistribute"/>
        <w:rPr>
          <w:sz w:val="24"/>
          <w:szCs w:val="24"/>
        </w:rPr>
      </w:pPr>
    </w:p>
    <w:p w:rsidR="00A72CF0" w:rsidRPr="00567835" w:rsidRDefault="00A72CF0" w:rsidP="00A72CF0">
      <w:pPr>
        <w:tabs>
          <w:tab w:val="left" w:pos="810"/>
        </w:tabs>
        <w:spacing w:line="240" w:lineRule="atLeast"/>
        <w:ind w:left="540" w:right="141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 xml:space="preserve">* </w:t>
      </w:r>
      <w:r w:rsidRPr="00567835">
        <w:rPr>
          <w:sz w:val="24"/>
          <w:szCs w:val="24"/>
          <w:vertAlign w:val="superscript"/>
        </w:rPr>
        <w:tab/>
      </w:r>
      <w:r w:rsidRPr="00567835">
        <w:rPr>
          <w:sz w:val="20"/>
          <w:szCs w:val="20"/>
          <w:cs/>
        </w:rPr>
        <w:t xml:space="preserve">ธนาคารตีราคาเพิ่มในปี </w:t>
      </w:r>
      <w:r w:rsidRPr="00567835">
        <w:rPr>
          <w:sz w:val="20"/>
          <w:szCs w:val="20"/>
        </w:rPr>
        <w:t>2558</w:t>
      </w:r>
      <w:r w:rsidRPr="00567835">
        <w:rPr>
          <w:sz w:val="20"/>
          <w:szCs w:val="20"/>
          <w:cs/>
        </w:rPr>
        <w:t xml:space="preserve"> </w:t>
      </w:r>
    </w:p>
    <w:p w:rsidR="00A72CF0" w:rsidRPr="00567835" w:rsidRDefault="00A72CF0" w:rsidP="00A72CF0">
      <w:pPr>
        <w:spacing w:line="240" w:lineRule="atLeast"/>
        <w:ind w:left="547" w:right="321"/>
        <w:jc w:val="thaiDistribute"/>
        <w:rPr>
          <w:sz w:val="24"/>
          <w:szCs w:val="24"/>
        </w:rPr>
      </w:pPr>
    </w:p>
    <w:p w:rsidR="00A72CF0" w:rsidRPr="00567835" w:rsidRDefault="00A72CF0" w:rsidP="00A72CF0">
      <w:pPr>
        <w:spacing w:line="240" w:lineRule="atLeast"/>
        <w:ind w:left="547" w:right="321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ราคาทรัพย์สินของอาคารและอุปกรณ์ของธนาคาร</w:t>
      </w:r>
      <w:r w:rsidR="00485FDF" w:rsidRPr="00567835">
        <w:rPr>
          <w:sz w:val="30"/>
          <w:szCs w:val="30"/>
          <w:cs/>
        </w:rPr>
        <w:t>ก่อนหักค่าเสื่อมราคา</w:t>
      </w:r>
      <w:r w:rsidR="0080506A">
        <w:rPr>
          <w:sz w:val="30"/>
          <w:szCs w:val="30"/>
          <w:cs/>
        </w:rPr>
        <w:t>สะสมของอาคารและอุปกรณ์ซึ่งได้คิด</w:t>
      </w:r>
      <w:r w:rsidRPr="00567835">
        <w:rPr>
          <w:sz w:val="30"/>
          <w:szCs w:val="30"/>
          <w:cs/>
        </w:rPr>
        <w:t>ค่าเสื่อมราคาเต็มจำนวนแล้ว แต่</w:t>
      </w:r>
      <w:r w:rsidR="00485FDF" w:rsidRPr="00567835">
        <w:rPr>
          <w:sz w:val="30"/>
          <w:szCs w:val="30"/>
          <w:cs/>
        </w:rPr>
        <w:t>ยังคงใช้งานจนถึง</w:t>
      </w:r>
      <w:r w:rsidRPr="00567835">
        <w:rPr>
          <w:sz w:val="30"/>
          <w:szCs w:val="30"/>
          <w:cs/>
        </w:rPr>
        <w:t xml:space="preserve"> ณ</w:t>
      </w:r>
      <w:r w:rsidRPr="00567835">
        <w:rPr>
          <w:sz w:val="24"/>
          <w:szCs w:val="24"/>
          <w:cs/>
        </w:rPr>
        <w:t xml:space="preserve"> </w:t>
      </w:r>
      <w:r w:rsidRPr="00567835">
        <w:rPr>
          <w:sz w:val="30"/>
          <w:szCs w:val="30"/>
          <w:cs/>
        </w:rPr>
        <w:t xml:space="preserve">วันที่ </w:t>
      </w:r>
      <w:r w:rsidR="00FE4FEB" w:rsidRPr="00567835">
        <w:rPr>
          <w:sz w:val="30"/>
          <w:szCs w:val="30"/>
        </w:rPr>
        <w:t xml:space="preserve">31 </w:t>
      </w:r>
      <w:r w:rsidR="00FE4FEB" w:rsidRPr="00567835">
        <w:rPr>
          <w:sz w:val="30"/>
          <w:szCs w:val="30"/>
          <w:cs/>
        </w:rPr>
        <w:t>ธัน</w:t>
      </w:r>
      <w:r w:rsidR="00485FDF" w:rsidRPr="00567835">
        <w:rPr>
          <w:sz w:val="30"/>
          <w:szCs w:val="30"/>
          <w:cs/>
        </w:rPr>
        <w:t>ว</w:t>
      </w:r>
      <w:r w:rsidR="00FE4FEB" w:rsidRPr="00567835">
        <w:rPr>
          <w:sz w:val="30"/>
          <w:szCs w:val="30"/>
          <w:cs/>
        </w:rPr>
        <w:t>าคม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2560</w:t>
      </w:r>
      <w:r w:rsidR="00FE4FEB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มีจำนวน </w:t>
      </w:r>
      <w:r w:rsidR="009E1043" w:rsidRPr="00567835">
        <w:rPr>
          <w:sz w:val="30"/>
          <w:szCs w:val="30"/>
          <w:cs/>
        </w:rPr>
        <w:t>22</w:t>
      </w:r>
      <w:r w:rsidR="00FF2924">
        <w:rPr>
          <w:sz w:val="30"/>
          <w:szCs w:val="30"/>
        </w:rPr>
        <w:t>,207</w:t>
      </w:r>
      <w:r w:rsidR="009E1043" w:rsidRPr="00567835">
        <w:rPr>
          <w:sz w:val="30"/>
          <w:szCs w:val="30"/>
        </w:rPr>
        <w:t xml:space="preserve"> </w:t>
      </w:r>
      <w:r w:rsidRPr="00567835">
        <w:rPr>
          <w:sz w:val="30"/>
          <w:szCs w:val="30"/>
          <w:cs/>
        </w:rPr>
        <w:t xml:space="preserve">ล้านบาท </w:t>
      </w:r>
      <w:r w:rsidRPr="00567835">
        <w:rPr>
          <w:i/>
          <w:iCs/>
          <w:sz w:val="30"/>
          <w:szCs w:val="30"/>
          <w:cs/>
        </w:rPr>
        <w:t>(</w:t>
      </w:r>
      <w:r w:rsidRPr="00567835">
        <w:rPr>
          <w:i/>
          <w:iCs/>
          <w:sz w:val="30"/>
          <w:szCs w:val="30"/>
        </w:rPr>
        <w:t>2559</w:t>
      </w:r>
      <w:r w:rsidRPr="00567835">
        <w:rPr>
          <w:i/>
          <w:iCs/>
          <w:sz w:val="30"/>
          <w:szCs w:val="30"/>
          <w:cs/>
        </w:rPr>
        <w:t xml:space="preserve">: </w:t>
      </w:r>
      <w:r w:rsidRPr="00567835">
        <w:rPr>
          <w:i/>
          <w:iCs/>
          <w:sz w:val="30"/>
          <w:szCs w:val="30"/>
        </w:rPr>
        <w:t xml:space="preserve">21,267 </w:t>
      </w:r>
      <w:r w:rsidRPr="00567835">
        <w:rPr>
          <w:i/>
          <w:iCs/>
          <w:sz w:val="30"/>
          <w:szCs w:val="30"/>
          <w:cs/>
        </w:rPr>
        <w:t>ล้านบาท)</w:t>
      </w:r>
    </w:p>
    <w:p w:rsidR="00A72CF0" w:rsidRPr="00567835" w:rsidRDefault="00A72CF0" w:rsidP="00A72CF0">
      <w:pPr>
        <w:spacing w:line="240" w:lineRule="atLeast"/>
        <w:ind w:left="567" w:right="325"/>
        <w:jc w:val="thaiDistribute"/>
        <w:rPr>
          <w:sz w:val="24"/>
          <w:szCs w:val="24"/>
        </w:rPr>
      </w:pPr>
    </w:p>
    <w:p w:rsidR="00A72CF0" w:rsidRPr="00567835" w:rsidRDefault="00A72CF0" w:rsidP="00A72CF0">
      <w:pPr>
        <w:spacing w:line="240" w:lineRule="atLeast"/>
        <w:ind w:left="567" w:right="3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มูลค่ายุติธรรมของที่ดินและอาคารประเมินโดยผู้ประเมินราคาอิสระภายนอก ซึ่งได้รับการรับรองเป็นผู้ประเมินราคาและมีประสบการณ์ในพื้นที่ที่ทำการประเมินและจัดประเภทของการประเมินราคาที่ดินและอาคารนั้น มูลค่ายุติธรรมของที่ดินและอาคารประเมินโดยผู้ประเมินราคาอิสระโดยใช้เกณฑ์ราคาตลาดสำหรับสินทรัพย์ประเภทที่ดินและเกณฑ์ราคาต้นทุนเปลี่ยนแทนหลังหักค่าเสื่อมราคาสำหรับสินทรัพย์ประเภทอาคาร ซึ่งทั้งหมดถูกจัดประเภทเป็นมูลค่ายุติธรรมระดับที่ 3</w:t>
      </w:r>
    </w:p>
    <w:p w:rsidR="00045751" w:rsidRPr="00567835" w:rsidRDefault="00045751">
      <w:pPr>
        <w:suppressAutoHyphens w:val="0"/>
        <w:rPr>
          <w:b/>
          <w:bCs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br w:type="page"/>
      </w:r>
    </w:p>
    <w:p w:rsidR="00A72CF0" w:rsidRPr="00567835" w:rsidRDefault="00A72CF0" w:rsidP="00A72CF0">
      <w:pPr>
        <w:tabs>
          <w:tab w:val="left" w:pos="540"/>
        </w:tabs>
        <w:ind w:right="951"/>
        <w:rPr>
          <w:sz w:val="2"/>
          <w:szCs w:val="2"/>
        </w:rPr>
      </w:pPr>
      <w:r w:rsidRPr="00567835">
        <w:rPr>
          <w:b/>
          <w:bCs/>
          <w:sz w:val="30"/>
          <w:szCs w:val="30"/>
        </w:rPr>
        <w:lastRenderedPageBreak/>
        <w:t>16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ค่าความนิยมและสินทรัพย์ไม่มีตัวตนอื่นสุทธิ</w:t>
      </w:r>
    </w:p>
    <w:p w:rsidR="00A72CF0" w:rsidRPr="00567835" w:rsidRDefault="00A72CF0" w:rsidP="00A72CF0">
      <w:pPr>
        <w:tabs>
          <w:tab w:val="left" w:pos="540"/>
        </w:tabs>
        <w:ind w:left="547" w:right="-25"/>
        <w:jc w:val="both"/>
        <w:rPr>
          <w:spacing w:val="-4"/>
          <w:sz w:val="30"/>
          <w:szCs w:val="30"/>
        </w:rPr>
      </w:pPr>
    </w:p>
    <w:p w:rsidR="00A72CF0" w:rsidRPr="00567835" w:rsidRDefault="00A72CF0" w:rsidP="00A72CF0">
      <w:pPr>
        <w:pStyle w:val="BodyText2"/>
        <w:tabs>
          <w:tab w:val="left" w:pos="540"/>
        </w:tabs>
        <w:spacing w:after="0" w:line="240" w:lineRule="atLeast"/>
        <w:ind w:left="547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Pr="00567835">
        <w:rPr>
          <w:spacing w:val="4"/>
          <w:sz w:val="30"/>
          <w:szCs w:val="30"/>
        </w:rPr>
        <w:t xml:space="preserve">31 </w:t>
      </w:r>
      <w:r w:rsidRPr="00567835">
        <w:rPr>
          <w:spacing w:val="4"/>
          <w:sz w:val="30"/>
          <w:szCs w:val="30"/>
          <w:cs/>
        </w:rPr>
        <w:t xml:space="preserve">ธันวาคม </w:t>
      </w:r>
      <w:r w:rsidR="00FE4FEB" w:rsidRPr="00567835">
        <w:rPr>
          <w:spacing w:val="4"/>
          <w:sz w:val="30"/>
          <w:szCs w:val="30"/>
        </w:rPr>
        <w:t xml:space="preserve">2560 </w:t>
      </w:r>
      <w:r w:rsidR="00FE4FEB" w:rsidRPr="00567835">
        <w:rPr>
          <w:spacing w:val="4"/>
          <w:sz w:val="30"/>
          <w:szCs w:val="30"/>
          <w:cs/>
        </w:rPr>
        <w:t xml:space="preserve">และ </w:t>
      </w:r>
      <w:r w:rsidRPr="00567835">
        <w:rPr>
          <w:spacing w:val="4"/>
          <w:sz w:val="30"/>
          <w:szCs w:val="30"/>
        </w:rPr>
        <w:t>2559</w:t>
      </w:r>
      <w:r w:rsidRPr="00567835">
        <w:rPr>
          <w:spacing w:val="4"/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การเปลี่ยนแปลงของค่าความนิยมและสินทรัพย์ไม่มีตัวตนอื่นสุทธิมีดังนี้</w:t>
      </w:r>
    </w:p>
    <w:p w:rsidR="00A53599" w:rsidRPr="00567835" w:rsidRDefault="00A53599" w:rsidP="00A72CF0">
      <w:pPr>
        <w:pStyle w:val="BodyText2"/>
        <w:tabs>
          <w:tab w:val="left" w:pos="540"/>
        </w:tabs>
        <w:spacing w:after="0" w:line="240" w:lineRule="atLeast"/>
        <w:ind w:left="547"/>
        <w:jc w:val="thaiDistribute"/>
        <w:rPr>
          <w:sz w:val="30"/>
          <w:szCs w:val="30"/>
        </w:rPr>
      </w:pP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2"/>
        <w:gridCol w:w="858"/>
        <w:gridCol w:w="93"/>
        <w:gridCol w:w="897"/>
        <w:gridCol w:w="83"/>
        <w:gridCol w:w="907"/>
        <w:gridCol w:w="180"/>
        <w:gridCol w:w="900"/>
        <w:gridCol w:w="90"/>
        <w:gridCol w:w="990"/>
        <w:gridCol w:w="90"/>
        <w:gridCol w:w="1170"/>
        <w:gridCol w:w="90"/>
        <w:gridCol w:w="990"/>
        <w:gridCol w:w="180"/>
        <w:gridCol w:w="990"/>
        <w:gridCol w:w="180"/>
        <w:gridCol w:w="990"/>
        <w:gridCol w:w="180"/>
        <w:gridCol w:w="990"/>
      </w:tblGrid>
      <w:tr w:rsidR="00A53599" w:rsidRPr="00567835" w:rsidTr="00A5359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rPr>
                <w:sz w:val="24"/>
                <w:szCs w:val="24"/>
              </w:rPr>
            </w:pPr>
          </w:p>
          <w:p w:rsidR="00A53599" w:rsidRPr="00567835" w:rsidRDefault="00A53599" w:rsidP="00A53599">
            <w:pPr>
              <w:snapToGrid w:val="0"/>
              <w:rPr>
                <w:sz w:val="24"/>
                <w:szCs w:val="24"/>
              </w:rPr>
            </w:pPr>
          </w:p>
          <w:p w:rsidR="00A53599" w:rsidRPr="00567835" w:rsidRDefault="00A53599" w:rsidP="00A5359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53599" w:rsidRPr="00567835" w:rsidTr="00A5359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2560</w:t>
            </w:r>
          </w:p>
        </w:tc>
      </w:tr>
      <w:tr w:rsidR="00A53599" w:rsidRPr="00567835" w:rsidTr="00A5359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918" w:type="dxa"/>
            <w:gridSpan w:val="7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2340" w:type="dxa"/>
            <w:gridSpan w:val="4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53599" w:rsidRPr="00567835" w:rsidTr="00A5359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53599" w:rsidRPr="00567835" w:rsidRDefault="00A53599" w:rsidP="00A5359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A53599" w:rsidRPr="00567835" w:rsidRDefault="00A53599" w:rsidP="00A5359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53599" w:rsidRPr="00567835" w:rsidTr="00A5359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3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53599" w:rsidRPr="00567835" w:rsidRDefault="00A53599" w:rsidP="00A5359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A53599" w:rsidRPr="00567835" w:rsidRDefault="00A53599" w:rsidP="00A5359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80" w:type="dxa"/>
            <w:shd w:val="clear" w:color="auto" w:fill="auto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53599" w:rsidRPr="00567835" w:rsidRDefault="00A53599" w:rsidP="00A53599">
            <w:pPr>
              <w:tabs>
                <w:tab w:val="left" w:pos="682"/>
                <w:tab w:val="left" w:pos="782"/>
              </w:tabs>
              <w:jc w:val="center"/>
              <w:rPr>
                <w:color w:val="000000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</w:t>
            </w:r>
            <w:r w:rsidRPr="00567835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A53599" w:rsidRPr="00567835" w:rsidTr="00A5359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53599" w:rsidRPr="00567835" w:rsidRDefault="00A53599" w:rsidP="00A5359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A53599" w:rsidRPr="00567835" w:rsidRDefault="00A53599" w:rsidP="00A5359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53599" w:rsidRPr="00567835" w:rsidRDefault="00A53599" w:rsidP="00A5359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53599" w:rsidRPr="00567835" w:rsidRDefault="00A53599" w:rsidP="00A5359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53599" w:rsidRPr="00567835" w:rsidTr="00A5359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A53599" w:rsidRPr="00567835" w:rsidRDefault="00A53599" w:rsidP="00A53599">
            <w:pPr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10,135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16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576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53599" w:rsidRPr="00567835" w:rsidRDefault="00A53599" w:rsidP="00A53599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10,135</w:t>
            </w:r>
          </w:p>
        </w:tc>
      </w:tr>
      <w:tr w:rsidR="00A53599" w:rsidRPr="00567835" w:rsidTr="00A5359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A53599" w:rsidRPr="00567835" w:rsidRDefault="00A53599" w:rsidP="00A53599">
            <w:pPr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7,120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A53599" w:rsidRPr="00567835" w:rsidRDefault="00B40669" w:rsidP="00A5359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3,490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A53599" w:rsidRPr="00567835" w:rsidRDefault="00B40669" w:rsidP="00A53599">
            <w:pPr>
              <w:tabs>
                <w:tab w:val="decimal" w:pos="72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(535)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10,075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5,293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="00B40669">
              <w:rPr>
                <w:sz w:val="24"/>
                <w:szCs w:val="24"/>
              </w:rPr>
              <w:t>772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53599" w:rsidRPr="00567835" w:rsidRDefault="00B40669" w:rsidP="00A53599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5,789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(3)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53599" w:rsidRPr="00567835" w:rsidRDefault="00A53599" w:rsidP="00A53599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4,283</w:t>
            </w:r>
          </w:p>
        </w:tc>
      </w:tr>
      <w:tr w:rsidR="00A53599" w:rsidRPr="00567835" w:rsidTr="00A5359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A53599" w:rsidRPr="00567835" w:rsidRDefault="00A53599" w:rsidP="00A5359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  <w:cs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1,645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2,050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72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7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3,688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576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53599" w:rsidRPr="00567835" w:rsidRDefault="00A53599" w:rsidP="00A53599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3,688</w:t>
            </w:r>
          </w:p>
        </w:tc>
      </w:tr>
      <w:tr w:rsidR="00A53599" w:rsidRPr="00567835" w:rsidTr="00A5359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A53599" w:rsidRPr="00567835" w:rsidRDefault="00A53599" w:rsidP="00A53599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8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8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7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8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:rsidR="00A53599" w:rsidRPr="00567835" w:rsidRDefault="00A53599" w:rsidP="00A53599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</w:t>
            </w:r>
          </w:p>
        </w:tc>
      </w:tr>
      <w:tr w:rsidR="00A53599" w:rsidRPr="00567835" w:rsidTr="0080506A">
        <w:trPr>
          <w:trHeight w:hRule="exact" w:val="334"/>
        </w:trPr>
        <w:tc>
          <w:tcPr>
            <w:tcW w:w="2922" w:type="dxa"/>
            <w:shd w:val="clear" w:color="auto" w:fill="auto"/>
            <w:vAlign w:val="bottom"/>
          </w:tcPr>
          <w:p w:rsidR="00A53599" w:rsidRPr="00567835" w:rsidRDefault="00A53599" w:rsidP="00A53599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18,908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53599" w:rsidRPr="00567835" w:rsidRDefault="00B40669" w:rsidP="00A53599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5,541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51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="00B40669">
              <w:rPr>
                <w:b/>
                <w:bCs/>
                <w:sz w:val="24"/>
                <w:szCs w:val="24"/>
              </w:rPr>
              <w:t>542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23,907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873"/>
              </w:tabs>
              <w:snapToGrid w:val="0"/>
              <w:ind w:left="-108" w:right="117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5,300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="00B40669">
              <w:rPr>
                <w:b/>
                <w:bCs/>
                <w:sz w:val="24"/>
                <w:szCs w:val="24"/>
              </w:rPr>
              <w:t>773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53599" w:rsidRPr="00567835" w:rsidRDefault="00B40669" w:rsidP="00A53599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276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81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5,</w:t>
            </w:r>
            <w:r w:rsidRPr="00567835">
              <w:rPr>
                <w:b/>
                <w:bCs/>
                <w:sz w:val="24"/>
                <w:szCs w:val="24"/>
                <w:cs/>
              </w:rPr>
              <w:t>797)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(3)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53599" w:rsidRPr="00567835" w:rsidRDefault="00A53599" w:rsidP="00A53599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:rsidR="00A53599" w:rsidRPr="00567835" w:rsidRDefault="00A53599" w:rsidP="00A53599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18,107</w:t>
            </w:r>
          </w:p>
        </w:tc>
      </w:tr>
    </w:tbl>
    <w:p w:rsidR="00A72CF0" w:rsidRPr="00567835" w:rsidRDefault="00A72CF0" w:rsidP="00A72CF0">
      <w:pPr>
        <w:tabs>
          <w:tab w:val="left" w:pos="540"/>
          <w:tab w:val="left" w:pos="14040"/>
        </w:tabs>
        <w:ind w:left="540" w:right="-25"/>
        <w:jc w:val="both"/>
        <w:rPr>
          <w:spacing w:val="-4"/>
          <w:sz w:val="30"/>
          <w:szCs w:val="30"/>
        </w:rPr>
      </w:pPr>
    </w:p>
    <w:p w:rsidR="00A72CF0" w:rsidRPr="00567835" w:rsidRDefault="00A72CF0" w:rsidP="00A72CF0">
      <w:pPr>
        <w:tabs>
          <w:tab w:val="decimal" w:pos="13860"/>
        </w:tabs>
        <w:ind w:left="540" w:right="59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ค่าตัดจำหน่าย</w:t>
      </w:r>
      <w:r w:rsidR="00485FDF" w:rsidRPr="00567835">
        <w:rPr>
          <w:sz w:val="30"/>
          <w:szCs w:val="30"/>
          <w:cs/>
        </w:rPr>
        <w:t>ของ</w:t>
      </w:r>
      <w:r w:rsidRPr="00567835">
        <w:rPr>
          <w:sz w:val="30"/>
          <w:szCs w:val="30"/>
          <w:cs/>
        </w:rPr>
        <w:t>สินทรัพย์ไม่มีตัวตน</w:t>
      </w:r>
      <w:r w:rsidR="0080506A">
        <w:rPr>
          <w:rFonts w:hint="cs"/>
          <w:sz w:val="30"/>
          <w:szCs w:val="30"/>
          <w:cs/>
        </w:rPr>
        <w:t>อื่น</w:t>
      </w:r>
      <w:r w:rsidRPr="00567835">
        <w:rPr>
          <w:sz w:val="30"/>
          <w:szCs w:val="30"/>
          <w:cs/>
        </w:rPr>
        <w:t>ที่รวมอยู่ในกำไรหรือขาดทุนรวมสำหรับ</w:t>
      </w:r>
      <w:r w:rsidR="00AF37C1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 xml:space="preserve">สิ้นสุดวันที่ </w:t>
      </w:r>
      <w:r w:rsidR="00AF37C1" w:rsidRPr="00567835">
        <w:rPr>
          <w:sz w:val="30"/>
          <w:szCs w:val="30"/>
          <w:cs/>
        </w:rPr>
        <w:t xml:space="preserve">31 ธันวาคม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เป็นจำนวน </w:t>
      </w:r>
      <w:r w:rsidR="00B40669">
        <w:rPr>
          <w:sz w:val="30"/>
          <w:szCs w:val="30"/>
        </w:rPr>
        <w:t>773</w:t>
      </w:r>
      <w:r w:rsidR="00AF37C1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ล้านบาท และ </w:t>
      </w:r>
      <w:r w:rsidR="00440A10" w:rsidRPr="00567835">
        <w:rPr>
          <w:sz w:val="30"/>
          <w:szCs w:val="30"/>
          <w:cs/>
        </w:rPr>
        <w:t>599</w:t>
      </w:r>
      <w:r w:rsidRPr="00567835">
        <w:rPr>
          <w:sz w:val="30"/>
          <w:szCs w:val="30"/>
          <w:cs/>
        </w:rPr>
        <w:t xml:space="preserve"> ล้านบาทตามลำดับ</w:t>
      </w:r>
    </w:p>
    <w:p w:rsidR="00A72CF0" w:rsidRPr="00567835" w:rsidRDefault="00A72CF0" w:rsidP="00A72CF0">
      <w:pPr>
        <w:ind w:left="540" w:right="325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325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325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325"/>
        <w:jc w:val="thaiDistribute"/>
        <w:rPr>
          <w:sz w:val="30"/>
          <w:szCs w:val="30"/>
        </w:rPr>
      </w:pPr>
    </w:p>
    <w:p w:rsidR="00AF37C1" w:rsidRPr="00567835" w:rsidRDefault="00AF37C1">
      <w:r w:rsidRPr="00567835">
        <w:rPr>
          <w:szCs w:val="36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2"/>
        <w:gridCol w:w="858"/>
        <w:gridCol w:w="93"/>
        <w:gridCol w:w="897"/>
        <w:gridCol w:w="83"/>
        <w:gridCol w:w="907"/>
        <w:gridCol w:w="180"/>
        <w:gridCol w:w="900"/>
        <w:gridCol w:w="90"/>
        <w:gridCol w:w="990"/>
        <w:gridCol w:w="90"/>
        <w:gridCol w:w="1170"/>
        <w:gridCol w:w="90"/>
        <w:gridCol w:w="990"/>
        <w:gridCol w:w="180"/>
        <w:gridCol w:w="990"/>
        <w:gridCol w:w="180"/>
        <w:gridCol w:w="990"/>
        <w:gridCol w:w="180"/>
        <w:gridCol w:w="990"/>
      </w:tblGrid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2559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918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2340" w:type="dxa"/>
            <w:gridSpan w:val="4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8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tabs>
                <w:tab w:val="left" w:pos="682"/>
                <w:tab w:val="left" w:pos="782"/>
              </w:tabs>
              <w:jc w:val="center"/>
              <w:rPr>
                <w:color w:val="000000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</w:t>
            </w:r>
            <w:r w:rsidRPr="00567835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A72CF0" w:rsidRPr="00567835" w:rsidRDefault="00A72CF0" w:rsidP="006127F9">
            <w:pPr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78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10,135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85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61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03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76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567835" w:rsidRDefault="00A72CF0" w:rsidP="006127F9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10,135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A72CF0" w:rsidRPr="00567835" w:rsidRDefault="00A72CF0" w:rsidP="006127F9">
            <w:pPr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78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6,046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1,125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51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7,120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4,733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599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39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5,293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94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567835" w:rsidRDefault="00A72CF0" w:rsidP="006127F9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1,733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A72CF0" w:rsidRPr="00567835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  <w:cs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78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582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1,063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61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1,645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03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76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567835" w:rsidRDefault="00A72CF0" w:rsidP="006127F9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1,645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A72CF0" w:rsidRPr="00567835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8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78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8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99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61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7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03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7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:rsidR="00A72CF0" w:rsidRPr="00567835" w:rsidRDefault="00A72CF0" w:rsidP="006127F9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</w:t>
            </w:r>
          </w:p>
        </w:tc>
      </w:tr>
      <w:tr w:rsidR="00A72CF0" w:rsidRPr="00567835" w:rsidTr="0080506A">
        <w:trPr>
          <w:trHeight w:hRule="exact" w:val="33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7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16,771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2,188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51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18,908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873"/>
              </w:tabs>
              <w:snapToGrid w:val="0"/>
              <w:ind w:left="-108" w:right="117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4,740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599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81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5,300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94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:rsidR="00A72CF0" w:rsidRPr="00567835" w:rsidRDefault="00A72CF0" w:rsidP="006127F9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13,514</w:t>
            </w:r>
          </w:p>
        </w:tc>
      </w:tr>
    </w:tbl>
    <w:p w:rsidR="00A72CF0" w:rsidRPr="00567835" w:rsidRDefault="00A72CF0" w:rsidP="00A72CF0">
      <w:pPr>
        <w:ind w:left="540" w:right="325"/>
        <w:jc w:val="thaiDistribute"/>
        <w:rPr>
          <w:spacing w:val="-4"/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left="540" w:right="-25"/>
        <w:jc w:val="both"/>
        <w:rPr>
          <w:spacing w:val="-4"/>
          <w:sz w:val="2"/>
          <w:szCs w:val="2"/>
        </w:rPr>
      </w:pPr>
    </w:p>
    <w:p w:rsidR="00A72CF0" w:rsidRPr="00567835" w:rsidRDefault="00A72CF0" w:rsidP="00A72CF0">
      <w:pPr>
        <w:ind w:left="547" w:right="591" w:hanging="7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 ณ วันที่ </w:t>
      </w:r>
      <w:r w:rsidR="00AF37C1" w:rsidRPr="00567835">
        <w:rPr>
          <w:sz w:val="30"/>
          <w:szCs w:val="30"/>
        </w:rPr>
        <w:t xml:space="preserve">31 </w:t>
      </w:r>
      <w:r w:rsidR="00AF37C1" w:rsidRPr="00567835">
        <w:rPr>
          <w:sz w:val="30"/>
          <w:szCs w:val="30"/>
          <w:cs/>
        </w:rPr>
        <w:t>ธันวาคม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2560</w:t>
      </w:r>
      <w:r w:rsidRPr="00567835" w:rsidDel="00033BC4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มีจำนวน </w:t>
      </w:r>
      <w:r w:rsidR="00A53599" w:rsidRPr="00567835">
        <w:rPr>
          <w:sz w:val="30"/>
          <w:szCs w:val="30"/>
        </w:rPr>
        <w:t>4,344</w:t>
      </w:r>
      <w:r w:rsidRPr="00567835" w:rsidDel="00033BC4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ล้านบาท </w:t>
      </w:r>
      <w:r w:rsidRPr="00567835">
        <w:rPr>
          <w:i/>
          <w:iCs/>
          <w:sz w:val="30"/>
          <w:szCs w:val="30"/>
          <w:cs/>
        </w:rPr>
        <w:t>(</w:t>
      </w:r>
      <w:r w:rsidRPr="00567835">
        <w:rPr>
          <w:i/>
          <w:iCs/>
          <w:sz w:val="30"/>
          <w:szCs w:val="30"/>
        </w:rPr>
        <w:t>2559</w:t>
      </w:r>
      <w:r w:rsidRPr="00567835">
        <w:rPr>
          <w:i/>
          <w:iCs/>
          <w:sz w:val="30"/>
          <w:szCs w:val="30"/>
          <w:cs/>
        </w:rPr>
        <w:t>: 3,634</w:t>
      </w:r>
      <w:r w:rsidRPr="00567835" w:rsidDel="00033BC4">
        <w:rPr>
          <w:i/>
          <w:iCs/>
          <w:sz w:val="30"/>
          <w:szCs w:val="30"/>
          <w:cs/>
        </w:rPr>
        <w:t xml:space="preserve"> </w:t>
      </w:r>
      <w:r w:rsidRPr="00567835">
        <w:rPr>
          <w:i/>
          <w:iCs/>
          <w:sz w:val="30"/>
          <w:szCs w:val="30"/>
          <w:cs/>
        </w:rPr>
        <w:t>ล้านบาท)</w:t>
      </w:r>
      <w:r w:rsidRPr="00567835">
        <w:rPr>
          <w:sz w:val="30"/>
          <w:szCs w:val="30"/>
          <w:cs/>
        </w:rPr>
        <w:t xml:space="preserve"> </w:t>
      </w:r>
    </w:p>
    <w:p w:rsidR="00A72CF0" w:rsidRPr="00567835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F37C1" w:rsidRPr="00567835" w:rsidRDefault="00AF37C1">
      <w:r w:rsidRPr="00567835">
        <w:rPr>
          <w:szCs w:val="36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A72CF0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2560</w:t>
            </w:r>
          </w:p>
        </w:tc>
      </w:tr>
      <w:tr w:rsidR="00A72CF0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40669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B40669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B51C8E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B40669" w:rsidRPr="00567835" w:rsidRDefault="00B40669" w:rsidP="006127F9">
            <w:pPr>
              <w:tabs>
                <w:tab w:val="left" w:pos="855"/>
              </w:tabs>
              <w:jc w:val="center"/>
              <w:rPr>
                <w:color w:val="000000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</w:t>
            </w:r>
            <w:r w:rsidRPr="00567835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40669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40669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</w:tcPr>
          <w:p w:rsidR="00B40669" w:rsidRPr="00567835" w:rsidRDefault="00B40669" w:rsidP="00B51C8E">
            <w:pPr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1</w:t>
            </w:r>
            <w:r w:rsidRPr="00567835">
              <w:rPr>
                <w:sz w:val="24"/>
                <w:szCs w:val="24"/>
                <w:lang w:val="en-GB"/>
              </w:rPr>
              <w:t>,</w:t>
            </w:r>
            <w:r w:rsidRPr="00567835">
              <w:rPr>
                <w:sz w:val="24"/>
                <w:szCs w:val="24"/>
                <w:cs/>
              </w:rPr>
              <w:t>270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0669" w:rsidRPr="00567835" w:rsidRDefault="00B40669" w:rsidP="00FF2924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0669" w:rsidRPr="00567835" w:rsidRDefault="00B40669" w:rsidP="0068584F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B40669" w:rsidRPr="00567835" w:rsidRDefault="00B40669" w:rsidP="00B40669">
            <w:pPr>
              <w:tabs>
                <w:tab w:val="decimal" w:pos="450"/>
              </w:tabs>
              <w:ind w:right="-108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40669" w:rsidRPr="00567835" w:rsidRDefault="00B40669" w:rsidP="0068584F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1,270</w:t>
            </w:r>
          </w:p>
        </w:tc>
      </w:tr>
      <w:tr w:rsidR="00B40669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</w:tcPr>
          <w:p w:rsidR="00B40669" w:rsidRPr="00567835" w:rsidRDefault="00B40669" w:rsidP="00B51C8E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6,223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B6FBB">
              <w:rPr>
                <w:sz w:val="24"/>
                <w:szCs w:val="24"/>
              </w:rPr>
              <w:t>,348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0669" w:rsidRPr="00567835" w:rsidRDefault="00B40669" w:rsidP="00B40669">
            <w:pPr>
              <w:tabs>
                <w:tab w:val="decimal" w:pos="72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(264)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9,307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4,751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701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B40669" w:rsidRPr="00567835" w:rsidRDefault="00B40669" w:rsidP="00B40669">
            <w:pPr>
              <w:tabs>
                <w:tab w:val="decimal" w:pos="54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40669" w:rsidRPr="00567835" w:rsidRDefault="00B40669" w:rsidP="005F7A08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5,371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40669" w:rsidRPr="00567835" w:rsidRDefault="00B40669" w:rsidP="0068584F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3,936</w:t>
            </w:r>
          </w:p>
        </w:tc>
      </w:tr>
      <w:tr w:rsidR="00B40669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</w:tcPr>
          <w:p w:rsidR="00B40669" w:rsidRPr="00567835" w:rsidRDefault="00B40669" w:rsidP="00B51C8E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B40669" w:rsidRPr="00567835" w:rsidRDefault="00B40669" w:rsidP="00B51C8E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1,523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2,049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40669" w:rsidRPr="00567835" w:rsidRDefault="00B40669" w:rsidP="005F7A08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3,572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B40669" w:rsidRPr="00567835" w:rsidRDefault="00B40669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B40669" w:rsidRPr="00567835" w:rsidRDefault="00B40669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669" w:rsidRPr="00567835" w:rsidRDefault="00B40669" w:rsidP="00B40669">
            <w:pPr>
              <w:tabs>
                <w:tab w:val="decimal" w:pos="42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:rsidR="00B40669" w:rsidRPr="00567835" w:rsidRDefault="00B40669" w:rsidP="0068584F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3,572</w:t>
            </w:r>
          </w:p>
        </w:tc>
      </w:tr>
      <w:tr w:rsidR="00B40669" w:rsidRPr="00567835" w:rsidTr="00B40669">
        <w:trPr>
          <w:trHeight w:val="298"/>
        </w:trPr>
        <w:tc>
          <w:tcPr>
            <w:tcW w:w="4410" w:type="dxa"/>
            <w:shd w:val="clear" w:color="auto" w:fill="auto"/>
          </w:tcPr>
          <w:p w:rsidR="00B40669" w:rsidRPr="00567835" w:rsidRDefault="00B40669" w:rsidP="00B51C8E">
            <w:pPr>
              <w:pStyle w:val="western"/>
              <w:spacing w:before="0" w:after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6783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40669" w:rsidRPr="00567835" w:rsidRDefault="00B40669" w:rsidP="00B40669">
            <w:pPr>
              <w:tabs>
                <w:tab w:val="decimal" w:pos="90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9,016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0669" w:rsidRPr="00567835" w:rsidRDefault="007B55AC" w:rsidP="00B40669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</w:t>
            </w:r>
            <w:r w:rsidR="008B6FBB">
              <w:rPr>
                <w:b/>
                <w:bCs/>
                <w:sz w:val="24"/>
                <w:szCs w:val="24"/>
              </w:rPr>
              <w:t>397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0669" w:rsidRPr="00B40669" w:rsidRDefault="00B40669" w:rsidP="00B40669">
            <w:pPr>
              <w:tabs>
                <w:tab w:val="decimal" w:pos="72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B40669">
              <w:rPr>
                <w:b/>
                <w:bCs/>
                <w:sz w:val="24"/>
                <w:szCs w:val="24"/>
              </w:rPr>
              <w:t>(264)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  <w:tab w:val="decimal" w:pos="70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14,149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B40669" w:rsidRPr="00567835" w:rsidRDefault="00B40669" w:rsidP="00B40669">
            <w:pPr>
              <w:tabs>
                <w:tab w:val="decimal" w:pos="63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4,751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701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40669" w:rsidRPr="00567835" w:rsidRDefault="00B40669" w:rsidP="00B40669">
            <w:pPr>
              <w:tabs>
                <w:tab w:val="decimal" w:pos="54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5,371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:rsidR="00B40669" w:rsidRPr="00567835" w:rsidRDefault="00B40669" w:rsidP="0068584F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8,778</w:t>
            </w:r>
          </w:p>
        </w:tc>
      </w:tr>
    </w:tbl>
    <w:p w:rsidR="00B40669" w:rsidRPr="007E716F" w:rsidRDefault="00B40669" w:rsidP="00FF2924">
      <w:pPr>
        <w:ind w:right="591"/>
        <w:jc w:val="thaiDistribute"/>
        <w:rPr>
          <w:sz w:val="20"/>
          <w:szCs w:val="20"/>
        </w:rPr>
      </w:pPr>
    </w:p>
    <w:p w:rsidR="00A72CF0" w:rsidRPr="00567835" w:rsidRDefault="00A72CF0" w:rsidP="00A72CF0">
      <w:pPr>
        <w:ind w:left="540" w:right="591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ค่าตัดจำหน่าย</w:t>
      </w:r>
      <w:r w:rsidR="00485FDF" w:rsidRPr="00567835">
        <w:rPr>
          <w:sz w:val="30"/>
          <w:szCs w:val="30"/>
          <w:cs/>
        </w:rPr>
        <w:t>ของ</w:t>
      </w:r>
      <w:r w:rsidRPr="00567835">
        <w:rPr>
          <w:sz w:val="30"/>
          <w:szCs w:val="30"/>
          <w:cs/>
        </w:rPr>
        <w:t>สินทรัพย์ไม่มีตัวตน</w:t>
      </w:r>
      <w:r w:rsidR="0080506A">
        <w:rPr>
          <w:rFonts w:hint="cs"/>
          <w:sz w:val="30"/>
          <w:szCs w:val="30"/>
          <w:cs/>
        </w:rPr>
        <w:t>อื่น</w:t>
      </w:r>
      <w:r w:rsidRPr="00567835">
        <w:rPr>
          <w:sz w:val="30"/>
          <w:szCs w:val="30"/>
          <w:cs/>
        </w:rPr>
        <w:t>ที่รวมอยู่ในกำไรหรือขาดทุนเฉพาะธนาคารสำหรับ</w:t>
      </w:r>
      <w:r w:rsidR="00AF37C1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 xml:space="preserve">สิ้นสุดวันที่ </w:t>
      </w:r>
      <w:r w:rsidR="00AF37C1" w:rsidRPr="00567835">
        <w:rPr>
          <w:sz w:val="30"/>
          <w:szCs w:val="30"/>
          <w:cs/>
        </w:rPr>
        <w:t xml:space="preserve">31 ธันวาคม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เป็นจำนวน </w:t>
      </w:r>
      <w:r w:rsidR="00453E5C">
        <w:rPr>
          <w:sz w:val="30"/>
          <w:szCs w:val="30"/>
        </w:rPr>
        <w:t>701</w:t>
      </w:r>
      <w:r w:rsidR="00AF37C1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ล้านบาท และ </w:t>
      </w:r>
      <w:r w:rsidR="00440A10" w:rsidRPr="00567835">
        <w:rPr>
          <w:sz w:val="30"/>
          <w:szCs w:val="30"/>
          <w:cs/>
        </w:rPr>
        <w:t>510</w:t>
      </w:r>
      <w:r w:rsidRPr="00567835">
        <w:rPr>
          <w:sz w:val="30"/>
          <w:szCs w:val="30"/>
          <w:cs/>
        </w:rPr>
        <w:t xml:space="preserve"> ล้านบาท ตามลำดับ</w:t>
      </w:r>
    </w:p>
    <w:p w:rsidR="00AF37C1" w:rsidRPr="00567835" w:rsidRDefault="00AF37C1" w:rsidP="00AA780D">
      <w:pPr>
        <w:spacing w:line="120" w:lineRule="exact"/>
        <w:rPr>
          <w:sz w:val="18"/>
          <w:szCs w:val="16"/>
        </w:rPr>
      </w:pP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0"/>
        <w:gridCol w:w="90"/>
        <w:gridCol w:w="1080"/>
        <w:gridCol w:w="90"/>
        <w:gridCol w:w="1170"/>
        <w:gridCol w:w="90"/>
        <w:gridCol w:w="1080"/>
        <w:gridCol w:w="90"/>
        <w:gridCol w:w="1080"/>
        <w:gridCol w:w="90"/>
        <w:gridCol w:w="1080"/>
        <w:gridCol w:w="90"/>
        <w:gridCol w:w="900"/>
      </w:tblGrid>
      <w:tr w:rsidR="00A72CF0" w:rsidRPr="00567835" w:rsidTr="0068584F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90" w:type="dxa"/>
            <w:gridSpan w:val="15"/>
            <w:shd w:val="clear" w:color="auto" w:fill="auto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567835" w:rsidTr="0068584F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90" w:type="dxa"/>
            <w:gridSpan w:val="15"/>
            <w:shd w:val="clear" w:color="auto" w:fill="auto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2559</w:t>
            </w:r>
          </w:p>
        </w:tc>
      </w:tr>
      <w:tr w:rsidR="00A72CF0" w:rsidRPr="00567835" w:rsidTr="0068584F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72CF0" w:rsidRPr="00567835" w:rsidTr="0068584F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โอนเข้าจาก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567835" w:rsidTr="0068584F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A72CF0" w:rsidRPr="00567835" w:rsidRDefault="00A72CF0" w:rsidP="006127F9">
            <w:pPr>
              <w:tabs>
                <w:tab w:val="left" w:pos="855"/>
              </w:tabs>
              <w:jc w:val="center"/>
              <w:rPr>
                <w:color w:val="000000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</w:t>
            </w:r>
            <w:r w:rsidRPr="00567835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A72CF0" w:rsidRPr="00567835" w:rsidTr="0068584F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90" w:type="dxa"/>
            <w:gridSpan w:val="15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567835" w:rsidTr="0068584F">
        <w:trPr>
          <w:trHeight w:hRule="exact" w:val="284"/>
        </w:trPr>
        <w:tc>
          <w:tcPr>
            <w:tcW w:w="4680" w:type="dxa"/>
            <w:shd w:val="clear" w:color="auto" w:fill="auto"/>
          </w:tcPr>
          <w:p w:rsidR="00A72CF0" w:rsidRPr="00567835" w:rsidRDefault="00A72CF0" w:rsidP="006127F9">
            <w:pPr>
              <w:rPr>
                <w:sz w:val="24"/>
                <w:szCs w:val="24"/>
                <w:cs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912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804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912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466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1</w:t>
            </w:r>
            <w:r w:rsidRPr="00567835">
              <w:rPr>
                <w:sz w:val="24"/>
                <w:szCs w:val="24"/>
                <w:lang w:val="en-GB"/>
              </w:rPr>
              <w:t>,</w:t>
            </w:r>
            <w:r w:rsidRPr="00567835">
              <w:rPr>
                <w:sz w:val="24"/>
                <w:szCs w:val="24"/>
                <w:cs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12"/>
              </w:tabs>
              <w:spacing w:line="320" w:lineRule="exact"/>
              <w:ind w:left="-108" w:right="12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A72CF0" w:rsidRPr="00567835" w:rsidRDefault="00A72CF0" w:rsidP="0068584F">
            <w:pPr>
              <w:tabs>
                <w:tab w:val="decimal" w:pos="54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1</w:t>
            </w:r>
            <w:r w:rsidRPr="00567835">
              <w:rPr>
                <w:sz w:val="24"/>
                <w:szCs w:val="24"/>
              </w:rPr>
              <w:t>,</w:t>
            </w:r>
            <w:r w:rsidRPr="00567835">
              <w:rPr>
                <w:sz w:val="24"/>
                <w:szCs w:val="24"/>
                <w:cs/>
              </w:rPr>
              <w:t>270</w:t>
            </w:r>
          </w:p>
        </w:tc>
      </w:tr>
      <w:tr w:rsidR="00A72CF0" w:rsidRPr="00567835" w:rsidTr="0068584F">
        <w:trPr>
          <w:trHeight w:hRule="exact" w:val="284"/>
        </w:trPr>
        <w:tc>
          <w:tcPr>
            <w:tcW w:w="4680" w:type="dxa"/>
            <w:shd w:val="clear" w:color="auto" w:fill="auto"/>
          </w:tcPr>
          <w:p w:rsidR="00A72CF0" w:rsidRPr="00567835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912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5,162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1,061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6,223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90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4,241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8584F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510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4,751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A72CF0" w:rsidRPr="00567835" w:rsidRDefault="00A72CF0" w:rsidP="0068584F">
            <w:pPr>
              <w:tabs>
                <w:tab w:val="decimal" w:pos="54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1,472</w:t>
            </w:r>
          </w:p>
        </w:tc>
      </w:tr>
      <w:tr w:rsidR="00A72CF0" w:rsidRPr="00567835" w:rsidTr="0068584F">
        <w:trPr>
          <w:trHeight w:hRule="exact" w:val="284"/>
        </w:trPr>
        <w:tc>
          <w:tcPr>
            <w:tcW w:w="4680" w:type="dxa"/>
            <w:shd w:val="clear" w:color="auto" w:fill="auto"/>
          </w:tcPr>
          <w:p w:rsidR="00A72CF0" w:rsidRPr="00567835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912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525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998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1,523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12"/>
              </w:tabs>
              <w:spacing w:line="320" w:lineRule="exact"/>
              <w:ind w:left="-108" w:right="12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:rsidR="00A72CF0" w:rsidRPr="00567835" w:rsidRDefault="00A72CF0" w:rsidP="0068584F">
            <w:pPr>
              <w:tabs>
                <w:tab w:val="decimal" w:pos="54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1,523</w:t>
            </w:r>
          </w:p>
        </w:tc>
      </w:tr>
      <w:tr w:rsidR="00A72CF0" w:rsidRPr="00567835" w:rsidTr="0068584F">
        <w:trPr>
          <w:trHeight w:val="145"/>
        </w:trPr>
        <w:tc>
          <w:tcPr>
            <w:tcW w:w="4680" w:type="dxa"/>
            <w:shd w:val="clear" w:color="auto" w:fill="auto"/>
          </w:tcPr>
          <w:p w:rsidR="00A72CF0" w:rsidRPr="00567835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6783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912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6,491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81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810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2,059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900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466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  <w:tab w:val="decimal" w:pos="70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990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9,016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900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4,241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900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510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424"/>
                <w:tab w:val="decimal" w:pos="882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A72CF0" w:rsidRPr="00567835" w:rsidRDefault="00A72CF0" w:rsidP="0068584F">
            <w:pPr>
              <w:tabs>
                <w:tab w:val="decimal" w:pos="882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4,751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882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A72CF0" w:rsidRPr="0068584F" w:rsidRDefault="00A72CF0" w:rsidP="0068584F">
            <w:pPr>
              <w:tabs>
                <w:tab w:val="decimal" w:pos="540"/>
              </w:tabs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8584F">
              <w:rPr>
                <w:b/>
                <w:bCs/>
                <w:sz w:val="24"/>
                <w:szCs w:val="24"/>
                <w:cs/>
              </w:rPr>
              <w:t>4,265</w:t>
            </w:r>
          </w:p>
        </w:tc>
      </w:tr>
    </w:tbl>
    <w:p w:rsidR="00FF2924" w:rsidRPr="007E716F" w:rsidRDefault="00FF2924" w:rsidP="00415A24">
      <w:pPr>
        <w:ind w:right="591"/>
        <w:jc w:val="thaiDistribute"/>
        <w:rPr>
          <w:sz w:val="20"/>
          <w:szCs w:val="20"/>
        </w:rPr>
      </w:pPr>
    </w:p>
    <w:p w:rsidR="00A72CF0" w:rsidRPr="00567835" w:rsidRDefault="00A72CF0" w:rsidP="00FF2924">
      <w:pPr>
        <w:ind w:left="540" w:right="591"/>
        <w:jc w:val="thaiDistribute"/>
        <w:rPr>
          <w:sz w:val="30"/>
          <w:szCs w:val="30"/>
          <w:cs/>
        </w:rPr>
        <w:sectPr w:rsidR="00A72CF0" w:rsidRPr="00567835" w:rsidSect="00745736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6838" w:h="11906" w:orient="landscape"/>
          <w:pgMar w:top="691" w:right="691" w:bottom="576" w:left="1152" w:header="720" w:footer="720" w:gutter="0"/>
          <w:cols w:space="720"/>
          <w:docGrid w:linePitch="360"/>
        </w:sectPr>
      </w:pPr>
      <w:r w:rsidRPr="00567835">
        <w:rPr>
          <w:sz w:val="30"/>
          <w:szCs w:val="30"/>
          <w:cs/>
        </w:rPr>
        <w:t>ราคาทรัพย์สินของสินทรัพย์ไม่มีตัวตนของธนาคาร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</w:t>
      </w:r>
      <w:r w:rsidR="00AA780D" w:rsidRPr="00567835">
        <w:rPr>
          <w:sz w:val="30"/>
          <w:szCs w:val="30"/>
          <w:cs/>
        </w:rPr>
        <w:t xml:space="preserve"> </w:t>
      </w:r>
      <w:r w:rsidR="00FF2924">
        <w:rPr>
          <w:sz w:val="30"/>
          <w:szCs w:val="30"/>
          <w:cs/>
        </w:rPr>
        <w:t>ณ วันที่</w:t>
      </w:r>
      <w:r w:rsidR="0080506A">
        <w:rPr>
          <w:sz w:val="30"/>
          <w:szCs w:val="30"/>
          <w:cs/>
        </w:rPr>
        <w:br/>
      </w:r>
      <w:r w:rsidR="00AF37C1" w:rsidRPr="00567835">
        <w:rPr>
          <w:sz w:val="30"/>
          <w:szCs w:val="30"/>
        </w:rPr>
        <w:t xml:space="preserve">31 </w:t>
      </w:r>
      <w:r w:rsidR="00AF37C1" w:rsidRPr="00567835">
        <w:rPr>
          <w:sz w:val="30"/>
          <w:szCs w:val="30"/>
          <w:cs/>
        </w:rPr>
        <w:t>ธันวาคม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2560</w:t>
      </w:r>
      <w:r w:rsidRPr="00567835" w:rsidDel="00DA097C">
        <w:rPr>
          <w:sz w:val="30"/>
          <w:szCs w:val="30"/>
          <w:cs/>
        </w:rPr>
        <w:t xml:space="preserve"> </w:t>
      </w:r>
      <w:r w:rsidR="00485FDF" w:rsidRPr="00567835">
        <w:rPr>
          <w:sz w:val="30"/>
          <w:szCs w:val="30"/>
          <w:cs/>
        </w:rPr>
        <w:t>มี</w:t>
      </w:r>
      <w:r w:rsidRPr="00567835">
        <w:rPr>
          <w:sz w:val="30"/>
          <w:szCs w:val="30"/>
          <w:cs/>
        </w:rPr>
        <w:t xml:space="preserve">จำนวน </w:t>
      </w:r>
      <w:r w:rsidR="005F7A08" w:rsidRPr="00567835">
        <w:rPr>
          <w:sz w:val="30"/>
          <w:szCs w:val="30"/>
        </w:rPr>
        <w:t>4,222</w:t>
      </w:r>
      <w:r w:rsidRPr="00567835">
        <w:rPr>
          <w:sz w:val="30"/>
          <w:szCs w:val="30"/>
          <w:cs/>
        </w:rPr>
        <w:t xml:space="preserve"> ล้านบาท </w:t>
      </w:r>
      <w:r w:rsidRPr="00567835">
        <w:rPr>
          <w:i/>
          <w:iCs/>
          <w:sz w:val="30"/>
          <w:szCs w:val="30"/>
          <w:cs/>
        </w:rPr>
        <w:t>(</w:t>
      </w:r>
      <w:r w:rsidRPr="00567835">
        <w:rPr>
          <w:i/>
          <w:iCs/>
          <w:sz w:val="30"/>
          <w:szCs w:val="30"/>
        </w:rPr>
        <w:t>2559</w:t>
      </w:r>
      <w:r w:rsidRPr="00567835">
        <w:rPr>
          <w:i/>
          <w:iCs/>
          <w:sz w:val="30"/>
          <w:szCs w:val="30"/>
          <w:cs/>
        </w:rPr>
        <w:t xml:space="preserve">: </w:t>
      </w:r>
      <w:r w:rsidRPr="00567835">
        <w:rPr>
          <w:i/>
          <w:iCs/>
          <w:sz w:val="30"/>
          <w:szCs w:val="30"/>
        </w:rPr>
        <w:t>3,483</w:t>
      </w:r>
      <w:r w:rsidRPr="00567835">
        <w:rPr>
          <w:i/>
          <w:iCs/>
          <w:sz w:val="30"/>
          <w:szCs w:val="30"/>
          <w:cs/>
        </w:rPr>
        <w:t xml:space="preserve"> ล้านบาท)</w:t>
      </w:r>
    </w:p>
    <w:p w:rsidR="00A72CF0" w:rsidRPr="00567835" w:rsidRDefault="00A72CF0" w:rsidP="005E3D0E">
      <w:pPr>
        <w:tabs>
          <w:tab w:val="left" w:pos="540"/>
        </w:tabs>
        <w:ind w:right="-29"/>
        <w:jc w:val="both"/>
        <w:rPr>
          <w:sz w:val="24"/>
          <w:szCs w:val="24"/>
        </w:rPr>
      </w:pPr>
      <w:r w:rsidRPr="00567835">
        <w:rPr>
          <w:b/>
          <w:bCs/>
          <w:sz w:val="30"/>
          <w:szCs w:val="30"/>
        </w:rPr>
        <w:lastRenderedPageBreak/>
        <w:t>17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สินทรัพย์อื่นระหว่างรอการโอนบัญชี</w:t>
      </w:r>
    </w:p>
    <w:p w:rsidR="00A72CF0" w:rsidRPr="00567835" w:rsidRDefault="00A72CF0" w:rsidP="00A72CF0">
      <w:pPr>
        <w:ind w:left="547" w:right="-23" w:hanging="7"/>
        <w:rPr>
          <w:sz w:val="28"/>
          <w:szCs w:val="28"/>
        </w:rPr>
      </w:pPr>
    </w:p>
    <w:p w:rsidR="00A72CF0" w:rsidRPr="00567835" w:rsidRDefault="00A72CF0" w:rsidP="00A72CF0">
      <w:pPr>
        <w:ind w:left="540" w:right="-25"/>
        <w:jc w:val="thaiDistribute"/>
        <w:rPr>
          <w:sz w:val="24"/>
          <w:szCs w:val="24"/>
          <w:cs/>
        </w:rPr>
      </w:pPr>
      <w:r w:rsidRPr="00567835">
        <w:rPr>
          <w:sz w:val="30"/>
          <w:szCs w:val="30"/>
          <w:cs/>
        </w:rPr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5E3D0E" w:rsidRPr="00567835">
        <w:rPr>
          <w:sz w:val="30"/>
          <w:szCs w:val="30"/>
        </w:rPr>
        <w:t xml:space="preserve">2560 </w:t>
      </w:r>
      <w:r w:rsidR="005E3D0E" w:rsidRPr="00567835">
        <w:rPr>
          <w:sz w:val="30"/>
          <w:szCs w:val="30"/>
          <w:cs/>
        </w:rPr>
        <w:t xml:space="preserve">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สินทรัพย์อื่นระหว่างรอการโอนบัญชีมีดังนี้</w:t>
      </w:r>
    </w:p>
    <w:p w:rsidR="00A72CF0" w:rsidRPr="00567835" w:rsidRDefault="00A72CF0" w:rsidP="00A72CF0">
      <w:pPr>
        <w:ind w:left="547" w:right="-23" w:hanging="7"/>
        <w:rPr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58"/>
        <w:gridCol w:w="1031"/>
        <w:gridCol w:w="239"/>
        <w:gridCol w:w="1030"/>
        <w:gridCol w:w="239"/>
        <w:gridCol w:w="1028"/>
        <w:gridCol w:w="239"/>
        <w:gridCol w:w="1106"/>
      </w:tblGrid>
      <w:tr w:rsidR="00A72CF0" w:rsidRPr="00567835" w:rsidTr="0068584F">
        <w:tc>
          <w:tcPr>
            <w:tcW w:w="4358" w:type="dxa"/>
            <w:shd w:val="clear" w:color="auto" w:fill="auto"/>
            <w:vAlign w:val="bottom"/>
          </w:tcPr>
          <w:p w:rsidR="00A72CF0" w:rsidRPr="00567835" w:rsidRDefault="00A72CF0" w:rsidP="005E3D0E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00" w:type="dxa"/>
            <w:gridSpan w:val="3"/>
            <w:shd w:val="clear" w:color="auto" w:fill="auto"/>
            <w:vAlign w:val="bottom"/>
          </w:tcPr>
          <w:p w:rsidR="00A72CF0" w:rsidRPr="00567835" w:rsidRDefault="00A72CF0" w:rsidP="005E3D0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5E3D0E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shd w:val="clear" w:color="auto" w:fill="auto"/>
            <w:vAlign w:val="bottom"/>
          </w:tcPr>
          <w:p w:rsidR="00A72CF0" w:rsidRPr="00567835" w:rsidRDefault="00A72CF0" w:rsidP="005E3D0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8584F">
        <w:tc>
          <w:tcPr>
            <w:tcW w:w="4358" w:type="dxa"/>
            <w:shd w:val="clear" w:color="auto" w:fill="auto"/>
            <w:vAlign w:val="bottom"/>
          </w:tcPr>
          <w:p w:rsidR="00A72CF0" w:rsidRPr="00567835" w:rsidRDefault="00A72CF0" w:rsidP="005E3D0E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:rsidR="00A72CF0" w:rsidRPr="00567835" w:rsidRDefault="00A72CF0" w:rsidP="005E3D0E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A72CF0" w:rsidRPr="00567835" w:rsidRDefault="00A72CF0" w:rsidP="005E3D0E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A72CF0" w:rsidRPr="00567835" w:rsidRDefault="00A72CF0" w:rsidP="005E3D0E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5E3D0E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A72CF0" w:rsidRPr="00567835" w:rsidRDefault="00A72CF0" w:rsidP="005E3D0E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A72CF0" w:rsidRPr="00567835" w:rsidRDefault="00A72CF0" w:rsidP="005E3D0E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A72CF0" w:rsidRPr="00567835" w:rsidRDefault="00A72CF0" w:rsidP="005E3D0E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567835" w:rsidTr="0068584F">
        <w:tc>
          <w:tcPr>
            <w:tcW w:w="4358" w:type="dxa"/>
            <w:shd w:val="clear" w:color="auto" w:fill="auto"/>
            <w:vAlign w:val="bottom"/>
          </w:tcPr>
          <w:p w:rsidR="00A72CF0" w:rsidRPr="00567835" w:rsidRDefault="00A72CF0" w:rsidP="005E3D0E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12" w:type="dxa"/>
            <w:gridSpan w:val="7"/>
            <w:shd w:val="clear" w:color="auto" w:fill="auto"/>
            <w:vAlign w:val="bottom"/>
          </w:tcPr>
          <w:p w:rsidR="00A72CF0" w:rsidRPr="00567835" w:rsidRDefault="00A72CF0" w:rsidP="005E3D0E">
            <w:pPr>
              <w:ind w:left="-108" w:right="-102"/>
              <w:jc w:val="center"/>
              <w:rPr>
                <w:sz w:val="28"/>
                <w:szCs w:val="28"/>
                <w:cs/>
                <w:lang w:val="th-TH" w:eastAsia="th-TH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47F23" w:rsidRPr="00567835" w:rsidTr="0068584F">
        <w:tc>
          <w:tcPr>
            <w:tcW w:w="4358" w:type="dxa"/>
            <w:shd w:val="clear" w:color="auto" w:fill="auto"/>
            <w:vAlign w:val="bottom"/>
          </w:tcPr>
          <w:p w:rsidR="00D47F23" w:rsidRPr="00567835" w:rsidRDefault="00D47F23" w:rsidP="00D47F23">
            <w:pPr>
              <w:ind w:left="72"/>
              <w:rPr>
                <w:sz w:val="28"/>
                <w:szCs w:val="28"/>
                <w:cs/>
                <w:lang w:val="th-TH"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บัญชีพักเพื่อรอการโอนผ่านระบบอิเล็กทรอนิกส์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:rsidR="00D47F23" w:rsidRPr="005E54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1,076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47F23" w:rsidRPr="00EF01E8" w:rsidRDefault="00D47F23" w:rsidP="00D47F23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D47F23" w:rsidRPr="005E54E8" w:rsidRDefault="00D47F23" w:rsidP="00D47F23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1,076 </w:t>
            </w:r>
          </w:p>
        </w:tc>
      </w:tr>
      <w:tr w:rsidR="00D47F23" w:rsidRPr="00567835" w:rsidTr="0068584F">
        <w:tc>
          <w:tcPr>
            <w:tcW w:w="4358" w:type="dxa"/>
            <w:shd w:val="clear" w:color="auto" w:fill="auto"/>
            <w:vAlign w:val="bottom"/>
          </w:tcPr>
          <w:p w:rsidR="00D47F23" w:rsidRPr="00567835" w:rsidRDefault="00D47F23" w:rsidP="00D47F23">
            <w:pPr>
              <w:ind w:left="72"/>
              <w:rPr>
                <w:sz w:val="28"/>
                <w:szCs w:val="28"/>
                <w:cs/>
                <w:lang w:val="th-TH" w:eastAsia="th-TH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ลูกหนี้อื่น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:rsidR="00D47F23" w:rsidRPr="005E54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707</w:t>
            </w: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47F23" w:rsidRPr="00EF01E8" w:rsidRDefault="00D47F23" w:rsidP="00D47F23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D47F23" w:rsidRPr="005E54E8" w:rsidRDefault="00D47F23" w:rsidP="00D47F23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778</w:t>
            </w: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D47F23" w:rsidRPr="00567835" w:rsidTr="0068584F">
        <w:tc>
          <w:tcPr>
            <w:tcW w:w="4358" w:type="dxa"/>
            <w:shd w:val="clear" w:color="auto" w:fill="auto"/>
            <w:vAlign w:val="bottom"/>
          </w:tcPr>
          <w:p w:rsidR="00D47F23" w:rsidRPr="00567835" w:rsidRDefault="00D47F23" w:rsidP="00D47F23">
            <w:pPr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รายการ</w:t>
            </w:r>
            <w:r w:rsidRPr="00567835">
              <w:rPr>
                <w:sz w:val="28"/>
                <w:szCs w:val="28"/>
                <w:cs/>
                <w:lang w:eastAsia="th-TH"/>
              </w:rPr>
              <w:t xml:space="preserve"> </w:t>
            </w:r>
            <w:r w:rsidRPr="00567835">
              <w:rPr>
                <w:sz w:val="28"/>
                <w:szCs w:val="28"/>
                <w:lang w:eastAsia="th-TH"/>
              </w:rPr>
              <w:t xml:space="preserve">option premium </w:t>
            </w:r>
            <w:r w:rsidRPr="00567835">
              <w:rPr>
                <w:sz w:val="28"/>
                <w:szCs w:val="28"/>
                <w:cs/>
                <w:lang w:eastAsia="th-TH"/>
              </w:rPr>
              <w:t>จ่ายล่วงหน้า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D47F23" w:rsidRPr="00EF01E8" w:rsidRDefault="00D47F23" w:rsidP="00D47F23">
            <w:pPr>
              <w:pStyle w:val="PlainText"/>
              <w:tabs>
                <w:tab w:val="decimal" w:pos="57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:rsidR="00D47F23" w:rsidRPr="005E54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336</w:t>
            </w: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594016" w:rsidRDefault="00D47F23" w:rsidP="00D47F23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47F23" w:rsidRPr="00EF01E8" w:rsidRDefault="00D47F23" w:rsidP="00D47F23">
            <w:pPr>
              <w:pStyle w:val="PlainText"/>
              <w:tabs>
                <w:tab w:val="decimal" w:pos="55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D47F23" w:rsidRPr="005E54E8" w:rsidRDefault="00D47F23" w:rsidP="00D47F23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336</w:t>
            </w: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D47F23" w:rsidRPr="00567835" w:rsidTr="0068584F">
        <w:tc>
          <w:tcPr>
            <w:tcW w:w="4358" w:type="dxa"/>
            <w:shd w:val="clear" w:color="auto" w:fill="auto"/>
            <w:vAlign w:val="bottom"/>
          </w:tcPr>
          <w:p w:rsidR="00D47F23" w:rsidRPr="00567835" w:rsidRDefault="00D47F23" w:rsidP="00D47F23">
            <w:pPr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:rsidR="00D47F23" w:rsidRPr="005E54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252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EF01E8" w:rsidRDefault="00D47F23" w:rsidP="00D47F23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5E54E8" w:rsidRDefault="00D47F23" w:rsidP="00D47F23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252 </w:t>
            </w:r>
          </w:p>
        </w:tc>
      </w:tr>
      <w:tr w:rsidR="00D47F23" w:rsidRPr="00567835" w:rsidTr="0068584F">
        <w:tc>
          <w:tcPr>
            <w:tcW w:w="4358" w:type="dxa"/>
            <w:shd w:val="clear" w:color="auto" w:fill="auto"/>
            <w:vAlign w:val="bottom"/>
          </w:tcPr>
          <w:p w:rsidR="00D47F23" w:rsidRPr="00567835" w:rsidRDefault="00D47F23" w:rsidP="00D47F23">
            <w:pPr>
              <w:ind w:left="7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2,235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7F23" w:rsidRPr="005E54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2,371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EF01E8" w:rsidRDefault="00D47F23" w:rsidP="00D47F23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2,300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5E54E8" w:rsidRDefault="00D47F23" w:rsidP="00D47F23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2,442 </w:t>
            </w:r>
          </w:p>
        </w:tc>
      </w:tr>
    </w:tbl>
    <w:p w:rsidR="00A72CF0" w:rsidRPr="00567835" w:rsidRDefault="00A72CF0" w:rsidP="00A72CF0">
      <w:pPr>
        <w:rPr>
          <w:sz w:val="28"/>
          <w:szCs w:val="28"/>
        </w:rPr>
      </w:pPr>
    </w:p>
    <w:p w:rsidR="00A72CF0" w:rsidRPr="00567835" w:rsidRDefault="00A72CF0" w:rsidP="00A72CF0">
      <w:pPr>
        <w:tabs>
          <w:tab w:val="left" w:pos="540"/>
        </w:tabs>
        <w:ind w:right="-23"/>
        <w:rPr>
          <w:b/>
          <w:bCs/>
          <w:sz w:val="30"/>
          <w:szCs w:val="30"/>
        </w:rPr>
      </w:pPr>
      <w:r w:rsidRPr="00567835">
        <w:rPr>
          <w:b/>
          <w:bCs/>
          <w:sz w:val="30"/>
          <w:szCs w:val="30"/>
        </w:rPr>
        <w:t>18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สินทรัพย์อื่นสุทธิ</w:t>
      </w:r>
    </w:p>
    <w:p w:rsidR="00A72CF0" w:rsidRPr="00567835" w:rsidRDefault="00A72CF0" w:rsidP="00A72CF0">
      <w:pPr>
        <w:ind w:left="547" w:right="-23" w:hanging="7"/>
        <w:rPr>
          <w:sz w:val="28"/>
          <w:szCs w:val="28"/>
        </w:rPr>
      </w:pPr>
    </w:p>
    <w:p w:rsidR="00A72CF0" w:rsidRPr="00567835" w:rsidRDefault="00A72CF0" w:rsidP="00A72CF0">
      <w:pPr>
        <w:ind w:left="54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>ธันวาคม</w:t>
      </w:r>
      <w:r w:rsidR="00FD5A0E" w:rsidRPr="00567835">
        <w:rPr>
          <w:sz w:val="30"/>
          <w:szCs w:val="30"/>
          <w:cs/>
        </w:rPr>
        <w:t xml:space="preserve"> </w:t>
      </w:r>
      <w:r w:rsidR="00FD5A0E" w:rsidRPr="00567835">
        <w:rPr>
          <w:sz w:val="30"/>
          <w:szCs w:val="30"/>
        </w:rPr>
        <w:t xml:space="preserve">2560 </w:t>
      </w:r>
      <w:r w:rsidR="00FD5A0E" w:rsidRPr="00567835">
        <w:rPr>
          <w:sz w:val="30"/>
          <w:szCs w:val="30"/>
          <w:cs/>
        </w:rPr>
        <w:t xml:space="preserve">และ </w:t>
      </w:r>
      <w:r w:rsidR="00FD5A0E" w:rsidRPr="00567835">
        <w:rPr>
          <w:sz w:val="30"/>
          <w:szCs w:val="30"/>
        </w:rPr>
        <w:t>2559</w:t>
      </w:r>
      <w:r w:rsidR="00FD5A0E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สินทรัพย์อื่นสุทธิมีดังนี้</w:t>
      </w:r>
    </w:p>
    <w:p w:rsidR="00A72CF0" w:rsidRPr="00567835" w:rsidRDefault="00A72CF0" w:rsidP="00A72CF0">
      <w:pPr>
        <w:ind w:left="540" w:right="-25"/>
        <w:jc w:val="thaiDistribute"/>
        <w:rPr>
          <w:sz w:val="28"/>
          <w:szCs w:val="28"/>
        </w:rPr>
      </w:pPr>
    </w:p>
    <w:tbl>
      <w:tblPr>
        <w:tblW w:w="9295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4448"/>
        <w:gridCol w:w="990"/>
        <w:gridCol w:w="270"/>
        <w:gridCol w:w="990"/>
        <w:gridCol w:w="270"/>
        <w:gridCol w:w="990"/>
        <w:gridCol w:w="270"/>
        <w:gridCol w:w="1067"/>
      </w:tblGrid>
      <w:tr w:rsidR="00A72CF0" w:rsidRPr="00567835" w:rsidTr="006127F9">
        <w:tc>
          <w:tcPr>
            <w:tcW w:w="4448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7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127F9">
        <w:tc>
          <w:tcPr>
            <w:tcW w:w="4448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567835" w:rsidTr="006127F9">
        <w:tc>
          <w:tcPr>
            <w:tcW w:w="444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47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 xml:space="preserve">หลักประกันตามสัญญา </w:t>
            </w:r>
            <w:r w:rsidRPr="00567835">
              <w:rPr>
                <w:sz w:val="28"/>
                <w:szCs w:val="28"/>
                <w:lang w:eastAsia="th-TH"/>
              </w:rPr>
              <w:t>Credit Support Annex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BA5B75" w:rsidP="0068584F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7,115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8584F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13,467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BA5B75" w:rsidP="0068584F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7,093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567835" w:rsidRDefault="00A72CF0" w:rsidP="0068584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13,467</w:t>
            </w:r>
          </w:p>
        </w:tc>
      </w:tr>
      <w:tr w:rsidR="00A72CF0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ลูกหนี้</w:t>
            </w:r>
            <w:r w:rsidRPr="00567835">
              <w:rPr>
                <w:sz w:val="28"/>
                <w:szCs w:val="28"/>
                <w:cs/>
                <w:lang w:val="th-TH" w:eastAsia="th-TH"/>
              </w:rPr>
              <w:t>ธุรกิจหลักทรัพย์</w:t>
            </w:r>
            <w:r w:rsidRPr="00567835">
              <w:rPr>
                <w:sz w:val="28"/>
                <w:szCs w:val="28"/>
                <w:cs/>
                <w:lang w:eastAsia="th-TH"/>
              </w:rPr>
              <w:t>และลูกหนี้สำนักหักบัญชี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BA5B75" w:rsidP="0068584F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7,024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8584F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3,168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68584F" w:rsidRDefault="00A72CF0" w:rsidP="0068584F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BA5B75" w:rsidP="0068584F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68584F" w:rsidRDefault="00A72CF0" w:rsidP="0068584F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567835" w:rsidRDefault="00A72CF0" w:rsidP="0068584F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72CF0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A72CF0" w:rsidRPr="00567835" w:rsidRDefault="00A72CF0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ค่าใช้จ่าย</w:t>
            </w:r>
            <w:r w:rsidR="00D97FDF" w:rsidRPr="00567835">
              <w:rPr>
                <w:sz w:val="28"/>
                <w:szCs w:val="28"/>
                <w:cs/>
                <w:lang w:eastAsia="th-TH"/>
              </w:rPr>
              <w:t>จ่าย</w:t>
            </w:r>
            <w:r w:rsidRPr="00567835">
              <w:rPr>
                <w:sz w:val="28"/>
                <w:szCs w:val="28"/>
                <w:cs/>
                <w:lang w:eastAsia="th-TH"/>
              </w:rPr>
              <w:t>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BA5B75" w:rsidP="0068584F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3,149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8584F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3,707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BA5B75" w:rsidP="0068584F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3,075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567835" w:rsidRDefault="00A72CF0" w:rsidP="0068584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3,648</w:t>
            </w:r>
          </w:p>
        </w:tc>
      </w:tr>
      <w:tr w:rsidR="009E092C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9E092C" w:rsidRPr="00567835" w:rsidRDefault="009E092C" w:rsidP="009E092C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ดอกเบี้ยค้างรับจากเงินลงทุนและ</w:t>
            </w:r>
            <w:r w:rsidRPr="00567835">
              <w:rPr>
                <w:rFonts w:eastAsia="Angsana New"/>
                <w:sz w:val="28"/>
                <w:szCs w:val="28"/>
                <w:cs/>
                <w:lang w:eastAsia="th-TH"/>
              </w:rPr>
              <w:t xml:space="preserve">  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E092C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9E092C" w:rsidRPr="00567835" w:rsidRDefault="009E092C" w:rsidP="009E092C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 xml:space="preserve">   ตราสารอนุพันธ์ด้านอัตราดอกเบี้ย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2,025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1,976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650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655</w:t>
            </w:r>
          </w:p>
        </w:tc>
      </w:tr>
      <w:tr w:rsidR="009E092C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9E092C" w:rsidRPr="00567835" w:rsidRDefault="009E092C" w:rsidP="009E092C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ยอดดุลสุทธิบัญชีระหว่างกัน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1,950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666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546"/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1,949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666</w:t>
            </w:r>
          </w:p>
        </w:tc>
      </w:tr>
      <w:tr w:rsidR="009E092C" w:rsidRPr="00567835" w:rsidTr="001412E8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9E092C" w:rsidRPr="00567835" w:rsidRDefault="009E092C" w:rsidP="009E092C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836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546"/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1,857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2,175</w:t>
            </w:r>
          </w:p>
        </w:tc>
      </w:tr>
      <w:tr w:rsidR="009E092C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9E092C" w:rsidRPr="00567835" w:rsidRDefault="009E092C" w:rsidP="009E092C">
            <w:pPr>
              <w:ind w:left="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ลูกหนี้จากการขายหนี้ด้อยคุณภาพ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575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2,564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575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2,564</w:t>
            </w:r>
          </w:p>
        </w:tc>
      </w:tr>
      <w:tr w:rsidR="009E092C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9E092C" w:rsidRPr="00567835" w:rsidRDefault="009E092C" w:rsidP="009E092C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อื่น 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5,550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4,741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2,456</w:t>
            </w:r>
          </w:p>
        </w:tc>
      </w:tr>
      <w:tr w:rsidR="009E092C" w:rsidRPr="00567835" w:rsidTr="006127F9">
        <w:tc>
          <w:tcPr>
            <w:tcW w:w="4448" w:type="dxa"/>
            <w:shd w:val="clear" w:color="auto" w:fill="auto"/>
            <w:vAlign w:val="bottom"/>
          </w:tcPr>
          <w:p w:rsidR="009E092C" w:rsidRPr="00567835" w:rsidRDefault="009E092C" w:rsidP="009E092C">
            <w:pPr>
              <w:ind w:left="72"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28,661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31,125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66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18,401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E092C" w:rsidRPr="00567835" w:rsidRDefault="009E092C" w:rsidP="009E092C">
            <w:pPr>
              <w:tabs>
                <w:tab w:val="decimal" w:pos="766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9E092C" w:rsidRPr="00567835" w:rsidRDefault="009E092C" w:rsidP="009E092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25,631</w:t>
            </w:r>
          </w:p>
        </w:tc>
      </w:tr>
    </w:tbl>
    <w:p w:rsidR="00830257" w:rsidRPr="00567835" w:rsidRDefault="00830257" w:rsidP="00A72CF0">
      <w:pPr>
        <w:tabs>
          <w:tab w:val="left" w:pos="540"/>
        </w:tabs>
        <w:ind w:right="-25"/>
        <w:jc w:val="both"/>
        <w:rPr>
          <w:b/>
          <w:bCs/>
          <w:sz w:val="30"/>
          <w:szCs w:val="30"/>
        </w:rPr>
      </w:pPr>
    </w:p>
    <w:p w:rsidR="00830257" w:rsidRPr="00567835" w:rsidRDefault="00830257">
      <w:pPr>
        <w:suppressAutoHyphens w:val="0"/>
        <w:rPr>
          <w:b/>
          <w:bCs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br w:type="page"/>
      </w:r>
    </w:p>
    <w:p w:rsidR="00A72CF0" w:rsidRPr="00567835" w:rsidRDefault="00A72CF0" w:rsidP="00A72CF0">
      <w:pPr>
        <w:tabs>
          <w:tab w:val="left" w:pos="540"/>
        </w:tabs>
        <w:ind w:right="-25"/>
        <w:jc w:val="both"/>
        <w:rPr>
          <w:b/>
          <w:bCs/>
          <w:sz w:val="30"/>
          <w:szCs w:val="30"/>
        </w:rPr>
      </w:pPr>
      <w:r w:rsidRPr="00567835">
        <w:rPr>
          <w:b/>
          <w:bCs/>
          <w:sz w:val="30"/>
          <w:szCs w:val="30"/>
        </w:rPr>
        <w:lastRenderedPageBreak/>
        <w:t>19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เงินรับฝาก</w:t>
      </w:r>
    </w:p>
    <w:p w:rsidR="00A72CF0" w:rsidRPr="00567835" w:rsidRDefault="00A72CF0" w:rsidP="00A72CF0">
      <w:pPr>
        <w:ind w:left="547" w:right="-23" w:hanging="7"/>
        <w:rPr>
          <w:sz w:val="16"/>
          <w:szCs w:val="16"/>
        </w:rPr>
      </w:pPr>
    </w:p>
    <w:p w:rsidR="00A72CF0" w:rsidRPr="00567835" w:rsidRDefault="00A72CF0" w:rsidP="00EA49B3">
      <w:pPr>
        <w:spacing w:after="120"/>
        <w:ind w:left="1094" w:right="-43" w:hanging="547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19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1</w:t>
      </w:r>
      <w:r w:rsidRPr="00567835">
        <w:rPr>
          <w:sz w:val="30"/>
          <w:szCs w:val="30"/>
        </w:rPr>
        <w:tab/>
      </w:r>
      <w:r w:rsidRPr="00567835">
        <w:rPr>
          <w:sz w:val="30"/>
          <w:szCs w:val="30"/>
          <w:cs/>
        </w:rPr>
        <w:t xml:space="preserve">จำแนกตามประเภทเงินรับฝาก ณ วันที่ </w:t>
      </w:r>
      <w:r w:rsidRPr="00567835">
        <w:rPr>
          <w:sz w:val="30"/>
          <w:szCs w:val="30"/>
        </w:rPr>
        <w:t>31</w:t>
      </w:r>
      <w:r w:rsidRPr="00567835">
        <w:rPr>
          <w:sz w:val="30"/>
          <w:szCs w:val="30"/>
          <w:cs/>
        </w:rPr>
        <w:t xml:space="preserve"> ธันวาคม </w:t>
      </w:r>
      <w:r w:rsidR="00830257" w:rsidRPr="00567835">
        <w:rPr>
          <w:sz w:val="30"/>
          <w:szCs w:val="30"/>
          <w:cs/>
        </w:rPr>
        <w:t>2</w:t>
      </w:r>
      <w:r w:rsidR="007E716F">
        <w:rPr>
          <w:sz w:val="30"/>
          <w:szCs w:val="30"/>
        </w:rPr>
        <w:t>560</w:t>
      </w:r>
      <w:r w:rsidR="00830257"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</w:p>
    <w:p w:rsidR="00A72CF0" w:rsidRPr="00567835" w:rsidRDefault="00A72CF0" w:rsidP="00A72CF0">
      <w:pPr>
        <w:ind w:left="547" w:right="-23" w:hanging="7"/>
        <w:rPr>
          <w:sz w:val="4"/>
          <w:szCs w:val="4"/>
        </w:rPr>
      </w:pPr>
    </w:p>
    <w:tbl>
      <w:tblPr>
        <w:tblW w:w="8900" w:type="dxa"/>
        <w:tblInd w:w="910" w:type="dxa"/>
        <w:tblLayout w:type="fixed"/>
        <w:tblLook w:val="0000" w:firstRow="0" w:lastRow="0" w:firstColumn="0" w:lastColumn="0" w:noHBand="0" w:noVBand="0"/>
      </w:tblPr>
      <w:tblGrid>
        <w:gridCol w:w="3860"/>
        <w:gridCol w:w="990"/>
        <w:gridCol w:w="270"/>
        <w:gridCol w:w="990"/>
        <w:gridCol w:w="270"/>
        <w:gridCol w:w="1080"/>
        <w:gridCol w:w="270"/>
        <w:gridCol w:w="1170"/>
      </w:tblGrid>
      <w:tr w:rsidR="00A72CF0" w:rsidRPr="00567835" w:rsidTr="0068584F">
        <w:tc>
          <w:tcPr>
            <w:tcW w:w="38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8584F">
        <w:tc>
          <w:tcPr>
            <w:tcW w:w="38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567835" w:rsidTr="0068584F">
        <w:tc>
          <w:tcPr>
            <w:tcW w:w="38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47F23" w:rsidRPr="00567835" w:rsidTr="0068584F">
        <w:tc>
          <w:tcPr>
            <w:tcW w:w="38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F23" w:rsidRPr="00921012" w:rsidRDefault="00D47F23" w:rsidP="00D47F23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78,274</w:t>
            </w:r>
          </w:p>
        </w:tc>
        <w:tc>
          <w:tcPr>
            <w:tcW w:w="270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47F23" w:rsidRPr="005A01D3" w:rsidRDefault="00D47F23" w:rsidP="00D47F23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61,585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792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77,235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47F23" w:rsidRPr="005A01D3" w:rsidRDefault="00D47F23" w:rsidP="00D47F23">
            <w:pPr>
              <w:tabs>
                <w:tab w:val="decimal" w:pos="876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60,582</w:t>
            </w:r>
          </w:p>
        </w:tc>
      </w:tr>
      <w:tr w:rsidR="00D47F23" w:rsidRPr="00567835" w:rsidTr="0068584F">
        <w:tc>
          <w:tcPr>
            <w:tcW w:w="38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F23" w:rsidRPr="00921012" w:rsidRDefault="00D47F23" w:rsidP="00D47F23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1,281,892</w:t>
            </w:r>
          </w:p>
        </w:tc>
        <w:tc>
          <w:tcPr>
            <w:tcW w:w="270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47F23" w:rsidRPr="005A01D3" w:rsidRDefault="00D47F23" w:rsidP="00D47F23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1,148,768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1,278,583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47F23" w:rsidRPr="005A01D3" w:rsidRDefault="00D47F23" w:rsidP="00D47F23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1,145,554</w:t>
            </w:r>
          </w:p>
        </w:tc>
      </w:tr>
      <w:tr w:rsidR="00D47F23" w:rsidRPr="00567835" w:rsidTr="0068584F">
        <w:tc>
          <w:tcPr>
            <w:tcW w:w="38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F23" w:rsidRPr="00921012" w:rsidRDefault="00D47F23" w:rsidP="00D47F23">
            <w:pPr>
              <w:tabs>
                <w:tab w:val="decimal" w:pos="82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47F23" w:rsidRPr="005A01D3" w:rsidRDefault="00D47F23" w:rsidP="00D47F23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82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47F23" w:rsidRPr="005A01D3" w:rsidRDefault="00D47F23" w:rsidP="00D47F23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</w:p>
        </w:tc>
      </w:tr>
      <w:tr w:rsidR="00D47F23" w:rsidRPr="00567835" w:rsidTr="0068584F">
        <w:tc>
          <w:tcPr>
            <w:tcW w:w="38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 xml:space="preserve">- ไม่ถึง </w:t>
            </w:r>
            <w:r w:rsidRPr="00567835">
              <w:rPr>
                <w:sz w:val="28"/>
                <w:szCs w:val="28"/>
              </w:rPr>
              <w:t xml:space="preserve">6 </w:t>
            </w:r>
            <w:r w:rsidRPr="00567835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F23" w:rsidRPr="00921012" w:rsidRDefault="00D47F23" w:rsidP="00D47F23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164,034</w:t>
            </w:r>
          </w:p>
        </w:tc>
        <w:tc>
          <w:tcPr>
            <w:tcW w:w="270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47F23" w:rsidRPr="005A01D3" w:rsidRDefault="00D47F23" w:rsidP="00D47F23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201,141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163,819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47F23" w:rsidRPr="005A01D3" w:rsidRDefault="00D47F23" w:rsidP="00D47F23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200,544</w:t>
            </w:r>
          </w:p>
        </w:tc>
      </w:tr>
      <w:tr w:rsidR="00D47F23" w:rsidRPr="00567835" w:rsidTr="0068584F">
        <w:tc>
          <w:tcPr>
            <w:tcW w:w="38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 xml:space="preserve">- </w:t>
            </w:r>
            <w:r w:rsidRPr="00567835">
              <w:rPr>
                <w:sz w:val="28"/>
                <w:szCs w:val="28"/>
              </w:rPr>
              <w:t xml:space="preserve">6 </w:t>
            </w:r>
            <w:r w:rsidRPr="00567835">
              <w:rPr>
                <w:sz w:val="28"/>
                <w:szCs w:val="28"/>
                <w:cs/>
              </w:rPr>
              <w:t xml:space="preserve">เดือนไม่ถึง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F23" w:rsidRPr="00921012" w:rsidRDefault="00D47F23" w:rsidP="00D47F23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176,335</w:t>
            </w:r>
          </w:p>
        </w:tc>
        <w:tc>
          <w:tcPr>
            <w:tcW w:w="270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47F23" w:rsidRPr="005A01D3" w:rsidRDefault="00D47F23" w:rsidP="00D47F23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392,309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176,331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47F23" w:rsidRPr="005A01D3" w:rsidRDefault="00D47F23" w:rsidP="00D47F23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392,305</w:t>
            </w:r>
          </w:p>
        </w:tc>
      </w:tr>
      <w:tr w:rsidR="00D47F23" w:rsidRPr="00567835" w:rsidTr="0068584F">
        <w:tc>
          <w:tcPr>
            <w:tcW w:w="38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 xml:space="preserve">-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ปีขึ้นไป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F23" w:rsidRPr="00921012" w:rsidRDefault="00D47F23" w:rsidP="00D47F23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391,922</w:t>
            </w:r>
          </w:p>
        </w:tc>
        <w:tc>
          <w:tcPr>
            <w:tcW w:w="270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47F23" w:rsidRPr="005A01D3" w:rsidRDefault="00D47F23" w:rsidP="00D47F23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222,469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391,922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47F23" w:rsidRPr="005A01D3" w:rsidRDefault="00D47F23" w:rsidP="00D47F23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222,469</w:t>
            </w:r>
          </w:p>
        </w:tc>
      </w:tr>
      <w:tr w:rsidR="00D47F23" w:rsidRPr="00567835" w:rsidTr="0068584F">
        <w:tc>
          <w:tcPr>
            <w:tcW w:w="38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  <w:b/>
                <w:bCs/>
              </w:rPr>
            </w:pPr>
            <w:r w:rsidRPr="0056783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47F23" w:rsidRPr="00921012" w:rsidRDefault="00D47F23" w:rsidP="00D47F23">
            <w:pPr>
              <w:tabs>
                <w:tab w:val="decimal" w:pos="828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2,092,457</w:t>
            </w:r>
          </w:p>
        </w:tc>
        <w:tc>
          <w:tcPr>
            <w:tcW w:w="270" w:type="dxa"/>
            <w:shd w:val="clear" w:color="auto" w:fill="auto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5A01D3" w:rsidRDefault="00D47F23" w:rsidP="00D47F23">
            <w:pPr>
              <w:tabs>
                <w:tab w:val="decimal" w:pos="78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5A01D3">
              <w:rPr>
                <w:b/>
                <w:bCs/>
                <w:sz w:val="28"/>
                <w:szCs w:val="28"/>
              </w:rPr>
              <w:t>2,026,272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828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2,087,890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5A01D3" w:rsidRDefault="00D47F23" w:rsidP="00D47F23">
            <w:pPr>
              <w:tabs>
                <w:tab w:val="decimal" w:pos="88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5A01D3">
              <w:rPr>
                <w:b/>
                <w:bCs/>
                <w:sz w:val="28"/>
                <w:szCs w:val="28"/>
              </w:rPr>
              <w:t>2,021,454</w:t>
            </w:r>
          </w:p>
        </w:tc>
      </w:tr>
    </w:tbl>
    <w:p w:rsidR="00A72CF0" w:rsidRPr="00567835" w:rsidRDefault="00A72CF0" w:rsidP="00A72CF0">
      <w:pPr>
        <w:tabs>
          <w:tab w:val="left" w:pos="1080"/>
          <w:tab w:val="left" w:pos="1620"/>
        </w:tabs>
        <w:ind w:left="720" w:right="-25" w:hanging="180"/>
        <w:jc w:val="thaiDistribute"/>
        <w:rPr>
          <w:sz w:val="20"/>
          <w:szCs w:val="20"/>
        </w:rPr>
      </w:pPr>
    </w:p>
    <w:p w:rsidR="00A72CF0" w:rsidRPr="00567835" w:rsidRDefault="00A72CF0" w:rsidP="00EA49B3">
      <w:pPr>
        <w:tabs>
          <w:tab w:val="left" w:pos="1080"/>
          <w:tab w:val="left" w:pos="1620"/>
        </w:tabs>
        <w:spacing w:after="120"/>
        <w:ind w:left="1094" w:right="-43" w:hanging="547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19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2</w:t>
      </w:r>
      <w:r w:rsidRPr="00567835">
        <w:rPr>
          <w:sz w:val="30"/>
          <w:szCs w:val="30"/>
        </w:rPr>
        <w:tab/>
      </w:r>
      <w:r w:rsidRPr="00567835">
        <w:rPr>
          <w:sz w:val="30"/>
          <w:szCs w:val="30"/>
          <w:cs/>
        </w:rPr>
        <w:t xml:space="preserve">จำแนกตามสกุลเงินและถิ่นที่อยู่ของผู้ฝากเงิน 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FD5A0E" w:rsidRPr="00567835">
        <w:rPr>
          <w:sz w:val="30"/>
          <w:szCs w:val="30"/>
          <w:cs/>
        </w:rPr>
        <w:t>2</w:t>
      </w:r>
      <w:r w:rsidR="00FD5A0E">
        <w:rPr>
          <w:sz w:val="30"/>
          <w:szCs w:val="30"/>
        </w:rPr>
        <w:t>560</w:t>
      </w:r>
      <w:r w:rsidR="00FD5A0E" w:rsidRPr="00567835">
        <w:rPr>
          <w:sz w:val="30"/>
          <w:szCs w:val="30"/>
          <w:cs/>
        </w:rPr>
        <w:t xml:space="preserve"> และ</w:t>
      </w:r>
      <w:r w:rsidR="00830257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2559</w:t>
      </w:r>
    </w:p>
    <w:p w:rsidR="00A72CF0" w:rsidRPr="00567835" w:rsidRDefault="00A72CF0" w:rsidP="00A72CF0">
      <w:pPr>
        <w:ind w:left="540" w:right="-25"/>
        <w:jc w:val="both"/>
        <w:rPr>
          <w:sz w:val="4"/>
          <w:szCs w:val="4"/>
        </w:rPr>
      </w:pPr>
    </w:p>
    <w:tbl>
      <w:tblPr>
        <w:tblW w:w="8807" w:type="dxa"/>
        <w:tblInd w:w="938" w:type="dxa"/>
        <w:tblLayout w:type="fixed"/>
        <w:tblLook w:val="0000" w:firstRow="0" w:lastRow="0" w:firstColumn="0" w:lastColumn="0" w:noHBand="0" w:noVBand="0"/>
      </w:tblPr>
      <w:tblGrid>
        <w:gridCol w:w="1719"/>
        <w:gridCol w:w="981"/>
        <w:gridCol w:w="247"/>
        <w:gridCol w:w="980"/>
        <w:gridCol w:w="240"/>
        <w:gridCol w:w="980"/>
        <w:gridCol w:w="240"/>
        <w:gridCol w:w="980"/>
        <w:gridCol w:w="240"/>
        <w:gridCol w:w="980"/>
        <w:gridCol w:w="240"/>
        <w:gridCol w:w="980"/>
      </w:tblGrid>
      <w:tr w:rsidR="00A72CF0" w:rsidRPr="00567835" w:rsidTr="006127F9">
        <w:tc>
          <w:tcPr>
            <w:tcW w:w="17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428" w:type="dxa"/>
            <w:gridSpan w:val="5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2559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รวม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2,040,698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572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2,041,270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er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5"/>
              </w:tabs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1,954,081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A72CF0" w:rsidRPr="00567835" w:rsidRDefault="00A72CF0" w:rsidP="006127F9">
            <w:pPr>
              <w:ind w:right="-25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476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5"/>
              </w:tabs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1,954,557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35,865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12,243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48,108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er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5"/>
              </w:tabs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59,607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A72CF0" w:rsidRPr="00567835" w:rsidRDefault="00A72CF0" w:rsidP="006127F9">
            <w:pPr>
              <w:ind w:right="-25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9,406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75"/>
              </w:tabs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69,013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เงินสกุลอื่น</w:t>
            </w:r>
          </w:p>
        </w:tc>
        <w:tc>
          <w:tcPr>
            <w:tcW w:w="9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2,335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744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3,079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775"/>
              </w:tabs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1,553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ind w:right="-25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1,149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775"/>
              </w:tabs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2,702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  <w:b/>
                <w:bCs/>
              </w:rPr>
            </w:pPr>
            <w:r w:rsidRPr="0056783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2,078,898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13,559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2,092,457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775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2,015,241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ind w:right="-25"/>
              <w:jc w:val="righ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11,031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775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2,026,272</w:t>
            </w:r>
          </w:p>
        </w:tc>
      </w:tr>
    </w:tbl>
    <w:p w:rsidR="00A72CF0" w:rsidRPr="00567835" w:rsidRDefault="00A72CF0" w:rsidP="00A72CF0">
      <w:pPr>
        <w:ind w:left="6480" w:right="-43" w:firstLine="720"/>
        <w:jc w:val="right"/>
        <w:rPr>
          <w:sz w:val="20"/>
          <w:szCs w:val="20"/>
        </w:rPr>
      </w:pPr>
    </w:p>
    <w:tbl>
      <w:tblPr>
        <w:tblW w:w="8818" w:type="dxa"/>
        <w:tblInd w:w="938" w:type="dxa"/>
        <w:tblLayout w:type="fixed"/>
        <w:tblLook w:val="0000" w:firstRow="0" w:lastRow="0" w:firstColumn="0" w:lastColumn="0" w:noHBand="0" w:noVBand="0"/>
      </w:tblPr>
      <w:tblGrid>
        <w:gridCol w:w="1719"/>
        <w:gridCol w:w="982"/>
        <w:gridCol w:w="247"/>
        <w:gridCol w:w="982"/>
        <w:gridCol w:w="240"/>
        <w:gridCol w:w="982"/>
        <w:gridCol w:w="240"/>
        <w:gridCol w:w="982"/>
        <w:gridCol w:w="240"/>
        <w:gridCol w:w="982"/>
        <w:gridCol w:w="240"/>
        <w:gridCol w:w="982"/>
      </w:tblGrid>
      <w:tr w:rsidR="00A72CF0" w:rsidRPr="00567835" w:rsidTr="006127F9">
        <w:tc>
          <w:tcPr>
            <w:tcW w:w="17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30"/>
                <w:szCs w:val="30"/>
              </w:rPr>
              <w:tab/>
            </w: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:rsidR="00A72CF0" w:rsidRPr="00567835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433" w:type="dxa"/>
            <w:gridSpan w:val="5"/>
            <w:shd w:val="clear" w:color="auto" w:fill="auto"/>
            <w:vAlign w:val="center"/>
          </w:tcPr>
          <w:p w:rsidR="00A72CF0" w:rsidRPr="00567835" w:rsidRDefault="00A72CF0" w:rsidP="006127F9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26" w:type="dxa"/>
            <w:gridSpan w:val="5"/>
            <w:shd w:val="clear" w:color="auto" w:fill="auto"/>
            <w:vAlign w:val="center"/>
          </w:tcPr>
          <w:p w:rsidR="00A72CF0" w:rsidRPr="00567835" w:rsidRDefault="00A72CF0" w:rsidP="006127F9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2559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567835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567835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567835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567835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567835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567835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รวม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:rsidR="00A72CF0" w:rsidRPr="00567835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567835" w:rsidRDefault="009158A2" w:rsidP="0068584F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2,041,620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567835" w:rsidRDefault="009158A2" w:rsidP="0068584F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563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567835" w:rsidRDefault="009158A2" w:rsidP="0068584F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2,042,183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er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A72CF0" w:rsidRPr="00567835" w:rsidRDefault="00A72CF0" w:rsidP="0068584F">
            <w:pPr>
              <w:tabs>
                <w:tab w:val="decimal" w:pos="77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1,954,939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A72CF0" w:rsidRPr="00567835" w:rsidRDefault="00A72CF0" w:rsidP="0068584F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459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A72CF0" w:rsidRPr="00567835" w:rsidRDefault="00A72CF0" w:rsidP="0068584F">
            <w:pPr>
              <w:tabs>
                <w:tab w:val="decimal" w:pos="748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1,955,398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35,865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6,783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42,648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er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7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59,607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A72CF0" w:rsidRPr="00567835" w:rsidRDefault="00A72CF0" w:rsidP="0068584F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3,752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A72CF0" w:rsidRPr="00567835" w:rsidRDefault="00A72CF0" w:rsidP="0068584F">
            <w:pPr>
              <w:tabs>
                <w:tab w:val="decimal" w:pos="748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63,359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เงินสกุลอื่น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2,335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724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3,059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7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1,553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72CF0" w:rsidP="0068584F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1,144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72CF0" w:rsidP="0068584F">
            <w:pPr>
              <w:tabs>
                <w:tab w:val="decimal" w:pos="748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2,697</w:t>
            </w:r>
          </w:p>
        </w:tc>
      </w:tr>
      <w:tr w:rsidR="00A72CF0" w:rsidRPr="00567835" w:rsidTr="006127F9">
        <w:tc>
          <w:tcPr>
            <w:tcW w:w="171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  <w:b/>
                <w:bCs/>
              </w:rPr>
            </w:pPr>
            <w:r w:rsidRPr="0056783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2,079,820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8,070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9158A2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2,087,890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2,016,099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A72CF0" w:rsidP="0068584F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5,355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A72CF0" w:rsidP="0068584F">
            <w:pPr>
              <w:tabs>
                <w:tab w:val="decimal" w:pos="748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2,021,454</w:t>
            </w:r>
          </w:p>
        </w:tc>
      </w:tr>
    </w:tbl>
    <w:p w:rsidR="00830257" w:rsidRPr="00567835" w:rsidRDefault="00830257">
      <w:pPr>
        <w:suppressAutoHyphens w:val="0"/>
        <w:rPr>
          <w:b/>
          <w:bCs/>
          <w:spacing w:val="-2"/>
          <w:sz w:val="30"/>
          <w:szCs w:val="30"/>
        </w:rPr>
      </w:pPr>
      <w:r w:rsidRPr="00567835">
        <w:rPr>
          <w:b/>
          <w:bCs/>
          <w:spacing w:val="-2"/>
          <w:sz w:val="30"/>
          <w:szCs w:val="30"/>
          <w:cs/>
        </w:rPr>
        <w:br w:type="page"/>
      </w:r>
    </w:p>
    <w:p w:rsidR="00A72CF0" w:rsidRPr="00567835" w:rsidRDefault="00A72CF0" w:rsidP="00A72CF0">
      <w:pPr>
        <w:tabs>
          <w:tab w:val="left" w:pos="540"/>
        </w:tabs>
        <w:ind w:right="-25"/>
        <w:jc w:val="both"/>
        <w:rPr>
          <w:b/>
          <w:bCs/>
          <w:spacing w:val="-2"/>
          <w:sz w:val="30"/>
          <w:szCs w:val="30"/>
        </w:rPr>
      </w:pPr>
      <w:r w:rsidRPr="00567835">
        <w:rPr>
          <w:b/>
          <w:bCs/>
          <w:spacing w:val="-2"/>
          <w:sz w:val="30"/>
          <w:szCs w:val="30"/>
        </w:rPr>
        <w:lastRenderedPageBreak/>
        <w:t>20</w:t>
      </w:r>
      <w:r w:rsidRPr="00567835">
        <w:rPr>
          <w:b/>
          <w:bCs/>
          <w:spacing w:val="-2"/>
          <w:sz w:val="30"/>
          <w:szCs w:val="30"/>
        </w:rPr>
        <w:tab/>
      </w:r>
      <w:r w:rsidRPr="00567835">
        <w:rPr>
          <w:b/>
          <w:bCs/>
          <w:spacing w:val="-2"/>
          <w:sz w:val="30"/>
          <w:szCs w:val="30"/>
          <w:cs/>
        </w:rPr>
        <w:t>รายการระหว่างธนาคารและตลาดเงิน (หนี้สิน)</w:t>
      </w:r>
    </w:p>
    <w:p w:rsidR="00A72CF0" w:rsidRPr="00567835" w:rsidRDefault="00A72CF0" w:rsidP="00A72CF0">
      <w:pPr>
        <w:ind w:left="540" w:right="-25"/>
        <w:jc w:val="both"/>
        <w:rPr>
          <w:sz w:val="22"/>
          <w:szCs w:val="22"/>
        </w:rPr>
      </w:pPr>
    </w:p>
    <w:p w:rsidR="00A72CF0" w:rsidRPr="00567835" w:rsidRDefault="00A72CF0" w:rsidP="00A72CF0">
      <w:pPr>
        <w:ind w:right="-43" w:firstLine="540"/>
        <w:jc w:val="thaiDistribute"/>
        <w:rPr>
          <w:spacing w:val="-2"/>
          <w:sz w:val="16"/>
          <w:szCs w:val="16"/>
        </w:rPr>
      </w:pPr>
      <w:r w:rsidRPr="00567835">
        <w:rPr>
          <w:sz w:val="30"/>
          <w:szCs w:val="30"/>
          <w:cs/>
        </w:rPr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FD5A0E" w:rsidRPr="00567835">
        <w:rPr>
          <w:sz w:val="30"/>
          <w:szCs w:val="30"/>
          <w:cs/>
        </w:rPr>
        <w:t>2</w:t>
      </w:r>
      <w:r w:rsidR="00FD5A0E">
        <w:rPr>
          <w:sz w:val="30"/>
          <w:szCs w:val="30"/>
        </w:rPr>
        <w:t>560</w:t>
      </w:r>
      <w:r w:rsidR="00FD5A0E" w:rsidRPr="00567835">
        <w:rPr>
          <w:sz w:val="30"/>
          <w:szCs w:val="30"/>
          <w:cs/>
        </w:rPr>
        <w:t xml:space="preserve"> และ</w:t>
      </w:r>
      <w:r w:rsidR="00FA336E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รายการระหว่างธนาคารและตลาดเงิน (หนี้สิน) มีดังนี้</w:t>
      </w:r>
    </w:p>
    <w:p w:rsidR="00A72CF0" w:rsidRPr="00567835" w:rsidRDefault="00A72CF0" w:rsidP="00A72CF0">
      <w:pPr>
        <w:ind w:left="540" w:right="-25"/>
        <w:jc w:val="both"/>
        <w:rPr>
          <w:sz w:val="22"/>
          <w:szCs w:val="22"/>
        </w:rPr>
      </w:pPr>
    </w:p>
    <w:tbl>
      <w:tblPr>
        <w:tblW w:w="9307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2886"/>
        <w:gridCol w:w="873"/>
        <w:gridCol w:w="244"/>
        <w:gridCol w:w="872"/>
        <w:gridCol w:w="239"/>
        <w:gridCol w:w="869"/>
        <w:gridCol w:w="239"/>
        <w:gridCol w:w="869"/>
        <w:gridCol w:w="239"/>
        <w:gridCol w:w="869"/>
        <w:gridCol w:w="239"/>
        <w:gridCol w:w="869"/>
      </w:tblGrid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421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097" w:type="dxa"/>
            <w:gridSpan w:val="5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lang w:eastAsia="th-TH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916"/>
              </w:tabs>
              <w:snapToGrid w:val="0"/>
              <w:ind w:left="-13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5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 w:eastAsia="th-TH"/>
              </w:rPr>
              <w:t>2559</w:t>
            </w: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13" w:right="-12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A72CF0" w:rsidRPr="00567835" w:rsidTr="006127F9">
        <w:trPr>
          <w:trHeight w:val="80"/>
        </w:trPr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6421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84"/>
              </w:tabs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567835" w:rsidTr="006127F9">
        <w:trPr>
          <w:trHeight w:val="80"/>
        </w:trPr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3" w:firstLine="3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ในประเทศ: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8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8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กองทุนเพื่อการฟื้นฟูฯ</w:t>
            </w:r>
          </w:p>
        </w:tc>
        <w:tc>
          <w:tcPr>
            <w:tcW w:w="873" w:type="dxa"/>
            <w:shd w:val="clear" w:color="auto" w:fill="auto"/>
          </w:tcPr>
          <w:p w:rsidR="00A72CF0" w:rsidRPr="00567835" w:rsidRDefault="00A22927" w:rsidP="00A22927">
            <w:pPr>
              <w:tabs>
                <w:tab w:val="decimal" w:pos="575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1,921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45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1,921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17,830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45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8584F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17,830 </w:t>
            </w: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2,688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29,600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32,288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1,541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22,850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24,391 </w:t>
            </w: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สถาบันการเงินเฉพาะกิจ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99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40,229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40,328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88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32,483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32,571 </w:t>
            </w: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สถาบันการเงินอื่น 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14,22</w:t>
            </w:r>
            <w:r w:rsidR="009E1043" w:rsidRPr="00567835">
              <w:rPr>
                <w:sz w:val="24"/>
                <w:szCs w:val="24"/>
              </w:rPr>
              <w:t>3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8,18</w:t>
            </w:r>
            <w:r w:rsidR="009E1043" w:rsidRPr="00567835"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22,408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13,805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7,031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20,836 </w:t>
            </w: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17,01</w:t>
            </w:r>
            <w:r w:rsidR="009E1043" w:rsidRPr="0056783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left="-113"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79,93</w:t>
            </w:r>
            <w:r w:rsidR="009E1043" w:rsidRPr="00567835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96,945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15,434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left="-113"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80,194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</w:rPr>
            </w:pPr>
            <w:r w:rsidRPr="00567835">
              <w:rPr>
                <w:b/>
                <w:bCs/>
                <w:szCs w:val="36"/>
                <w:cs/>
              </w:rPr>
              <w:t xml:space="preserve"> </w:t>
            </w:r>
            <w:r w:rsidRPr="00567835">
              <w:rPr>
                <w:b/>
                <w:bCs/>
                <w:sz w:val="24"/>
                <w:szCs w:val="24"/>
              </w:rPr>
              <w:t>95,628</w:t>
            </w:r>
            <w:r w:rsidRPr="00567835">
              <w:rPr>
                <w:b/>
                <w:bCs/>
                <w:szCs w:val="36"/>
                <w:cs/>
              </w:rPr>
              <w:t xml:space="preserve"> </w:t>
            </w: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ต่างประเทศ: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</w:tr>
      <w:tr w:rsidR="00A72CF0" w:rsidRPr="00567835" w:rsidTr="006127F9">
        <w:trPr>
          <w:trHeight w:val="317"/>
        </w:trPr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เงินดอลลาร์สหรัฐ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72CF0" w:rsidRPr="00567835" w:rsidRDefault="0064070F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</w:t>
            </w:r>
          </w:p>
        </w:tc>
        <w:tc>
          <w:tcPr>
            <w:tcW w:w="244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72CF0" w:rsidRPr="00567835" w:rsidRDefault="00655807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7,844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64070F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8,250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677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1,791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2,468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271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:rsidR="00A72CF0" w:rsidRPr="00567835" w:rsidRDefault="00A22927" w:rsidP="006127F9">
            <w:pPr>
              <w:tabs>
                <w:tab w:val="decimal" w:pos="575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271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247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575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247 </w:t>
            </w: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เงินสกุลอื่น</w:t>
            </w:r>
            <w:r w:rsidRPr="00567835">
              <w:rPr>
                <w:sz w:val="24"/>
                <w:szCs w:val="24"/>
              </w:rPr>
              <w:tab/>
            </w: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2,56</w:t>
            </w:r>
            <w:r w:rsidR="0064070F">
              <w:rPr>
                <w:sz w:val="24"/>
                <w:szCs w:val="24"/>
              </w:rPr>
              <w:t>1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655807" w:rsidP="00A22927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546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64070F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3,107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2,610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575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2,610 </w:t>
            </w: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3,238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8,390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11,628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3,534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1,791</w:t>
            </w:r>
            <w:r w:rsidRPr="00567835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 xml:space="preserve"> 5,325</w:t>
            </w:r>
            <w:r w:rsidRPr="00567835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A72CF0" w:rsidRPr="00567835" w:rsidTr="006127F9">
        <w:trPr>
          <w:trHeight w:val="127"/>
        </w:trPr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snapToGrid w:val="0"/>
              <w:ind w:left="-18" w:right="-189" w:firstLine="3"/>
              <w:rPr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61"/>
              </w:tabs>
              <w:ind w:right="-59"/>
              <w:rPr>
                <w:sz w:val="16"/>
                <w:szCs w:val="16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48"/>
              </w:tabs>
              <w:ind w:left="-113" w:right="-59"/>
              <w:rPr>
                <w:sz w:val="16"/>
                <w:szCs w:val="16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73"/>
              </w:tabs>
              <w:ind w:right="-59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48"/>
              </w:tabs>
              <w:ind w:left="-113" w:right="-59"/>
              <w:rPr>
                <w:sz w:val="16"/>
                <w:szCs w:val="1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48"/>
              </w:tabs>
              <w:ind w:right="-59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61"/>
              </w:tabs>
              <w:ind w:right="-59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48"/>
              </w:tabs>
              <w:ind w:left="-113" w:right="-59"/>
              <w:rPr>
                <w:sz w:val="16"/>
                <w:szCs w:val="1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73"/>
              </w:tabs>
              <w:ind w:right="-59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48"/>
              </w:tabs>
              <w:ind w:left="-113" w:right="-59"/>
              <w:rPr>
                <w:sz w:val="16"/>
                <w:szCs w:val="1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48"/>
              </w:tabs>
              <w:ind w:right="-59"/>
              <w:rPr>
                <w:sz w:val="16"/>
                <w:szCs w:val="16"/>
              </w:rPr>
            </w:pP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ind w:left="-18" w:right="-189" w:firstLine="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20,24</w:t>
            </w:r>
            <w:r w:rsidR="009E1043" w:rsidRPr="00567835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88,32</w:t>
            </w:r>
            <w:r w:rsidR="009E1043" w:rsidRPr="00567835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2CF0" w:rsidRPr="00567835" w:rsidRDefault="00A22927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108,573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18,968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81,985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100,953</w:t>
            </w:r>
          </w:p>
        </w:tc>
      </w:tr>
    </w:tbl>
    <w:p w:rsidR="00A72CF0" w:rsidRPr="00567835" w:rsidRDefault="00A72CF0" w:rsidP="00A72CF0">
      <w:pPr>
        <w:tabs>
          <w:tab w:val="left" w:pos="900"/>
        </w:tabs>
        <w:ind w:left="900" w:right="-25" w:hanging="360"/>
        <w:jc w:val="thaiDistribute"/>
        <w:rPr>
          <w:spacing w:val="-4"/>
          <w:sz w:val="22"/>
          <w:szCs w:val="22"/>
          <w:vertAlign w:val="superscript"/>
        </w:rPr>
      </w:pPr>
    </w:p>
    <w:p w:rsidR="00A72CF0" w:rsidRPr="00567835" w:rsidRDefault="001301A7" w:rsidP="001301A7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vertAlign w:val="superscript"/>
        </w:rPr>
      </w:pPr>
      <w:r>
        <w:rPr>
          <w:spacing w:val="-4"/>
          <w:sz w:val="20"/>
          <w:szCs w:val="20"/>
          <w:vertAlign w:val="superscript"/>
        </w:rPr>
        <w:t xml:space="preserve">  </w:t>
      </w:r>
      <w:r w:rsidR="00A72CF0" w:rsidRPr="00567835">
        <w:rPr>
          <w:spacing w:val="-4"/>
          <w:sz w:val="20"/>
          <w:szCs w:val="20"/>
          <w:vertAlign w:val="superscript"/>
          <w:cs/>
        </w:rPr>
        <w:t>*</w:t>
      </w:r>
      <w:r w:rsidR="00A72CF0" w:rsidRPr="00567835">
        <w:rPr>
          <w:spacing w:val="-4"/>
          <w:sz w:val="20"/>
          <w:szCs w:val="20"/>
        </w:rPr>
        <w:tab/>
      </w:r>
      <w:r w:rsidR="00A72CF0" w:rsidRPr="00567835"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:rsidR="00A72CF0" w:rsidRPr="00567835" w:rsidRDefault="001301A7" w:rsidP="001301A7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cs/>
        </w:rPr>
      </w:pPr>
      <w:r>
        <w:rPr>
          <w:spacing w:val="-4"/>
          <w:sz w:val="20"/>
          <w:szCs w:val="20"/>
          <w:vertAlign w:val="superscript"/>
        </w:rPr>
        <w:t xml:space="preserve">  </w:t>
      </w:r>
      <w:r w:rsidR="00A72CF0" w:rsidRPr="00567835">
        <w:rPr>
          <w:spacing w:val="-4"/>
          <w:sz w:val="20"/>
          <w:szCs w:val="20"/>
          <w:vertAlign w:val="superscript"/>
          <w:cs/>
        </w:rPr>
        <w:t>**</w:t>
      </w:r>
      <w:r w:rsidR="00A72CF0" w:rsidRPr="00567835">
        <w:rPr>
          <w:spacing w:val="-4"/>
          <w:sz w:val="20"/>
          <w:szCs w:val="20"/>
        </w:rPr>
        <w:tab/>
      </w:r>
      <w:r w:rsidR="00A72CF0" w:rsidRPr="00567835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:rsidR="00A72CF0" w:rsidRPr="00567835" w:rsidRDefault="00A72CF0" w:rsidP="00A72CF0">
      <w:pPr>
        <w:suppressAutoHyphens w:val="0"/>
        <w:rPr>
          <w:spacing w:val="-4"/>
          <w:sz w:val="20"/>
          <w:szCs w:val="20"/>
          <w:cs/>
        </w:rPr>
      </w:pPr>
      <w:r w:rsidRPr="00567835">
        <w:rPr>
          <w:spacing w:val="-4"/>
          <w:sz w:val="20"/>
          <w:szCs w:val="20"/>
          <w:cs/>
        </w:rPr>
        <w:br w:type="page"/>
      </w:r>
    </w:p>
    <w:tbl>
      <w:tblPr>
        <w:tblW w:w="90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37"/>
        <w:gridCol w:w="852"/>
        <w:gridCol w:w="239"/>
        <w:gridCol w:w="850"/>
        <w:gridCol w:w="236"/>
        <w:gridCol w:w="847"/>
        <w:gridCol w:w="236"/>
        <w:gridCol w:w="847"/>
        <w:gridCol w:w="236"/>
        <w:gridCol w:w="847"/>
        <w:gridCol w:w="236"/>
        <w:gridCol w:w="848"/>
      </w:tblGrid>
      <w:tr w:rsidR="00A72CF0" w:rsidRPr="00567835" w:rsidTr="00D47F23">
        <w:trPr>
          <w:trHeight w:val="339"/>
        </w:trPr>
        <w:tc>
          <w:tcPr>
            <w:tcW w:w="2736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275" w:type="dxa"/>
            <w:gridSpan w:val="11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240" w:lineRule="atLeas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567835" w:rsidTr="0068584F">
        <w:trPr>
          <w:trHeight w:val="327"/>
        </w:trPr>
        <w:tc>
          <w:tcPr>
            <w:tcW w:w="273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025" w:type="dxa"/>
            <w:gridSpan w:val="5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lang w:eastAsia="th-TH"/>
              </w:rPr>
              <w:t>2560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916"/>
              </w:tabs>
              <w:snapToGrid w:val="0"/>
              <w:spacing w:line="240" w:lineRule="atLeast"/>
              <w:ind w:left="-13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013" w:type="dxa"/>
            <w:gridSpan w:val="5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240" w:lineRule="atLeas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 w:eastAsia="th-TH"/>
              </w:rPr>
              <w:t>2559</w:t>
            </w:r>
          </w:p>
        </w:tc>
      </w:tr>
      <w:tr w:rsidR="00A72CF0" w:rsidRPr="00567835" w:rsidTr="0068584F">
        <w:trPr>
          <w:trHeight w:val="327"/>
        </w:trPr>
        <w:tc>
          <w:tcPr>
            <w:tcW w:w="273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A72CF0" w:rsidRPr="00567835" w:rsidTr="0068584F">
        <w:trPr>
          <w:trHeight w:val="327"/>
        </w:trPr>
        <w:tc>
          <w:tcPr>
            <w:tcW w:w="273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273" w:type="dxa"/>
            <w:gridSpan w:val="11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684"/>
              </w:tabs>
              <w:spacing w:line="240" w:lineRule="atLeast"/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567835" w:rsidTr="0068584F">
        <w:trPr>
          <w:trHeight w:val="327"/>
        </w:trPr>
        <w:tc>
          <w:tcPr>
            <w:tcW w:w="273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ในประเทศ: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673"/>
              </w:tabs>
              <w:snapToGrid w:val="0"/>
              <w:spacing w:line="240" w:lineRule="atLeast"/>
              <w:ind w:right="-173"/>
              <w:rPr>
                <w:sz w:val="24"/>
                <w:szCs w:val="24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612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684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585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</w:tr>
      <w:tr w:rsidR="00A72CF0" w:rsidRPr="00567835" w:rsidTr="0068584F">
        <w:trPr>
          <w:trHeight w:val="327"/>
        </w:trPr>
        <w:tc>
          <w:tcPr>
            <w:tcW w:w="273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left" w:pos="252"/>
                <w:tab w:val="left" w:pos="432"/>
              </w:tabs>
              <w:spacing w:line="240" w:lineRule="atLeast"/>
              <w:ind w:left="-18" w:right="-18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ธนาคารแห่งประเทศไทยและ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673"/>
              </w:tabs>
              <w:snapToGrid w:val="0"/>
              <w:spacing w:line="240" w:lineRule="atLeast"/>
              <w:ind w:right="-173"/>
              <w:rPr>
                <w:sz w:val="24"/>
                <w:szCs w:val="24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612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673"/>
              </w:tabs>
              <w:snapToGrid w:val="0"/>
              <w:spacing w:line="240" w:lineRule="atLeast"/>
              <w:ind w:right="-173"/>
              <w:rPr>
                <w:sz w:val="24"/>
                <w:szCs w:val="24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decimal" w:pos="612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</w:tr>
      <w:tr w:rsidR="00D47F23" w:rsidRPr="00567835" w:rsidTr="0068584F">
        <w:trPr>
          <w:trHeight w:val="327"/>
        </w:trPr>
        <w:tc>
          <w:tcPr>
            <w:tcW w:w="27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bookmarkStart w:id="9" w:name="OLE_LINK9"/>
            <w:bookmarkEnd w:id="9"/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กองทุนเพื่อการฟื้นฟูฯ</w:t>
            </w:r>
          </w:p>
        </w:tc>
        <w:tc>
          <w:tcPr>
            <w:tcW w:w="852" w:type="dxa"/>
            <w:shd w:val="clear" w:color="auto" w:fill="auto"/>
          </w:tcPr>
          <w:p w:rsidR="00D47F23" w:rsidRPr="00EA49B3" w:rsidRDefault="00D47F23" w:rsidP="00D47F23">
            <w:pPr>
              <w:tabs>
                <w:tab w:val="decimal" w:pos="467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1,921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  <w:tab w:val="decimal" w:pos="66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1,921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D47F23" w:rsidRPr="00EA49B3" w:rsidRDefault="00D47F23" w:rsidP="00D47F23">
            <w:pPr>
              <w:tabs>
                <w:tab w:val="decimal" w:pos="454"/>
              </w:tabs>
              <w:snapToGrid w:val="0"/>
              <w:spacing w:line="240" w:lineRule="atLeast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57"/>
                <w:tab w:val="decimal" w:pos="688"/>
              </w:tabs>
              <w:snapToGrid w:val="0"/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17,830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17,830 </w:t>
            </w:r>
          </w:p>
        </w:tc>
      </w:tr>
      <w:tr w:rsidR="00D47F23" w:rsidRPr="00567835" w:rsidTr="00D47F23">
        <w:trPr>
          <w:trHeight w:val="339"/>
        </w:trPr>
        <w:tc>
          <w:tcPr>
            <w:tcW w:w="2736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32,288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1,541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57"/>
                <w:tab w:val="decimal" w:pos="688"/>
              </w:tabs>
              <w:snapToGrid w:val="0"/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22,850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24,391 </w:t>
            </w:r>
          </w:p>
        </w:tc>
      </w:tr>
      <w:tr w:rsidR="00D47F23" w:rsidRPr="00567835" w:rsidTr="00D47F23">
        <w:trPr>
          <w:trHeight w:val="327"/>
        </w:trPr>
        <w:tc>
          <w:tcPr>
            <w:tcW w:w="2736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สถาบันการเงินเฉพาะกิจ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40,229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40,328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88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57"/>
                <w:tab w:val="decimal" w:pos="688"/>
              </w:tabs>
              <w:snapToGrid w:val="0"/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32,483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32,571 </w:t>
            </w:r>
          </w:p>
        </w:tc>
      </w:tr>
      <w:tr w:rsidR="00D47F23" w:rsidRPr="00567835" w:rsidTr="00D47F23">
        <w:trPr>
          <w:trHeight w:val="327"/>
        </w:trPr>
        <w:tc>
          <w:tcPr>
            <w:tcW w:w="2736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สถาบันการเงินอื่น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15,590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9,085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510"/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24,675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15,987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57"/>
                <w:tab w:val="decimal" w:pos="688"/>
              </w:tabs>
              <w:snapToGrid w:val="0"/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7,481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  <w:tab w:val="decimal" w:pos="510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23,468 </w:t>
            </w:r>
          </w:p>
        </w:tc>
      </w:tr>
      <w:tr w:rsidR="00D47F23" w:rsidRPr="00567835" w:rsidTr="00D47F23">
        <w:trPr>
          <w:trHeight w:val="327"/>
        </w:trPr>
        <w:tc>
          <w:tcPr>
            <w:tcW w:w="2736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รวมในประเทศ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18,377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3346C4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80,835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99,212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17,616</w:t>
            </w: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Indent2"/>
              <w:tabs>
                <w:tab w:val="decimal" w:pos="51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80,644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98,260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D47F23" w:rsidRPr="00567835" w:rsidTr="00D47F23">
        <w:trPr>
          <w:trHeight w:val="339"/>
        </w:trPr>
        <w:tc>
          <w:tcPr>
            <w:tcW w:w="2736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510"/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Indent2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51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42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F23" w:rsidRPr="00567835" w:rsidTr="00D47F23">
        <w:trPr>
          <w:trHeight w:val="327"/>
        </w:trPr>
        <w:tc>
          <w:tcPr>
            <w:tcW w:w="2736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ต่างประเทศ: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F23" w:rsidRPr="00567835" w:rsidTr="00D47F23">
        <w:trPr>
          <w:trHeight w:val="327"/>
        </w:trPr>
        <w:tc>
          <w:tcPr>
            <w:tcW w:w="2736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เงินดอลลาร์สหรัฐ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8,315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853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>1,791</w:t>
            </w: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42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>2,644</w:t>
            </w: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D47F23" w:rsidRPr="00567835" w:rsidTr="00D47F23">
        <w:trPr>
          <w:trHeight w:val="327"/>
        </w:trPr>
        <w:tc>
          <w:tcPr>
            <w:tcW w:w="2736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Indent2"/>
              <w:tabs>
                <w:tab w:val="decimal" w:pos="661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47F23" w:rsidRPr="00EA49B3" w:rsidRDefault="00D47F23" w:rsidP="00D47F23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504"/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lock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    247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D47F23" w:rsidRPr="00EA49B3" w:rsidRDefault="00D47F23" w:rsidP="00D47F23">
            <w:pPr>
              <w:tabs>
                <w:tab w:val="decimal" w:pos="454"/>
              </w:tabs>
              <w:snapToGrid w:val="0"/>
              <w:spacing w:line="240" w:lineRule="atLeast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421"/>
                <w:tab w:val="decimal" w:pos="504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247 </w:t>
            </w:r>
          </w:p>
        </w:tc>
      </w:tr>
      <w:tr w:rsidR="00D47F23" w:rsidRPr="00567835" w:rsidTr="00D47F23">
        <w:trPr>
          <w:trHeight w:val="327"/>
        </w:trPr>
        <w:tc>
          <w:tcPr>
            <w:tcW w:w="2736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เงินสกุลอื่น</w:t>
            </w:r>
            <w:r w:rsidRPr="00567835">
              <w:rPr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2,568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Indent2"/>
              <w:tabs>
                <w:tab w:val="decimal" w:pos="661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504"/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3,114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lock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2,628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EA49B3" w:rsidRDefault="00D47F23" w:rsidP="00D47F23">
            <w:pPr>
              <w:tabs>
                <w:tab w:val="decimal" w:pos="454"/>
              </w:tabs>
              <w:snapToGrid w:val="0"/>
              <w:spacing w:line="240" w:lineRule="atLeast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421"/>
                <w:tab w:val="decimal" w:pos="504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sz w:val="24"/>
                <w:szCs w:val="24"/>
              </w:rPr>
              <w:t xml:space="preserve">   2,628 </w:t>
            </w:r>
          </w:p>
        </w:tc>
      </w:tr>
      <w:tr w:rsidR="00D47F23" w:rsidRPr="00567835" w:rsidTr="00D47F23">
        <w:trPr>
          <w:trHeight w:val="339"/>
        </w:trPr>
        <w:tc>
          <w:tcPr>
            <w:tcW w:w="2736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รวมต่างประเทศ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3,310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11,700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3,728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1,791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48"/>
                <w:tab w:val="decimal" w:pos="688"/>
              </w:tabs>
              <w:spacing w:line="240" w:lineRule="atLeast"/>
              <w:ind w:right="-5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5,519</w:t>
            </w: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D47F23" w:rsidRPr="00567835" w:rsidTr="00D47F23">
        <w:trPr>
          <w:trHeight w:val="327"/>
        </w:trPr>
        <w:tc>
          <w:tcPr>
            <w:tcW w:w="2736" w:type="dxa"/>
            <w:shd w:val="clear" w:color="auto" w:fill="auto"/>
            <w:vAlign w:val="bottom"/>
          </w:tcPr>
          <w:p w:rsidR="00D47F23" w:rsidRPr="00567835" w:rsidRDefault="00D47F23" w:rsidP="00D47F23">
            <w:pPr>
              <w:snapToGrid w:val="0"/>
              <w:spacing w:line="240" w:lineRule="atLeast"/>
              <w:ind w:left="-18" w:right="-189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F23" w:rsidRPr="00567835" w:rsidTr="00D47F23">
        <w:trPr>
          <w:trHeight w:val="339"/>
        </w:trPr>
        <w:tc>
          <w:tcPr>
            <w:tcW w:w="2736" w:type="dxa"/>
            <w:shd w:val="clear" w:color="auto" w:fill="auto"/>
            <w:vAlign w:val="bottom"/>
          </w:tcPr>
          <w:p w:rsidR="00D47F23" w:rsidRPr="00567835" w:rsidRDefault="00D47F23" w:rsidP="00D47F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8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21,687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89,225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110,912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21,344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48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82,435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42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47F23" w:rsidRPr="00EA49B3" w:rsidRDefault="00D47F23" w:rsidP="00D47F23">
            <w:pPr>
              <w:tabs>
                <w:tab w:val="decimal" w:pos="688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103,779</w:t>
            </w:r>
          </w:p>
        </w:tc>
      </w:tr>
    </w:tbl>
    <w:p w:rsidR="00A72CF0" w:rsidRPr="00567835" w:rsidRDefault="00A72CF0" w:rsidP="00A72CF0">
      <w:pPr>
        <w:tabs>
          <w:tab w:val="left" w:pos="720"/>
        </w:tabs>
        <w:ind w:left="720" w:right="-25" w:hanging="180"/>
        <w:rPr>
          <w:sz w:val="22"/>
          <w:szCs w:val="22"/>
        </w:rPr>
      </w:pPr>
    </w:p>
    <w:p w:rsidR="00A72CF0" w:rsidRPr="00567835" w:rsidRDefault="001301A7" w:rsidP="001301A7">
      <w:pPr>
        <w:tabs>
          <w:tab w:val="left" w:pos="900"/>
        </w:tabs>
        <w:ind w:left="900" w:right="62" w:hanging="270"/>
        <w:jc w:val="thaiDistribute"/>
        <w:rPr>
          <w:spacing w:val="-4"/>
          <w:sz w:val="20"/>
          <w:szCs w:val="20"/>
          <w:vertAlign w:val="superscript"/>
        </w:rPr>
      </w:pPr>
      <w:r>
        <w:rPr>
          <w:spacing w:val="-4"/>
          <w:sz w:val="20"/>
          <w:szCs w:val="20"/>
          <w:vertAlign w:val="superscript"/>
        </w:rPr>
        <w:t xml:space="preserve">  </w:t>
      </w:r>
      <w:r w:rsidR="00A72CF0" w:rsidRPr="00567835">
        <w:rPr>
          <w:spacing w:val="-4"/>
          <w:sz w:val="20"/>
          <w:szCs w:val="20"/>
          <w:vertAlign w:val="superscript"/>
          <w:cs/>
        </w:rPr>
        <w:t>*</w:t>
      </w:r>
      <w:r w:rsidR="00A72CF0" w:rsidRPr="00567835">
        <w:rPr>
          <w:spacing w:val="-4"/>
          <w:sz w:val="20"/>
          <w:szCs w:val="20"/>
        </w:rPr>
        <w:tab/>
      </w:r>
      <w:r w:rsidR="00A72CF0" w:rsidRPr="00567835"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:rsidR="00A72CF0" w:rsidRPr="00567835" w:rsidRDefault="001301A7" w:rsidP="001301A7">
      <w:pPr>
        <w:tabs>
          <w:tab w:val="left" w:pos="900"/>
        </w:tabs>
        <w:ind w:left="900" w:right="62" w:hanging="270"/>
        <w:jc w:val="thaiDistribute"/>
        <w:rPr>
          <w:b/>
          <w:bCs/>
          <w:spacing w:val="-2"/>
          <w:sz w:val="30"/>
          <w:szCs w:val="30"/>
        </w:rPr>
      </w:pPr>
      <w:r>
        <w:rPr>
          <w:spacing w:val="-4"/>
          <w:sz w:val="20"/>
          <w:szCs w:val="20"/>
          <w:vertAlign w:val="superscript"/>
        </w:rPr>
        <w:t xml:space="preserve">  </w:t>
      </w:r>
      <w:r w:rsidR="00A72CF0" w:rsidRPr="00567835">
        <w:rPr>
          <w:spacing w:val="-4"/>
          <w:sz w:val="20"/>
          <w:szCs w:val="20"/>
          <w:vertAlign w:val="superscript"/>
          <w:cs/>
        </w:rPr>
        <w:t>**</w:t>
      </w:r>
      <w:r w:rsidR="00A72CF0" w:rsidRPr="00567835">
        <w:rPr>
          <w:spacing w:val="-4"/>
          <w:sz w:val="20"/>
          <w:szCs w:val="20"/>
        </w:rPr>
        <w:tab/>
      </w:r>
      <w:r w:rsidR="00A72CF0" w:rsidRPr="00567835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:rsidR="00A72CF0" w:rsidRPr="00567835" w:rsidRDefault="00A72CF0" w:rsidP="00A72CF0">
      <w:pPr>
        <w:rPr>
          <w:sz w:val="30"/>
          <w:szCs w:val="30"/>
        </w:rPr>
      </w:pPr>
    </w:p>
    <w:p w:rsidR="00A72CF0" w:rsidRPr="00567835" w:rsidRDefault="00A72CF0" w:rsidP="00A72CF0">
      <w:pPr>
        <w:pageBreakBefore/>
        <w:tabs>
          <w:tab w:val="left" w:pos="540"/>
        </w:tabs>
        <w:ind w:right="-178"/>
        <w:rPr>
          <w:spacing w:val="-4"/>
          <w:sz w:val="16"/>
          <w:szCs w:val="16"/>
        </w:rPr>
      </w:pPr>
      <w:r w:rsidRPr="00567835">
        <w:rPr>
          <w:b/>
          <w:bCs/>
          <w:spacing w:val="-2"/>
          <w:sz w:val="30"/>
          <w:szCs w:val="30"/>
        </w:rPr>
        <w:lastRenderedPageBreak/>
        <w:t>21</w:t>
      </w:r>
      <w:r w:rsidRPr="00567835">
        <w:rPr>
          <w:b/>
          <w:bCs/>
          <w:spacing w:val="-2"/>
          <w:sz w:val="30"/>
          <w:szCs w:val="30"/>
        </w:rPr>
        <w:tab/>
      </w:r>
      <w:r w:rsidRPr="00567835">
        <w:rPr>
          <w:b/>
          <w:bCs/>
          <w:spacing w:val="-2"/>
          <w:sz w:val="30"/>
          <w:szCs w:val="30"/>
          <w:cs/>
        </w:rPr>
        <w:t>ตราสารหนี้ที่ออกและเงินกู้ยืม</w:t>
      </w:r>
      <w:r w:rsidRPr="00567835">
        <w:rPr>
          <w:b/>
          <w:bCs/>
          <w:spacing w:val="-2"/>
          <w:sz w:val="16"/>
          <w:szCs w:val="16"/>
        </w:rPr>
        <w:tab/>
      </w:r>
    </w:p>
    <w:p w:rsidR="00A72CF0" w:rsidRPr="00567835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left="540" w:right="-28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ณ วันที่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FD5A0E" w:rsidRPr="00567835">
        <w:rPr>
          <w:sz w:val="30"/>
          <w:szCs w:val="30"/>
          <w:cs/>
        </w:rPr>
        <w:t>2</w:t>
      </w:r>
      <w:r w:rsidR="00FD5A0E">
        <w:rPr>
          <w:sz w:val="30"/>
          <w:szCs w:val="30"/>
        </w:rPr>
        <w:t>560</w:t>
      </w:r>
      <w:r w:rsidR="00FD5A0E" w:rsidRPr="00567835">
        <w:rPr>
          <w:sz w:val="30"/>
          <w:szCs w:val="30"/>
          <w:cs/>
        </w:rPr>
        <w:t xml:space="preserve"> และ</w:t>
      </w:r>
      <w:r w:rsidR="00FA5F74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ตราสารหนี้ที่ออกและเงินกู้ยืม</w:t>
      </w:r>
      <w:r w:rsidRPr="00567835">
        <w:rPr>
          <w:spacing w:val="-4"/>
          <w:sz w:val="30"/>
          <w:szCs w:val="30"/>
          <w:cs/>
        </w:rPr>
        <w:t>มีดังนี้</w:t>
      </w:r>
    </w:p>
    <w:p w:rsidR="00A72CF0" w:rsidRPr="00567835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071"/>
        <w:gridCol w:w="819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08" w:right="-146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 w:eastAsia="th-TH"/>
              </w:rPr>
              <w:t>2559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1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486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17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567835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31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49"/>
              </w:tabs>
              <w:snapToGrid w:val="0"/>
              <w:spacing w:line="300" w:lineRule="exact"/>
              <w:ind w:left="90" w:right="-108" w:firstLine="9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90" w:right="-108" w:firstLine="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right="-108"/>
              <w:rPr>
                <w:sz w:val="22"/>
                <w:szCs w:val="22"/>
              </w:rPr>
            </w:pP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- เงินดอลลาร์สหรัฐ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CC28E5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0</w:t>
            </w:r>
            <w:r w:rsidR="00A72CF0" w:rsidRPr="00567835">
              <w:rPr>
                <w:sz w:val="22"/>
                <w:szCs w:val="22"/>
                <w:cs/>
              </w:rPr>
              <w:t xml:space="preserve"> -</w:t>
            </w:r>
            <w:r w:rsidR="00A72CF0" w:rsidRPr="00567835">
              <w:rPr>
                <w:sz w:val="22"/>
                <w:szCs w:val="22"/>
              </w:rPr>
              <w:t xml:space="preserve"> 3</w:t>
            </w:r>
            <w:r w:rsidR="00A72CF0" w:rsidRPr="00567835">
              <w:rPr>
                <w:sz w:val="22"/>
                <w:szCs w:val="22"/>
                <w:cs/>
              </w:rPr>
              <w:t>.50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</w:t>
            </w:r>
            <w:r w:rsidR="00A45AD7" w:rsidRPr="00567835">
              <w:rPr>
                <w:sz w:val="22"/>
                <w:szCs w:val="22"/>
                <w:cs/>
              </w:rPr>
              <w:t>2</w:t>
            </w:r>
            <w:r w:rsidRPr="00567835">
              <w:rPr>
                <w:sz w:val="22"/>
                <w:szCs w:val="22"/>
                <w:cs/>
              </w:rPr>
              <w:t xml:space="preserve"> - </w:t>
            </w:r>
            <w:r w:rsidRPr="00567835">
              <w:rPr>
                <w:sz w:val="22"/>
                <w:szCs w:val="22"/>
              </w:rPr>
              <w:t>256</w:t>
            </w:r>
            <w:r w:rsidR="00A45AD7" w:rsidRPr="00567835">
              <w:rPr>
                <w:sz w:val="22"/>
                <w:szCs w:val="22"/>
                <w:cs/>
              </w:rPr>
              <w:t>6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72CF0" w:rsidRPr="00567835" w:rsidRDefault="00A45AD7" w:rsidP="0068584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715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45AD7" w:rsidP="00F77D5F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53,070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45AD7" w:rsidP="00FD5A0E">
            <w:pPr>
              <w:tabs>
                <w:tab w:val="decimal" w:pos="418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53,785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65,573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65,573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FD7E73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2563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567835" w:rsidRDefault="00A45AD7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737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45AD7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45AD7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737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267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267</w:t>
            </w:r>
          </w:p>
        </w:tc>
      </w:tr>
      <w:tr w:rsidR="00A45AD7" w:rsidRPr="00567835" w:rsidTr="006127F9">
        <w:tc>
          <w:tcPr>
            <w:tcW w:w="1530" w:type="dxa"/>
            <w:shd w:val="clear" w:color="auto" w:fill="auto"/>
            <w:vAlign w:val="bottom"/>
          </w:tcPr>
          <w:p w:rsidR="00A45AD7" w:rsidRPr="00567835" w:rsidRDefault="00534F17" w:rsidP="00A45AD7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  <w:lang w:val="th-TH"/>
              </w:rPr>
              <w:tab/>
              <w:t xml:space="preserve">-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เงินยูโร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45AD7" w:rsidRPr="00567835" w:rsidRDefault="00FD7E73" w:rsidP="00A45AD7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45AD7"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45AD7" w:rsidRPr="00567835" w:rsidRDefault="00A45AD7" w:rsidP="00A45AD7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</w:t>
            </w:r>
            <w:r w:rsidRPr="00567835">
              <w:rPr>
                <w:sz w:val="22"/>
                <w:szCs w:val="22"/>
                <w:cs/>
              </w:rPr>
              <w:t>1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A45AD7" w:rsidRPr="00567835" w:rsidRDefault="00A45AD7" w:rsidP="00A45AD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45AD7" w:rsidRPr="00567835" w:rsidRDefault="00A45AD7" w:rsidP="00A45AD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45AD7" w:rsidRPr="00567835" w:rsidRDefault="00A45AD7" w:rsidP="00A45AD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45AD7" w:rsidRPr="00567835" w:rsidRDefault="00A45AD7" w:rsidP="00A45AD7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</w:r>
            <w:r w:rsidRPr="00567835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</w:t>
            </w:r>
            <w:r w:rsidRPr="00567835">
              <w:rPr>
                <w:sz w:val="22"/>
                <w:szCs w:val="22"/>
                <w:cs/>
              </w:rPr>
              <w:t>.</w:t>
            </w:r>
            <w:r w:rsidRPr="00567835">
              <w:rPr>
                <w:sz w:val="22"/>
                <w:szCs w:val="22"/>
              </w:rPr>
              <w:t>65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</w:t>
            </w:r>
            <w:r w:rsidR="00A45AD7" w:rsidRPr="00567835">
              <w:rPr>
                <w:sz w:val="22"/>
                <w:szCs w:val="22"/>
                <w:cs/>
              </w:rPr>
              <w:t>7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72CF0" w:rsidRPr="00567835" w:rsidRDefault="00A45AD7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45AD7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45AD7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40,000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pacing w:val="-4"/>
                <w:sz w:val="22"/>
                <w:szCs w:val="22"/>
                <w:cs/>
                <w:lang w:val="th-TH"/>
              </w:rPr>
              <w:t>เงินกู้ยืมที่มีอนุพันธ์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rFonts w:eastAsia="Angsana New"/>
                <w:spacing w:val="-4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pacing w:val="-4"/>
                <w:sz w:val="22"/>
                <w:szCs w:val="22"/>
                <w:cs/>
                <w:lang w:val="th-TH"/>
              </w:rPr>
              <w:t>การเงินแฝง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ab/>
            </w:r>
            <w:r w:rsidRPr="00567835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0</w:t>
            </w:r>
            <w:r w:rsidRPr="00567835">
              <w:rPr>
                <w:sz w:val="22"/>
                <w:szCs w:val="22"/>
                <w:cs/>
              </w:rPr>
              <w:t>.</w:t>
            </w:r>
            <w:r w:rsidR="003537D2" w:rsidRPr="00567835">
              <w:rPr>
                <w:sz w:val="22"/>
                <w:szCs w:val="22"/>
              </w:rPr>
              <w:t>27</w:t>
            </w:r>
            <w:r w:rsidRPr="00567835">
              <w:rPr>
                <w:sz w:val="22"/>
                <w:szCs w:val="22"/>
                <w:cs/>
              </w:rPr>
              <w:t xml:space="preserve"> - </w:t>
            </w:r>
            <w:r w:rsidRPr="00567835">
              <w:rPr>
                <w:sz w:val="22"/>
                <w:szCs w:val="22"/>
              </w:rPr>
              <w:t>0</w:t>
            </w:r>
            <w:r w:rsidRPr="00567835">
              <w:rPr>
                <w:sz w:val="22"/>
                <w:szCs w:val="22"/>
                <w:cs/>
              </w:rPr>
              <w:t>.</w:t>
            </w:r>
            <w:r w:rsidR="003537D2" w:rsidRPr="00567835">
              <w:rPr>
                <w:sz w:val="22"/>
                <w:szCs w:val="22"/>
              </w:rPr>
              <w:t>75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</w:t>
            </w:r>
            <w:r w:rsidR="00A45AD7" w:rsidRPr="00567835">
              <w:rPr>
                <w:sz w:val="22"/>
                <w:szCs w:val="22"/>
                <w:cs/>
              </w:rPr>
              <w:t>1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72CF0" w:rsidRPr="00567835" w:rsidRDefault="00A45AD7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3,815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45AD7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45AD7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3,815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312"/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914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8584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914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45AD7" w:rsidP="006127F9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181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45AD7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45AD7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181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84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72"/>
                <w:tab w:val="left" w:pos="432"/>
                <w:tab w:val="right" w:pos="3060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19"/>
              </w:tabs>
              <w:snapToGrid w:val="0"/>
              <w:spacing w:line="300" w:lineRule="exact"/>
              <w:ind w:left="-54" w:right="-99" w:firstLine="90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19"/>
              </w:tabs>
              <w:snapToGrid w:val="0"/>
              <w:spacing w:line="300" w:lineRule="exact"/>
              <w:ind w:left="90" w:firstLine="9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A45AD7" w:rsidP="00F77D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25,468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A45AD7" w:rsidP="00F77D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53,070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A45AD7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78,538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41,265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65,573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106,838</w:t>
            </w:r>
          </w:p>
        </w:tc>
      </w:tr>
    </w:tbl>
    <w:p w:rsidR="00A72CF0" w:rsidRPr="00567835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900"/>
        </w:tabs>
        <w:ind w:left="900" w:hanging="540"/>
        <w:rPr>
          <w:sz w:val="2"/>
          <w:szCs w:val="2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007"/>
        <w:gridCol w:w="883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46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 w:eastAsia="th-TH"/>
              </w:rPr>
              <w:t>2559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486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2"/>
                <w:szCs w:val="22"/>
              </w:rPr>
            </w:pPr>
            <w:r w:rsidRPr="00567835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ind w:left="-242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369"/>
              </w:tabs>
              <w:snapToGrid w:val="0"/>
              <w:ind w:left="-72" w:firstLine="1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369"/>
              </w:tabs>
              <w:snapToGrid w:val="0"/>
              <w:ind w:left="-72" w:firstLine="1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- เงินดอลลาร์สหรัฐ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567835" w:rsidRDefault="00CC28E5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0</w:t>
            </w:r>
            <w:r w:rsidR="00A45AD7" w:rsidRPr="00567835">
              <w:rPr>
                <w:sz w:val="22"/>
                <w:szCs w:val="22"/>
              </w:rPr>
              <w:t xml:space="preserve"> </w:t>
            </w:r>
            <w:r w:rsidR="00A72CF0" w:rsidRPr="00567835">
              <w:rPr>
                <w:sz w:val="22"/>
                <w:szCs w:val="22"/>
                <w:cs/>
              </w:rPr>
              <w:t>-</w:t>
            </w:r>
            <w:r w:rsidR="00A72CF0" w:rsidRPr="00567835">
              <w:rPr>
                <w:sz w:val="22"/>
                <w:szCs w:val="22"/>
              </w:rPr>
              <w:t xml:space="preserve"> 3</w:t>
            </w:r>
            <w:r w:rsidR="00A72CF0" w:rsidRPr="00567835">
              <w:rPr>
                <w:sz w:val="22"/>
                <w:szCs w:val="22"/>
                <w:cs/>
              </w:rPr>
              <w:t>.50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</w:t>
            </w:r>
            <w:r w:rsidR="00A45AD7" w:rsidRPr="00567835">
              <w:rPr>
                <w:sz w:val="22"/>
                <w:szCs w:val="22"/>
                <w:cs/>
              </w:rPr>
              <w:t>2</w:t>
            </w:r>
            <w:r w:rsidRPr="00567835">
              <w:rPr>
                <w:sz w:val="22"/>
                <w:szCs w:val="22"/>
                <w:cs/>
              </w:rPr>
              <w:t xml:space="preserve"> - </w:t>
            </w:r>
            <w:r w:rsidRPr="00567835">
              <w:rPr>
                <w:sz w:val="22"/>
                <w:szCs w:val="22"/>
              </w:rPr>
              <w:t>256</w:t>
            </w:r>
            <w:r w:rsidR="00A45AD7" w:rsidRPr="00567835">
              <w:rPr>
                <w:sz w:val="22"/>
                <w:szCs w:val="22"/>
                <w:cs/>
              </w:rPr>
              <w:t>6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72CF0" w:rsidRPr="00567835" w:rsidRDefault="00A45AD7" w:rsidP="00230793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715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45AD7" w:rsidP="00F77D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53,727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45AD7" w:rsidP="003346C4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54,442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66,302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66,302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- เงินบาท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567835" w:rsidRDefault="00FD7E73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2563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567835" w:rsidRDefault="00A45AD7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737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45AD7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45AD7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737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267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267</w:t>
            </w:r>
          </w:p>
        </w:tc>
      </w:tr>
      <w:tr w:rsidR="00A45AD7" w:rsidRPr="00567835" w:rsidTr="006127F9">
        <w:tc>
          <w:tcPr>
            <w:tcW w:w="1530" w:type="dxa"/>
            <w:shd w:val="clear" w:color="auto" w:fill="auto"/>
            <w:vAlign w:val="bottom"/>
          </w:tcPr>
          <w:p w:rsidR="00A45AD7" w:rsidRPr="00567835" w:rsidRDefault="00534F17" w:rsidP="00A45AD7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ab/>
              <w:t>- เงินยูโร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45AD7" w:rsidRPr="00567835" w:rsidRDefault="00FD7E73" w:rsidP="00A45AD7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A45AD7" w:rsidRPr="00567835" w:rsidRDefault="00A45AD7" w:rsidP="00A45AD7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2561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A45AD7" w:rsidRPr="00567835" w:rsidRDefault="00A45AD7" w:rsidP="00A45AD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45AD7" w:rsidRPr="00567835" w:rsidRDefault="00A45AD7" w:rsidP="00A45AD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45AD7" w:rsidRPr="00567835" w:rsidRDefault="00A45AD7" w:rsidP="00A45AD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45AD7" w:rsidRPr="00567835" w:rsidRDefault="00A45AD7" w:rsidP="00A45AD7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</w:tr>
      <w:tr w:rsidR="00A45AD7" w:rsidRPr="00567835" w:rsidTr="006127F9">
        <w:tc>
          <w:tcPr>
            <w:tcW w:w="1530" w:type="dxa"/>
            <w:shd w:val="clear" w:color="auto" w:fill="auto"/>
            <w:vAlign w:val="bottom"/>
          </w:tcPr>
          <w:p w:rsidR="00A45AD7" w:rsidRPr="00567835" w:rsidRDefault="00A45AD7" w:rsidP="00A45AD7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45AD7" w:rsidRPr="00567835" w:rsidRDefault="00A45AD7" w:rsidP="00A45AD7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45AD7" w:rsidRPr="00567835" w:rsidRDefault="00A45AD7" w:rsidP="00A45AD7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04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45AD7" w:rsidRPr="00567835" w:rsidRDefault="00A45AD7" w:rsidP="00A45AD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</w:tr>
      <w:tr w:rsidR="00A45AD7" w:rsidRPr="00567835" w:rsidTr="006127F9">
        <w:tc>
          <w:tcPr>
            <w:tcW w:w="1530" w:type="dxa"/>
            <w:shd w:val="clear" w:color="auto" w:fill="auto"/>
            <w:vAlign w:val="bottom"/>
          </w:tcPr>
          <w:p w:rsidR="00A45AD7" w:rsidRPr="00567835" w:rsidRDefault="00A45AD7" w:rsidP="00A45AD7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ab/>
            </w:r>
            <w:r w:rsidRPr="00567835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45AD7" w:rsidRPr="00567835" w:rsidRDefault="00A45AD7" w:rsidP="00A45AD7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</w:t>
            </w:r>
            <w:r w:rsidRPr="00567835">
              <w:rPr>
                <w:sz w:val="22"/>
                <w:szCs w:val="22"/>
                <w:cs/>
              </w:rPr>
              <w:t>.</w:t>
            </w:r>
            <w:r w:rsidRPr="00567835">
              <w:rPr>
                <w:sz w:val="22"/>
                <w:szCs w:val="22"/>
              </w:rPr>
              <w:t>65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A45AD7" w:rsidRPr="00567835" w:rsidRDefault="00A45AD7" w:rsidP="00A45AD7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2567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jc w:val="center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40,000</w:t>
            </w:r>
          </w:p>
        </w:tc>
      </w:tr>
      <w:tr w:rsidR="00A45AD7" w:rsidRPr="00567835" w:rsidTr="006127F9">
        <w:tc>
          <w:tcPr>
            <w:tcW w:w="1530" w:type="dxa"/>
            <w:shd w:val="clear" w:color="auto" w:fill="auto"/>
            <w:vAlign w:val="bottom"/>
          </w:tcPr>
          <w:p w:rsidR="00A45AD7" w:rsidRPr="00567835" w:rsidRDefault="00A45AD7" w:rsidP="00A45AD7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45AD7" w:rsidRPr="00567835" w:rsidRDefault="00A45AD7" w:rsidP="00A45AD7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45AD7" w:rsidRPr="00567835" w:rsidRDefault="00A45AD7" w:rsidP="00A45AD7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181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181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45AD7" w:rsidRPr="00567835" w:rsidRDefault="00A45AD7" w:rsidP="00A45AD7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499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84</w:t>
            </w:r>
          </w:p>
        </w:tc>
      </w:tr>
      <w:tr w:rsidR="00A45AD7" w:rsidRPr="00567835" w:rsidTr="006127F9">
        <w:tc>
          <w:tcPr>
            <w:tcW w:w="1530" w:type="dxa"/>
            <w:shd w:val="clear" w:color="auto" w:fill="auto"/>
            <w:vAlign w:val="bottom"/>
          </w:tcPr>
          <w:p w:rsidR="00A45AD7" w:rsidRPr="00567835" w:rsidRDefault="00A45AD7" w:rsidP="00A45AD7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45AD7" w:rsidRPr="00567835" w:rsidRDefault="00A45AD7" w:rsidP="00A45AD7">
            <w:pPr>
              <w:tabs>
                <w:tab w:val="decimal" w:pos="819"/>
              </w:tabs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45AD7" w:rsidRPr="00567835" w:rsidRDefault="00A45AD7" w:rsidP="00A45AD7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21,653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53,727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75,380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45AD7" w:rsidRPr="00567835" w:rsidRDefault="00A45AD7" w:rsidP="00A45AD7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40,351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66,302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45AD7" w:rsidRPr="00567835" w:rsidRDefault="00A45AD7" w:rsidP="00A45AD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45AD7" w:rsidRPr="00567835" w:rsidRDefault="00A45AD7" w:rsidP="00A45AD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106,653</w:t>
            </w:r>
          </w:p>
        </w:tc>
      </w:tr>
    </w:tbl>
    <w:p w:rsidR="00A72CF0" w:rsidRPr="00567835" w:rsidRDefault="00A72CF0" w:rsidP="00A72CF0">
      <w:pPr>
        <w:tabs>
          <w:tab w:val="left" w:pos="630"/>
        </w:tabs>
        <w:ind w:left="900" w:hanging="630"/>
        <w:rPr>
          <w:sz w:val="4"/>
          <w:szCs w:val="4"/>
          <w:vertAlign w:val="superscript"/>
        </w:rPr>
      </w:pPr>
    </w:p>
    <w:p w:rsidR="00A72CF0" w:rsidRPr="00567835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right="-178"/>
        <w:rPr>
          <w:spacing w:val="-2"/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  <w:r w:rsidRPr="00567835">
        <w:rPr>
          <w:b/>
          <w:bCs/>
          <w:spacing w:val="-2"/>
          <w:sz w:val="30"/>
          <w:szCs w:val="30"/>
        </w:rPr>
        <w:lastRenderedPageBreak/>
        <w:t>22</w:t>
      </w:r>
      <w:r w:rsidRPr="00567835">
        <w:rPr>
          <w:b/>
          <w:bCs/>
          <w:spacing w:val="-2"/>
          <w:sz w:val="30"/>
          <w:szCs w:val="30"/>
        </w:rPr>
        <w:tab/>
      </w:r>
      <w:r w:rsidRPr="00567835">
        <w:rPr>
          <w:b/>
          <w:bCs/>
          <w:spacing w:val="-2"/>
          <w:sz w:val="30"/>
          <w:szCs w:val="30"/>
          <w:cs/>
        </w:rPr>
        <w:t>ประมาณการหนี้สิน</w:t>
      </w:r>
    </w:p>
    <w:p w:rsidR="00A72CF0" w:rsidRPr="00567835" w:rsidRDefault="00A72CF0" w:rsidP="00A72CF0">
      <w:pPr>
        <w:ind w:left="540" w:right="-28"/>
        <w:rPr>
          <w:spacing w:val="-2"/>
          <w:sz w:val="30"/>
          <w:szCs w:val="30"/>
        </w:rPr>
      </w:pPr>
    </w:p>
    <w:p w:rsidR="00A72CF0" w:rsidRPr="00567835" w:rsidRDefault="00A72CF0" w:rsidP="00A72CF0">
      <w:pPr>
        <w:ind w:left="540" w:right="-25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FD5A0E" w:rsidRPr="00567835">
        <w:rPr>
          <w:sz w:val="30"/>
          <w:szCs w:val="30"/>
          <w:cs/>
        </w:rPr>
        <w:t>2</w:t>
      </w:r>
      <w:r w:rsidR="00FD5A0E">
        <w:rPr>
          <w:sz w:val="30"/>
          <w:szCs w:val="30"/>
        </w:rPr>
        <w:t>560</w:t>
      </w:r>
      <w:r w:rsidR="00FD5A0E" w:rsidRPr="00567835">
        <w:rPr>
          <w:sz w:val="30"/>
          <w:szCs w:val="30"/>
          <w:cs/>
        </w:rPr>
        <w:t xml:space="preserve"> และ </w:t>
      </w:r>
      <w:r w:rsidR="00FD5A0E"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ประมาณการหนี้สินมีดังนี้</w:t>
      </w:r>
    </w:p>
    <w:p w:rsidR="00A72CF0" w:rsidRPr="00567835" w:rsidRDefault="00A72CF0" w:rsidP="00A72CF0">
      <w:pPr>
        <w:ind w:left="540" w:right="-28"/>
        <w:rPr>
          <w:spacing w:val="-2"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0"/>
        <w:gridCol w:w="1070"/>
        <w:gridCol w:w="236"/>
        <w:gridCol w:w="1012"/>
        <w:gridCol w:w="236"/>
        <w:gridCol w:w="1011"/>
        <w:gridCol w:w="236"/>
        <w:gridCol w:w="1014"/>
      </w:tblGrid>
      <w:tr w:rsidR="00A72CF0" w:rsidRPr="00567835" w:rsidTr="00D47F23">
        <w:trPr>
          <w:trHeight w:val="390"/>
        </w:trPr>
        <w:tc>
          <w:tcPr>
            <w:tcW w:w="42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420220">
        <w:trPr>
          <w:trHeight w:val="403"/>
        </w:trPr>
        <w:tc>
          <w:tcPr>
            <w:tcW w:w="42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567835" w:rsidTr="00420220">
        <w:trPr>
          <w:trHeight w:val="378"/>
        </w:trPr>
        <w:tc>
          <w:tcPr>
            <w:tcW w:w="42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47F23" w:rsidRPr="00567835" w:rsidTr="00420220">
        <w:trPr>
          <w:trHeight w:val="390"/>
        </w:trPr>
        <w:tc>
          <w:tcPr>
            <w:tcW w:w="428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สำรองบำเหน็จและบำนาญ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D47F23" w:rsidRPr="00062428" w:rsidRDefault="00D47F23" w:rsidP="00D47F23">
            <w:pPr>
              <w:pStyle w:val="PlainText"/>
              <w:tabs>
                <w:tab w:val="decimal" w:pos="75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4,904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2A28E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D47F23" w:rsidRPr="00062428" w:rsidRDefault="00D47F23" w:rsidP="00D47F23">
            <w:pPr>
              <w:pStyle w:val="PlainText"/>
              <w:tabs>
                <w:tab w:val="decimal" w:pos="75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4,541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2A28E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D47F23" w:rsidRPr="003204CC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4,527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2A28E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D47F23" w:rsidRPr="0002677B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4,206</w:t>
            </w:r>
          </w:p>
        </w:tc>
      </w:tr>
      <w:tr w:rsidR="00D47F23" w:rsidRPr="00567835" w:rsidTr="00D47F23">
        <w:trPr>
          <w:trHeight w:val="378"/>
        </w:trPr>
        <w:tc>
          <w:tcPr>
            <w:tcW w:w="428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ประมาณการหนี้สินจากการแลกของรางวัล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D47F23" w:rsidRPr="002A28EE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2,712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2A28E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D47F23" w:rsidRPr="002A28EE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2A28E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D47F23" w:rsidRPr="002A28EE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2A28E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D47F23" w:rsidRPr="002A28EE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2,575</w:t>
            </w:r>
          </w:p>
        </w:tc>
      </w:tr>
      <w:tr w:rsidR="00D47F23" w:rsidRPr="00567835" w:rsidTr="00D47F23">
        <w:trPr>
          <w:trHeight w:val="390"/>
        </w:trPr>
        <w:tc>
          <w:tcPr>
            <w:tcW w:w="428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อื่น</w:t>
            </w:r>
            <w:r w:rsidR="00534F17">
              <w:rPr>
                <w:rFonts w:hint="cs"/>
                <w:sz w:val="28"/>
                <w:szCs w:val="28"/>
                <w:cs/>
                <w:lang w:eastAsia="th-TH"/>
              </w:rPr>
              <w:t xml:space="preserve"> </w:t>
            </w:r>
            <w:r w:rsidRPr="00567835">
              <w:rPr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D47F23" w:rsidRPr="002A28EE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114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2A28E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D47F23" w:rsidRPr="002A28EE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342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2A28E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D47F23" w:rsidRPr="002A28EE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108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2A28E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D47F23" w:rsidRPr="0002677B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336</w:t>
            </w:r>
          </w:p>
        </w:tc>
      </w:tr>
      <w:tr w:rsidR="00D47F23" w:rsidRPr="00567835" w:rsidTr="00D47F23">
        <w:trPr>
          <w:trHeight w:val="378"/>
        </w:trPr>
        <w:tc>
          <w:tcPr>
            <w:tcW w:w="428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2A28EE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7,730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2A28E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D15B76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7,462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2A28E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3204CC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7,340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D71EC5" w:rsidRDefault="00D47F23" w:rsidP="00D47F23">
            <w:pPr>
              <w:tabs>
                <w:tab w:val="decimal" w:pos="805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D71EC5" w:rsidRDefault="00D47F23" w:rsidP="00D47F23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7,117</w:t>
            </w:r>
          </w:p>
        </w:tc>
      </w:tr>
    </w:tbl>
    <w:p w:rsidR="00A72CF0" w:rsidRPr="00567835" w:rsidRDefault="00A72CF0" w:rsidP="00A72CF0">
      <w:pPr>
        <w:ind w:left="540" w:right="-28"/>
        <w:rPr>
          <w:spacing w:val="-2"/>
          <w:sz w:val="30"/>
          <w:szCs w:val="30"/>
        </w:rPr>
      </w:pPr>
    </w:p>
    <w:p w:rsidR="00A72CF0" w:rsidRPr="00567835" w:rsidRDefault="00A72CF0" w:rsidP="00A72CF0">
      <w:pPr>
        <w:tabs>
          <w:tab w:val="left" w:pos="1080"/>
        </w:tabs>
        <w:ind w:left="540" w:right="-25"/>
        <w:jc w:val="thaiDistribute"/>
        <w:rPr>
          <w:spacing w:val="-4"/>
          <w:sz w:val="30"/>
          <w:szCs w:val="30"/>
        </w:rPr>
      </w:pPr>
      <w:r w:rsidRPr="00567835">
        <w:rPr>
          <w:i/>
          <w:iCs/>
          <w:spacing w:val="-4"/>
          <w:sz w:val="30"/>
          <w:szCs w:val="30"/>
          <w:cs/>
        </w:rPr>
        <w:t>ผลประโยชน์พนักงานเกษียณอายุและผลประโยชน์ภายหลังเกษียณ</w:t>
      </w:r>
    </w:p>
    <w:p w:rsidR="00A72CF0" w:rsidRPr="00567835" w:rsidRDefault="00A72CF0" w:rsidP="00A72CF0">
      <w:pPr>
        <w:ind w:left="540" w:right="-28"/>
        <w:rPr>
          <w:spacing w:val="-2"/>
          <w:sz w:val="30"/>
          <w:szCs w:val="30"/>
        </w:rPr>
      </w:pPr>
    </w:p>
    <w:p w:rsidR="00A72CF0" w:rsidRPr="00567835" w:rsidRDefault="00A72CF0" w:rsidP="00420220">
      <w:pPr>
        <w:tabs>
          <w:tab w:val="left" w:pos="540"/>
        </w:tabs>
        <w:ind w:left="540" w:right="62"/>
        <w:jc w:val="thaiDistribute"/>
        <w:rPr>
          <w:spacing w:val="-4"/>
          <w:sz w:val="30"/>
          <w:szCs w:val="30"/>
        </w:rPr>
      </w:pPr>
      <w:r w:rsidRPr="00567835">
        <w:rPr>
          <w:sz w:val="30"/>
          <w:szCs w:val="30"/>
          <w:cs/>
        </w:rPr>
        <w:t>ธนาคาร</w:t>
      </w:r>
      <w:r w:rsidR="00ED29AF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>มีโครงการผลประโยชน์พนักงานเกษียณอายุและผลประโยชน์ภายหลังเกษียณ รวมทั้งโครงการสมทบเงินและโครงการผลประโยชน์ที่กำหนดไว้ ซึ่งโครงการผลประโยชน์ที่กำหนดไว้ทั้งหมดไม่ได้จัดให้มีกองทุน</w:t>
      </w:r>
    </w:p>
    <w:p w:rsidR="00A72CF0" w:rsidRPr="00567835" w:rsidRDefault="00A72CF0" w:rsidP="00A72CF0">
      <w:pPr>
        <w:ind w:left="540" w:right="-28"/>
        <w:rPr>
          <w:spacing w:val="-2"/>
          <w:sz w:val="30"/>
          <w:szCs w:val="30"/>
        </w:rPr>
      </w:pPr>
    </w:p>
    <w:p w:rsidR="00A72CF0" w:rsidRPr="00567835" w:rsidRDefault="00A72CF0" w:rsidP="006F41F9">
      <w:pPr>
        <w:tabs>
          <w:tab w:val="left" w:pos="540"/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มูลค่าปัจจุบันของประมาณการหนี้สินที่ไม่ได้จัดให้มีกองทุน 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FD5A0E" w:rsidRPr="00567835">
        <w:rPr>
          <w:sz w:val="30"/>
          <w:szCs w:val="30"/>
          <w:cs/>
        </w:rPr>
        <w:t>2</w:t>
      </w:r>
      <w:r w:rsidR="00FD5A0E">
        <w:rPr>
          <w:sz w:val="30"/>
          <w:szCs w:val="30"/>
        </w:rPr>
        <w:t>560</w:t>
      </w:r>
      <w:r w:rsidR="00FD5A0E" w:rsidRPr="00567835">
        <w:rPr>
          <w:sz w:val="30"/>
          <w:szCs w:val="30"/>
          <w:cs/>
        </w:rPr>
        <w:t xml:space="preserve"> และ </w:t>
      </w:r>
      <w:r w:rsidR="00FD5A0E"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มีดังนี้</w:t>
      </w:r>
    </w:p>
    <w:p w:rsidR="00A72CF0" w:rsidRPr="00567835" w:rsidRDefault="00A72CF0" w:rsidP="00A72CF0">
      <w:pPr>
        <w:ind w:left="540" w:right="-28"/>
        <w:rPr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70"/>
        <w:gridCol w:w="990"/>
        <w:gridCol w:w="360"/>
        <w:gridCol w:w="990"/>
        <w:gridCol w:w="270"/>
        <w:gridCol w:w="900"/>
      </w:tblGrid>
      <w:tr w:rsidR="00A72CF0" w:rsidRPr="00567835" w:rsidTr="00D47F23">
        <w:tc>
          <w:tcPr>
            <w:tcW w:w="432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420220">
        <w:tc>
          <w:tcPr>
            <w:tcW w:w="432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567835" w:rsidTr="00420220">
        <w:tc>
          <w:tcPr>
            <w:tcW w:w="432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  <w:lang w:val="fr-FR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47F23" w:rsidRPr="00567835" w:rsidTr="00420220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hanging="18"/>
              <w:rPr>
                <w:sz w:val="28"/>
                <w:szCs w:val="28"/>
                <w:cs/>
                <w:lang w:val="th-TH" w:eastAsia="th-TH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การจ่ายผลตอบแทนเกษียณอายุ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4D0799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4D0799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3,728 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D47F23" w:rsidRPr="004D0799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4D0799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3,719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4D0799" w:rsidRDefault="00D47F23" w:rsidP="00D47F23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3,445 </w:t>
            </w:r>
          </w:p>
        </w:tc>
      </w:tr>
      <w:tr w:rsidR="00D47F23" w:rsidRPr="00567835" w:rsidTr="00420220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rPr>
                <w:sz w:val="28"/>
                <w:szCs w:val="28"/>
                <w:cs/>
                <w:lang w:val="th-TH" w:eastAsia="th-TH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ผลประโยชน์อื่น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4D0799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863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4D0799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813 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D47F23" w:rsidRPr="004D0799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4D0799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808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4D0799" w:rsidRDefault="00D47F23" w:rsidP="00D47F23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761 </w:t>
            </w:r>
          </w:p>
        </w:tc>
      </w:tr>
      <w:tr w:rsidR="00D47F23" w:rsidRPr="00567835" w:rsidTr="00420220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162" w:right="-108" w:hanging="16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fr-FR"/>
              </w:rPr>
              <w:t>รวม</w:t>
            </w:r>
            <w:r w:rsidRPr="00567835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567835">
              <w:rPr>
                <w:b/>
                <w:bCs/>
                <w:sz w:val="28"/>
                <w:szCs w:val="28"/>
                <w:cs/>
                <w:lang w:val="fr-FR"/>
              </w:rPr>
              <w:t>ปัจจุบันของประมาณการหนี้สินที่ไม่ได้จัด</w:t>
            </w:r>
            <w:r w:rsidRPr="00567835">
              <w:rPr>
                <w:b/>
                <w:bCs/>
                <w:sz w:val="28"/>
                <w:szCs w:val="28"/>
                <w:cs/>
                <w:lang w:val="fr-FR"/>
              </w:rPr>
              <w:br/>
              <w:t>ให้มีกองทุน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:rsidR="00D47F23" w:rsidRPr="004D0799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4,904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4D0799" w:rsidRDefault="00D47F23" w:rsidP="00D47F23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Default="00D47F23" w:rsidP="00D47F23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:rsidR="00D47F23" w:rsidRPr="00776CC4" w:rsidRDefault="00D47F23" w:rsidP="00D47F23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4,541 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D47F23" w:rsidRPr="004D0799" w:rsidRDefault="00D47F23" w:rsidP="00D47F23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:rsidR="00D47F23" w:rsidRPr="004D0799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4,527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4D0799" w:rsidRDefault="00D47F23" w:rsidP="00D47F23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Default="00D47F23" w:rsidP="00D47F23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:rsidR="00D47F23" w:rsidRPr="00776CC4" w:rsidRDefault="00D47F23" w:rsidP="00D47F23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4,206 </w:t>
            </w:r>
          </w:p>
        </w:tc>
      </w:tr>
    </w:tbl>
    <w:p w:rsidR="00FA5F74" w:rsidRPr="00567835" w:rsidRDefault="00FA5F74" w:rsidP="00A72CF0">
      <w:pPr>
        <w:ind w:left="1260" w:hanging="720"/>
        <w:jc w:val="both"/>
        <w:rPr>
          <w:sz w:val="30"/>
          <w:szCs w:val="30"/>
          <w:cs/>
        </w:rPr>
      </w:pPr>
    </w:p>
    <w:p w:rsidR="00FA5F74" w:rsidRPr="00567835" w:rsidRDefault="00FA5F74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A72CF0" w:rsidRPr="00567835" w:rsidRDefault="00A72CF0" w:rsidP="00A72CF0">
      <w:pPr>
        <w:ind w:left="1260" w:hanging="720"/>
        <w:jc w:val="both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การเปลี่ยนแปลงในมูลค่าปัจจุบัน</w:t>
      </w:r>
      <w:r w:rsidR="00273E60" w:rsidRPr="00567835">
        <w:rPr>
          <w:sz w:val="30"/>
          <w:szCs w:val="30"/>
          <w:cs/>
        </w:rPr>
        <w:t>ของ</w:t>
      </w:r>
      <w:r w:rsidR="00F509AF" w:rsidRPr="00567835">
        <w:rPr>
          <w:sz w:val="30"/>
          <w:szCs w:val="30"/>
          <w:cs/>
        </w:rPr>
        <w:t>ภาระผูกพันของโครงการ</w:t>
      </w:r>
      <w:r w:rsidRPr="00567835">
        <w:rPr>
          <w:sz w:val="30"/>
          <w:szCs w:val="30"/>
          <w:cs/>
        </w:rPr>
        <w:t>ผลประโยชน์</w:t>
      </w:r>
    </w:p>
    <w:p w:rsidR="00A72CF0" w:rsidRPr="00567835" w:rsidRDefault="00A72CF0" w:rsidP="00A72CF0">
      <w:pPr>
        <w:ind w:left="547" w:right="-29" w:hanging="14"/>
        <w:rPr>
          <w:spacing w:val="-4"/>
          <w:sz w:val="16"/>
          <w:szCs w:val="16"/>
          <w:highlight w:val="green"/>
        </w:rPr>
      </w:pPr>
    </w:p>
    <w:tbl>
      <w:tblPr>
        <w:tblW w:w="9225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334"/>
        <w:gridCol w:w="1027"/>
        <w:gridCol w:w="236"/>
        <w:gridCol w:w="982"/>
        <w:gridCol w:w="236"/>
        <w:gridCol w:w="1080"/>
        <w:gridCol w:w="236"/>
        <w:gridCol w:w="1094"/>
      </w:tblGrid>
      <w:tr w:rsidR="00A72CF0" w:rsidRPr="00567835" w:rsidTr="006127F9">
        <w:trPr>
          <w:cantSplit/>
        </w:trPr>
        <w:tc>
          <w:tcPr>
            <w:tcW w:w="43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72CF0" w:rsidRPr="00567835" w:rsidTr="006127F9">
        <w:trPr>
          <w:cantSplit/>
        </w:trPr>
        <w:tc>
          <w:tcPr>
            <w:tcW w:w="43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255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9</w:t>
            </w:r>
          </w:p>
        </w:tc>
      </w:tr>
      <w:tr w:rsidR="00A72CF0" w:rsidRPr="00567835" w:rsidTr="006127F9">
        <w:tc>
          <w:tcPr>
            <w:tcW w:w="43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  <w:tab w:val="left" w:pos="438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</w:tr>
      <w:tr w:rsidR="00A72CF0" w:rsidRPr="00567835" w:rsidTr="006127F9">
        <w:tc>
          <w:tcPr>
            <w:tcW w:w="43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47F23" w:rsidRPr="00567835" w:rsidTr="006127F9">
        <w:tc>
          <w:tcPr>
            <w:tcW w:w="4334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spacing w:val="-6"/>
                <w:sz w:val="28"/>
                <w:szCs w:val="28"/>
              </w:rPr>
            </w:pPr>
            <w:r w:rsidRPr="00567835">
              <w:rPr>
                <w:spacing w:val="-6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3,728</w:t>
            </w:r>
          </w:p>
        </w:tc>
        <w:tc>
          <w:tcPr>
            <w:tcW w:w="236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</w:p>
        </w:tc>
        <w:tc>
          <w:tcPr>
            <w:tcW w:w="236" w:type="dxa"/>
            <w:shd w:val="clear" w:color="auto" w:fill="auto"/>
          </w:tcPr>
          <w:p w:rsidR="00D47F23" w:rsidRPr="00DB6D8C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81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3,549</w:t>
            </w:r>
          </w:p>
        </w:tc>
        <w:tc>
          <w:tcPr>
            <w:tcW w:w="236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766 </w:t>
            </w:r>
          </w:p>
        </w:tc>
      </w:tr>
      <w:tr w:rsidR="00D47F23" w:rsidRPr="00567835" w:rsidTr="006127F9">
        <w:tc>
          <w:tcPr>
            <w:tcW w:w="4334" w:type="dxa"/>
            <w:shd w:val="clear" w:color="auto" w:fill="auto"/>
          </w:tcPr>
          <w:p w:rsidR="00D47F23" w:rsidRPr="00567835" w:rsidRDefault="00D47F23" w:rsidP="00D47F23">
            <w:pPr>
              <w:ind w:left="72"/>
              <w:rPr>
                <w:sz w:val="16"/>
                <w:szCs w:val="1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73655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47F23" w:rsidRPr="00567835" w:rsidTr="006127F9">
        <w:tc>
          <w:tcPr>
            <w:tcW w:w="4334" w:type="dxa"/>
            <w:shd w:val="clear" w:color="auto" w:fill="auto"/>
          </w:tcPr>
          <w:p w:rsidR="00D47F23" w:rsidRPr="00567835" w:rsidRDefault="00D47F23" w:rsidP="00D47F23">
            <w:pPr>
              <w:ind w:left="72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27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DB6D8C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B24733">
        <w:tc>
          <w:tcPr>
            <w:tcW w:w="4334" w:type="dxa"/>
            <w:shd w:val="clear" w:color="auto" w:fill="auto"/>
          </w:tcPr>
          <w:p w:rsidR="00D47F23" w:rsidRPr="00567835" w:rsidRDefault="00D47F23" w:rsidP="00D47F23">
            <w:pPr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7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346</w:t>
            </w:r>
          </w:p>
        </w:tc>
        <w:tc>
          <w:tcPr>
            <w:tcW w:w="236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287</w:t>
            </w:r>
          </w:p>
        </w:tc>
        <w:tc>
          <w:tcPr>
            <w:tcW w:w="236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34 </w:t>
            </w:r>
          </w:p>
        </w:tc>
      </w:tr>
      <w:tr w:rsidR="00D47F23" w:rsidRPr="00567835" w:rsidTr="00B24733">
        <w:tc>
          <w:tcPr>
            <w:tcW w:w="4334" w:type="dxa"/>
            <w:shd w:val="clear" w:color="auto" w:fill="auto"/>
          </w:tcPr>
          <w:p w:rsidR="00D47F23" w:rsidRPr="00567835" w:rsidRDefault="00D47F23" w:rsidP="00D47F23">
            <w:pPr>
              <w:ind w:left="7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27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236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7 </w:t>
            </w:r>
          </w:p>
        </w:tc>
      </w:tr>
      <w:tr w:rsidR="00D47F23" w:rsidRPr="00567835" w:rsidTr="00B24733">
        <w:tc>
          <w:tcPr>
            <w:tcW w:w="4334" w:type="dxa"/>
            <w:shd w:val="clear" w:color="auto" w:fill="auto"/>
          </w:tcPr>
          <w:p w:rsidR="00D47F23" w:rsidRPr="00567835" w:rsidRDefault="00D47F23" w:rsidP="00D47F23">
            <w:pPr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F23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478</w:t>
            </w:r>
          </w:p>
        </w:tc>
        <w:tc>
          <w:tcPr>
            <w:tcW w:w="236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F23" w:rsidRDefault="00D47F23" w:rsidP="00D47F23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F23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411</w:t>
            </w:r>
          </w:p>
        </w:tc>
        <w:tc>
          <w:tcPr>
            <w:tcW w:w="236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F23" w:rsidRDefault="00D47F23" w:rsidP="00D47F23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</w:tr>
      <w:tr w:rsidR="00D47F23" w:rsidRPr="00567835" w:rsidTr="00B24733">
        <w:tc>
          <w:tcPr>
            <w:tcW w:w="4334" w:type="dxa"/>
            <w:shd w:val="clear" w:color="auto" w:fill="auto"/>
          </w:tcPr>
          <w:p w:rsidR="00D47F23" w:rsidRPr="00567835" w:rsidRDefault="00D47F23" w:rsidP="00D47F23">
            <w:pPr>
              <w:ind w:left="7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DB6D8C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5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5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B24733">
        <w:tc>
          <w:tcPr>
            <w:tcW w:w="4334" w:type="dxa"/>
            <w:shd w:val="clear" w:color="auto" w:fill="auto"/>
          </w:tcPr>
          <w:p w:rsidR="00D47F23" w:rsidRPr="00567835" w:rsidRDefault="00D47F23" w:rsidP="00D47F23">
            <w:pPr>
              <w:ind w:left="72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027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DB6D8C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5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5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B24733">
        <w:tc>
          <w:tcPr>
            <w:tcW w:w="4334" w:type="dxa"/>
            <w:shd w:val="clear" w:color="auto" w:fill="auto"/>
          </w:tcPr>
          <w:p w:rsidR="00D47F23" w:rsidRPr="00567835" w:rsidRDefault="00D47F23" w:rsidP="00D47F23">
            <w:pPr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DB6D8C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(232)</w:t>
            </w:r>
          </w:p>
        </w:tc>
        <w:tc>
          <w:tcPr>
            <w:tcW w:w="236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4334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DB6D8C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(232)</w:t>
            </w:r>
          </w:p>
        </w:tc>
        <w:tc>
          <w:tcPr>
            <w:tcW w:w="236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rPr>
          <w:trHeight w:val="127"/>
        </w:trPr>
        <w:tc>
          <w:tcPr>
            <w:tcW w:w="4334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47F23" w:rsidRPr="00567835" w:rsidTr="006127F9">
        <w:tc>
          <w:tcPr>
            <w:tcW w:w="4334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b/>
                <w:bCs/>
                <w:spacing w:val="-6"/>
                <w:sz w:val="28"/>
                <w:szCs w:val="28"/>
              </w:rPr>
            </w:pPr>
            <w:r w:rsidRPr="00567835">
              <w:rPr>
                <w:b/>
                <w:bCs/>
                <w:spacing w:val="-6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4,041</w:t>
            </w:r>
          </w:p>
        </w:tc>
        <w:tc>
          <w:tcPr>
            <w:tcW w:w="236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:rsidR="00D47F23" w:rsidRPr="00E63FDD" w:rsidRDefault="00D47F23" w:rsidP="00D47F23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863</w:t>
            </w:r>
          </w:p>
        </w:tc>
        <w:tc>
          <w:tcPr>
            <w:tcW w:w="236" w:type="dxa"/>
            <w:shd w:val="clear" w:color="auto" w:fill="auto"/>
          </w:tcPr>
          <w:p w:rsidR="00D47F23" w:rsidRPr="00DB6D8C" w:rsidRDefault="00D47F23" w:rsidP="00D47F23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3,728</w:t>
            </w:r>
          </w:p>
        </w:tc>
        <w:tc>
          <w:tcPr>
            <w:tcW w:w="236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:rsidR="00D47F23" w:rsidRPr="00E63FDD" w:rsidRDefault="00D47F23" w:rsidP="00D47F23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63FD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813 </w:t>
            </w:r>
          </w:p>
        </w:tc>
      </w:tr>
    </w:tbl>
    <w:p w:rsidR="00A72CF0" w:rsidRPr="00567835" w:rsidRDefault="00A72CF0" w:rsidP="00A72CF0">
      <w:pPr>
        <w:ind w:left="547" w:right="-29" w:hanging="14"/>
        <w:rPr>
          <w:spacing w:val="-4"/>
          <w:sz w:val="24"/>
          <w:szCs w:val="24"/>
          <w:highlight w:val="green"/>
        </w:rPr>
      </w:pPr>
    </w:p>
    <w:tbl>
      <w:tblPr>
        <w:tblW w:w="92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999"/>
        <w:gridCol w:w="238"/>
        <w:gridCol w:w="1008"/>
        <w:gridCol w:w="238"/>
        <w:gridCol w:w="1078"/>
        <w:gridCol w:w="236"/>
        <w:gridCol w:w="1094"/>
      </w:tblGrid>
      <w:tr w:rsidR="00A72CF0" w:rsidRPr="00567835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2560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408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2559</w:t>
            </w:r>
          </w:p>
        </w:tc>
      </w:tr>
      <w:tr w:rsidR="00A72CF0" w:rsidRPr="00567835" w:rsidTr="006127F9">
        <w:tc>
          <w:tcPr>
            <w:tcW w:w="432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9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8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8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</w:tr>
      <w:tr w:rsidR="00A72CF0" w:rsidRPr="00567835" w:rsidTr="006127F9">
        <w:tc>
          <w:tcPr>
            <w:tcW w:w="432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47F23" w:rsidRPr="00567835" w:rsidTr="006127F9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sz w:val="28"/>
                <w:szCs w:val="28"/>
                <w:lang w:val="en-GB"/>
              </w:rPr>
            </w:pPr>
            <w:r w:rsidRPr="00567835">
              <w:rPr>
                <w:spacing w:val="-6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3,445</w:t>
            </w: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761</w:t>
            </w: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3,257</w:t>
            </w:r>
          </w:p>
        </w:tc>
        <w:tc>
          <w:tcPr>
            <w:tcW w:w="236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>718</w:t>
            </w:r>
          </w:p>
        </w:tc>
      </w:tr>
      <w:tr w:rsidR="00D47F23" w:rsidRPr="00567835" w:rsidTr="006127F9">
        <w:trPr>
          <w:trHeight w:val="70"/>
        </w:trPr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spacing w:val="-6"/>
                <w:sz w:val="16"/>
                <w:szCs w:val="16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D47F23" w:rsidRPr="0073655E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47F23" w:rsidRPr="00567835" w:rsidTr="006127F9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567835">
              <w:rPr>
                <w:b/>
                <w:bCs/>
                <w:spacing w:val="-6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99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2223AC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spacing w:val="-6"/>
                <w:sz w:val="28"/>
                <w:szCs w:val="28"/>
              </w:rPr>
            </w:pPr>
            <w:r w:rsidRPr="00567835">
              <w:rPr>
                <w:spacing w:val="-6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9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306</w:t>
            </w: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252</w:t>
            </w:r>
          </w:p>
        </w:tc>
        <w:tc>
          <w:tcPr>
            <w:tcW w:w="236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30</w:t>
            </w:r>
          </w:p>
        </w:tc>
      </w:tr>
      <w:tr w:rsidR="00D47F23" w:rsidRPr="00567835" w:rsidTr="002223AC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spacing w:val="-6"/>
                <w:sz w:val="28"/>
                <w:szCs w:val="28"/>
              </w:rPr>
            </w:pPr>
            <w:r w:rsidRPr="00567835">
              <w:rPr>
                <w:spacing w:val="-6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99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116</w:t>
            </w:r>
          </w:p>
        </w:tc>
        <w:tc>
          <w:tcPr>
            <w:tcW w:w="236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25 </w:t>
            </w:r>
          </w:p>
        </w:tc>
      </w:tr>
      <w:tr w:rsidR="00D47F23" w:rsidRPr="00567835" w:rsidTr="006127F9">
        <w:trPr>
          <w:trHeight w:val="109"/>
        </w:trPr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spacing w:val="-6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428</w:t>
            </w: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368</w:t>
            </w:r>
          </w:p>
        </w:tc>
        <w:tc>
          <w:tcPr>
            <w:tcW w:w="236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55 </w:t>
            </w:r>
          </w:p>
        </w:tc>
      </w:tr>
      <w:tr w:rsidR="00D47F23" w:rsidRPr="00567835" w:rsidTr="00F509AF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F23" w:rsidRPr="00F509A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47F23" w:rsidRPr="00F509A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F23" w:rsidRPr="00F509AF" w:rsidRDefault="00D47F23" w:rsidP="00D47F23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47F23" w:rsidRPr="00F509AF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F23" w:rsidRPr="00F509A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F509A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F23" w:rsidRPr="00F509AF" w:rsidRDefault="00D47F23" w:rsidP="00D47F23">
            <w:pPr>
              <w:pStyle w:val="PlainText"/>
              <w:tabs>
                <w:tab w:val="decimal" w:pos="522"/>
                <w:tab w:val="decimal" w:pos="720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47F23" w:rsidRPr="00567835" w:rsidTr="00F509AF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567835">
              <w:rPr>
                <w:b/>
                <w:bCs/>
                <w:spacing w:val="-6"/>
                <w:sz w:val="28"/>
                <w:szCs w:val="28"/>
                <w:cs/>
              </w:rPr>
              <w:t>อื่น ๆ</w:t>
            </w:r>
          </w:p>
        </w:tc>
        <w:tc>
          <w:tcPr>
            <w:tcW w:w="999" w:type="dxa"/>
            <w:shd w:val="clear" w:color="auto" w:fill="auto"/>
            <w:vAlign w:val="bottom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D47F23" w:rsidRPr="00EF01E8" w:rsidRDefault="00D47F23" w:rsidP="00D47F23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D47F23" w:rsidRPr="00EF01E8" w:rsidRDefault="00D47F23" w:rsidP="00D47F23">
            <w:pPr>
              <w:pStyle w:val="PlainText"/>
              <w:tabs>
                <w:tab w:val="decimal" w:pos="522"/>
                <w:tab w:val="decimal" w:pos="72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spacing w:val="-6"/>
                <w:sz w:val="28"/>
                <w:szCs w:val="28"/>
                <w:cs/>
              </w:rPr>
            </w:pPr>
            <w:r w:rsidRPr="00567835">
              <w:rPr>
                <w:spacing w:val="-6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D47F23" w:rsidRDefault="00D47F23" w:rsidP="00D47F23">
            <w:pPr>
              <w:pStyle w:val="PlainText"/>
              <w:tabs>
                <w:tab w:val="decimal" w:pos="5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D47F23" w:rsidRDefault="00D47F23" w:rsidP="00D47F23">
            <w:pPr>
              <w:pStyle w:val="PlainText"/>
              <w:tabs>
                <w:tab w:val="decimal" w:pos="5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47F23" w:rsidRPr="00DB6D8C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522"/>
                <w:tab w:val="decimal" w:pos="720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-</w:t>
            </w:r>
          </w:p>
        </w:tc>
      </w:tr>
      <w:tr w:rsidR="00D47F23" w:rsidRPr="00567835" w:rsidTr="006127F9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spacing w:val="-6"/>
                <w:sz w:val="28"/>
                <w:szCs w:val="28"/>
              </w:rPr>
            </w:pPr>
            <w:r w:rsidRPr="00567835">
              <w:rPr>
                <w:spacing w:val="-6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99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D47F23" w:rsidRPr="00776CC4" w:rsidRDefault="00D47F23" w:rsidP="00FD7E73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D7E7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47F23" w:rsidRPr="00EF01E8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rPr>
          <w:trHeight w:val="352"/>
        </w:trPr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spacing w:val="-6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D47F23" w:rsidRPr="00776CC4" w:rsidRDefault="00D47F23" w:rsidP="00D47F23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D7E7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D47F23" w:rsidRPr="0073655E" w:rsidRDefault="00D47F23" w:rsidP="00D47F23">
            <w:pPr>
              <w:pStyle w:val="PlainText"/>
              <w:tabs>
                <w:tab w:val="decimal" w:pos="720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47F23" w:rsidRPr="00567835" w:rsidTr="006127F9">
        <w:tc>
          <w:tcPr>
            <w:tcW w:w="4320" w:type="dxa"/>
            <w:shd w:val="clear" w:color="auto" w:fill="auto"/>
          </w:tcPr>
          <w:p w:rsidR="00D47F23" w:rsidRPr="00567835" w:rsidRDefault="00D47F23" w:rsidP="00D47F23">
            <w:pPr>
              <w:ind w:left="72" w:right="-198"/>
              <w:rPr>
                <w:b/>
                <w:bCs/>
                <w:spacing w:val="-6"/>
                <w:sz w:val="28"/>
                <w:szCs w:val="28"/>
              </w:rPr>
            </w:pPr>
            <w:r w:rsidRPr="00567835">
              <w:rPr>
                <w:b/>
                <w:bCs/>
                <w:spacing w:val="-6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999" w:type="dxa"/>
            <w:tcBorders>
              <w:bottom w:val="double" w:sz="4" w:space="0" w:color="000000"/>
            </w:tcBorders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3,719</w:t>
            </w: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000000"/>
            </w:tcBorders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80</w:t>
            </w:r>
            <w:r w:rsidR="00FD7E7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:rsidR="00D47F23" w:rsidRPr="00EF01E8" w:rsidRDefault="00D47F23" w:rsidP="00D47F23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000000"/>
            </w:tcBorders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3,445</w:t>
            </w:r>
          </w:p>
        </w:tc>
        <w:tc>
          <w:tcPr>
            <w:tcW w:w="236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double" w:sz="4" w:space="0" w:color="000000"/>
            </w:tcBorders>
            <w:shd w:val="clear" w:color="auto" w:fill="auto"/>
          </w:tcPr>
          <w:p w:rsidR="00D47F23" w:rsidRPr="00E16C52" w:rsidRDefault="00D47F23" w:rsidP="00D47F23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761</w:t>
            </w:r>
          </w:p>
        </w:tc>
      </w:tr>
    </w:tbl>
    <w:p w:rsidR="00A72CF0" w:rsidRPr="00567835" w:rsidRDefault="00A72CF0" w:rsidP="00F509AF">
      <w:pPr>
        <w:tabs>
          <w:tab w:val="left" w:pos="540"/>
        </w:tabs>
        <w:suppressAutoHyphens w:val="0"/>
        <w:ind w:left="540"/>
        <w:jc w:val="thaiDistribute"/>
        <w:rPr>
          <w:sz w:val="30"/>
          <w:szCs w:val="30"/>
        </w:rPr>
      </w:pPr>
      <w:r w:rsidRPr="00567835">
        <w:rPr>
          <w:rFonts w:eastAsia="Calibri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:rsidR="00A72CF0" w:rsidRPr="00567835" w:rsidRDefault="00A72CF0" w:rsidP="00A72CF0">
      <w:pPr>
        <w:ind w:left="547" w:right="-29" w:hanging="14"/>
        <w:rPr>
          <w:sz w:val="22"/>
          <w:szCs w:val="22"/>
        </w:rPr>
      </w:pPr>
    </w:p>
    <w:p w:rsidR="00A72CF0" w:rsidRPr="00567835" w:rsidRDefault="00A72CF0" w:rsidP="00A72CF0">
      <w:pPr>
        <w:ind w:left="540" w:right="-25"/>
        <w:jc w:val="thaiDistribute"/>
        <w:rPr>
          <w:spacing w:val="-4"/>
          <w:sz w:val="30"/>
          <w:szCs w:val="30"/>
          <w:cs/>
        </w:rPr>
      </w:pPr>
      <w:r w:rsidRPr="00567835">
        <w:rPr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ได้แก่</w:t>
      </w:r>
    </w:p>
    <w:p w:rsidR="00A72CF0" w:rsidRPr="00567835" w:rsidRDefault="00A72CF0" w:rsidP="00A72CF0">
      <w:pPr>
        <w:ind w:left="547" w:right="-29" w:hanging="14"/>
        <w:rPr>
          <w:spacing w:val="-4"/>
          <w:sz w:val="22"/>
          <w:szCs w:val="22"/>
        </w:rPr>
      </w:pPr>
    </w:p>
    <w:tbl>
      <w:tblPr>
        <w:tblW w:w="921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46"/>
        <w:gridCol w:w="1945"/>
        <w:gridCol w:w="236"/>
        <w:gridCol w:w="1892"/>
      </w:tblGrid>
      <w:tr w:rsidR="00A72CF0" w:rsidRPr="00567835" w:rsidTr="006127F9">
        <w:trPr>
          <w:cantSplit/>
        </w:trPr>
        <w:tc>
          <w:tcPr>
            <w:tcW w:w="514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88"/>
              </w:tabs>
              <w:snapToGrid w:val="0"/>
              <w:spacing w:line="240" w:lineRule="atLeast"/>
              <w:ind w:right="-113"/>
              <w:jc w:val="both"/>
              <w:rPr>
                <w:sz w:val="30"/>
                <w:szCs w:val="30"/>
                <w:lang w:val="en-GB"/>
              </w:rPr>
            </w:pPr>
          </w:p>
        </w:tc>
        <w:tc>
          <w:tcPr>
            <w:tcW w:w="4073" w:type="dxa"/>
            <w:gridSpan w:val="3"/>
            <w:shd w:val="clear" w:color="auto" w:fill="auto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b/>
                <w:sz w:val="30"/>
                <w:szCs w:val="30"/>
                <w:lang w:val="en-GB"/>
              </w:rPr>
            </w:pPr>
            <w:r w:rsidRPr="00567835">
              <w:rPr>
                <w:bCs/>
                <w:sz w:val="30"/>
                <w:szCs w:val="30"/>
                <w:cs/>
              </w:rPr>
              <w:t>งบการเงินรวมและงบการเงินเฉพาะธนาคาร</w:t>
            </w:r>
          </w:p>
        </w:tc>
      </w:tr>
      <w:tr w:rsidR="00A72CF0" w:rsidRPr="00567835" w:rsidTr="006127F9">
        <w:tc>
          <w:tcPr>
            <w:tcW w:w="514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88"/>
              </w:tabs>
              <w:snapToGrid w:val="0"/>
              <w:spacing w:line="240" w:lineRule="atLeast"/>
              <w:ind w:right="-113"/>
              <w:jc w:val="both"/>
              <w:rPr>
                <w:b/>
                <w:sz w:val="30"/>
                <w:szCs w:val="30"/>
                <w:lang w:val="en-GB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7835">
              <w:rPr>
                <w:rFonts w:ascii="Angsana New" w:hAnsi="Angsana New" w:cs="Angsana New"/>
                <w:sz w:val="30"/>
                <w:szCs w:val="30"/>
                <w:cs/>
                <w:lang w:val="th-TH" w:eastAsia="th-TH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89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343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</w:pPr>
            <w:r w:rsidRPr="00567835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2559</w:t>
            </w:r>
          </w:p>
        </w:tc>
      </w:tr>
      <w:tr w:rsidR="00A72CF0" w:rsidRPr="00567835" w:rsidTr="006127F9">
        <w:tc>
          <w:tcPr>
            <w:tcW w:w="514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88"/>
              </w:tabs>
              <w:snapToGrid w:val="0"/>
              <w:spacing w:line="240" w:lineRule="atLeast"/>
              <w:ind w:right="-113"/>
              <w:jc w:val="both"/>
              <w:rPr>
                <w:b/>
                <w:sz w:val="30"/>
                <w:szCs w:val="30"/>
                <w:lang w:val="en-GB"/>
              </w:rPr>
            </w:pPr>
          </w:p>
        </w:tc>
        <w:tc>
          <w:tcPr>
            <w:tcW w:w="4073" w:type="dxa"/>
            <w:gridSpan w:val="3"/>
            <w:shd w:val="clear" w:color="auto" w:fill="auto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783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D47F23" w:rsidRPr="00567835" w:rsidTr="006127F9">
        <w:tc>
          <w:tcPr>
            <w:tcW w:w="5146" w:type="dxa"/>
            <w:shd w:val="clear" w:color="auto" w:fill="auto"/>
          </w:tcPr>
          <w:p w:rsidR="00D47F23" w:rsidRPr="00567835" w:rsidRDefault="00D47F23" w:rsidP="00D47F23">
            <w:pPr>
              <w:spacing w:line="240" w:lineRule="atLeast"/>
              <w:ind w:right="-318"/>
              <w:jc w:val="both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945" w:type="dxa"/>
            <w:shd w:val="clear" w:color="auto" w:fill="auto"/>
          </w:tcPr>
          <w:p w:rsidR="00D47F23" w:rsidRPr="00534F17" w:rsidRDefault="00D47F23" w:rsidP="00D47F23">
            <w:pPr>
              <w:spacing w:line="240" w:lineRule="atLeast"/>
              <w:ind w:right="-73"/>
              <w:jc w:val="center"/>
              <w:rPr>
                <w:rFonts w:asciiTheme="majorBidi" w:eastAsia="Angsana New" w:hAnsiTheme="majorBidi" w:cstheme="majorBidi"/>
                <w:sz w:val="32"/>
              </w:rPr>
            </w:pPr>
            <w:r w:rsidRPr="00534F17">
              <w:rPr>
                <w:rFonts w:asciiTheme="majorBidi" w:hAnsiTheme="majorBidi" w:cstheme="majorBidi"/>
                <w:bCs/>
                <w:sz w:val="32"/>
              </w:rPr>
              <w:t>3</w:t>
            </w:r>
            <w:r w:rsidR="00534F17">
              <w:rPr>
                <w:rFonts w:asciiTheme="majorBidi" w:hAnsiTheme="majorBidi" w:cstheme="majorBidi"/>
                <w:bCs/>
                <w:sz w:val="32"/>
              </w:rPr>
              <w:t>.</w:t>
            </w:r>
            <w:r w:rsidRPr="00534F17">
              <w:rPr>
                <w:rFonts w:asciiTheme="majorBidi" w:hAnsiTheme="majorBidi" w:cstheme="majorBidi"/>
                <w:bCs/>
                <w:sz w:val="3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D47F23" w:rsidRPr="00534F17" w:rsidRDefault="00D47F23" w:rsidP="00D47F23">
            <w:pPr>
              <w:tabs>
                <w:tab w:val="decimal" w:pos="888"/>
              </w:tabs>
              <w:snapToGrid w:val="0"/>
              <w:spacing w:line="240" w:lineRule="atLeast"/>
              <w:ind w:right="-113"/>
              <w:jc w:val="both"/>
              <w:rPr>
                <w:rFonts w:asciiTheme="majorBidi" w:hAnsiTheme="majorBidi" w:cstheme="majorBidi"/>
                <w:sz w:val="32"/>
                <w:lang w:val="en-GB"/>
              </w:rPr>
            </w:pPr>
          </w:p>
        </w:tc>
        <w:tc>
          <w:tcPr>
            <w:tcW w:w="1892" w:type="dxa"/>
            <w:shd w:val="clear" w:color="auto" w:fill="auto"/>
          </w:tcPr>
          <w:p w:rsidR="00D47F23" w:rsidRPr="00534F17" w:rsidRDefault="00D47F23" w:rsidP="00D47F23">
            <w:pPr>
              <w:spacing w:line="240" w:lineRule="atLeast"/>
              <w:ind w:right="-73"/>
              <w:jc w:val="center"/>
              <w:rPr>
                <w:rFonts w:asciiTheme="majorBidi" w:eastAsia="Angsana New" w:hAnsiTheme="majorBidi" w:cstheme="majorBidi"/>
                <w:sz w:val="32"/>
              </w:rPr>
            </w:pPr>
            <w:r w:rsidRPr="00534F17">
              <w:rPr>
                <w:rFonts w:asciiTheme="majorBidi" w:hAnsiTheme="majorBidi" w:cstheme="majorBidi"/>
                <w:bCs/>
                <w:sz w:val="32"/>
              </w:rPr>
              <w:t>3</w:t>
            </w:r>
            <w:r w:rsidR="00534F17">
              <w:rPr>
                <w:rFonts w:asciiTheme="majorBidi" w:hAnsiTheme="majorBidi" w:cstheme="majorBidi"/>
                <w:bCs/>
                <w:sz w:val="32"/>
              </w:rPr>
              <w:t>.</w:t>
            </w:r>
            <w:r w:rsidRPr="00534F17">
              <w:rPr>
                <w:rFonts w:asciiTheme="majorBidi" w:hAnsiTheme="majorBidi" w:cstheme="majorBidi"/>
                <w:bCs/>
                <w:sz w:val="32"/>
              </w:rPr>
              <w:t>6</w:t>
            </w:r>
          </w:p>
        </w:tc>
      </w:tr>
      <w:tr w:rsidR="00D47F23" w:rsidRPr="00567835" w:rsidTr="006127F9">
        <w:tc>
          <w:tcPr>
            <w:tcW w:w="5146" w:type="dxa"/>
            <w:shd w:val="clear" w:color="auto" w:fill="auto"/>
          </w:tcPr>
          <w:p w:rsidR="00D47F23" w:rsidRPr="00567835" w:rsidRDefault="00D47F23" w:rsidP="00D47F23">
            <w:pPr>
              <w:spacing w:line="240" w:lineRule="atLeast"/>
              <w:ind w:right="-318"/>
              <w:jc w:val="both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945" w:type="dxa"/>
            <w:shd w:val="clear" w:color="auto" w:fill="auto"/>
          </w:tcPr>
          <w:p w:rsidR="00D47F23" w:rsidRPr="00534F17" w:rsidRDefault="00D47F23" w:rsidP="00D47F23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2"/>
              </w:rPr>
            </w:pPr>
            <w:r w:rsidRPr="00534F17">
              <w:rPr>
                <w:rFonts w:asciiTheme="majorBidi" w:hAnsiTheme="majorBidi" w:cstheme="majorBidi"/>
                <w:bCs/>
                <w:sz w:val="32"/>
              </w:rPr>
              <w:t>5</w:t>
            </w:r>
            <w:r w:rsidR="00534F17">
              <w:rPr>
                <w:rFonts w:asciiTheme="majorBidi" w:hAnsiTheme="majorBidi" w:cstheme="majorBidi"/>
                <w:bCs/>
                <w:sz w:val="32"/>
              </w:rPr>
              <w:t xml:space="preserve">.5 - </w:t>
            </w:r>
            <w:r w:rsidRPr="00534F17">
              <w:rPr>
                <w:rFonts w:asciiTheme="majorBidi" w:hAnsiTheme="majorBidi" w:cstheme="majorBidi"/>
                <w:bCs/>
                <w:sz w:val="32"/>
              </w:rPr>
              <w:t>10</w:t>
            </w:r>
            <w:r w:rsidR="00534F17">
              <w:rPr>
                <w:rFonts w:asciiTheme="majorBidi" w:hAnsiTheme="majorBidi" w:cstheme="majorBidi"/>
                <w:bCs/>
                <w:sz w:val="32"/>
              </w:rPr>
              <w:t>.</w:t>
            </w:r>
            <w:r w:rsidRPr="00534F17">
              <w:rPr>
                <w:rFonts w:asciiTheme="majorBidi" w:hAnsiTheme="majorBidi" w:cstheme="majorBidi"/>
                <w:bCs/>
                <w:sz w:val="32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D47F23" w:rsidRPr="00534F17" w:rsidRDefault="00D47F23" w:rsidP="00D47F23">
            <w:pPr>
              <w:tabs>
                <w:tab w:val="decimal" w:pos="612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Cs/>
                <w:sz w:val="32"/>
              </w:rPr>
            </w:pPr>
          </w:p>
        </w:tc>
        <w:tc>
          <w:tcPr>
            <w:tcW w:w="1892" w:type="dxa"/>
            <w:shd w:val="clear" w:color="auto" w:fill="auto"/>
          </w:tcPr>
          <w:p w:rsidR="00D47F23" w:rsidRPr="00534F17" w:rsidRDefault="00D47F23" w:rsidP="00D47F23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2"/>
              </w:rPr>
            </w:pPr>
            <w:r w:rsidRPr="00534F17">
              <w:rPr>
                <w:rFonts w:asciiTheme="majorBidi" w:hAnsiTheme="majorBidi" w:cstheme="majorBidi"/>
                <w:bCs/>
                <w:sz w:val="32"/>
              </w:rPr>
              <w:t>5</w:t>
            </w:r>
            <w:r w:rsidR="00534F17">
              <w:rPr>
                <w:rFonts w:asciiTheme="majorBidi" w:hAnsiTheme="majorBidi" w:cstheme="majorBidi"/>
                <w:bCs/>
                <w:sz w:val="32"/>
              </w:rPr>
              <w:t>.5 -</w:t>
            </w:r>
            <w:r w:rsidRPr="00534F17">
              <w:rPr>
                <w:rFonts w:asciiTheme="majorBidi" w:hAnsiTheme="majorBidi" w:cstheme="majorBidi"/>
                <w:bCs/>
                <w:sz w:val="32"/>
                <w:cs/>
              </w:rPr>
              <w:t xml:space="preserve"> </w:t>
            </w:r>
            <w:r w:rsidR="00534F17">
              <w:rPr>
                <w:rFonts w:asciiTheme="majorBidi" w:hAnsiTheme="majorBidi" w:cstheme="majorBidi"/>
                <w:bCs/>
                <w:sz w:val="32"/>
              </w:rPr>
              <w:t>1</w:t>
            </w:r>
            <w:r w:rsidR="004234B1">
              <w:rPr>
                <w:rFonts w:asciiTheme="majorBidi" w:hAnsiTheme="majorBidi" w:cstheme="majorBidi"/>
                <w:bCs/>
                <w:sz w:val="32"/>
              </w:rPr>
              <w:t>0</w:t>
            </w:r>
            <w:r w:rsidR="00534F17">
              <w:rPr>
                <w:rFonts w:asciiTheme="majorBidi" w:hAnsiTheme="majorBidi" w:cstheme="majorBidi"/>
                <w:bCs/>
                <w:sz w:val="32"/>
              </w:rPr>
              <w:t>.</w:t>
            </w:r>
            <w:r w:rsidRPr="00534F17">
              <w:rPr>
                <w:rFonts w:asciiTheme="majorBidi" w:hAnsiTheme="majorBidi" w:cstheme="majorBidi"/>
                <w:bCs/>
                <w:sz w:val="32"/>
              </w:rPr>
              <w:t>0</w:t>
            </w:r>
          </w:p>
        </w:tc>
      </w:tr>
      <w:tr w:rsidR="00D47F23" w:rsidRPr="00567835" w:rsidTr="006127F9">
        <w:tc>
          <w:tcPr>
            <w:tcW w:w="5146" w:type="dxa"/>
            <w:shd w:val="clear" w:color="auto" w:fill="auto"/>
          </w:tcPr>
          <w:p w:rsidR="00D47F23" w:rsidRPr="00567835" w:rsidRDefault="00D47F23" w:rsidP="00D47F23">
            <w:pPr>
              <w:spacing w:line="240" w:lineRule="atLeast"/>
              <w:ind w:right="-318"/>
              <w:jc w:val="both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945" w:type="dxa"/>
            <w:shd w:val="clear" w:color="auto" w:fill="auto"/>
          </w:tcPr>
          <w:p w:rsidR="00D47F23" w:rsidRPr="00534F17" w:rsidRDefault="00D47F23" w:rsidP="00D47F23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2"/>
              </w:rPr>
            </w:pPr>
            <w:r w:rsidRPr="00534F17">
              <w:rPr>
                <w:rFonts w:asciiTheme="majorBidi" w:hAnsiTheme="majorBidi" w:cstheme="majorBidi"/>
                <w:bCs/>
                <w:sz w:val="32"/>
              </w:rPr>
              <w:t>4</w:t>
            </w:r>
            <w:r w:rsidR="00534F17">
              <w:rPr>
                <w:rFonts w:asciiTheme="majorBidi" w:hAnsiTheme="majorBidi" w:cstheme="majorBidi"/>
                <w:bCs/>
                <w:sz w:val="32"/>
              </w:rPr>
              <w:t xml:space="preserve">.0 - </w:t>
            </w:r>
            <w:r w:rsidRPr="00534F17">
              <w:rPr>
                <w:rFonts w:asciiTheme="majorBidi" w:hAnsiTheme="majorBidi" w:cstheme="majorBidi"/>
                <w:bCs/>
                <w:sz w:val="32"/>
              </w:rPr>
              <w:t>4</w:t>
            </w:r>
            <w:r w:rsidR="00534F17">
              <w:rPr>
                <w:rFonts w:asciiTheme="majorBidi" w:hAnsiTheme="majorBidi" w:cstheme="majorBidi"/>
                <w:bCs/>
                <w:sz w:val="32"/>
              </w:rPr>
              <w:t>.</w:t>
            </w:r>
            <w:r w:rsidRPr="00534F17">
              <w:rPr>
                <w:rFonts w:asciiTheme="majorBidi" w:hAnsiTheme="majorBidi" w:cstheme="majorBidi"/>
                <w:bCs/>
                <w:sz w:val="32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D47F23" w:rsidRPr="00534F17" w:rsidRDefault="00D47F23" w:rsidP="00D47F23">
            <w:pPr>
              <w:tabs>
                <w:tab w:val="decimal" w:pos="612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Cs/>
                <w:sz w:val="32"/>
              </w:rPr>
            </w:pPr>
          </w:p>
        </w:tc>
        <w:tc>
          <w:tcPr>
            <w:tcW w:w="1892" w:type="dxa"/>
            <w:shd w:val="clear" w:color="auto" w:fill="auto"/>
          </w:tcPr>
          <w:p w:rsidR="00D47F23" w:rsidRPr="00534F17" w:rsidRDefault="00534F17" w:rsidP="00D47F23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2"/>
              </w:rPr>
            </w:pPr>
            <w:r w:rsidRPr="00534F17">
              <w:rPr>
                <w:rFonts w:asciiTheme="majorBidi" w:hAnsiTheme="majorBidi" w:cstheme="majorBidi"/>
                <w:bCs/>
                <w:sz w:val="32"/>
              </w:rPr>
              <w:t>4</w:t>
            </w:r>
            <w:r>
              <w:rPr>
                <w:rFonts w:asciiTheme="majorBidi" w:hAnsiTheme="majorBidi" w:cstheme="majorBidi"/>
                <w:bCs/>
                <w:sz w:val="32"/>
              </w:rPr>
              <w:t xml:space="preserve">.0 - </w:t>
            </w:r>
            <w:r w:rsidRPr="00534F17">
              <w:rPr>
                <w:rFonts w:asciiTheme="majorBidi" w:hAnsiTheme="majorBidi" w:cstheme="majorBidi"/>
                <w:bCs/>
                <w:sz w:val="32"/>
              </w:rPr>
              <w:t>4</w:t>
            </w:r>
            <w:r>
              <w:rPr>
                <w:rFonts w:asciiTheme="majorBidi" w:hAnsiTheme="majorBidi" w:cstheme="majorBidi"/>
                <w:bCs/>
                <w:sz w:val="32"/>
              </w:rPr>
              <w:t>.</w:t>
            </w:r>
            <w:r w:rsidRPr="00534F17">
              <w:rPr>
                <w:rFonts w:asciiTheme="majorBidi" w:hAnsiTheme="majorBidi" w:cstheme="majorBidi"/>
                <w:bCs/>
                <w:sz w:val="32"/>
              </w:rPr>
              <w:t>8</w:t>
            </w:r>
          </w:p>
        </w:tc>
      </w:tr>
      <w:tr w:rsidR="00D47F23" w:rsidRPr="00567835" w:rsidTr="006127F9">
        <w:tc>
          <w:tcPr>
            <w:tcW w:w="5146" w:type="dxa"/>
            <w:shd w:val="clear" w:color="auto" w:fill="auto"/>
          </w:tcPr>
          <w:p w:rsidR="00D47F23" w:rsidRPr="00567835" w:rsidRDefault="00D47F23" w:rsidP="00D47F23">
            <w:pPr>
              <w:spacing w:line="240" w:lineRule="atLeast"/>
              <w:ind w:right="-318"/>
              <w:jc w:val="both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อัตราเงินเฟ้อ</w:t>
            </w:r>
          </w:p>
        </w:tc>
        <w:tc>
          <w:tcPr>
            <w:tcW w:w="1945" w:type="dxa"/>
            <w:shd w:val="clear" w:color="auto" w:fill="auto"/>
          </w:tcPr>
          <w:p w:rsidR="00D47F23" w:rsidRPr="00534F17" w:rsidRDefault="00D47F23" w:rsidP="00D47F23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2"/>
              </w:rPr>
            </w:pPr>
            <w:r w:rsidRPr="00534F17">
              <w:rPr>
                <w:rFonts w:asciiTheme="majorBidi" w:hAnsiTheme="majorBidi" w:cstheme="majorBidi"/>
                <w:bCs/>
                <w:sz w:val="32"/>
              </w:rPr>
              <w:t>3</w:t>
            </w:r>
            <w:r w:rsidR="00534F17">
              <w:rPr>
                <w:rFonts w:asciiTheme="majorBidi" w:hAnsiTheme="majorBidi" w:cstheme="majorBidi"/>
                <w:bCs/>
                <w:sz w:val="32"/>
              </w:rPr>
              <w:t>.</w:t>
            </w:r>
            <w:r w:rsidRPr="00534F17">
              <w:rPr>
                <w:rFonts w:asciiTheme="majorBidi" w:hAnsiTheme="majorBidi" w:cstheme="majorBidi"/>
                <w:bCs/>
                <w:sz w:val="32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D47F23" w:rsidRPr="00534F17" w:rsidRDefault="00D47F23" w:rsidP="00D47F23">
            <w:pPr>
              <w:tabs>
                <w:tab w:val="decimal" w:pos="612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Cs/>
                <w:sz w:val="32"/>
              </w:rPr>
            </w:pPr>
          </w:p>
        </w:tc>
        <w:tc>
          <w:tcPr>
            <w:tcW w:w="1892" w:type="dxa"/>
            <w:shd w:val="clear" w:color="auto" w:fill="auto"/>
          </w:tcPr>
          <w:p w:rsidR="00D47F23" w:rsidRPr="00534F17" w:rsidRDefault="00D47F23" w:rsidP="00D47F23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2"/>
              </w:rPr>
            </w:pPr>
            <w:r w:rsidRPr="00534F17">
              <w:rPr>
                <w:rFonts w:asciiTheme="majorBidi" w:hAnsiTheme="majorBidi" w:cstheme="majorBidi"/>
                <w:bCs/>
                <w:sz w:val="32"/>
              </w:rPr>
              <w:t>3</w:t>
            </w:r>
            <w:r w:rsidR="00534F17">
              <w:rPr>
                <w:rFonts w:asciiTheme="majorBidi" w:hAnsiTheme="majorBidi" w:cstheme="majorBidi"/>
                <w:bCs/>
                <w:sz w:val="32"/>
              </w:rPr>
              <w:t>.</w:t>
            </w:r>
            <w:r w:rsidRPr="00534F17">
              <w:rPr>
                <w:rFonts w:asciiTheme="majorBidi" w:hAnsiTheme="majorBidi" w:cstheme="majorBidi"/>
                <w:bCs/>
                <w:sz w:val="32"/>
              </w:rPr>
              <w:t>0</w:t>
            </w:r>
          </w:p>
        </w:tc>
      </w:tr>
      <w:tr w:rsidR="00D47F23" w:rsidRPr="00567835" w:rsidTr="006127F9">
        <w:tc>
          <w:tcPr>
            <w:tcW w:w="5146" w:type="dxa"/>
            <w:shd w:val="clear" w:color="auto" w:fill="auto"/>
          </w:tcPr>
          <w:p w:rsidR="00D47F23" w:rsidRPr="00567835" w:rsidRDefault="00D47F23" w:rsidP="00D47F23">
            <w:pPr>
              <w:spacing w:line="240" w:lineRule="atLeast"/>
              <w:ind w:right="-318"/>
              <w:jc w:val="both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อัตราเพิ่มขึ้นของราคาทอง</w:t>
            </w:r>
          </w:p>
        </w:tc>
        <w:tc>
          <w:tcPr>
            <w:tcW w:w="1945" w:type="dxa"/>
            <w:shd w:val="clear" w:color="auto" w:fill="auto"/>
          </w:tcPr>
          <w:p w:rsidR="00D47F23" w:rsidRPr="00534F17" w:rsidRDefault="00D47F23" w:rsidP="00D47F23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sz w:val="32"/>
              </w:rPr>
            </w:pPr>
            <w:r w:rsidRPr="00534F17">
              <w:rPr>
                <w:rFonts w:asciiTheme="majorBidi" w:hAnsiTheme="majorBidi" w:cstheme="majorBidi"/>
                <w:b/>
                <w:sz w:val="32"/>
                <w:cs/>
              </w:rPr>
              <w:t>3.5</w:t>
            </w:r>
          </w:p>
        </w:tc>
        <w:tc>
          <w:tcPr>
            <w:tcW w:w="236" w:type="dxa"/>
            <w:shd w:val="clear" w:color="auto" w:fill="auto"/>
          </w:tcPr>
          <w:p w:rsidR="00D47F23" w:rsidRPr="00534F17" w:rsidRDefault="00D47F23" w:rsidP="00D47F23">
            <w:pPr>
              <w:tabs>
                <w:tab w:val="decimal" w:pos="612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sz w:val="32"/>
              </w:rPr>
            </w:pPr>
          </w:p>
        </w:tc>
        <w:tc>
          <w:tcPr>
            <w:tcW w:w="1892" w:type="dxa"/>
            <w:shd w:val="clear" w:color="auto" w:fill="auto"/>
          </w:tcPr>
          <w:p w:rsidR="00D47F23" w:rsidRPr="00534F17" w:rsidRDefault="00D47F23" w:rsidP="00D47F23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sz w:val="32"/>
              </w:rPr>
            </w:pPr>
            <w:r w:rsidRPr="00534F17">
              <w:rPr>
                <w:rFonts w:asciiTheme="majorBidi" w:hAnsiTheme="majorBidi" w:cstheme="majorBidi"/>
                <w:b/>
                <w:sz w:val="32"/>
                <w:cs/>
              </w:rPr>
              <w:t>3.5</w:t>
            </w:r>
          </w:p>
        </w:tc>
      </w:tr>
    </w:tbl>
    <w:p w:rsidR="00A72CF0" w:rsidRPr="00567835" w:rsidRDefault="00A72CF0" w:rsidP="00A72CF0">
      <w:pPr>
        <w:ind w:left="547" w:right="-29" w:hanging="14"/>
        <w:rPr>
          <w:spacing w:val="-4"/>
          <w:sz w:val="22"/>
          <w:szCs w:val="22"/>
        </w:rPr>
      </w:pPr>
    </w:p>
    <w:p w:rsidR="00A72CF0" w:rsidRPr="00567835" w:rsidRDefault="00A72CF0" w:rsidP="00A72CF0">
      <w:pPr>
        <w:ind w:left="547" w:right="-29" w:hanging="14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A72CF0" w:rsidRPr="00567835" w:rsidRDefault="00A72CF0" w:rsidP="00A72CF0">
      <w:pPr>
        <w:ind w:left="547" w:right="-29" w:hanging="14"/>
        <w:rPr>
          <w:spacing w:val="-4"/>
          <w:sz w:val="22"/>
          <w:szCs w:val="22"/>
        </w:rPr>
      </w:pPr>
    </w:p>
    <w:p w:rsidR="00A72CF0" w:rsidRPr="00567835" w:rsidRDefault="00A72CF0" w:rsidP="00A72CF0">
      <w:pPr>
        <w:ind w:left="547" w:right="-29" w:hanging="14"/>
        <w:rPr>
          <w:b/>
          <w:bCs/>
          <w:i/>
          <w:iCs/>
          <w:spacing w:val="-4"/>
          <w:sz w:val="30"/>
          <w:szCs w:val="30"/>
        </w:rPr>
      </w:pPr>
      <w:r w:rsidRPr="00567835">
        <w:rPr>
          <w:b/>
          <w:bCs/>
          <w:i/>
          <w:iCs/>
          <w:spacing w:val="-4"/>
          <w:sz w:val="30"/>
          <w:szCs w:val="30"/>
          <w:cs/>
        </w:rPr>
        <w:t>การวิเคราะห์ความอ่อนไหว</w:t>
      </w:r>
    </w:p>
    <w:p w:rsidR="00A72CF0" w:rsidRPr="00567835" w:rsidRDefault="00A72CF0" w:rsidP="00A72CF0">
      <w:pPr>
        <w:ind w:left="547" w:right="-29" w:hanging="14"/>
        <w:rPr>
          <w:spacing w:val="-4"/>
          <w:sz w:val="22"/>
          <w:szCs w:val="22"/>
        </w:rPr>
      </w:pPr>
    </w:p>
    <w:p w:rsidR="00A72CF0" w:rsidRPr="00567835" w:rsidRDefault="00A72CF0" w:rsidP="00B7759C">
      <w:pPr>
        <w:ind w:left="547" w:right="62" w:hanging="1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509AF" w:rsidRPr="00567835">
        <w:rPr>
          <w:spacing w:val="-4"/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ถือว่าข้อสมมติอื่น ๆ คงที่ จะมีผลกระทบต่อ</w:t>
      </w:r>
      <w:r w:rsidR="00F509AF" w:rsidRPr="00567835">
        <w:rPr>
          <w:spacing w:val="-4"/>
          <w:sz w:val="30"/>
          <w:szCs w:val="30"/>
          <w:cs/>
        </w:rPr>
        <w:t>ภาระผูกพันของโครงการ</w:t>
      </w:r>
      <w:r w:rsidRPr="00567835">
        <w:rPr>
          <w:spacing w:val="-4"/>
          <w:sz w:val="30"/>
          <w:szCs w:val="30"/>
          <w:cs/>
        </w:rPr>
        <w:t>ผลประโยชน์เป็นจำนวนเงินดังต่อไปนี้</w:t>
      </w:r>
    </w:p>
    <w:p w:rsidR="00A72CF0" w:rsidRPr="00567835" w:rsidRDefault="00A72CF0" w:rsidP="00A72CF0">
      <w:pPr>
        <w:ind w:left="547" w:right="-29" w:hanging="1"/>
        <w:jc w:val="thaiDistribute"/>
        <w:rPr>
          <w:spacing w:val="-4"/>
          <w:sz w:val="16"/>
          <w:szCs w:val="16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080"/>
        <w:gridCol w:w="810"/>
        <w:gridCol w:w="917"/>
        <w:gridCol w:w="973"/>
      </w:tblGrid>
      <w:tr w:rsidR="00F509AF" w:rsidRPr="00567835" w:rsidTr="00B7759C">
        <w:tc>
          <w:tcPr>
            <w:tcW w:w="5490" w:type="dxa"/>
            <w:shd w:val="clear" w:color="auto" w:fill="auto"/>
            <w:vAlign w:val="bottom"/>
          </w:tcPr>
          <w:p w:rsidR="00F509AF" w:rsidRPr="00567835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509AF" w:rsidRPr="00567835" w:rsidTr="00D47F23">
        <w:tc>
          <w:tcPr>
            <w:tcW w:w="5490" w:type="dxa"/>
            <w:shd w:val="clear" w:color="auto" w:fill="auto"/>
            <w:vAlign w:val="bottom"/>
          </w:tcPr>
          <w:p w:rsidR="00F509AF" w:rsidRPr="00567835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917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973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F509AF" w:rsidRPr="00567835" w:rsidTr="00B7759C">
        <w:tc>
          <w:tcPr>
            <w:tcW w:w="5490" w:type="dxa"/>
            <w:shd w:val="clear" w:color="auto" w:fill="auto"/>
          </w:tcPr>
          <w:p w:rsidR="00F509AF" w:rsidRPr="00567835" w:rsidRDefault="00485FDF" w:rsidP="00F509AF">
            <w:pPr>
              <w:spacing w:line="240" w:lineRule="atLeast"/>
              <w:ind w:left="230" w:hanging="156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 xml:space="preserve">ณ วันที่ 31 ธันวาคม </w:t>
            </w:r>
            <w:r w:rsidRPr="00567835">
              <w:rPr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F509AF" w:rsidRPr="00567835" w:rsidRDefault="00F509AF" w:rsidP="00F509AF">
            <w:pPr>
              <w:pStyle w:val="PlainText"/>
              <w:tabs>
                <w:tab w:val="decimal" w:pos="635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47F23" w:rsidRPr="00567835" w:rsidTr="00D47F23">
        <w:tc>
          <w:tcPr>
            <w:tcW w:w="5490" w:type="dxa"/>
            <w:shd w:val="clear" w:color="auto" w:fill="auto"/>
          </w:tcPr>
          <w:p w:rsidR="00D47F23" w:rsidRPr="00567835" w:rsidRDefault="00D47F23" w:rsidP="00D47F23">
            <w:pPr>
              <w:spacing w:line="240" w:lineRule="atLeast"/>
              <w:ind w:left="230" w:hanging="15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567835">
              <w:rPr>
                <w:sz w:val="28"/>
                <w:szCs w:val="28"/>
              </w:rPr>
              <w:t>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47F23" w:rsidRPr="00B14D2B" w:rsidRDefault="00D47F23" w:rsidP="00D47F23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571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47F23" w:rsidRPr="00B14D2B" w:rsidRDefault="00D47F23" w:rsidP="00D47F23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917" w:type="dxa"/>
            <w:shd w:val="clear" w:color="auto" w:fill="auto"/>
            <w:vAlign w:val="bottom"/>
          </w:tcPr>
          <w:p w:rsidR="00D47F23" w:rsidRPr="00B14D2B" w:rsidRDefault="00D47F23" w:rsidP="00D47F23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528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73" w:type="dxa"/>
            <w:shd w:val="clear" w:color="auto" w:fill="auto"/>
            <w:vAlign w:val="bottom"/>
          </w:tcPr>
          <w:p w:rsidR="00D47F23" w:rsidRPr="00B14D2B" w:rsidRDefault="00D47F23" w:rsidP="00D47F23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646</w:t>
            </w:r>
          </w:p>
        </w:tc>
      </w:tr>
      <w:tr w:rsidR="00D47F23" w:rsidRPr="00567835" w:rsidTr="00D47F23">
        <w:tc>
          <w:tcPr>
            <w:tcW w:w="5490" w:type="dxa"/>
            <w:shd w:val="clear" w:color="auto" w:fill="auto"/>
          </w:tcPr>
          <w:p w:rsidR="00D47F23" w:rsidRPr="00567835" w:rsidRDefault="00D47F23" w:rsidP="00D47F23">
            <w:pPr>
              <w:spacing w:line="240" w:lineRule="atLeast"/>
              <w:ind w:left="254" w:hanging="180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567835">
              <w:rPr>
                <w:sz w:val="28"/>
                <w:szCs w:val="28"/>
              </w:rPr>
              <w:t>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47F23" w:rsidRPr="00B14D2B" w:rsidRDefault="00D47F23" w:rsidP="00D47F23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47F23" w:rsidRPr="00B14D2B" w:rsidRDefault="00D47F23" w:rsidP="00D47F23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421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17" w:type="dxa"/>
            <w:shd w:val="clear" w:color="auto" w:fill="auto"/>
            <w:vAlign w:val="bottom"/>
          </w:tcPr>
          <w:p w:rsidR="00D47F23" w:rsidRPr="00B14D2B" w:rsidRDefault="00D47F23" w:rsidP="00D47F23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973" w:type="dxa"/>
            <w:shd w:val="clear" w:color="auto" w:fill="auto"/>
            <w:vAlign w:val="bottom"/>
          </w:tcPr>
          <w:p w:rsidR="00D47F23" w:rsidRPr="00B14D2B" w:rsidRDefault="00D47F23" w:rsidP="00D47F23">
            <w:pPr>
              <w:pStyle w:val="PlainText"/>
              <w:tabs>
                <w:tab w:val="decimal" w:pos="59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382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:rsidR="001461F0" w:rsidRPr="00567835" w:rsidRDefault="001461F0">
      <w:pPr>
        <w:rPr>
          <w:sz w:val="24"/>
          <w:szCs w:val="2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066"/>
        <w:gridCol w:w="807"/>
        <w:gridCol w:w="1083"/>
        <w:gridCol w:w="824"/>
      </w:tblGrid>
      <w:tr w:rsidR="00F509AF" w:rsidRPr="00567835" w:rsidTr="00B7759C">
        <w:tc>
          <w:tcPr>
            <w:tcW w:w="5490" w:type="dxa"/>
            <w:shd w:val="clear" w:color="auto" w:fill="auto"/>
            <w:vAlign w:val="bottom"/>
          </w:tcPr>
          <w:p w:rsidR="00F509AF" w:rsidRPr="00567835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873" w:type="dxa"/>
            <w:gridSpan w:val="2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07" w:type="dxa"/>
            <w:gridSpan w:val="2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509AF" w:rsidRPr="00567835" w:rsidTr="00B7759C">
        <w:tc>
          <w:tcPr>
            <w:tcW w:w="5490" w:type="dxa"/>
            <w:shd w:val="clear" w:color="auto" w:fill="auto"/>
            <w:vAlign w:val="bottom"/>
          </w:tcPr>
          <w:p w:rsidR="00F509AF" w:rsidRPr="00567835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F509AF" w:rsidRPr="00567835" w:rsidTr="00B7759C">
        <w:tc>
          <w:tcPr>
            <w:tcW w:w="5490" w:type="dxa"/>
            <w:shd w:val="clear" w:color="auto" w:fill="auto"/>
          </w:tcPr>
          <w:p w:rsidR="00F509AF" w:rsidRPr="00567835" w:rsidRDefault="00485FDF" w:rsidP="00F509AF">
            <w:pPr>
              <w:spacing w:line="240" w:lineRule="atLeast"/>
              <w:ind w:left="230" w:hanging="156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67835">
              <w:rPr>
                <w:b/>
                <w:bCs/>
                <w:sz w:val="28"/>
                <w:szCs w:val="28"/>
              </w:rPr>
              <w:t xml:space="preserve">31 </w:t>
            </w:r>
            <w:r w:rsidRPr="00567835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67835">
              <w:rPr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F509AF" w:rsidRPr="00567835" w:rsidRDefault="00F509AF" w:rsidP="00F509AF">
            <w:pPr>
              <w:pStyle w:val="PlainText"/>
              <w:tabs>
                <w:tab w:val="decimal" w:pos="635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47F23" w:rsidRPr="00567835" w:rsidTr="00B7759C">
        <w:tc>
          <w:tcPr>
            <w:tcW w:w="5490" w:type="dxa"/>
            <w:shd w:val="clear" w:color="auto" w:fill="auto"/>
          </w:tcPr>
          <w:p w:rsidR="00D47F23" w:rsidRPr="00567835" w:rsidRDefault="00D47F23" w:rsidP="00D47F23">
            <w:pPr>
              <w:spacing w:line="240" w:lineRule="atLeast"/>
              <w:ind w:left="230" w:hanging="15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567835">
              <w:rPr>
                <w:sz w:val="28"/>
                <w:szCs w:val="28"/>
              </w:rPr>
              <w:t>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4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>528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807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645 </w:t>
            </w:r>
          </w:p>
        </w:tc>
        <w:tc>
          <w:tcPr>
            <w:tcW w:w="1083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62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>490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824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44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599 </w:t>
            </w:r>
          </w:p>
        </w:tc>
      </w:tr>
      <w:tr w:rsidR="00D47F23" w:rsidRPr="00567835" w:rsidTr="00B7759C">
        <w:tc>
          <w:tcPr>
            <w:tcW w:w="5490" w:type="dxa"/>
            <w:shd w:val="clear" w:color="auto" w:fill="auto"/>
          </w:tcPr>
          <w:p w:rsidR="00D47F23" w:rsidRPr="00567835" w:rsidRDefault="00D47F23" w:rsidP="00D47F23">
            <w:pPr>
              <w:spacing w:line="240" w:lineRule="atLeast"/>
              <w:ind w:left="254" w:hanging="180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567835">
              <w:rPr>
                <w:sz w:val="28"/>
                <w:szCs w:val="28"/>
              </w:rPr>
              <w:t>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74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449 </w:t>
            </w:r>
          </w:p>
        </w:tc>
        <w:tc>
          <w:tcPr>
            <w:tcW w:w="807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>387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62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409 </w:t>
            </w:r>
          </w:p>
        </w:tc>
        <w:tc>
          <w:tcPr>
            <w:tcW w:w="824" w:type="dxa"/>
            <w:shd w:val="clear" w:color="auto" w:fill="auto"/>
          </w:tcPr>
          <w:p w:rsidR="00D47F23" w:rsidRPr="00E847BF" w:rsidRDefault="00D47F23" w:rsidP="00D47F23">
            <w:pPr>
              <w:pStyle w:val="PlainText"/>
              <w:tabs>
                <w:tab w:val="decimal" w:pos="446"/>
              </w:tabs>
              <w:ind w:left="-108" w:right="-83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>352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:rsidR="00A72CF0" w:rsidRPr="00567835" w:rsidRDefault="00A72CF0" w:rsidP="00A72CF0">
      <w:pPr>
        <w:ind w:left="547" w:right="-29" w:hanging="14"/>
        <w:rPr>
          <w:spacing w:val="-4"/>
          <w:sz w:val="22"/>
          <w:szCs w:val="22"/>
        </w:rPr>
      </w:pPr>
    </w:p>
    <w:p w:rsidR="00A72CF0" w:rsidRDefault="00A72CF0" w:rsidP="00A72CF0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:rsidR="00410093" w:rsidRPr="00567835" w:rsidRDefault="00410093" w:rsidP="00A72CF0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ใช้จ่ายพนักงานภายหลังเกษียณอายุที่แสดงรวมอยู่ในงบกำไรขาดทุนและกำไรขาดทุนเบ็ดเสร็จอื่นสำหรับ</w:t>
      </w:r>
      <w:r w:rsidR="001461F0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 xml:space="preserve">สิ้นสุดวันที่ </w:t>
      </w:r>
      <w:r w:rsidR="003346C4">
        <w:rPr>
          <w:sz w:val="30"/>
          <w:szCs w:val="30"/>
        </w:rPr>
        <w:t>31</w:t>
      </w:r>
      <w:r w:rsidR="001461F0" w:rsidRPr="00567835">
        <w:rPr>
          <w:sz w:val="30"/>
          <w:szCs w:val="30"/>
          <w:cs/>
        </w:rPr>
        <w:t xml:space="preserve"> ธันวาคม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มีดังนี้</w:t>
      </w:r>
    </w:p>
    <w:p w:rsidR="00A72CF0" w:rsidRPr="00567835" w:rsidRDefault="00A72CF0" w:rsidP="00A72CF0">
      <w:pPr>
        <w:ind w:left="547" w:right="-29" w:hanging="14"/>
        <w:jc w:val="thaiDistribute"/>
        <w:rPr>
          <w:spacing w:val="-4"/>
          <w:sz w:val="30"/>
          <w:szCs w:val="30"/>
        </w:rPr>
      </w:pPr>
    </w:p>
    <w:tbl>
      <w:tblPr>
        <w:tblW w:w="9374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334"/>
        <w:gridCol w:w="1080"/>
        <w:gridCol w:w="270"/>
        <w:gridCol w:w="990"/>
        <w:gridCol w:w="270"/>
        <w:gridCol w:w="1080"/>
        <w:gridCol w:w="270"/>
        <w:gridCol w:w="1080"/>
      </w:tblGrid>
      <w:tr w:rsidR="00A72CF0" w:rsidRPr="00567835" w:rsidTr="006127F9">
        <w:tc>
          <w:tcPr>
            <w:tcW w:w="43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127F9">
        <w:tc>
          <w:tcPr>
            <w:tcW w:w="43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567835" w:rsidTr="006127F9">
        <w:tc>
          <w:tcPr>
            <w:tcW w:w="43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567835" w:rsidTr="006127F9">
        <w:tc>
          <w:tcPr>
            <w:tcW w:w="4334" w:type="dxa"/>
            <w:shd w:val="clear" w:color="auto" w:fill="auto"/>
          </w:tcPr>
          <w:p w:rsidR="00A72CF0" w:rsidRPr="00567835" w:rsidRDefault="00A72CF0" w:rsidP="006127F9">
            <w:pPr>
              <w:ind w:left="72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 xml:space="preserve">รับรู้ในกำไรหรือขาดทุน </w:t>
            </w: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70969" w:rsidRPr="00567835" w:rsidTr="0067335D">
        <w:tc>
          <w:tcPr>
            <w:tcW w:w="4334" w:type="dxa"/>
            <w:shd w:val="clear" w:color="auto" w:fill="auto"/>
          </w:tcPr>
          <w:p w:rsidR="00A70969" w:rsidRPr="00567835" w:rsidRDefault="00A70969" w:rsidP="00A70969">
            <w:pPr>
              <w:ind w:left="72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cs/>
              </w:rPr>
              <w:t>โครงการสมทบเงิน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0969" w:rsidRPr="00294AE0" w:rsidRDefault="00A70969" w:rsidP="00A7096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1,147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94AE0" w:rsidRDefault="00A70969" w:rsidP="00A7096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0969" w:rsidRPr="00051679" w:rsidRDefault="00A70969" w:rsidP="00A7096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1,010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94AE0" w:rsidRDefault="00A70969" w:rsidP="00A7096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0969" w:rsidRPr="00294AE0" w:rsidRDefault="00A70969" w:rsidP="00A7096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1,025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94AE0" w:rsidRDefault="00A70969" w:rsidP="00A7096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70969" w:rsidRPr="00051679" w:rsidRDefault="00A70969" w:rsidP="00A7096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897</w:t>
            </w:r>
          </w:p>
        </w:tc>
      </w:tr>
      <w:tr w:rsidR="00A70969" w:rsidRPr="00567835" w:rsidTr="0067335D">
        <w:tc>
          <w:tcPr>
            <w:tcW w:w="4334" w:type="dxa"/>
            <w:shd w:val="clear" w:color="auto" w:fill="auto"/>
          </w:tcPr>
          <w:p w:rsidR="00A70969" w:rsidRPr="00567835" w:rsidRDefault="00A70969" w:rsidP="00A70969">
            <w:pPr>
              <w:ind w:left="72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0969" w:rsidRPr="00294AE0" w:rsidRDefault="00A70969" w:rsidP="00A7096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94AE0" w:rsidRDefault="00A70969" w:rsidP="00A7096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70969" w:rsidRPr="00051679" w:rsidRDefault="00A70969" w:rsidP="00A7096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94AE0" w:rsidRDefault="00A70969" w:rsidP="00A7096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0969" w:rsidRPr="00294AE0" w:rsidRDefault="00A70969" w:rsidP="00A7096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94AE0" w:rsidRDefault="00A70969" w:rsidP="00A7096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70969" w:rsidRPr="00051679" w:rsidRDefault="00A70969" w:rsidP="00A7096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423</w:t>
            </w:r>
          </w:p>
        </w:tc>
      </w:tr>
      <w:tr w:rsidR="00A70969" w:rsidRPr="00567835" w:rsidTr="0067335D">
        <w:tc>
          <w:tcPr>
            <w:tcW w:w="4334" w:type="dxa"/>
            <w:shd w:val="clear" w:color="auto" w:fill="auto"/>
          </w:tcPr>
          <w:p w:rsidR="00A70969" w:rsidRPr="00567835" w:rsidRDefault="00A70969" w:rsidP="00A70969">
            <w:pPr>
              <w:ind w:left="72"/>
              <w:rPr>
                <w:sz w:val="28"/>
                <w:szCs w:val="28"/>
                <w:lang w:val="en-GB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รวมค่าใช้จ่ายพนักงานภายหลังเกษียณอายุ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70969" w:rsidRPr="00294AE0" w:rsidRDefault="00A70969" w:rsidP="00A7096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1,689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94AE0" w:rsidRDefault="00A70969" w:rsidP="00A7096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0969" w:rsidRPr="00051679" w:rsidRDefault="00A70969" w:rsidP="00A7096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1,482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94AE0" w:rsidRDefault="00A70969" w:rsidP="00A7096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70969" w:rsidRPr="00F37321" w:rsidRDefault="00A70969" w:rsidP="00A7096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1,511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0969" w:rsidRPr="00294AE0" w:rsidRDefault="00A70969" w:rsidP="00A7096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0969" w:rsidRPr="00051679" w:rsidRDefault="00A70969" w:rsidP="00A7096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1,320</w:t>
            </w:r>
          </w:p>
        </w:tc>
      </w:tr>
    </w:tbl>
    <w:p w:rsidR="00A72CF0" w:rsidRPr="00567835" w:rsidRDefault="00A72CF0" w:rsidP="00A72CF0">
      <w:pPr>
        <w:suppressAutoHyphens w:val="0"/>
        <w:rPr>
          <w:b/>
          <w:bCs/>
          <w:spacing w:val="-2"/>
          <w:sz w:val="24"/>
          <w:szCs w:val="24"/>
        </w:rPr>
      </w:pPr>
    </w:p>
    <w:p w:rsidR="00A72CF0" w:rsidRPr="00567835" w:rsidRDefault="00A72CF0" w:rsidP="00A72CF0">
      <w:pPr>
        <w:ind w:left="540" w:right="-178" w:hanging="540"/>
        <w:rPr>
          <w:b/>
          <w:bCs/>
          <w:spacing w:val="-2"/>
          <w:sz w:val="30"/>
          <w:szCs w:val="30"/>
        </w:rPr>
      </w:pPr>
      <w:r w:rsidRPr="00567835">
        <w:rPr>
          <w:b/>
          <w:bCs/>
          <w:spacing w:val="-2"/>
          <w:sz w:val="30"/>
          <w:szCs w:val="30"/>
        </w:rPr>
        <w:t>23</w:t>
      </w:r>
      <w:r w:rsidRPr="00567835">
        <w:rPr>
          <w:b/>
          <w:bCs/>
          <w:spacing w:val="-2"/>
          <w:sz w:val="30"/>
          <w:szCs w:val="30"/>
        </w:rPr>
        <w:tab/>
      </w:r>
      <w:r w:rsidRPr="00567835">
        <w:rPr>
          <w:b/>
          <w:bCs/>
          <w:spacing w:val="-2"/>
          <w:sz w:val="30"/>
          <w:szCs w:val="30"/>
          <w:cs/>
        </w:rPr>
        <w:t>หนี้สินจากสัญญาประกันภัย</w:t>
      </w:r>
    </w:p>
    <w:p w:rsidR="00A72CF0" w:rsidRPr="00567835" w:rsidRDefault="00A72CF0" w:rsidP="00A72CF0">
      <w:pPr>
        <w:ind w:left="547" w:right="-29" w:hanging="14"/>
        <w:jc w:val="thaiDistribute"/>
        <w:rPr>
          <w:spacing w:val="-4"/>
          <w:sz w:val="28"/>
          <w:szCs w:val="28"/>
        </w:rPr>
      </w:pPr>
    </w:p>
    <w:p w:rsidR="00A72CF0" w:rsidRPr="00567835" w:rsidRDefault="00A72CF0" w:rsidP="00A72CF0">
      <w:pPr>
        <w:ind w:left="54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3346C4" w:rsidRPr="00567835">
        <w:rPr>
          <w:sz w:val="30"/>
          <w:szCs w:val="30"/>
        </w:rPr>
        <w:t>2560</w:t>
      </w:r>
      <w:r w:rsidR="0068689D"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หนี้สินจากสัญญาประกันภัยมีดังนี้</w:t>
      </w:r>
    </w:p>
    <w:p w:rsidR="00A72CF0" w:rsidRPr="00567835" w:rsidRDefault="00A72CF0" w:rsidP="00A72CF0">
      <w:pPr>
        <w:ind w:left="547" w:right="-29" w:hanging="14"/>
        <w:jc w:val="thaiDistribute"/>
        <w:rPr>
          <w:spacing w:val="-4"/>
          <w:sz w:val="24"/>
          <w:szCs w:val="24"/>
        </w:rPr>
      </w:pPr>
    </w:p>
    <w:tbl>
      <w:tblPr>
        <w:tblW w:w="9267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593"/>
        <w:gridCol w:w="1246"/>
        <w:gridCol w:w="236"/>
        <w:gridCol w:w="1192"/>
      </w:tblGrid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ind w:right="-29"/>
              <w:jc w:val="center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72" w:right="-10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บริษัท ไทยพาณิชย์ประกันชีวิต จำกัด (มหาชน)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1044"/>
              </w:tabs>
              <w:ind w:right="-29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98"/>
              </w:tabs>
              <w:ind w:right="-29"/>
              <w:rPr>
                <w:sz w:val="28"/>
                <w:szCs w:val="28"/>
              </w:rPr>
            </w:pP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72" w:right="-108" w:firstLine="27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A72CF0" w:rsidRPr="00567835" w:rsidRDefault="00581A5D" w:rsidP="006127F9">
            <w:pPr>
              <w:tabs>
                <w:tab w:val="decimal" w:pos="1030"/>
              </w:tabs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247,319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A72CF0" w:rsidRPr="00567835" w:rsidRDefault="00A72CF0" w:rsidP="00962C0C">
            <w:pPr>
              <w:tabs>
                <w:tab w:val="decimal" w:pos="1005"/>
              </w:tabs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 215,958 </w:t>
            </w: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72" w:right="-108" w:firstLine="270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A72CF0" w:rsidRPr="00567835" w:rsidRDefault="00581A5D" w:rsidP="006127F9">
            <w:pPr>
              <w:tabs>
                <w:tab w:val="decimal" w:pos="1030"/>
              </w:tabs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926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976"/>
              </w:tabs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 xml:space="preserve">1,036 </w:t>
            </w: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72"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581A5D" w:rsidP="006127F9">
            <w:pPr>
              <w:tabs>
                <w:tab w:val="decimal" w:pos="1030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248,245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976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 xml:space="preserve"> 216,994 </w:t>
            </w:r>
          </w:p>
        </w:tc>
      </w:tr>
    </w:tbl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หนี้สินจากสัญญาประกันภัยสำหรับบริษัท ไทยพาณิชย์ประกันชีวิต จำกัด (มหาชน) ถูกคำนวณตามที่ได้กล่าวไว้ในหมายเหตุประกอบงบการเงินข้อ </w:t>
      </w:r>
      <w:r w:rsidRPr="00567835">
        <w:rPr>
          <w:sz w:val="30"/>
          <w:szCs w:val="30"/>
        </w:rPr>
        <w:t>3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28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F509AF" w:rsidRPr="00567835" w:rsidRDefault="00F509AF">
      <w:pPr>
        <w:suppressAutoHyphens w:val="0"/>
        <w:rPr>
          <w:b/>
          <w:bCs/>
          <w:sz w:val="30"/>
          <w:szCs w:val="30"/>
          <w:cs/>
        </w:rPr>
      </w:pPr>
      <w:r w:rsidRPr="00567835">
        <w:rPr>
          <w:b/>
          <w:bCs/>
          <w:sz w:val="30"/>
          <w:szCs w:val="30"/>
          <w:cs/>
        </w:rPr>
        <w:br w:type="page"/>
      </w:r>
    </w:p>
    <w:p w:rsidR="00A72CF0" w:rsidRPr="00567835" w:rsidRDefault="00A72CF0" w:rsidP="00A72CF0">
      <w:pPr>
        <w:ind w:left="555" w:right="-43"/>
        <w:jc w:val="thaiDistribute"/>
        <w:rPr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lastRenderedPageBreak/>
        <w:t xml:space="preserve">สำรองประกันภัยสำหรับสัญญาประกันภัยระยะยาว 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67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593"/>
        <w:gridCol w:w="1260"/>
        <w:gridCol w:w="236"/>
        <w:gridCol w:w="1178"/>
      </w:tblGrid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</w:tcPr>
          <w:p w:rsidR="00A72CF0" w:rsidRPr="00567835" w:rsidRDefault="00A72CF0" w:rsidP="00EA49B3">
            <w:pPr>
              <w:spacing w:line="240" w:lineRule="atLeast"/>
              <w:ind w:left="-126" w:right="-135"/>
              <w:jc w:val="center"/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</w:pPr>
            <w:r w:rsidRPr="00567835"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240" w:lineRule="atLeast"/>
              <w:ind w:left="-126" w:right="-135"/>
              <w:jc w:val="center"/>
              <w:rPr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6" w:type="dxa"/>
            <w:vAlign w:val="bottom"/>
          </w:tcPr>
          <w:p w:rsidR="00A72CF0" w:rsidRPr="00567835" w:rsidRDefault="00A72CF0" w:rsidP="00EA49B3">
            <w:pPr>
              <w:spacing w:line="240" w:lineRule="atLeast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A72CF0" w:rsidRPr="00567835" w:rsidRDefault="00A72CF0" w:rsidP="00EA49B3">
            <w:pPr>
              <w:spacing w:line="240" w:lineRule="atLeast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</w:tcPr>
          <w:p w:rsidR="00A72CF0" w:rsidRPr="00567835" w:rsidRDefault="00A72CF0" w:rsidP="00EA49B3">
            <w:pPr>
              <w:spacing w:line="240" w:lineRule="atLeast"/>
              <w:ind w:left="-126" w:right="-135"/>
              <w:jc w:val="center"/>
              <w:rPr>
                <w:i/>
                <w:iCs/>
                <w:sz w:val="28"/>
                <w:szCs w:val="28"/>
                <w:lang w:val="en-GB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B43CEF" w:rsidP="00EA49B3">
            <w:pPr>
              <w:spacing w:line="240" w:lineRule="atLeast"/>
              <w:ind w:left="72" w:right="-10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ณ วันที่ 1 มกราคม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567835" w:rsidRDefault="00581A5D" w:rsidP="00962C0C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215,958</w:t>
            </w:r>
          </w:p>
        </w:tc>
        <w:tc>
          <w:tcPr>
            <w:tcW w:w="236" w:type="dxa"/>
          </w:tcPr>
          <w:p w:rsidR="00A72CF0" w:rsidRPr="00567835" w:rsidRDefault="00A72CF0" w:rsidP="00EA49B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A72CF0" w:rsidRPr="00567835" w:rsidRDefault="00A72CF0" w:rsidP="00962C0C">
            <w:pPr>
              <w:tabs>
                <w:tab w:val="decimal" w:pos="976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183,717</w:t>
            </w: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240" w:lineRule="atLeast"/>
              <w:ind w:left="72" w:right="-10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สำรองเพิ่มขึ้นจากกรมธรรม์ประกันภัยใหม่และกรมธรรม์ประกันภัยที่ยัง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567835" w:rsidRDefault="00A72CF0" w:rsidP="00962C0C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A72CF0" w:rsidRPr="00567835" w:rsidRDefault="00A72CF0" w:rsidP="00EA49B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A72CF0" w:rsidRPr="00567835" w:rsidRDefault="00A72CF0" w:rsidP="00EA49B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center"/>
          </w:tcPr>
          <w:p w:rsidR="00A72CF0" w:rsidRPr="00567835" w:rsidRDefault="00B43CEF" w:rsidP="00EA49B3">
            <w:pPr>
              <w:spacing w:line="240" w:lineRule="atLeast"/>
              <w:ind w:left="72" w:right="-108" w:firstLine="282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มีผลบังคับใน</w:t>
            </w:r>
            <w:r w:rsidR="00A72CF0" w:rsidRPr="00567835">
              <w:rPr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567835" w:rsidRDefault="00581A5D" w:rsidP="00962C0C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43,796</w:t>
            </w:r>
          </w:p>
        </w:tc>
        <w:tc>
          <w:tcPr>
            <w:tcW w:w="236" w:type="dxa"/>
          </w:tcPr>
          <w:p w:rsidR="00A72CF0" w:rsidRPr="00567835" w:rsidRDefault="00A72CF0" w:rsidP="00EA49B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A72CF0" w:rsidRPr="00567835" w:rsidRDefault="00A72CF0" w:rsidP="00EA49B3">
            <w:pPr>
              <w:tabs>
                <w:tab w:val="decimal" w:pos="976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43,720</w:t>
            </w: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center"/>
          </w:tcPr>
          <w:p w:rsidR="00A72CF0" w:rsidRPr="00567835" w:rsidRDefault="00A72CF0" w:rsidP="00EA49B3">
            <w:pPr>
              <w:spacing w:line="240" w:lineRule="atLeast"/>
              <w:ind w:left="72" w:right="-10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 xml:space="preserve">สำรองลดลงจากการจ่ายผลประโยชน์ตามกรมธรรม์ประกันภัย การขาดอายุ </w:t>
            </w:r>
          </w:p>
        </w:tc>
        <w:tc>
          <w:tcPr>
            <w:tcW w:w="1260" w:type="dxa"/>
            <w:shd w:val="clear" w:color="auto" w:fill="auto"/>
          </w:tcPr>
          <w:p w:rsidR="00A72CF0" w:rsidRPr="00567835" w:rsidRDefault="00A72CF0" w:rsidP="00962C0C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A72CF0" w:rsidRPr="00567835" w:rsidRDefault="00A72CF0" w:rsidP="00EA49B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:rsidR="00A72CF0" w:rsidRPr="00567835" w:rsidRDefault="00A72CF0" w:rsidP="00EA49B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center"/>
          </w:tcPr>
          <w:p w:rsidR="00A72CF0" w:rsidRPr="00567835" w:rsidRDefault="00A72CF0" w:rsidP="00EA49B3">
            <w:pPr>
              <w:spacing w:line="240" w:lineRule="atLeast"/>
              <w:ind w:left="72" w:right="-108" w:firstLine="270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และ</w:t>
            </w:r>
            <w:r w:rsidR="00B43CEF" w:rsidRPr="00567835">
              <w:rPr>
                <w:sz w:val="28"/>
                <w:szCs w:val="28"/>
                <w:cs/>
                <w:lang w:val="th-TH"/>
              </w:rPr>
              <w:t>การยกเลิกกรมธรรม์ประกันภัยใน</w:t>
            </w:r>
            <w:r w:rsidRPr="00567835">
              <w:rPr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72CF0" w:rsidRPr="00567835" w:rsidRDefault="00581A5D" w:rsidP="00962C0C">
            <w:pPr>
              <w:tabs>
                <w:tab w:val="decimal" w:pos="959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12,435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A72CF0" w:rsidRPr="00567835" w:rsidRDefault="00A72CF0" w:rsidP="00EA49B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72CF0" w:rsidRPr="00567835" w:rsidRDefault="00A72CF0" w:rsidP="00EA49B3">
            <w:pPr>
              <w:tabs>
                <w:tab w:val="decimal" w:pos="962"/>
              </w:tabs>
              <w:spacing w:line="240" w:lineRule="atLeast"/>
              <w:ind w:right="-12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(</w:t>
            </w:r>
            <w:r w:rsidRPr="00567835">
              <w:rPr>
                <w:sz w:val="28"/>
                <w:szCs w:val="28"/>
              </w:rPr>
              <w:t>11,479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567835" w:rsidTr="006127F9">
        <w:tc>
          <w:tcPr>
            <w:tcW w:w="6593" w:type="dxa"/>
            <w:shd w:val="clear" w:color="auto" w:fill="auto"/>
            <w:vAlign w:val="center"/>
          </w:tcPr>
          <w:p w:rsidR="00A72CF0" w:rsidRPr="00567835" w:rsidRDefault="00B43CEF" w:rsidP="00EA49B3">
            <w:pPr>
              <w:spacing w:line="240" w:lineRule="atLeast"/>
              <w:ind w:left="72" w:right="-108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ณ วันที่ 31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CF0" w:rsidRPr="00567835" w:rsidRDefault="00581A5D" w:rsidP="00962C0C">
            <w:pPr>
              <w:tabs>
                <w:tab w:val="decimal" w:pos="959"/>
              </w:tabs>
              <w:spacing w:line="240" w:lineRule="atLeast"/>
              <w:ind w:right="-2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247,319</w:t>
            </w:r>
          </w:p>
        </w:tc>
        <w:tc>
          <w:tcPr>
            <w:tcW w:w="236" w:type="dxa"/>
          </w:tcPr>
          <w:p w:rsidR="00A72CF0" w:rsidRPr="00567835" w:rsidRDefault="00A72CF0" w:rsidP="00EA49B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A72CF0" w:rsidRPr="00567835" w:rsidRDefault="00A72CF0" w:rsidP="00EA49B3">
            <w:pPr>
              <w:tabs>
                <w:tab w:val="decimal" w:pos="976"/>
              </w:tabs>
              <w:spacing w:line="240" w:lineRule="atLeast"/>
              <w:ind w:right="-2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 xml:space="preserve"> 215,958 </w:t>
            </w:r>
          </w:p>
        </w:tc>
      </w:tr>
    </w:tbl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-43" w:hanging="540"/>
        <w:jc w:val="thaiDistribute"/>
        <w:rPr>
          <w:spacing w:val="-2"/>
          <w:sz w:val="30"/>
          <w:szCs w:val="30"/>
        </w:rPr>
      </w:pPr>
      <w:r w:rsidRPr="00567835">
        <w:rPr>
          <w:b/>
          <w:bCs/>
          <w:spacing w:val="-2"/>
          <w:sz w:val="30"/>
          <w:szCs w:val="30"/>
        </w:rPr>
        <w:t>24</w:t>
      </w:r>
      <w:r w:rsidRPr="00567835">
        <w:rPr>
          <w:b/>
          <w:bCs/>
          <w:spacing w:val="-2"/>
          <w:sz w:val="30"/>
          <w:szCs w:val="30"/>
        </w:rPr>
        <w:tab/>
      </w:r>
      <w:r w:rsidRPr="00567835">
        <w:rPr>
          <w:b/>
          <w:bCs/>
          <w:spacing w:val="-2"/>
          <w:sz w:val="30"/>
          <w:szCs w:val="30"/>
          <w:cs/>
        </w:rPr>
        <w:t>หนี้สินอื่นระหว่างรอการโอนบัญชี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-25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3346C4" w:rsidRPr="00567835">
        <w:rPr>
          <w:sz w:val="30"/>
          <w:szCs w:val="30"/>
        </w:rPr>
        <w:t>2560</w:t>
      </w:r>
      <w:r w:rsidR="0068689D"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หนี้สินอื่น</w:t>
      </w:r>
      <w:r w:rsidRPr="00567835">
        <w:rPr>
          <w:spacing w:val="-2"/>
          <w:sz w:val="30"/>
          <w:szCs w:val="30"/>
          <w:cs/>
        </w:rPr>
        <w:t>ระหว่างรอการโอนบัญชี</w:t>
      </w:r>
      <w:r w:rsidRPr="00567835">
        <w:rPr>
          <w:sz w:val="30"/>
          <w:szCs w:val="30"/>
          <w:cs/>
        </w:rPr>
        <w:t>มีดังนี้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8"/>
        <w:gridCol w:w="1119"/>
        <w:gridCol w:w="236"/>
        <w:gridCol w:w="1010"/>
        <w:gridCol w:w="266"/>
        <w:gridCol w:w="1036"/>
        <w:gridCol w:w="238"/>
        <w:gridCol w:w="1050"/>
      </w:tblGrid>
      <w:tr w:rsidR="00A72CF0" w:rsidRPr="00567835" w:rsidTr="006127F9">
        <w:tc>
          <w:tcPr>
            <w:tcW w:w="42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127F9">
        <w:tc>
          <w:tcPr>
            <w:tcW w:w="42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8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567835" w:rsidTr="006127F9">
        <w:tc>
          <w:tcPr>
            <w:tcW w:w="42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55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1301A7" w:rsidRPr="00567835" w:rsidTr="006127F9">
        <w:tc>
          <w:tcPr>
            <w:tcW w:w="4278" w:type="dxa"/>
            <w:shd w:val="clear" w:color="auto" w:fill="auto"/>
            <w:vAlign w:val="bottom"/>
          </w:tcPr>
          <w:p w:rsidR="001301A7" w:rsidRPr="00567835" w:rsidRDefault="001301A7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55" w:type="dxa"/>
            <w:gridSpan w:val="7"/>
            <w:shd w:val="clear" w:color="auto" w:fill="auto"/>
            <w:vAlign w:val="bottom"/>
          </w:tcPr>
          <w:p w:rsidR="001301A7" w:rsidRPr="00567835" w:rsidRDefault="001301A7" w:rsidP="006127F9">
            <w:pPr>
              <w:ind w:left="-108" w:right="-102"/>
              <w:jc w:val="center"/>
              <w:rPr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A72CF0" w:rsidRPr="00567835" w:rsidTr="006127F9">
        <w:tc>
          <w:tcPr>
            <w:tcW w:w="4278" w:type="dxa"/>
            <w:shd w:val="clear" w:color="auto" w:fill="auto"/>
            <w:vAlign w:val="bottom"/>
          </w:tcPr>
          <w:p w:rsidR="00A72CF0" w:rsidRPr="00567835" w:rsidRDefault="001301A7" w:rsidP="006127F9">
            <w:pPr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บัญชีพักเพื่อรอการโอนเงินตราต่างประเทศ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72CF0" w:rsidRPr="001301A7" w:rsidRDefault="001301A7" w:rsidP="006127F9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,068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A72CF0" w:rsidRPr="00567835" w:rsidRDefault="001301A7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2,047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567835" w:rsidRDefault="001301A7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6,608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567835" w:rsidRDefault="001301A7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2,047</w:t>
            </w:r>
          </w:p>
        </w:tc>
      </w:tr>
      <w:tr w:rsidR="001301A7" w:rsidRPr="00567835" w:rsidTr="006127F9">
        <w:tc>
          <w:tcPr>
            <w:tcW w:w="4278" w:type="dxa"/>
            <w:shd w:val="clear" w:color="auto" w:fill="auto"/>
            <w:vAlign w:val="bottom"/>
          </w:tcPr>
          <w:p w:rsidR="001301A7" w:rsidRPr="00567835" w:rsidRDefault="001301A7" w:rsidP="001301A7">
            <w:pPr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บัญชีพักเพื่อรอการโอนผ่านระบบอิเล็กทรอนิกส์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4,547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4,354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4,547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4,354</w:t>
            </w:r>
          </w:p>
        </w:tc>
      </w:tr>
      <w:tr w:rsidR="001301A7" w:rsidRPr="00567835" w:rsidTr="006127F9">
        <w:tc>
          <w:tcPr>
            <w:tcW w:w="4278" w:type="dxa"/>
            <w:shd w:val="clear" w:color="auto" w:fill="auto"/>
            <w:vAlign w:val="bottom"/>
          </w:tcPr>
          <w:p w:rsidR="001301A7" w:rsidRPr="00567835" w:rsidRDefault="001301A7" w:rsidP="001301A7">
            <w:pPr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2,937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4,802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2,85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4,795</w:t>
            </w:r>
          </w:p>
        </w:tc>
      </w:tr>
      <w:tr w:rsidR="001301A7" w:rsidRPr="00567835" w:rsidTr="006127F9">
        <w:tc>
          <w:tcPr>
            <w:tcW w:w="4278" w:type="dxa"/>
            <w:shd w:val="clear" w:color="auto" w:fill="auto"/>
            <w:vAlign w:val="bottom"/>
          </w:tcPr>
          <w:p w:rsidR="001301A7" w:rsidRPr="00567835" w:rsidRDefault="001301A7" w:rsidP="001301A7">
            <w:pPr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อื่น ๆ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1,064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2,268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1,020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2,232</w:t>
            </w:r>
          </w:p>
        </w:tc>
      </w:tr>
      <w:tr w:rsidR="001301A7" w:rsidRPr="00567835" w:rsidTr="006127F9">
        <w:tc>
          <w:tcPr>
            <w:tcW w:w="4278" w:type="dxa"/>
            <w:shd w:val="clear" w:color="auto" w:fill="auto"/>
            <w:vAlign w:val="bottom"/>
          </w:tcPr>
          <w:p w:rsidR="001301A7" w:rsidRPr="00567835" w:rsidRDefault="001301A7" w:rsidP="001301A7">
            <w:pPr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858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14,616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13,471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14,488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301A7" w:rsidRPr="00567835" w:rsidRDefault="001301A7" w:rsidP="001301A7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13,428</w:t>
            </w:r>
          </w:p>
        </w:tc>
      </w:tr>
    </w:tbl>
    <w:p w:rsidR="00B43CEF" w:rsidRPr="00567835" w:rsidRDefault="00B43CEF" w:rsidP="00A72CF0">
      <w:pPr>
        <w:tabs>
          <w:tab w:val="left" w:pos="540"/>
        </w:tabs>
        <w:ind w:right="-178"/>
        <w:rPr>
          <w:sz w:val="30"/>
          <w:szCs w:val="30"/>
        </w:rPr>
      </w:pPr>
    </w:p>
    <w:p w:rsidR="00B43CEF" w:rsidRPr="00567835" w:rsidRDefault="00B43CEF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A72CF0" w:rsidRPr="00567835" w:rsidRDefault="00A72CF0" w:rsidP="00A72CF0">
      <w:pPr>
        <w:tabs>
          <w:tab w:val="left" w:pos="540"/>
        </w:tabs>
        <w:ind w:right="-178"/>
        <w:rPr>
          <w:b/>
          <w:bCs/>
          <w:spacing w:val="-2"/>
          <w:sz w:val="30"/>
          <w:szCs w:val="30"/>
        </w:rPr>
      </w:pPr>
      <w:r w:rsidRPr="00567835">
        <w:rPr>
          <w:b/>
          <w:bCs/>
          <w:spacing w:val="-2"/>
          <w:sz w:val="30"/>
          <w:szCs w:val="30"/>
        </w:rPr>
        <w:lastRenderedPageBreak/>
        <w:t>25</w:t>
      </w:r>
      <w:r w:rsidRPr="00567835">
        <w:rPr>
          <w:b/>
          <w:bCs/>
          <w:spacing w:val="-2"/>
          <w:sz w:val="30"/>
          <w:szCs w:val="30"/>
        </w:rPr>
        <w:tab/>
      </w:r>
      <w:r w:rsidRPr="00567835">
        <w:rPr>
          <w:b/>
          <w:bCs/>
          <w:spacing w:val="-2"/>
          <w:sz w:val="30"/>
          <w:szCs w:val="30"/>
          <w:cs/>
        </w:rPr>
        <w:t>หนี้สินอื่น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1080"/>
        </w:tabs>
        <w:ind w:left="540" w:right="-178"/>
        <w:rPr>
          <w:spacing w:val="-2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3346C4" w:rsidRPr="00567835">
        <w:rPr>
          <w:sz w:val="30"/>
          <w:szCs w:val="30"/>
        </w:rPr>
        <w:t>2560</w:t>
      </w:r>
      <w:r w:rsidR="0068689D"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หนี้สินอื่น</w:t>
      </w:r>
      <w:r w:rsidRPr="00567835">
        <w:rPr>
          <w:sz w:val="30"/>
          <w:szCs w:val="30"/>
          <w:cs/>
        </w:rPr>
        <w:t>มีดังนี้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43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4260"/>
        <w:gridCol w:w="1110"/>
        <w:gridCol w:w="240"/>
        <w:gridCol w:w="1029"/>
        <w:gridCol w:w="269"/>
        <w:gridCol w:w="1033"/>
        <w:gridCol w:w="269"/>
        <w:gridCol w:w="1033"/>
      </w:tblGrid>
      <w:tr w:rsidR="00A72CF0" w:rsidRPr="00567835" w:rsidTr="006127F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 w:firstLine="18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127F9">
        <w:trPr>
          <w:trHeight w:val="362"/>
        </w:trPr>
        <w:tc>
          <w:tcPr>
            <w:tcW w:w="42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4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69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567835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83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47F23" w:rsidRPr="00567835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18,793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19,053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15,730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15,761</w:t>
            </w:r>
          </w:p>
        </w:tc>
      </w:tr>
      <w:tr w:rsidR="00D47F23" w:rsidRPr="00567835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 xml:space="preserve">หลักประกันเจ้าหนี้ตามสัญญา </w:t>
            </w:r>
            <w:r w:rsidRPr="00567835">
              <w:rPr>
                <w:sz w:val="28"/>
                <w:szCs w:val="28"/>
                <w:lang w:eastAsia="th-TH"/>
              </w:rPr>
              <w:t>Credit Support Annex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7,033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9,573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9,573</w:t>
            </w:r>
          </w:p>
        </w:tc>
      </w:tr>
      <w:tr w:rsidR="00D47F23" w:rsidRPr="00567835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4,447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5,014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4,476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5,029</w:t>
            </w:r>
          </w:p>
        </w:tc>
      </w:tr>
      <w:tr w:rsidR="00D47F23" w:rsidRPr="00567835" w:rsidTr="006127F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เจ้าหนี้ธุรกิจหลักทรัพย์</w:t>
            </w:r>
            <w:r w:rsidRPr="00567835">
              <w:rPr>
                <w:sz w:val="28"/>
                <w:szCs w:val="28"/>
                <w:cs/>
                <w:lang w:eastAsia="th-TH"/>
              </w:rPr>
              <w:t>และเจ้าหนี้สำนักหักบัญชี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4,172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2,892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3F7A27" w:rsidRDefault="00D47F23" w:rsidP="00D47F23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680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47F23" w:rsidRPr="00567835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ภาษีหัก ณ ที่จ่ายค้างจ่าย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675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</w:t>
            </w:r>
          </w:p>
        </w:tc>
      </w:tr>
      <w:tr w:rsidR="00D47F23" w:rsidRPr="00567835" w:rsidTr="006127F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เงินมัดจำ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47F23" w:rsidRDefault="00D47F23" w:rsidP="00D47F23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D47F2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965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680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Default="00D47F23" w:rsidP="00D47F23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942</w:t>
            </w:r>
          </w:p>
        </w:tc>
      </w:tr>
      <w:tr w:rsidR="00D47F23" w:rsidRPr="00567835" w:rsidTr="006127F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2,320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1,430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1,754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1,084</w:t>
            </w:r>
          </w:p>
        </w:tc>
      </w:tr>
      <w:tr w:rsidR="00D47F23" w:rsidRPr="00567835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37,806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39,602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47F23" w:rsidRPr="006C3513" w:rsidRDefault="00D47F23" w:rsidP="00D47F23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29,803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47F23" w:rsidRPr="006C3513" w:rsidRDefault="00D47F23" w:rsidP="00D47F23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32,935</w:t>
            </w:r>
          </w:p>
        </w:tc>
      </w:tr>
    </w:tbl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right="-178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2"/>
          <w:sz w:val="30"/>
          <w:szCs w:val="30"/>
        </w:rPr>
        <w:t>26</w:t>
      </w:r>
      <w:r w:rsidRPr="00567835">
        <w:rPr>
          <w:b/>
          <w:bCs/>
          <w:spacing w:val="-2"/>
          <w:sz w:val="30"/>
          <w:szCs w:val="30"/>
        </w:rPr>
        <w:tab/>
      </w:r>
      <w:r w:rsidRPr="00567835">
        <w:rPr>
          <w:b/>
          <w:bCs/>
          <w:spacing w:val="-2"/>
          <w:sz w:val="30"/>
          <w:szCs w:val="30"/>
          <w:cs/>
        </w:rPr>
        <w:t>ทุนเรือนหุ้น</w:t>
      </w:r>
    </w:p>
    <w:p w:rsidR="00A72CF0" w:rsidRPr="00567835" w:rsidRDefault="00A72CF0" w:rsidP="00A72CF0">
      <w:pPr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บุริมสิทธิทั้งหมดมีกำหนดระยะเวลา </w:t>
      </w:r>
      <w:r w:rsidRPr="00567835">
        <w:rPr>
          <w:spacing w:val="-4"/>
          <w:sz w:val="30"/>
          <w:szCs w:val="30"/>
        </w:rPr>
        <w:t>10</w:t>
      </w:r>
      <w:r w:rsidRPr="00567835">
        <w:rPr>
          <w:spacing w:val="-4"/>
          <w:sz w:val="30"/>
          <w:szCs w:val="30"/>
          <w:cs/>
        </w:rPr>
        <w:t xml:space="preserve"> ปี และได้สิ้นสุดลงแล้วตั้งแต่วันที่ </w:t>
      </w:r>
      <w:r w:rsidRPr="00567835">
        <w:rPr>
          <w:spacing w:val="-4"/>
          <w:sz w:val="30"/>
          <w:szCs w:val="30"/>
        </w:rPr>
        <w:t xml:space="preserve">10 </w:t>
      </w:r>
      <w:r w:rsidRPr="00567835">
        <w:rPr>
          <w:spacing w:val="-4"/>
          <w:sz w:val="30"/>
          <w:szCs w:val="30"/>
          <w:cs/>
        </w:rPr>
        <w:t xml:space="preserve">พฤษภาคม </w:t>
      </w:r>
      <w:r w:rsidRPr="00567835">
        <w:rPr>
          <w:spacing w:val="-4"/>
          <w:sz w:val="30"/>
          <w:szCs w:val="30"/>
        </w:rPr>
        <w:t xml:space="preserve">2552 </w:t>
      </w:r>
      <w:r w:rsidRPr="00567835">
        <w:rPr>
          <w:spacing w:val="-4"/>
          <w:sz w:val="30"/>
          <w:szCs w:val="30"/>
          <w:cs/>
        </w:rPr>
        <w:t xml:space="preserve">เป็นผลให้ผู้ถือหุ้นบุริมสิทธิมีสิทธิเช่นเดียวกับผู้ถือหุ้นสามัญนับแต่นั้นมา 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ผู้ถือหุ้นบุริมสิทธิมีสิทธิแปลงหุ้นบุริมสิทธิที่ถืออยู่เป็นหุ้นสามัญได้ในอัตราการใช้สิทธิหุ้นบุริมสิทธิ </w:t>
      </w:r>
      <w:r w:rsidRPr="00567835">
        <w:rPr>
          <w:spacing w:val="-4"/>
          <w:sz w:val="30"/>
          <w:szCs w:val="30"/>
        </w:rPr>
        <w:t>1</w:t>
      </w:r>
      <w:r w:rsidRPr="00567835">
        <w:rPr>
          <w:spacing w:val="-4"/>
          <w:sz w:val="30"/>
          <w:szCs w:val="30"/>
          <w:cs/>
        </w:rPr>
        <w:t xml:space="preserve"> หุ้น มีสิทธิแปลงเป็นหุ้นสามัญได้ </w:t>
      </w:r>
      <w:r w:rsidRPr="00567835">
        <w:rPr>
          <w:spacing w:val="-4"/>
          <w:sz w:val="30"/>
          <w:szCs w:val="30"/>
        </w:rPr>
        <w:t>1</w:t>
      </w:r>
      <w:r w:rsidRPr="00567835">
        <w:rPr>
          <w:spacing w:val="-4"/>
          <w:sz w:val="30"/>
          <w:szCs w:val="30"/>
          <w:cs/>
        </w:rPr>
        <w:t xml:space="preserve"> หุ้น ผู้ถือหุ้นสามัญและหุ้นบุริมสิทธิจะได้รับสิทธิในการรับเงินปันผลจากการประกาศจ่าย</w:t>
      </w:r>
      <w:r w:rsidR="00162EA2" w:rsidRPr="00567835">
        <w:rPr>
          <w:spacing w:val="-4"/>
          <w:sz w:val="30"/>
          <w:szCs w:val="30"/>
          <w:cs/>
        </w:rPr>
        <w:br/>
      </w:r>
      <w:r w:rsidRPr="00567835">
        <w:rPr>
          <w:spacing w:val="-4"/>
          <w:sz w:val="30"/>
          <w:szCs w:val="30"/>
          <w:cs/>
        </w:rPr>
        <w:t>เงินปันผลและมีสิทธิออกเสียงลงคะแนนหนึ่งเสียงต่อหนึ่งหุ้นในที่ประชุมผู้ถือหุ้นของธนาคาร</w:t>
      </w:r>
    </w:p>
    <w:p w:rsidR="00B43CEF" w:rsidRPr="00567835" w:rsidRDefault="00962C0C">
      <w:pPr>
        <w:suppressAutoHyphens w:val="0"/>
        <w:rPr>
          <w:b/>
          <w:bCs/>
          <w:spacing w:val="-2"/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br w:type="page"/>
      </w:r>
    </w:p>
    <w:p w:rsidR="00A72CF0" w:rsidRPr="00567835" w:rsidRDefault="00A72CF0" w:rsidP="00A72CF0">
      <w:pPr>
        <w:tabs>
          <w:tab w:val="left" w:pos="540"/>
        </w:tabs>
        <w:ind w:right="-178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2"/>
          <w:sz w:val="30"/>
          <w:szCs w:val="30"/>
        </w:rPr>
        <w:lastRenderedPageBreak/>
        <w:t>27</w:t>
      </w:r>
      <w:r w:rsidRPr="00567835">
        <w:rPr>
          <w:b/>
          <w:bCs/>
          <w:spacing w:val="-2"/>
          <w:sz w:val="30"/>
          <w:szCs w:val="30"/>
        </w:rPr>
        <w:tab/>
      </w:r>
      <w:r w:rsidRPr="00567835">
        <w:rPr>
          <w:b/>
          <w:bCs/>
          <w:spacing w:val="-2"/>
          <w:sz w:val="30"/>
          <w:szCs w:val="30"/>
          <w:cs/>
        </w:rPr>
        <w:t>สำรอง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/>
        <w:rPr>
          <w:sz w:val="30"/>
          <w:szCs w:val="30"/>
        </w:rPr>
      </w:pPr>
      <w:r w:rsidRPr="00567835">
        <w:rPr>
          <w:sz w:val="30"/>
          <w:szCs w:val="30"/>
          <w:cs/>
        </w:rPr>
        <w:t>สำรองประกอบด้วย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962C0C" w:rsidRDefault="00A72CF0" w:rsidP="00962C0C">
      <w:pPr>
        <w:tabs>
          <w:tab w:val="left" w:pos="540"/>
        </w:tabs>
        <w:ind w:left="540"/>
        <w:rPr>
          <w:b/>
          <w:bCs/>
          <w:sz w:val="30"/>
          <w:szCs w:val="30"/>
        </w:rPr>
      </w:pPr>
      <w:r w:rsidRPr="00567835">
        <w:rPr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:rsidR="00962C0C" w:rsidRDefault="00962C0C" w:rsidP="00962C0C">
      <w:pPr>
        <w:tabs>
          <w:tab w:val="left" w:pos="540"/>
        </w:tabs>
        <w:ind w:left="540"/>
        <w:rPr>
          <w:b/>
          <w:bCs/>
          <w:sz w:val="30"/>
          <w:szCs w:val="30"/>
        </w:rPr>
      </w:pPr>
    </w:p>
    <w:p w:rsidR="00A72CF0" w:rsidRPr="00962C0C" w:rsidRDefault="00A72CF0" w:rsidP="00962C0C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t>สำรองตามกฎหมาย</w:t>
      </w:r>
    </w:p>
    <w:p w:rsidR="00A72CF0" w:rsidRPr="00567835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p w:rsidR="00A72CF0" w:rsidRPr="00567835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ตาม</w:t>
      </w:r>
      <w:r w:rsidR="00162EA2" w:rsidRPr="00567835">
        <w:rPr>
          <w:spacing w:val="-4"/>
          <w:sz w:val="30"/>
          <w:szCs w:val="30"/>
          <w:cs/>
        </w:rPr>
        <w:t>บทบัญญัติแห่ง</w:t>
      </w:r>
      <w:r w:rsidRPr="00567835">
        <w:rPr>
          <w:spacing w:val="-4"/>
          <w:sz w:val="30"/>
          <w:szCs w:val="30"/>
          <w:cs/>
        </w:rPr>
        <w:t xml:space="preserve">พระราชบัญญัติบริษัทมหาชนจำกัด </w:t>
      </w:r>
      <w:r w:rsidR="00162EA2" w:rsidRPr="00567835">
        <w:rPr>
          <w:spacing w:val="-4"/>
          <w:sz w:val="30"/>
          <w:szCs w:val="30"/>
          <w:cs/>
        </w:rPr>
        <w:t xml:space="preserve">พ.ศ. </w:t>
      </w:r>
      <w:r w:rsidR="003346C4">
        <w:rPr>
          <w:sz w:val="30"/>
          <w:szCs w:val="30"/>
        </w:rPr>
        <w:t>2535</w:t>
      </w:r>
      <w:r w:rsidR="00162EA2" w:rsidRPr="00567835">
        <w:rPr>
          <w:spacing w:val="-4"/>
          <w:sz w:val="30"/>
          <w:szCs w:val="30"/>
          <w:cs/>
        </w:rPr>
        <w:t xml:space="preserve"> มาตรา </w:t>
      </w:r>
      <w:r w:rsidR="003346C4">
        <w:rPr>
          <w:sz w:val="30"/>
          <w:szCs w:val="30"/>
        </w:rPr>
        <w:t>116</w:t>
      </w:r>
      <w:r w:rsidR="00162EA2" w:rsidRPr="00567835">
        <w:rPr>
          <w:spacing w:val="-4"/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ธนาคารและบริษัทย่อยซึ่งเป็นบริษัทมหาชนจะต้องจัดสรร</w:t>
      </w:r>
      <w:r w:rsidR="00162EA2" w:rsidRPr="00567835">
        <w:rPr>
          <w:spacing w:val="-4"/>
          <w:sz w:val="30"/>
          <w:szCs w:val="30"/>
          <w:cs/>
        </w:rPr>
        <w:t xml:space="preserve">ทุนสำรอง (“สำรองตามกฎหมาย”) </w:t>
      </w:r>
      <w:r w:rsidR="00840AFF">
        <w:rPr>
          <w:rFonts w:hint="cs"/>
          <w:spacing w:val="-4"/>
          <w:sz w:val="30"/>
          <w:szCs w:val="30"/>
          <w:cs/>
        </w:rPr>
        <w:t>อย่างน้อย</w:t>
      </w:r>
      <w:r w:rsidRPr="00567835">
        <w:rPr>
          <w:spacing w:val="-4"/>
          <w:sz w:val="30"/>
          <w:szCs w:val="30"/>
          <w:cs/>
        </w:rPr>
        <w:t>ร้อยละ</w:t>
      </w:r>
      <w:r w:rsidR="00162EA2" w:rsidRPr="00567835">
        <w:rPr>
          <w:spacing w:val="-4"/>
          <w:sz w:val="30"/>
          <w:szCs w:val="30"/>
          <w:cs/>
        </w:rPr>
        <w:t xml:space="preserve"> 5 </w:t>
      </w:r>
      <w:r w:rsidRPr="00567835">
        <w:rPr>
          <w:spacing w:val="-4"/>
          <w:sz w:val="30"/>
          <w:szCs w:val="30"/>
          <w:cs/>
        </w:rPr>
        <w:t>ของกำไรสุทธิประจำปี</w:t>
      </w:r>
      <w:r w:rsidR="00162EA2" w:rsidRPr="00567835">
        <w:rPr>
          <w:spacing w:val="-4"/>
          <w:sz w:val="30"/>
          <w:szCs w:val="30"/>
          <w:cs/>
        </w:rPr>
        <w:t>หลังจากหัก</w:t>
      </w:r>
      <w:r w:rsidRPr="00567835">
        <w:rPr>
          <w:spacing w:val="-4"/>
          <w:sz w:val="30"/>
          <w:szCs w:val="30"/>
          <w:cs/>
        </w:rPr>
        <w:t>ขาดทุนสะสม</w:t>
      </w:r>
      <w:r w:rsidR="00162EA2" w:rsidRPr="00567835">
        <w:rPr>
          <w:spacing w:val="-4"/>
          <w:sz w:val="30"/>
          <w:szCs w:val="30"/>
          <w:cs/>
        </w:rPr>
        <w:t>ยกมา (ถ้ามี) จนกว่า</w:t>
      </w:r>
      <w:r w:rsidRPr="00567835">
        <w:rPr>
          <w:spacing w:val="-4"/>
          <w:sz w:val="30"/>
          <w:szCs w:val="30"/>
          <w:cs/>
        </w:rPr>
        <w:t>สำรอง</w:t>
      </w:r>
      <w:r w:rsidR="00162EA2" w:rsidRPr="00567835">
        <w:rPr>
          <w:spacing w:val="-4"/>
          <w:sz w:val="30"/>
          <w:szCs w:val="30"/>
          <w:cs/>
        </w:rPr>
        <w:t>ดังกล่าว</w:t>
      </w:r>
      <w:r w:rsidRPr="00567835">
        <w:rPr>
          <w:spacing w:val="-4"/>
          <w:sz w:val="30"/>
          <w:szCs w:val="30"/>
          <w:cs/>
        </w:rPr>
        <w:t>มีจำนวนไม่น้อยกว่าร้อยละ</w:t>
      </w:r>
      <w:r w:rsidR="00162EA2" w:rsidRPr="00567835">
        <w:rPr>
          <w:spacing w:val="-4"/>
          <w:sz w:val="30"/>
          <w:szCs w:val="30"/>
          <w:cs/>
        </w:rPr>
        <w:t xml:space="preserve"> 10 </w:t>
      </w:r>
      <w:r w:rsidRPr="00567835">
        <w:rPr>
          <w:spacing w:val="-4"/>
          <w:sz w:val="30"/>
          <w:szCs w:val="30"/>
          <w:cs/>
        </w:rPr>
        <w:t>ของทุนจดทะเบียน เงินสำรองนี้จะ</w:t>
      </w:r>
      <w:r w:rsidR="00162EA2" w:rsidRPr="00567835">
        <w:rPr>
          <w:spacing w:val="-4"/>
          <w:sz w:val="30"/>
          <w:szCs w:val="30"/>
          <w:cs/>
        </w:rPr>
        <w:t>นำ</w:t>
      </w:r>
      <w:r w:rsidRPr="00567835">
        <w:rPr>
          <w:spacing w:val="-4"/>
          <w:sz w:val="30"/>
          <w:szCs w:val="30"/>
          <w:cs/>
        </w:rPr>
        <w:t>ไปจ่าย</w:t>
      </w:r>
      <w:r w:rsidR="00162EA2" w:rsidRPr="00567835">
        <w:rPr>
          <w:spacing w:val="-4"/>
          <w:sz w:val="30"/>
          <w:szCs w:val="30"/>
          <w:cs/>
        </w:rPr>
        <w:t>เป็น</w:t>
      </w:r>
      <w:r w:rsidRPr="00567835">
        <w:rPr>
          <w:spacing w:val="-4"/>
          <w:sz w:val="30"/>
          <w:szCs w:val="30"/>
          <w:cs/>
        </w:rPr>
        <w:t>เงินปันผลไม่ได้</w:t>
      </w:r>
    </w:p>
    <w:p w:rsidR="00A72CF0" w:rsidRPr="00567835" w:rsidRDefault="00A72CF0" w:rsidP="00A72CF0">
      <w:pPr>
        <w:ind w:left="540" w:right="-25"/>
        <w:rPr>
          <w:spacing w:val="-4"/>
          <w:sz w:val="30"/>
          <w:szCs w:val="30"/>
        </w:rPr>
      </w:pPr>
    </w:p>
    <w:p w:rsidR="00A72CF0" w:rsidRPr="00567835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ตามประมวลกฎหมายแพ่งและพาณิชย์ บริษัทย่อยที่เป็นบริษัทจำกัดต้องจัดสรรเงินไว้เป็นทุนสำรองอย่างน้อย</w:t>
      </w:r>
      <w:r w:rsidRPr="00567835">
        <w:rPr>
          <w:spacing w:val="-4"/>
          <w:sz w:val="30"/>
          <w:szCs w:val="30"/>
        </w:rPr>
        <w:br/>
      </w:r>
      <w:r w:rsidRPr="00567835">
        <w:rPr>
          <w:spacing w:val="-4"/>
          <w:sz w:val="30"/>
          <w:szCs w:val="30"/>
          <w:cs/>
        </w:rPr>
        <w:t>ร้อยละ</w:t>
      </w:r>
      <w:r w:rsidR="00162EA2" w:rsidRPr="00567835">
        <w:rPr>
          <w:spacing w:val="-4"/>
          <w:sz w:val="30"/>
          <w:szCs w:val="30"/>
          <w:cs/>
        </w:rPr>
        <w:t xml:space="preserve"> 5 </w:t>
      </w:r>
      <w:r w:rsidRPr="00567835">
        <w:rPr>
          <w:spacing w:val="-4"/>
          <w:sz w:val="30"/>
          <w:szCs w:val="30"/>
          <w:cs/>
        </w:rPr>
        <w:t>ของจำนวนผลกำไร ซึ่งได้รับจากกิจการของบริษัททุกคราวที่จ่ายเงินปันผลจนกว่าทุนสำรองนั้นจะมีจำนวนถึงร้อยละ</w:t>
      </w:r>
      <w:r w:rsidR="00162EA2" w:rsidRPr="00567835">
        <w:rPr>
          <w:spacing w:val="-4"/>
          <w:sz w:val="30"/>
          <w:szCs w:val="30"/>
          <w:cs/>
        </w:rPr>
        <w:t xml:space="preserve"> 10 </w:t>
      </w:r>
      <w:r w:rsidRPr="00567835">
        <w:rPr>
          <w:spacing w:val="-4"/>
          <w:sz w:val="30"/>
          <w:szCs w:val="30"/>
          <w:cs/>
        </w:rPr>
        <w:t>ของจำนวนทุนของบริษัท เงินสำรองนี้จะไปจ่ายเงินปันผลไม่ได้</w:t>
      </w:r>
    </w:p>
    <w:p w:rsidR="00A72CF0" w:rsidRPr="00567835" w:rsidRDefault="00A72CF0" w:rsidP="00A72CF0">
      <w:pPr>
        <w:suppressAutoHyphens w:val="0"/>
        <w:rPr>
          <w:b/>
          <w:bCs/>
          <w:i/>
          <w:iCs/>
          <w:sz w:val="30"/>
          <w:szCs w:val="30"/>
          <w:cs/>
        </w:rPr>
      </w:pPr>
    </w:p>
    <w:p w:rsidR="00A72CF0" w:rsidRPr="00567835" w:rsidRDefault="00A72CF0" w:rsidP="00A72CF0">
      <w:pPr>
        <w:ind w:firstLine="540"/>
        <w:rPr>
          <w:spacing w:val="-2"/>
          <w:sz w:val="30"/>
          <w:szCs w:val="30"/>
        </w:rPr>
      </w:pPr>
      <w:r w:rsidRPr="00567835">
        <w:rPr>
          <w:b/>
          <w:bCs/>
          <w:i/>
          <w:iCs/>
          <w:sz w:val="30"/>
          <w:szCs w:val="30"/>
          <w:cs/>
        </w:rPr>
        <w:t>องค์ประกอบอื่นของส่วนของเจ้าของ</w:t>
      </w:r>
    </w:p>
    <w:p w:rsidR="00A72CF0" w:rsidRPr="00567835" w:rsidRDefault="00A72CF0" w:rsidP="00A72CF0">
      <w:pPr>
        <w:ind w:firstLine="540"/>
        <w:rPr>
          <w:sz w:val="30"/>
          <w:szCs w:val="30"/>
        </w:rPr>
      </w:pPr>
    </w:p>
    <w:p w:rsidR="00A72CF0" w:rsidRPr="00567835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  <w:cs/>
        </w:rPr>
      </w:pPr>
      <w:r w:rsidRPr="00567835">
        <w:rPr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A72CF0" w:rsidRPr="00567835" w:rsidRDefault="00A72CF0" w:rsidP="00A72CF0">
      <w:pPr>
        <w:ind w:firstLine="540"/>
        <w:rPr>
          <w:sz w:val="30"/>
          <w:szCs w:val="30"/>
        </w:rPr>
      </w:pP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ผลต่างจากการเปลี่ยนแปลงในมูลค่ายุติธรรมของเ</w:t>
      </w:r>
      <w:r w:rsidRPr="00567835">
        <w:rPr>
          <w:rStyle w:val="PageNumber"/>
          <w:rFonts w:cs="Angsana New"/>
          <w:sz w:val="30"/>
          <w:szCs w:val="30"/>
          <w:cs/>
        </w:rPr>
        <w:t>ง</w:t>
      </w:r>
      <w:r w:rsidRPr="00567835">
        <w:rPr>
          <w:sz w:val="30"/>
          <w:szCs w:val="30"/>
          <w:cs/>
        </w:rPr>
        <w:t>ินลงทุนเผื่อขายประกอบด้วยผลรวมการเปลี่ยนแปลงในมูลค่ายุติธรรมของเ</w:t>
      </w:r>
      <w:r w:rsidRPr="00567835">
        <w:rPr>
          <w:rStyle w:val="PageNumber"/>
          <w:rFonts w:cs="Angsana New"/>
          <w:sz w:val="30"/>
          <w:szCs w:val="30"/>
          <w:cs/>
        </w:rPr>
        <w:t>ง</w:t>
      </w:r>
      <w:r w:rsidRPr="00567835">
        <w:rPr>
          <w:sz w:val="30"/>
          <w:szCs w:val="30"/>
          <w:cs/>
        </w:rPr>
        <w:t>ินลงทุนเผื่อขายจนกระทั่งมีการตัดรายการหรือเกิดการด้อยค่า</w:t>
      </w:r>
    </w:p>
    <w:p w:rsidR="00A72CF0" w:rsidRPr="00567835" w:rsidRDefault="00A72CF0" w:rsidP="00A72CF0">
      <w:pPr>
        <w:ind w:firstLine="540"/>
        <w:rPr>
          <w:sz w:val="30"/>
          <w:szCs w:val="30"/>
        </w:rPr>
      </w:pPr>
    </w:p>
    <w:p w:rsidR="00A72CF0" w:rsidRPr="00567835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A72CF0" w:rsidRPr="00567835" w:rsidRDefault="00A72CF0" w:rsidP="00A72CF0">
      <w:pPr>
        <w:ind w:firstLine="540"/>
        <w:rPr>
          <w:sz w:val="30"/>
          <w:szCs w:val="30"/>
        </w:rPr>
      </w:pP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ผลต่างจาก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:rsidR="00A72CF0" w:rsidRPr="00567835" w:rsidRDefault="00A72CF0" w:rsidP="00A72CF0">
      <w:pPr>
        <w:ind w:firstLine="540"/>
        <w:rPr>
          <w:sz w:val="30"/>
          <w:szCs w:val="30"/>
        </w:rPr>
      </w:pPr>
    </w:p>
    <w:p w:rsidR="00962C0C" w:rsidRDefault="00962C0C">
      <w:pPr>
        <w:suppressAutoHyphens w:val="0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A72CF0" w:rsidRPr="00567835" w:rsidRDefault="00A72CF0" w:rsidP="00962C0C">
      <w:pPr>
        <w:ind w:left="540"/>
        <w:jc w:val="thaiDistribute"/>
        <w:rPr>
          <w:b/>
          <w:bCs/>
          <w:spacing w:val="-2"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lastRenderedPageBreak/>
        <w:t>ผลต่างจากการเปลี่ยนแปลงในการตีราคาสินทรัพย์ใหม่</w:t>
      </w:r>
    </w:p>
    <w:p w:rsidR="00A72CF0" w:rsidRPr="00200627" w:rsidRDefault="00A72CF0" w:rsidP="00962C0C">
      <w:pPr>
        <w:ind w:firstLine="540"/>
        <w:rPr>
          <w:sz w:val="30"/>
          <w:szCs w:val="30"/>
        </w:rPr>
      </w:pPr>
    </w:p>
    <w:p w:rsidR="00A72CF0" w:rsidRPr="00567835" w:rsidRDefault="00A72CF0" w:rsidP="00962C0C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ผลต่างจากการเปลี่ยนแปลงในการตีราคาสินทรัพย์ใหม่ประกอบด้วยผลรวมของการเปลี่ยนแปลงสุทธิของการตีราคาที่ดินและอาคารที่แสดงในงบการเงินด้วยการตีราคาใหม่จนกระทั่งมีการขายหรือจำหน่าย</w:t>
      </w:r>
    </w:p>
    <w:p w:rsidR="00A72CF0" w:rsidRPr="00200627" w:rsidRDefault="00A72CF0" w:rsidP="00962C0C">
      <w:pPr>
        <w:ind w:firstLine="540"/>
        <w:rPr>
          <w:sz w:val="30"/>
          <w:szCs w:val="30"/>
        </w:rPr>
      </w:pPr>
    </w:p>
    <w:p w:rsidR="00A72CF0" w:rsidRPr="00567835" w:rsidRDefault="00A72CF0" w:rsidP="00962C0C">
      <w:pPr>
        <w:ind w:left="540"/>
        <w:jc w:val="thaiDistribute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t>การเคลื่อนไหวในทุนสำรอง</w:t>
      </w:r>
    </w:p>
    <w:p w:rsidR="00A72CF0" w:rsidRPr="00200627" w:rsidRDefault="00A72CF0" w:rsidP="00962C0C">
      <w:pPr>
        <w:ind w:firstLine="540"/>
        <w:rPr>
          <w:sz w:val="30"/>
          <w:szCs w:val="30"/>
        </w:rPr>
      </w:pPr>
    </w:p>
    <w:p w:rsidR="00B43CEF" w:rsidRDefault="00A72CF0" w:rsidP="00962C0C">
      <w:pPr>
        <w:ind w:firstLine="540"/>
        <w:rPr>
          <w:sz w:val="30"/>
          <w:szCs w:val="30"/>
        </w:rPr>
      </w:pPr>
      <w:r w:rsidRPr="00567835">
        <w:rPr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การเคลื่อนไหวในทุนสำรองแสดงรายการในงบแสดงการเปลี่ยนแปลงส่วนของเจ้าของ</w:t>
      </w:r>
    </w:p>
    <w:p w:rsidR="00962C0C" w:rsidRPr="00200627" w:rsidRDefault="00962C0C" w:rsidP="00962C0C">
      <w:pPr>
        <w:ind w:firstLine="540"/>
        <w:rPr>
          <w:sz w:val="30"/>
          <w:szCs w:val="30"/>
        </w:rPr>
      </w:pPr>
    </w:p>
    <w:p w:rsidR="00A72CF0" w:rsidRPr="00567835" w:rsidRDefault="00962C0C" w:rsidP="00962C0C">
      <w:pPr>
        <w:tabs>
          <w:tab w:val="left" w:pos="540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28</w:t>
      </w:r>
      <w:r>
        <w:rPr>
          <w:b/>
          <w:bCs/>
          <w:sz w:val="30"/>
          <w:szCs w:val="30"/>
        </w:rPr>
        <w:tab/>
      </w:r>
      <w:r w:rsidR="00A72CF0" w:rsidRPr="00567835">
        <w:rPr>
          <w:b/>
          <w:bCs/>
          <w:sz w:val="30"/>
          <w:szCs w:val="30"/>
          <w:cs/>
        </w:rPr>
        <w:t>เงินปันผล</w:t>
      </w:r>
    </w:p>
    <w:p w:rsidR="00A72CF0" w:rsidRPr="00200627" w:rsidRDefault="00A72CF0" w:rsidP="00962C0C">
      <w:pPr>
        <w:ind w:left="540"/>
        <w:jc w:val="thaiDistribute"/>
        <w:rPr>
          <w:spacing w:val="-4"/>
          <w:sz w:val="30"/>
          <w:szCs w:val="30"/>
        </w:rPr>
      </w:pPr>
    </w:p>
    <w:p w:rsidR="001B358D" w:rsidRPr="00567835" w:rsidRDefault="001B358D" w:rsidP="00962C0C">
      <w:pPr>
        <w:ind w:left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ในการประชุมคณะกรรมการธนาคารเมื่อวันที่ </w:t>
      </w:r>
      <w:r w:rsidR="003346C4" w:rsidRPr="00567835">
        <w:rPr>
          <w:sz w:val="30"/>
          <w:szCs w:val="30"/>
        </w:rPr>
        <w:t>22</w:t>
      </w:r>
      <w:r w:rsidRPr="00567835">
        <w:rPr>
          <w:spacing w:val="-4"/>
          <w:sz w:val="30"/>
          <w:szCs w:val="30"/>
          <w:cs/>
        </w:rPr>
        <w:t xml:space="preserve"> สิงหาคม </w:t>
      </w:r>
      <w:r w:rsidR="003346C4" w:rsidRPr="00567835">
        <w:rPr>
          <w:sz w:val="30"/>
          <w:szCs w:val="30"/>
        </w:rPr>
        <w:t>2560</w:t>
      </w:r>
      <w:r w:rsidRPr="00567835">
        <w:rPr>
          <w:spacing w:val="-4"/>
          <w:sz w:val="30"/>
          <w:szCs w:val="30"/>
          <w:cs/>
        </w:rPr>
        <w:t xml:space="preserve"> ได้มีมติให้จ่ายเงินปันผลระหว่างกาลสำหรับงวด           ครึ่งปีแรกของปี</w:t>
      </w:r>
      <w:r w:rsidR="003346C4" w:rsidRPr="00567835">
        <w:rPr>
          <w:spacing w:val="-4"/>
          <w:sz w:val="30"/>
          <w:szCs w:val="30"/>
          <w:cs/>
        </w:rPr>
        <w:t xml:space="preserve"> </w:t>
      </w:r>
      <w:r w:rsidR="003346C4" w:rsidRPr="00567835">
        <w:rPr>
          <w:sz w:val="30"/>
          <w:szCs w:val="30"/>
        </w:rPr>
        <w:t>2560</w:t>
      </w:r>
      <w:r w:rsidRPr="00567835">
        <w:rPr>
          <w:spacing w:val="-4"/>
          <w:sz w:val="30"/>
          <w:szCs w:val="30"/>
          <w:cs/>
        </w:rPr>
        <w:t xml:space="preserve"> แก่ผู้ถือหุ้นบุริมสิทธิและผู้ถือหุ้นสามัญในอัตรา</w:t>
      </w:r>
      <w:r w:rsidR="003346C4" w:rsidRPr="00567835">
        <w:rPr>
          <w:spacing w:val="-4"/>
          <w:sz w:val="30"/>
          <w:szCs w:val="30"/>
          <w:cs/>
        </w:rPr>
        <w:t xml:space="preserve"> </w:t>
      </w:r>
      <w:r w:rsidR="003346C4">
        <w:rPr>
          <w:sz w:val="30"/>
          <w:szCs w:val="30"/>
        </w:rPr>
        <w:t>1.5</w:t>
      </w:r>
      <w:r w:rsidR="003346C4" w:rsidRPr="00567835">
        <w:rPr>
          <w:sz w:val="30"/>
          <w:szCs w:val="30"/>
        </w:rPr>
        <w:t>0</w:t>
      </w:r>
      <w:r w:rsidRPr="00567835">
        <w:rPr>
          <w:spacing w:val="-4"/>
          <w:sz w:val="30"/>
          <w:szCs w:val="30"/>
          <w:cs/>
        </w:rPr>
        <w:t xml:space="preserve"> </w:t>
      </w:r>
      <w:r w:rsidR="003346C4">
        <w:rPr>
          <w:spacing w:val="-4"/>
          <w:sz w:val="30"/>
          <w:szCs w:val="30"/>
          <w:cs/>
        </w:rPr>
        <w:t xml:space="preserve">บาทต่อหุ้น รวมเป็นเงินทั้งสิ้น </w:t>
      </w:r>
      <w:r w:rsidR="003346C4">
        <w:rPr>
          <w:spacing w:val="-4"/>
          <w:sz w:val="30"/>
          <w:szCs w:val="30"/>
        </w:rPr>
        <w:t>5,</w:t>
      </w:r>
      <w:r w:rsidRPr="00567835">
        <w:rPr>
          <w:spacing w:val="-4"/>
          <w:sz w:val="30"/>
          <w:szCs w:val="30"/>
          <w:cs/>
        </w:rPr>
        <w:t>099</w:t>
      </w:r>
      <w:r w:rsidR="00B43CEF" w:rsidRPr="00567835">
        <w:rPr>
          <w:spacing w:val="-4"/>
          <w:sz w:val="30"/>
          <w:szCs w:val="30"/>
        </w:rPr>
        <w:br/>
      </w:r>
      <w:r w:rsidRPr="00567835">
        <w:rPr>
          <w:spacing w:val="-4"/>
          <w:sz w:val="30"/>
          <w:szCs w:val="30"/>
          <w:cs/>
        </w:rPr>
        <w:t>ล้านบาท โดยได้มีการจ</w:t>
      </w:r>
      <w:r w:rsidR="003346C4">
        <w:rPr>
          <w:spacing w:val="-4"/>
          <w:sz w:val="30"/>
          <w:szCs w:val="30"/>
          <w:cs/>
        </w:rPr>
        <w:t>่ายเงินปันผล</w:t>
      </w:r>
      <w:r w:rsidR="00CE13B5">
        <w:rPr>
          <w:rFonts w:hint="cs"/>
          <w:spacing w:val="-4"/>
          <w:sz w:val="30"/>
          <w:szCs w:val="30"/>
          <w:cs/>
        </w:rPr>
        <w:t>ระหว่างกาล</w:t>
      </w:r>
      <w:r w:rsidR="003346C4">
        <w:rPr>
          <w:spacing w:val="-4"/>
          <w:sz w:val="30"/>
          <w:szCs w:val="30"/>
          <w:cs/>
        </w:rPr>
        <w:t xml:space="preserve">ไปแล้วเมื่อวันที่ </w:t>
      </w:r>
      <w:r w:rsidR="003346C4">
        <w:rPr>
          <w:spacing w:val="-4"/>
          <w:sz w:val="30"/>
          <w:szCs w:val="30"/>
        </w:rPr>
        <w:t>19</w:t>
      </w:r>
      <w:r w:rsidR="00840AFF">
        <w:rPr>
          <w:spacing w:val="-4"/>
          <w:sz w:val="30"/>
          <w:szCs w:val="30"/>
          <w:cs/>
        </w:rPr>
        <w:t xml:space="preserve"> กันยายน</w:t>
      </w:r>
      <w:r w:rsidR="003346C4" w:rsidRPr="00567835">
        <w:rPr>
          <w:spacing w:val="-4"/>
          <w:sz w:val="30"/>
          <w:szCs w:val="30"/>
          <w:cs/>
        </w:rPr>
        <w:t xml:space="preserve"> </w:t>
      </w:r>
      <w:r w:rsidR="003346C4" w:rsidRPr="00567835">
        <w:rPr>
          <w:sz w:val="30"/>
          <w:szCs w:val="30"/>
        </w:rPr>
        <w:t>2560</w:t>
      </w:r>
    </w:p>
    <w:p w:rsidR="00636D5D" w:rsidRPr="00200627" w:rsidRDefault="00636D5D" w:rsidP="00962C0C">
      <w:pPr>
        <w:ind w:left="540"/>
        <w:jc w:val="thaiDistribute"/>
        <w:rPr>
          <w:spacing w:val="-4"/>
          <w:sz w:val="30"/>
          <w:szCs w:val="30"/>
        </w:rPr>
      </w:pPr>
    </w:p>
    <w:p w:rsidR="00636D5D" w:rsidRPr="00636D5D" w:rsidRDefault="00636D5D" w:rsidP="00636D5D">
      <w:pPr>
        <w:ind w:left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Pr="00567835">
        <w:rPr>
          <w:spacing w:val="-4"/>
          <w:sz w:val="30"/>
          <w:szCs w:val="30"/>
        </w:rPr>
        <w:t>11</w:t>
      </w:r>
      <w:r>
        <w:rPr>
          <w:spacing w:val="-4"/>
          <w:sz w:val="30"/>
          <w:szCs w:val="30"/>
          <w:cs/>
        </w:rPr>
        <w:t xml:space="preserve"> เมษายน </w:t>
      </w:r>
      <w:r>
        <w:rPr>
          <w:spacing w:val="-4"/>
          <w:sz w:val="30"/>
          <w:szCs w:val="30"/>
        </w:rPr>
        <w:t>25</w:t>
      </w:r>
      <w:r w:rsidRPr="00567835">
        <w:rPr>
          <w:spacing w:val="-4"/>
          <w:sz w:val="30"/>
          <w:szCs w:val="30"/>
        </w:rPr>
        <w:t>60</w:t>
      </w:r>
      <w:r>
        <w:rPr>
          <w:rFonts w:hint="cs"/>
          <w:spacing w:val="-4"/>
          <w:sz w:val="30"/>
          <w:szCs w:val="30"/>
          <w:cs/>
        </w:rPr>
        <w:t xml:space="preserve"> </w:t>
      </w:r>
      <w:r w:rsidRPr="0044668D">
        <w:rPr>
          <w:rFonts w:hint="cs"/>
          <w:sz w:val="30"/>
          <w:szCs w:val="30"/>
          <w:cs/>
        </w:rPr>
        <w:t>ที่ประชุมมีมติอนุมัติการจัดสรรกำไรจากปี</w:t>
      </w:r>
      <w:r w:rsidRPr="0044668D">
        <w:rPr>
          <w:sz w:val="30"/>
          <w:szCs w:val="30"/>
          <w:cs/>
        </w:rPr>
        <w:t xml:space="preserve"> </w:t>
      </w:r>
      <w:r w:rsidRPr="0044668D">
        <w:rPr>
          <w:sz w:val="30"/>
          <w:szCs w:val="30"/>
        </w:rPr>
        <w:t>2559</w:t>
      </w:r>
      <w:r w:rsidRPr="0044668D">
        <w:rPr>
          <w:sz w:val="30"/>
          <w:szCs w:val="30"/>
          <w:cs/>
        </w:rPr>
        <w:t xml:space="preserve"> </w:t>
      </w:r>
      <w:r w:rsidRPr="0044668D">
        <w:rPr>
          <w:rFonts w:hint="cs"/>
          <w:sz w:val="30"/>
          <w:szCs w:val="30"/>
          <w:cs/>
        </w:rPr>
        <w:t>เป็</w:t>
      </w:r>
      <w:r w:rsidRPr="000C2E04">
        <w:rPr>
          <w:rFonts w:hint="cs"/>
          <w:sz w:val="30"/>
          <w:szCs w:val="30"/>
          <w:cs/>
        </w:rPr>
        <w:t>นเงินปันผลในอัตราหุ้นละ</w:t>
      </w:r>
      <w:r w:rsidRPr="000C2E04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5.50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บาท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เป็นจำนวนเงินทั้งสิ้น</w:t>
      </w:r>
      <w:r w:rsidRPr="000C2E04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18,696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ล้านบาท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โดยที่</w:t>
      </w:r>
      <w:r>
        <w:rPr>
          <w:rFonts w:hint="cs"/>
          <w:sz w:val="30"/>
          <w:szCs w:val="30"/>
          <w:cs/>
        </w:rPr>
        <w:t>ธนาคาร</w:t>
      </w:r>
      <w:r w:rsidRPr="000C2E04">
        <w:rPr>
          <w:rFonts w:hint="cs"/>
          <w:sz w:val="30"/>
          <w:szCs w:val="30"/>
          <w:cs/>
        </w:rPr>
        <w:t>ได้มีการจ่ายเงิน</w:t>
      </w:r>
      <w:r>
        <w:rPr>
          <w:rFonts w:hint="cs"/>
          <w:sz w:val="30"/>
          <w:szCs w:val="30"/>
          <w:cs/>
        </w:rPr>
        <w:t>ปันผลระหว่างกาลไปแล้วเมื่อ</w:t>
      </w:r>
      <w:r w:rsidRPr="000C2E04">
        <w:rPr>
          <w:rFonts w:hint="cs"/>
          <w:sz w:val="30"/>
          <w:szCs w:val="30"/>
          <w:cs/>
        </w:rPr>
        <w:t>วันที่</w:t>
      </w:r>
      <w:r w:rsidRPr="000C2E04">
        <w:rPr>
          <w:sz w:val="30"/>
          <w:szCs w:val="30"/>
          <w:cs/>
        </w:rPr>
        <w:t xml:space="preserve"> </w:t>
      </w:r>
      <w:r w:rsidR="00050CC3">
        <w:rPr>
          <w:sz w:val="30"/>
          <w:szCs w:val="30"/>
        </w:rPr>
        <w:t>16</w:t>
      </w:r>
      <w:r w:rsidR="00050CC3">
        <w:rPr>
          <w:rFonts w:hint="cs"/>
          <w:sz w:val="30"/>
          <w:szCs w:val="30"/>
          <w:cs/>
        </w:rPr>
        <w:t xml:space="preserve"> กันยายน</w:t>
      </w:r>
      <w:r w:rsidR="00050CC3">
        <w:rPr>
          <w:sz w:val="30"/>
          <w:szCs w:val="30"/>
        </w:rPr>
        <w:t xml:space="preserve"> 2559</w:t>
      </w:r>
      <w:r>
        <w:rPr>
          <w:sz w:val="30"/>
          <w:szCs w:val="30"/>
          <w:cs/>
        </w:rPr>
        <w:t xml:space="preserve"> </w:t>
      </w:r>
      <w:r w:rsidR="00F21B5D">
        <w:rPr>
          <w:rFonts w:hint="cs"/>
          <w:sz w:val="30"/>
          <w:szCs w:val="30"/>
          <w:cs/>
        </w:rPr>
        <w:t>ใน</w:t>
      </w:r>
      <w:r w:rsidRPr="00A70EF3">
        <w:rPr>
          <w:rFonts w:hint="cs"/>
          <w:sz w:val="30"/>
          <w:szCs w:val="30"/>
          <w:cs/>
        </w:rPr>
        <w:t>อัตราหุ้นละ</w:t>
      </w:r>
      <w:r>
        <w:rPr>
          <w:sz w:val="30"/>
          <w:szCs w:val="30"/>
        </w:rPr>
        <w:t xml:space="preserve"> 1.50</w:t>
      </w:r>
      <w:r w:rsidRPr="00A70EF3">
        <w:rPr>
          <w:sz w:val="30"/>
          <w:szCs w:val="30"/>
        </w:rPr>
        <w:t xml:space="preserve"> </w:t>
      </w:r>
      <w:r w:rsidRPr="00A70EF3">
        <w:rPr>
          <w:rFonts w:hint="cs"/>
          <w:sz w:val="30"/>
          <w:szCs w:val="30"/>
          <w:cs/>
        </w:rPr>
        <w:t>บาท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เป็นจำนวนเงินรวม</w:t>
      </w:r>
      <w:r w:rsidRPr="00A70EF3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5,099</w:t>
      </w:r>
      <w:r w:rsidRPr="00A70EF3">
        <w:rPr>
          <w:sz w:val="30"/>
          <w:szCs w:val="30"/>
        </w:rPr>
        <w:t xml:space="preserve"> </w:t>
      </w:r>
      <w:r w:rsidRPr="00A70EF3">
        <w:rPr>
          <w:rFonts w:hint="cs"/>
          <w:sz w:val="30"/>
          <w:szCs w:val="30"/>
          <w:cs/>
        </w:rPr>
        <w:t>ล้านบาท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ทำให้คงเหลือเงินปันผลจ่ายในอัตราหุ้นละ</w:t>
      </w:r>
      <w:r w:rsidRPr="00A70EF3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4.00</w:t>
      </w:r>
      <w:r w:rsidRPr="00A70EF3">
        <w:rPr>
          <w:sz w:val="30"/>
          <w:szCs w:val="30"/>
        </w:rPr>
        <w:t xml:space="preserve"> </w:t>
      </w:r>
      <w:r w:rsidRPr="00A70EF3">
        <w:rPr>
          <w:rFonts w:hint="cs"/>
          <w:sz w:val="30"/>
          <w:szCs w:val="30"/>
          <w:cs/>
        </w:rPr>
        <w:t>บาท</w:t>
      </w:r>
      <w:r w:rsidRPr="00A70EF3">
        <w:rPr>
          <w:sz w:val="30"/>
          <w:szCs w:val="30"/>
          <w:cs/>
        </w:rPr>
        <w:t xml:space="preserve">  </w:t>
      </w:r>
      <w:r w:rsidRPr="00A70EF3">
        <w:rPr>
          <w:rFonts w:hint="cs"/>
          <w:sz w:val="30"/>
          <w:szCs w:val="30"/>
          <w:cs/>
        </w:rPr>
        <w:t>เป็นจำนวนเงินรวม</w:t>
      </w:r>
      <w:r w:rsidRPr="00A70EF3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13,597</w:t>
      </w:r>
      <w:r w:rsidRPr="00A70EF3">
        <w:rPr>
          <w:sz w:val="30"/>
          <w:szCs w:val="30"/>
        </w:rPr>
        <w:t xml:space="preserve"> </w:t>
      </w:r>
      <w:r w:rsidRPr="00A70EF3">
        <w:rPr>
          <w:rFonts w:hint="cs"/>
          <w:sz w:val="30"/>
          <w:szCs w:val="30"/>
          <w:cs/>
        </w:rPr>
        <w:t>ล้านบาท</w:t>
      </w:r>
      <w:r w:rsidRPr="00A70EF3">
        <w:rPr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โดยได้มีการจ่ายเงินปันผล</w:t>
      </w:r>
      <w:r w:rsidR="00200627">
        <w:rPr>
          <w:rFonts w:hint="cs"/>
          <w:spacing w:val="-4"/>
          <w:sz w:val="30"/>
          <w:szCs w:val="30"/>
          <w:cs/>
        </w:rPr>
        <w:t>คงเหลือ</w:t>
      </w:r>
      <w:r w:rsidRPr="00567835">
        <w:rPr>
          <w:spacing w:val="-4"/>
          <w:sz w:val="30"/>
          <w:szCs w:val="30"/>
          <w:cs/>
        </w:rPr>
        <w:t xml:space="preserve">ไปแล้วเมื่อวันที่ </w:t>
      </w:r>
      <w:r w:rsidRPr="00567835">
        <w:rPr>
          <w:spacing w:val="-4"/>
          <w:sz w:val="30"/>
          <w:szCs w:val="30"/>
        </w:rPr>
        <w:t>9</w:t>
      </w:r>
      <w:r>
        <w:rPr>
          <w:spacing w:val="-4"/>
          <w:sz w:val="30"/>
          <w:szCs w:val="30"/>
          <w:cs/>
        </w:rPr>
        <w:t xml:space="preserve"> พฤษภาคม </w:t>
      </w:r>
      <w:r>
        <w:rPr>
          <w:spacing w:val="-4"/>
          <w:sz w:val="30"/>
          <w:szCs w:val="30"/>
        </w:rPr>
        <w:t>25</w:t>
      </w:r>
      <w:r w:rsidRPr="00567835">
        <w:rPr>
          <w:spacing w:val="-4"/>
          <w:sz w:val="30"/>
          <w:szCs w:val="30"/>
        </w:rPr>
        <w:t>60</w:t>
      </w:r>
    </w:p>
    <w:p w:rsidR="00050CC3" w:rsidRPr="00200627" w:rsidRDefault="00050CC3" w:rsidP="00962C0C">
      <w:pPr>
        <w:ind w:left="539"/>
        <w:jc w:val="thaiDistribute"/>
        <w:rPr>
          <w:spacing w:val="-4"/>
          <w:sz w:val="30"/>
          <w:szCs w:val="30"/>
        </w:rPr>
      </w:pPr>
    </w:p>
    <w:p w:rsidR="00050CC3" w:rsidRPr="00636D5D" w:rsidRDefault="00050CC3" w:rsidP="00050CC3">
      <w:pPr>
        <w:ind w:left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>
        <w:rPr>
          <w:spacing w:val="-4"/>
          <w:sz w:val="30"/>
          <w:szCs w:val="30"/>
        </w:rPr>
        <w:t xml:space="preserve">5 </w:t>
      </w:r>
      <w:r>
        <w:rPr>
          <w:rFonts w:hint="cs"/>
          <w:spacing w:val="-4"/>
          <w:sz w:val="30"/>
          <w:szCs w:val="30"/>
          <w:cs/>
        </w:rPr>
        <w:t>เมษายน</w:t>
      </w:r>
      <w:r>
        <w:rPr>
          <w:spacing w:val="-4"/>
          <w:sz w:val="30"/>
          <w:szCs w:val="30"/>
        </w:rPr>
        <w:t xml:space="preserve"> 2559</w:t>
      </w:r>
      <w:r>
        <w:rPr>
          <w:rFonts w:hint="cs"/>
          <w:spacing w:val="-4"/>
          <w:sz w:val="30"/>
          <w:szCs w:val="30"/>
          <w:cs/>
        </w:rPr>
        <w:t xml:space="preserve"> </w:t>
      </w:r>
      <w:r w:rsidRPr="0044668D">
        <w:rPr>
          <w:rFonts w:hint="cs"/>
          <w:sz w:val="30"/>
          <w:szCs w:val="30"/>
          <w:cs/>
        </w:rPr>
        <w:t>ที่ประชุมมีมติอนุมัติการจัดสรรกำไรจากปี</w:t>
      </w:r>
      <w:r w:rsidRPr="0044668D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2558</w:t>
      </w:r>
      <w:r w:rsidRPr="0044668D">
        <w:rPr>
          <w:sz w:val="30"/>
          <w:szCs w:val="30"/>
          <w:cs/>
        </w:rPr>
        <w:t xml:space="preserve"> </w:t>
      </w:r>
      <w:r w:rsidRPr="0044668D">
        <w:rPr>
          <w:rFonts w:hint="cs"/>
          <w:sz w:val="30"/>
          <w:szCs w:val="30"/>
          <w:cs/>
        </w:rPr>
        <w:t>เป็</w:t>
      </w:r>
      <w:r w:rsidRPr="000C2E04">
        <w:rPr>
          <w:rFonts w:hint="cs"/>
          <w:sz w:val="30"/>
          <w:szCs w:val="30"/>
          <w:cs/>
        </w:rPr>
        <w:t>นเงินปันผลในอัตราหุ้นละ</w:t>
      </w:r>
      <w:r w:rsidRPr="000C2E04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5.50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บาท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เป็นจำนวนเงินทั้งสิ้น</w:t>
      </w:r>
      <w:r w:rsidRPr="000C2E04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18,696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ล้านบาท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โดยที่</w:t>
      </w:r>
      <w:r>
        <w:rPr>
          <w:rFonts w:hint="cs"/>
          <w:sz w:val="30"/>
          <w:szCs w:val="30"/>
          <w:cs/>
        </w:rPr>
        <w:t>ธนาคาร</w:t>
      </w:r>
      <w:r w:rsidRPr="000C2E04">
        <w:rPr>
          <w:rFonts w:hint="cs"/>
          <w:sz w:val="30"/>
          <w:szCs w:val="30"/>
          <w:cs/>
        </w:rPr>
        <w:t>ได้มีการจ่ายเงิน</w:t>
      </w:r>
      <w:r>
        <w:rPr>
          <w:rFonts w:hint="cs"/>
          <w:sz w:val="30"/>
          <w:szCs w:val="30"/>
          <w:cs/>
        </w:rPr>
        <w:t>ปันผลระหว่างกาลไปแล้วเมื่อ</w:t>
      </w:r>
      <w:r w:rsidRPr="000C2E04">
        <w:rPr>
          <w:rFonts w:hint="cs"/>
          <w:sz w:val="30"/>
          <w:szCs w:val="30"/>
          <w:cs/>
        </w:rPr>
        <w:t>วันที่</w:t>
      </w:r>
      <w:r w:rsidRPr="000C2E04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18</w:t>
      </w:r>
      <w:r>
        <w:rPr>
          <w:rFonts w:hint="cs"/>
          <w:sz w:val="30"/>
          <w:szCs w:val="30"/>
          <w:cs/>
        </w:rPr>
        <w:t xml:space="preserve"> กันยายน</w:t>
      </w:r>
      <w:r>
        <w:rPr>
          <w:sz w:val="30"/>
          <w:szCs w:val="30"/>
        </w:rPr>
        <w:t xml:space="preserve"> 2558</w:t>
      </w:r>
      <w:r>
        <w:rPr>
          <w:sz w:val="30"/>
          <w:szCs w:val="30"/>
          <w:cs/>
        </w:rPr>
        <w:t xml:space="preserve"> </w:t>
      </w:r>
      <w:r w:rsidR="00F21B5D">
        <w:rPr>
          <w:rFonts w:hint="cs"/>
          <w:sz w:val="30"/>
          <w:szCs w:val="30"/>
          <w:cs/>
        </w:rPr>
        <w:t>ใน</w:t>
      </w:r>
      <w:r w:rsidRPr="00A70EF3">
        <w:rPr>
          <w:rFonts w:hint="cs"/>
          <w:sz w:val="30"/>
          <w:szCs w:val="30"/>
          <w:cs/>
        </w:rPr>
        <w:t>อัตราหุ้นละ</w:t>
      </w:r>
      <w:r>
        <w:rPr>
          <w:sz w:val="30"/>
          <w:szCs w:val="30"/>
        </w:rPr>
        <w:t xml:space="preserve"> 1.50</w:t>
      </w:r>
      <w:r w:rsidRPr="00A70EF3">
        <w:rPr>
          <w:sz w:val="30"/>
          <w:szCs w:val="30"/>
        </w:rPr>
        <w:t xml:space="preserve"> </w:t>
      </w:r>
      <w:r w:rsidRPr="00A70EF3">
        <w:rPr>
          <w:rFonts w:hint="cs"/>
          <w:sz w:val="30"/>
          <w:szCs w:val="30"/>
          <w:cs/>
        </w:rPr>
        <w:t>บาท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เป็นจำนวนเงินรวม</w:t>
      </w:r>
      <w:r w:rsidRPr="00A70EF3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5,099</w:t>
      </w:r>
      <w:r w:rsidRPr="00A70EF3">
        <w:rPr>
          <w:sz w:val="30"/>
          <w:szCs w:val="30"/>
        </w:rPr>
        <w:t xml:space="preserve"> </w:t>
      </w:r>
      <w:r w:rsidRPr="00A70EF3">
        <w:rPr>
          <w:rFonts w:hint="cs"/>
          <w:sz w:val="30"/>
          <w:szCs w:val="30"/>
          <w:cs/>
        </w:rPr>
        <w:t>ล้านบาท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ทำให้คงเหลือเงินปันผลจ่ายในอัตราหุ้นละ</w:t>
      </w:r>
      <w:r w:rsidRPr="00A70EF3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4.00</w:t>
      </w:r>
      <w:r w:rsidRPr="00A70EF3">
        <w:rPr>
          <w:sz w:val="30"/>
          <w:szCs w:val="30"/>
        </w:rPr>
        <w:t xml:space="preserve"> </w:t>
      </w:r>
      <w:r w:rsidRPr="00A70EF3">
        <w:rPr>
          <w:rFonts w:hint="cs"/>
          <w:sz w:val="30"/>
          <w:szCs w:val="30"/>
          <w:cs/>
        </w:rPr>
        <w:t>บาท</w:t>
      </w:r>
      <w:r w:rsidRPr="00A70EF3">
        <w:rPr>
          <w:sz w:val="30"/>
          <w:szCs w:val="30"/>
          <w:cs/>
        </w:rPr>
        <w:t xml:space="preserve">  </w:t>
      </w:r>
      <w:r w:rsidRPr="00A70EF3">
        <w:rPr>
          <w:rFonts w:hint="cs"/>
          <w:sz w:val="30"/>
          <w:szCs w:val="30"/>
          <w:cs/>
        </w:rPr>
        <w:t>เป็นจำนวนเงินรวม</w:t>
      </w:r>
      <w:r w:rsidRPr="00A70EF3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13,597</w:t>
      </w:r>
      <w:r w:rsidRPr="00A70EF3">
        <w:rPr>
          <w:sz w:val="30"/>
          <w:szCs w:val="30"/>
        </w:rPr>
        <w:t xml:space="preserve"> </w:t>
      </w:r>
      <w:r w:rsidRPr="00A70EF3">
        <w:rPr>
          <w:rFonts w:hint="cs"/>
          <w:sz w:val="30"/>
          <w:szCs w:val="30"/>
          <w:cs/>
        </w:rPr>
        <w:t>ล้านบาท</w:t>
      </w:r>
      <w:r w:rsidRPr="00A70EF3">
        <w:rPr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โดยได้มีการจ่ายเงินปันผล</w:t>
      </w:r>
      <w:r w:rsidR="00200627">
        <w:rPr>
          <w:rFonts w:hint="cs"/>
          <w:spacing w:val="-4"/>
          <w:sz w:val="30"/>
          <w:szCs w:val="30"/>
          <w:cs/>
        </w:rPr>
        <w:t>คงเหลือ</w:t>
      </w:r>
      <w:r w:rsidRPr="00567835">
        <w:rPr>
          <w:spacing w:val="-4"/>
          <w:sz w:val="30"/>
          <w:szCs w:val="30"/>
          <w:cs/>
        </w:rPr>
        <w:t xml:space="preserve">ไปแล้วเมื่อวันที่ </w:t>
      </w:r>
      <w:r>
        <w:rPr>
          <w:spacing w:val="-4"/>
          <w:sz w:val="30"/>
          <w:szCs w:val="30"/>
        </w:rPr>
        <w:t>3</w:t>
      </w:r>
      <w:r>
        <w:rPr>
          <w:spacing w:val="-4"/>
          <w:sz w:val="30"/>
          <w:szCs w:val="30"/>
          <w:cs/>
        </w:rPr>
        <w:t xml:space="preserve"> พฤษภาคม </w:t>
      </w:r>
      <w:r>
        <w:rPr>
          <w:spacing w:val="-4"/>
          <w:sz w:val="30"/>
          <w:szCs w:val="30"/>
        </w:rPr>
        <w:t>2559</w:t>
      </w:r>
    </w:p>
    <w:p w:rsidR="00AC392D" w:rsidRPr="00200627" w:rsidRDefault="00962C0C" w:rsidP="00962C0C">
      <w:pPr>
        <w:suppressAutoHyphens w:val="0"/>
        <w:rPr>
          <w:sz w:val="30"/>
          <w:szCs w:val="30"/>
        </w:rPr>
      </w:pPr>
      <w:r w:rsidRPr="00200627">
        <w:rPr>
          <w:sz w:val="30"/>
          <w:szCs w:val="30"/>
        </w:rPr>
        <w:br w:type="page"/>
      </w:r>
    </w:p>
    <w:p w:rsidR="00A72CF0" w:rsidRPr="00567835" w:rsidRDefault="00A72CF0" w:rsidP="00A72CF0">
      <w:pPr>
        <w:tabs>
          <w:tab w:val="left" w:pos="540"/>
        </w:tabs>
        <w:ind w:right="-25"/>
        <w:jc w:val="thaiDistribute"/>
        <w:rPr>
          <w:b/>
          <w:bCs/>
          <w:sz w:val="30"/>
          <w:szCs w:val="30"/>
        </w:rPr>
      </w:pPr>
      <w:r w:rsidRPr="00567835">
        <w:rPr>
          <w:b/>
          <w:bCs/>
          <w:sz w:val="30"/>
          <w:szCs w:val="30"/>
        </w:rPr>
        <w:lastRenderedPageBreak/>
        <w:t>29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pacing w:val="-4"/>
          <w:sz w:val="30"/>
          <w:szCs w:val="30"/>
          <w:cs/>
        </w:rPr>
        <w:t>สินทรัพย์ที่มีภาระผูกพันและข้อจำกัด</w:t>
      </w:r>
    </w:p>
    <w:p w:rsidR="00B43CEF" w:rsidRPr="00061A55" w:rsidRDefault="00B43CEF" w:rsidP="00B43CEF">
      <w:pPr>
        <w:suppressAutoHyphens w:val="0"/>
        <w:rPr>
          <w:sz w:val="30"/>
          <w:szCs w:val="30"/>
        </w:rPr>
      </w:pPr>
    </w:p>
    <w:p w:rsidR="00A72CF0" w:rsidRPr="00567835" w:rsidRDefault="00A72CF0" w:rsidP="00A72CF0">
      <w:pPr>
        <w:ind w:left="540" w:right="-25"/>
        <w:jc w:val="thaiDistribute"/>
        <w:rPr>
          <w:spacing w:val="-2"/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3346C4" w:rsidRPr="00567835">
        <w:rPr>
          <w:spacing w:val="-4"/>
          <w:sz w:val="30"/>
          <w:szCs w:val="30"/>
          <w:cs/>
        </w:rPr>
        <w:t xml:space="preserve"> </w:t>
      </w:r>
      <w:r w:rsidR="003346C4" w:rsidRPr="00567835">
        <w:rPr>
          <w:sz w:val="30"/>
          <w:szCs w:val="30"/>
        </w:rPr>
        <w:t>2560</w:t>
      </w:r>
      <w:r w:rsidR="008B7BBE"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สินทรัพย์ที่</w:t>
      </w:r>
      <w:r w:rsidRPr="00567835">
        <w:rPr>
          <w:spacing w:val="-4"/>
          <w:sz w:val="30"/>
          <w:szCs w:val="30"/>
          <w:cs/>
        </w:rPr>
        <w:t>มีภาระผูกพันและข้อจำกัด</w:t>
      </w:r>
      <w:r w:rsidRPr="00567835">
        <w:rPr>
          <w:sz w:val="30"/>
          <w:szCs w:val="30"/>
          <w:cs/>
        </w:rPr>
        <w:t>มีดังนี้</w:t>
      </w:r>
    </w:p>
    <w:p w:rsidR="00A72CF0" w:rsidRPr="00061A55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tbl>
      <w:tblPr>
        <w:tblW w:w="9169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074"/>
        <w:gridCol w:w="1078"/>
        <w:gridCol w:w="236"/>
        <w:gridCol w:w="1004"/>
        <w:gridCol w:w="270"/>
        <w:gridCol w:w="1093"/>
        <w:gridCol w:w="238"/>
        <w:gridCol w:w="1176"/>
      </w:tblGrid>
      <w:tr w:rsidR="00A72CF0" w:rsidRPr="00567835" w:rsidTr="006127F9">
        <w:tc>
          <w:tcPr>
            <w:tcW w:w="407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127F9">
        <w:tc>
          <w:tcPr>
            <w:tcW w:w="407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8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567835" w:rsidTr="006127F9">
        <w:tc>
          <w:tcPr>
            <w:tcW w:w="407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95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130512" w:rsidRPr="00567835" w:rsidTr="006127F9">
        <w:tc>
          <w:tcPr>
            <w:tcW w:w="4074" w:type="dxa"/>
            <w:shd w:val="clear" w:color="auto" w:fill="auto"/>
          </w:tcPr>
          <w:p w:rsidR="00130512" w:rsidRPr="00567835" w:rsidRDefault="00130512" w:rsidP="00E708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หลักทรัพย์รัฐบาลที่เป็นเงินสำรองประกันชีวิต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130512" w:rsidRPr="00567835" w:rsidRDefault="00130512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53,092</w:t>
            </w:r>
          </w:p>
        </w:tc>
        <w:tc>
          <w:tcPr>
            <w:tcW w:w="236" w:type="dxa"/>
            <w:shd w:val="clear" w:color="auto" w:fill="auto"/>
          </w:tcPr>
          <w:p w:rsidR="00130512" w:rsidRPr="00567835" w:rsidRDefault="00130512" w:rsidP="006127F9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130512" w:rsidRPr="00567835" w:rsidRDefault="00130512" w:rsidP="006127F9">
            <w:pPr>
              <w:tabs>
                <w:tab w:val="decimal" w:pos="805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43,349</w:t>
            </w:r>
          </w:p>
        </w:tc>
        <w:tc>
          <w:tcPr>
            <w:tcW w:w="270" w:type="dxa"/>
            <w:shd w:val="clear" w:color="auto" w:fill="auto"/>
          </w:tcPr>
          <w:p w:rsidR="00130512" w:rsidRPr="00567835" w:rsidRDefault="00130512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130512" w:rsidRPr="00567835" w:rsidRDefault="00130512" w:rsidP="00130512">
            <w:pPr>
              <w:tabs>
                <w:tab w:val="decimal" w:pos="702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30512" w:rsidRPr="00567835" w:rsidRDefault="00130512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130512" w:rsidRPr="00567835" w:rsidRDefault="00130512" w:rsidP="00130512">
            <w:pPr>
              <w:tabs>
                <w:tab w:val="decimal" w:pos="721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A72CF0" w:rsidRPr="00567835" w:rsidTr="006127F9">
        <w:tc>
          <w:tcPr>
            <w:tcW w:w="4074" w:type="dxa"/>
            <w:shd w:val="clear" w:color="auto" w:fill="auto"/>
          </w:tcPr>
          <w:p w:rsidR="00A72CF0" w:rsidRPr="00567835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567835">
              <w:rPr>
                <w:rFonts w:ascii="Angsana New" w:hAnsi="Angsana New" w:cs="Angsana New"/>
                <w:cs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05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95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</w:p>
        </w:tc>
      </w:tr>
      <w:tr w:rsidR="00A72CF0" w:rsidRPr="00567835" w:rsidTr="006127F9">
        <w:tc>
          <w:tcPr>
            <w:tcW w:w="4074" w:type="dxa"/>
            <w:shd w:val="clear" w:color="auto" w:fill="auto"/>
          </w:tcPr>
          <w:p w:rsidR="00A72CF0" w:rsidRPr="00567835" w:rsidRDefault="00E70847" w:rsidP="00E708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64" w:hanging="164"/>
              <w:rPr>
                <w:rFonts w:ascii="Angsana New" w:hAnsi="Angsana New" w:cs="Angsana New"/>
                <w:lang w:val="en-GB"/>
              </w:rPr>
            </w:pPr>
            <w:bookmarkStart w:id="10" w:name="OLE_LINK4"/>
            <w:bookmarkEnd w:id="10"/>
            <w:r>
              <w:rPr>
                <w:rFonts w:ascii="Angsana New" w:hAnsi="Angsana New" w:cs="Angsana New"/>
              </w:rPr>
              <w:tab/>
            </w:r>
            <w:r w:rsidR="00A72CF0" w:rsidRPr="00567835">
              <w:rPr>
                <w:rFonts w:ascii="Angsana New" w:hAnsi="Angsana New" w:cs="Angsana New"/>
                <w:cs/>
              </w:rPr>
              <w:t>หลักประกันในธุรกรรมซื้อ (ขายคืน)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A72CF0" w:rsidRPr="00567835" w:rsidRDefault="00823D68" w:rsidP="00962C0C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lang w:val="en-GB"/>
              </w:rPr>
              <w:t>26,179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:rsidR="00A72CF0" w:rsidRPr="00567835" w:rsidRDefault="00A72CF0" w:rsidP="00962C0C">
            <w:pPr>
              <w:tabs>
                <w:tab w:val="decimal" w:pos="805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21,570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72CF0" w:rsidRPr="00567835" w:rsidRDefault="00823D68" w:rsidP="00962C0C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26,179</w:t>
            </w:r>
          </w:p>
        </w:tc>
        <w:tc>
          <w:tcPr>
            <w:tcW w:w="238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960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21,570</w:t>
            </w:r>
          </w:p>
        </w:tc>
      </w:tr>
      <w:tr w:rsidR="00A72CF0" w:rsidRPr="00567835" w:rsidTr="006127F9">
        <w:tc>
          <w:tcPr>
            <w:tcW w:w="4074" w:type="dxa"/>
            <w:shd w:val="clear" w:color="auto" w:fill="auto"/>
          </w:tcPr>
          <w:p w:rsidR="00A72CF0" w:rsidRPr="00567835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567835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A72CF0" w:rsidRPr="00567835" w:rsidRDefault="00130512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:rsidR="00A72CF0" w:rsidRPr="00567835" w:rsidRDefault="00130512" w:rsidP="006127F9">
            <w:pPr>
              <w:tabs>
                <w:tab w:val="decimal" w:pos="805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72CF0" w:rsidRPr="00567835" w:rsidRDefault="00823D68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156</w:t>
            </w:r>
          </w:p>
        </w:tc>
        <w:tc>
          <w:tcPr>
            <w:tcW w:w="238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960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167</w:t>
            </w:r>
          </w:p>
        </w:tc>
      </w:tr>
      <w:tr w:rsidR="00A72CF0" w:rsidRPr="00567835" w:rsidTr="006127F9">
        <w:tc>
          <w:tcPr>
            <w:tcW w:w="4074" w:type="dxa"/>
            <w:shd w:val="clear" w:color="auto" w:fill="auto"/>
          </w:tcPr>
          <w:p w:rsidR="00A72CF0" w:rsidRPr="00567835" w:rsidRDefault="00A72CF0" w:rsidP="006127F9">
            <w:pPr>
              <w:rPr>
                <w:b/>
                <w:bCs/>
                <w:sz w:val="28"/>
                <w:szCs w:val="28"/>
                <w:lang w:val="en-GB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823D68" w:rsidP="006127F9">
            <w:pPr>
              <w:tabs>
                <w:tab w:val="decimal" w:pos="864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79,482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A72CF0" w:rsidP="006127F9">
            <w:pPr>
              <w:tabs>
                <w:tab w:val="decimal" w:pos="805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65,120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823D68" w:rsidP="006127F9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26,335</w:t>
            </w:r>
          </w:p>
        </w:tc>
        <w:tc>
          <w:tcPr>
            <w:tcW w:w="238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A72CF0" w:rsidP="00962C0C">
            <w:pPr>
              <w:tabs>
                <w:tab w:val="decimal" w:pos="960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21,737</w:t>
            </w:r>
          </w:p>
        </w:tc>
      </w:tr>
    </w:tbl>
    <w:p w:rsidR="00B43CEF" w:rsidRPr="00061A55" w:rsidRDefault="00B43CEF">
      <w:pPr>
        <w:suppressAutoHyphens w:val="0"/>
        <w:rPr>
          <w:spacing w:val="-4"/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suppressAutoHyphens w:val="0"/>
        <w:rPr>
          <w:sz w:val="30"/>
          <w:szCs w:val="30"/>
        </w:rPr>
      </w:pPr>
      <w:r w:rsidRPr="00567835">
        <w:rPr>
          <w:b/>
          <w:bCs/>
          <w:sz w:val="30"/>
          <w:szCs w:val="30"/>
        </w:rPr>
        <w:t>30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หนี้สินที่อาจเกิดขึ้นในภายหน้า</w:t>
      </w:r>
    </w:p>
    <w:p w:rsidR="00A72CF0" w:rsidRPr="00061A55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p w:rsidR="00A72CF0" w:rsidRPr="00567835" w:rsidRDefault="00A72CF0" w:rsidP="00A72CF0">
      <w:pPr>
        <w:ind w:left="540" w:right="-23"/>
        <w:jc w:val="thaiDistribute"/>
        <w:rPr>
          <w:sz w:val="30"/>
          <w:szCs w:val="30"/>
        </w:rPr>
      </w:pPr>
      <w:r w:rsidRPr="00567835">
        <w:rPr>
          <w:spacing w:val="-2"/>
          <w:sz w:val="30"/>
          <w:szCs w:val="30"/>
          <w:cs/>
        </w:rPr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3346C4" w:rsidRPr="00567835">
        <w:rPr>
          <w:sz w:val="30"/>
          <w:szCs w:val="30"/>
        </w:rPr>
        <w:t>2560</w:t>
      </w:r>
      <w:r w:rsidR="008B7BBE"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pacing w:val="-2"/>
          <w:sz w:val="30"/>
          <w:szCs w:val="30"/>
          <w:cs/>
        </w:rPr>
        <w:t>หนี้สินที่อาจเกิดขึ้นในภายหน้า</w:t>
      </w:r>
      <w:r w:rsidRPr="00567835">
        <w:rPr>
          <w:sz w:val="30"/>
          <w:szCs w:val="30"/>
          <w:cs/>
        </w:rPr>
        <w:t>มีดังนี้</w:t>
      </w:r>
    </w:p>
    <w:p w:rsidR="00A72CF0" w:rsidRPr="00061A55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tbl>
      <w:tblPr>
        <w:tblW w:w="91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050"/>
        <w:gridCol w:w="251"/>
        <w:gridCol w:w="1003"/>
        <w:gridCol w:w="271"/>
        <w:gridCol w:w="1092"/>
        <w:gridCol w:w="252"/>
        <w:gridCol w:w="1162"/>
      </w:tblGrid>
      <w:tr w:rsidR="00A72CF0" w:rsidRPr="00567835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ind w:left="-145" w:right="-11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7" w:type="dxa"/>
            <w:gridSpan w:val="4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567835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51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71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52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567835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18"/>
              </w:tabs>
              <w:ind w:left="-145" w:right="-118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567835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การรับอาวัลตั๋วเงิน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4,195</w:t>
            </w:r>
          </w:p>
        </w:tc>
        <w:tc>
          <w:tcPr>
            <w:tcW w:w="25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9,505</w:t>
            </w:r>
          </w:p>
        </w:tc>
        <w:tc>
          <w:tcPr>
            <w:tcW w:w="27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4,195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9,505</w:t>
            </w:r>
          </w:p>
        </w:tc>
      </w:tr>
      <w:tr w:rsidR="00A72CF0" w:rsidRPr="00567835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การค้ำประกันการกู้ยืมเงิน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14,476</w:t>
            </w:r>
          </w:p>
        </w:tc>
        <w:tc>
          <w:tcPr>
            <w:tcW w:w="25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19,442</w:t>
            </w:r>
          </w:p>
        </w:tc>
        <w:tc>
          <w:tcPr>
            <w:tcW w:w="27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13,757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18,627</w:t>
            </w:r>
          </w:p>
        </w:tc>
      </w:tr>
      <w:tr w:rsidR="00A72CF0" w:rsidRPr="00567835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6,794</w:t>
            </w:r>
          </w:p>
        </w:tc>
        <w:tc>
          <w:tcPr>
            <w:tcW w:w="25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10,403</w:t>
            </w:r>
          </w:p>
        </w:tc>
        <w:tc>
          <w:tcPr>
            <w:tcW w:w="27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6,794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10,403</w:t>
            </w:r>
          </w:p>
        </w:tc>
      </w:tr>
      <w:tr w:rsidR="00A72CF0" w:rsidRPr="00567835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เล็ตเตอร์ออฟเครดิต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22,256</w:t>
            </w:r>
          </w:p>
        </w:tc>
        <w:tc>
          <w:tcPr>
            <w:tcW w:w="25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24,152</w:t>
            </w:r>
          </w:p>
        </w:tc>
        <w:tc>
          <w:tcPr>
            <w:tcW w:w="27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21,779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23,961</w:t>
            </w:r>
          </w:p>
        </w:tc>
      </w:tr>
      <w:tr w:rsidR="00A72CF0" w:rsidRPr="00567835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Pr="00567835" w:rsidRDefault="00A72CF0" w:rsidP="006127F9">
            <w:pPr>
              <w:rPr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Pr="00567835" w:rsidRDefault="00A72CF0" w:rsidP="006127F9">
            <w:pPr>
              <w:rPr>
                <w:sz w:val="28"/>
                <w:szCs w:val="28"/>
              </w:rPr>
            </w:pPr>
          </w:p>
        </w:tc>
      </w:tr>
      <w:tr w:rsidR="00A72CF0" w:rsidRPr="00567835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-  วงเงินเบิกเกินบัญชีที่ลูกค้ายังไม่ได้ถอน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179,213</w:t>
            </w:r>
          </w:p>
        </w:tc>
        <w:tc>
          <w:tcPr>
            <w:tcW w:w="25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165,963</w:t>
            </w:r>
          </w:p>
        </w:tc>
        <w:tc>
          <w:tcPr>
            <w:tcW w:w="27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178,446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165,176</w:t>
            </w:r>
          </w:p>
        </w:tc>
      </w:tr>
      <w:tr w:rsidR="00A72CF0" w:rsidRPr="00567835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-  การค้ำประกันอื่น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176,112</w:t>
            </w:r>
          </w:p>
        </w:tc>
        <w:tc>
          <w:tcPr>
            <w:tcW w:w="251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165,493</w:t>
            </w:r>
          </w:p>
        </w:tc>
        <w:tc>
          <w:tcPr>
            <w:tcW w:w="271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175,127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164,386</w:t>
            </w:r>
          </w:p>
        </w:tc>
      </w:tr>
      <w:tr w:rsidR="00A72CF0" w:rsidRPr="00567835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 xml:space="preserve">-  ลูกหนี้ 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 เจ้าหนี้จากการซื้อขายเงินลงทุน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3,232</w:t>
            </w:r>
          </w:p>
        </w:tc>
        <w:tc>
          <w:tcPr>
            <w:tcW w:w="251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3,972</w:t>
            </w:r>
          </w:p>
        </w:tc>
        <w:tc>
          <w:tcPr>
            <w:tcW w:w="271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3,212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3,474</w:t>
            </w:r>
          </w:p>
        </w:tc>
      </w:tr>
      <w:tr w:rsidR="00A72CF0" w:rsidRPr="00567835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-  อื่น ๆ</w:t>
            </w: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28,232</w:t>
            </w:r>
          </w:p>
        </w:tc>
        <w:tc>
          <w:tcPr>
            <w:tcW w:w="25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627A1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28,562</w:t>
            </w:r>
          </w:p>
        </w:tc>
        <w:tc>
          <w:tcPr>
            <w:tcW w:w="27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24,032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A627A1" w:rsidP="006127F9">
            <w:pPr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23,562</w:t>
            </w:r>
          </w:p>
        </w:tc>
      </w:tr>
      <w:tr w:rsidR="00A72CF0" w:rsidRPr="00567835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4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434,510</w:t>
            </w:r>
          </w:p>
        </w:tc>
        <w:tc>
          <w:tcPr>
            <w:tcW w:w="25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A627A1" w:rsidP="006127F9">
            <w:pPr>
              <w:jc w:val="righ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427,492</w:t>
            </w:r>
          </w:p>
        </w:tc>
        <w:tc>
          <w:tcPr>
            <w:tcW w:w="271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8D1E1D" w:rsidP="006127F9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427,342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A627A1" w:rsidP="006127F9">
            <w:pPr>
              <w:jc w:val="righ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419,094</w:t>
            </w:r>
          </w:p>
        </w:tc>
      </w:tr>
    </w:tbl>
    <w:p w:rsidR="00A72CF0" w:rsidRPr="00061A55" w:rsidRDefault="00A72CF0" w:rsidP="00A72CF0">
      <w:pPr>
        <w:ind w:left="540" w:right="-23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-23"/>
        <w:jc w:val="thaiDistribute"/>
        <w:rPr>
          <w:i/>
          <w:iCs/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3346C4">
        <w:rPr>
          <w:sz w:val="30"/>
          <w:szCs w:val="30"/>
        </w:rPr>
        <w:t>31</w:t>
      </w:r>
      <w:r w:rsidR="008B7BBE" w:rsidRPr="00567835">
        <w:rPr>
          <w:sz w:val="30"/>
          <w:szCs w:val="30"/>
          <w:cs/>
        </w:rPr>
        <w:t xml:space="preserve"> ธันวาคม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ธนาคารมีภาระผูกพันที่ให้แก่สถาบันการเงินซึ่งถูกสั่งปิดกิจการตามคำสั่งของกระทรวงการคลัง เมื่อวันที่ </w:t>
      </w:r>
      <w:r w:rsidRPr="00567835">
        <w:rPr>
          <w:sz w:val="30"/>
          <w:szCs w:val="30"/>
        </w:rPr>
        <w:t xml:space="preserve">8 </w:t>
      </w:r>
      <w:r w:rsidRPr="00567835">
        <w:rPr>
          <w:sz w:val="30"/>
          <w:szCs w:val="30"/>
          <w:cs/>
        </w:rPr>
        <w:t xml:space="preserve">ธันวาคม </w:t>
      </w:r>
      <w:r w:rsidRPr="00567835">
        <w:rPr>
          <w:sz w:val="30"/>
          <w:szCs w:val="30"/>
        </w:rPr>
        <w:t xml:space="preserve">2540 </w:t>
      </w:r>
      <w:r w:rsidRPr="00567835">
        <w:rPr>
          <w:sz w:val="30"/>
          <w:szCs w:val="30"/>
          <w:cs/>
        </w:rPr>
        <w:t xml:space="preserve">เป็นจำนวน </w:t>
      </w:r>
      <w:r w:rsidR="008D1E1D" w:rsidRPr="00567835">
        <w:rPr>
          <w:sz w:val="30"/>
          <w:szCs w:val="30"/>
        </w:rPr>
        <w:t xml:space="preserve">3 </w:t>
      </w:r>
      <w:r w:rsidRPr="00567835">
        <w:rPr>
          <w:sz w:val="30"/>
          <w:szCs w:val="30"/>
          <w:cs/>
        </w:rPr>
        <w:t xml:space="preserve">ล้านบาท </w:t>
      </w:r>
      <w:r w:rsidRPr="00567835">
        <w:rPr>
          <w:i/>
          <w:iCs/>
          <w:sz w:val="30"/>
          <w:szCs w:val="30"/>
          <w:cs/>
        </w:rPr>
        <w:t>(</w:t>
      </w:r>
      <w:r w:rsidRPr="00567835">
        <w:rPr>
          <w:i/>
          <w:iCs/>
          <w:sz w:val="30"/>
          <w:szCs w:val="30"/>
        </w:rPr>
        <w:t>2559</w:t>
      </w:r>
      <w:r w:rsidRPr="00567835">
        <w:rPr>
          <w:i/>
          <w:iCs/>
          <w:sz w:val="30"/>
          <w:szCs w:val="30"/>
          <w:cs/>
        </w:rPr>
        <w:t xml:space="preserve">: </w:t>
      </w:r>
      <w:r w:rsidRPr="00567835">
        <w:rPr>
          <w:i/>
          <w:iCs/>
          <w:sz w:val="30"/>
          <w:szCs w:val="30"/>
        </w:rPr>
        <w:t xml:space="preserve">3 </w:t>
      </w:r>
      <w:r w:rsidRPr="00567835">
        <w:rPr>
          <w:i/>
          <w:iCs/>
          <w:sz w:val="30"/>
          <w:szCs w:val="30"/>
          <w:cs/>
        </w:rPr>
        <w:t>ล้านบาท)</w:t>
      </w:r>
    </w:p>
    <w:p w:rsidR="00A72CF0" w:rsidRPr="00567835" w:rsidRDefault="00A72CF0" w:rsidP="00962C0C">
      <w:pPr>
        <w:tabs>
          <w:tab w:val="left" w:pos="540"/>
        </w:tabs>
        <w:ind w:right="62"/>
        <w:jc w:val="thaiDistribute"/>
        <w:rPr>
          <w:b/>
          <w:bCs/>
          <w:sz w:val="30"/>
          <w:szCs w:val="30"/>
        </w:rPr>
      </w:pPr>
      <w:r w:rsidRPr="00567835">
        <w:rPr>
          <w:b/>
          <w:bCs/>
          <w:sz w:val="30"/>
          <w:szCs w:val="30"/>
        </w:rPr>
        <w:lastRenderedPageBreak/>
        <w:t>31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A72CF0" w:rsidRPr="00567835" w:rsidRDefault="00A72CF0" w:rsidP="00962C0C">
      <w:pPr>
        <w:ind w:left="540" w:right="62"/>
        <w:jc w:val="thaiDistribute"/>
        <w:rPr>
          <w:sz w:val="20"/>
          <w:szCs w:val="20"/>
        </w:rPr>
      </w:pPr>
    </w:p>
    <w:p w:rsidR="00A72CF0" w:rsidRPr="00567835" w:rsidRDefault="00A72CF0" w:rsidP="00962C0C">
      <w:pPr>
        <w:ind w:left="540" w:right="62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บุคคลหรือกิจการเป็นบุคคลหรือกิจการที่เกี่ยวข้องกันกับธนาคารและบริษัทย่อย หากธนาคารและบริษัทย่อย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ธนาคารและบริษัทย่อย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A72CF0" w:rsidRPr="00567835" w:rsidRDefault="00A72CF0" w:rsidP="00962C0C">
      <w:pPr>
        <w:ind w:left="540" w:right="62"/>
        <w:jc w:val="thaiDistribute"/>
        <w:rPr>
          <w:sz w:val="20"/>
          <w:szCs w:val="20"/>
        </w:rPr>
      </w:pPr>
    </w:p>
    <w:p w:rsidR="00A72CF0" w:rsidRPr="00567835" w:rsidRDefault="00A72CF0" w:rsidP="00962C0C">
      <w:pPr>
        <w:ind w:left="540" w:right="62"/>
        <w:jc w:val="thaiDistribute"/>
        <w:rPr>
          <w:spacing w:val="-2"/>
          <w:sz w:val="30"/>
          <w:szCs w:val="30"/>
        </w:rPr>
      </w:pPr>
      <w:r w:rsidRPr="00567835">
        <w:rPr>
          <w:spacing w:val="-2"/>
          <w:sz w:val="30"/>
          <w:szCs w:val="30"/>
          <w:cs/>
        </w:rPr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รายการกับบุคคลหรือกิจการที่เกี่ยวข้องกันมีดังนี้</w:t>
      </w:r>
    </w:p>
    <w:p w:rsidR="00B43CEF" w:rsidRPr="00567835" w:rsidRDefault="00B43CEF">
      <w:pPr>
        <w:suppressAutoHyphens w:val="0"/>
        <w:rPr>
          <w:sz w:val="22"/>
          <w:szCs w:val="22"/>
        </w:rPr>
      </w:pPr>
    </w:p>
    <w:p w:rsidR="00A72CF0" w:rsidRPr="00567835" w:rsidRDefault="00A72CF0" w:rsidP="00A72CF0">
      <w:pPr>
        <w:tabs>
          <w:tab w:val="left" w:pos="1080"/>
        </w:tabs>
        <w:ind w:left="540" w:right="-25"/>
        <w:jc w:val="both"/>
        <w:rPr>
          <w:sz w:val="30"/>
          <w:szCs w:val="30"/>
        </w:rPr>
      </w:pPr>
      <w:r w:rsidRPr="00567835">
        <w:rPr>
          <w:sz w:val="30"/>
          <w:szCs w:val="30"/>
        </w:rPr>
        <w:t>31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1</w:t>
      </w:r>
      <w:r w:rsidRPr="00567835">
        <w:rPr>
          <w:sz w:val="30"/>
          <w:szCs w:val="30"/>
        </w:rPr>
        <w:tab/>
      </w:r>
      <w:r w:rsidRPr="00567835">
        <w:rPr>
          <w:sz w:val="30"/>
          <w:szCs w:val="30"/>
          <w:cs/>
        </w:rPr>
        <w:t>เงินให้สินเชื่อ เงินรับฝาก เงินกู้ยืมและภาระผูกพัน</w:t>
      </w:r>
    </w:p>
    <w:p w:rsidR="00A72CF0" w:rsidRPr="00567835" w:rsidRDefault="00A72CF0" w:rsidP="00A72CF0">
      <w:pPr>
        <w:tabs>
          <w:tab w:val="left" w:pos="1080"/>
        </w:tabs>
        <w:ind w:left="1080" w:right="-25"/>
        <w:jc w:val="both"/>
        <w:rPr>
          <w:sz w:val="22"/>
          <w:szCs w:val="22"/>
        </w:rPr>
      </w:pPr>
    </w:p>
    <w:p w:rsidR="00A72CF0" w:rsidRPr="00567835" w:rsidRDefault="00A72CF0" w:rsidP="000C41AC">
      <w:pPr>
        <w:ind w:left="1080" w:right="62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เงินให้สินเชื่อ เงินรับฝาก เงินกู้ยืมและภาระผูกพันที่ให้แก่</w:t>
      </w:r>
      <w:r w:rsidRPr="00567835">
        <w:rPr>
          <w:spacing w:val="-4"/>
          <w:sz w:val="30"/>
          <w:szCs w:val="30"/>
          <w:cs/>
        </w:rPr>
        <w:t>บุคคล</w:t>
      </w:r>
      <w:r w:rsidRPr="00567835">
        <w:rPr>
          <w:sz w:val="30"/>
          <w:szCs w:val="30"/>
          <w:cs/>
        </w:rPr>
        <w:t>หรือ</w:t>
      </w:r>
      <w:r w:rsidRPr="00567835">
        <w:rPr>
          <w:spacing w:val="-4"/>
          <w:sz w:val="30"/>
          <w:szCs w:val="30"/>
          <w:cs/>
        </w:rPr>
        <w:t>กิจการ</w:t>
      </w:r>
      <w:r w:rsidRPr="00567835">
        <w:rPr>
          <w:sz w:val="30"/>
          <w:szCs w:val="30"/>
          <w:cs/>
        </w:rPr>
        <w:t xml:space="preserve">ที่เกี่ยวข้องกันมียอดคงค้าง ณ วันที่ </w:t>
      </w:r>
      <w:r w:rsidR="00F97510" w:rsidRPr="00567835">
        <w:rPr>
          <w:sz w:val="30"/>
          <w:szCs w:val="30"/>
          <w:cs/>
        </w:rPr>
        <w:t>3</w:t>
      </w:r>
      <w:r w:rsidRPr="00567835">
        <w:rPr>
          <w:sz w:val="30"/>
          <w:szCs w:val="30"/>
        </w:rPr>
        <w:t xml:space="preserve">1 </w:t>
      </w:r>
      <w:r w:rsidR="00A2458A">
        <w:rPr>
          <w:sz w:val="30"/>
          <w:szCs w:val="30"/>
          <w:cs/>
        </w:rPr>
        <w:t>ธันวาคม</w:t>
      </w:r>
      <w:r w:rsidR="003346C4" w:rsidRPr="00567835">
        <w:rPr>
          <w:spacing w:val="-4"/>
          <w:sz w:val="30"/>
          <w:szCs w:val="30"/>
          <w:cs/>
        </w:rPr>
        <w:t xml:space="preserve"> </w:t>
      </w:r>
      <w:r w:rsidR="003346C4" w:rsidRPr="00567835">
        <w:rPr>
          <w:sz w:val="30"/>
          <w:szCs w:val="30"/>
        </w:rPr>
        <w:t>2560</w:t>
      </w:r>
      <w:r w:rsidR="00F97510"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ดังนี้</w:t>
      </w:r>
    </w:p>
    <w:p w:rsidR="00A72CF0" w:rsidRPr="00567835" w:rsidRDefault="00A72CF0" w:rsidP="00A72CF0">
      <w:pPr>
        <w:tabs>
          <w:tab w:val="left" w:pos="1080"/>
        </w:tabs>
        <w:ind w:left="1080" w:right="-25"/>
        <w:jc w:val="both"/>
        <w:rPr>
          <w:sz w:val="22"/>
          <w:szCs w:val="22"/>
        </w:rPr>
      </w:pPr>
    </w:p>
    <w:tbl>
      <w:tblPr>
        <w:tblW w:w="866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90"/>
        <w:gridCol w:w="990"/>
        <w:gridCol w:w="90"/>
        <w:gridCol w:w="990"/>
        <w:gridCol w:w="90"/>
        <w:gridCol w:w="1107"/>
      </w:tblGrid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567835" w:rsidRDefault="00A72CF0" w:rsidP="006127F9">
            <w:pPr>
              <w:ind w:right="-113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567835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2560</w:t>
            </w:r>
          </w:p>
        </w:tc>
      </w:tr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เงินให้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snapToGrid w:val="0"/>
              <w:ind w:lef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right="-61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567835" w:rsidRDefault="00A72CF0" w:rsidP="006127F9">
            <w:pPr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</w:tr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สินเชื่อ</w:t>
            </w:r>
            <w:r w:rsidRPr="00567835">
              <w:rPr>
                <w:kern w:val="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snapToGrid w:val="0"/>
              <w:ind w:lef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</w:rPr>
            </w:pPr>
            <w:r w:rsidRPr="00567835">
              <w:rPr>
                <w:rFonts w:cs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right="-61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567835" w:rsidRDefault="00A72CF0" w:rsidP="006127F9">
            <w:pPr>
              <w:ind w:left="-35" w:right="-52"/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ภาร</w:t>
            </w:r>
            <w:r w:rsidRPr="00567835">
              <w:rPr>
                <w:sz w:val="28"/>
                <w:szCs w:val="28"/>
                <w:cs/>
              </w:rPr>
              <w:t>ะ</w:t>
            </w:r>
            <w:r w:rsidRPr="00567835">
              <w:rPr>
                <w:sz w:val="28"/>
                <w:szCs w:val="28"/>
                <w:cs/>
                <w:lang w:val="th-TH"/>
              </w:rPr>
              <w:t>ผูกพัน</w:t>
            </w:r>
          </w:p>
        </w:tc>
      </w:tr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left="294" w:hanging="18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567835" w:rsidRDefault="00A72CF0" w:rsidP="006127F9">
            <w:pPr>
              <w:ind w:left="-54"/>
              <w:jc w:val="center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47F23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บริษัท</w:t>
            </w:r>
            <w:r w:rsidRPr="00567835">
              <w:rPr>
                <w:sz w:val="28"/>
                <w:szCs w:val="28"/>
                <w:cs/>
                <w:lang w:val="th-TH"/>
              </w:rPr>
              <w:t>ที่เกี่ยวข้องกัน</w:t>
            </w:r>
            <w:r w:rsidRPr="00567835">
              <w:rPr>
                <w:sz w:val="28"/>
                <w:szCs w:val="28"/>
                <w:cs/>
              </w:rPr>
              <w:t xml:space="preserve"> </w:t>
            </w:r>
            <w:r w:rsidRPr="00567835">
              <w:rPr>
                <w:sz w:val="28"/>
                <w:szCs w:val="28"/>
                <w:cs/>
                <w:lang w:val="th-TH"/>
              </w:rPr>
              <w:t>(ถือหุ้นจากการปรับ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12"/>
              </w:tabs>
              <w:ind w:left="-54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5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90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7C546D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โครงสร้างหนี้ของบริษัทอื่น)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612"/>
              </w:tabs>
              <w:ind w:left="-54"/>
              <w:rPr>
                <w:sz w:val="28"/>
                <w:szCs w:val="28"/>
                <w:cs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99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</w:t>
            </w:r>
          </w:p>
        </w:tc>
      </w:tr>
      <w:tr w:rsidR="007C546D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312" w:hanging="22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ผู้ถือหุ้นรายใหญ่ (เกินร้อยละ 10)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612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21,393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7C546D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312" w:hanging="22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กิจการที่ผู้บริหารหรือกรรมการหรือผู้ที่เกี่ยวข้อง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612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87"/>
              </w:tabs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7C546D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ของบุคคลเหล่านี้มี</w:t>
            </w:r>
            <w:r w:rsidRPr="00567835">
              <w:rPr>
                <w:sz w:val="28"/>
                <w:szCs w:val="28"/>
                <w:cs/>
              </w:rPr>
              <w:t>อิทธิพลอย่างมีสาระสำคัญ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7,281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C546D" w:rsidRPr="00AD5CFB" w:rsidRDefault="00DE5BEF" w:rsidP="007C546D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53,693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1,015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99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2,774</w:t>
            </w:r>
          </w:p>
        </w:tc>
      </w:tr>
      <w:tr w:rsidR="007C546D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312" w:hanging="22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174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1,434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7C546D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312" w:hanging="222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90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7,455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56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7C546D" w:rsidRPr="00AD5CFB" w:rsidRDefault="00DE5BEF" w:rsidP="007C546D">
            <w:pPr>
              <w:tabs>
                <w:tab w:val="decimal" w:pos="90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76,520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87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90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1,038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7C546D" w:rsidRPr="00AD5CFB" w:rsidRDefault="007C546D" w:rsidP="007C546D">
            <w:pPr>
              <w:tabs>
                <w:tab w:val="decimal" w:pos="99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2,775</w:t>
            </w:r>
          </w:p>
        </w:tc>
      </w:tr>
    </w:tbl>
    <w:p w:rsidR="005C2A24" w:rsidRDefault="005C2A24" w:rsidP="00A72CF0">
      <w:pPr>
        <w:tabs>
          <w:tab w:val="left" w:pos="360"/>
        </w:tabs>
        <w:spacing w:line="192" w:lineRule="auto"/>
        <w:ind w:right="-43" w:firstLine="1080"/>
        <w:rPr>
          <w:kern w:val="1"/>
          <w:sz w:val="30"/>
          <w:szCs w:val="30"/>
        </w:rPr>
      </w:pPr>
    </w:p>
    <w:p w:rsidR="00A2458A" w:rsidRPr="00567835" w:rsidRDefault="00A2458A" w:rsidP="00A72CF0">
      <w:pPr>
        <w:tabs>
          <w:tab w:val="left" w:pos="360"/>
        </w:tabs>
        <w:spacing w:line="192" w:lineRule="auto"/>
        <w:ind w:right="-43" w:firstLine="1080"/>
        <w:rPr>
          <w:kern w:val="1"/>
          <w:sz w:val="30"/>
          <w:szCs w:val="30"/>
        </w:rPr>
      </w:pPr>
      <w:r>
        <w:rPr>
          <w:spacing w:val="-4"/>
          <w:sz w:val="20"/>
          <w:szCs w:val="20"/>
          <w:vertAlign w:val="superscript"/>
        </w:rPr>
        <w:t xml:space="preserve">  </w:t>
      </w:r>
      <w:r w:rsidRPr="00567835">
        <w:rPr>
          <w:spacing w:val="-4"/>
          <w:sz w:val="20"/>
          <w:szCs w:val="20"/>
          <w:vertAlign w:val="superscript"/>
          <w:cs/>
        </w:rPr>
        <w:t>*</w:t>
      </w:r>
      <w:r w:rsidRPr="00567835">
        <w:rPr>
          <w:spacing w:val="-4"/>
          <w:sz w:val="20"/>
          <w:szCs w:val="20"/>
        </w:rPr>
        <w:tab/>
      </w:r>
      <w:r>
        <w:rPr>
          <w:spacing w:val="-4"/>
          <w:sz w:val="20"/>
          <w:szCs w:val="20"/>
          <w:cs/>
        </w:rPr>
        <w:t xml:space="preserve">สุทธิจากค่าเผื่อหนี้สงสัยจะสูญ </w:t>
      </w:r>
      <w:r>
        <w:rPr>
          <w:spacing w:val="-4"/>
          <w:sz w:val="20"/>
          <w:szCs w:val="20"/>
        </w:rPr>
        <w:t>(</w:t>
      </w:r>
      <w:r>
        <w:rPr>
          <w:rFonts w:hint="cs"/>
          <w:spacing w:val="-4"/>
          <w:sz w:val="20"/>
          <w:szCs w:val="20"/>
          <w:cs/>
        </w:rPr>
        <w:t>ร้อยละ 1</w:t>
      </w:r>
      <w:r>
        <w:rPr>
          <w:spacing w:val="-4"/>
          <w:sz w:val="20"/>
          <w:szCs w:val="20"/>
        </w:rPr>
        <w:t>)</w:t>
      </w:r>
    </w:p>
    <w:tbl>
      <w:tblPr>
        <w:tblW w:w="866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90"/>
        <w:gridCol w:w="990"/>
        <w:gridCol w:w="90"/>
        <w:gridCol w:w="990"/>
        <w:gridCol w:w="90"/>
        <w:gridCol w:w="1107"/>
      </w:tblGrid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A2458A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567835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567835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255</w:t>
            </w:r>
            <w:r w:rsidRPr="00567835">
              <w:rPr>
                <w:sz w:val="28"/>
                <w:szCs w:val="28"/>
              </w:rPr>
              <w:t>9</w:t>
            </w:r>
          </w:p>
        </w:tc>
      </w:tr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ind w:left="-113" w:right="-113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เงินให้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right="-61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567835" w:rsidRDefault="00A72CF0" w:rsidP="006127F9">
            <w:pPr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</w:tr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สินเชื่อ</w:t>
            </w:r>
            <w:r w:rsidRPr="00567835">
              <w:rPr>
                <w:kern w:val="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</w:rPr>
            </w:pPr>
            <w:r w:rsidRPr="00567835">
              <w:rPr>
                <w:rFonts w:cs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right="-61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left" w:pos="961"/>
              </w:tabs>
              <w:ind w:left="-35" w:right="-52"/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ภาร</w:t>
            </w:r>
            <w:r w:rsidRPr="00567835">
              <w:rPr>
                <w:sz w:val="28"/>
                <w:szCs w:val="28"/>
                <w:cs/>
              </w:rPr>
              <w:t>ะ</w:t>
            </w:r>
            <w:r w:rsidRPr="00567835">
              <w:rPr>
                <w:sz w:val="28"/>
                <w:szCs w:val="28"/>
                <w:cs/>
                <w:lang w:val="th-TH"/>
              </w:rPr>
              <w:t>ผูกพัน</w:t>
            </w:r>
          </w:p>
        </w:tc>
      </w:tr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left="294" w:hanging="18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567835" w:rsidRDefault="00A72CF0" w:rsidP="006127F9">
            <w:pPr>
              <w:ind w:left="-54"/>
              <w:jc w:val="center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47F23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1,907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378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D47F23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บริษัท</w:t>
            </w:r>
            <w:r w:rsidRPr="00567835">
              <w:rPr>
                <w:sz w:val="28"/>
                <w:szCs w:val="28"/>
                <w:cs/>
                <w:lang w:val="th-TH"/>
              </w:rPr>
              <w:t>ที่เกี่ยวข้องกัน</w:t>
            </w:r>
            <w:r w:rsidRPr="00567835">
              <w:rPr>
                <w:sz w:val="28"/>
                <w:szCs w:val="28"/>
                <w:cs/>
              </w:rPr>
              <w:t xml:space="preserve"> </w:t>
            </w:r>
            <w:r w:rsidRPr="00567835">
              <w:rPr>
                <w:sz w:val="28"/>
                <w:szCs w:val="28"/>
                <w:cs/>
                <w:lang w:val="th-TH"/>
              </w:rPr>
              <w:t>(ถือหุ้นจากการปรับ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20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D47F23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โครงสร้างหนี้ของบริษัทอื่น)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12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9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2</w:t>
            </w:r>
          </w:p>
        </w:tc>
      </w:tr>
      <w:tr w:rsidR="00D47F23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312" w:hanging="22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ผู้ถือหุ้นรายใหญ่ (เกินร้อยละ 10)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12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10,372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D47F23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312" w:hanging="22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กิจการที่ผู้บริหารหรือกรรมการหรือผู้ที่เกี่ยวข้อง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56"/>
                <w:tab w:val="decimal" w:pos="587"/>
              </w:tabs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440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D47F23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ของบุคคลเหล่านี้มี</w:t>
            </w:r>
            <w:r w:rsidRPr="00567835">
              <w:rPr>
                <w:sz w:val="28"/>
                <w:szCs w:val="28"/>
                <w:cs/>
              </w:rPr>
              <w:t>อิทธิพลอย่างมีสาระสำคัญ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12,250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5439DF" w:rsidP="00D47F23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33,103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178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9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106</w:t>
            </w:r>
          </w:p>
        </w:tc>
      </w:tr>
      <w:tr w:rsidR="00D47F23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312" w:hanging="22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</w:t>
            </w:r>
            <w:r>
              <w:rPr>
                <w:sz w:val="28"/>
                <w:szCs w:val="28"/>
                <w:lang w:val="en-GB"/>
              </w:rPr>
              <w:t>70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1,166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81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D47F23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312" w:hanging="222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14,327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D47F23" w:rsidRPr="00AD5CFB" w:rsidRDefault="005439DF" w:rsidP="00D47F23">
            <w:pPr>
              <w:tabs>
                <w:tab w:val="decimal" w:pos="90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45,019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 w:rsidRPr="00AD5CFB">
              <w:rPr>
                <w:b/>
                <w:bCs/>
                <w:sz w:val="28"/>
                <w:szCs w:val="28"/>
                <w:lang w:val="en-GB"/>
              </w:rPr>
              <w:t>191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87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9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 w:rsidRPr="00AD5CFB">
              <w:rPr>
                <w:b/>
                <w:bCs/>
                <w:sz w:val="28"/>
                <w:szCs w:val="28"/>
                <w:lang w:val="en-GB"/>
              </w:rPr>
              <w:t>108</w:t>
            </w:r>
          </w:p>
        </w:tc>
      </w:tr>
    </w:tbl>
    <w:p w:rsidR="005C2A24" w:rsidRDefault="005C2A24">
      <w:pPr>
        <w:suppressAutoHyphens w:val="0"/>
        <w:rPr>
          <w:sz w:val="24"/>
          <w:szCs w:val="24"/>
          <w:vertAlign w:val="superscript"/>
        </w:rPr>
      </w:pPr>
    </w:p>
    <w:p w:rsidR="00A2458A" w:rsidRPr="00567835" w:rsidRDefault="00A2458A">
      <w:pPr>
        <w:suppressAutoHyphens w:val="0"/>
        <w:rPr>
          <w:kern w:val="1"/>
          <w:sz w:val="20"/>
          <w:szCs w:val="20"/>
        </w:rPr>
      </w:pPr>
    </w:p>
    <w:tbl>
      <w:tblPr>
        <w:tblW w:w="8669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5"/>
        <w:gridCol w:w="1037"/>
        <w:gridCol w:w="84"/>
        <w:gridCol w:w="951"/>
        <w:gridCol w:w="70"/>
        <w:gridCol w:w="1036"/>
        <w:gridCol w:w="112"/>
        <w:gridCol w:w="840"/>
        <w:gridCol w:w="70"/>
        <w:gridCol w:w="1064"/>
      </w:tblGrid>
      <w:tr w:rsidR="005C2A24" w:rsidRPr="00567835" w:rsidTr="000261E0">
        <w:trPr>
          <w:cantSplit/>
          <w:tblHeader/>
        </w:trPr>
        <w:tc>
          <w:tcPr>
            <w:tcW w:w="3405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5264" w:type="dxa"/>
            <w:gridSpan w:val="9"/>
            <w:shd w:val="clear" w:color="auto" w:fill="auto"/>
            <w:vAlign w:val="center"/>
          </w:tcPr>
          <w:p w:rsidR="005C2A24" w:rsidRPr="00567835" w:rsidRDefault="005C2A24" w:rsidP="000261E0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 w:rsidRPr="00567835">
              <w:rPr>
                <w:b/>
                <w:bCs/>
                <w:sz w:val="28"/>
                <w:szCs w:val="28"/>
                <w:cs/>
              </w:rPr>
              <w:t>เฉพาะ</w:t>
            </w: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ธนาคาร</w:t>
            </w:r>
          </w:p>
        </w:tc>
      </w:tr>
      <w:tr w:rsidR="005C2A24" w:rsidRPr="00567835" w:rsidTr="000261E0">
        <w:trPr>
          <w:cantSplit/>
          <w:trHeight w:val="299"/>
          <w:tblHeader/>
        </w:trPr>
        <w:tc>
          <w:tcPr>
            <w:tcW w:w="3405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5264" w:type="dxa"/>
            <w:gridSpan w:val="9"/>
            <w:shd w:val="clear" w:color="auto" w:fill="auto"/>
            <w:vAlign w:val="center"/>
          </w:tcPr>
          <w:p w:rsidR="005C2A24" w:rsidRPr="00567835" w:rsidRDefault="005C2A24" w:rsidP="000261E0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2560</w:t>
            </w:r>
          </w:p>
        </w:tc>
      </w:tr>
      <w:tr w:rsidR="005C2A24" w:rsidRPr="00567835" w:rsidTr="000261E0">
        <w:trPr>
          <w:cantSplit/>
          <w:tblHeader/>
        </w:trPr>
        <w:tc>
          <w:tcPr>
            <w:tcW w:w="3405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5C2A24" w:rsidRPr="00567835" w:rsidRDefault="005C2A24" w:rsidP="000261E0">
            <w:pPr>
              <w:ind w:left="-113" w:right="-113" w:hanging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-113" w:right="-113" w:hanging="18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5C2A24" w:rsidRPr="00567835" w:rsidRDefault="005C2A24" w:rsidP="000261E0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เงินให้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5C2A24" w:rsidRPr="00567835" w:rsidRDefault="005C2A24" w:rsidP="000261E0">
            <w:pPr>
              <w:pStyle w:val="BodyText"/>
              <w:snapToGrid w:val="0"/>
              <w:ind w:lef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5C2A24" w:rsidRPr="00567835" w:rsidRDefault="005C2A24" w:rsidP="000261E0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C2A24" w:rsidRPr="00567835" w:rsidRDefault="005C2A24" w:rsidP="000261E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5C2A24" w:rsidRPr="00567835" w:rsidRDefault="005C2A24" w:rsidP="000261E0">
            <w:pPr>
              <w:pStyle w:val="BodyText"/>
              <w:ind w:left="-10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</w:tr>
      <w:tr w:rsidR="005C2A24" w:rsidRPr="00567835" w:rsidTr="000261E0">
        <w:trPr>
          <w:cantSplit/>
          <w:tblHeader/>
        </w:trPr>
        <w:tc>
          <w:tcPr>
            <w:tcW w:w="3405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5C2A24" w:rsidRPr="00567835" w:rsidRDefault="005C2A24" w:rsidP="000261E0">
            <w:pPr>
              <w:ind w:left="-113" w:right="-113" w:hanging="18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-113" w:right="-113" w:hanging="18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5C2A24" w:rsidRPr="00567835" w:rsidRDefault="005C2A24" w:rsidP="000261E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สินเชื่อ</w:t>
            </w:r>
            <w:r w:rsidRPr="00567835">
              <w:rPr>
                <w:kern w:val="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5C2A24" w:rsidRPr="00567835" w:rsidRDefault="005C2A24" w:rsidP="000261E0">
            <w:pPr>
              <w:pStyle w:val="BodyText"/>
              <w:snapToGrid w:val="0"/>
              <w:ind w:lef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5C2A24" w:rsidRPr="00567835" w:rsidRDefault="005C2A24" w:rsidP="000261E0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</w:rPr>
            </w:pPr>
            <w:r w:rsidRPr="00567835">
              <w:rPr>
                <w:rFonts w:cs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C2A24" w:rsidRPr="00567835" w:rsidRDefault="005C2A24" w:rsidP="000261E0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5C2A24" w:rsidRPr="00567835" w:rsidRDefault="005C2A24" w:rsidP="000261E0">
            <w:pPr>
              <w:pStyle w:val="BodyTex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7835">
              <w:rPr>
                <w:rFonts w:cs="Angsana New"/>
                <w:sz w:val="28"/>
                <w:szCs w:val="28"/>
                <w:cs/>
                <w:lang w:val="th-TH"/>
              </w:rPr>
              <w:t>ภาระผูกพัน</w:t>
            </w:r>
          </w:p>
        </w:tc>
      </w:tr>
      <w:tr w:rsidR="005C2A24" w:rsidRPr="00567835" w:rsidTr="000261E0">
        <w:trPr>
          <w:cantSplit/>
          <w:tblHeader/>
        </w:trPr>
        <w:tc>
          <w:tcPr>
            <w:tcW w:w="3405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294" w:hanging="18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64" w:type="dxa"/>
            <w:gridSpan w:val="9"/>
            <w:shd w:val="clear" w:color="auto" w:fill="auto"/>
            <w:vAlign w:val="center"/>
          </w:tcPr>
          <w:p w:rsidR="005C2A24" w:rsidRPr="00567835" w:rsidRDefault="005C2A24" w:rsidP="000261E0">
            <w:pPr>
              <w:ind w:left="-54"/>
              <w:jc w:val="center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C546D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628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7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10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10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7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601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</w:tr>
      <w:tr w:rsidR="007C546D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ธุรกิจการเงินและการประกัน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7C546D" w:rsidRPr="009345D4" w:rsidRDefault="00DE5BEF" w:rsidP="007C546D">
            <w:pPr>
              <w:tabs>
                <w:tab w:val="decimal" w:pos="85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399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4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1,485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7C546D" w:rsidRPr="009345D4" w:rsidRDefault="00DE5BEF" w:rsidP="007C546D">
            <w:pPr>
              <w:tabs>
                <w:tab w:val="decimal" w:pos="854"/>
              </w:tabs>
              <w:snapToGrid w:val="0"/>
              <w:ind w:left="-5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1,930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642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2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1,821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628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7C546D" w:rsidRPr="009345D4" w:rsidRDefault="00C97D8A" w:rsidP="007C546D">
            <w:pPr>
              <w:tabs>
                <w:tab w:val="decimal" w:pos="92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17,642</w:t>
            </w:r>
          </w:p>
        </w:tc>
      </w:tr>
      <w:tr w:rsidR="007C546D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854"/>
              </w:tabs>
              <w:snapToGrid w:val="0"/>
              <w:ind w:left="-5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165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0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675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7C546D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รวมบริษัทย่อย</w:t>
            </w:r>
          </w:p>
        </w:tc>
        <w:tc>
          <w:tcPr>
            <w:tcW w:w="10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46D" w:rsidRPr="009345D4" w:rsidRDefault="00DE5BEF" w:rsidP="007C546D">
            <w:pPr>
              <w:tabs>
                <w:tab w:val="decimal" w:pos="85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399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4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1,485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46D" w:rsidRPr="009345D4" w:rsidRDefault="00DE5BEF" w:rsidP="007C546D">
            <w:pPr>
              <w:tabs>
                <w:tab w:val="decimal" w:pos="854"/>
              </w:tabs>
              <w:snapToGrid w:val="0"/>
              <w:ind w:left="-5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2,095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2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1,821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46D" w:rsidRPr="009345D4" w:rsidRDefault="00C97D8A" w:rsidP="007C546D">
            <w:pPr>
              <w:tabs>
                <w:tab w:val="decimal" w:pos="93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17,642</w:t>
            </w:r>
          </w:p>
        </w:tc>
      </w:tr>
      <w:tr w:rsidR="00D47F23" w:rsidRPr="00567835" w:rsidTr="000261E0">
        <w:trPr>
          <w:cantSplit/>
          <w:trHeight w:val="205"/>
        </w:trPr>
        <w:tc>
          <w:tcPr>
            <w:tcW w:w="3405" w:type="dxa"/>
            <w:shd w:val="clear" w:color="auto" w:fill="auto"/>
            <w:vAlign w:val="center"/>
          </w:tcPr>
          <w:p w:rsidR="00D47F23" w:rsidRPr="00567835" w:rsidRDefault="00D47F23" w:rsidP="00D47F23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47F23" w:rsidRPr="009345D4" w:rsidRDefault="00D47F23" w:rsidP="00D47F23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9345D4" w:rsidRDefault="00D47F23" w:rsidP="00D47F23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47F23" w:rsidRPr="009345D4" w:rsidRDefault="00D47F23" w:rsidP="00D47F23">
            <w:pPr>
              <w:tabs>
                <w:tab w:val="decimal" w:pos="204"/>
                <w:tab w:val="decimal" w:pos="559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9345D4" w:rsidRDefault="00D47F23" w:rsidP="00D47F23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47F23" w:rsidRPr="009345D4" w:rsidRDefault="00D47F23" w:rsidP="00D47F23">
            <w:pPr>
              <w:tabs>
                <w:tab w:val="decimal" w:pos="564"/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D47F23" w:rsidRPr="009345D4" w:rsidRDefault="00D47F23" w:rsidP="00D47F23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47F23" w:rsidRPr="009345D4" w:rsidRDefault="00D47F23" w:rsidP="00D47F23">
            <w:pPr>
              <w:tabs>
                <w:tab w:val="decimal" w:pos="430"/>
                <w:tab w:val="decimal" w:pos="51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9345D4" w:rsidRDefault="00D47F23" w:rsidP="00D47F23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47F23" w:rsidRPr="009345D4" w:rsidRDefault="00D47F23" w:rsidP="00D47F23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7C546D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บริษัท</w:t>
            </w:r>
            <w:r w:rsidRPr="00567835">
              <w:rPr>
                <w:sz w:val="28"/>
                <w:szCs w:val="28"/>
                <w:cs/>
                <w:lang w:val="th-TH"/>
              </w:rPr>
              <w:t>ที่เกี่ยวข้องกัน</w:t>
            </w:r>
            <w:r w:rsidRPr="00567835">
              <w:rPr>
                <w:sz w:val="28"/>
                <w:szCs w:val="28"/>
                <w:cs/>
              </w:rPr>
              <w:t xml:space="preserve"> </w:t>
            </w:r>
            <w:r w:rsidRPr="00567835">
              <w:rPr>
                <w:sz w:val="28"/>
                <w:szCs w:val="28"/>
                <w:cs/>
                <w:lang w:val="th-TH"/>
              </w:rPr>
              <w:t>(ถือหุ้นจากการปรับ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204"/>
                <w:tab w:val="decimal" w:pos="559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64"/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430"/>
                <w:tab w:val="decimal" w:pos="51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7C546D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โครงสร้างหนี้ของบริษัทอื่น)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388"/>
                <w:tab w:val="decimal" w:pos="737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8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308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8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1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93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</w:t>
            </w:r>
          </w:p>
        </w:tc>
      </w:tr>
      <w:tr w:rsidR="007C546D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294" w:hanging="181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ผู้ถือหุ้นรายใหญ่ (เกินร้อยละ 10)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388"/>
                <w:tab w:val="decimal" w:pos="737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8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21,393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8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1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93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7C546D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กิจการที่ผู้บริหารหรือกรรมการหรือ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204"/>
                <w:tab w:val="decimal" w:pos="559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603"/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204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7C546D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ผู้ที่เกี่ยวข้องของบุคคลเหล่านี้มี</w:t>
            </w:r>
            <w:r w:rsidRPr="00567835">
              <w:rPr>
                <w:sz w:val="28"/>
                <w:szCs w:val="28"/>
                <w:cs/>
              </w:rPr>
              <w:t>อิทธิพล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9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882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99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7C546D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294" w:hanging="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อย่างมีสาระสำคัญ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9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7,281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7C546D" w:rsidRPr="009345D4" w:rsidRDefault="00DE5BEF" w:rsidP="007C546D">
            <w:pPr>
              <w:tabs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53,693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2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1,015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93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2,774</w:t>
            </w:r>
          </w:p>
        </w:tc>
      </w:tr>
      <w:tr w:rsidR="007C546D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กรรมการและผู้บริหารสำคัญของธนาคาร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9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174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1,434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2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23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67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7C546D" w:rsidRPr="00567835" w:rsidTr="000261E0">
        <w:trPr>
          <w:cantSplit/>
          <w:trHeight w:val="36"/>
        </w:trPr>
        <w:tc>
          <w:tcPr>
            <w:tcW w:w="3405" w:type="dxa"/>
            <w:shd w:val="clear" w:color="auto" w:fill="auto"/>
            <w:vAlign w:val="center"/>
          </w:tcPr>
          <w:p w:rsidR="007C546D" w:rsidRPr="00567835" w:rsidRDefault="007C546D" w:rsidP="007C546D">
            <w:pPr>
              <w:ind w:left="294" w:hanging="181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7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7C546D" w:rsidRPr="009345D4" w:rsidRDefault="00DE5BEF" w:rsidP="007C546D">
            <w:pPr>
              <w:tabs>
                <w:tab w:val="decimal" w:pos="869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399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9"/>
              </w:tabs>
              <w:snapToGrid w:val="0"/>
              <w:ind w:left="-54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8,940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7C546D" w:rsidRPr="009345D4" w:rsidRDefault="00DE5BEF" w:rsidP="007C546D">
            <w:pPr>
              <w:tabs>
                <w:tab w:val="decimal" w:pos="854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78,615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728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2,859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7C546D" w:rsidRPr="009345D4" w:rsidRDefault="007C546D" w:rsidP="007C546D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7C546D" w:rsidRPr="009345D4" w:rsidRDefault="00C97D8A" w:rsidP="007C546D">
            <w:pPr>
              <w:tabs>
                <w:tab w:val="decimal" w:pos="938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20,417</w:t>
            </w:r>
          </w:p>
        </w:tc>
      </w:tr>
    </w:tbl>
    <w:p w:rsidR="005C2A24" w:rsidRPr="00567835" w:rsidRDefault="005C2A24" w:rsidP="005C2A24">
      <w:pPr>
        <w:tabs>
          <w:tab w:val="left" w:pos="360"/>
        </w:tabs>
        <w:spacing w:line="192" w:lineRule="auto"/>
        <w:ind w:right="-43" w:firstLine="1120"/>
        <w:rPr>
          <w:sz w:val="24"/>
          <w:szCs w:val="24"/>
          <w:vertAlign w:val="superscript"/>
        </w:rPr>
      </w:pPr>
    </w:p>
    <w:p w:rsidR="005C2A24" w:rsidRPr="00962C0C" w:rsidRDefault="00A2458A" w:rsidP="00962C0C">
      <w:pPr>
        <w:tabs>
          <w:tab w:val="left" w:pos="360"/>
        </w:tabs>
        <w:spacing w:line="192" w:lineRule="auto"/>
        <w:ind w:right="-43" w:firstLine="1120"/>
        <w:rPr>
          <w:sz w:val="20"/>
          <w:szCs w:val="20"/>
        </w:rPr>
      </w:pPr>
      <w:r>
        <w:rPr>
          <w:rFonts w:hint="cs"/>
          <w:sz w:val="24"/>
          <w:szCs w:val="24"/>
          <w:vertAlign w:val="superscript"/>
          <w:cs/>
        </w:rPr>
        <w:t xml:space="preserve"> </w:t>
      </w:r>
      <w:r w:rsidR="005C2A24" w:rsidRPr="00567835">
        <w:rPr>
          <w:sz w:val="24"/>
          <w:szCs w:val="24"/>
          <w:vertAlign w:val="superscript"/>
          <w:cs/>
        </w:rPr>
        <w:t>*</w:t>
      </w:r>
      <w:r w:rsidR="005C2A24" w:rsidRPr="00567835">
        <w:rPr>
          <w:sz w:val="24"/>
          <w:szCs w:val="24"/>
          <w:cs/>
        </w:rPr>
        <w:t xml:space="preserve">   </w:t>
      </w:r>
      <w:r w:rsidR="005C2A24" w:rsidRPr="00567835">
        <w:rPr>
          <w:sz w:val="20"/>
          <w:szCs w:val="20"/>
          <w:cs/>
        </w:rPr>
        <w:t xml:space="preserve">สุทธิจากค่าเผื่อหนี้สงสัยจะสูญ (ร้อยละ </w:t>
      </w:r>
      <w:r w:rsidR="005C2A24" w:rsidRPr="00567835">
        <w:rPr>
          <w:sz w:val="20"/>
          <w:szCs w:val="20"/>
        </w:rPr>
        <w:t>1</w:t>
      </w:r>
      <w:r w:rsidR="005C2A24" w:rsidRPr="00567835">
        <w:rPr>
          <w:sz w:val="20"/>
          <w:szCs w:val="20"/>
          <w:cs/>
        </w:rPr>
        <w:t>)</w:t>
      </w:r>
    </w:p>
    <w:tbl>
      <w:tblPr>
        <w:tblW w:w="8669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6"/>
        <w:gridCol w:w="1036"/>
        <w:gridCol w:w="84"/>
        <w:gridCol w:w="951"/>
        <w:gridCol w:w="70"/>
        <w:gridCol w:w="1050"/>
        <w:gridCol w:w="98"/>
        <w:gridCol w:w="840"/>
        <w:gridCol w:w="70"/>
        <w:gridCol w:w="1064"/>
      </w:tblGrid>
      <w:tr w:rsidR="005C2A24" w:rsidRPr="00567835" w:rsidTr="000261E0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263" w:type="dxa"/>
            <w:gridSpan w:val="9"/>
            <w:shd w:val="clear" w:color="auto" w:fill="auto"/>
            <w:vAlign w:val="center"/>
          </w:tcPr>
          <w:p w:rsidR="005C2A24" w:rsidRPr="00567835" w:rsidRDefault="005C2A24" w:rsidP="000261E0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 w:rsidRPr="00567835">
              <w:rPr>
                <w:b/>
                <w:bCs/>
                <w:sz w:val="28"/>
                <w:szCs w:val="28"/>
                <w:cs/>
              </w:rPr>
              <w:t>เฉพาะ</w:t>
            </w: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ธนาคาร</w:t>
            </w:r>
          </w:p>
        </w:tc>
      </w:tr>
      <w:tr w:rsidR="005C2A24" w:rsidRPr="00567835" w:rsidTr="000261E0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5263" w:type="dxa"/>
            <w:gridSpan w:val="9"/>
            <w:shd w:val="clear" w:color="auto" w:fill="auto"/>
            <w:vAlign w:val="center"/>
          </w:tcPr>
          <w:p w:rsidR="005C2A24" w:rsidRPr="00567835" w:rsidRDefault="005C2A24" w:rsidP="000261E0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2559</w:t>
            </w:r>
          </w:p>
        </w:tc>
      </w:tr>
      <w:tr w:rsidR="005C2A24" w:rsidRPr="00567835" w:rsidTr="000261E0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5C2A24" w:rsidRPr="00567835" w:rsidRDefault="005C2A24" w:rsidP="000261E0">
            <w:pPr>
              <w:ind w:left="-113" w:right="-113" w:hanging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-113" w:right="-113" w:hanging="18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5C2A24" w:rsidRPr="00567835" w:rsidRDefault="005C2A24" w:rsidP="000261E0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เงินให้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5C2A24" w:rsidRPr="00567835" w:rsidRDefault="005C2A24" w:rsidP="000261E0">
            <w:pPr>
              <w:pStyle w:val="BodyText"/>
              <w:snapToGrid w:val="0"/>
              <w:ind w:lef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C2A24" w:rsidRPr="00567835" w:rsidRDefault="005C2A24" w:rsidP="000261E0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C2A24" w:rsidRPr="00567835" w:rsidRDefault="005C2A24" w:rsidP="000261E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5C2A24" w:rsidRPr="00567835" w:rsidRDefault="005C2A24" w:rsidP="000261E0">
            <w:pPr>
              <w:pStyle w:val="BodyText"/>
              <w:ind w:left="-10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</w:tr>
      <w:tr w:rsidR="005C2A24" w:rsidRPr="00567835" w:rsidTr="000261E0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5C2A24" w:rsidRPr="00567835" w:rsidRDefault="005C2A24" w:rsidP="000261E0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-113" w:right="-113" w:hanging="18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5C2A24" w:rsidRPr="00567835" w:rsidRDefault="005C2A24" w:rsidP="000261E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สินเชื่อ</w:t>
            </w:r>
            <w:r w:rsidRPr="00567835">
              <w:rPr>
                <w:kern w:val="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5C2A24" w:rsidRPr="00567835" w:rsidRDefault="005C2A24" w:rsidP="000261E0">
            <w:pPr>
              <w:pStyle w:val="BodyText"/>
              <w:snapToGrid w:val="0"/>
              <w:ind w:lef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C2A24" w:rsidRPr="00567835" w:rsidRDefault="005C2A24" w:rsidP="000261E0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</w:rPr>
            </w:pPr>
            <w:r w:rsidRPr="00567835">
              <w:rPr>
                <w:rFonts w:cs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C2A24" w:rsidRPr="00567835" w:rsidRDefault="005C2A24" w:rsidP="000261E0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5C2A24" w:rsidRPr="00567835" w:rsidRDefault="005C2A24" w:rsidP="000261E0">
            <w:pPr>
              <w:pStyle w:val="BodyText"/>
              <w:ind w:left="-10" w:right="-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7835">
              <w:rPr>
                <w:rFonts w:cs="Angsana New"/>
                <w:sz w:val="28"/>
                <w:szCs w:val="28"/>
                <w:cs/>
                <w:lang w:val="th-TH"/>
              </w:rPr>
              <w:t>ภาระผูกพัน</w:t>
            </w:r>
          </w:p>
        </w:tc>
      </w:tr>
      <w:tr w:rsidR="005C2A24" w:rsidRPr="00567835" w:rsidTr="000261E0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ind w:left="294" w:hanging="18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63" w:type="dxa"/>
            <w:gridSpan w:val="9"/>
            <w:shd w:val="clear" w:color="auto" w:fill="auto"/>
            <w:vAlign w:val="center"/>
          </w:tcPr>
          <w:p w:rsidR="005C2A24" w:rsidRPr="00567835" w:rsidRDefault="005C2A24" w:rsidP="000261E0">
            <w:pPr>
              <w:ind w:left="-54"/>
              <w:jc w:val="center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C2A24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5C2A24" w:rsidRPr="00567835" w:rsidRDefault="005C2A24" w:rsidP="000261E0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C2A24" w:rsidRPr="00567835" w:rsidRDefault="005C2A24" w:rsidP="000261E0">
            <w:pPr>
              <w:tabs>
                <w:tab w:val="decimal" w:pos="628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5C2A24" w:rsidRPr="00567835" w:rsidRDefault="005C2A24" w:rsidP="000261E0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5C2A24" w:rsidRPr="00567835" w:rsidRDefault="005C2A24" w:rsidP="000261E0">
            <w:pPr>
              <w:tabs>
                <w:tab w:val="decimal" w:pos="57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5C2A24" w:rsidRPr="00567835" w:rsidRDefault="005C2A24" w:rsidP="000261E0">
            <w:pPr>
              <w:tabs>
                <w:tab w:val="decimal" w:pos="510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C2A24" w:rsidRPr="00567835" w:rsidRDefault="005C2A24" w:rsidP="000261E0">
            <w:pPr>
              <w:tabs>
                <w:tab w:val="decimal" w:pos="510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5C2A24" w:rsidRPr="00567835" w:rsidRDefault="005C2A24" w:rsidP="000261E0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C2A24" w:rsidRPr="00567835" w:rsidRDefault="005C2A24" w:rsidP="000261E0">
            <w:pPr>
              <w:tabs>
                <w:tab w:val="decimal" w:pos="57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5C2A24" w:rsidRPr="00567835" w:rsidRDefault="005C2A24" w:rsidP="000261E0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5C2A24" w:rsidRPr="00567835" w:rsidRDefault="005C2A24" w:rsidP="000261E0">
            <w:pPr>
              <w:tabs>
                <w:tab w:val="decimal" w:pos="601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</w:tr>
      <w:tr w:rsidR="00D47F2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ธุรกิจการเงินและการประกัน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85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423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2,126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4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2,140 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14,938</w:t>
            </w:r>
          </w:p>
        </w:tc>
      </w:tr>
      <w:tr w:rsidR="00D47F2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145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0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7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 xml:space="preserve"> -</w:t>
            </w:r>
          </w:p>
        </w:tc>
      </w:tr>
      <w:tr w:rsidR="00D47F2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รวมบริษัทย่อย</w:t>
            </w:r>
          </w:p>
        </w:tc>
        <w:tc>
          <w:tcPr>
            <w:tcW w:w="10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85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423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2,271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4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2,140 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14,938</w:t>
            </w:r>
          </w:p>
        </w:tc>
      </w:tr>
      <w:tr w:rsidR="00D47F23" w:rsidRPr="00567835" w:rsidTr="000261E0">
        <w:trPr>
          <w:cantSplit/>
          <w:trHeight w:val="205"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388"/>
                <w:tab w:val="decimal" w:pos="628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D47F2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20"/>
              </w:tabs>
              <w:snapToGrid w:val="0"/>
              <w:rPr>
                <w:spacing w:val="-4"/>
                <w:sz w:val="28"/>
                <w:szCs w:val="28"/>
              </w:rPr>
            </w:pPr>
            <w:r w:rsidRPr="00AD5C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56"/>
              </w:tabs>
              <w:snapToGri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59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1,907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378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0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7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D47F2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บริษัท</w:t>
            </w:r>
            <w:r w:rsidRPr="00567835">
              <w:rPr>
                <w:sz w:val="28"/>
                <w:szCs w:val="28"/>
                <w:cs/>
                <w:lang w:val="th-TH"/>
              </w:rPr>
              <w:t>ที่เกี่ยวข้องกัน</w:t>
            </w:r>
            <w:r w:rsidRPr="00567835">
              <w:rPr>
                <w:sz w:val="28"/>
                <w:szCs w:val="28"/>
                <w:cs/>
              </w:rPr>
              <w:t xml:space="preserve"> </w:t>
            </w:r>
            <w:r w:rsidRPr="00567835">
              <w:rPr>
                <w:sz w:val="28"/>
                <w:szCs w:val="28"/>
                <w:cs/>
                <w:lang w:val="th-TH"/>
              </w:rPr>
              <w:t>(ถือหุ้นจากการปรับ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43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D47F2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โครงสร้างหนี้ของบริษัทอื่น)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388"/>
                <w:tab w:val="decimal" w:pos="737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D47F23" w:rsidRPr="00E254AE" w:rsidRDefault="00D47F23" w:rsidP="00D47F23">
            <w:pPr>
              <w:tabs>
                <w:tab w:val="decimal" w:pos="630"/>
              </w:tabs>
              <w:snapToGrid w:val="0"/>
              <w:ind w:left="-54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0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2</w:t>
            </w:r>
          </w:p>
        </w:tc>
      </w:tr>
      <w:tr w:rsidR="00D47F2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181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ผู้ถือหุ้นรายใหญ่ (เกินร้อยละ 10)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56"/>
              </w:tabs>
              <w:snapToGri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3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10,372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0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7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D47F2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กิจการที่ผู้บริหารหรือกรรมการหรือ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56"/>
                <w:tab w:val="decimal" w:pos="603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56"/>
                <w:tab w:val="decimal" w:pos="603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56"/>
                <w:tab w:val="decimal" w:pos="603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D47F2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ผู้ที่เกี่ยวข้องของบุคคลเหล่านี้มี</w:t>
            </w:r>
            <w:r w:rsidRPr="00567835">
              <w:rPr>
                <w:sz w:val="28"/>
                <w:szCs w:val="28"/>
                <w:cs/>
              </w:rPr>
              <w:t>อิทธิพล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811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2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D47F2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อย่างมีสาระสำคัญ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59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12,250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D47F23" w:rsidRPr="00AD5CFB" w:rsidRDefault="005439DF" w:rsidP="00D47F23">
            <w:pPr>
              <w:tabs>
                <w:tab w:val="decimal" w:pos="90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33,103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2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178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106</w:t>
            </w:r>
          </w:p>
        </w:tc>
      </w:tr>
      <w:tr w:rsidR="00D47F2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กรรมการและผู้บริหารสำคัญของธนาคาร</w:t>
            </w: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59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170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0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1,166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4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13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7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D47F2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D47F23" w:rsidRPr="00567835" w:rsidRDefault="00D47F23" w:rsidP="00D47F2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6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855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 w:rsidRPr="00AD5CFB">
              <w:rPr>
                <w:b/>
                <w:bCs/>
                <w:sz w:val="28"/>
                <w:szCs w:val="28"/>
                <w:lang w:val="en-GB"/>
              </w:rPr>
              <w:t>423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559"/>
              </w:tabs>
              <w:snapToGrid w:val="0"/>
              <w:ind w:left="-54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14,327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D47F23" w:rsidRPr="00AD5CFB" w:rsidRDefault="005439DF" w:rsidP="00D47F23">
            <w:pPr>
              <w:tabs>
                <w:tab w:val="decimal" w:pos="900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47,290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728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 w:rsidRPr="00AD5CFB">
              <w:rPr>
                <w:b/>
                <w:bCs/>
                <w:sz w:val="28"/>
                <w:szCs w:val="28"/>
                <w:lang w:val="en-GB"/>
              </w:rPr>
              <w:t>2,331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603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D47F23" w:rsidRPr="00AD5CFB" w:rsidRDefault="00D47F23" w:rsidP="00D47F23">
            <w:pPr>
              <w:tabs>
                <w:tab w:val="decimal" w:pos="945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 w:rsidRPr="00AD5CFB">
              <w:rPr>
                <w:b/>
                <w:bCs/>
                <w:sz w:val="28"/>
                <w:szCs w:val="28"/>
                <w:lang w:val="en-GB"/>
              </w:rPr>
              <w:t>15,046</w:t>
            </w:r>
          </w:p>
        </w:tc>
      </w:tr>
    </w:tbl>
    <w:p w:rsidR="005C2A24" w:rsidRPr="00567835" w:rsidRDefault="005C2A24" w:rsidP="005C2A24">
      <w:pPr>
        <w:tabs>
          <w:tab w:val="left" w:pos="360"/>
        </w:tabs>
        <w:ind w:left="1080" w:right="-43"/>
        <w:rPr>
          <w:sz w:val="24"/>
          <w:szCs w:val="24"/>
        </w:rPr>
      </w:pPr>
    </w:p>
    <w:p w:rsidR="005C2A24" w:rsidRPr="00567835" w:rsidRDefault="00A2458A" w:rsidP="005C2A24">
      <w:pPr>
        <w:tabs>
          <w:tab w:val="left" w:pos="360"/>
        </w:tabs>
        <w:spacing w:line="192" w:lineRule="auto"/>
        <w:ind w:right="-43" w:firstLine="1120"/>
        <w:rPr>
          <w:sz w:val="24"/>
          <w:szCs w:val="24"/>
          <w:vertAlign w:val="superscript"/>
        </w:rPr>
      </w:pPr>
      <w:r>
        <w:rPr>
          <w:rFonts w:hint="cs"/>
          <w:sz w:val="24"/>
          <w:szCs w:val="24"/>
          <w:vertAlign w:val="superscript"/>
          <w:cs/>
        </w:rPr>
        <w:t xml:space="preserve"> </w:t>
      </w:r>
      <w:r w:rsidR="005C2A24" w:rsidRPr="00567835">
        <w:rPr>
          <w:sz w:val="24"/>
          <w:szCs w:val="24"/>
          <w:vertAlign w:val="superscript"/>
          <w:cs/>
        </w:rPr>
        <w:t>*</w:t>
      </w:r>
      <w:r w:rsidR="005C2A24" w:rsidRPr="00567835">
        <w:rPr>
          <w:sz w:val="24"/>
          <w:szCs w:val="24"/>
          <w:cs/>
        </w:rPr>
        <w:t xml:space="preserve">   </w:t>
      </w:r>
      <w:r w:rsidR="005C2A24" w:rsidRPr="00567835">
        <w:rPr>
          <w:sz w:val="20"/>
          <w:szCs w:val="20"/>
          <w:cs/>
        </w:rPr>
        <w:t xml:space="preserve">สุทธิจากค่าเผื่อหนี้สงสัยจะสูญ (ร้อยละ </w:t>
      </w:r>
      <w:r w:rsidR="005C2A24" w:rsidRPr="00567835">
        <w:rPr>
          <w:sz w:val="20"/>
          <w:szCs w:val="20"/>
        </w:rPr>
        <w:t>1</w:t>
      </w:r>
      <w:r w:rsidR="005C2A24" w:rsidRPr="00567835">
        <w:rPr>
          <w:sz w:val="20"/>
          <w:szCs w:val="20"/>
          <w:cs/>
        </w:rPr>
        <w:t>)</w:t>
      </w:r>
    </w:p>
    <w:p w:rsidR="00F97510" w:rsidRPr="00567835" w:rsidRDefault="00962C0C" w:rsidP="00962C0C">
      <w:pPr>
        <w:tabs>
          <w:tab w:val="left" w:pos="9540"/>
        </w:tabs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A72CF0" w:rsidRPr="00567835" w:rsidRDefault="00A72CF0" w:rsidP="00A72CF0">
      <w:pPr>
        <w:tabs>
          <w:tab w:val="left" w:pos="1080"/>
        </w:tabs>
        <w:ind w:left="540" w:right="-25"/>
        <w:jc w:val="both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31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2</w:t>
      </w:r>
      <w:r w:rsidRPr="00567835">
        <w:rPr>
          <w:sz w:val="30"/>
          <w:szCs w:val="30"/>
        </w:rPr>
        <w:tab/>
      </w:r>
      <w:r w:rsidRPr="00567835">
        <w:rPr>
          <w:sz w:val="30"/>
          <w:szCs w:val="30"/>
          <w:cs/>
        </w:rPr>
        <w:t>รายได้และค่าใช้จ่าย</w:t>
      </w:r>
    </w:p>
    <w:p w:rsidR="00A72CF0" w:rsidRPr="00567835" w:rsidRDefault="00A72CF0" w:rsidP="00A72CF0">
      <w:pPr>
        <w:ind w:left="1080"/>
        <w:rPr>
          <w:sz w:val="16"/>
          <w:szCs w:val="16"/>
        </w:rPr>
      </w:pPr>
    </w:p>
    <w:p w:rsidR="00A72CF0" w:rsidRPr="00567835" w:rsidRDefault="00A72CF0" w:rsidP="00A72CF0">
      <w:pPr>
        <w:ind w:left="1080"/>
        <w:jc w:val="thaiDistribute"/>
        <w:rPr>
          <w:sz w:val="30"/>
          <w:szCs w:val="30"/>
        </w:rPr>
      </w:pPr>
      <w:r w:rsidRPr="00567835">
        <w:rPr>
          <w:spacing w:val="-6"/>
          <w:sz w:val="30"/>
          <w:szCs w:val="30"/>
          <w:cs/>
          <w:lang w:val="th-TH"/>
        </w:rPr>
        <w:t>รายได้และค่าใช้จ่ายที่สำคัญที่เกิดขึ้นระหว่างธนาคารกับบริษัทย่อย บริษัทร่วมและบริษัทที่เกี่ยวข้องกันสำหรับ</w:t>
      </w:r>
      <w:r w:rsidR="00F97510" w:rsidRPr="00567835">
        <w:rPr>
          <w:spacing w:val="-6"/>
          <w:sz w:val="30"/>
          <w:szCs w:val="30"/>
          <w:cs/>
        </w:rPr>
        <w:t>ปี</w:t>
      </w:r>
      <w:r w:rsidRPr="00567835">
        <w:rPr>
          <w:sz w:val="30"/>
          <w:szCs w:val="30"/>
          <w:cs/>
          <w:lang w:val="th-TH"/>
        </w:rPr>
        <w:t xml:space="preserve">สิ้นสุดวันที่ </w:t>
      </w:r>
      <w:r w:rsidR="003346C4">
        <w:rPr>
          <w:sz w:val="30"/>
          <w:szCs w:val="30"/>
        </w:rPr>
        <w:t>31</w:t>
      </w:r>
      <w:r w:rsidR="00F97510" w:rsidRPr="00567835">
        <w:rPr>
          <w:sz w:val="30"/>
          <w:szCs w:val="30"/>
          <w:cs/>
        </w:rPr>
        <w:t xml:space="preserve"> ธันวาคม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A72CF0" w:rsidRPr="00567835" w:rsidRDefault="00A72CF0" w:rsidP="00A72CF0">
      <w:pPr>
        <w:ind w:left="1080"/>
        <w:rPr>
          <w:sz w:val="16"/>
          <w:szCs w:val="16"/>
        </w:rPr>
      </w:pPr>
    </w:p>
    <w:tbl>
      <w:tblPr>
        <w:tblW w:w="85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879"/>
        <w:gridCol w:w="879"/>
        <w:gridCol w:w="879"/>
        <w:gridCol w:w="879"/>
        <w:gridCol w:w="879"/>
        <w:gridCol w:w="879"/>
        <w:gridCol w:w="879"/>
        <w:gridCol w:w="780"/>
      </w:tblGrid>
      <w:tr w:rsidR="00A72CF0" w:rsidRPr="00567835" w:rsidTr="006127F9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  <w:gridSpan w:val="8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</w:t>
            </w: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การ</w:t>
            </w:r>
            <w:r w:rsidRPr="00567835">
              <w:rPr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A72CF0" w:rsidRPr="00567835" w:rsidTr="006127F9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6" w:type="dxa"/>
            <w:gridSpan w:val="4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2560</w:t>
            </w:r>
          </w:p>
        </w:tc>
        <w:tc>
          <w:tcPr>
            <w:tcW w:w="3417" w:type="dxa"/>
            <w:gridSpan w:val="4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255</w:t>
            </w:r>
            <w:r w:rsidRPr="00567835">
              <w:rPr>
                <w:sz w:val="28"/>
                <w:szCs w:val="28"/>
              </w:rPr>
              <w:t>9</w:t>
            </w:r>
          </w:p>
        </w:tc>
      </w:tr>
      <w:tr w:rsidR="00A72CF0" w:rsidRPr="00567835" w:rsidTr="006127F9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ค่าใช้จ่าย</w:t>
            </w:r>
          </w:p>
        </w:tc>
      </w:tr>
      <w:tr w:rsidR="00A72CF0" w:rsidRPr="00567835" w:rsidTr="006127F9">
        <w:tc>
          <w:tcPr>
            <w:tcW w:w="16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อื่น </w:t>
            </w:r>
            <w:r w:rsidRPr="00567835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อื่น </w:t>
            </w:r>
            <w:r w:rsidRPr="00567835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อื่น </w:t>
            </w:r>
            <w:r w:rsidRPr="00567835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อื่น </w:t>
            </w:r>
            <w:r w:rsidRPr="00567835">
              <w:rPr>
                <w:sz w:val="28"/>
                <w:szCs w:val="28"/>
                <w:cs/>
                <w:lang w:val="th-TH"/>
              </w:rPr>
              <w:t>ๆ</w:t>
            </w:r>
          </w:p>
        </w:tc>
      </w:tr>
      <w:tr w:rsidR="00A72CF0" w:rsidRPr="00567835" w:rsidTr="006127F9">
        <w:tc>
          <w:tcPr>
            <w:tcW w:w="16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  <w:gridSpan w:val="8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C546D" w:rsidRPr="007C546D" w:rsidTr="006127F9">
        <w:tc>
          <w:tcPr>
            <w:tcW w:w="1652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b/>
                <w:bCs/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7C546D" w:rsidRPr="007C546D" w:rsidRDefault="007C546D" w:rsidP="007C546D">
            <w:pPr>
              <w:tabs>
                <w:tab w:val="decimal" w:pos="613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10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6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475"/>
              </w:tabs>
              <w:ind w:right="-25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</w:tr>
      <w:tr w:rsidR="007C546D" w:rsidRPr="007C546D" w:rsidTr="006127F9">
        <w:tc>
          <w:tcPr>
            <w:tcW w:w="1652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206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24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143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23</w:t>
            </w:r>
          </w:p>
        </w:tc>
      </w:tr>
      <w:tr w:rsidR="007C546D" w:rsidRPr="007C546D" w:rsidTr="006127F9">
        <w:tc>
          <w:tcPr>
            <w:tcW w:w="1652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>กิจการที่ผู้บริหารหรือ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7C546D" w:rsidRPr="007C546D" w:rsidTr="006127F9">
        <w:tc>
          <w:tcPr>
            <w:tcW w:w="1652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กรรมการหรือผู้ที่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7C546D" w:rsidRPr="007C546D" w:rsidTr="006127F9">
        <w:tc>
          <w:tcPr>
            <w:tcW w:w="1652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เกี่ยวข้องของบุคคล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7C546D" w:rsidRPr="007C546D" w:rsidTr="006127F9">
        <w:tc>
          <w:tcPr>
            <w:tcW w:w="1652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เหล่านี้มีอิทธิพล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7C546D" w:rsidRPr="007C546D" w:rsidTr="006127F9">
        <w:tc>
          <w:tcPr>
            <w:tcW w:w="1652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อย่างมีสาระสำคัญ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205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CE13B5" w:rsidP="00CE13B5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604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CE13B5" w:rsidP="00CE13B5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5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CE13B5" w:rsidP="00CE13B5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453E5C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7C546D" w:rsidRPr="007C546D" w:rsidRDefault="00CE13B5" w:rsidP="00CE13B5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7C546D" w:rsidRPr="007C546D" w:rsidTr="006127F9">
        <w:tc>
          <w:tcPr>
            <w:tcW w:w="1652" w:type="dxa"/>
            <w:shd w:val="clear" w:color="auto" w:fill="auto"/>
            <w:vAlign w:val="bottom"/>
          </w:tcPr>
          <w:p w:rsidR="007C546D" w:rsidRPr="007C546D" w:rsidRDefault="007C546D" w:rsidP="007C546D">
            <w:pPr>
              <w:ind w:right="-58"/>
              <w:rPr>
                <w:spacing w:val="-2"/>
                <w:sz w:val="28"/>
                <w:szCs w:val="28"/>
                <w:cs/>
                <w:lang w:val="th-TH"/>
              </w:rPr>
            </w:pPr>
            <w:r w:rsidRPr="007C546D">
              <w:rPr>
                <w:spacing w:val="-2"/>
                <w:sz w:val="28"/>
                <w:szCs w:val="28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7C546D" w:rsidRPr="007C546D" w:rsidTr="006127F9">
        <w:tc>
          <w:tcPr>
            <w:tcW w:w="1652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สำคัญของธนาคาร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5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10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5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5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</w:tr>
    </w:tbl>
    <w:p w:rsidR="00A72CF0" w:rsidRPr="007C546D" w:rsidRDefault="00A72CF0" w:rsidP="00A72CF0">
      <w:pPr>
        <w:pStyle w:val="a"/>
        <w:ind w:left="1080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5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879"/>
        <w:gridCol w:w="879"/>
        <w:gridCol w:w="879"/>
        <w:gridCol w:w="823"/>
        <w:gridCol w:w="56"/>
        <w:gridCol w:w="879"/>
        <w:gridCol w:w="879"/>
        <w:gridCol w:w="879"/>
        <w:gridCol w:w="762"/>
      </w:tblGrid>
      <w:tr w:rsidR="00A72CF0" w:rsidRPr="007C546D" w:rsidTr="006127F9">
        <w:trPr>
          <w:cantSplit/>
        </w:trPr>
        <w:tc>
          <w:tcPr>
            <w:tcW w:w="1670" w:type="dxa"/>
            <w:shd w:val="clear" w:color="auto" w:fill="auto"/>
            <w:vAlign w:val="bottom"/>
          </w:tcPr>
          <w:p w:rsidR="00A72CF0" w:rsidRPr="007C546D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15" w:type="dxa"/>
            <w:gridSpan w:val="9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C546D">
              <w:rPr>
                <w:b/>
                <w:bCs/>
                <w:sz w:val="28"/>
                <w:szCs w:val="28"/>
                <w:cs/>
              </w:rPr>
              <w:t>งบการเงิน</w:t>
            </w:r>
            <w:r w:rsidRPr="007C546D">
              <w:rPr>
                <w:b/>
                <w:bCs/>
                <w:sz w:val="28"/>
                <w:szCs w:val="28"/>
                <w:cs/>
                <w:lang w:val="th-TH"/>
              </w:rPr>
              <w:t>เฉพาะธนาคาร</w:t>
            </w:r>
          </w:p>
        </w:tc>
      </w:tr>
      <w:tr w:rsidR="00A72CF0" w:rsidRPr="007C546D" w:rsidTr="006127F9">
        <w:trPr>
          <w:cantSplit/>
        </w:trPr>
        <w:tc>
          <w:tcPr>
            <w:tcW w:w="1670" w:type="dxa"/>
            <w:shd w:val="clear" w:color="auto" w:fill="auto"/>
            <w:vAlign w:val="bottom"/>
          </w:tcPr>
          <w:p w:rsidR="00A72CF0" w:rsidRPr="007C546D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6" w:type="dxa"/>
            <w:gridSpan w:val="5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>2560</w:t>
            </w:r>
          </w:p>
        </w:tc>
        <w:tc>
          <w:tcPr>
            <w:tcW w:w="3399" w:type="dxa"/>
            <w:gridSpan w:val="4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>255</w:t>
            </w:r>
            <w:r w:rsidRPr="007C546D">
              <w:rPr>
                <w:sz w:val="28"/>
                <w:szCs w:val="28"/>
              </w:rPr>
              <w:t>9</w:t>
            </w:r>
          </w:p>
        </w:tc>
      </w:tr>
      <w:tr w:rsidR="00A72CF0" w:rsidRPr="007C546D" w:rsidTr="006127F9">
        <w:trPr>
          <w:cantSplit/>
        </w:trPr>
        <w:tc>
          <w:tcPr>
            <w:tcW w:w="1670" w:type="dxa"/>
            <w:shd w:val="clear" w:color="auto" w:fill="auto"/>
            <w:vAlign w:val="bottom"/>
          </w:tcPr>
          <w:p w:rsidR="00A72CF0" w:rsidRPr="007C546D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758" w:type="dxa"/>
            <w:gridSpan w:val="3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641" w:type="dxa"/>
            <w:gridSpan w:val="2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ค่าใช้จ่าย</w:t>
            </w:r>
          </w:p>
        </w:tc>
      </w:tr>
      <w:tr w:rsidR="00A72CF0" w:rsidRPr="007C546D" w:rsidTr="006127F9">
        <w:tc>
          <w:tcPr>
            <w:tcW w:w="1670" w:type="dxa"/>
            <w:shd w:val="clear" w:color="auto" w:fill="auto"/>
            <w:vAlign w:val="bottom"/>
          </w:tcPr>
          <w:p w:rsidR="00A72CF0" w:rsidRPr="007C546D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 xml:space="preserve">อื่น </w:t>
            </w:r>
            <w:r w:rsidRPr="007C546D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 xml:space="preserve">อื่น </w:t>
            </w:r>
            <w:r w:rsidRPr="007C546D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 xml:space="preserve">อื่น </w:t>
            </w:r>
            <w:r w:rsidRPr="007C546D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 xml:space="preserve">อื่น </w:t>
            </w:r>
            <w:r w:rsidRPr="007C546D">
              <w:rPr>
                <w:sz w:val="28"/>
                <w:szCs w:val="28"/>
                <w:cs/>
                <w:lang w:val="th-TH"/>
              </w:rPr>
              <w:t>ๆ</w:t>
            </w:r>
          </w:p>
        </w:tc>
      </w:tr>
      <w:tr w:rsidR="00A72CF0" w:rsidRPr="007C546D" w:rsidTr="006127F9">
        <w:tc>
          <w:tcPr>
            <w:tcW w:w="1670" w:type="dxa"/>
            <w:shd w:val="clear" w:color="auto" w:fill="auto"/>
            <w:vAlign w:val="bottom"/>
          </w:tcPr>
          <w:p w:rsidR="00A72CF0" w:rsidRPr="007C546D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15" w:type="dxa"/>
            <w:gridSpan w:val="9"/>
            <w:shd w:val="clear" w:color="auto" w:fill="auto"/>
            <w:vAlign w:val="bottom"/>
          </w:tcPr>
          <w:p w:rsidR="00A72CF0" w:rsidRPr="007C546D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C546D" w:rsidRPr="007C546D" w:rsidTr="006127F9">
        <w:tc>
          <w:tcPr>
            <w:tcW w:w="1670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10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DE5BEF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12,487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63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7C546D" w:rsidRPr="007C546D" w:rsidRDefault="007C546D" w:rsidP="00DE5BEF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3,</w:t>
            </w:r>
            <w:r w:rsidR="00DE5BEF">
              <w:rPr>
                <w:sz w:val="28"/>
                <w:szCs w:val="28"/>
              </w:rPr>
              <w:t>475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7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12,617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55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2,702</w:t>
            </w:r>
          </w:p>
        </w:tc>
      </w:tr>
      <w:tr w:rsidR="007C546D" w:rsidRPr="007C546D" w:rsidTr="00FD5A0E">
        <w:tc>
          <w:tcPr>
            <w:tcW w:w="1670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b/>
                <w:bCs/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10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6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457"/>
              </w:tabs>
              <w:ind w:right="-25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</w:tr>
      <w:tr w:rsidR="007C546D" w:rsidRPr="007C546D" w:rsidTr="006127F9">
        <w:tc>
          <w:tcPr>
            <w:tcW w:w="1670" w:type="dxa"/>
            <w:shd w:val="clear" w:color="auto" w:fill="auto"/>
            <w:vAlign w:val="bottom"/>
          </w:tcPr>
          <w:p w:rsidR="007C546D" w:rsidRPr="007C546D" w:rsidRDefault="007C546D" w:rsidP="007C546D">
            <w:pPr>
              <w:jc w:val="both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206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24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143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23</w:t>
            </w:r>
          </w:p>
        </w:tc>
      </w:tr>
      <w:tr w:rsidR="00A72CF0" w:rsidRPr="007C546D" w:rsidTr="006127F9">
        <w:tc>
          <w:tcPr>
            <w:tcW w:w="1670" w:type="dxa"/>
            <w:shd w:val="clear" w:color="auto" w:fill="auto"/>
            <w:vAlign w:val="bottom"/>
          </w:tcPr>
          <w:p w:rsidR="00A72CF0" w:rsidRPr="007C546D" w:rsidRDefault="00A72CF0" w:rsidP="006127F9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>กิจการที่ผู้บริหารหรือ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RPr="007C546D" w:rsidTr="006127F9">
        <w:tc>
          <w:tcPr>
            <w:tcW w:w="1670" w:type="dxa"/>
            <w:shd w:val="clear" w:color="auto" w:fill="auto"/>
            <w:vAlign w:val="bottom"/>
          </w:tcPr>
          <w:p w:rsidR="00A72CF0" w:rsidRPr="007C546D" w:rsidRDefault="00A72CF0" w:rsidP="006127F9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กรรมการหรือผู้ที่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RPr="007C546D" w:rsidTr="006127F9">
        <w:tc>
          <w:tcPr>
            <w:tcW w:w="1670" w:type="dxa"/>
            <w:shd w:val="clear" w:color="auto" w:fill="auto"/>
            <w:vAlign w:val="bottom"/>
          </w:tcPr>
          <w:p w:rsidR="00A72CF0" w:rsidRPr="007C546D" w:rsidRDefault="00A72CF0" w:rsidP="006127F9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เกี่ยวข้องของบุคคล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RPr="007C546D" w:rsidTr="006127F9">
        <w:tc>
          <w:tcPr>
            <w:tcW w:w="1670" w:type="dxa"/>
            <w:shd w:val="clear" w:color="auto" w:fill="auto"/>
            <w:vAlign w:val="bottom"/>
          </w:tcPr>
          <w:p w:rsidR="00A72CF0" w:rsidRPr="007C546D" w:rsidRDefault="00A72CF0" w:rsidP="006127F9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เหล่านี้มีอิทธิพล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7C546D" w:rsidRDefault="00A72CF0" w:rsidP="006127F9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</w:p>
        </w:tc>
      </w:tr>
      <w:tr w:rsidR="007C546D" w:rsidRPr="007C546D" w:rsidTr="006127F9">
        <w:tc>
          <w:tcPr>
            <w:tcW w:w="1670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อย่างมีสาระสำคัญ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205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CE13B5" w:rsidP="00CE13B5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604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7C546D" w:rsidRPr="007C546D" w:rsidRDefault="00CE13B5" w:rsidP="00CE13B5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5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CE13B5" w:rsidP="00CE13B5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453E5C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7C546D" w:rsidRPr="007C546D" w:rsidRDefault="00CE13B5" w:rsidP="00CE13B5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7C546D" w:rsidRPr="007C546D" w:rsidTr="006127F9">
        <w:tc>
          <w:tcPr>
            <w:tcW w:w="1670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7C546D" w:rsidRPr="007C546D" w:rsidTr="00FD5A0E">
        <w:tc>
          <w:tcPr>
            <w:tcW w:w="1670" w:type="dxa"/>
            <w:shd w:val="clear" w:color="auto" w:fill="auto"/>
            <w:vAlign w:val="bottom"/>
          </w:tcPr>
          <w:p w:rsidR="007C546D" w:rsidRPr="007C546D" w:rsidRDefault="007C546D" w:rsidP="007C546D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สำคัญของธนาคาร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5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10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5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</w:rPr>
              <w:t>5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7C546D" w:rsidRPr="007C546D" w:rsidRDefault="007C546D" w:rsidP="007C546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</w:tr>
    </w:tbl>
    <w:p w:rsidR="00A72CF0" w:rsidRPr="00567835" w:rsidRDefault="00A72CF0" w:rsidP="00A72CF0">
      <w:pPr>
        <w:tabs>
          <w:tab w:val="left" w:pos="540"/>
        </w:tabs>
        <w:rPr>
          <w:sz w:val="30"/>
          <w:szCs w:val="30"/>
          <w:cs/>
          <w:lang w:val="th-TH"/>
        </w:rPr>
      </w:pPr>
      <w:r w:rsidRPr="00567835">
        <w:rPr>
          <w:b/>
          <w:bCs/>
          <w:sz w:val="30"/>
          <w:szCs w:val="30"/>
        </w:rPr>
        <w:lastRenderedPageBreak/>
        <w:t>32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ผลประโยชน์อื่นที่จ่ายแก่กรรมการและผู้มีอำนาจในการจัดการ</w:t>
      </w:r>
    </w:p>
    <w:p w:rsidR="00A72CF0" w:rsidRPr="009E092C" w:rsidRDefault="00A72CF0" w:rsidP="00A72CF0">
      <w:pPr>
        <w:ind w:left="540"/>
        <w:rPr>
          <w:sz w:val="30"/>
          <w:szCs w:val="30"/>
          <w:cs/>
          <w:lang w:val="th-TH"/>
        </w:rPr>
      </w:pP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ของธนาคาร</w:t>
      </w:r>
      <w:r w:rsidR="00ED29AF" w:rsidRPr="00567835">
        <w:rPr>
          <w:sz w:val="30"/>
          <w:szCs w:val="30"/>
          <w:cs/>
          <w:lang w:val="th-TH"/>
        </w:rPr>
        <w:t>และบริษัทย่อย</w:t>
      </w:r>
      <w:r w:rsidRPr="00567835">
        <w:rPr>
          <w:sz w:val="30"/>
          <w:szCs w:val="30"/>
          <w:cs/>
          <w:lang w:val="th-TH"/>
        </w:rPr>
        <w:t>ตั้งแต่ผู้ช่วยผู้จัดการใหญ่ขึ้นไป</w:t>
      </w:r>
    </w:p>
    <w:p w:rsidR="00A72CF0" w:rsidRPr="009E092C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p w:rsidR="00A72CF0" w:rsidRPr="00567835" w:rsidRDefault="00A72CF0" w:rsidP="00A72CF0">
      <w:pPr>
        <w:ind w:left="54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  <w:lang w:val="th-TH"/>
        </w:rPr>
        <w:t>ธนาคาร</w:t>
      </w:r>
      <w:r w:rsidR="00ED29AF" w:rsidRPr="00567835">
        <w:rPr>
          <w:sz w:val="30"/>
          <w:szCs w:val="30"/>
          <w:cs/>
          <w:lang w:val="th-TH"/>
        </w:rPr>
        <w:t>และบริษัทย่อย</w:t>
      </w:r>
      <w:r w:rsidRPr="00567835">
        <w:rPr>
          <w:sz w:val="30"/>
          <w:szCs w:val="30"/>
          <w:cs/>
          <w:lang w:val="th-TH"/>
        </w:rPr>
        <w:t>ไม่มีการจ่ายผลประโยชน์อื่นแก่กรรมการและผู้บริหารของธนาคาร</w:t>
      </w:r>
      <w:r w:rsidR="00ED29AF" w:rsidRPr="00567835">
        <w:rPr>
          <w:sz w:val="30"/>
          <w:szCs w:val="30"/>
          <w:cs/>
          <w:lang w:val="th-TH"/>
        </w:rPr>
        <w:t>และบริษัทย่อย</w:t>
      </w:r>
      <w:r w:rsidRPr="00567835">
        <w:rPr>
          <w:sz w:val="30"/>
          <w:szCs w:val="30"/>
          <w:cs/>
          <w:lang w:val="th-TH"/>
        </w:rPr>
        <w:t xml:space="preserve"> นอกเหนือจากผลประโยชน์ที่พึงจ่าย</w:t>
      </w:r>
      <w:r w:rsidRPr="00567835">
        <w:rPr>
          <w:spacing w:val="-2"/>
          <w:sz w:val="30"/>
          <w:szCs w:val="30"/>
          <w:cs/>
          <w:lang w:val="th-TH"/>
        </w:rPr>
        <w:t>ตามปกติซึ่งได้แก่ ค่าเบี้ยประชุม เงินรางวัล เงินเดือน โบนัส เงินช่วยเหลือ</w:t>
      </w:r>
      <w:r w:rsidR="00ED29AF" w:rsidRPr="00567835">
        <w:rPr>
          <w:spacing w:val="-2"/>
          <w:sz w:val="30"/>
          <w:szCs w:val="30"/>
          <w:cs/>
          <w:lang w:val="th-TH"/>
        </w:rPr>
        <w:br/>
      </w:r>
      <w:r w:rsidRPr="00567835">
        <w:rPr>
          <w:spacing w:val="-2"/>
          <w:sz w:val="30"/>
          <w:szCs w:val="30"/>
          <w:cs/>
          <w:lang w:val="th-TH"/>
        </w:rPr>
        <w:t>ค่าครองชีพ ค่าพาหนะและสวัสดิการต่าง ๆ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ตามระเบียบของธนาคาร</w:t>
      </w:r>
      <w:r w:rsidR="00ED29AF" w:rsidRPr="00567835">
        <w:rPr>
          <w:sz w:val="30"/>
          <w:szCs w:val="30"/>
          <w:cs/>
          <w:lang w:val="th-TH"/>
        </w:rPr>
        <w:t>และบริษัทย่อย</w:t>
      </w:r>
    </w:p>
    <w:p w:rsidR="00A72CF0" w:rsidRPr="009E092C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tbl>
      <w:tblPr>
        <w:tblW w:w="91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283"/>
        <w:gridCol w:w="1134"/>
        <w:gridCol w:w="284"/>
        <w:gridCol w:w="992"/>
        <w:gridCol w:w="283"/>
        <w:gridCol w:w="1112"/>
      </w:tblGrid>
      <w:tr w:rsidR="00A72CF0" w:rsidRPr="00567835" w:rsidTr="006127F9">
        <w:trPr>
          <w:trHeight w:val="83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567835" w:rsidTr="006127F9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>
            <w:pPr>
              <w:rPr>
                <w:color w:val="000000"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="00E67448" w:rsidRPr="00567835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ปี</w:t>
            </w:r>
            <w:r w:rsidRPr="00567835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E67448" w:rsidRPr="00567835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84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567835" w:rsidTr="006127F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364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567835">
              <w:rPr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567835" w:rsidTr="006127F9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2CF0" w:rsidRPr="00567835" w:rsidRDefault="0076658E" w:rsidP="006127F9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1,726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567835" w:rsidRDefault="00F75293" w:rsidP="006127F9">
            <w:pPr>
              <w:tabs>
                <w:tab w:val="decimal" w:pos="874"/>
              </w:tabs>
              <w:ind w:right="-25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1,686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0"/>
                <w:tab w:val="decimal" w:pos="792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72CF0" w:rsidRPr="00567835" w:rsidRDefault="0076658E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1,422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A72CF0" w:rsidRPr="00567835" w:rsidRDefault="00F75293" w:rsidP="006127F9">
            <w:pPr>
              <w:tabs>
                <w:tab w:val="decimal" w:pos="871"/>
              </w:tabs>
              <w:snapToGrid w:val="0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1,389</w:t>
            </w:r>
          </w:p>
        </w:tc>
      </w:tr>
      <w:tr w:rsidR="00A72CF0" w:rsidRPr="00567835" w:rsidTr="006127F9">
        <w:trPr>
          <w:trHeight w:val="83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2CF0" w:rsidRPr="00567835" w:rsidRDefault="0076658E" w:rsidP="006127F9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567835" w:rsidRDefault="00F75293" w:rsidP="006127F9">
            <w:pPr>
              <w:tabs>
                <w:tab w:val="decimal" w:pos="874"/>
              </w:tabs>
              <w:ind w:right="-25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0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72CF0" w:rsidRPr="00567835" w:rsidRDefault="0076658E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A72CF0" w:rsidRPr="00567835" w:rsidRDefault="00F75293" w:rsidP="006127F9">
            <w:pPr>
              <w:tabs>
                <w:tab w:val="decimal" w:pos="871"/>
              </w:tabs>
              <w:snapToGrid w:val="0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93</w:t>
            </w:r>
          </w:p>
        </w:tc>
      </w:tr>
      <w:tr w:rsidR="00A72CF0" w:rsidRPr="00567835" w:rsidTr="006127F9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76658E" w:rsidP="006127F9">
            <w:pPr>
              <w:tabs>
                <w:tab w:val="decimal" w:pos="1039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1,750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F75293" w:rsidP="006127F9">
            <w:pPr>
              <w:tabs>
                <w:tab w:val="decimal" w:pos="874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1,781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42"/>
                <w:tab w:val="decimal" w:pos="680"/>
              </w:tabs>
              <w:snapToGrid w:val="0"/>
              <w:ind w:left="-108"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76658E" w:rsidP="006127F9">
            <w:pPr>
              <w:tabs>
                <w:tab w:val="decimal" w:pos="680"/>
              </w:tabs>
              <w:ind w:right="-25"/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1,444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42"/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F75293" w:rsidP="006127F9">
            <w:pPr>
              <w:tabs>
                <w:tab w:val="decimal" w:pos="871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1,482</w:t>
            </w:r>
          </w:p>
        </w:tc>
      </w:tr>
    </w:tbl>
    <w:p w:rsidR="00A72CF0" w:rsidRPr="009E092C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p w:rsidR="00A72CF0" w:rsidRPr="00567835" w:rsidRDefault="00A72CF0" w:rsidP="00A72CF0">
      <w:pPr>
        <w:ind w:left="540" w:hanging="540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t>33</w:t>
      </w:r>
      <w:r w:rsidRPr="00567835">
        <w:rPr>
          <w:b/>
          <w:bCs/>
          <w:spacing w:val="-4"/>
          <w:sz w:val="30"/>
          <w:szCs w:val="30"/>
        </w:rPr>
        <w:tab/>
      </w:r>
      <w:r w:rsidRPr="00567835">
        <w:rPr>
          <w:b/>
          <w:bCs/>
          <w:spacing w:val="-4"/>
          <w:sz w:val="30"/>
          <w:szCs w:val="30"/>
          <w:cs/>
        </w:rPr>
        <w:t>สัญญาเช่าดำเนินงาน</w:t>
      </w:r>
    </w:p>
    <w:p w:rsidR="00A72CF0" w:rsidRPr="009E092C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p w:rsidR="00A72CF0" w:rsidRPr="00567835" w:rsidRDefault="00A72CF0" w:rsidP="00A72CF0">
      <w:pPr>
        <w:tabs>
          <w:tab w:val="left" w:pos="540"/>
        </w:tabs>
        <w:ind w:left="540"/>
        <w:rPr>
          <w:i/>
          <w:iCs/>
          <w:szCs w:val="30"/>
        </w:rPr>
      </w:pPr>
      <w:r w:rsidRPr="00567835">
        <w:rPr>
          <w:i/>
          <w:iCs/>
          <w:sz w:val="30"/>
          <w:szCs w:val="30"/>
          <w:cs/>
        </w:rPr>
        <w:t>สัญญาเช่าด้านผู้เช่า</w:t>
      </w:r>
    </w:p>
    <w:p w:rsidR="00A72CF0" w:rsidRPr="009E092C" w:rsidRDefault="00A72CF0" w:rsidP="00A72CF0">
      <w:pPr>
        <w:tabs>
          <w:tab w:val="left" w:pos="540"/>
        </w:tabs>
        <w:ind w:left="540"/>
        <w:rPr>
          <w:sz w:val="30"/>
          <w:szCs w:val="30"/>
        </w:rPr>
      </w:pPr>
    </w:p>
    <w:p w:rsidR="00A75BD1" w:rsidRPr="00567835" w:rsidRDefault="00A72CF0" w:rsidP="00A72CF0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ธนาคารและบริษัทย่อยได้ทำสัญญาเช่าพื้นที่ทำการสาขา เคาน์เตอร์แลกเปลี่ยนเงินตราต่างประเทศ พื้นที่ติดตั้งตู้เอทีเอ็ม รถยนต์ อุปกรณ์สำนักงาน ภายใต้สัญญาเช่าดำเนินงานหลายสัญญา สัญญาเช่าดังกล่า</w:t>
      </w:r>
      <w:r w:rsidR="003346C4">
        <w:rPr>
          <w:sz w:val="30"/>
          <w:szCs w:val="30"/>
          <w:cs/>
        </w:rPr>
        <w:t xml:space="preserve">วมีระยะเวลาเช่าโดยเฉลี่ยประมาณ </w:t>
      </w:r>
      <w:r w:rsidR="003346C4">
        <w:rPr>
          <w:sz w:val="30"/>
          <w:szCs w:val="30"/>
        </w:rPr>
        <w:t>5</w:t>
      </w:r>
      <w:r w:rsidRPr="00567835">
        <w:rPr>
          <w:sz w:val="30"/>
          <w:szCs w:val="30"/>
          <w:cs/>
        </w:rPr>
        <w:t xml:space="preserve"> ปี โดยมีสิทธิต่อสัญญาเช่าเมื่อสิ้นสุดอายุสัญญา </w:t>
      </w:r>
    </w:p>
    <w:p w:rsidR="00A75BD1" w:rsidRPr="009E092C" w:rsidRDefault="00A75BD1" w:rsidP="00A72CF0">
      <w:pPr>
        <w:tabs>
          <w:tab w:val="left" w:pos="540"/>
        </w:tabs>
        <w:ind w:left="540"/>
        <w:jc w:val="thaiDistribute"/>
        <w:rPr>
          <w:sz w:val="30"/>
          <w:szCs w:val="30"/>
        </w:rPr>
      </w:pPr>
    </w:p>
    <w:p w:rsidR="00A72CF0" w:rsidRPr="00567835" w:rsidRDefault="00A72CF0" w:rsidP="00EA49B3">
      <w:pPr>
        <w:tabs>
          <w:tab w:val="left" w:pos="540"/>
        </w:tabs>
        <w:ind w:left="54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ค่าเช่าที่จ่ายให้ผู้ให้เช่าจะปรับปรุงตามอัตราค่าเช่าตลาดอย่างสม่ำเสมอ และธนาคารและบริษัทย่อยไม่ได้รับประโยชน์จากมูลค่าคงเหลือของสินทรัพย์ที่เช่าดังกล่าว จึงสรุปได้ว่าความเสี่ยงและผลตอบแทนทั้งหมดหรือเกือบทั้งหมดของสินทรัพย์ที่เช่ายังคงเป็นของผู้ให้เช่า</w:t>
      </w:r>
    </w:p>
    <w:p w:rsidR="00D91A31" w:rsidRPr="009E092C" w:rsidRDefault="00D91A31">
      <w:pPr>
        <w:suppressAutoHyphens w:val="0"/>
        <w:rPr>
          <w:sz w:val="30"/>
          <w:szCs w:val="30"/>
        </w:rPr>
      </w:pPr>
      <w:r w:rsidRPr="009E092C">
        <w:rPr>
          <w:sz w:val="32"/>
          <w:cs/>
        </w:rPr>
        <w:br w:type="page"/>
      </w:r>
    </w:p>
    <w:p w:rsidR="00A72CF0" w:rsidRPr="00567835" w:rsidRDefault="00A72CF0" w:rsidP="00A72CF0">
      <w:pPr>
        <w:pStyle w:val="ListParagraph"/>
        <w:numPr>
          <w:ilvl w:val="0"/>
          <w:numId w:val="41"/>
        </w:numPr>
        <w:suppressAutoHyphens w:val="0"/>
        <w:jc w:val="thaiDistribute"/>
        <w:rPr>
          <w:rFonts w:ascii="Angsana New" w:hAnsi="Angsana New" w:cs="Angsana New"/>
          <w:i/>
          <w:iCs/>
          <w:szCs w:val="30"/>
        </w:rPr>
      </w:pPr>
      <w:r w:rsidRPr="0056783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จำนวนเงินขั้นต่ำที่ต้องจ่ายในอนาคตทั้งสิ้น</w:t>
      </w:r>
    </w:p>
    <w:p w:rsidR="00A72CF0" w:rsidRPr="00567835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:rsidR="00A72CF0" w:rsidRPr="00567835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67835">
        <w:rPr>
          <w:rFonts w:ascii="Angsana New" w:hAnsi="Angsana New" w:cs="Angsana New"/>
          <w:sz w:val="30"/>
          <w:szCs w:val="30"/>
        </w:rPr>
        <w:t>31</w:t>
      </w:r>
      <w:r w:rsidRPr="005678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346C4">
        <w:rPr>
          <w:rFonts w:ascii="Angsana New" w:hAnsi="Angsana New" w:cs="Angsana New"/>
          <w:sz w:val="30"/>
          <w:szCs w:val="30"/>
        </w:rPr>
        <w:t>2560</w:t>
      </w:r>
      <w:r w:rsidR="006E1AD1" w:rsidRPr="005678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567835">
        <w:rPr>
          <w:rFonts w:ascii="Angsana New" w:hAnsi="Angsana New" w:cs="Angsana New"/>
          <w:sz w:val="30"/>
          <w:szCs w:val="30"/>
        </w:rPr>
        <w:t>2559</w:t>
      </w:r>
      <w:r w:rsidRPr="00567835">
        <w:rPr>
          <w:rFonts w:ascii="Angsana New" w:hAnsi="Angsana New" w:cs="Angsana New"/>
          <w:sz w:val="30"/>
          <w:szCs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จำนวนเงินขั้นต่ำที่ต้องจ่ายในอนาคตทั้งสิ้นภายใต้สัญญาเช่าดำเนินงานที่ยกเลิกไม่ได้มีดังนี้</w:t>
      </w:r>
    </w:p>
    <w:p w:rsidR="00A72CF0" w:rsidRPr="00567835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 w:val="24"/>
          <w:szCs w:val="24"/>
          <w:highlight w:val="cyan"/>
        </w:rPr>
      </w:pPr>
    </w:p>
    <w:tbl>
      <w:tblPr>
        <w:tblW w:w="8855" w:type="dxa"/>
        <w:tblInd w:w="784" w:type="dxa"/>
        <w:tblLayout w:type="fixed"/>
        <w:tblLook w:val="0000" w:firstRow="0" w:lastRow="0" w:firstColumn="0" w:lastColumn="0" w:noHBand="0" w:noVBand="0"/>
      </w:tblPr>
      <w:tblGrid>
        <w:gridCol w:w="2294"/>
        <w:gridCol w:w="1458"/>
        <w:gridCol w:w="1134"/>
        <w:gridCol w:w="284"/>
        <w:gridCol w:w="1059"/>
        <w:gridCol w:w="236"/>
        <w:gridCol w:w="1052"/>
        <w:gridCol w:w="236"/>
        <w:gridCol w:w="1102"/>
      </w:tblGrid>
      <w:tr w:rsidR="00A72CF0" w:rsidRPr="00567835" w:rsidTr="006127F9">
        <w:tc>
          <w:tcPr>
            <w:tcW w:w="2294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A72CF0" w:rsidRPr="00567835" w:rsidRDefault="00A72CF0" w:rsidP="00EA49B3">
            <w:pPr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77" w:type="dxa"/>
            <w:gridSpan w:val="3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360" w:lineRule="exact"/>
              <w:ind w:left="-27" w:right="-45"/>
              <w:jc w:val="center"/>
              <w:rPr>
                <w:b/>
                <w:bCs/>
                <w:sz w:val="30"/>
                <w:szCs w:val="30"/>
              </w:rPr>
            </w:pPr>
            <w:r w:rsidRPr="00567835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360" w:lineRule="exact"/>
              <w:ind w:left="-27" w:right="-45"/>
              <w:jc w:val="center"/>
              <w:rPr>
                <w:sz w:val="30"/>
                <w:szCs w:val="30"/>
              </w:rPr>
            </w:pPr>
            <w:r w:rsidRPr="00567835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6E1AD1" w:rsidRPr="00567835" w:rsidTr="006127F9">
        <w:tc>
          <w:tcPr>
            <w:tcW w:w="2294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ประเภท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:rsidR="006E1AD1" w:rsidRPr="00567835" w:rsidRDefault="006E1AD1" w:rsidP="00EA49B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ind w:left="-108"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D1" w:rsidRPr="00567835" w:rsidRDefault="006E1AD1" w:rsidP="00EA49B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ind w:left="-38" w:right="-108"/>
              <w:jc w:val="center"/>
              <w:rPr>
                <w:sz w:val="30"/>
                <w:szCs w:val="30"/>
                <w:cs/>
                <w:lang w:val="th-TH"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6E1AD1" w:rsidRPr="00567835" w:rsidRDefault="006E1AD1" w:rsidP="00EA49B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ind w:left="-120" w:right="-108"/>
              <w:jc w:val="center"/>
              <w:rPr>
                <w:sz w:val="30"/>
                <w:szCs w:val="30"/>
                <w:cs/>
                <w:lang w:val="th-TH"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2559</w:t>
            </w:r>
          </w:p>
        </w:tc>
      </w:tr>
      <w:tr w:rsidR="006E1AD1" w:rsidRPr="00567835" w:rsidTr="006127F9">
        <w:tc>
          <w:tcPr>
            <w:tcW w:w="2294" w:type="dxa"/>
            <w:shd w:val="clear" w:color="auto" w:fill="auto"/>
            <w:vAlign w:val="bottom"/>
          </w:tcPr>
          <w:p w:rsidR="006E1AD1" w:rsidRPr="00567835" w:rsidRDefault="006E1AD1" w:rsidP="00EA49B3">
            <w:pPr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6E1AD1" w:rsidRPr="00567835" w:rsidRDefault="006E1AD1" w:rsidP="00EA49B3">
            <w:pPr>
              <w:snapToGrid w:val="0"/>
              <w:spacing w:line="360" w:lineRule="exact"/>
              <w:jc w:val="center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ind w:left="-27" w:right="-45"/>
              <w:jc w:val="center"/>
              <w:rPr>
                <w:sz w:val="30"/>
                <w:szCs w:val="30"/>
                <w:cs/>
              </w:rPr>
            </w:pPr>
            <w:r w:rsidRPr="00567835">
              <w:rPr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6E1AD1" w:rsidRPr="00567835" w:rsidTr="006127F9">
        <w:tc>
          <w:tcPr>
            <w:tcW w:w="2294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rPr>
                <w:sz w:val="30"/>
                <w:szCs w:val="30"/>
                <w:cs/>
                <w:lang w:val="th-TH"/>
              </w:rPr>
            </w:pPr>
            <w:r w:rsidRPr="00567835">
              <w:rPr>
                <w:sz w:val="30"/>
                <w:szCs w:val="30"/>
                <w:cs/>
              </w:rPr>
              <w:t>ที่ดินและ/หรืออาคาร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  <w:lang w:val="th-TH"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2,310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6E1AD1" w:rsidRPr="00567835" w:rsidRDefault="006E1AD1" w:rsidP="00EA49B3">
            <w:pPr>
              <w:tabs>
                <w:tab w:val="decimal" w:pos="419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cs/>
                <w:lang w:val="en-GB"/>
              </w:rPr>
              <w:t xml:space="preserve">       </w:t>
            </w:r>
            <w:r w:rsidRPr="00567835">
              <w:rPr>
                <w:sz w:val="30"/>
                <w:szCs w:val="30"/>
                <w:lang w:val="en-GB"/>
              </w:rPr>
              <w:t>2,046</w:t>
            </w:r>
            <w:r w:rsidRPr="00567835">
              <w:rPr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2,143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6E1AD1" w:rsidRPr="00567835" w:rsidRDefault="006E1AD1" w:rsidP="00EA49B3">
            <w:pPr>
              <w:tabs>
                <w:tab w:val="decimal" w:pos="88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1,951</w:t>
            </w:r>
          </w:p>
        </w:tc>
      </w:tr>
      <w:tr w:rsidR="006E1AD1" w:rsidRPr="00567835" w:rsidTr="006127F9">
        <w:tc>
          <w:tcPr>
            <w:tcW w:w="2294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1,839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6E1AD1" w:rsidRPr="00567835" w:rsidRDefault="006E1AD1" w:rsidP="00EA49B3">
            <w:pPr>
              <w:tabs>
                <w:tab w:val="decimal" w:pos="561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      1,668</w:t>
            </w:r>
            <w:r w:rsidRPr="00567835">
              <w:rPr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1,692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6E1AD1" w:rsidRPr="00567835" w:rsidRDefault="006E1AD1" w:rsidP="00EA49B3">
            <w:pPr>
              <w:tabs>
                <w:tab w:val="decimal" w:pos="88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1,520 </w:t>
            </w:r>
          </w:p>
        </w:tc>
      </w:tr>
      <w:tr w:rsidR="006E1AD1" w:rsidRPr="00567835" w:rsidTr="006127F9">
        <w:tc>
          <w:tcPr>
            <w:tcW w:w="2294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5 ปี ขึ้นไป</w:t>
            </w:r>
          </w:p>
        </w:tc>
        <w:tc>
          <w:tcPr>
            <w:tcW w:w="1134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192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6E1AD1" w:rsidRPr="00567835" w:rsidRDefault="006E1AD1" w:rsidP="00EA49B3">
            <w:pPr>
              <w:tabs>
                <w:tab w:val="decimal" w:pos="561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         219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192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6E1AD1" w:rsidRPr="00567835" w:rsidRDefault="006E1AD1" w:rsidP="00EA49B3">
            <w:pPr>
              <w:tabs>
                <w:tab w:val="decimal" w:pos="88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219 </w:t>
            </w:r>
          </w:p>
        </w:tc>
      </w:tr>
      <w:tr w:rsidR="006E1AD1" w:rsidRPr="00567835" w:rsidTr="006127F9">
        <w:tc>
          <w:tcPr>
            <w:tcW w:w="2294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143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6E1AD1" w:rsidRPr="00567835" w:rsidRDefault="006E1AD1" w:rsidP="00EA49B3">
            <w:pPr>
              <w:tabs>
                <w:tab w:val="decimal" w:pos="774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163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143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6E1AD1" w:rsidRPr="00567835" w:rsidRDefault="006E1AD1" w:rsidP="00EA49B3">
            <w:pPr>
              <w:tabs>
                <w:tab w:val="decimal" w:pos="88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163 </w:t>
            </w:r>
          </w:p>
        </w:tc>
      </w:tr>
      <w:tr w:rsidR="006E1AD1" w:rsidRPr="00567835" w:rsidTr="006127F9">
        <w:tc>
          <w:tcPr>
            <w:tcW w:w="2294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รถยนต์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287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6E1AD1" w:rsidRPr="00567835" w:rsidRDefault="006E1AD1" w:rsidP="00EA49B3">
            <w:pPr>
              <w:tabs>
                <w:tab w:val="decimal" w:pos="774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214</w:t>
            </w:r>
            <w:r w:rsidRPr="00567835">
              <w:rPr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277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6E1AD1" w:rsidRPr="00567835" w:rsidRDefault="006E1AD1" w:rsidP="00EA49B3">
            <w:pPr>
              <w:tabs>
                <w:tab w:val="decimal" w:pos="88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206 </w:t>
            </w:r>
          </w:p>
        </w:tc>
      </w:tr>
      <w:tr w:rsidR="006E1AD1" w:rsidRPr="00567835" w:rsidTr="006127F9">
        <w:tc>
          <w:tcPr>
            <w:tcW w:w="2294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695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6E1AD1" w:rsidRPr="00567835" w:rsidRDefault="006E1AD1" w:rsidP="00EA49B3">
            <w:pPr>
              <w:tabs>
                <w:tab w:val="decimal" w:pos="774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562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672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6E1AD1" w:rsidRPr="00567835" w:rsidRDefault="006E1AD1" w:rsidP="00EA49B3">
            <w:pPr>
              <w:tabs>
                <w:tab w:val="decimal" w:pos="88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551 </w:t>
            </w:r>
          </w:p>
        </w:tc>
      </w:tr>
      <w:tr w:rsidR="006E1AD1" w:rsidRPr="00567835" w:rsidTr="006127F9">
        <w:tc>
          <w:tcPr>
            <w:tcW w:w="2294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6E1AD1" w:rsidRPr="00567835" w:rsidRDefault="006E1AD1" w:rsidP="00EA49B3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  <w:lang w:val="th-TH"/>
              </w:rPr>
              <w:t>5 ปี</w:t>
            </w:r>
            <w:r w:rsidRPr="00567835">
              <w:rPr>
                <w:sz w:val="30"/>
                <w:szCs w:val="30"/>
                <w:cs/>
              </w:rPr>
              <w:t xml:space="preserve"> </w:t>
            </w:r>
            <w:r w:rsidRPr="00567835">
              <w:rPr>
                <w:sz w:val="30"/>
                <w:szCs w:val="30"/>
                <w:cs/>
                <w:lang w:val="th-TH"/>
              </w:rPr>
              <w:t>ขึ้นไป</w:t>
            </w:r>
          </w:p>
        </w:tc>
        <w:tc>
          <w:tcPr>
            <w:tcW w:w="1134" w:type="dxa"/>
            <w:shd w:val="clear" w:color="auto" w:fill="auto"/>
          </w:tcPr>
          <w:p w:rsidR="006E1AD1" w:rsidRPr="00567835" w:rsidRDefault="00B61230" w:rsidP="00B61230">
            <w:pPr>
              <w:tabs>
                <w:tab w:val="decimal" w:pos="576"/>
              </w:tabs>
              <w:spacing w:line="360" w:lineRule="exact"/>
              <w:ind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6E1AD1" w:rsidRPr="00567835" w:rsidRDefault="006E1AD1" w:rsidP="00EA49B3">
            <w:pPr>
              <w:tabs>
                <w:tab w:val="decimal" w:pos="774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80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6E1AD1" w:rsidRPr="00567835" w:rsidRDefault="00B61230" w:rsidP="00EA49B3">
            <w:pPr>
              <w:tabs>
                <w:tab w:val="decimal" w:pos="563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E1AD1" w:rsidRPr="00567835" w:rsidRDefault="006E1AD1" w:rsidP="00EA49B3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6E1AD1" w:rsidRPr="00567835" w:rsidRDefault="006E1AD1" w:rsidP="00EA49B3">
            <w:pPr>
              <w:tabs>
                <w:tab w:val="decimal" w:pos="88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 xml:space="preserve"> 80 </w:t>
            </w:r>
          </w:p>
        </w:tc>
      </w:tr>
    </w:tbl>
    <w:p w:rsidR="00A72CF0" w:rsidRPr="00567835" w:rsidRDefault="00A72CF0" w:rsidP="00A72CF0">
      <w:pPr>
        <w:pStyle w:val="ListParagraph"/>
        <w:suppressAutoHyphens w:val="0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:rsidR="00A72CF0" w:rsidRPr="00567835" w:rsidRDefault="00A72CF0" w:rsidP="00A72CF0">
      <w:pPr>
        <w:pStyle w:val="ListParagraph"/>
        <w:numPr>
          <w:ilvl w:val="0"/>
          <w:numId w:val="41"/>
        </w:numPr>
        <w:suppressAutoHyphens w:val="0"/>
        <w:jc w:val="thaiDistribute"/>
        <w:rPr>
          <w:rFonts w:ascii="Angsana New" w:hAnsi="Angsana New" w:cs="Angsana New"/>
          <w:i/>
          <w:iCs/>
          <w:szCs w:val="30"/>
        </w:rPr>
      </w:pPr>
      <w:r w:rsidRPr="00567835">
        <w:rPr>
          <w:rFonts w:ascii="Angsana New" w:hAnsi="Angsana New" w:cs="Angsana New"/>
          <w:i/>
          <w:iCs/>
          <w:sz w:val="30"/>
          <w:szCs w:val="30"/>
          <w:cs/>
        </w:rPr>
        <w:t>รับรู้ในกำไรหรือขาดทุน</w:t>
      </w:r>
    </w:p>
    <w:p w:rsidR="00A72CF0" w:rsidRPr="00567835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936" w:type="dxa"/>
        <w:tblInd w:w="709" w:type="dxa"/>
        <w:tblLook w:val="01E0" w:firstRow="1" w:lastRow="1" w:firstColumn="1" w:lastColumn="1" w:noHBand="0" w:noVBand="0"/>
      </w:tblPr>
      <w:tblGrid>
        <w:gridCol w:w="2973"/>
        <w:gridCol w:w="843"/>
        <w:gridCol w:w="1147"/>
        <w:gridCol w:w="280"/>
        <w:gridCol w:w="1049"/>
        <w:gridCol w:w="238"/>
        <w:gridCol w:w="1064"/>
        <w:gridCol w:w="236"/>
        <w:gridCol w:w="1106"/>
      </w:tblGrid>
      <w:tr w:rsidR="00A72CF0" w:rsidRPr="00567835" w:rsidTr="006127F9">
        <w:trPr>
          <w:trHeight w:val="158"/>
        </w:trPr>
        <w:tc>
          <w:tcPr>
            <w:tcW w:w="2975" w:type="dxa"/>
            <w:shd w:val="clear" w:color="auto" w:fill="auto"/>
          </w:tcPr>
          <w:p w:rsidR="00A72CF0" w:rsidRPr="00567835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:rsidR="00A72CF0" w:rsidRPr="00567835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6" w:type="dxa"/>
            <w:gridSpan w:val="3"/>
          </w:tcPr>
          <w:p w:rsidR="00A72CF0" w:rsidRPr="00567835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  <w:r w:rsidRPr="0056783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:rsidR="00A72CF0" w:rsidRPr="00567835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:rsidR="00A72CF0" w:rsidRPr="00567835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  <w:r w:rsidRPr="00567835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A72CF0" w:rsidRPr="00567835" w:rsidTr="006127F9">
        <w:tc>
          <w:tcPr>
            <w:tcW w:w="3819" w:type="dxa"/>
            <w:gridSpan w:val="2"/>
          </w:tcPr>
          <w:p w:rsidR="00A72CF0" w:rsidRPr="00567835" w:rsidRDefault="00A627A1" w:rsidP="00EA49B3">
            <w:pPr>
              <w:tabs>
                <w:tab w:val="left" w:pos="122"/>
              </w:tabs>
              <w:spacing w:line="360" w:lineRule="exact"/>
              <w:ind w:left="83" w:right="-170"/>
              <w:rPr>
                <w:i/>
                <w:iCs/>
                <w:color w:val="000000"/>
                <w:sz w:val="30"/>
                <w:szCs w:val="30"/>
              </w:rPr>
            </w:pPr>
            <w:r w:rsidRPr="00567835">
              <w:rPr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67835">
              <w:rPr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567835">
              <w:rPr>
                <w:b/>
                <w:bCs/>
                <w:i/>
                <w:iCs/>
                <w:color w:val="000000"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360" w:lineRule="exact"/>
              <w:ind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80" w:type="dxa"/>
          </w:tcPr>
          <w:p w:rsidR="00A72CF0" w:rsidRPr="00567835" w:rsidRDefault="00A72CF0" w:rsidP="00EA49B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360" w:lineRule="exact"/>
              <w:ind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2559</w:t>
            </w:r>
          </w:p>
        </w:tc>
        <w:tc>
          <w:tcPr>
            <w:tcW w:w="238" w:type="dxa"/>
            <w:vAlign w:val="bottom"/>
          </w:tcPr>
          <w:p w:rsidR="00A72CF0" w:rsidRPr="00567835" w:rsidRDefault="00A72CF0" w:rsidP="00EA49B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360" w:lineRule="exact"/>
              <w:ind w:left="-38" w:right="-108"/>
              <w:jc w:val="center"/>
              <w:rPr>
                <w:sz w:val="30"/>
                <w:szCs w:val="30"/>
                <w:cs/>
                <w:lang w:val="th-TH"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A72CF0" w:rsidRPr="00567835" w:rsidRDefault="00A72CF0" w:rsidP="00EA49B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360" w:lineRule="exact"/>
              <w:ind w:right="-108"/>
              <w:jc w:val="center"/>
              <w:rPr>
                <w:sz w:val="30"/>
                <w:szCs w:val="30"/>
                <w:cs/>
                <w:lang w:val="th-TH"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2559</w:t>
            </w:r>
          </w:p>
        </w:tc>
      </w:tr>
      <w:tr w:rsidR="00A72CF0" w:rsidRPr="00567835" w:rsidTr="006127F9">
        <w:tc>
          <w:tcPr>
            <w:tcW w:w="2975" w:type="dxa"/>
          </w:tcPr>
          <w:p w:rsidR="00A72CF0" w:rsidRPr="00567835" w:rsidRDefault="00A72CF0" w:rsidP="00EA49B3">
            <w:pPr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844" w:type="dxa"/>
          </w:tcPr>
          <w:p w:rsidR="00A72CF0" w:rsidRPr="00567835" w:rsidRDefault="00A72CF0" w:rsidP="00EA49B3">
            <w:pPr>
              <w:snapToGrid w:val="0"/>
              <w:spacing w:line="360" w:lineRule="exact"/>
              <w:ind w:lef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117" w:type="dxa"/>
            <w:gridSpan w:val="7"/>
          </w:tcPr>
          <w:p w:rsidR="00A72CF0" w:rsidRPr="00567835" w:rsidRDefault="00A72CF0" w:rsidP="00EA49B3">
            <w:pPr>
              <w:snapToGrid w:val="0"/>
              <w:spacing w:line="360" w:lineRule="exact"/>
              <w:jc w:val="center"/>
              <w:rPr>
                <w:i/>
                <w:iCs/>
                <w:sz w:val="30"/>
                <w:szCs w:val="30"/>
              </w:rPr>
            </w:pPr>
            <w:r w:rsidRPr="00567835">
              <w:rPr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2CF0" w:rsidRPr="00567835" w:rsidTr="006127F9">
        <w:tc>
          <w:tcPr>
            <w:tcW w:w="2975" w:type="dxa"/>
          </w:tcPr>
          <w:p w:rsidR="00A72CF0" w:rsidRPr="00567835" w:rsidRDefault="00A72CF0" w:rsidP="00EA49B3">
            <w:pPr>
              <w:spacing w:line="360" w:lineRule="exact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 xml:space="preserve">  ค่าเช่าจ่าย</w:t>
            </w:r>
          </w:p>
        </w:tc>
        <w:tc>
          <w:tcPr>
            <w:tcW w:w="844" w:type="dxa"/>
          </w:tcPr>
          <w:p w:rsidR="00A72CF0" w:rsidRPr="00567835" w:rsidRDefault="00A72CF0" w:rsidP="00EA49B3">
            <w:pPr>
              <w:pStyle w:val="acctfourfigures"/>
              <w:spacing w:line="360" w:lineRule="exac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</w:tcPr>
          <w:p w:rsidR="00A72CF0" w:rsidRPr="00567835" w:rsidRDefault="00B61230" w:rsidP="00962C0C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2,952</w:t>
            </w:r>
          </w:p>
        </w:tc>
        <w:tc>
          <w:tcPr>
            <w:tcW w:w="280" w:type="dxa"/>
          </w:tcPr>
          <w:p w:rsidR="00A72CF0" w:rsidRPr="00567835" w:rsidRDefault="00A72CF0" w:rsidP="00EA49B3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9" w:type="dxa"/>
          </w:tcPr>
          <w:p w:rsidR="00A72CF0" w:rsidRPr="00567835" w:rsidRDefault="00F75293" w:rsidP="00962C0C">
            <w:pPr>
              <w:tabs>
                <w:tab w:val="decimal" w:pos="774"/>
              </w:tabs>
              <w:spacing w:line="360" w:lineRule="exact"/>
              <w:ind w:left="-27" w:right="-128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</w:rPr>
              <w:t>2,658</w:t>
            </w:r>
          </w:p>
        </w:tc>
        <w:tc>
          <w:tcPr>
            <w:tcW w:w="238" w:type="dxa"/>
          </w:tcPr>
          <w:p w:rsidR="00A72CF0" w:rsidRPr="00567835" w:rsidRDefault="00A72CF0" w:rsidP="00EA49B3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64" w:type="dxa"/>
          </w:tcPr>
          <w:p w:rsidR="00A72CF0" w:rsidRPr="00567835" w:rsidRDefault="00B61230" w:rsidP="00EA49B3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2,973</w:t>
            </w:r>
          </w:p>
        </w:tc>
        <w:tc>
          <w:tcPr>
            <w:tcW w:w="236" w:type="dxa"/>
          </w:tcPr>
          <w:p w:rsidR="00A72CF0" w:rsidRPr="00567835" w:rsidRDefault="00A72CF0" w:rsidP="00EA49B3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3" w:type="dxa"/>
          </w:tcPr>
          <w:p w:rsidR="00A72CF0" w:rsidRPr="00567835" w:rsidRDefault="00F75293" w:rsidP="00962C0C">
            <w:pPr>
              <w:tabs>
                <w:tab w:val="decimal" w:pos="890"/>
              </w:tabs>
              <w:spacing w:line="360" w:lineRule="exact"/>
              <w:ind w:left="-27" w:right="-128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</w:rPr>
              <w:t>2,658</w:t>
            </w:r>
          </w:p>
        </w:tc>
      </w:tr>
    </w:tbl>
    <w:p w:rsidR="00A72CF0" w:rsidRPr="00567835" w:rsidRDefault="00A72CF0" w:rsidP="00A72CF0">
      <w:pPr>
        <w:ind w:left="540" w:hanging="540"/>
        <w:rPr>
          <w:b/>
          <w:bCs/>
          <w:spacing w:val="-4"/>
          <w:sz w:val="24"/>
          <w:szCs w:val="24"/>
        </w:rPr>
      </w:pPr>
    </w:p>
    <w:p w:rsidR="00A72CF0" w:rsidRPr="00567835" w:rsidRDefault="00A72CF0" w:rsidP="00A72CF0">
      <w:pPr>
        <w:ind w:left="540" w:hanging="540"/>
        <w:rPr>
          <w:sz w:val="30"/>
          <w:szCs w:val="30"/>
          <w:cs/>
        </w:rPr>
      </w:pPr>
      <w:r w:rsidRPr="00567835">
        <w:rPr>
          <w:b/>
          <w:bCs/>
          <w:spacing w:val="-4"/>
          <w:sz w:val="30"/>
          <w:szCs w:val="30"/>
        </w:rPr>
        <w:t>34</w:t>
      </w:r>
      <w:r w:rsidRPr="00567835">
        <w:rPr>
          <w:b/>
          <w:bCs/>
          <w:spacing w:val="-4"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  <w:lang w:val="th-TH"/>
        </w:rPr>
        <w:t>ส่วนงาน</w:t>
      </w:r>
      <w:r w:rsidRPr="00567835">
        <w:rPr>
          <w:b/>
          <w:bCs/>
          <w:sz w:val="30"/>
          <w:szCs w:val="30"/>
          <w:cs/>
        </w:rPr>
        <w:t>ดำเนินงาน</w:t>
      </w:r>
    </w:p>
    <w:p w:rsidR="00A72CF0" w:rsidRPr="00567835" w:rsidRDefault="00A72CF0" w:rsidP="00A72CF0">
      <w:pPr>
        <w:ind w:left="540"/>
        <w:jc w:val="thaiDistribute"/>
        <w:rPr>
          <w:spacing w:val="-6"/>
          <w:sz w:val="24"/>
          <w:szCs w:val="24"/>
        </w:rPr>
      </w:pPr>
    </w:p>
    <w:p w:rsidR="00A72CF0" w:rsidRPr="00567835" w:rsidRDefault="00A72CF0" w:rsidP="00A72CF0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67835">
        <w:rPr>
          <w:spacing w:val="-6"/>
          <w:sz w:val="30"/>
          <w:szCs w:val="30"/>
          <w:cs/>
        </w:rPr>
        <w:t xml:space="preserve">ณ วันที่ </w:t>
      </w:r>
      <w:r w:rsidR="003346C4">
        <w:rPr>
          <w:color w:val="000000"/>
          <w:sz w:val="30"/>
          <w:szCs w:val="30"/>
        </w:rPr>
        <w:t>31</w:t>
      </w:r>
      <w:r w:rsidR="006E1AD1" w:rsidRPr="00567835">
        <w:rPr>
          <w:color w:val="000000"/>
          <w:sz w:val="30"/>
          <w:szCs w:val="30"/>
          <w:cs/>
        </w:rPr>
        <w:t xml:space="preserve"> ธันวาคม</w:t>
      </w:r>
      <w:r w:rsidRPr="00567835">
        <w:rPr>
          <w:color w:val="000000"/>
          <w:sz w:val="30"/>
          <w:szCs w:val="30"/>
          <w:cs/>
        </w:rPr>
        <w:t xml:space="preserve"> </w:t>
      </w:r>
      <w:r w:rsidRPr="00567835">
        <w:rPr>
          <w:color w:val="000000"/>
          <w:sz w:val="30"/>
          <w:szCs w:val="30"/>
        </w:rPr>
        <w:t>2560</w:t>
      </w:r>
      <w:r w:rsidRPr="00567835">
        <w:rPr>
          <w:color w:val="000000"/>
          <w:sz w:val="30"/>
          <w:szCs w:val="30"/>
          <w:cs/>
        </w:rPr>
        <w:t xml:space="preserve"> และ </w:t>
      </w:r>
      <w:r w:rsidRPr="00567835">
        <w:rPr>
          <w:color w:val="000000"/>
          <w:sz w:val="30"/>
          <w:szCs w:val="30"/>
        </w:rPr>
        <w:t>2559</w:t>
      </w:r>
      <w:r w:rsidRPr="00567835">
        <w:rPr>
          <w:color w:val="000000"/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ส่วนงานดำเนินงาน</w:t>
      </w:r>
      <w:r w:rsidRPr="00567835">
        <w:rPr>
          <w:sz w:val="30"/>
          <w:szCs w:val="30"/>
          <w:cs/>
        </w:rPr>
        <w:t>ประกอบด้วย</w:t>
      </w:r>
    </w:p>
    <w:p w:rsidR="00A72CF0" w:rsidRPr="00567835" w:rsidRDefault="00A72CF0" w:rsidP="00A72CF0">
      <w:pPr>
        <w:ind w:left="540"/>
        <w:jc w:val="thaiDistribute"/>
        <w:rPr>
          <w:spacing w:val="-6"/>
          <w:sz w:val="24"/>
          <w:szCs w:val="24"/>
        </w:rPr>
      </w:pPr>
    </w:p>
    <w:p w:rsidR="00A72CF0" w:rsidRPr="00567835" w:rsidRDefault="00A72CF0" w:rsidP="00A72CF0">
      <w:pPr>
        <w:ind w:left="540"/>
        <w:jc w:val="thaiDistribute"/>
        <w:rPr>
          <w:sz w:val="2"/>
          <w:szCs w:val="2"/>
          <w:cs/>
        </w:rPr>
      </w:pPr>
      <w:r w:rsidRPr="00567835">
        <w:rPr>
          <w:spacing w:val="-6"/>
          <w:sz w:val="30"/>
          <w:szCs w:val="30"/>
          <w:cs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Pr="00567835">
        <w:rPr>
          <w:spacing w:val="-6"/>
          <w:sz w:val="30"/>
          <w:szCs w:val="30"/>
        </w:rPr>
        <w:t xml:space="preserve">4 </w:t>
      </w:r>
      <w:r w:rsidRPr="00567835">
        <w:rPr>
          <w:spacing w:val="-6"/>
          <w:sz w:val="30"/>
          <w:szCs w:val="30"/>
          <w:cs/>
        </w:rPr>
        <w:t xml:space="preserve">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</w:t>
      </w:r>
      <w:r w:rsidRPr="00567835">
        <w:rPr>
          <w:spacing w:val="-6"/>
          <w:sz w:val="30"/>
          <w:szCs w:val="30"/>
        </w:rPr>
        <w:br/>
      </w:r>
      <w:r w:rsidRPr="00567835">
        <w:rPr>
          <w:spacing w:val="-6"/>
          <w:sz w:val="30"/>
          <w:szCs w:val="30"/>
          <w:cs/>
        </w:rPr>
        <w:t xml:space="preserve">กลุ่มลูกค้าบุคคล รับผิดชอบลูกค้าบุคคลและธุรกิจขนาดเล็ก และกลุ่มธุรกิจพิเศษ รับผิดชอบการจัดการสินเชื่อด้อยคุณภาพทั้งหมด นอกจากนี้ธนาคารมีบริษัทย่อยหลักอีก </w:t>
      </w:r>
      <w:r w:rsidRPr="00567835">
        <w:rPr>
          <w:spacing w:val="-6"/>
          <w:sz w:val="30"/>
          <w:szCs w:val="30"/>
        </w:rPr>
        <w:t>3</w:t>
      </w:r>
      <w:r w:rsidRPr="00567835">
        <w:rPr>
          <w:spacing w:val="-6"/>
          <w:sz w:val="30"/>
          <w:szCs w:val="30"/>
          <w:cs/>
        </w:rPr>
        <w:t xml:space="preserve"> บริษัท ได้แก่ บริษัทหลักทรัพย์ ไทยพาณิชย์ จำกัด บริษัทหลักทรัพย์จัดการกองทุน ไทยพาณิชย์ จำกัด และบริษัท ไทยพาณิชย์ประกันชีวิต จำกัด (มหาชน) </w:t>
      </w:r>
    </w:p>
    <w:p w:rsidR="00A713FB" w:rsidRPr="00567835" w:rsidRDefault="00A713FB">
      <w:pPr>
        <w:suppressAutoHyphens w:val="0"/>
        <w:rPr>
          <w:spacing w:val="-6"/>
          <w:sz w:val="30"/>
          <w:szCs w:val="30"/>
          <w:cs/>
        </w:rPr>
      </w:pPr>
      <w:r w:rsidRPr="00567835">
        <w:rPr>
          <w:spacing w:val="-6"/>
          <w:sz w:val="30"/>
          <w:szCs w:val="30"/>
          <w:cs/>
        </w:rPr>
        <w:br w:type="page"/>
      </w:r>
    </w:p>
    <w:p w:rsidR="00A72CF0" w:rsidRPr="00567835" w:rsidRDefault="00A72CF0" w:rsidP="00A72CF0">
      <w:pPr>
        <w:ind w:left="540"/>
        <w:jc w:val="thaiDistribute"/>
        <w:rPr>
          <w:spacing w:val="-6"/>
          <w:sz w:val="30"/>
          <w:szCs w:val="30"/>
          <w:cs/>
        </w:rPr>
      </w:pPr>
      <w:r w:rsidRPr="00567835">
        <w:rPr>
          <w:spacing w:val="-6"/>
          <w:sz w:val="30"/>
          <w:szCs w:val="30"/>
          <w:cs/>
        </w:rPr>
        <w:lastRenderedPageBreak/>
        <w:t xml:space="preserve">ตามข้อมูลที่ได้แสดงด้านล่าง ผลการดำเนินงานของบริษัทย่อยและรายได้จากรายการระหว่างธนาคารและตลาดเงิน </w:t>
      </w:r>
      <w:r w:rsidRPr="00567835">
        <w:rPr>
          <w:spacing w:val="-6"/>
          <w:sz w:val="30"/>
          <w:szCs w:val="30"/>
          <w:cs/>
        </w:rPr>
        <w:br/>
        <w:t>และ</w:t>
      </w:r>
      <w:r w:rsidR="00162EA2" w:rsidRPr="00567835">
        <w:rPr>
          <w:spacing w:val="-6"/>
          <w:sz w:val="30"/>
          <w:szCs w:val="30"/>
          <w:cs/>
        </w:rPr>
        <w:t>เงินลงทุนของธนาคาร</w:t>
      </w:r>
      <w:r w:rsidRPr="00567835">
        <w:rPr>
          <w:spacing w:val="-6"/>
          <w:sz w:val="30"/>
          <w:szCs w:val="30"/>
          <w:cs/>
        </w:rPr>
        <w:t xml:space="preserve">ไม่ได้ถูกปันส่วนไปยังหน่วยธุรกิจใดเป็นพิเศษได้ถูกรายงานภายใต้หัวข้อ </w:t>
      </w:r>
      <w:r w:rsidRPr="00567835">
        <w:rPr>
          <w:spacing w:val="-6"/>
          <w:sz w:val="30"/>
          <w:szCs w:val="30"/>
        </w:rPr>
        <w:t>“</w:t>
      </w:r>
      <w:r w:rsidRPr="00567835">
        <w:rPr>
          <w:spacing w:val="-6"/>
          <w:sz w:val="30"/>
          <w:szCs w:val="30"/>
          <w:cs/>
        </w:rPr>
        <w:t>ประกันชีวิต” และ “อื่น ๆ</w:t>
      </w:r>
      <w:r w:rsidRPr="00567835">
        <w:rPr>
          <w:spacing w:val="-6"/>
          <w:sz w:val="30"/>
          <w:szCs w:val="30"/>
        </w:rPr>
        <w:t>”</w:t>
      </w:r>
      <w:r w:rsidRPr="00567835">
        <w:rPr>
          <w:spacing w:val="-6"/>
          <w:sz w:val="30"/>
          <w:szCs w:val="30"/>
          <w:cs/>
        </w:rPr>
        <w:t xml:space="preserve"> ผลการดำเนินงานของกลุ่มธุรกิจพิเศษได้ถูกปันส่วนกลับไปยังหน่วยธุรกิจที่สินทรัพย์นั้นได้ถูกโอนมา ในส่วนของรายได้ค่าธรรมเนียมของบริษัทย่อยนั้นได้ถูกกระจายเข้าตามหน่วยธุรกิจ </w:t>
      </w:r>
      <w:r w:rsidRPr="00567835">
        <w:rPr>
          <w:spacing w:val="-6"/>
          <w:sz w:val="30"/>
          <w:szCs w:val="30"/>
          <w:cs/>
          <w:lang w:val="en-GB"/>
        </w:rPr>
        <w:t xml:space="preserve">(กลุ่มลูกค้าธุรกิจขนาดใหญ่ กลุ่มลูกค้าธุรกิจขนาดกลางและธุรกิจขนาดย่อม หรือกลุ่มลูกค้าบุคคล) ในคำอธิบายและวิเคราะห์งบการเงิน แต่แสดงอยู่ภายใต้หัวข้อ </w:t>
      </w:r>
      <w:r w:rsidRPr="00567835">
        <w:rPr>
          <w:spacing w:val="-6"/>
          <w:sz w:val="30"/>
          <w:szCs w:val="30"/>
          <w:lang w:val="en-GB"/>
        </w:rPr>
        <w:t>“</w:t>
      </w:r>
      <w:r w:rsidRPr="00567835">
        <w:rPr>
          <w:spacing w:val="-6"/>
          <w:sz w:val="30"/>
          <w:szCs w:val="30"/>
          <w:cs/>
          <w:lang w:val="en-GB"/>
        </w:rPr>
        <w:t>ประกันชีวิต” และ “อื่น ๆ</w:t>
      </w:r>
      <w:r w:rsidRPr="00567835">
        <w:rPr>
          <w:spacing w:val="-6"/>
          <w:sz w:val="30"/>
          <w:szCs w:val="30"/>
          <w:lang w:val="en-GB"/>
        </w:rPr>
        <w:t>”</w:t>
      </w:r>
      <w:r w:rsidRPr="00567835">
        <w:rPr>
          <w:spacing w:val="-6"/>
          <w:sz w:val="30"/>
          <w:szCs w:val="30"/>
          <w:cs/>
          <w:lang w:val="en-GB"/>
        </w:rPr>
        <w:t xml:space="preserve"> ในการวิเคราะห์ด้านล่างนี้ สำหรับค่าใช้จ่ายในการดำเนินงานนั้นหมายถึงค่าใช้จ่ายทางตรงและทางอ้อมในการดำเนินธุรกิจของหน่วยธุรกิจแต่ละหน่วย รวมถึงการปันส่วนของค่าใช้จ่ายทั่วไปไปยังหน่วยธุรกิจเหล่านี้</w:t>
      </w:r>
    </w:p>
    <w:p w:rsidR="00A72CF0" w:rsidRPr="00567835" w:rsidRDefault="00A72CF0" w:rsidP="00A72CF0">
      <w:pPr>
        <w:suppressAutoHyphens w:val="0"/>
        <w:rPr>
          <w:spacing w:val="-6"/>
          <w:sz w:val="30"/>
          <w:szCs w:val="30"/>
          <w:cs/>
        </w:rPr>
      </w:pPr>
    </w:p>
    <w:p w:rsidR="00A72CF0" w:rsidRPr="00567835" w:rsidRDefault="00A72CF0" w:rsidP="00962C0C">
      <w:pPr>
        <w:ind w:left="540" w:right="-28"/>
        <w:jc w:val="thaiDistribute"/>
        <w:rPr>
          <w:spacing w:val="-6"/>
          <w:sz w:val="30"/>
          <w:szCs w:val="30"/>
        </w:rPr>
      </w:pPr>
      <w:r w:rsidRPr="00567835">
        <w:rPr>
          <w:spacing w:val="-6"/>
          <w:sz w:val="30"/>
          <w:szCs w:val="30"/>
          <w:cs/>
        </w:rPr>
        <w:t>ธนาคารกำหนดให้ผู้มีอำนาจตัดสินใจสูงสุดด้านการดำเนินงานเป็นคณะกรรมการบริหาร ข้อมูลทางการเงินของกลุ่มธุรกิจถูกวัดผลบนเกณฑ์เดียวกับข้อมูลภายในดังนี้</w:t>
      </w:r>
    </w:p>
    <w:p w:rsidR="00A72CF0" w:rsidRPr="00567835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tbl>
      <w:tblPr>
        <w:tblW w:w="967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0"/>
        <w:gridCol w:w="904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A72CF0" w:rsidRPr="00567835" w:rsidTr="006127F9">
        <w:trPr>
          <w:cantSplit/>
        </w:trPr>
        <w:tc>
          <w:tcPr>
            <w:tcW w:w="2730" w:type="dxa"/>
            <w:shd w:val="clear" w:color="auto" w:fill="auto"/>
          </w:tcPr>
          <w:p w:rsidR="00A72CF0" w:rsidRPr="00567835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567835" w:rsidTr="006127F9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:rsidR="00A72CF0" w:rsidRPr="00567835" w:rsidRDefault="00A72CF0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56783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="005F357F" w:rsidRPr="0056783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ปีสิ้นสุด</w:t>
            </w:r>
            <w:r w:rsidRPr="0056783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567835"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  <w:t>3</w:t>
            </w:r>
            <w:r w:rsidR="005F357F" w:rsidRPr="0056783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1 ธันวาคม</w:t>
            </w:r>
            <w:r w:rsidRPr="0056783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567835">
              <w:rPr>
                <w:b/>
                <w:bCs/>
                <w:i/>
                <w:i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567835" w:rsidTr="006127F9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D6E9E" w:rsidRPr="00567835" w:rsidTr="00230793">
        <w:trPr>
          <w:cantSplit/>
        </w:trPr>
        <w:tc>
          <w:tcPr>
            <w:tcW w:w="2730" w:type="dxa"/>
            <w:shd w:val="clear" w:color="auto" w:fill="auto"/>
          </w:tcPr>
          <w:p w:rsidR="007D6E9E" w:rsidRPr="00567835" w:rsidRDefault="007D6E9E" w:rsidP="007D6E9E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:rsidR="007D6E9E" w:rsidRPr="00567835" w:rsidRDefault="005A5F31" w:rsidP="007D6E9E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15,821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6E9E" w:rsidRPr="00567835" w:rsidRDefault="007D6E9E" w:rsidP="007D6E9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7D6E9E" w:rsidRPr="00567835" w:rsidRDefault="005A5F31" w:rsidP="007D6E9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16,183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D6E9E" w:rsidRPr="00567835" w:rsidRDefault="007D6E9E" w:rsidP="007D6E9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7D6E9E" w:rsidRPr="00567835" w:rsidRDefault="005A5F31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41,087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D6E9E" w:rsidRPr="00567835" w:rsidRDefault="007D6E9E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7D6E9E" w:rsidRPr="00567835" w:rsidRDefault="005A5F31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9,260</w:t>
            </w:r>
          </w:p>
        </w:tc>
        <w:tc>
          <w:tcPr>
            <w:tcW w:w="178" w:type="dxa"/>
            <w:shd w:val="clear" w:color="auto" w:fill="auto"/>
          </w:tcPr>
          <w:p w:rsidR="007D6E9E" w:rsidRPr="00567835" w:rsidRDefault="007D6E9E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7D6E9E" w:rsidRPr="00567835" w:rsidRDefault="005A5F31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9,959</w:t>
            </w:r>
          </w:p>
        </w:tc>
        <w:tc>
          <w:tcPr>
            <w:tcW w:w="178" w:type="dxa"/>
          </w:tcPr>
          <w:p w:rsidR="007D6E9E" w:rsidRPr="00567835" w:rsidRDefault="007D6E9E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:rsidR="007D6E9E" w:rsidRPr="00567835" w:rsidRDefault="005A5F31" w:rsidP="00F77D5F">
            <w:pPr>
              <w:pStyle w:val="acctfourfigures"/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6E9E" w:rsidRPr="00567835" w:rsidRDefault="007D6E9E" w:rsidP="007D6E9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:rsidR="007D6E9E" w:rsidRPr="00567835" w:rsidRDefault="005A5F31" w:rsidP="0091262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92,310</w:t>
            </w:r>
          </w:p>
        </w:tc>
      </w:tr>
      <w:tr w:rsidR="00420F97" w:rsidRPr="00567835" w:rsidTr="00230793">
        <w:trPr>
          <w:cantSplit/>
        </w:trPr>
        <w:tc>
          <w:tcPr>
            <w:tcW w:w="2730" w:type="dxa"/>
            <w:shd w:val="clear" w:color="auto" w:fill="auto"/>
          </w:tcPr>
          <w:p w:rsidR="00420F97" w:rsidRPr="00567835" w:rsidRDefault="00420F97" w:rsidP="00420F97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รายได้ที่มิใช่ดอกเบี้ย</w:t>
            </w:r>
            <w:r w:rsidR="000D0F6E" w:rsidRPr="00567835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9,725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3,030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24,543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1,096</w:t>
            </w:r>
          </w:p>
        </w:tc>
        <w:tc>
          <w:tcPr>
            <w:tcW w:w="178" w:type="dxa"/>
            <w:shd w:val="clear" w:color="auto" w:fill="auto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:rsidR="00420F97" w:rsidRPr="00567835" w:rsidRDefault="005A5F31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12,856</w:t>
            </w:r>
          </w:p>
        </w:tc>
        <w:tc>
          <w:tcPr>
            <w:tcW w:w="178" w:type="dxa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  <w:lang w:bidi="th-TH"/>
              </w:rPr>
              <w:t>7,347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:rsidR="00420F97" w:rsidRPr="00567835" w:rsidRDefault="005A5F31" w:rsidP="0091262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43,903</w:t>
            </w:r>
          </w:p>
        </w:tc>
      </w:tr>
      <w:tr w:rsidR="00420F97" w:rsidRPr="00567835" w:rsidTr="00230793">
        <w:trPr>
          <w:cantSplit/>
        </w:trPr>
        <w:tc>
          <w:tcPr>
            <w:tcW w:w="2730" w:type="dxa"/>
            <w:shd w:val="clear" w:color="auto" w:fill="auto"/>
          </w:tcPr>
          <w:p w:rsidR="00420F97" w:rsidRPr="00567835" w:rsidRDefault="00420F97" w:rsidP="00420F97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25,546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19,213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65,630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10,356</w:t>
            </w:r>
          </w:p>
        </w:tc>
        <w:tc>
          <w:tcPr>
            <w:tcW w:w="178" w:type="dxa"/>
            <w:shd w:val="clear" w:color="auto" w:fill="auto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:rsidR="00420F97" w:rsidRPr="00567835" w:rsidRDefault="005A5F31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22,815</w:t>
            </w:r>
          </w:p>
        </w:tc>
        <w:tc>
          <w:tcPr>
            <w:tcW w:w="178" w:type="dxa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  <w:lang w:bidi="th-TH"/>
              </w:rPr>
              <w:t>7,347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:rsidR="00420F97" w:rsidRPr="00567835" w:rsidRDefault="005A5F31" w:rsidP="0091262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136,213</w:t>
            </w:r>
          </w:p>
        </w:tc>
      </w:tr>
      <w:tr w:rsidR="00420F97" w:rsidRPr="00567835" w:rsidTr="00230793">
        <w:trPr>
          <w:cantSplit/>
        </w:trPr>
        <w:tc>
          <w:tcPr>
            <w:tcW w:w="2730" w:type="dxa"/>
            <w:shd w:val="clear" w:color="auto" w:fill="auto"/>
          </w:tcPr>
          <w:p w:rsidR="00420F97" w:rsidRPr="00567835" w:rsidRDefault="00420F97" w:rsidP="00420F97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9,229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5,826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34,532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2,470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9,775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bidi="th-TH"/>
              </w:rPr>
              <w:t>4,182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:rsidR="00420F97" w:rsidRPr="00567835" w:rsidRDefault="005A5F31" w:rsidP="0091262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57,650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20F97" w:rsidRPr="00567835" w:rsidTr="00230793">
        <w:trPr>
          <w:cantSplit/>
        </w:trPr>
        <w:tc>
          <w:tcPr>
            <w:tcW w:w="2730" w:type="dxa"/>
            <w:shd w:val="clear" w:color="auto" w:fill="auto"/>
          </w:tcPr>
          <w:p w:rsidR="00420F97" w:rsidRPr="00567835" w:rsidRDefault="00420F97" w:rsidP="00420F97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567835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567835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567835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:rsidR="005A5F31" w:rsidRPr="00567835" w:rsidRDefault="005A5F31" w:rsidP="00420F97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420F97" w:rsidRPr="00567835" w:rsidRDefault="005A5F31" w:rsidP="00420F97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16,317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5A5F31" w:rsidRPr="00567835" w:rsidRDefault="005A5F31" w:rsidP="00420F97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13,387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5A5F31" w:rsidRPr="00567835" w:rsidRDefault="005A5F31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31,098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:rsidR="00420F97" w:rsidRPr="00567835" w:rsidRDefault="00420F97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5A5F31" w:rsidRPr="00567835" w:rsidRDefault="005A5F31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7,886</w:t>
            </w:r>
          </w:p>
        </w:tc>
        <w:tc>
          <w:tcPr>
            <w:tcW w:w="178" w:type="dxa"/>
            <w:shd w:val="clear" w:color="auto" w:fill="auto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:rsidR="00420F97" w:rsidRPr="00567835" w:rsidRDefault="00420F97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5A5F31" w:rsidRPr="00567835" w:rsidRDefault="005A5F31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13,040</w:t>
            </w:r>
          </w:p>
        </w:tc>
        <w:tc>
          <w:tcPr>
            <w:tcW w:w="178" w:type="dxa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:rsidR="00420F97" w:rsidRPr="00567835" w:rsidRDefault="00420F97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A5F31" w:rsidRPr="00567835" w:rsidRDefault="005A5F31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  <w:lang w:bidi="th-TH"/>
              </w:rPr>
              <w:t>3,165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567835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:rsidR="00420F97" w:rsidRPr="00567835" w:rsidRDefault="00420F97" w:rsidP="0091262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5A5F31" w:rsidRPr="00567835" w:rsidRDefault="005A5F31" w:rsidP="0091262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78,563</w:t>
            </w:r>
          </w:p>
        </w:tc>
      </w:tr>
      <w:tr w:rsidR="00A72CF0" w:rsidRPr="00567835" w:rsidTr="006127F9">
        <w:trPr>
          <w:cantSplit/>
        </w:trPr>
        <w:tc>
          <w:tcPr>
            <w:tcW w:w="2730" w:type="dxa"/>
            <w:shd w:val="clear" w:color="auto" w:fill="auto"/>
          </w:tcPr>
          <w:p w:rsidR="00A72CF0" w:rsidRPr="00567835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567835">
              <w:rPr>
                <w:spacing w:val="-2"/>
                <w:sz w:val="26"/>
                <w:szCs w:val="26"/>
                <w:cs/>
              </w:rPr>
              <w:t>หนี้สงสัยจะสูญ การด้อยค่าและภาษีเงินได้</w:t>
            </w:r>
          </w:p>
        </w:tc>
        <w:tc>
          <w:tcPr>
            <w:tcW w:w="904" w:type="dxa"/>
            <w:shd w:val="clear" w:color="auto" w:fill="auto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:rsidR="00A72CF0" w:rsidRPr="00567835" w:rsidRDefault="00A72CF0" w:rsidP="0091262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5A5F31" w:rsidRPr="00567835" w:rsidRDefault="005A5F31" w:rsidP="0091262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35,358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72CF0" w:rsidRPr="00567835" w:rsidTr="006127F9">
        <w:trPr>
          <w:cantSplit/>
        </w:trPr>
        <w:tc>
          <w:tcPr>
            <w:tcW w:w="2730" w:type="dxa"/>
            <w:shd w:val="clear" w:color="auto" w:fill="auto"/>
          </w:tcPr>
          <w:p w:rsidR="00A72CF0" w:rsidRPr="00567835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5A5F31" w:rsidP="0091262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43,205</w:t>
            </w:r>
          </w:p>
        </w:tc>
      </w:tr>
    </w:tbl>
    <w:p w:rsidR="00A72CF0" w:rsidRPr="00567835" w:rsidRDefault="00A72CF0" w:rsidP="00A72CF0">
      <w:pPr>
        <w:tabs>
          <w:tab w:val="left" w:pos="540"/>
        </w:tabs>
        <w:ind w:left="1080" w:right="-25" w:hanging="54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left="1080" w:right="-25" w:hanging="54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left="1080" w:right="-25" w:hanging="54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left="1080" w:right="-25" w:hanging="54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left="1080" w:right="-25" w:hanging="54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left="1080" w:right="-25" w:hanging="540"/>
        <w:rPr>
          <w:sz w:val="30"/>
          <w:szCs w:val="30"/>
        </w:rPr>
      </w:pPr>
    </w:p>
    <w:p w:rsidR="005F357F" w:rsidRPr="00567835" w:rsidRDefault="005F357F">
      <w:r w:rsidRPr="00567835">
        <w:rPr>
          <w:szCs w:val="36"/>
          <w:cs/>
        </w:rPr>
        <w:br w:type="page"/>
      </w:r>
    </w:p>
    <w:tbl>
      <w:tblPr>
        <w:tblW w:w="9678" w:type="dxa"/>
        <w:tblInd w:w="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44"/>
        <w:gridCol w:w="904"/>
        <w:gridCol w:w="178"/>
        <w:gridCol w:w="902"/>
        <w:gridCol w:w="180"/>
        <w:gridCol w:w="810"/>
        <w:gridCol w:w="196"/>
        <w:gridCol w:w="794"/>
        <w:gridCol w:w="182"/>
        <w:gridCol w:w="808"/>
        <w:gridCol w:w="182"/>
        <w:gridCol w:w="826"/>
        <w:gridCol w:w="182"/>
        <w:gridCol w:w="790"/>
      </w:tblGrid>
      <w:tr w:rsidR="00A72CF0" w:rsidRPr="00567835" w:rsidTr="006127F9">
        <w:trPr>
          <w:cantSplit/>
        </w:trPr>
        <w:tc>
          <w:tcPr>
            <w:tcW w:w="2744" w:type="dxa"/>
            <w:shd w:val="clear" w:color="auto" w:fill="auto"/>
          </w:tcPr>
          <w:p w:rsidR="00A72CF0" w:rsidRPr="00567835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4" w:type="dxa"/>
            <w:gridSpan w:val="1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567835" w:rsidTr="006127F9">
        <w:trPr>
          <w:cantSplit/>
        </w:trPr>
        <w:tc>
          <w:tcPr>
            <w:tcW w:w="2744" w:type="dxa"/>
            <w:shd w:val="clear" w:color="auto" w:fill="auto"/>
            <w:vAlign w:val="bottom"/>
          </w:tcPr>
          <w:p w:rsidR="00A72CF0" w:rsidRPr="00567835" w:rsidRDefault="00A72CF0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56783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="005F357F" w:rsidRPr="0056783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</w:t>
            </w:r>
            <w:r w:rsidRPr="0056783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567835"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  <w:t>3</w:t>
            </w:r>
            <w:r w:rsidR="005F357F" w:rsidRPr="0056783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1 ธันวาคม</w:t>
            </w:r>
            <w:r w:rsidRPr="0056783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567835">
              <w:rPr>
                <w:b/>
                <w:bCs/>
                <w:i/>
                <w:i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ธุรกิจขนาดกลางและขนาดย่อม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567835" w:rsidTr="006127F9">
        <w:trPr>
          <w:cantSplit/>
        </w:trPr>
        <w:tc>
          <w:tcPr>
            <w:tcW w:w="27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34" w:type="dxa"/>
            <w:gridSpan w:val="1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3017E" w:rsidRPr="00567835" w:rsidTr="00230793">
        <w:trPr>
          <w:cantSplit/>
        </w:trPr>
        <w:tc>
          <w:tcPr>
            <w:tcW w:w="2744" w:type="dxa"/>
            <w:shd w:val="clear" w:color="auto" w:fill="auto"/>
          </w:tcPr>
          <w:p w:rsidR="00F3017E" w:rsidRPr="00567835" w:rsidRDefault="00F3017E" w:rsidP="00F3017E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15,334</w:t>
            </w:r>
          </w:p>
        </w:tc>
        <w:tc>
          <w:tcPr>
            <w:tcW w:w="178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17,238</w:t>
            </w:r>
          </w:p>
        </w:tc>
        <w:tc>
          <w:tcPr>
            <w:tcW w:w="180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39,775</w:t>
            </w:r>
          </w:p>
        </w:tc>
        <w:tc>
          <w:tcPr>
            <w:tcW w:w="196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8,061</w:t>
            </w:r>
          </w:p>
        </w:tc>
        <w:tc>
          <w:tcPr>
            <w:tcW w:w="182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8,041</w:t>
            </w:r>
          </w:p>
        </w:tc>
        <w:tc>
          <w:tcPr>
            <w:tcW w:w="182" w:type="dxa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</w:tcPr>
          <w:p w:rsidR="00F3017E" w:rsidRPr="00567835" w:rsidRDefault="005A5F31" w:rsidP="00912629">
            <w:pPr>
              <w:pStyle w:val="acctfourfigures"/>
              <w:shd w:val="clear" w:color="auto" w:fill="FFFFFF"/>
              <w:tabs>
                <w:tab w:val="decimal" w:pos="6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88,449</w:t>
            </w:r>
          </w:p>
        </w:tc>
      </w:tr>
      <w:tr w:rsidR="00F3017E" w:rsidRPr="00567835" w:rsidTr="00230793">
        <w:trPr>
          <w:cantSplit/>
        </w:trPr>
        <w:tc>
          <w:tcPr>
            <w:tcW w:w="2744" w:type="dxa"/>
            <w:shd w:val="clear" w:color="auto" w:fill="auto"/>
          </w:tcPr>
          <w:p w:rsidR="00F3017E" w:rsidRPr="00567835" w:rsidRDefault="00F3017E" w:rsidP="00F3017E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รายได้ที่มิใช่ดอกเบี้ย</w:t>
            </w:r>
            <w:r w:rsidR="000D0F6E" w:rsidRPr="00567835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9,499</w:t>
            </w:r>
          </w:p>
        </w:tc>
        <w:tc>
          <w:tcPr>
            <w:tcW w:w="178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3,464</w:t>
            </w:r>
          </w:p>
        </w:tc>
        <w:tc>
          <w:tcPr>
            <w:tcW w:w="180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23,912</w:t>
            </w:r>
          </w:p>
        </w:tc>
        <w:tc>
          <w:tcPr>
            <w:tcW w:w="196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3,555</w:t>
            </w:r>
          </w:p>
        </w:tc>
        <w:tc>
          <w:tcPr>
            <w:tcW w:w="182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11,580</w:t>
            </w:r>
          </w:p>
        </w:tc>
        <w:tc>
          <w:tcPr>
            <w:tcW w:w="182" w:type="dxa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  <w:lang w:bidi="th-TH"/>
              </w:rPr>
              <w:t>7,125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:rsidR="00F3017E" w:rsidRPr="00567835" w:rsidRDefault="005A5F31" w:rsidP="00912629">
            <w:pPr>
              <w:pStyle w:val="acctfourfigures"/>
              <w:shd w:val="clear" w:color="auto" w:fill="FFFFFF"/>
              <w:tabs>
                <w:tab w:val="decimal" w:pos="6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44,885</w:t>
            </w:r>
          </w:p>
        </w:tc>
      </w:tr>
      <w:tr w:rsidR="00F3017E" w:rsidRPr="00567835" w:rsidTr="00230793">
        <w:trPr>
          <w:cantSplit/>
        </w:trPr>
        <w:tc>
          <w:tcPr>
            <w:tcW w:w="2744" w:type="dxa"/>
            <w:shd w:val="clear" w:color="auto" w:fill="auto"/>
          </w:tcPr>
          <w:p w:rsidR="00F3017E" w:rsidRPr="00567835" w:rsidRDefault="00F3017E" w:rsidP="00F3017E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24,833</w:t>
            </w:r>
          </w:p>
        </w:tc>
        <w:tc>
          <w:tcPr>
            <w:tcW w:w="178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20,702</w:t>
            </w:r>
          </w:p>
        </w:tc>
        <w:tc>
          <w:tcPr>
            <w:tcW w:w="180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63,687</w:t>
            </w:r>
          </w:p>
        </w:tc>
        <w:tc>
          <w:tcPr>
            <w:tcW w:w="196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11,616</w:t>
            </w:r>
          </w:p>
        </w:tc>
        <w:tc>
          <w:tcPr>
            <w:tcW w:w="182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19,621</w:t>
            </w:r>
          </w:p>
        </w:tc>
        <w:tc>
          <w:tcPr>
            <w:tcW w:w="182" w:type="dxa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  <w:lang w:bidi="th-TH"/>
              </w:rPr>
              <w:t>7,125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:rsidR="00F3017E" w:rsidRPr="00567835" w:rsidRDefault="005A5F31" w:rsidP="00912629">
            <w:pPr>
              <w:pStyle w:val="acctfourfigures"/>
              <w:shd w:val="clear" w:color="auto" w:fill="FFFFFF"/>
              <w:tabs>
                <w:tab w:val="decimal" w:pos="6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133,334</w:t>
            </w:r>
          </w:p>
        </w:tc>
      </w:tr>
      <w:tr w:rsidR="00F3017E" w:rsidRPr="00567835" w:rsidTr="00230793">
        <w:trPr>
          <w:cantSplit/>
        </w:trPr>
        <w:tc>
          <w:tcPr>
            <w:tcW w:w="2744" w:type="dxa"/>
            <w:shd w:val="clear" w:color="auto" w:fill="auto"/>
          </w:tcPr>
          <w:p w:rsidR="00F3017E" w:rsidRPr="00567835" w:rsidRDefault="00F3017E" w:rsidP="00F3017E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8,663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5,411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30,344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6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2,671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8,234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F3017E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bidi="th-TH"/>
              </w:rPr>
              <w:t>3,679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000000"/>
            </w:tcBorders>
            <w:shd w:val="clear" w:color="auto" w:fill="auto"/>
          </w:tcPr>
          <w:p w:rsidR="00F3017E" w:rsidRPr="00567835" w:rsidRDefault="005A5F31" w:rsidP="00912629">
            <w:pPr>
              <w:pStyle w:val="acctfourfigures"/>
              <w:shd w:val="clear" w:color="auto" w:fill="FFFFFF"/>
              <w:tabs>
                <w:tab w:val="decimal" w:pos="6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51,644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3017E" w:rsidRPr="00567835" w:rsidTr="00230793">
        <w:trPr>
          <w:cantSplit/>
        </w:trPr>
        <w:tc>
          <w:tcPr>
            <w:tcW w:w="2744" w:type="dxa"/>
            <w:shd w:val="clear" w:color="auto" w:fill="auto"/>
          </w:tcPr>
          <w:p w:rsidR="00F3017E" w:rsidRPr="00567835" w:rsidRDefault="00F3017E" w:rsidP="00F3017E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567835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567835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567835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:rsidR="005A5F31" w:rsidRPr="00567835" w:rsidRDefault="005A5F31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F75293" w:rsidRPr="00567835" w:rsidRDefault="005A5F31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16,170</w:t>
            </w:r>
          </w:p>
        </w:tc>
        <w:tc>
          <w:tcPr>
            <w:tcW w:w="178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:rsidR="00F75293" w:rsidRPr="00567835" w:rsidRDefault="005A5F31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br/>
              <w:t>15,291</w:t>
            </w:r>
          </w:p>
        </w:tc>
        <w:tc>
          <w:tcPr>
            <w:tcW w:w="180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F75293" w:rsidRPr="00567835" w:rsidRDefault="00F75293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5A5F31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33,343</w:t>
            </w:r>
          </w:p>
        </w:tc>
        <w:tc>
          <w:tcPr>
            <w:tcW w:w="196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:rsidR="000974F1" w:rsidRPr="00567835" w:rsidRDefault="000974F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5A5F31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8,945</w:t>
            </w:r>
          </w:p>
        </w:tc>
        <w:tc>
          <w:tcPr>
            <w:tcW w:w="182" w:type="dxa"/>
            <w:shd w:val="clear" w:color="auto" w:fill="auto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:rsidR="000974F1" w:rsidRPr="00567835" w:rsidRDefault="000974F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5A5F31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11,387</w:t>
            </w:r>
          </w:p>
        </w:tc>
        <w:tc>
          <w:tcPr>
            <w:tcW w:w="182" w:type="dxa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A5F31" w:rsidRPr="00567835" w:rsidRDefault="005A5F31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  <w:lang w:bidi="th-TH"/>
              </w:rPr>
              <w:t>3,446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3017E" w:rsidRPr="00567835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:rsidR="000974F1" w:rsidRPr="00567835" w:rsidRDefault="000974F1" w:rsidP="00912629">
            <w:pPr>
              <w:pStyle w:val="acctfourfigures"/>
              <w:shd w:val="clear" w:color="auto" w:fill="FFFFFF"/>
              <w:tabs>
                <w:tab w:val="decimal" w:pos="621"/>
              </w:tabs>
              <w:snapToGrid w:val="0"/>
              <w:spacing w:line="240" w:lineRule="atLeast"/>
              <w:ind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5A5F31" w:rsidRPr="00567835" w:rsidRDefault="005A5F31" w:rsidP="00912629">
            <w:pPr>
              <w:pStyle w:val="acctfourfigures"/>
              <w:shd w:val="clear" w:color="auto" w:fill="FFFFFF"/>
              <w:tabs>
                <w:tab w:val="decimal" w:pos="621"/>
              </w:tabs>
              <w:snapToGrid w:val="0"/>
              <w:spacing w:line="240" w:lineRule="atLeast"/>
              <w:ind w:right="-76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81,690</w:t>
            </w:r>
          </w:p>
        </w:tc>
      </w:tr>
      <w:tr w:rsidR="00A72CF0" w:rsidRPr="00567835" w:rsidTr="006127F9">
        <w:trPr>
          <w:cantSplit/>
        </w:trPr>
        <w:tc>
          <w:tcPr>
            <w:tcW w:w="2744" w:type="dxa"/>
            <w:shd w:val="clear" w:color="auto" w:fill="auto"/>
          </w:tcPr>
          <w:p w:rsidR="00A72CF0" w:rsidRPr="00567835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567835">
              <w:rPr>
                <w:spacing w:val="-2"/>
                <w:sz w:val="26"/>
                <w:szCs w:val="26"/>
                <w:cs/>
              </w:rPr>
              <w:t>หนี้สงสัยจะสูญ การด้อยค่าและภาษี</w:t>
            </w:r>
            <w:r w:rsidRPr="00567835">
              <w:rPr>
                <w:spacing w:val="-2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904" w:type="dxa"/>
            <w:shd w:val="clear" w:color="auto" w:fill="auto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35"/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:rsidR="000974F1" w:rsidRPr="00567835" w:rsidRDefault="000974F1" w:rsidP="00912629">
            <w:pPr>
              <w:tabs>
                <w:tab w:val="decimal" w:pos="621"/>
              </w:tabs>
              <w:ind w:right="-169"/>
              <w:rPr>
                <w:sz w:val="26"/>
                <w:szCs w:val="26"/>
                <w:lang w:val="en-GB" w:bidi="ar-SA"/>
              </w:rPr>
            </w:pPr>
          </w:p>
          <w:p w:rsidR="005A5F31" w:rsidRPr="00567835" w:rsidRDefault="005A5F31" w:rsidP="00912629">
            <w:pPr>
              <w:tabs>
                <w:tab w:val="decimal" w:pos="621"/>
              </w:tabs>
              <w:ind w:right="-169"/>
              <w:rPr>
                <w:sz w:val="26"/>
                <w:szCs w:val="26"/>
                <w:lang w:val="en-GB" w:bidi="ar-SA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(</w:t>
            </w:r>
            <w:r w:rsidRPr="00567835">
              <w:rPr>
                <w:sz w:val="26"/>
                <w:szCs w:val="26"/>
                <w:lang w:val="en-GB" w:bidi="ar-SA"/>
              </w:rPr>
              <w:t>34,021</w:t>
            </w:r>
            <w:r w:rsidRPr="00567835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A72CF0" w:rsidRPr="00567835" w:rsidTr="006127F9">
        <w:trPr>
          <w:cantSplit/>
        </w:trPr>
        <w:tc>
          <w:tcPr>
            <w:tcW w:w="2744" w:type="dxa"/>
            <w:shd w:val="clear" w:color="auto" w:fill="auto"/>
          </w:tcPr>
          <w:p w:rsidR="00A72CF0" w:rsidRPr="00567835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5A5F31" w:rsidP="00912629">
            <w:pPr>
              <w:tabs>
                <w:tab w:val="decimal" w:pos="621"/>
              </w:tabs>
              <w:rPr>
                <w:sz w:val="26"/>
                <w:szCs w:val="26"/>
                <w:lang w:val="en-GB" w:bidi="ar-SA"/>
              </w:rPr>
            </w:pPr>
            <w:r w:rsidRPr="00567835">
              <w:rPr>
                <w:sz w:val="26"/>
                <w:szCs w:val="26"/>
                <w:lang w:val="en-GB" w:bidi="ar-SA"/>
              </w:rPr>
              <w:t>47,669</w:t>
            </w:r>
          </w:p>
        </w:tc>
      </w:tr>
    </w:tbl>
    <w:p w:rsidR="00A72CF0" w:rsidRPr="00567835" w:rsidRDefault="00A72CF0" w:rsidP="00A72CF0">
      <w:pPr>
        <w:jc w:val="thaiDistribute"/>
        <w:rPr>
          <w:spacing w:val="-6"/>
          <w:sz w:val="30"/>
          <w:szCs w:val="30"/>
        </w:rPr>
      </w:pPr>
    </w:p>
    <w:tbl>
      <w:tblPr>
        <w:tblpPr w:leftFromText="180" w:rightFromText="180" w:vertAnchor="text" w:tblpX="95" w:tblpY="1"/>
        <w:tblOverlap w:val="never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A72CF0" w:rsidRPr="00567835" w:rsidTr="00A2458A">
        <w:trPr>
          <w:cantSplit/>
        </w:trPr>
        <w:tc>
          <w:tcPr>
            <w:tcW w:w="270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20" w:type="dxa"/>
            <w:gridSpan w:val="13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567835" w:rsidTr="00A2458A">
        <w:trPr>
          <w:cantSplit/>
        </w:trPr>
        <w:tc>
          <w:tcPr>
            <w:tcW w:w="270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20" w:type="dxa"/>
            <w:gridSpan w:val="13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56783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</w:tr>
      <w:tr w:rsidR="00A72CF0" w:rsidRPr="00567835" w:rsidTr="00A2458A">
        <w:trPr>
          <w:cantSplit/>
        </w:trPr>
        <w:tc>
          <w:tcPr>
            <w:tcW w:w="270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CF0" w:rsidRPr="00567835" w:rsidTr="00A2458A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ธุรกิจขนาดกลางและขนาดย่อม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567835" w:rsidTr="00A2458A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13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72CF0" w:rsidRPr="00567835" w:rsidTr="00A2458A">
        <w:trPr>
          <w:cantSplit/>
        </w:trPr>
        <w:tc>
          <w:tcPr>
            <w:tcW w:w="270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vertAlign w:val="superscript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เงินให้สินเชื่อ </w:t>
            </w:r>
            <w:r w:rsidRPr="00567835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0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757,777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364,393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898,648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9,324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4,590</w:t>
            </w:r>
          </w:p>
        </w:tc>
        <w:tc>
          <w:tcPr>
            <w:tcW w:w="18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417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5A5F31" w:rsidP="00A2458A">
            <w:pPr>
              <w:tabs>
                <w:tab w:val="decimal" w:pos="779"/>
              </w:tabs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2,034,732</w:t>
            </w:r>
          </w:p>
        </w:tc>
      </w:tr>
      <w:tr w:rsidR="00A72CF0" w:rsidRPr="00567835" w:rsidTr="00A2458A">
        <w:trPr>
          <w:cantSplit/>
        </w:trPr>
        <w:tc>
          <w:tcPr>
            <w:tcW w:w="270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0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833,987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324,596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863,152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289,506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732,112</w:t>
            </w:r>
          </w:p>
        </w:tc>
        <w:tc>
          <w:tcPr>
            <w:tcW w:w="18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19,321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5A5F31" w:rsidP="00A2458A">
            <w:pPr>
              <w:tabs>
                <w:tab w:val="decimal" w:pos="779"/>
              </w:tabs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3,024,032</w:t>
            </w:r>
          </w:p>
        </w:tc>
      </w:tr>
      <w:tr w:rsidR="00A72CF0" w:rsidRPr="00567835" w:rsidTr="00A2458A">
        <w:trPr>
          <w:cantSplit/>
        </w:trPr>
        <w:tc>
          <w:tcPr>
            <w:tcW w:w="270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0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614,101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320,916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1,242,467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253,400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240,488</w:t>
            </w:r>
          </w:p>
        </w:tc>
        <w:tc>
          <w:tcPr>
            <w:tcW w:w="18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11,103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5A5F31" w:rsidP="00A2458A">
            <w:pPr>
              <w:tabs>
                <w:tab w:val="decimal" w:pos="779"/>
              </w:tabs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2,660,269</w:t>
            </w:r>
          </w:p>
        </w:tc>
      </w:tr>
    </w:tbl>
    <w:p w:rsidR="00B7105E" w:rsidRPr="00567835" w:rsidRDefault="00B7105E" w:rsidP="00B7105E">
      <w:pPr>
        <w:ind w:left="540"/>
        <w:jc w:val="thaiDistribute"/>
        <w:rPr>
          <w:spacing w:val="-6"/>
          <w:sz w:val="30"/>
          <w:szCs w:val="30"/>
        </w:rPr>
      </w:pPr>
    </w:p>
    <w:p w:rsidR="00B7105E" w:rsidRPr="00567835" w:rsidRDefault="00B7105E" w:rsidP="00B7105E">
      <w:pPr>
        <w:spacing w:line="0" w:lineRule="atLeast"/>
        <w:ind w:left="547"/>
        <w:jc w:val="thaiDistribute"/>
        <w:rPr>
          <w:spacing w:val="-6"/>
          <w:sz w:val="2"/>
          <w:szCs w:val="2"/>
        </w:rPr>
      </w:pPr>
    </w:p>
    <w:p w:rsidR="00B7105E" w:rsidRPr="00567835" w:rsidRDefault="00A2458A" w:rsidP="00A2458A">
      <w:pPr>
        <w:tabs>
          <w:tab w:val="left" w:pos="450"/>
        </w:tabs>
        <w:ind w:firstLine="180"/>
        <w:rPr>
          <w:sz w:val="22"/>
          <w:szCs w:val="22"/>
        </w:rPr>
      </w:pPr>
      <w:r>
        <w:rPr>
          <w:rFonts w:hint="cs"/>
          <w:sz w:val="22"/>
          <w:szCs w:val="22"/>
          <w:vertAlign w:val="superscript"/>
          <w:cs/>
        </w:rPr>
        <w:t xml:space="preserve"> </w:t>
      </w:r>
      <w:r w:rsidR="00B7105E" w:rsidRPr="00567835">
        <w:rPr>
          <w:sz w:val="22"/>
          <w:szCs w:val="22"/>
          <w:vertAlign w:val="superscript"/>
          <w:cs/>
        </w:rPr>
        <w:t>*</w:t>
      </w:r>
      <w:r w:rsidR="00B7105E" w:rsidRPr="00567835">
        <w:rPr>
          <w:sz w:val="22"/>
          <w:szCs w:val="22"/>
        </w:rPr>
        <w:tab/>
      </w:r>
      <w:r w:rsidR="00B7105E" w:rsidRPr="00567835">
        <w:rPr>
          <w:sz w:val="22"/>
          <w:szCs w:val="22"/>
          <w:cs/>
        </w:rPr>
        <w:t>สุทธิจากรายได้รอตัดบัญชี</w:t>
      </w:r>
    </w:p>
    <w:p w:rsidR="00A72CF0" w:rsidRPr="00567835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:rsidR="00A72CF0" w:rsidRPr="00567835" w:rsidRDefault="00A72CF0" w:rsidP="00A72CF0">
      <w:pPr>
        <w:suppressAutoHyphens w:val="0"/>
        <w:rPr>
          <w:spacing w:val="-6"/>
          <w:sz w:val="30"/>
          <w:szCs w:val="30"/>
        </w:rPr>
      </w:pPr>
      <w:r w:rsidRPr="00567835">
        <w:rPr>
          <w:spacing w:val="-6"/>
          <w:sz w:val="30"/>
          <w:szCs w:val="30"/>
          <w:cs/>
        </w:rPr>
        <w:br w:type="page"/>
      </w:r>
    </w:p>
    <w:tbl>
      <w:tblPr>
        <w:tblpPr w:leftFromText="180" w:rightFromText="180" w:vertAnchor="text" w:tblpX="545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968"/>
        <w:gridCol w:w="202"/>
        <w:gridCol w:w="891"/>
        <w:gridCol w:w="189"/>
        <w:gridCol w:w="900"/>
        <w:gridCol w:w="180"/>
        <w:gridCol w:w="810"/>
        <w:gridCol w:w="180"/>
        <w:gridCol w:w="832"/>
        <w:gridCol w:w="202"/>
        <w:gridCol w:w="810"/>
        <w:gridCol w:w="178"/>
        <w:gridCol w:w="1038"/>
      </w:tblGrid>
      <w:tr w:rsidR="00A72CF0" w:rsidRPr="00567835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567835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0" w:type="dxa"/>
            <w:gridSpan w:val="1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567835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567835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0" w:type="dxa"/>
            <w:gridSpan w:val="1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255</w:t>
            </w:r>
            <w:r w:rsidRPr="0056783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</w:tr>
      <w:tr w:rsidR="00A72CF0" w:rsidRPr="00567835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567835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CF0" w:rsidRPr="00567835" w:rsidTr="006127F9">
        <w:trPr>
          <w:cantSplit/>
        </w:trPr>
        <w:tc>
          <w:tcPr>
            <w:tcW w:w="18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2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ธุรกิจขนาดกลางและขนาดย่อม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20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567835" w:rsidTr="006127F9">
        <w:trPr>
          <w:cantSplit/>
        </w:trPr>
        <w:tc>
          <w:tcPr>
            <w:tcW w:w="18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72CF0" w:rsidRPr="00567835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pacing w:line="240" w:lineRule="atLeast"/>
              <w:ind w:left="101" w:right="-79" w:hanging="180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968" w:type="dxa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-</w:t>
            </w:r>
          </w:p>
        </w:tc>
        <w:tc>
          <w:tcPr>
            <w:tcW w:w="202" w:type="dxa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 -</w:t>
            </w:r>
          </w:p>
        </w:tc>
        <w:tc>
          <w:tcPr>
            <w:tcW w:w="189" w:type="dxa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eastAsia="Angsana New" w:hAnsi="Angsana New" w:cs="Angsana New"/>
                <w:sz w:val="26"/>
                <w:szCs w:val="26"/>
                <w:cs/>
                <w:lang w:bidi="th-TH"/>
              </w:rPr>
              <w:t xml:space="preserve">  -</w:t>
            </w:r>
          </w:p>
        </w:tc>
        <w:tc>
          <w:tcPr>
            <w:tcW w:w="18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 xml:space="preserve"> 334 </w:t>
            </w:r>
          </w:p>
        </w:tc>
        <w:tc>
          <w:tcPr>
            <w:tcW w:w="20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:rsidR="00A72CF0" w:rsidRPr="00567835" w:rsidRDefault="00A72CF0" w:rsidP="00C47586">
            <w:pPr>
              <w:pStyle w:val="acctfourfigures"/>
              <w:shd w:val="clear" w:color="auto" w:fill="FFFFFF"/>
              <w:tabs>
                <w:tab w:val="decimal" w:pos="8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 xml:space="preserve"> 334 </w:t>
            </w:r>
          </w:p>
        </w:tc>
      </w:tr>
      <w:tr w:rsidR="00A72CF0" w:rsidRPr="00567835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pacing w:line="240" w:lineRule="atLeast"/>
              <w:ind w:left="101" w:right="-79" w:hanging="180"/>
              <w:rPr>
                <w:sz w:val="26"/>
                <w:szCs w:val="26"/>
                <w:vertAlign w:val="superscript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เงินให้สินเชื่อ </w:t>
            </w:r>
            <w:r w:rsidRPr="00567835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68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 xml:space="preserve"> 708,683 </w:t>
            </w:r>
          </w:p>
        </w:tc>
        <w:tc>
          <w:tcPr>
            <w:tcW w:w="20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 xml:space="preserve"> 364,940 </w:t>
            </w:r>
          </w:p>
        </w:tc>
        <w:tc>
          <w:tcPr>
            <w:tcW w:w="189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 xml:space="preserve"> 856,276 </w:t>
            </w:r>
          </w:p>
        </w:tc>
        <w:tc>
          <w:tcPr>
            <w:tcW w:w="18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 xml:space="preserve"> 7,351 </w:t>
            </w:r>
          </w:p>
        </w:tc>
        <w:tc>
          <w:tcPr>
            <w:tcW w:w="18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 xml:space="preserve"> 1,798 </w:t>
            </w:r>
          </w:p>
        </w:tc>
        <w:tc>
          <w:tcPr>
            <w:tcW w:w="20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567835">
              <w:rPr>
                <w:rFonts w:ascii="Angsana New" w:eastAsia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:rsidR="00A72CF0" w:rsidRPr="00567835" w:rsidRDefault="00A72CF0" w:rsidP="006127F9">
            <w:pPr>
              <w:tabs>
                <w:tab w:val="decimal" w:pos="815"/>
              </w:tabs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1,939,048 </w:t>
            </w:r>
          </w:p>
        </w:tc>
      </w:tr>
      <w:tr w:rsidR="00A72CF0" w:rsidRPr="00567835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pacing w:line="240" w:lineRule="atLeast"/>
              <w:ind w:left="101" w:right="-79" w:hanging="18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68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 xml:space="preserve"> 815,</w:t>
            </w:r>
            <w:r w:rsidR="005A5F31" w:rsidRPr="00567835">
              <w:rPr>
                <w:rFonts w:ascii="Angsana New" w:hAnsi="Angsana New" w:cs="Angsana New"/>
                <w:sz w:val="26"/>
                <w:szCs w:val="26"/>
              </w:rPr>
              <w:t>971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0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:rsidR="00A72CF0" w:rsidRPr="00567835" w:rsidRDefault="005A5F31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328,991</w:t>
            </w:r>
          </w:p>
        </w:tc>
        <w:tc>
          <w:tcPr>
            <w:tcW w:w="189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5A5F31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822,516</w:t>
            </w:r>
          </w:p>
        </w:tc>
        <w:tc>
          <w:tcPr>
            <w:tcW w:w="18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248,340</w:t>
            </w:r>
          </w:p>
        </w:tc>
        <w:tc>
          <w:tcPr>
            <w:tcW w:w="18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:rsidR="00A72CF0" w:rsidRPr="00567835" w:rsidRDefault="005A5F31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712,941</w:t>
            </w:r>
          </w:p>
        </w:tc>
        <w:tc>
          <w:tcPr>
            <w:tcW w:w="20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15,771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:rsidR="00A72CF0" w:rsidRPr="00567835" w:rsidRDefault="00A72CF0" w:rsidP="006127F9">
            <w:pPr>
              <w:tabs>
                <w:tab w:val="decimal" w:pos="815"/>
              </w:tabs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2,</w:t>
            </w:r>
            <w:r w:rsidR="005A5F31" w:rsidRPr="00567835">
              <w:rPr>
                <w:sz w:val="26"/>
                <w:szCs w:val="26"/>
              </w:rPr>
              <w:t>912,988</w:t>
            </w:r>
            <w:r w:rsidRPr="00567835">
              <w:rPr>
                <w:sz w:val="26"/>
                <w:szCs w:val="26"/>
                <w:cs/>
              </w:rPr>
              <w:t xml:space="preserve"> </w:t>
            </w:r>
          </w:p>
        </w:tc>
      </w:tr>
      <w:tr w:rsidR="00A72CF0" w:rsidRPr="00567835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pacing w:line="240" w:lineRule="atLeast"/>
              <w:ind w:left="101" w:right="-79" w:hanging="180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68" w:type="dxa"/>
          </w:tcPr>
          <w:p w:rsidR="00A72CF0" w:rsidRPr="00567835" w:rsidRDefault="005A5F31" w:rsidP="006127F9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642,788</w:t>
            </w:r>
          </w:p>
        </w:tc>
        <w:tc>
          <w:tcPr>
            <w:tcW w:w="20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:rsidR="00A72CF0" w:rsidRPr="00567835" w:rsidRDefault="005A5F31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324,029</w:t>
            </w:r>
          </w:p>
        </w:tc>
        <w:tc>
          <w:tcPr>
            <w:tcW w:w="189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5A5F31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1,141,460</w:t>
            </w:r>
          </w:p>
        </w:tc>
        <w:tc>
          <w:tcPr>
            <w:tcW w:w="18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5A5F31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223,144</w:t>
            </w:r>
          </w:p>
        </w:tc>
        <w:tc>
          <w:tcPr>
            <w:tcW w:w="18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:rsidR="00A72CF0" w:rsidRPr="00567835" w:rsidRDefault="005A5F31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256,412</w:t>
            </w:r>
          </w:p>
        </w:tc>
        <w:tc>
          <w:tcPr>
            <w:tcW w:w="202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9,143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A72CF0" w:rsidRPr="00567835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:rsidR="00A72CF0" w:rsidRPr="00567835" w:rsidRDefault="00A72CF0" w:rsidP="006127F9">
            <w:pPr>
              <w:tabs>
                <w:tab w:val="decimal" w:pos="815"/>
              </w:tabs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2,578,</w:t>
            </w:r>
            <w:r w:rsidR="005A5F31" w:rsidRPr="00567835">
              <w:rPr>
                <w:sz w:val="26"/>
                <w:szCs w:val="26"/>
              </w:rPr>
              <w:t>690</w:t>
            </w:r>
            <w:r w:rsidRPr="00567835">
              <w:rPr>
                <w:sz w:val="26"/>
                <w:szCs w:val="26"/>
                <w:cs/>
              </w:rPr>
              <w:t xml:space="preserve"> </w:t>
            </w:r>
          </w:p>
        </w:tc>
      </w:tr>
    </w:tbl>
    <w:p w:rsidR="00A72CF0" w:rsidRPr="00567835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:rsidR="00A72CF0" w:rsidRPr="00567835" w:rsidRDefault="00A72CF0" w:rsidP="00A72CF0">
      <w:pPr>
        <w:spacing w:line="0" w:lineRule="atLeast"/>
        <w:ind w:left="547"/>
        <w:jc w:val="thaiDistribute"/>
        <w:rPr>
          <w:spacing w:val="-6"/>
          <w:sz w:val="2"/>
          <w:szCs w:val="2"/>
        </w:rPr>
      </w:pPr>
    </w:p>
    <w:p w:rsidR="00A72CF0" w:rsidRPr="00567835" w:rsidRDefault="00A2458A" w:rsidP="00A2458A">
      <w:pPr>
        <w:tabs>
          <w:tab w:val="left" w:pos="810"/>
        </w:tabs>
        <w:ind w:firstLine="540"/>
        <w:rPr>
          <w:sz w:val="22"/>
          <w:szCs w:val="22"/>
        </w:rPr>
      </w:pPr>
      <w:r>
        <w:rPr>
          <w:rFonts w:hint="cs"/>
          <w:sz w:val="22"/>
          <w:szCs w:val="22"/>
          <w:vertAlign w:val="superscript"/>
          <w:cs/>
        </w:rPr>
        <w:t xml:space="preserve">  </w:t>
      </w:r>
      <w:r w:rsidR="00A72CF0" w:rsidRPr="00567835">
        <w:rPr>
          <w:sz w:val="22"/>
          <w:szCs w:val="22"/>
          <w:vertAlign w:val="superscript"/>
          <w:cs/>
        </w:rPr>
        <w:t>*</w:t>
      </w:r>
      <w:r w:rsidR="00A72CF0" w:rsidRPr="00567835">
        <w:rPr>
          <w:sz w:val="22"/>
          <w:szCs w:val="22"/>
        </w:rPr>
        <w:tab/>
      </w:r>
      <w:r w:rsidR="00A72CF0" w:rsidRPr="00567835">
        <w:rPr>
          <w:sz w:val="22"/>
          <w:szCs w:val="22"/>
          <w:cs/>
        </w:rPr>
        <w:t>สุทธิจากรายได้รอตัดบัญชี</w:t>
      </w:r>
    </w:p>
    <w:p w:rsidR="00A72CF0" w:rsidRPr="00567835" w:rsidRDefault="00A72CF0" w:rsidP="00A72CF0">
      <w:pPr>
        <w:suppressAutoHyphens w:val="0"/>
        <w:rPr>
          <w:spacing w:val="-4"/>
          <w:sz w:val="30"/>
          <w:szCs w:val="30"/>
        </w:rPr>
      </w:pPr>
    </w:p>
    <w:p w:rsidR="00A72CF0" w:rsidRPr="00567835" w:rsidRDefault="00A72CF0" w:rsidP="00A72CF0">
      <w:pPr>
        <w:ind w:left="540" w:hanging="540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t>35</w:t>
      </w:r>
      <w:r w:rsidRPr="00567835">
        <w:rPr>
          <w:b/>
          <w:bCs/>
          <w:spacing w:val="-4"/>
          <w:sz w:val="30"/>
          <w:szCs w:val="30"/>
        </w:rPr>
        <w:tab/>
      </w:r>
      <w:r w:rsidRPr="00567835">
        <w:rPr>
          <w:b/>
          <w:bCs/>
          <w:spacing w:val="-4"/>
          <w:sz w:val="30"/>
          <w:szCs w:val="30"/>
          <w:cs/>
        </w:rPr>
        <w:t>ฐานะการเงินและผลการดำเนินงานที่สำคัญจำแนกตามธุรกรรมในประเทศและต่างประเทศ</w:t>
      </w:r>
    </w:p>
    <w:p w:rsidR="00A72CF0" w:rsidRPr="00567835" w:rsidRDefault="00A72CF0" w:rsidP="00A72CF0">
      <w:pPr>
        <w:tabs>
          <w:tab w:val="left" w:pos="540"/>
        </w:tabs>
        <w:ind w:left="540" w:right="-25"/>
        <w:rPr>
          <w:sz w:val="30"/>
          <w:szCs w:val="30"/>
        </w:rPr>
      </w:pPr>
    </w:p>
    <w:p w:rsidR="00A72CF0" w:rsidRPr="00567835" w:rsidRDefault="00A72CF0" w:rsidP="00912629">
      <w:pPr>
        <w:tabs>
          <w:tab w:val="left" w:pos="540"/>
        </w:tabs>
        <w:ind w:left="1080" w:right="62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35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1</w:t>
      </w:r>
      <w:r w:rsidRPr="00567835">
        <w:rPr>
          <w:sz w:val="30"/>
          <w:szCs w:val="30"/>
        </w:rPr>
        <w:tab/>
      </w:r>
      <w:r w:rsidRPr="00567835">
        <w:rPr>
          <w:sz w:val="30"/>
          <w:szCs w:val="30"/>
          <w:cs/>
        </w:rPr>
        <w:t xml:space="preserve">ณ วันที่ </w:t>
      </w:r>
      <w:r w:rsidRPr="00567835">
        <w:rPr>
          <w:sz w:val="30"/>
          <w:szCs w:val="30"/>
        </w:rPr>
        <w:t xml:space="preserve">31 </w:t>
      </w:r>
      <w:r w:rsidR="003346C4">
        <w:rPr>
          <w:sz w:val="30"/>
          <w:szCs w:val="30"/>
          <w:cs/>
        </w:rPr>
        <w:t>ธันวาคม</w:t>
      </w:r>
      <w:r w:rsidR="00F168F3" w:rsidRPr="00567835">
        <w:rPr>
          <w:sz w:val="30"/>
          <w:szCs w:val="30"/>
          <w:cs/>
        </w:rPr>
        <w:t xml:space="preserve"> </w:t>
      </w:r>
      <w:r w:rsidR="003346C4">
        <w:rPr>
          <w:sz w:val="30"/>
          <w:szCs w:val="30"/>
        </w:rPr>
        <w:t xml:space="preserve">2560 </w:t>
      </w:r>
      <w:r w:rsidR="00F168F3" w:rsidRPr="00567835">
        <w:rPr>
          <w:sz w:val="30"/>
          <w:szCs w:val="30"/>
          <w:cs/>
        </w:rPr>
        <w:t xml:space="preserve">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ฐานะการเงินจำแนกตามประเภทธุรกรรมในประเทศและต่างประเทศ มีดังนี้</w:t>
      </w:r>
    </w:p>
    <w:p w:rsidR="00A72CF0" w:rsidRPr="00567835" w:rsidRDefault="00A72CF0" w:rsidP="00A72CF0">
      <w:pPr>
        <w:ind w:left="1080" w:right="-25"/>
        <w:rPr>
          <w:sz w:val="30"/>
          <w:szCs w:val="30"/>
        </w:rPr>
      </w:pPr>
    </w:p>
    <w:tbl>
      <w:tblPr>
        <w:tblW w:w="9265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2351"/>
        <w:gridCol w:w="897"/>
        <w:gridCol w:w="897"/>
        <w:gridCol w:w="807"/>
        <w:gridCol w:w="899"/>
        <w:gridCol w:w="897"/>
        <w:gridCol w:w="897"/>
        <w:gridCol w:w="807"/>
        <w:gridCol w:w="807"/>
        <w:gridCol w:w="6"/>
      </w:tblGrid>
      <w:tr w:rsidR="00A72CF0" w:rsidRPr="00567835" w:rsidTr="00912629">
        <w:trPr>
          <w:trHeight w:val="310"/>
        </w:trPr>
        <w:tc>
          <w:tcPr>
            <w:tcW w:w="23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9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72CF0" w:rsidRPr="00567835" w:rsidTr="00912629">
        <w:trPr>
          <w:trHeight w:val="297"/>
        </w:trPr>
        <w:tc>
          <w:tcPr>
            <w:tcW w:w="23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500" w:type="dxa"/>
            <w:gridSpan w:val="4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25</w:t>
            </w:r>
            <w:r w:rsidRPr="00567835">
              <w:rPr>
                <w:sz w:val="26"/>
                <w:szCs w:val="26"/>
              </w:rPr>
              <w:t>60</w:t>
            </w:r>
          </w:p>
        </w:tc>
        <w:tc>
          <w:tcPr>
            <w:tcW w:w="3411" w:type="dxa"/>
            <w:gridSpan w:val="5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255</w:t>
            </w:r>
            <w:r w:rsidRPr="00567835">
              <w:rPr>
                <w:sz w:val="26"/>
                <w:szCs w:val="26"/>
              </w:rPr>
              <w:t>9</w:t>
            </w:r>
          </w:p>
        </w:tc>
      </w:tr>
      <w:tr w:rsidR="00A72CF0" w:rsidRPr="00567835" w:rsidTr="00912629">
        <w:trPr>
          <w:gridAfter w:val="1"/>
          <w:wAfter w:w="6" w:type="dxa"/>
          <w:trHeight w:val="310"/>
        </w:trPr>
        <w:tc>
          <w:tcPr>
            <w:tcW w:w="23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897" w:type="dxa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807" w:type="dxa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A72CF0" w:rsidRPr="00567835" w:rsidTr="00912629">
        <w:trPr>
          <w:gridAfter w:val="1"/>
          <w:wAfter w:w="6" w:type="dxa"/>
          <w:trHeight w:val="297"/>
        </w:trPr>
        <w:tc>
          <w:tcPr>
            <w:tcW w:w="23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897" w:type="dxa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07" w:type="dxa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72CF0" w:rsidRPr="00567835" w:rsidTr="00912629">
        <w:trPr>
          <w:trHeight w:val="294"/>
        </w:trPr>
        <w:tc>
          <w:tcPr>
            <w:tcW w:w="2353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9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A72CF0" w:rsidRPr="00567835" w:rsidTr="00912629">
        <w:trPr>
          <w:gridAfter w:val="1"/>
          <w:wAfter w:w="6" w:type="dxa"/>
          <w:trHeight w:val="310"/>
        </w:trPr>
        <w:tc>
          <w:tcPr>
            <w:tcW w:w="2353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2,995,532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74,545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46,045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3,024,032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0974F1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2,871,639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89,275 </w:t>
            </w:r>
          </w:p>
        </w:tc>
        <w:tc>
          <w:tcPr>
            <w:tcW w:w="807" w:type="dxa"/>
          </w:tcPr>
          <w:p w:rsidR="00A72CF0" w:rsidRPr="00567835" w:rsidRDefault="00A72CF0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 (</w:t>
            </w:r>
            <w:r w:rsidRPr="00567835">
              <w:rPr>
                <w:sz w:val="26"/>
                <w:szCs w:val="26"/>
              </w:rPr>
              <w:t>47,926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0974F1" w:rsidP="0091262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2,912,988</w:t>
            </w:r>
          </w:p>
        </w:tc>
      </w:tr>
      <w:tr w:rsidR="00A72CF0" w:rsidRPr="00567835" w:rsidTr="00912629">
        <w:trPr>
          <w:gridAfter w:val="1"/>
          <w:wAfter w:w="6" w:type="dxa"/>
          <w:trHeight w:val="297"/>
        </w:trPr>
        <w:tc>
          <w:tcPr>
            <w:tcW w:w="2353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07" w:type="dxa"/>
          </w:tcPr>
          <w:p w:rsidR="00A72CF0" w:rsidRPr="00567835" w:rsidRDefault="00A72CF0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</w:tr>
      <w:tr w:rsidR="00A72CF0" w:rsidRPr="00567835" w:rsidTr="00912629">
        <w:trPr>
          <w:gridAfter w:val="1"/>
          <w:wAfter w:w="6" w:type="dxa"/>
          <w:trHeight w:val="310"/>
        </w:trPr>
        <w:tc>
          <w:tcPr>
            <w:tcW w:w="2353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567835">
              <w:rPr>
                <w:sz w:val="26"/>
                <w:szCs w:val="26"/>
                <w:cs/>
              </w:rPr>
              <w:t>ตลาดเงินสุทธิ (สินทรัพย์)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308,218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8,587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72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316,733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247,262 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10,188 </w:t>
            </w:r>
          </w:p>
        </w:tc>
        <w:tc>
          <w:tcPr>
            <w:tcW w:w="807" w:type="dxa"/>
          </w:tcPr>
          <w:p w:rsidR="00A72CF0" w:rsidRPr="00567835" w:rsidRDefault="00A72CF0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 (</w:t>
            </w:r>
            <w:r w:rsidRPr="00567835">
              <w:rPr>
                <w:sz w:val="26"/>
                <w:szCs w:val="26"/>
              </w:rPr>
              <w:t>194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257,256 </w:t>
            </w:r>
          </w:p>
        </w:tc>
      </w:tr>
      <w:tr w:rsidR="00A72CF0" w:rsidRPr="00567835" w:rsidTr="00912629">
        <w:trPr>
          <w:gridAfter w:val="1"/>
          <w:wAfter w:w="6" w:type="dxa"/>
          <w:trHeight w:val="297"/>
        </w:trPr>
        <w:tc>
          <w:tcPr>
            <w:tcW w:w="2353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เงินลงทุนสุทธิ </w:t>
            </w:r>
            <w:r w:rsidRPr="00567835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569,284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1,087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570,371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587,405 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3,516 </w:t>
            </w:r>
          </w:p>
        </w:tc>
        <w:tc>
          <w:tcPr>
            <w:tcW w:w="807" w:type="dxa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590,921 </w:t>
            </w:r>
          </w:p>
        </w:tc>
      </w:tr>
      <w:tr w:rsidR="00A72CF0" w:rsidRPr="00567835" w:rsidTr="00912629">
        <w:trPr>
          <w:gridAfter w:val="1"/>
          <w:wAfter w:w="6" w:type="dxa"/>
          <w:trHeight w:val="310"/>
        </w:trPr>
        <w:tc>
          <w:tcPr>
            <w:tcW w:w="2353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A72CF0" w:rsidRPr="00567835" w:rsidRDefault="00A72CF0" w:rsidP="006127F9">
            <w:pPr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:rsidR="00A72CF0" w:rsidRPr="00567835" w:rsidRDefault="00A72CF0" w:rsidP="006127F9">
            <w:pPr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 </w:t>
            </w:r>
          </w:p>
        </w:tc>
      </w:tr>
      <w:tr w:rsidR="00A72CF0" w:rsidRPr="00567835" w:rsidTr="00912629">
        <w:trPr>
          <w:gridAfter w:val="1"/>
          <w:wAfter w:w="6" w:type="dxa"/>
          <w:trHeight w:val="297"/>
        </w:trPr>
        <w:tc>
          <w:tcPr>
            <w:tcW w:w="2353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567835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567835"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1,930,702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17,368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1,948,070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1,847,244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18,575</w:t>
            </w:r>
          </w:p>
        </w:tc>
        <w:tc>
          <w:tcPr>
            <w:tcW w:w="807" w:type="dxa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1,865,819</w:t>
            </w:r>
          </w:p>
        </w:tc>
      </w:tr>
      <w:tr w:rsidR="00A72CF0" w:rsidRPr="00567835" w:rsidTr="00912629">
        <w:trPr>
          <w:gridAfter w:val="1"/>
          <w:wAfter w:w="6" w:type="dxa"/>
          <w:trHeight w:val="310"/>
        </w:trPr>
        <w:tc>
          <w:tcPr>
            <w:tcW w:w="2353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2,079,830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12,627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2,092,457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2,015,822 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10,450 </w:t>
            </w:r>
          </w:p>
        </w:tc>
        <w:tc>
          <w:tcPr>
            <w:tcW w:w="807" w:type="dxa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E529A5">
            <w:pPr>
              <w:tabs>
                <w:tab w:val="decimal" w:pos="532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2,026,272 </w:t>
            </w:r>
          </w:p>
        </w:tc>
      </w:tr>
      <w:tr w:rsidR="00A72CF0" w:rsidRPr="00567835" w:rsidTr="00912629">
        <w:trPr>
          <w:gridAfter w:val="1"/>
          <w:wAfter w:w="6" w:type="dxa"/>
          <w:trHeight w:val="310"/>
        </w:trPr>
        <w:tc>
          <w:tcPr>
            <w:tcW w:w="2353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547B01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07" w:type="dxa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 </w:t>
            </w:r>
          </w:p>
        </w:tc>
      </w:tr>
      <w:tr w:rsidR="00A72CF0" w:rsidRPr="00567835" w:rsidTr="00912629">
        <w:trPr>
          <w:gridAfter w:val="1"/>
          <w:wAfter w:w="6" w:type="dxa"/>
          <w:trHeight w:val="297"/>
        </w:trPr>
        <w:tc>
          <w:tcPr>
            <w:tcW w:w="2353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567835">
              <w:rPr>
                <w:sz w:val="26"/>
                <w:szCs w:val="26"/>
                <w:cs/>
              </w:rPr>
              <w:t>ตลาดเงิน (หนี้สิน)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103,360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5,285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547B01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72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108,573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99,356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1,791</w:t>
            </w:r>
          </w:p>
        </w:tc>
        <w:tc>
          <w:tcPr>
            <w:tcW w:w="807" w:type="dxa"/>
          </w:tcPr>
          <w:p w:rsidR="00A72CF0" w:rsidRPr="00567835" w:rsidRDefault="00A72CF0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194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100,953</w:t>
            </w:r>
          </w:p>
        </w:tc>
      </w:tr>
      <w:tr w:rsidR="00A72CF0" w:rsidRPr="00567835" w:rsidTr="00912629">
        <w:trPr>
          <w:gridAfter w:val="1"/>
          <w:wAfter w:w="6" w:type="dxa"/>
          <w:trHeight w:val="310"/>
        </w:trPr>
        <w:tc>
          <w:tcPr>
            <w:tcW w:w="2353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F77D5F">
            <w:pPr>
              <w:tabs>
                <w:tab w:val="decimal" w:pos="699"/>
              </w:tabs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25,468</w:t>
            </w: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547B01" w:rsidP="00F77D5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53,070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547B01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</w:rPr>
              <w:t>78,53</w:t>
            </w:r>
            <w:r w:rsidR="002945CA" w:rsidRPr="00567835">
              <w:rPr>
                <w:sz w:val="26"/>
                <w:szCs w:val="26"/>
                <w:cs/>
              </w:rPr>
              <w:t>8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41,265 </w:t>
            </w:r>
          </w:p>
        </w:tc>
        <w:tc>
          <w:tcPr>
            <w:tcW w:w="89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65,573 </w:t>
            </w:r>
          </w:p>
        </w:tc>
        <w:tc>
          <w:tcPr>
            <w:tcW w:w="807" w:type="dxa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07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106,838 </w:t>
            </w:r>
          </w:p>
        </w:tc>
      </w:tr>
    </w:tbl>
    <w:p w:rsidR="00DD4F5D" w:rsidRPr="00567835" w:rsidRDefault="00DD4F5D" w:rsidP="00DD4F5D">
      <w:pPr>
        <w:tabs>
          <w:tab w:val="left" w:pos="1080"/>
        </w:tabs>
        <w:ind w:left="1080" w:right="-25" w:hanging="540"/>
        <w:jc w:val="both"/>
        <w:rPr>
          <w:sz w:val="20"/>
          <w:szCs w:val="20"/>
        </w:rPr>
      </w:pPr>
    </w:p>
    <w:p w:rsidR="00DD4F5D" w:rsidRPr="00567835" w:rsidRDefault="00DD4F5D" w:rsidP="00DD4F5D">
      <w:pPr>
        <w:tabs>
          <w:tab w:val="left" w:pos="900"/>
        </w:tabs>
        <w:ind w:left="1080" w:right="-25" w:hanging="540"/>
        <w:jc w:val="both"/>
        <w:rPr>
          <w:sz w:val="20"/>
          <w:szCs w:val="20"/>
        </w:rPr>
      </w:pPr>
      <w:r w:rsidRPr="00567835">
        <w:rPr>
          <w:sz w:val="30"/>
          <w:szCs w:val="30"/>
          <w:vertAlign w:val="superscript"/>
          <w:cs/>
        </w:rPr>
        <w:t>*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รวมเงินลงทุนในบริษัทย่อยและบริษัทร่วมสุทธิ</w:t>
      </w:r>
    </w:p>
    <w:p w:rsidR="00A72CF0" w:rsidRPr="00567835" w:rsidRDefault="00A72CF0" w:rsidP="00A72CF0">
      <w:pPr>
        <w:tabs>
          <w:tab w:val="left" w:pos="900"/>
        </w:tabs>
        <w:ind w:left="1080" w:right="-25" w:hanging="540"/>
        <w:jc w:val="both"/>
        <w:rPr>
          <w:sz w:val="30"/>
          <w:szCs w:val="30"/>
          <w:vertAlign w:val="superscript"/>
        </w:rPr>
      </w:pPr>
    </w:p>
    <w:p w:rsidR="00140148" w:rsidRPr="00567835" w:rsidRDefault="00140148">
      <w:r w:rsidRPr="00567835">
        <w:rPr>
          <w:szCs w:val="36"/>
          <w:cs/>
        </w:rPr>
        <w:br w:type="page"/>
      </w:r>
    </w:p>
    <w:tbl>
      <w:tblPr>
        <w:tblW w:w="9290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2360"/>
        <w:gridCol w:w="900"/>
        <w:gridCol w:w="900"/>
        <w:gridCol w:w="810"/>
        <w:gridCol w:w="900"/>
        <w:gridCol w:w="900"/>
        <w:gridCol w:w="900"/>
        <w:gridCol w:w="810"/>
        <w:gridCol w:w="810"/>
      </w:tblGrid>
      <w:tr w:rsidR="00A72CF0" w:rsidRPr="00567835" w:rsidTr="006127F9">
        <w:tc>
          <w:tcPr>
            <w:tcW w:w="23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30" w:type="dxa"/>
            <w:gridSpan w:val="8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567835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A72CF0" w:rsidRPr="00567835" w:rsidTr="006127F9">
        <w:tc>
          <w:tcPr>
            <w:tcW w:w="23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25</w:t>
            </w:r>
            <w:r w:rsidRPr="00567835">
              <w:rPr>
                <w:sz w:val="26"/>
                <w:szCs w:val="26"/>
              </w:rPr>
              <w:t>60</w:t>
            </w:r>
          </w:p>
        </w:tc>
        <w:tc>
          <w:tcPr>
            <w:tcW w:w="3420" w:type="dxa"/>
            <w:gridSpan w:val="4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255</w:t>
            </w:r>
            <w:r w:rsidRPr="00567835">
              <w:rPr>
                <w:sz w:val="26"/>
                <w:szCs w:val="26"/>
              </w:rPr>
              <w:t>9</w:t>
            </w:r>
          </w:p>
        </w:tc>
      </w:tr>
      <w:tr w:rsidR="00A72CF0" w:rsidRPr="00567835" w:rsidTr="006127F9">
        <w:tc>
          <w:tcPr>
            <w:tcW w:w="23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900" w:type="dxa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810" w:type="dxa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A72CF0" w:rsidRPr="00567835" w:rsidTr="006127F9">
        <w:tc>
          <w:tcPr>
            <w:tcW w:w="23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900" w:type="dxa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10" w:type="dxa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72CF0" w:rsidRPr="00567835" w:rsidTr="006127F9">
        <w:tc>
          <w:tcPr>
            <w:tcW w:w="236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A72CF0" w:rsidRPr="00567835" w:rsidTr="006127F9">
        <w:trPr>
          <w:trHeight w:val="200"/>
        </w:trPr>
        <w:tc>
          <w:tcPr>
            <w:tcW w:w="236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2,705,140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66,465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45,973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A72CF0" w:rsidRPr="00567835" w:rsidRDefault="00547B01" w:rsidP="006127F9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2,725,632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0974F1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2,627,843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0974F1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81,295</w:t>
            </w:r>
          </w:p>
        </w:tc>
        <w:tc>
          <w:tcPr>
            <w:tcW w:w="810" w:type="dxa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47,732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A72CF0" w:rsidRPr="00567835" w:rsidRDefault="000974F1" w:rsidP="00E529A5">
            <w:pPr>
              <w:tabs>
                <w:tab w:val="decimal" w:pos="594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2,661,406</w:t>
            </w:r>
          </w:p>
        </w:tc>
      </w:tr>
      <w:tr w:rsidR="00A72CF0" w:rsidRPr="00567835" w:rsidTr="006127F9">
        <w:tc>
          <w:tcPr>
            <w:tcW w:w="236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72CF0" w:rsidRPr="00567835" w:rsidRDefault="00A72CF0" w:rsidP="006127F9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E529A5">
            <w:pPr>
              <w:tabs>
                <w:tab w:val="decimal" w:pos="594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</w:tr>
      <w:tr w:rsidR="00A72CF0" w:rsidRPr="00567835" w:rsidTr="006127F9">
        <w:tc>
          <w:tcPr>
            <w:tcW w:w="236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567835">
              <w:rPr>
                <w:sz w:val="26"/>
                <w:szCs w:val="26"/>
                <w:cs/>
              </w:rPr>
              <w:t>ตลาดเงินสุทธิ (สินทรัพย์)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300,095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3,382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567835" w:rsidRDefault="00547B01" w:rsidP="006127F9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303,477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238,481 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5,421 </w:t>
            </w:r>
          </w:p>
        </w:tc>
        <w:tc>
          <w:tcPr>
            <w:tcW w:w="810" w:type="dxa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E529A5">
            <w:pPr>
              <w:tabs>
                <w:tab w:val="decimal" w:pos="594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243,902 </w:t>
            </w:r>
          </w:p>
        </w:tc>
      </w:tr>
      <w:tr w:rsidR="00A72CF0" w:rsidRPr="00567835" w:rsidTr="006127F9">
        <w:tc>
          <w:tcPr>
            <w:tcW w:w="236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เงินลงทุนสุทธิ </w:t>
            </w:r>
            <w:r w:rsidRPr="00567835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315,963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1,087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567835" w:rsidRDefault="00547B01" w:rsidP="006127F9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317,050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376,302 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3,516 </w:t>
            </w:r>
          </w:p>
        </w:tc>
        <w:tc>
          <w:tcPr>
            <w:tcW w:w="810" w:type="dxa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E529A5">
            <w:pPr>
              <w:tabs>
                <w:tab w:val="decimal" w:pos="594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379,818 </w:t>
            </w:r>
          </w:p>
        </w:tc>
      </w:tr>
      <w:tr w:rsidR="00A72CF0" w:rsidRPr="00567835" w:rsidTr="006127F9">
        <w:tc>
          <w:tcPr>
            <w:tcW w:w="236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72CF0" w:rsidRPr="00567835" w:rsidRDefault="00A72CF0" w:rsidP="006127F9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E529A5">
            <w:pPr>
              <w:tabs>
                <w:tab w:val="decimal" w:pos="594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</w:tr>
      <w:tr w:rsidR="00A72CF0" w:rsidRPr="00567835" w:rsidTr="006127F9">
        <w:tc>
          <w:tcPr>
            <w:tcW w:w="236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rFonts w:eastAsia="Angsana New"/>
                <w:sz w:val="26"/>
                <w:szCs w:val="26"/>
              </w:rPr>
            </w:pPr>
            <w:r w:rsidRPr="00567835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567835"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1,919,980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14,823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567835" w:rsidRDefault="00547B01" w:rsidP="006127F9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1,934,803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1,838,463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15,679</w:t>
            </w:r>
          </w:p>
        </w:tc>
        <w:tc>
          <w:tcPr>
            <w:tcW w:w="810" w:type="dxa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E529A5">
            <w:pPr>
              <w:tabs>
                <w:tab w:val="decimal" w:pos="594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1,854,142</w:t>
            </w:r>
          </w:p>
        </w:tc>
      </w:tr>
      <w:tr w:rsidR="00A72CF0" w:rsidRPr="00567835" w:rsidTr="006127F9">
        <w:tc>
          <w:tcPr>
            <w:tcW w:w="236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2,080,752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7,138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567835" w:rsidRDefault="00547B01" w:rsidP="006127F9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2,087,890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2,016,678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4,776</w:t>
            </w:r>
          </w:p>
        </w:tc>
        <w:tc>
          <w:tcPr>
            <w:tcW w:w="810" w:type="dxa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E529A5">
            <w:pPr>
              <w:tabs>
                <w:tab w:val="decimal" w:pos="594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2,021,454</w:t>
            </w:r>
          </w:p>
        </w:tc>
      </w:tr>
      <w:tr w:rsidR="00A72CF0" w:rsidRPr="00567835" w:rsidTr="006127F9">
        <w:tc>
          <w:tcPr>
            <w:tcW w:w="236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72CF0" w:rsidRPr="00567835" w:rsidRDefault="00A72CF0" w:rsidP="006127F9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E529A5">
            <w:pPr>
              <w:tabs>
                <w:tab w:val="decimal" w:pos="594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</w:tr>
      <w:tr w:rsidR="00A72CF0" w:rsidRPr="00567835" w:rsidTr="006127F9">
        <w:tc>
          <w:tcPr>
            <w:tcW w:w="236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567835">
              <w:rPr>
                <w:sz w:val="26"/>
                <w:szCs w:val="26"/>
                <w:cs/>
              </w:rPr>
              <w:t>ตลาดเงิน (หนี้สิน)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105,627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5,285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567835" w:rsidRDefault="00547B01" w:rsidP="006127F9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110,912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101,988</w:t>
            </w:r>
            <w:r w:rsidRPr="00567835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1,791</w:t>
            </w:r>
            <w:r w:rsidRPr="00567835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E529A5">
            <w:pPr>
              <w:tabs>
                <w:tab w:val="decimal" w:pos="594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103,779 </w:t>
            </w:r>
          </w:p>
        </w:tc>
      </w:tr>
      <w:tr w:rsidR="00A72CF0" w:rsidRPr="00567835" w:rsidTr="006127F9">
        <w:tc>
          <w:tcPr>
            <w:tcW w:w="236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F77D5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21,653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547B01" w:rsidP="00F77D5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53,727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567835" w:rsidRDefault="00547B01" w:rsidP="006127F9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75,380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40,351 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66,302 </w:t>
            </w:r>
          </w:p>
        </w:tc>
        <w:tc>
          <w:tcPr>
            <w:tcW w:w="810" w:type="dxa"/>
            <w:vAlign w:val="center"/>
          </w:tcPr>
          <w:p w:rsidR="00A72CF0" w:rsidRPr="00567835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567835" w:rsidRDefault="00A72CF0" w:rsidP="00E529A5">
            <w:pPr>
              <w:tabs>
                <w:tab w:val="decimal" w:pos="594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 xml:space="preserve"> 106,653 </w:t>
            </w:r>
          </w:p>
        </w:tc>
      </w:tr>
    </w:tbl>
    <w:p w:rsidR="00A72CF0" w:rsidRPr="00567835" w:rsidRDefault="00A72CF0" w:rsidP="00A72CF0">
      <w:pPr>
        <w:tabs>
          <w:tab w:val="left" w:pos="1080"/>
        </w:tabs>
        <w:ind w:left="1080" w:right="-25" w:hanging="540"/>
        <w:jc w:val="both"/>
        <w:rPr>
          <w:sz w:val="20"/>
          <w:szCs w:val="20"/>
        </w:rPr>
      </w:pPr>
    </w:p>
    <w:p w:rsidR="00A72CF0" w:rsidRPr="00567835" w:rsidRDefault="00A2458A" w:rsidP="00A72CF0">
      <w:pPr>
        <w:tabs>
          <w:tab w:val="left" w:pos="900"/>
        </w:tabs>
        <w:ind w:left="1080" w:right="-25" w:hanging="540"/>
        <w:jc w:val="both"/>
        <w:rPr>
          <w:sz w:val="20"/>
          <w:szCs w:val="20"/>
        </w:rPr>
      </w:pPr>
      <w:r>
        <w:rPr>
          <w:rFonts w:hint="cs"/>
          <w:sz w:val="30"/>
          <w:szCs w:val="30"/>
          <w:vertAlign w:val="superscript"/>
          <w:cs/>
        </w:rPr>
        <w:t xml:space="preserve"> </w:t>
      </w:r>
      <w:r w:rsidR="00A72CF0" w:rsidRPr="00567835">
        <w:rPr>
          <w:sz w:val="30"/>
          <w:szCs w:val="30"/>
          <w:vertAlign w:val="superscript"/>
          <w:cs/>
        </w:rPr>
        <w:t>*</w:t>
      </w:r>
      <w:r w:rsidR="00A72CF0" w:rsidRPr="00567835">
        <w:rPr>
          <w:sz w:val="30"/>
          <w:szCs w:val="30"/>
          <w:cs/>
        </w:rPr>
        <w:t xml:space="preserve"> </w:t>
      </w:r>
      <w:r w:rsidR="00A72CF0" w:rsidRPr="00567835">
        <w:rPr>
          <w:sz w:val="30"/>
          <w:szCs w:val="30"/>
        </w:rPr>
        <w:tab/>
      </w:r>
      <w:r w:rsidR="00A72CF0" w:rsidRPr="00567835">
        <w:rPr>
          <w:sz w:val="20"/>
          <w:szCs w:val="20"/>
          <w:cs/>
        </w:rPr>
        <w:t>รวมเงินลงทุนในบริษัทย่อยและบริษัทร่วมสุทธิ</w:t>
      </w:r>
    </w:p>
    <w:p w:rsidR="00A72CF0" w:rsidRPr="00567835" w:rsidRDefault="00A72CF0" w:rsidP="00A72CF0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35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2</w:t>
      </w:r>
      <w:r w:rsidRPr="00567835">
        <w:rPr>
          <w:sz w:val="30"/>
          <w:szCs w:val="30"/>
        </w:rPr>
        <w:tab/>
      </w:r>
      <w:r w:rsidRPr="00567835">
        <w:rPr>
          <w:sz w:val="30"/>
          <w:szCs w:val="30"/>
          <w:cs/>
        </w:rPr>
        <w:t>ผลการดำเนินงานจำแนกตามธุรกรรมในประเทศและต่างประเทศสำหรับ</w:t>
      </w:r>
      <w:r w:rsidR="00140148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 xml:space="preserve">สิ้นสุดวันที่ </w:t>
      </w:r>
      <w:r w:rsidR="00140148" w:rsidRPr="00567835">
        <w:rPr>
          <w:sz w:val="30"/>
          <w:szCs w:val="30"/>
          <w:cs/>
        </w:rPr>
        <w:t xml:space="preserve">31 ธันวาคม </w:t>
      </w:r>
      <w:r w:rsidR="00A04D66" w:rsidRPr="00567835">
        <w:rPr>
          <w:sz w:val="30"/>
          <w:szCs w:val="30"/>
        </w:rPr>
        <w:t>2</w:t>
      </w:r>
      <w:r w:rsidRPr="00567835">
        <w:rPr>
          <w:sz w:val="30"/>
          <w:szCs w:val="30"/>
        </w:rPr>
        <w:t>560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มีดังนี้</w:t>
      </w:r>
    </w:p>
    <w:p w:rsidR="00A72CF0" w:rsidRPr="00567835" w:rsidRDefault="00A72CF0" w:rsidP="00A72CF0">
      <w:pPr>
        <w:ind w:left="1080" w:right="-25"/>
        <w:rPr>
          <w:sz w:val="30"/>
          <w:szCs w:val="30"/>
        </w:rPr>
      </w:pPr>
    </w:p>
    <w:tbl>
      <w:tblPr>
        <w:tblW w:w="97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640"/>
        <w:gridCol w:w="236"/>
        <w:gridCol w:w="771"/>
        <w:gridCol w:w="236"/>
        <w:gridCol w:w="664"/>
        <w:gridCol w:w="21"/>
        <w:gridCol w:w="212"/>
        <w:gridCol w:w="21"/>
        <w:gridCol w:w="674"/>
        <w:gridCol w:w="18"/>
        <w:gridCol w:w="215"/>
        <w:gridCol w:w="18"/>
        <w:gridCol w:w="682"/>
        <w:gridCol w:w="18"/>
        <w:gridCol w:w="215"/>
        <w:gridCol w:w="18"/>
        <w:gridCol w:w="739"/>
        <w:gridCol w:w="18"/>
        <w:gridCol w:w="215"/>
        <w:gridCol w:w="18"/>
        <w:gridCol w:w="646"/>
        <w:gridCol w:w="18"/>
        <w:gridCol w:w="215"/>
        <w:gridCol w:w="18"/>
        <w:gridCol w:w="725"/>
        <w:gridCol w:w="7"/>
      </w:tblGrid>
      <w:tr w:rsidR="00A72CF0" w:rsidRPr="00567835" w:rsidTr="00410093">
        <w:trPr>
          <w:trHeight w:val="307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78" w:type="dxa"/>
            <w:gridSpan w:val="26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72CF0" w:rsidRPr="00567835" w:rsidTr="00410093">
        <w:trPr>
          <w:trHeight w:val="294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475" w:type="dxa"/>
            <w:gridSpan w:val="9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</w:rPr>
              <w:t>2560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570" w:type="dxa"/>
            <w:gridSpan w:val="15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2559</w:t>
            </w:r>
          </w:p>
        </w:tc>
      </w:tr>
      <w:tr w:rsidR="00A72CF0" w:rsidRPr="00567835" w:rsidTr="00410093">
        <w:trPr>
          <w:gridAfter w:val="1"/>
          <w:wAfter w:w="7" w:type="dxa"/>
          <w:trHeight w:val="307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A72CF0" w:rsidRPr="00567835" w:rsidTr="00410093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5" w:type="dxa"/>
            <w:gridSpan w:val="2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  <w:gridSpan w:val="2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RPr="00567835" w:rsidTr="00410093">
        <w:trPr>
          <w:trHeight w:val="307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78" w:type="dxa"/>
            <w:gridSpan w:val="26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72CF0" w:rsidRPr="00567835" w:rsidTr="00410093">
        <w:trPr>
          <w:gridAfter w:val="1"/>
          <w:wAfter w:w="7" w:type="dxa"/>
          <w:trHeight w:val="307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40" w:type="dxa"/>
            <w:shd w:val="clear" w:color="auto" w:fill="auto"/>
          </w:tcPr>
          <w:p w:rsidR="00A72CF0" w:rsidRPr="00567835" w:rsidRDefault="00547B01" w:rsidP="00410093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124,139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:rsidR="00A72CF0" w:rsidRPr="00567835" w:rsidRDefault="00547B01" w:rsidP="00230793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3,101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</w:rPr>
              <w:t>2,127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125,113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:rsidR="00A72CF0" w:rsidRPr="00567835" w:rsidRDefault="000974F1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121,387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:rsidR="00A72CF0" w:rsidRPr="00567835" w:rsidRDefault="000974F1" w:rsidP="006127F9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3,451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A72CF0" w:rsidRPr="00567835" w:rsidRDefault="000974F1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</w:rPr>
              <w:t>2,395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:rsidR="00A72CF0" w:rsidRPr="00567835" w:rsidRDefault="000974F1" w:rsidP="00E529A5">
            <w:pPr>
              <w:pStyle w:val="FootnoteText"/>
              <w:tabs>
                <w:tab w:val="decimal" w:pos="45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122,443</w:t>
            </w:r>
          </w:p>
        </w:tc>
      </w:tr>
      <w:tr w:rsidR="00A72CF0" w:rsidRPr="00567835" w:rsidTr="00410093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64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547B01" w:rsidP="00410093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31,669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547B01" w:rsidP="00230793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3,261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</w:rPr>
              <w:t>2,127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32,803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0974F1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32,990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0974F1" w:rsidP="006127F9">
            <w:pPr>
              <w:pStyle w:val="FootnoteText"/>
              <w:tabs>
                <w:tab w:val="decimal" w:pos="575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</w:rPr>
              <w:t>3,399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0974F1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</w:rPr>
              <w:t>2,395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0974F1" w:rsidP="00E529A5">
            <w:pPr>
              <w:pStyle w:val="FootnoteText"/>
              <w:tabs>
                <w:tab w:val="decimal" w:pos="45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33,994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A72CF0" w:rsidRPr="00567835" w:rsidTr="00410093">
        <w:trPr>
          <w:gridAfter w:val="1"/>
          <w:wAfter w:w="7" w:type="dxa"/>
          <w:trHeight w:val="281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640" w:type="dxa"/>
            <w:tcBorders>
              <w:top w:val="single" w:sz="4" w:space="0" w:color="000000"/>
            </w:tcBorders>
            <w:shd w:val="clear" w:color="auto" w:fill="auto"/>
          </w:tcPr>
          <w:p w:rsidR="00A72CF0" w:rsidRPr="00567835" w:rsidRDefault="00547B01" w:rsidP="00410093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92,470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000000"/>
            </w:tcBorders>
            <w:shd w:val="clear" w:color="auto" w:fill="auto"/>
          </w:tcPr>
          <w:p w:rsidR="00A72CF0" w:rsidRPr="00567835" w:rsidRDefault="00547B01" w:rsidP="00230793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160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92,310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72CF0" w:rsidRPr="00567835" w:rsidRDefault="000974F1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88,397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72CF0" w:rsidRPr="00567835" w:rsidRDefault="000974F1" w:rsidP="006127F9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52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567835" w:rsidRDefault="000974F1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000000"/>
            </w:tcBorders>
            <w:shd w:val="clear" w:color="auto" w:fill="auto"/>
          </w:tcPr>
          <w:p w:rsidR="00A72CF0" w:rsidRPr="00567835" w:rsidRDefault="000974F1" w:rsidP="00E529A5">
            <w:pPr>
              <w:pStyle w:val="FootnoteText"/>
              <w:tabs>
                <w:tab w:val="decimal" w:pos="45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88,449</w:t>
            </w:r>
          </w:p>
        </w:tc>
      </w:tr>
      <w:tr w:rsidR="00A72CF0" w:rsidRPr="00567835" w:rsidTr="00410093">
        <w:trPr>
          <w:gridAfter w:val="1"/>
          <w:wAfter w:w="7" w:type="dxa"/>
          <w:trHeight w:val="80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640" w:type="dxa"/>
            <w:shd w:val="clear" w:color="auto" w:fill="auto"/>
          </w:tcPr>
          <w:p w:rsidR="00A72CF0" w:rsidRPr="00567835" w:rsidRDefault="00547B01" w:rsidP="00410093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30,210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:rsidR="00A72CF0" w:rsidRPr="00567835" w:rsidRDefault="00547B01" w:rsidP="00F77D5F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114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30,324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:rsidR="00A72CF0" w:rsidRPr="00567835" w:rsidRDefault="000974F1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28,336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:rsidR="00A72CF0" w:rsidRPr="00567835" w:rsidRDefault="000974F1" w:rsidP="006127F9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78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:rsidR="00A72CF0" w:rsidRPr="00567835" w:rsidRDefault="000974F1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:rsidR="00A72CF0" w:rsidRPr="00567835" w:rsidRDefault="000974F1" w:rsidP="00E529A5">
            <w:pPr>
              <w:pStyle w:val="FootnoteText"/>
              <w:tabs>
                <w:tab w:val="decimal" w:pos="45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28,414</w:t>
            </w:r>
          </w:p>
        </w:tc>
      </w:tr>
      <w:tr w:rsidR="00A72CF0" w:rsidRPr="00567835" w:rsidTr="00410093">
        <w:trPr>
          <w:gridAfter w:val="1"/>
          <w:wAfter w:w="7" w:type="dxa"/>
          <w:trHeight w:val="307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640" w:type="dxa"/>
            <w:shd w:val="clear" w:color="auto" w:fill="auto"/>
          </w:tcPr>
          <w:p w:rsidR="00A72CF0" w:rsidRPr="00567835" w:rsidRDefault="00547B01" w:rsidP="00410093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13,542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:rsidR="00A72CF0" w:rsidRPr="00567835" w:rsidRDefault="00547B01" w:rsidP="00230793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13,579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:rsidR="00A72CF0" w:rsidRPr="00567835" w:rsidRDefault="000974F1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16,381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:rsidR="00A72CF0" w:rsidRPr="00567835" w:rsidRDefault="000974F1" w:rsidP="006127F9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90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:rsidR="00A72CF0" w:rsidRPr="00567835" w:rsidRDefault="000974F1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:rsidR="00A72CF0" w:rsidRPr="00567835" w:rsidRDefault="000974F1" w:rsidP="00E529A5">
            <w:pPr>
              <w:pStyle w:val="FootnoteText"/>
              <w:tabs>
                <w:tab w:val="decimal" w:pos="45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16,471</w:t>
            </w:r>
          </w:p>
        </w:tc>
      </w:tr>
      <w:tr w:rsidR="00A72CF0" w:rsidRPr="00567835" w:rsidTr="00410093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64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547B01" w:rsidP="00410093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82,251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547B01" w:rsidP="00230793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466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82,717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0974F1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73,870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0974F1" w:rsidP="006127F9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302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0974F1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0974F1" w:rsidP="00E529A5">
            <w:pPr>
              <w:pStyle w:val="FootnoteText"/>
              <w:tabs>
                <w:tab w:val="decimal" w:pos="45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74,172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A72CF0" w:rsidRPr="00567835" w:rsidTr="00410093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กำ</w:t>
            </w:r>
            <w:r w:rsidRPr="00567835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567835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6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547B01" w:rsidP="00410093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53,971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547B01" w:rsidP="00230793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475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53,496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72CF0" w:rsidRPr="00567835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0974F1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59,244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0974F1" w:rsidP="006127F9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82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0974F1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67835" w:rsidRDefault="000974F1" w:rsidP="00E529A5">
            <w:pPr>
              <w:pStyle w:val="FootnoteText"/>
              <w:tabs>
                <w:tab w:val="decimal" w:pos="45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59,162</w:t>
            </w:r>
          </w:p>
        </w:tc>
      </w:tr>
    </w:tbl>
    <w:p w:rsidR="00A72CF0" w:rsidRPr="00567835" w:rsidRDefault="00A72CF0" w:rsidP="00A72CF0">
      <w:pPr>
        <w:rPr>
          <w:sz w:val="30"/>
          <w:szCs w:val="30"/>
        </w:rPr>
      </w:pPr>
    </w:p>
    <w:p w:rsidR="00A72CF0" w:rsidRPr="00567835" w:rsidRDefault="00A72CF0" w:rsidP="00A72CF0">
      <w:pPr>
        <w:rPr>
          <w:sz w:val="30"/>
          <w:szCs w:val="30"/>
        </w:rPr>
      </w:pPr>
    </w:p>
    <w:p w:rsidR="00A72CF0" w:rsidRPr="00567835" w:rsidRDefault="00A72CF0" w:rsidP="00A72CF0">
      <w:pPr>
        <w:rPr>
          <w:sz w:val="30"/>
          <w:szCs w:val="30"/>
        </w:rPr>
      </w:pPr>
    </w:p>
    <w:p w:rsidR="00A72CF0" w:rsidRPr="00567835" w:rsidRDefault="00A72CF0" w:rsidP="00A72CF0">
      <w:pPr>
        <w:rPr>
          <w:sz w:val="30"/>
          <w:szCs w:val="30"/>
        </w:rPr>
      </w:pPr>
    </w:p>
    <w:p w:rsidR="00A72CF0" w:rsidRPr="00567835" w:rsidRDefault="00A72CF0" w:rsidP="00A72CF0">
      <w:pPr>
        <w:rPr>
          <w:sz w:val="30"/>
          <w:szCs w:val="30"/>
        </w:rPr>
      </w:pPr>
    </w:p>
    <w:p w:rsidR="00716394" w:rsidRPr="00567835" w:rsidRDefault="00716394">
      <w:r w:rsidRPr="00567835">
        <w:rPr>
          <w:szCs w:val="36"/>
          <w:cs/>
        </w:rPr>
        <w:br w:type="page"/>
      </w:r>
    </w:p>
    <w:tbl>
      <w:tblPr>
        <w:tblW w:w="98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A72CF0" w:rsidRPr="00567835" w:rsidTr="0072616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A72CF0" w:rsidRPr="00567835" w:rsidTr="0072616D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</w:rPr>
              <w:t>2560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03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2559</w:t>
            </w:r>
          </w:p>
        </w:tc>
      </w:tr>
      <w:tr w:rsidR="00E529A5" w:rsidRPr="00567835" w:rsidTr="0072616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E529A5" w:rsidRPr="00567835" w:rsidTr="0072616D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RPr="00567835" w:rsidTr="0072616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E529A5" w:rsidRPr="00567835" w:rsidTr="0072616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</w:tcPr>
          <w:p w:rsidR="00A72CF0" w:rsidRPr="00567835" w:rsidRDefault="00547B01" w:rsidP="0072616D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114,889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:rsidR="00A72CF0" w:rsidRPr="00567835" w:rsidRDefault="00547B01" w:rsidP="00A2458A">
            <w:pPr>
              <w:tabs>
                <w:tab w:val="decimal" w:pos="575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2,869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</w:rPr>
              <w:t>2,127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115,631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th-TH" w:bidi="th-TH"/>
              </w:rPr>
            </w:pPr>
          </w:p>
        </w:tc>
        <w:tc>
          <w:tcPr>
            <w:tcW w:w="705" w:type="dxa"/>
            <w:shd w:val="clear" w:color="auto" w:fill="auto"/>
          </w:tcPr>
          <w:p w:rsidR="00A72CF0" w:rsidRPr="00567835" w:rsidRDefault="000974F1" w:rsidP="006127F9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113,291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567835" w:rsidRDefault="005D1A1B" w:rsidP="006127F9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3,248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:rsidR="00A72CF0" w:rsidRPr="00567835" w:rsidRDefault="005D1A1B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</w:rPr>
              <w:t>2,395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A72CF0" w:rsidRPr="00567835" w:rsidRDefault="005D1A1B" w:rsidP="006127F9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114,144</w:t>
            </w:r>
          </w:p>
        </w:tc>
      </w:tr>
      <w:tr w:rsidR="00E529A5" w:rsidRPr="00567835" w:rsidTr="0072616D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547B01" w:rsidP="0072616D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31,661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57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3,233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</w:rPr>
              <w:t>2,127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32,767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0974F1" w:rsidP="006127F9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32,986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5D1A1B" w:rsidP="006127F9">
            <w:pPr>
              <w:tabs>
                <w:tab w:val="decimal" w:pos="57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3,383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5D1A1B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</w:rPr>
              <w:t>2,395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67835" w:rsidRDefault="005D1A1B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33,974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E529A5" w:rsidRPr="00567835" w:rsidTr="0072616D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:rsidR="00A72CF0" w:rsidRPr="00567835" w:rsidRDefault="00547B01" w:rsidP="0072616D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83,228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:rsidR="00A72CF0" w:rsidRPr="00567835" w:rsidRDefault="00547B01" w:rsidP="00A2458A">
            <w:pPr>
              <w:tabs>
                <w:tab w:val="decimal" w:pos="522"/>
              </w:tabs>
              <w:spacing w:line="300" w:lineRule="exact"/>
              <w:ind w:right="-17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364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567835" w:rsidRDefault="00547B01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A72CF0" w:rsidRPr="00567835" w:rsidRDefault="00547B01" w:rsidP="006127F9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82,864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:rsidR="00A72CF0" w:rsidRPr="00567835" w:rsidRDefault="000974F1" w:rsidP="006127F9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80</w:t>
            </w:r>
            <w:r w:rsidR="005D1A1B" w:rsidRPr="00567835">
              <w:rPr>
                <w:sz w:val="22"/>
                <w:szCs w:val="22"/>
              </w:rPr>
              <w:t>,305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:rsidR="00A72CF0" w:rsidRPr="00567835" w:rsidRDefault="005D1A1B" w:rsidP="006127F9">
            <w:pPr>
              <w:tabs>
                <w:tab w:val="decimal" w:pos="554"/>
              </w:tabs>
              <w:spacing w:line="300" w:lineRule="exact"/>
              <w:ind w:left="-108" w:right="-17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135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567835" w:rsidRDefault="005D1A1B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A72CF0" w:rsidRPr="00567835" w:rsidRDefault="005D1A1B" w:rsidP="006127F9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80,170</w:t>
            </w:r>
          </w:p>
        </w:tc>
      </w:tr>
      <w:tr w:rsidR="00E529A5" w:rsidRPr="00567835" w:rsidTr="0072616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5D1A1B" w:rsidRPr="00567835" w:rsidRDefault="005D1A1B" w:rsidP="005D1A1B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  <w:shd w:val="clear" w:color="auto" w:fill="auto"/>
          </w:tcPr>
          <w:p w:rsidR="005D1A1B" w:rsidRPr="00567835" w:rsidRDefault="00547B01" w:rsidP="0072616D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32,033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5D1A1B" w:rsidRPr="00A2458A" w:rsidRDefault="00547B01" w:rsidP="00A2458A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 w:rsidRPr="00A2458A">
              <w:rPr>
                <w:sz w:val="22"/>
                <w:szCs w:val="22"/>
                <w:cs/>
              </w:rPr>
              <w:t>54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D1A1B" w:rsidRPr="00567835" w:rsidRDefault="005D1A1B" w:rsidP="005D1A1B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5D1A1B" w:rsidRPr="00567835" w:rsidRDefault="00547B01" w:rsidP="005D1A1B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D1A1B" w:rsidRPr="00567835" w:rsidRDefault="005D1A1B" w:rsidP="005D1A1B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5D1A1B" w:rsidRPr="00567835" w:rsidRDefault="00547B01" w:rsidP="005D1A1B">
            <w:pPr>
              <w:pStyle w:val="FootnoteText"/>
              <w:tabs>
                <w:tab w:val="decimal" w:pos="557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32,087</w:t>
            </w:r>
          </w:p>
        </w:tc>
        <w:tc>
          <w:tcPr>
            <w:tcW w:w="237" w:type="dxa"/>
            <w:shd w:val="clear" w:color="auto" w:fill="auto"/>
          </w:tcPr>
          <w:p w:rsidR="005D1A1B" w:rsidRPr="00567835" w:rsidRDefault="005D1A1B" w:rsidP="005D1A1B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:rsidR="005D1A1B" w:rsidRPr="00567835" w:rsidRDefault="005D1A1B" w:rsidP="005D1A1B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31,679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5D1A1B" w:rsidRPr="00567835" w:rsidRDefault="005D1A1B" w:rsidP="005D1A1B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17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D1A1B" w:rsidRPr="00567835" w:rsidRDefault="005D1A1B" w:rsidP="005D1A1B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5D1A1B" w:rsidRPr="00567835" w:rsidRDefault="005D1A1B" w:rsidP="005D1A1B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D1A1B" w:rsidRPr="00567835" w:rsidRDefault="005D1A1B" w:rsidP="005D1A1B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5D1A1B" w:rsidRPr="00567835" w:rsidRDefault="005D1A1B" w:rsidP="005D1A1B">
            <w:pPr>
              <w:pStyle w:val="FootnoteText"/>
              <w:tabs>
                <w:tab w:val="decimal" w:pos="557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31,696</w:t>
            </w:r>
          </w:p>
        </w:tc>
      </w:tr>
      <w:tr w:rsidR="00E529A5" w:rsidRPr="00567835" w:rsidTr="0072616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5D1A1B" w:rsidRPr="00567835" w:rsidRDefault="005D1A1B" w:rsidP="005D1A1B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:rsidR="005D1A1B" w:rsidRPr="00567835" w:rsidRDefault="00547B01" w:rsidP="0072616D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11,604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:rsidR="005D1A1B" w:rsidRPr="00567835" w:rsidRDefault="00547B01" w:rsidP="00A2458A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21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5D1A1B" w:rsidRPr="00567835" w:rsidRDefault="00547B01" w:rsidP="005D1A1B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D1A1B" w:rsidRPr="00567835" w:rsidRDefault="005D1A1B" w:rsidP="005D1A1B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5D1A1B" w:rsidRPr="00567835" w:rsidRDefault="00547B01" w:rsidP="005D1A1B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11,625</w:t>
            </w:r>
          </w:p>
        </w:tc>
        <w:tc>
          <w:tcPr>
            <w:tcW w:w="237" w:type="dxa"/>
            <w:shd w:val="clear" w:color="auto" w:fill="auto"/>
          </w:tcPr>
          <w:p w:rsidR="005D1A1B" w:rsidRPr="00567835" w:rsidRDefault="005D1A1B" w:rsidP="005D1A1B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:rsidR="005D1A1B" w:rsidRPr="00567835" w:rsidRDefault="005D1A1B" w:rsidP="005D1A1B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11,379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5D1A1B" w:rsidRPr="00567835" w:rsidRDefault="005D1A1B" w:rsidP="005D1A1B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76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5D1A1B" w:rsidRPr="00567835" w:rsidRDefault="005D1A1B" w:rsidP="005D1A1B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D1A1B" w:rsidRPr="00567835" w:rsidRDefault="005D1A1B" w:rsidP="005D1A1B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5D1A1B" w:rsidRPr="00567835" w:rsidRDefault="005D1A1B" w:rsidP="005D1A1B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11,455</w:t>
            </w:r>
          </w:p>
        </w:tc>
      </w:tr>
      <w:tr w:rsidR="00E529A5" w:rsidRPr="00567835" w:rsidTr="0072616D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5D1A1B" w:rsidRPr="00567835" w:rsidRDefault="005D1A1B" w:rsidP="005D1A1B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5D1A1B" w:rsidRPr="00567835" w:rsidRDefault="00547B01" w:rsidP="0072616D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80,107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</w:tcPr>
          <w:p w:rsidR="005D1A1B" w:rsidRPr="00567835" w:rsidRDefault="00547B01" w:rsidP="005D1A1B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367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D1A1B" w:rsidRPr="00567835" w:rsidRDefault="00547B01" w:rsidP="005D1A1B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D1A1B" w:rsidRPr="00567835" w:rsidRDefault="005D1A1B" w:rsidP="005D1A1B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5D1A1B" w:rsidRPr="00567835" w:rsidRDefault="00547B01" w:rsidP="005D1A1B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80,474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5D1A1B" w:rsidRPr="00567835" w:rsidRDefault="005D1A1B" w:rsidP="005D1A1B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:rsidR="005D1A1B" w:rsidRPr="00567835" w:rsidRDefault="005D1A1B" w:rsidP="005D1A1B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71,615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:rsidR="005D1A1B" w:rsidRPr="00567835" w:rsidRDefault="005D1A1B" w:rsidP="005D1A1B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223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D1A1B" w:rsidRPr="00567835" w:rsidRDefault="005D1A1B" w:rsidP="005D1A1B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D1A1B" w:rsidRPr="00567835" w:rsidRDefault="005D1A1B" w:rsidP="005D1A1B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:rsidR="005D1A1B" w:rsidRPr="00567835" w:rsidRDefault="005D1A1B" w:rsidP="005D1A1B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71,838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E529A5" w:rsidRPr="00567835" w:rsidTr="0072616D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5D1A1B" w:rsidRPr="00567835" w:rsidRDefault="005D1A1B" w:rsidP="005D1A1B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กำ</w:t>
            </w:r>
            <w:r w:rsidRPr="00567835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567835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D1A1B" w:rsidRPr="00567835" w:rsidRDefault="00547B01" w:rsidP="0072616D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46,758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D1A1B" w:rsidRPr="00567835" w:rsidRDefault="00547B01" w:rsidP="005D1A1B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656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D1A1B" w:rsidRPr="00567835" w:rsidRDefault="00547B01" w:rsidP="005D1A1B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D1A1B" w:rsidRPr="00567835" w:rsidRDefault="005D1A1B" w:rsidP="005D1A1B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D1A1B" w:rsidRPr="00567835" w:rsidRDefault="00547B01" w:rsidP="005D1A1B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46,102</w:t>
            </w:r>
          </w:p>
        </w:tc>
        <w:tc>
          <w:tcPr>
            <w:tcW w:w="237" w:type="dxa"/>
            <w:shd w:val="clear" w:color="auto" w:fill="auto"/>
          </w:tcPr>
          <w:p w:rsidR="005D1A1B" w:rsidRPr="00567835" w:rsidRDefault="005D1A1B" w:rsidP="005D1A1B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D1A1B" w:rsidRPr="00567835" w:rsidRDefault="005D1A1B" w:rsidP="005D1A1B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51,748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D1A1B" w:rsidRPr="00567835" w:rsidRDefault="005D1A1B" w:rsidP="005D1A1B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265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D1A1B" w:rsidRPr="00567835" w:rsidRDefault="005D1A1B" w:rsidP="005D1A1B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D1A1B" w:rsidRPr="00567835" w:rsidRDefault="005D1A1B" w:rsidP="005D1A1B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D1A1B" w:rsidRPr="00567835" w:rsidRDefault="005D1A1B" w:rsidP="005D1A1B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D1A1B" w:rsidRPr="00567835" w:rsidRDefault="005D1A1B" w:rsidP="005D1A1B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51,483</w:t>
            </w:r>
          </w:p>
        </w:tc>
      </w:tr>
    </w:tbl>
    <w:p w:rsidR="00A2458A" w:rsidRPr="00EA7F33" w:rsidRDefault="00A2458A" w:rsidP="006127F9">
      <w:pPr>
        <w:snapToGrid w:val="0"/>
        <w:spacing w:line="300" w:lineRule="exact"/>
        <w:ind w:right="-1727"/>
        <w:rPr>
          <w:sz w:val="30"/>
          <w:szCs w:val="30"/>
        </w:rPr>
      </w:pPr>
    </w:p>
    <w:p w:rsidR="00A2458A" w:rsidRDefault="005B3273" w:rsidP="00A2458A">
      <w:pPr>
        <w:ind w:left="540" w:hanging="540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t>36</w:t>
      </w:r>
      <w:r w:rsidRPr="00567835">
        <w:rPr>
          <w:b/>
          <w:bCs/>
          <w:spacing w:val="-4"/>
          <w:sz w:val="30"/>
          <w:szCs w:val="30"/>
        </w:rPr>
        <w:tab/>
      </w:r>
      <w:r w:rsidRPr="00567835">
        <w:rPr>
          <w:b/>
          <w:bCs/>
          <w:spacing w:val="-4"/>
          <w:sz w:val="30"/>
          <w:szCs w:val="30"/>
          <w:cs/>
        </w:rPr>
        <w:t xml:space="preserve">รายได้ดอกเบี้ย </w:t>
      </w:r>
    </w:p>
    <w:p w:rsidR="00A2458A" w:rsidRPr="00EA7F33" w:rsidRDefault="00A2458A" w:rsidP="00A2458A">
      <w:pPr>
        <w:ind w:left="540" w:hanging="540"/>
        <w:rPr>
          <w:b/>
          <w:bCs/>
          <w:spacing w:val="-4"/>
          <w:sz w:val="30"/>
          <w:szCs w:val="30"/>
        </w:rPr>
      </w:pPr>
    </w:p>
    <w:p w:rsidR="005B3273" w:rsidRPr="00567835" w:rsidRDefault="005B3273" w:rsidP="005B3273">
      <w:pPr>
        <w:ind w:left="540"/>
        <w:jc w:val="thaiDistribute"/>
        <w:rPr>
          <w:sz w:val="26"/>
          <w:szCs w:val="26"/>
        </w:rPr>
      </w:pPr>
      <w:r w:rsidRPr="00567835">
        <w:rPr>
          <w:sz w:val="30"/>
          <w:szCs w:val="30"/>
          <w:cs/>
          <w:lang w:val="th-TH"/>
        </w:rPr>
        <w:t>รายได้ดอกเบี้ยที่รวมอยู่ในกำไรหรือขาดทุนสำหรับ</w:t>
      </w:r>
      <w:r w:rsidR="003346C4">
        <w:rPr>
          <w:sz w:val="30"/>
          <w:szCs w:val="30"/>
          <w:cs/>
        </w:rPr>
        <w:t xml:space="preserve">ปีสิ้นสุดวันที่ </w:t>
      </w:r>
      <w:r w:rsidR="003346C4">
        <w:rPr>
          <w:sz w:val="30"/>
          <w:szCs w:val="30"/>
        </w:rPr>
        <w:t>31</w:t>
      </w:r>
      <w:r w:rsidRPr="00567835">
        <w:rPr>
          <w:sz w:val="30"/>
          <w:szCs w:val="30"/>
          <w:cs/>
        </w:rPr>
        <w:t xml:space="preserve"> ธันวาคม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5B3273" w:rsidRPr="00EA7F33" w:rsidRDefault="005B3273" w:rsidP="005B3273">
      <w:pPr>
        <w:tabs>
          <w:tab w:val="left" w:pos="540"/>
        </w:tabs>
        <w:ind w:left="540"/>
        <w:rPr>
          <w:sz w:val="30"/>
          <w:szCs w:val="30"/>
        </w:rPr>
      </w:pPr>
    </w:p>
    <w:tbl>
      <w:tblPr>
        <w:tblW w:w="9429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951"/>
        <w:gridCol w:w="1161"/>
        <w:gridCol w:w="245"/>
        <w:gridCol w:w="1232"/>
        <w:gridCol w:w="245"/>
        <w:gridCol w:w="1086"/>
        <w:gridCol w:w="245"/>
        <w:gridCol w:w="1264"/>
      </w:tblGrid>
      <w:tr w:rsidR="005B3273" w:rsidRPr="00567835" w:rsidTr="00E529A5">
        <w:trPr>
          <w:trHeight w:val="443"/>
        </w:trPr>
        <w:tc>
          <w:tcPr>
            <w:tcW w:w="3951" w:type="dxa"/>
            <w:shd w:val="clear" w:color="auto" w:fill="auto"/>
            <w:vAlign w:val="bottom"/>
          </w:tcPr>
          <w:p w:rsidR="005B3273" w:rsidRPr="00567835" w:rsidRDefault="005B3273" w:rsidP="0067335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38" w:type="dxa"/>
            <w:gridSpan w:val="3"/>
            <w:shd w:val="clear" w:color="auto" w:fill="auto"/>
            <w:vAlign w:val="bottom"/>
          </w:tcPr>
          <w:p w:rsidR="005B3273" w:rsidRPr="00567835" w:rsidRDefault="005B3273" w:rsidP="0067335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5B3273" w:rsidRPr="00567835" w:rsidRDefault="005B3273" w:rsidP="0067335D">
            <w:pPr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:rsidR="005B3273" w:rsidRPr="00567835" w:rsidRDefault="005B3273" w:rsidP="0067335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B3273" w:rsidRPr="00567835" w:rsidTr="00E529A5">
        <w:trPr>
          <w:trHeight w:val="425"/>
        </w:trPr>
        <w:tc>
          <w:tcPr>
            <w:tcW w:w="3951" w:type="dxa"/>
            <w:shd w:val="clear" w:color="auto" w:fill="auto"/>
            <w:vAlign w:val="bottom"/>
          </w:tcPr>
          <w:p w:rsidR="005B3273" w:rsidRPr="00567835" w:rsidRDefault="005B3273" w:rsidP="0067335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5B3273" w:rsidRPr="00567835" w:rsidRDefault="005B3273" w:rsidP="0067335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5B3273" w:rsidRPr="00567835" w:rsidRDefault="005B3273" w:rsidP="0067335D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5B3273" w:rsidRPr="00567835" w:rsidRDefault="005B3273" w:rsidP="0067335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5B3273" w:rsidRPr="00567835" w:rsidRDefault="005B3273" w:rsidP="0067335D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5B3273" w:rsidRPr="00567835" w:rsidRDefault="005B3273" w:rsidP="0067335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5B3273" w:rsidRPr="00567835" w:rsidRDefault="005B3273" w:rsidP="0067335D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5B3273" w:rsidRPr="00567835" w:rsidRDefault="005B3273" w:rsidP="0067335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5B3273" w:rsidRPr="00567835" w:rsidTr="00E529A5">
        <w:trPr>
          <w:trHeight w:val="425"/>
        </w:trPr>
        <w:tc>
          <w:tcPr>
            <w:tcW w:w="3951" w:type="dxa"/>
            <w:shd w:val="clear" w:color="auto" w:fill="auto"/>
            <w:vAlign w:val="bottom"/>
          </w:tcPr>
          <w:p w:rsidR="005B3273" w:rsidRPr="00567835" w:rsidRDefault="005B3273" w:rsidP="0067335D">
            <w:pPr>
              <w:snapToGrid w:val="0"/>
              <w:spacing w:line="240" w:lineRule="atLeast"/>
              <w:ind w:right="-126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78" w:type="dxa"/>
            <w:gridSpan w:val="7"/>
            <w:shd w:val="clear" w:color="auto" w:fill="auto"/>
            <w:vAlign w:val="bottom"/>
          </w:tcPr>
          <w:p w:rsidR="005B3273" w:rsidRPr="00567835" w:rsidRDefault="005B3273" w:rsidP="0067335D">
            <w:pPr>
              <w:spacing w:line="240" w:lineRule="atLeas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B3273" w:rsidRPr="00567835" w:rsidTr="00E529A5">
        <w:trPr>
          <w:trHeight w:val="425"/>
        </w:trPr>
        <w:tc>
          <w:tcPr>
            <w:tcW w:w="3951" w:type="dxa"/>
            <w:shd w:val="clear" w:color="auto" w:fill="auto"/>
            <w:vAlign w:val="bottom"/>
          </w:tcPr>
          <w:p w:rsidR="005B3273" w:rsidRPr="00567835" w:rsidRDefault="005B3273" w:rsidP="0067335D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5B3273" w:rsidRPr="00567835" w:rsidRDefault="00473688" w:rsidP="0047368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5,028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4,206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4,583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3,794</w:t>
            </w:r>
          </w:p>
        </w:tc>
      </w:tr>
      <w:tr w:rsidR="005B3273" w:rsidRPr="00567835" w:rsidTr="00E529A5">
        <w:trPr>
          <w:trHeight w:val="425"/>
        </w:trPr>
        <w:tc>
          <w:tcPr>
            <w:tcW w:w="3951" w:type="dxa"/>
            <w:shd w:val="clear" w:color="auto" w:fill="auto"/>
            <w:vAlign w:val="bottom"/>
          </w:tcPr>
          <w:p w:rsidR="005B3273" w:rsidRPr="00567835" w:rsidRDefault="005B3273" w:rsidP="0067335D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เงินลงทุนและธุรกรรมเพื่อค้า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312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597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312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597</w:t>
            </w:r>
          </w:p>
        </w:tc>
      </w:tr>
      <w:tr w:rsidR="005B3273" w:rsidRPr="00567835" w:rsidTr="00E529A5">
        <w:trPr>
          <w:trHeight w:val="409"/>
        </w:trPr>
        <w:tc>
          <w:tcPr>
            <w:tcW w:w="3951" w:type="dxa"/>
            <w:shd w:val="clear" w:color="auto" w:fill="auto"/>
            <w:vAlign w:val="bottom"/>
          </w:tcPr>
          <w:p w:rsidR="005B3273" w:rsidRPr="00567835" w:rsidRDefault="005B3273" w:rsidP="0067335D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12,873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12,230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4,657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4,831</w:t>
            </w:r>
          </w:p>
        </w:tc>
      </w:tr>
      <w:tr w:rsidR="005B3273" w:rsidRPr="00567835" w:rsidTr="00E529A5">
        <w:trPr>
          <w:trHeight w:val="425"/>
        </w:trPr>
        <w:tc>
          <w:tcPr>
            <w:tcW w:w="3951" w:type="dxa"/>
            <w:shd w:val="clear" w:color="auto" w:fill="auto"/>
            <w:vAlign w:val="bottom"/>
          </w:tcPr>
          <w:p w:rsidR="005B3273" w:rsidRPr="00567835" w:rsidRDefault="005B3273" w:rsidP="0067335D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95,788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94,844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94,967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94,356</w:t>
            </w:r>
          </w:p>
        </w:tc>
      </w:tr>
      <w:tr w:rsidR="005B3273" w:rsidRPr="00567835" w:rsidTr="00E529A5">
        <w:trPr>
          <w:trHeight w:val="443"/>
        </w:trPr>
        <w:tc>
          <w:tcPr>
            <w:tcW w:w="3951" w:type="dxa"/>
            <w:shd w:val="clear" w:color="auto" w:fill="auto"/>
            <w:vAlign w:val="bottom"/>
          </w:tcPr>
          <w:p w:rsidR="005B3273" w:rsidRPr="00567835" w:rsidRDefault="005B3273" w:rsidP="0067335D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11,024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10,479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11,024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10,479</w:t>
            </w:r>
          </w:p>
        </w:tc>
      </w:tr>
      <w:tr w:rsidR="005B3273" w:rsidRPr="00567835" w:rsidTr="00E529A5">
        <w:trPr>
          <w:trHeight w:val="443"/>
        </w:trPr>
        <w:tc>
          <w:tcPr>
            <w:tcW w:w="3951" w:type="dxa"/>
            <w:shd w:val="clear" w:color="auto" w:fill="auto"/>
            <w:vAlign w:val="bottom"/>
          </w:tcPr>
          <w:p w:rsidR="005B3273" w:rsidRPr="00567835" w:rsidRDefault="005B3273" w:rsidP="0067335D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88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87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88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87</w:t>
            </w:r>
          </w:p>
        </w:tc>
      </w:tr>
      <w:tr w:rsidR="005B3273" w:rsidRPr="00567835" w:rsidTr="00E529A5">
        <w:trPr>
          <w:trHeight w:val="443"/>
        </w:trPr>
        <w:tc>
          <w:tcPr>
            <w:tcW w:w="3951" w:type="dxa"/>
            <w:shd w:val="clear" w:color="auto" w:fill="auto"/>
            <w:vAlign w:val="bottom"/>
          </w:tcPr>
          <w:p w:rsidR="005B3273" w:rsidRPr="00567835" w:rsidRDefault="005B3273" w:rsidP="0067335D">
            <w:pPr>
              <w:spacing w:line="240" w:lineRule="atLeast"/>
              <w:ind w:right="-126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125,113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122,443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B3273" w:rsidRPr="00567835" w:rsidRDefault="00473688" w:rsidP="0067335D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115,631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5B3273" w:rsidRPr="00567835" w:rsidRDefault="005B3273" w:rsidP="0067335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B3273" w:rsidRPr="00567835" w:rsidRDefault="005D1A1B" w:rsidP="0067335D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114,144</w:t>
            </w:r>
          </w:p>
        </w:tc>
      </w:tr>
    </w:tbl>
    <w:p w:rsidR="0035058C" w:rsidRPr="00567835" w:rsidRDefault="0035058C" w:rsidP="006127F9">
      <w:pPr>
        <w:snapToGrid w:val="0"/>
        <w:spacing w:line="300" w:lineRule="exact"/>
        <w:ind w:right="-1727"/>
        <w:rPr>
          <w:sz w:val="22"/>
          <w:szCs w:val="22"/>
        </w:rPr>
      </w:pPr>
    </w:p>
    <w:p w:rsidR="0035058C" w:rsidRPr="00567835" w:rsidRDefault="0035058C" w:rsidP="006127F9">
      <w:pPr>
        <w:snapToGrid w:val="0"/>
        <w:spacing w:line="300" w:lineRule="exact"/>
        <w:ind w:right="-1727"/>
        <w:rPr>
          <w:sz w:val="22"/>
          <w:szCs w:val="22"/>
        </w:rPr>
      </w:pPr>
    </w:p>
    <w:p w:rsidR="0035058C" w:rsidRPr="00567835" w:rsidRDefault="0035058C" w:rsidP="006127F9">
      <w:pPr>
        <w:snapToGrid w:val="0"/>
        <w:spacing w:line="300" w:lineRule="exact"/>
        <w:ind w:right="-1727"/>
        <w:rPr>
          <w:sz w:val="22"/>
          <w:szCs w:val="22"/>
        </w:rPr>
      </w:pPr>
    </w:p>
    <w:p w:rsidR="0035058C" w:rsidRPr="00567835" w:rsidRDefault="0035058C" w:rsidP="006127F9">
      <w:pPr>
        <w:snapToGrid w:val="0"/>
        <w:spacing w:line="300" w:lineRule="exact"/>
        <w:ind w:right="-1727"/>
        <w:rPr>
          <w:sz w:val="22"/>
          <w:szCs w:val="22"/>
        </w:rPr>
      </w:pPr>
    </w:p>
    <w:p w:rsidR="00A72CF0" w:rsidRPr="00567835" w:rsidRDefault="00A72CF0" w:rsidP="00A72CF0">
      <w:pPr>
        <w:tabs>
          <w:tab w:val="left" w:pos="540"/>
        </w:tabs>
        <w:ind w:left="540"/>
        <w:rPr>
          <w:sz w:val="30"/>
          <w:szCs w:val="30"/>
        </w:rPr>
      </w:pPr>
    </w:p>
    <w:p w:rsidR="005B3273" w:rsidRPr="00567835" w:rsidRDefault="005B3273">
      <w:pPr>
        <w:suppressAutoHyphens w:val="0"/>
        <w:rPr>
          <w:b/>
          <w:bCs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br w:type="page"/>
      </w:r>
    </w:p>
    <w:p w:rsidR="00A72CF0" w:rsidRPr="00567835" w:rsidRDefault="00A72CF0" w:rsidP="00A72CF0">
      <w:pPr>
        <w:tabs>
          <w:tab w:val="left" w:pos="540"/>
        </w:tabs>
        <w:rPr>
          <w:sz w:val="26"/>
          <w:szCs w:val="26"/>
        </w:rPr>
      </w:pPr>
      <w:r w:rsidRPr="00567835">
        <w:rPr>
          <w:b/>
          <w:bCs/>
          <w:sz w:val="30"/>
          <w:szCs w:val="30"/>
        </w:rPr>
        <w:lastRenderedPageBreak/>
        <w:t>37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ค่าใช้จ่ายดอกเบี้ย</w:t>
      </w:r>
    </w:p>
    <w:p w:rsidR="00A72CF0" w:rsidRPr="00567835" w:rsidRDefault="00A72CF0" w:rsidP="00A72CF0">
      <w:pPr>
        <w:tabs>
          <w:tab w:val="left" w:pos="540"/>
        </w:tabs>
        <w:ind w:left="54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left="540"/>
        <w:jc w:val="thaiDistribute"/>
        <w:rPr>
          <w:sz w:val="26"/>
          <w:szCs w:val="26"/>
        </w:rPr>
      </w:pPr>
      <w:r w:rsidRPr="00567835">
        <w:rPr>
          <w:sz w:val="30"/>
          <w:szCs w:val="30"/>
          <w:cs/>
          <w:lang w:val="th-TH"/>
        </w:rPr>
        <w:t>ค่าใช้จ่ายดอกเบี้ยที่รวมอยู่ในกำไรหรือขาดทุนสำหรับ</w:t>
      </w:r>
      <w:r w:rsidR="00E413B7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 xml:space="preserve">สิ้นสุดวันที่ </w:t>
      </w:r>
      <w:r w:rsidR="003346C4">
        <w:rPr>
          <w:sz w:val="30"/>
          <w:szCs w:val="30"/>
        </w:rPr>
        <w:t>31</w:t>
      </w:r>
      <w:r w:rsidR="00E413B7" w:rsidRPr="00567835">
        <w:rPr>
          <w:sz w:val="30"/>
          <w:szCs w:val="30"/>
          <w:cs/>
        </w:rPr>
        <w:t xml:space="preserve"> ธันวาคม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A72CF0" w:rsidRPr="00567835" w:rsidRDefault="00A72CF0" w:rsidP="00A72CF0">
      <w:pPr>
        <w:tabs>
          <w:tab w:val="left" w:pos="540"/>
        </w:tabs>
        <w:ind w:left="540"/>
        <w:rPr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55"/>
        <w:gridCol w:w="1113"/>
        <w:gridCol w:w="253"/>
        <w:gridCol w:w="1183"/>
        <w:gridCol w:w="253"/>
        <w:gridCol w:w="1042"/>
        <w:gridCol w:w="253"/>
        <w:gridCol w:w="1252"/>
      </w:tblGrid>
      <w:tr w:rsidR="00A72CF0" w:rsidRPr="00567835" w:rsidTr="00E529A5">
        <w:trPr>
          <w:trHeight w:val="400"/>
        </w:trPr>
        <w:tc>
          <w:tcPr>
            <w:tcW w:w="3855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49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E529A5">
        <w:trPr>
          <w:trHeight w:val="385"/>
        </w:trPr>
        <w:tc>
          <w:tcPr>
            <w:tcW w:w="3855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567835" w:rsidTr="00E529A5">
        <w:trPr>
          <w:trHeight w:val="385"/>
        </w:trPr>
        <w:tc>
          <w:tcPr>
            <w:tcW w:w="3855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349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567835" w:rsidTr="00E529A5">
        <w:trPr>
          <w:trHeight w:val="385"/>
        </w:trPr>
        <w:tc>
          <w:tcPr>
            <w:tcW w:w="3855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113" w:type="dxa"/>
            <w:shd w:val="clear" w:color="auto" w:fill="auto"/>
            <w:vAlign w:val="bottom"/>
          </w:tcPr>
          <w:p w:rsidR="00A72CF0" w:rsidRPr="00567835" w:rsidRDefault="00473688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19,006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A72CF0" w:rsidRPr="00567835" w:rsidRDefault="005D1A1B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20,225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72CF0" w:rsidRPr="00567835" w:rsidRDefault="00473688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18,984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A72CF0" w:rsidRPr="00567835" w:rsidRDefault="005D1A1B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20,220</w:t>
            </w:r>
          </w:p>
        </w:tc>
      </w:tr>
      <w:tr w:rsidR="00A72CF0" w:rsidRPr="00567835" w:rsidTr="00E529A5">
        <w:trPr>
          <w:trHeight w:val="385"/>
        </w:trPr>
        <w:tc>
          <w:tcPr>
            <w:tcW w:w="3855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13" w:type="dxa"/>
            <w:shd w:val="clear" w:color="auto" w:fill="auto"/>
            <w:vAlign w:val="bottom"/>
          </w:tcPr>
          <w:p w:rsidR="00A72CF0" w:rsidRPr="00567835" w:rsidRDefault="00473688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1,218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A72CF0" w:rsidRPr="00567835" w:rsidRDefault="005D1A1B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1,034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72CF0" w:rsidRPr="00567835" w:rsidRDefault="00473688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1,245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A72CF0" w:rsidRPr="00567835" w:rsidRDefault="005D1A1B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1,049</w:t>
            </w:r>
          </w:p>
        </w:tc>
      </w:tr>
      <w:tr w:rsidR="00A72CF0" w:rsidRPr="00567835" w:rsidTr="00E529A5">
        <w:trPr>
          <w:trHeight w:val="372"/>
        </w:trPr>
        <w:tc>
          <w:tcPr>
            <w:tcW w:w="3855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เงินนำส่งสถาบันคุ้มครองเงินฝาก</w:t>
            </w:r>
          </w:p>
        </w:tc>
        <w:tc>
          <w:tcPr>
            <w:tcW w:w="1113" w:type="dxa"/>
            <w:shd w:val="clear" w:color="auto" w:fill="auto"/>
            <w:vAlign w:val="bottom"/>
          </w:tcPr>
          <w:p w:rsidR="00A72CF0" w:rsidRPr="00567835" w:rsidRDefault="00473688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9,419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A72CF0" w:rsidRPr="00567835" w:rsidRDefault="005D1A1B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8,810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72CF0" w:rsidRPr="00567835" w:rsidRDefault="00473688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9,419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A72CF0" w:rsidRPr="00567835" w:rsidRDefault="005D1A1B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8,810</w:t>
            </w:r>
          </w:p>
        </w:tc>
      </w:tr>
      <w:tr w:rsidR="00A72CF0" w:rsidRPr="00567835" w:rsidTr="00E529A5">
        <w:trPr>
          <w:trHeight w:val="385"/>
        </w:trPr>
        <w:tc>
          <w:tcPr>
            <w:tcW w:w="3855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11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</w:tr>
      <w:tr w:rsidR="00AB2FC7" w:rsidRPr="00567835" w:rsidTr="00E529A5">
        <w:trPr>
          <w:trHeight w:val="385"/>
        </w:trPr>
        <w:tc>
          <w:tcPr>
            <w:tcW w:w="3855" w:type="dxa"/>
            <w:shd w:val="clear" w:color="auto" w:fill="auto"/>
            <w:vAlign w:val="bottom"/>
          </w:tcPr>
          <w:p w:rsidR="00AB2FC7" w:rsidRPr="00567835" w:rsidRDefault="00AB2FC7" w:rsidP="00AB2FC7">
            <w:pPr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>
              <w:rPr>
                <w:sz w:val="28"/>
                <w:szCs w:val="28"/>
                <w:cs/>
              </w:rPr>
              <w:t>- หุ้นกู้</w:t>
            </w:r>
          </w:p>
        </w:tc>
        <w:tc>
          <w:tcPr>
            <w:tcW w:w="1113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1,957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2,010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1,987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2,039</w:t>
            </w:r>
          </w:p>
        </w:tc>
      </w:tr>
      <w:tr w:rsidR="00AB2FC7" w:rsidRPr="00567835" w:rsidTr="00E529A5">
        <w:trPr>
          <w:trHeight w:val="400"/>
        </w:trPr>
        <w:tc>
          <w:tcPr>
            <w:tcW w:w="3855" w:type="dxa"/>
            <w:shd w:val="clear" w:color="auto" w:fill="auto"/>
            <w:vAlign w:val="bottom"/>
          </w:tcPr>
          <w:p w:rsidR="00AB2FC7" w:rsidRPr="00567835" w:rsidRDefault="00AB2FC7" w:rsidP="00AB2FC7">
            <w:pPr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</w:rPr>
              <w:t>- หุ้นกู้ด้อยสิทธิ</w:t>
            </w:r>
          </w:p>
        </w:tc>
        <w:tc>
          <w:tcPr>
            <w:tcW w:w="1113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1,063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1,835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1,063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1,835</w:t>
            </w:r>
          </w:p>
        </w:tc>
      </w:tr>
      <w:tr w:rsidR="00AB2FC7" w:rsidRPr="00567835" w:rsidTr="00E529A5">
        <w:trPr>
          <w:trHeight w:val="400"/>
        </w:trPr>
        <w:tc>
          <w:tcPr>
            <w:tcW w:w="3855" w:type="dxa"/>
            <w:shd w:val="clear" w:color="auto" w:fill="auto"/>
            <w:vAlign w:val="bottom"/>
          </w:tcPr>
          <w:p w:rsidR="00AB2FC7" w:rsidRPr="00567835" w:rsidRDefault="00AB2FC7" w:rsidP="00AB2FC7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13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</w:t>
            </w:r>
            <w:r w:rsidRPr="00567835">
              <w:rPr>
                <w:sz w:val="28"/>
                <w:szCs w:val="28"/>
                <w:cs/>
              </w:rPr>
              <w:t>1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59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center" w:pos="571"/>
              </w:tabs>
              <w:spacing w:line="360" w:lineRule="exact"/>
              <w:ind w:left="-108" w:right="-288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center" w:pos="571"/>
              </w:tabs>
              <w:spacing w:line="360" w:lineRule="exact"/>
              <w:ind w:left="-108" w:right="-288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-</w:t>
            </w:r>
          </w:p>
        </w:tc>
      </w:tr>
      <w:tr w:rsidR="00AB2FC7" w:rsidRPr="00567835" w:rsidTr="00E529A5">
        <w:trPr>
          <w:trHeight w:val="400"/>
        </w:trPr>
        <w:tc>
          <w:tcPr>
            <w:tcW w:w="3855" w:type="dxa"/>
            <w:shd w:val="clear" w:color="auto" w:fill="auto"/>
            <w:vAlign w:val="bottom"/>
          </w:tcPr>
          <w:p w:rsidR="00AB2FC7" w:rsidRPr="00567835" w:rsidRDefault="00AB2FC7" w:rsidP="00AB2FC7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13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</w:rPr>
              <w:t>69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</w:rPr>
              <w:t>21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69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21</w:t>
            </w:r>
          </w:p>
        </w:tc>
      </w:tr>
      <w:tr w:rsidR="00AB2FC7" w:rsidRPr="00567835" w:rsidTr="00E529A5">
        <w:trPr>
          <w:trHeight w:val="400"/>
        </w:trPr>
        <w:tc>
          <w:tcPr>
            <w:tcW w:w="3855" w:type="dxa"/>
            <w:shd w:val="clear" w:color="auto" w:fill="auto"/>
            <w:vAlign w:val="bottom"/>
          </w:tcPr>
          <w:p w:rsidR="00AB2FC7" w:rsidRPr="00567835" w:rsidRDefault="00AB2FC7" w:rsidP="00AB2FC7">
            <w:pPr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32,80</w:t>
            </w:r>
            <w:r w:rsidRPr="00567835">
              <w:rPr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33,994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32,767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B2FC7" w:rsidRPr="00567835" w:rsidRDefault="00AB2FC7" w:rsidP="00AB2FC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B2FC7" w:rsidRPr="00567835" w:rsidRDefault="00AB2FC7" w:rsidP="00AB2FC7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33,974</w:t>
            </w:r>
          </w:p>
        </w:tc>
      </w:tr>
    </w:tbl>
    <w:p w:rsidR="00E413B7" w:rsidRPr="00567835" w:rsidRDefault="00E413B7" w:rsidP="00A72CF0">
      <w:pPr>
        <w:tabs>
          <w:tab w:val="left" w:pos="540"/>
        </w:tabs>
        <w:rPr>
          <w:b/>
          <w:bCs/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rPr>
          <w:sz w:val="22"/>
          <w:szCs w:val="22"/>
          <w:cs/>
          <w:lang w:val="th-TH"/>
        </w:rPr>
      </w:pPr>
      <w:r w:rsidRPr="00567835">
        <w:rPr>
          <w:b/>
          <w:bCs/>
          <w:sz w:val="30"/>
          <w:szCs w:val="30"/>
        </w:rPr>
        <w:t>38</w:t>
      </w:r>
      <w:r w:rsidRPr="00567835">
        <w:rPr>
          <w:b/>
          <w:bCs/>
          <w:sz w:val="30"/>
          <w:szCs w:val="30"/>
          <w:cs/>
          <w:lang w:val="th-TH"/>
        </w:rPr>
        <w:tab/>
      </w:r>
      <w:r w:rsidRPr="00567835">
        <w:rPr>
          <w:b/>
          <w:bCs/>
          <w:sz w:val="30"/>
          <w:szCs w:val="30"/>
          <w:cs/>
        </w:rPr>
        <w:t>รายได้ค่าธรรมเนียมและบริการสุทธิ</w:t>
      </w:r>
    </w:p>
    <w:p w:rsidR="00A72CF0" w:rsidRPr="00567835" w:rsidRDefault="00A72CF0" w:rsidP="00A72CF0">
      <w:pPr>
        <w:ind w:left="540"/>
        <w:rPr>
          <w:sz w:val="30"/>
          <w:szCs w:val="30"/>
          <w:cs/>
          <w:lang w:val="th-TH"/>
        </w:rPr>
      </w:pPr>
    </w:p>
    <w:p w:rsidR="00A72CF0" w:rsidRPr="00567835" w:rsidRDefault="00A72CF0" w:rsidP="00E529A5">
      <w:pPr>
        <w:tabs>
          <w:tab w:val="left" w:pos="540"/>
        </w:tabs>
        <w:ind w:left="540" w:right="62"/>
        <w:jc w:val="thaiDistribute"/>
        <w:rPr>
          <w:sz w:val="24"/>
          <w:szCs w:val="24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รายได้ค่าธรรมเนียมและบริการสุทธิที่รวมอยู่ในกำไรหรือขาดทุนสำหรับ</w:t>
      </w:r>
      <w:r w:rsidR="009B42C8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 xml:space="preserve">สิ้นสุดวันที่ </w:t>
      </w:r>
      <w:r w:rsidR="003346C4">
        <w:rPr>
          <w:sz w:val="30"/>
          <w:szCs w:val="30"/>
        </w:rPr>
        <w:t>31</w:t>
      </w:r>
      <w:r w:rsidR="009B42C8" w:rsidRPr="00567835">
        <w:rPr>
          <w:sz w:val="30"/>
          <w:szCs w:val="30"/>
          <w:cs/>
        </w:rPr>
        <w:t xml:space="preserve"> ธันวาคม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A72CF0" w:rsidRPr="00567835" w:rsidRDefault="00A72CF0" w:rsidP="00A72CF0">
      <w:pPr>
        <w:spacing w:line="120" w:lineRule="exact"/>
        <w:ind w:left="547"/>
        <w:rPr>
          <w:sz w:val="30"/>
          <w:szCs w:val="30"/>
          <w:cs/>
          <w:lang w:val="th-TH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3"/>
        <w:gridCol w:w="1134"/>
        <w:gridCol w:w="284"/>
        <w:gridCol w:w="1134"/>
        <w:gridCol w:w="283"/>
        <w:gridCol w:w="1134"/>
      </w:tblGrid>
      <w:tr w:rsidR="00A72CF0" w:rsidRPr="00567835" w:rsidTr="006127F9">
        <w:trPr>
          <w:trHeight w:val="254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127F9">
        <w:trPr>
          <w:trHeight w:val="236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567835" w:rsidTr="006127F9">
        <w:trPr>
          <w:trHeight w:val="218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386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567835" w:rsidTr="006127F9">
        <w:trPr>
          <w:trHeight w:val="200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ind w:left="17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894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894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567835" w:rsidTr="006127F9">
        <w:trPr>
          <w:trHeight w:val="263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</w:rPr>
              <w:t>- การรับรอง รับอาวัล และการค้ำประกัน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1,768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5D1A1B" w:rsidP="006127F9">
            <w:pPr>
              <w:pStyle w:val="PlainText"/>
              <w:tabs>
                <w:tab w:val="decimal" w:pos="885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1,645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1,752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1B1DA4" w:rsidP="00E529A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1,629</w:t>
            </w:r>
          </w:p>
        </w:tc>
      </w:tr>
      <w:tr w:rsidR="00A72CF0" w:rsidRPr="00567835" w:rsidTr="006127F9">
        <w:trPr>
          <w:trHeight w:val="245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rPr>
                <w:sz w:val="28"/>
                <w:szCs w:val="28"/>
                <w:cs/>
                <w:lang w:val="en-GB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</w:rPr>
              <w:t>- บริการบัตรเอทีเอ็ม บัตรเดบิต</w:t>
            </w:r>
            <w:r w:rsidRPr="00567835">
              <w:rPr>
                <w:sz w:val="28"/>
                <w:szCs w:val="28"/>
                <w:cs/>
                <w:lang w:val="en-GB"/>
              </w:rPr>
              <w:t xml:space="preserve"> บัตรเครดิต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72CF0" w:rsidRPr="00567835" w:rsidTr="006127F9">
        <w:trPr>
          <w:trHeight w:val="384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  </w:t>
            </w:r>
            <w:r w:rsidRPr="00567835">
              <w:rPr>
                <w:sz w:val="28"/>
                <w:szCs w:val="28"/>
                <w:cs/>
              </w:rPr>
              <w:t>และบริการธนาคารอิเล็กทรอนิกส์ต่าง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GB"/>
              </w:rPr>
              <w:t>12,355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GB"/>
              </w:rPr>
              <w:t>11,965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12,368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11,980</w:t>
            </w:r>
          </w:p>
        </w:tc>
      </w:tr>
      <w:tr w:rsidR="00A72CF0" w:rsidRPr="00567835" w:rsidTr="006127F9">
        <w:trPr>
          <w:trHeight w:val="191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22,732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20,769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23,305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23,000</w:t>
            </w:r>
          </w:p>
        </w:tc>
      </w:tr>
      <w:tr w:rsidR="00A72CF0" w:rsidRPr="00567835" w:rsidTr="006127F9">
        <w:trPr>
          <w:trHeight w:val="163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36,855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34,379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37,425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36,609</w:t>
            </w:r>
          </w:p>
        </w:tc>
      </w:tr>
      <w:tr w:rsidR="00A72CF0" w:rsidRPr="00567835" w:rsidTr="006127F9">
        <w:trPr>
          <w:trHeight w:val="236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6,531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5,965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5,338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4,913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567835" w:rsidTr="006127F9">
        <w:trPr>
          <w:trHeight w:val="199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rPr>
                <w:b/>
                <w:bCs/>
                <w:sz w:val="28"/>
                <w:szCs w:val="28"/>
                <w:lang w:val="en-GB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30,324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28,414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32,087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31,696</w:t>
            </w:r>
          </w:p>
        </w:tc>
      </w:tr>
    </w:tbl>
    <w:p w:rsidR="00A72CF0" w:rsidRPr="00567835" w:rsidRDefault="00A72CF0" w:rsidP="00A72CF0">
      <w:pPr>
        <w:ind w:left="540"/>
        <w:rPr>
          <w:sz w:val="30"/>
          <w:szCs w:val="30"/>
          <w:cs/>
          <w:lang w:val="th-TH"/>
        </w:rPr>
      </w:pPr>
    </w:p>
    <w:p w:rsidR="00A72CF0" w:rsidRPr="00567835" w:rsidRDefault="00A72CF0" w:rsidP="00A72CF0">
      <w:pPr>
        <w:ind w:left="540" w:hanging="540"/>
        <w:rPr>
          <w:sz w:val="22"/>
          <w:szCs w:val="22"/>
          <w:cs/>
          <w:lang w:val="th-TH"/>
        </w:rPr>
      </w:pPr>
      <w:r w:rsidRPr="00567835">
        <w:rPr>
          <w:b/>
          <w:bCs/>
          <w:sz w:val="30"/>
          <w:szCs w:val="30"/>
        </w:rPr>
        <w:lastRenderedPageBreak/>
        <w:t>39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กำไรสุทธิจากธุรกรรมเพื่อค้า</w:t>
      </w:r>
    </w:p>
    <w:p w:rsidR="00A72CF0" w:rsidRPr="00567835" w:rsidRDefault="00A72CF0" w:rsidP="00A72CF0">
      <w:pPr>
        <w:ind w:left="540"/>
        <w:rPr>
          <w:sz w:val="30"/>
          <w:szCs w:val="30"/>
          <w:cs/>
          <w:lang w:val="th-TH"/>
        </w:rPr>
      </w:pPr>
    </w:p>
    <w:p w:rsidR="00A72CF0" w:rsidRPr="00567835" w:rsidRDefault="00A72CF0" w:rsidP="00A72CF0">
      <w:pPr>
        <w:tabs>
          <w:tab w:val="left" w:pos="540"/>
        </w:tabs>
        <w:ind w:left="540"/>
        <w:jc w:val="thaiDistribute"/>
        <w:rPr>
          <w:sz w:val="22"/>
          <w:szCs w:val="22"/>
          <w:cs/>
          <w:lang w:val="th-TH"/>
        </w:rPr>
      </w:pPr>
      <w:r w:rsidRPr="00567835">
        <w:rPr>
          <w:color w:val="000000"/>
          <w:sz w:val="30"/>
          <w:szCs w:val="30"/>
          <w:cs/>
        </w:rPr>
        <w:t>กำไรสุทธิจากธุรกรรมเพื่อค้า</w:t>
      </w:r>
      <w:r w:rsidRPr="00567835">
        <w:rPr>
          <w:sz w:val="30"/>
          <w:szCs w:val="30"/>
          <w:cs/>
          <w:lang w:val="th-TH"/>
        </w:rPr>
        <w:t>ที่รวมอยู่ในกำไรหรือขาดทุนสำหรับ</w:t>
      </w:r>
      <w:r w:rsidR="009B42C8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 xml:space="preserve">สิ้นสุดวันที่ </w:t>
      </w:r>
      <w:r w:rsidRPr="00567835">
        <w:rPr>
          <w:sz w:val="30"/>
          <w:szCs w:val="30"/>
        </w:rPr>
        <w:t>3</w:t>
      </w:r>
      <w:r w:rsidR="003346C4">
        <w:rPr>
          <w:sz w:val="30"/>
          <w:szCs w:val="30"/>
        </w:rPr>
        <w:t>1</w:t>
      </w:r>
      <w:r w:rsidR="009B42C8" w:rsidRPr="00567835">
        <w:rPr>
          <w:sz w:val="30"/>
          <w:szCs w:val="30"/>
          <w:cs/>
        </w:rPr>
        <w:t xml:space="preserve"> ธันวาคม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A72CF0" w:rsidRPr="00567835" w:rsidRDefault="00A72CF0" w:rsidP="00A72CF0">
      <w:pPr>
        <w:ind w:left="540"/>
        <w:rPr>
          <w:sz w:val="30"/>
          <w:szCs w:val="30"/>
          <w:cs/>
          <w:lang w:val="th-TH"/>
        </w:rPr>
      </w:pPr>
    </w:p>
    <w:tbl>
      <w:tblPr>
        <w:tblW w:w="92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137"/>
        <w:gridCol w:w="279"/>
        <w:gridCol w:w="1134"/>
        <w:gridCol w:w="280"/>
        <w:gridCol w:w="1148"/>
        <w:gridCol w:w="280"/>
        <w:gridCol w:w="1148"/>
      </w:tblGrid>
      <w:tr w:rsidR="00A72CF0" w:rsidRPr="00567835" w:rsidTr="006127F9">
        <w:trPr>
          <w:trHeight w:val="227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76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127F9">
        <w:trPr>
          <w:trHeight w:val="119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567835" w:rsidTr="006127F9">
        <w:trPr>
          <w:trHeight w:val="101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06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567835" w:rsidTr="006127F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rPr>
                <w:rFonts w:eastAsia="Angsana New"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กำไร</w:t>
            </w:r>
            <w:r w:rsidR="00CB16FF" w:rsidRPr="00567835">
              <w:rPr>
                <w:sz w:val="28"/>
                <w:szCs w:val="28"/>
                <w:cs/>
              </w:rPr>
              <w:t xml:space="preserve"> (</w:t>
            </w:r>
            <w:r w:rsidR="00F003E6" w:rsidRPr="00567835">
              <w:rPr>
                <w:sz w:val="28"/>
                <w:szCs w:val="28"/>
                <w:cs/>
              </w:rPr>
              <w:t>ขาดทุน</w:t>
            </w:r>
            <w:r w:rsidR="00CB16FF" w:rsidRPr="00567835">
              <w:rPr>
                <w:sz w:val="28"/>
                <w:szCs w:val="28"/>
                <w:cs/>
              </w:rPr>
              <w:t xml:space="preserve">) </w:t>
            </w:r>
            <w:r w:rsidRPr="00567835">
              <w:rPr>
                <w:sz w:val="28"/>
                <w:szCs w:val="28"/>
                <w:cs/>
              </w:rPr>
              <w:t>จากธุรกรรมเพื่อค้า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CF0" w:rsidRPr="00567835" w:rsidTr="006127F9"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ind w:left="612" w:hanging="612"/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</w:t>
            </w:r>
            <w:r w:rsidRPr="00567835">
              <w:rPr>
                <w:sz w:val="28"/>
                <w:szCs w:val="28"/>
                <w:cs/>
              </w:rPr>
              <w:t>- เงินตราต่างประเทศและตราสารอนุพันธ์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CF0" w:rsidRPr="00567835" w:rsidTr="006127F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rPr>
                <w:rFonts w:eastAsia="Angsana New"/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             ด้านอัตราแลกเปลี่ยน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5,253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5,161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567835" w:rsidRDefault="00473688" w:rsidP="006127F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4,983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567835" w:rsidRDefault="001B1DA4" w:rsidP="00E529A5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5,228</w:t>
            </w:r>
          </w:p>
        </w:tc>
      </w:tr>
      <w:tr w:rsidR="00A72CF0" w:rsidRPr="00567835" w:rsidTr="006127F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</w:t>
            </w:r>
            <w:r w:rsidRPr="00567835">
              <w:rPr>
                <w:sz w:val="28"/>
                <w:szCs w:val="28"/>
                <w:cs/>
              </w:rPr>
              <w:t>- ตราสารอนุพันธ์ด้านอัตราดอกเบี้ย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1,507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1,223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567835" w:rsidRDefault="00473688" w:rsidP="00473688">
            <w:pPr>
              <w:pStyle w:val="PlainText"/>
              <w:tabs>
                <w:tab w:val="decimal" w:pos="909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1,507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567835" w:rsidRDefault="001B1DA4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1,223</w:t>
            </w:r>
          </w:p>
        </w:tc>
      </w:tr>
      <w:tr w:rsidR="00A72CF0" w:rsidRPr="00567835" w:rsidTr="006127F9">
        <w:trPr>
          <w:trHeight w:val="245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</w:t>
            </w:r>
            <w:r w:rsidRPr="00567835">
              <w:rPr>
                <w:sz w:val="28"/>
                <w:szCs w:val="28"/>
                <w:cs/>
              </w:rPr>
              <w:t>- ตราสารหนี้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567835" w:rsidRDefault="00473688" w:rsidP="006127F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353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567835" w:rsidRDefault="001B1DA4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</w:tr>
      <w:tr w:rsidR="00A72CF0" w:rsidRPr="00567835" w:rsidTr="006127F9">
        <w:trPr>
          <w:trHeight w:val="227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</w:t>
            </w:r>
            <w:r w:rsidRPr="00567835">
              <w:rPr>
                <w:sz w:val="28"/>
                <w:szCs w:val="28"/>
                <w:cs/>
              </w:rPr>
              <w:t>- ตราสารทุน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67835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245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567835" w:rsidRDefault="00473688" w:rsidP="006127F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567835" w:rsidRDefault="001B1DA4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83</w:t>
            </w:r>
          </w:p>
        </w:tc>
      </w:tr>
      <w:tr w:rsidR="00A72CF0" w:rsidRPr="00567835" w:rsidTr="006127F9">
        <w:trPr>
          <w:trHeight w:val="145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ind w:hanging="1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473688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7,090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1B1DA4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6,714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473688" w:rsidP="006127F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6,889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1B1DA4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6,547</w:t>
            </w:r>
          </w:p>
        </w:tc>
      </w:tr>
    </w:tbl>
    <w:p w:rsidR="005B3273" w:rsidRPr="00567835" w:rsidRDefault="005B3273" w:rsidP="00A72CF0">
      <w:pPr>
        <w:ind w:left="540" w:hanging="540"/>
        <w:rPr>
          <w:sz w:val="30"/>
          <w:szCs w:val="30"/>
        </w:rPr>
      </w:pPr>
    </w:p>
    <w:p w:rsidR="00A72CF0" w:rsidRPr="00567835" w:rsidRDefault="00A72CF0" w:rsidP="00A627A1">
      <w:pPr>
        <w:tabs>
          <w:tab w:val="left" w:pos="540"/>
        </w:tabs>
        <w:ind w:left="540" w:hanging="540"/>
        <w:rPr>
          <w:b/>
          <w:bCs/>
          <w:sz w:val="30"/>
          <w:szCs w:val="30"/>
          <w:cs/>
          <w:lang w:val="th-TH"/>
        </w:rPr>
      </w:pPr>
      <w:r w:rsidRPr="00567835">
        <w:rPr>
          <w:b/>
          <w:bCs/>
          <w:sz w:val="30"/>
          <w:szCs w:val="30"/>
        </w:rPr>
        <w:t>40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  <w:lang w:val="th-TH"/>
        </w:rPr>
        <w:t>กำไรสุทธิจากเงินลงทุน</w:t>
      </w:r>
    </w:p>
    <w:p w:rsidR="00A72CF0" w:rsidRPr="00567835" w:rsidRDefault="00A72CF0" w:rsidP="00A72CF0">
      <w:pPr>
        <w:ind w:left="540"/>
        <w:rPr>
          <w:sz w:val="24"/>
          <w:szCs w:val="24"/>
          <w:cs/>
          <w:lang w:val="th-TH"/>
        </w:rPr>
      </w:pPr>
    </w:p>
    <w:p w:rsidR="00A72CF0" w:rsidRPr="00567835" w:rsidRDefault="00A72CF0" w:rsidP="00A72CF0">
      <w:pPr>
        <w:ind w:left="540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กำไร</w:t>
      </w:r>
      <w:r w:rsidR="002A0767">
        <w:rPr>
          <w:rFonts w:hint="cs"/>
          <w:sz w:val="30"/>
          <w:szCs w:val="30"/>
          <w:cs/>
          <w:lang w:val="th-TH"/>
        </w:rPr>
        <w:t xml:space="preserve"> (ขาดทุน) </w:t>
      </w:r>
      <w:r w:rsidRPr="00567835">
        <w:rPr>
          <w:sz w:val="30"/>
          <w:szCs w:val="30"/>
          <w:cs/>
          <w:lang w:val="th-TH"/>
        </w:rPr>
        <w:t>สุทธิจากเงินลงทุนที่รวมอยู่ในกำไรหรือขาดทุนสำหรับ</w:t>
      </w:r>
      <w:r w:rsidR="009B42C8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 xml:space="preserve">สิ้นสุดวันที่ </w:t>
      </w:r>
      <w:r w:rsidRPr="00567835">
        <w:rPr>
          <w:sz w:val="30"/>
          <w:szCs w:val="30"/>
        </w:rPr>
        <w:t>3</w:t>
      </w:r>
      <w:r w:rsidR="003346C4">
        <w:rPr>
          <w:sz w:val="30"/>
          <w:szCs w:val="30"/>
        </w:rPr>
        <w:t>1</w:t>
      </w:r>
      <w:r w:rsidR="009B42C8" w:rsidRPr="00567835">
        <w:rPr>
          <w:sz w:val="30"/>
          <w:szCs w:val="30"/>
          <w:cs/>
        </w:rPr>
        <w:t xml:space="preserve"> ธันวาคม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A72CF0" w:rsidRPr="00567835" w:rsidRDefault="00A72CF0" w:rsidP="00A72CF0">
      <w:pPr>
        <w:ind w:left="540"/>
        <w:rPr>
          <w:sz w:val="24"/>
          <w:szCs w:val="24"/>
          <w:cs/>
          <w:lang w:val="th-TH"/>
        </w:rPr>
      </w:pPr>
    </w:p>
    <w:tbl>
      <w:tblPr>
        <w:tblW w:w="9293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3884"/>
        <w:gridCol w:w="1152"/>
        <w:gridCol w:w="270"/>
        <w:gridCol w:w="1125"/>
        <w:gridCol w:w="315"/>
        <w:gridCol w:w="1080"/>
        <w:gridCol w:w="270"/>
        <w:gridCol w:w="1197"/>
      </w:tblGrid>
      <w:tr w:rsidR="00A72CF0" w:rsidRPr="00567835" w:rsidTr="006127F9">
        <w:trPr>
          <w:trHeight w:val="66"/>
          <w:tblHeader/>
        </w:trPr>
        <w:tc>
          <w:tcPr>
            <w:tcW w:w="38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60" w:lineRule="exact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127F9">
        <w:trPr>
          <w:trHeight w:val="66"/>
          <w:tblHeader/>
        </w:trPr>
        <w:tc>
          <w:tcPr>
            <w:tcW w:w="38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60" w:lineRule="exact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315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567835" w:rsidTr="006127F9">
        <w:trPr>
          <w:trHeight w:val="74"/>
          <w:tblHeader/>
        </w:trPr>
        <w:tc>
          <w:tcPr>
            <w:tcW w:w="38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</w:tabs>
              <w:snapToGrid w:val="0"/>
              <w:spacing w:line="360" w:lineRule="exact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09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567835" w:rsidTr="006127F9">
        <w:trPr>
          <w:trHeight w:val="146"/>
        </w:trPr>
        <w:tc>
          <w:tcPr>
            <w:tcW w:w="38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ind w:left="72"/>
              <w:rPr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765"/>
              </w:tabs>
              <w:snapToGrid w:val="0"/>
              <w:spacing w:line="36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60" w:lineRule="exact"/>
              <w:ind w:right="-29"/>
              <w:rPr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792"/>
              </w:tabs>
              <w:snapToGrid w:val="0"/>
              <w:spacing w:line="36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92"/>
              </w:tabs>
              <w:snapToGrid w:val="0"/>
              <w:spacing w:line="360" w:lineRule="exact"/>
              <w:ind w:right="-29"/>
              <w:rPr>
                <w:sz w:val="28"/>
                <w:szCs w:val="28"/>
              </w:rPr>
            </w:pPr>
          </w:p>
        </w:tc>
      </w:tr>
      <w:tr w:rsidR="00A72CF0" w:rsidRPr="00567835" w:rsidTr="006127F9">
        <w:trPr>
          <w:trHeight w:val="66"/>
        </w:trPr>
        <w:tc>
          <w:tcPr>
            <w:tcW w:w="3884" w:type="dxa"/>
            <w:shd w:val="clear" w:color="auto" w:fill="auto"/>
            <w:vAlign w:val="bottom"/>
          </w:tcPr>
          <w:p w:rsidR="00A72CF0" w:rsidRPr="00567835" w:rsidRDefault="00A72CF0" w:rsidP="00F77D5F">
            <w:pPr>
              <w:spacing w:line="360" w:lineRule="exact"/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72CF0" w:rsidRPr="00567835" w:rsidRDefault="00473688" w:rsidP="00E529A5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1,</w:t>
            </w:r>
            <w:r w:rsidR="000E14B0" w:rsidRPr="00567835">
              <w:rPr>
                <w:color w:val="000000"/>
                <w:sz w:val="28"/>
                <w:szCs w:val="28"/>
              </w:rPr>
              <w:t>634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A72CF0" w:rsidRPr="00567835" w:rsidRDefault="001B1DA4" w:rsidP="006127F9">
            <w:pPr>
              <w:tabs>
                <w:tab w:val="decimal" w:pos="898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2,695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567835" w:rsidRDefault="000E14B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536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A72CF0" w:rsidRPr="00567835" w:rsidRDefault="001B1DA4" w:rsidP="00F77D5F">
            <w:pPr>
              <w:tabs>
                <w:tab w:val="decimal" w:pos="97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1,264</w:t>
            </w:r>
          </w:p>
        </w:tc>
      </w:tr>
      <w:tr w:rsidR="00A72CF0" w:rsidRPr="00567835" w:rsidTr="006127F9">
        <w:trPr>
          <w:trHeight w:val="110"/>
        </w:trPr>
        <w:tc>
          <w:tcPr>
            <w:tcW w:w="38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72CF0" w:rsidRPr="00567835" w:rsidRDefault="00473688" w:rsidP="006127F9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(</w:t>
            </w:r>
            <w:r w:rsidRPr="00567835">
              <w:rPr>
                <w:color w:val="000000"/>
                <w:sz w:val="28"/>
                <w:szCs w:val="28"/>
              </w:rPr>
              <w:t>191</w:t>
            </w:r>
            <w:r w:rsidRPr="00567835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0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A72CF0" w:rsidRPr="00567835" w:rsidRDefault="001B1DA4" w:rsidP="00F77D5F">
            <w:pPr>
              <w:tabs>
                <w:tab w:val="decimal" w:pos="898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(</w:t>
            </w:r>
            <w:r w:rsidRPr="00567835">
              <w:rPr>
                <w:color w:val="000000"/>
                <w:sz w:val="28"/>
                <w:szCs w:val="28"/>
              </w:rPr>
              <w:t>191</w:t>
            </w:r>
            <w:r w:rsidRPr="00567835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0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567835" w:rsidRDefault="00473688" w:rsidP="004846AF">
            <w:pPr>
              <w:tabs>
                <w:tab w:val="decimal" w:pos="61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A72CF0" w:rsidRPr="00567835" w:rsidRDefault="001B1DA4" w:rsidP="004846AF">
            <w:pPr>
              <w:tabs>
                <w:tab w:val="decimal" w:pos="70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-</w:t>
            </w:r>
          </w:p>
        </w:tc>
      </w:tr>
      <w:tr w:rsidR="00A72CF0" w:rsidRPr="00567835" w:rsidTr="006127F9">
        <w:trPr>
          <w:trHeight w:val="66"/>
        </w:trPr>
        <w:tc>
          <w:tcPr>
            <w:tcW w:w="38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152" w:type="dxa"/>
            <w:shd w:val="clear" w:color="auto" w:fill="auto"/>
          </w:tcPr>
          <w:p w:rsidR="00A72CF0" w:rsidRPr="00567835" w:rsidRDefault="000E14B0" w:rsidP="000E14B0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:rsidR="00A72CF0" w:rsidRPr="00567835" w:rsidRDefault="001B1DA4" w:rsidP="006127F9">
            <w:pPr>
              <w:tabs>
                <w:tab w:val="decimal" w:pos="898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567835" w:rsidRDefault="000E14B0" w:rsidP="000E14B0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A72CF0" w:rsidRPr="00567835" w:rsidRDefault="001B1DA4" w:rsidP="006127F9">
            <w:pPr>
              <w:tabs>
                <w:tab w:val="decimal" w:pos="97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</w:t>
            </w:r>
          </w:p>
        </w:tc>
      </w:tr>
      <w:tr w:rsidR="00AA279A" w:rsidRPr="00567835" w:rsidTr="006127F9">
        <w:trPr>
          <w:trHeight w:val="66"/>
        </w:trPr>
        <w:tc>
          <w:tcPr>
            <w:tcW w:w="3884" w:type="dxa"/>
            <w:shd w:val="clear" w:color="auto" w:fill="auto"/>
            <w:vAlign w:val="bottom"/>
          </w:tcPr>
          <w:p w:rsidR="00AA279A" w:rsidRPr="00567835" w:rsidRDefault="00AA279A" w:rsidP="006127F9">
            <w:pPr>
              <w:spacing w:line="360" w:lineRule="exact"/>
              <w:ind w:left="7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152" w:type="dxa"/>
            <w:shd w:val="clear" w:color="auto" w:fill="auto"/>
          </w:tcPr>
          <w:p w:rsidR="00AA279A" w:rsidRPr="00567835" w:rsidRDefault="000E14B0" w:rsidP="000E14B0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A279A" w:rsidRPr="00567835" w:rsidRDefault="00AA279A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:rsidR="00AA279A" w:rsidRPr="00567835" w:rsidRDefault="001B1DA4" w:rsidP="006127F9">
            <w:pPr>
              <w:tabs>
                <w:tab w:val="decimal" w:pos="898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AA279A" w:rsidRPr="00567835" w:rsidRDefault="00AA279A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A279A" w:rsidRPr="00567835" w:rsidRDefault="000E14B0" w:rsidP="000E14B0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A279A" w:rsidRPr="00567835" w:rsidRDefault="00AA279A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AA279A" w:rsidRPr="00567835" w:rsidRDefault="001B1DA4" w:rsidP="006127F9">
            <w:pPr>
              <w:tabs>
                <w:tab w:val="decimal" w:pos="97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13</w:t>
            </w:r>
          </w:p>
        </w:tc>
      </w:tr>
      <w:tr w:rsidR="00A72CF0" w:rsidRPr="00567835" w:rsidTr="006127F9">
        <w:trPr>
          <w:trHeight w:val="56"/>
        </w:trPr>
        <w:tc>
          <w:tcPr>
            <w:tcW w:w="3884" w:type="dxa"/>
            <w:shd w:val="clear" w:color="auto" w:fill="auto"/>
            <w:vAlign w:val="bottom"/>
          </w:tcPr>
          <w:p w:rsidR="00A72CF0" w:rsidRPr="00567835" w:rsidRDefault="00273E60" w:rsidP="006127F9">
            <w:pPr>
              <w:spacing w:line="360" w:lineRule="exact"/>
              <w:ind w:left="7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0E14B0" w:rsidP="006127F9">
            <w:pPr>
              <w:tabs>
                <w:tab w:val="decimal" w:pos="936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</w:rPr>
              <w:t>1,611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0E14B0">
            <w:pPr>
              <w:tabs>
                <w:tab w:val="decimal" w:pos="862"/>
              </w:tabs>
              <w:snapToGrid w:val="0"/>
              <w:spacing w:line="360" w:lineRule="exact"/>
              <w:ind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67835" w:rsidRDefault="001B1DA4" w:rsidP="006127F9">
            <w:pPr>
              <w:tabs>
                <w:tab w:val="decimal" w:pos="898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</w:rPr>
              <w:t>2,535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0E14B0" w:rsidP="006127F9">
            <w:pPr>
              <w:tabs>
                <w:tab w:val="decimal" w:pos="898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</w:rPr>
              <w:t>704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1B1DA4" w:rsidP="006127F9">
            <w:pPr>
              <w:tabs>
                <w:tab w:val="decimal" w:pos="972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</w:rPr>
              <w:t>1,279</w:t>
            </w:r>
          </w:p>
        </w:tc>
      </w:tr>
    </w:tbl>
    <w:p w:rsidR="00A72CF0" w:rsidRPr="00567835" w:rsidRDefault="00A72CF0" w:rsidP="00A72CF0">
      <w:pPr>
        <w:tabs>
          <w:tab w:val="left" w:pos="540"/>
        </w:tabs>
        <w:rPr>
          <w:b/>
          <w:bCs/>
          <w:sz w:val="24"/>
          <w:szCs w:val="24"/>
          <w:cs/>
          <w:lang w:val="th-TH"/>
        </w:rPr>
      </w:pPr>
    </w:p>
    <w:p w:rsidR="005B3273" w:rsidRPr="00567835" w:rsidRDefault="005B3273">
      <w:pPr>
        <w:suppressAutoHyphens w:val="0"/>
        <w:rPr>
          <w:b/>
          <w:bCs/>
          <w:sz w:val="30"/>
          <w:szCs w:val="30"/>
          <w:cs/>
          <w:lang w:val="th-TH"/>
        </w:rPr>
      </w:pPr>
      <w:r w:rsidRPr="00567835">
        <w:rPr>
          <w:b/>
          <w:bCs/>
          <w:sz w:val="30"/>
          <w:szCs w:val="30"/>
          <w:cs/>
          <w:lang w:val="th-TH"/>
        </w:rPr>
        <w:br w:type="page"/>
      </w:r>
    </w:p>
    <w:p w:rsidR="00A72CF0" w:rsidRPr="00567835" w:rsidRDefault="00A72CF0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 w:rsidRPr="00567835">
        <w:rPr>
          <w:b/>
          <w:bCs/>
          <w:sz w:val="30"/>
          <w:szCs w:val="30"/>
          <w:cs/>
          <w:lang w:val="th-TH"/>
        </w:rPr>
        <w:lastRenderedPageBreak/>
        <w:t>4</w:t>
      </w:r>
      <w:r w:rsidRPr="00567835">
        <w:rPr>
          <w:b/>
          <w:bCs/>
          <w:sz w:val="30"/>
          <w:szCs w:val="30"/>
        </w:rPr>
        <w:t>1</w:t>
      </w:r>
      <w:r w:rsidRPr="00567835">
        <w:rPr>
          <w:b/>
          <w:bCs/>
          <w:sz w:val="30"/>
          <w:szCs w:val="30"/>
          <w:cs/>
          <w:lang w:val="th-TH"/>
        </w:rPr>
        <w:tab/>
        <w:t>หนี้สูญ หนี้สงสัยจะสูญและขาดทุนจากการด้อยค่า</w:t>
      </w:r>
    </w:p>
    <w:p w:rsidR="00A72CF0" w:rsidRPr="00567835" w:rsidRDefault="00A72CF0" w:rsidP="00A72CF0">
      <w:pPr>
        <w:tabs>
          <w:tab w:val="left" w:pos="540"/>
          <w:tab w:val="left" w:pos="900"/>
        </w:tabs>
        <w:ind w:left="540"/>
        <w:jc w:val="thaiDistribute"/>
        <w:rPr>
          <w:sz w:val="28"/>
          <w:szCs w:val="28"/>
          <w:cs/>
          <w:lang w:val="th-TH"/>
        </w:rPr>
      </w:pPr>
    </w:p>
    <w:p w:rsidR="00A72CF0" w:rsidRPr="00567835" w:rsidRDefault="00A72CF0" w:rsidP="00A72CF0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หนี้สูญ หนี้สงสัยจะสูญและขาดทุนจากการด้อยค่า รวมทั้งขาดทุนจากการปรับโครงสร้างหนี้ที่รวมอยู่ในกำไรหรือขาดทุนสำหรับ</w:t>
      </w:r>
      <w:r w:rsidR="009B42C8" w:rsidRPr="00567835">
        <w:rPr>
          <w:sz w:val="30"/>
          <w:szCs w:val="30"/>
          <w:cs/>
          <w:lang w:val="th-TH"/>
        </w:rPr>
        <w:t>ปี</w:t>
      </w:r>
      <w:r w:rsidRPr="00567835">
        <w:rPr>
          <w:sz w:val="30"/>
          <w:szCs w:val="30"/>
          <w:cs/>
          <w:lang w:val="th-TH"/>
        </w:rPr>
        <w:t xml:space="preserve">สิ้นสุดวันที่ </w:t>
      </w:r>
      <w:r w:rsidRPr="00567835">
        <w:rPr>
          <w:sz w:val="30"/>
          <w:szCs w:val="30"/>
        </w:rPr>
        <w:t>3</w:t>
      </w:r>
      <w:r w:rsidR="003346C4">
        <w:rPr>
          <w:sz w:val="30"/>
          <w:szCs w:val="30"/>
        </w:rPr>
        <w:t>1</w:t>
      </w:r>
      <w:r w:rsidR="009B42C8" w:rsidRPr="00567835">
        <w:rPr>
          <w:sz w:val="30"/>
          <w:szCs w:val="30"/>
          <w:cs/>
        </w:rPr>
        <w:t xml:space="preserve"> ธันวาคม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A72CF0" w:rsidRPr="00567835" w:rsidRDefault="00A72CF0" w:rsidP="00A72CF0">
      <w:pPr>
        <w:tabs>
          <w:tab w:val="left" w:pos="540"/>
          <w:tab w:val="left" w:pos="900"/>
        </w:tabs>
        <w:ind w:left="540"/>
        <w:jc w:val="thaiDistribute"/>
        <w:rPr>
          <w:sz w:val="28"/>
          <w:szCs w:val="28"/>
          <w:cs/>
          <w:lang w:val="th-TH"/>
        </w:rPr>
      </w:pPr>
    </w:p>
    <w:tbl>
      <w:tblPr>
        <w:tblW w:w="929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0"/>
        <w:gridCol w:w="1170"/>
        <w:gridCol w:w="270"/>
        <w:gridCol w:w="1080"/>
        <w:gridCol w:w="270"/>
        <w:gridCol w:w="1215"/>
      </w:tblGrid>
      <w:tr w:rsidR="00A72CF0" w:rsidRPr="00567835" w:rsidTr="006127F9">
        <w:tc>
          <w:tcPr>
            <w:tcW w:w="38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127F9">
        <w:tc>
          <w:tcPr>
            <w:tcW w:w="38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567835" w:rsidTr="006127F9">
        <w:tc>
          <w:tcPr>
            <w:tcW w:w="38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</w:tabs>
              <w:snapToGrid w:val="0"/>
              <w:spacing w:line="380" w:lineRule="exact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45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567835" w:rsidTr="006127F9">
        <w:tc>
          <w:tcPr>
            <w:tcW w:w="38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ind w:left="72"/>
              <w:rPr>
                <w:i/>
                <w:i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1C7B52" w:rsidRDefault="001C7B52" w:rsidP="00DA0A12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567835" w:rsidRDefault="00BE73A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(</w:t>
            </w:r>
            <w:r w:rsidRPr="00567835">
              <w:rPr>
                <w:color w:val="000000"/>
                <w:sz w:val="28"/>
                <w:szCs w:val="28"/>
              </w:rPr>
              <w:t>26</w:t>
            </w:r>
            <w:r w:rsidRPr="00567835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567835" w:rsidRDefault="001C7B52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A72CF0" w:rsidRPr="00567835" w:rsidRDefault="00BE73A0" w:rsidP="00E529A5">
            <w:pPr>
              <w:tabs>
                <w:tab w:val="decimal" w:pos="999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(</w:t>
            </w:r>
            <w:r w:rsidRPr="00567835">
              <w:rPr>
                <w:color w:val="000000"/>
                <w:sz w:val="28"/>
                <w:szCs w:val="28"/>
              </w:rPr>
              <w:t>26</w:t>
            </w:r>
            <w:r w:rsidRPr="00567835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72CF0" w:rsidRPr="00567835" w:rsidTr="006127F9">
        <w:tc>
          <w:tcPr>
            <w:tcW w:w="38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ind w:left="72"/>
              <w:rPr>
                <w:i/>
                <w:i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เงินให้สินเชื่อแก่ลูกหนี้ </w:t>
            </w:r>
            <w:r w:rsidRPr="00567835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567835" w:rsidRDefault="000E14B0" w:rsidP="006127F9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</w:rPr>
              <w:t>25,006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567835" w:rsidRDefault="00BE73A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18,815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567835" w:rsidRDefault="000E14B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24,969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A72CF0" w:rsidRPr="00567835" w:rsidRDefault="00BE73A0" w:rsidP="006127F9">
            <w:pPr>
              <w:tabs>
                <w:tab w:val="decimal" w:pos="999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18,817</w:t>
            </w:r>
          </w:p>
        </w:tc>
      </w:tr>
      <w:tr w:rsidR="00A72CF0" w:rsidRPr="00567835" w:rsidTr="006127F9">
        <w:tc>
          <w:tcPr>
            <w:tcW w:w="38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ind w:left="72"/>
              <w:rPr>
                <w:i/>
                <w:i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ขาดทุนจากการปรับโครงสร้างหนี้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1C7B52" w:rsidP="006127F9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9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BE73A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3,739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1C7B52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567835" w:rsidRDefault="00BE73A0" w:rsidP="006127F9">
            <w:pPr>
              <w:tabs>
                <w:tab w:val="decimal" w:pos="999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3,739</w:t>
            </w:r>
          </w:p>
        </w:tc>
      </w:tr>
      <w:tr w:rsidR="00A72CF0" w:rsidRPr="00567835" w:rsidTr="006127F9">
        <w:tc>
          <w:tcPr>
            <w:tcW w:w="38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0E14B0" w:rsidP="006127F9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25,067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BE73A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22,528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0E14B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25,030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67835" w:rsidRDefault="00BE73A0" w:rsidP="006127F9">
            <w:pPr>
              <w:tabs>
                <w:tab w:val="decimal" w:pos="999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22,530</w:t>
            </w:r>
          </w:p>
        </w:tc>
      </w:tr>
    </w:tbl>
    <w:p w:rsidR="00792981" w:rsidRPr="00567835" w:rsidRDefault="00792981" w:rsidP="00A72CF0">
      <w:pPr>
        <w:tabs>
          <w:tab w:val="left" w:pos="900"/>
        </w:tabs>
        <w:ind w:left="1080" w:right="-25" w:hanging="540"/>
        <w:jc w:val="both"/>
        <w:rPr>
          <w:sz w:val="32"/>
          <w:vertAlign w:val="superscript"/>
        </w:rPr>
      </w:pPr>
    </w:p>
    <w:p w:rsidR="005B3273" w:rsidRPr="00567835" w:rsidRDefault="00A72CF0" w:rsidP="00A72CF0">
      <w:pPr>
        <w:tabs>
          <w:tab w:val="left" w:pos="900"/>
        </w:tabs>
        <w:ind w:left="1080" w:right="-25" w:hanging="540"/>
        <w:jc w:val="both"/>
        <w:rPr>
          <w:sz w:val="20"/>
          <w:szCs w:val="20"/>
          <w:cs/>
        </w:rPr>
      </w:pPr>
      <w:r w:rsidRPr="00567835">
        <w:rPr>
          <w:sz w:val="30"/>
          <w:szCs w:val="30"/>
          <w:vertAlign w:val="superscript"/>
          <w:cs/>
        </w:rPr>
        <w:t>*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ab/>
      </w:r>
      <w:r w:rsidR="002A0767">
        <w:rPr>
          <w:sz w:val="20"/>
          <w:szCs w:val="20"/>
          <w:cs/>
        </w:rPr>
        <w:t>สุทธิจาก</w:t>
      </w:r>
      <w:r w:rsidRPr="00567835">
        <w:rPr>
          <w:sz w:val="20"/>
          <w:szCs w:val="20"/>
          <w:cs/>
        </w:rPr>
        <w:t>หนี้สูญได้รับคืน</w:t>
      </w:r>
    </w:p>
    <w:p w:rsidR="005F1CE3" w:rsidRPr="00567835" w:rsidRDefault="005F1CE3" w:rsidP="00EA49B3">
      <w:pPr>
        <w:tabs>
          <w:tab w:val="left" w:pos="900"/>
        </w:tabs>
        <w:ind w:left="1080" w:right="-25" w:hanging="540"/>
        <w:jc w:val="both"/>
        <w:rPr>
          <w:b/>
          <w:bCs/>
          <w:szCs w:val="36"/>
          <w:cs/>
          <w:lang w:val="th-TH"/>
        </w:rPr>
      </w:pPr>
    </w:p>
    <w:p w:rsidR="00A72CF0" w:rsidRPr="00567835" w:rsidRDefault="00A72CF0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 w:rsidRPr="00567835">
        <w:rPr>
          <w:b/>
          <w:bCs/>
          <w:sz w:val="30"/>
          <w:szCs w:val="30"/>
          <w:cs/>
          <w:lang w:val="th-TH"/>
        </w:rPr>
        <w:t>42</w:t>
      </w:r>
      <w:r w:rsidRPr="00567835">
        <w:rPr>
          <w:b/>
          <w:bCs/>
          <w:sz w:val="30"/>
          <w:szCs w:val="30"/>
          <w:cs/>
          <w:lang w:val="th-TH"/>
        </w:rPr>
        <w:tab/>
        <w:t>ภาษีเงินได้</w:t>
      </w:r>
    </w:p>
    <w:p w:rsidR="00A72CF0" w:rsidRPr="00567835" w:rsidRDefault="00A72CF0" w:rsidP="00A72CF0">
      <w:pPr>
        <w:ind w:left="540" w:right="-18"/>
        <w:rPr>
          <w:sz w:val="22"/>
          <w:szCs w:val="22"/>
        </w:rPr>
      </w:pPr>
    </w:p>
    <w:p w:rsidR="00A72CF0" w:rsidRPr="00567835" w:rsidRDefault="00A72CF0" w:rsidP="00A72CF0">
      <w:pPr>
        <w:ind w:left="540"/>
        <w:rPr>
          <w:sz w:val="30"/>
          <w:szCs w:val="30"/>
        </w:rPr>
      </w:pPr>
      <w:r w:rsidRPr="00567835">
        <w:rPr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A72CF0" w:rsidRPr="00567835" w:rsidRDefault="00A72CF0" w:rsidP="00A72CF0">
      <w:pPr>
        <w:ind w:left="540" w:right="-18"/>
        <w:rPr>
          <w:sz w:val="22"/>
          <w:szCs w:val="22"/>
        </w:rPr>
      </w:pPr>
    </w:p>
    <w:tbl>
      <w:tblPr>
        <w:tblW w:w="931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24"/>
        <w:gridCol w:w="1170"/>
        <w:gridCol w:w="270"/>
        <w:gridCol w:w="1170"/>
        <w:gridCol w:w="270"/>
        <w:gridCol w:w="1080"/>
        <w:gridCol w:w="270"/>
        <w:gridCol w:w="1260"/>
      </w:tblGrid>
      <w:tr w:rsidR="00A72CF0" w:rsidRPr="00567835" w:rsidTr="006127F9">
        <w:tc>
          <w:tcPr>
            <w:tcW w:w="3824" w:type="dxa"/>
            <w:shd w:val="clear" w:color="auto" w:fill="auto"/>
          </w:tcPr>
          <w:p w:rsidR="00A72CF0" w:rsidRPr="00567835" w:rsidRDefault="00A72CF0" w:rsidP="006127F9">
            <w:pPr>
              <w:pStyle w:val="BodyText"/>
              <w:snapToGrid w:val="0"/>
              <w:rPr>
                <w:rFonts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A72CF0" w:rsidRPr="00567835" w:rsidRDefault="00A72CF0" w:rsidP="006127F9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A72CF0" w:rsidRPr="00567835" w:rsidRDefault="00A72CF0" w:rsidP="006127F9">
            <w:pPr>
              <w:ind w:left="-108" w:right="-108"/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567835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9B42C8" w:rsidRPr="00567835" w:rsidTr="006127F9">
        <w:tc>
          <w:tcPr>
            <w:tcW w:w="3824" w:type="dxa"/>
            <w:shd w:val="clear" w:color="auto" w:fill="auto"/>
          </w:tcPr>
          <w:p w:rsidR="009B42C8" w:rsidRPr="00567835" w:rsidRDefault="009B42C8" w:rsidP="009B42C8">
            <w:pPr>
              <w:spacing w:line="380" w:lineRule="exact"/>
              <w:rPr>
                <w:bCs/>
                <w:i/>
                <w:iCs/>
                <w:sz w:val="28"/>
                <w:szCs w:val="28"/>
              </w:rPr>
            </w:pPr>
            <w:r w:rsidRPr="00567835">
              <w:rPr>
                <w:bCs/>
                <w:i/>
                <w:iCs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B42C8" w:rsidRPr="00567835" w:rsidRDefault="009B42C8" w:rsidP="009B42C8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B42C8" w:rsidRPr="00567835" w:rsidRDefault="009B42C8" w:rsidP="009B42C8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B42C8" w:rsidRPr="00567835" w:rsidRDefault="009B42C8" w:rsidP="009B42C8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B42C8" w:rsidRPr="00567835" w:rsidRDefault="009B42C8" w:rsidP="009B42C8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B42C8" w:rsidRPr="00567835" w:rsidRDefault="009B42C8" w:rsidP="009B42C8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B42C8" w:rsidRPr="00567835" w:rsidRDefault="009B42C8" w:rsidP="009B42C8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B42C8" w:rsidRPr="00567835" w:rsidRDefault="009B42C8" w:rsidP="009B42C8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9B42C8" w:rsidRPr="00567835" w:rsidTr="006127F9">
        <w:tc>
          <w:tcPr>
            <w:tcW w:w="3824" w:type="dxa"/>
            <w:shd w:val="clear" w:color="auto" w:fill="auto"/>
          </w:tcPr>
          <w:p w:rsidR="009B42C8" w:rsidRPr="00567835" w:rsidRDefault="009B42C8" w:rsidP="009B42C8">
            <w:pPr>
              <w:pStyle w:val="BodyText"/>
              <w:snapToGrid w:val="0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9B42C8" w:rsidRPr="00567835" w:rsidRDefault="001C7B52" w:rsidP="009B42C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B42C8" w:rsidRPr="00567835" w:rsidTr="006127F9">
        <w:tc>
          <w:tcPr>
            <w:tcW w:w="3824" w:type="dxa"/>
            <w:shd w:val="clear" w:color="auto" w:fill="auto"/>
          </w:tcPr>
          <w:p w:rsidR="009B42C8" w:rsidRPr="00567835" w:rsidRDefault="009B42C8" w:rsidP="00CF48E1">
            <w:pPr>
              <w:spacing w:line="380" w:lineRule="exac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="00CF48E1" w:rsidRPr="00567835">
              <w:rPr>
                <w:b/>
                <w:bCs/>
                <w:sz w:val="28"/>
                <w:szCs w:val="28"/>
                <w:cs/>
              </w:rPr>
              <w:t>ปี</w:t>
            </w:r>
            <w:r w:rsidRPr="00567835">
              <w:rPr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B42C8" w:rsidRPr="00567835" w:rsidRDefault="009B42C8" w:rsidP="009B42C8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B42C8" w:rsidRPr="00567835" w:rsidRDefault="009B42C8" w:rsidP="009B42C8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9B42C8" w:rsidRPr="00567835" w:rsidRDefault="009B42C8" w:rsidP="009B42C8">
            <w:pPr>
              <w:pStyle w:val="acctfourfigures"/>
              <w:tabs>
                <w:tab w:val="decimal" w:pos="1050"/>
              </w:tabs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B42C8" w:rsidRPr="00567835" w:rsidRDefault="009B42C8" w:rsidP="009B42C8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B42C8" w:rsidRPr="00567835" w:rsidRDefault="009B42C8" w:rsidP="009B42C8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B42C8" w:rsidRPr="00567835" w:rsidRDefault="009B42C8" w:rsidP="009B42C8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B42C8" w:rsidRPr="00567835" w:rsidRDefault="009B42C8" w:rsidP="009B42C8">
            <w:pPr>
              <w:pStyle w:val="acctfourfigures"/>
              <w:tabs>
                <w:tab w:val="decimal" w:pos="1054"/>
              </w:tabs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7F23" w:rsidRPr="00567835" w:rsidTr="006127F9">
        <w:tc>
          <w:tcPr>
            <w:tcW w:w="3824" w:type="dxa"/>
            <w:shd w:val="clear" w:color="auto" w:fill="auto"/>
          </w:tcPr>
          <w:p w:rsidR="00D47F23" w:rsidRPr="00567835" w:rsidRDefault="00D47F23" w:rsidP="00D47F23">
            <w:pPr>
              <w:spacing w:line="380" w:lineRule="exac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967"/>
              </w:tabs>
              <w:spacing w:line="38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10,020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88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0782C">
              <w:rPr>
                <w:rFonts w:ascii="Angsana New" w:hAnsi="Angsana New" w:cs="Angsana New"/>
                <w:sz w:val="28"/>
                <w:szCs w:val="28"/>
                <w:lang w:val="en-US"/>
              </w:rPr>
              <w:t>12,081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3C6D16" w:rsidRDefault="00D47F23" w:rsidP="00D47F23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8,046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1044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9,865</w:t>
            </w:r>
          </w:p>
        </w:tc>
      </w:tr>
      <w:tr w:rsidR="00D47F23" w:rsidRPr="00567835" w:rsidTr="006127F9">
        <w:tc>
          <w:tcPr>
            <w:tcW w:w="3824" w:type="dxa"/>
            <w:shd w:val="clear" w:color="auto" w:fill="auto"/>
          </w:tcPr>
          <w:p w:rsidR="00D47F23" w:rsidRPr="00567835" w:rsidRDefault="00D47F23" w:rsidP="00D47F23">
            <w:pPr>
              <w:spacing w:line="380" w:lineRule="exact"/>
              <w:ind w:left="-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104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967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3C6D16" w:rsidRDefault="00D47F23" w:rsidP="00D47F23">
            <w:pPr>
              <w:pStyle w:val="PlainText"/>
              <w:tabs>
                <w:tab w:val="decimal" w:pos="967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acctfourfigures"/>
              <w:tabs>
                <w:tab w:val="decimal" w:pos="914"/>
              </w:tabs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7F23" w:rsidRPr="00567835" w:rsidTr="006127F9">
        <w:tc>
          <w:tcPr>
            <w:tcW w:w="3824" w:type="dxa"/>
            <w:shd w:val="clear" w:color="auto" w:fill="auto"/>
          </w:tcPr>
          <w:p w:rsidR="00D47F23" w:rsidRPr="00567835" w:rsidRDefault="00D47F23" w:rsidP="00D47F23">
            <w:pPr>
              <w:spacing w:line="380" w:lineRule="exac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F23" w:rsidRPr="00DC1037" w:rsidRDefault="00D47F23" w:rsidP="00D47F23">
            <w:pPr>
              <w:pStyle w:val="PlainText"/>
              <w:tabs>
                <w:tab w:val="decimal" w:pos="967"/>
              </w:tabs>
              <w:spacing w:line="38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103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271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882"/>
              </w:tabs>
              <w:spacing w:line="380" w:lineRule="exact"/>
              <w:ind w:right="-9"/>
              <w:rPr>
                <w:sz w:val="28"/>
                <w:szCs w:val="28"/>
              </w:rPr>
            </w:pPr>
            <w:r w:rsidRPr="005D4D1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588</w:t>
            </w:r>
            <w:r w:rsidRPr="005D4D1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7F23" w:rsidRPr="003C6D16" w:rsidRDefault="00D47F23" w:rsidP="00D47F23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10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1044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547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D47F23" w:rsidRPr="00567835" w:rsidTr="006127F9">
        <w:trPr>
          <w:trHeight w:val="100"/>
        </w:trPr>
        <w:tc>
          <w:tcPr>
            <w:tcW w:w="3824" w:type="dxa"/>
            <w:shd w:val="clear" w:color="auto" w:fill="auto"/>
          </w:tcPr>
          <w:p w:rsidR="00D47F23" w:rsidRPr="00567835" w:rsidRDefault="00D47F23" w:rsidP="00D47F23">
            <w:pPr>
              <w:spacing w:line="380" w:lineRule="exac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E35366" w:rsidRDefault="00D47F23" w:rsidP="00D47F23">
            <w:pPr>
              <w:pStyle w:val="PlainText"/>
              <w:tabs>
                <w:tab w:val="decimal" w:pos="96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0,291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acctfourfigures"/>
              <w:snapToGrid w:val="0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E35366" w:rsidRDefault="00D47F23" w:rsidP="00D47F23">
            <w:pPr>
              <w:pStyle w:val="PlainText"/>
              <w:tabs>
                <w:tab w:val="decimal" w:pos="882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11,493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snapToGrid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3C6D16" w:rsidRDefault="00D47F23" w:rsidP="00D47F23">
            <w:pPr>
              <w:tabs>
                <w:tab w:val="decimal" w:pos="882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8,248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acctfourfigures"/>
              <w:tabs>
                <w:tab w:val="decimal" w:pos="731"/>
              </w:tabs>
              <w:snapToGrid w:val="0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E35366" w:rsidRDefault="00D47F23" w:rsidP="00D47F23">
            <w:pPr>
              <w:tabs>
                <w:tab w:val="decimal" w:pos="1044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9,318</w:t>
            </w:r>
          </w:p>
        </w:tc>
      </w:tr>
    </w:tbl>
    <w:p w:rsidR="00A72CF0" w:rsidRPr="00567835" w:rsidRDefault="00A72CF0" w:rsidP="00A72CF0">
      <w:pPr>
        <w:ind w:left="540" w:right="-18"/>
        <w:rPr>
          <w:sz w:val="20"/>
          <w:szCs w:val="20"/>
        </w:rPr>
      </w:pPr>
    </w:p>
    <w:p w:rsidR="0040782C" w:rsidRPr="00567835" w:rsidRDefault="0040782C" w:rsidP="00A72CF0">
      <w:pPr>
        <w:ind w:left="532" w:right="-18"/>
        <w:rPr>
          <w:bCs/>
          <w:i/>
          <w:iCs/>
          <w:sz w:val="30"/>
          <w:szCs w:val="30"/>
        </w:rPr>
      </w:pPr>
    </w:p>
    <w:p w:rsidR="0040782C" w:rsidRPr="00567835" w:rsidRDefault="0040782C">
      <w:pPr>
        <w:suppressAutoHyphens w:val="0"/>
        <w:rPr>
          <w:bCs/>
          <w:i/>
          <w:iCs/>
          <w:sz w:val="30"/>
          <w:szCs w:val="30"/>
        </w:rPr>
      </w:pPr>
      <w:r w:rsidRPr="00567835">
        <w:rPr>
          <w:bCs/>
          <w:i/>
          <w:iCs/>
          <w:sz w:val="30"/>
          <w:szCs w:val="30"/>
          <w:cs/>
        </w:rPr>
        <w:br w:type="page"/>
      </w:r>
    </w:p>
    <w:p w:rsidR="00A72CF0" w:rsidRPr="00567835" w:rsidRDefault="00A72CF0" w:rsidP="00A72CF0">
      <w:pPr>
        <w:ind w:left="532" w:right="-18"/>
        <w:rPr>
          <w:bCs/>
          <w:sz w:val="30"/>
          <w:szCs w:val="30"/>
        </w:rPr>
      </w:pPr>
      <w:r w:rsidRPr="00567835">
        <w:rPr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:rsidR="00A72CF0" w:rsidRPr="00567835" w:rsidRDefault="00A72CF0" w:rsidP="00A72CF0">
      <w:pPr>
        <w:ind w:left="540" w:right="-18"/>
        <w:rPr>
          <w:sz w:val="20"/>
          <w:szCs w:val="20"/>
        </w:rPr>
      </w:pPr>
    </w:p>
    <w:tbl>
      <w:tblPr>
        <w:tblW w:w="9314" w:type="dxa"/>
        <w:tblInd w:w="40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4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A72CF0" w:rsidRPr="00567835" w:rsidTr="00EA49B3">
        <w:trPr>
          <w:cantSplit/>
          <w:trHeight w:val="173"/>
        </w:trPr>
        <w:tc>
          <w:tcPr>
            <w:tcW w:w="2384" w:type="dxa"/>
            <w:shd w:val="clear" w:color="auto" w:fill="auto"/>
          </w:tcPr>
          <w:p w:rsidR="00A72CF0" w:rsidRPr="00567835" w:rsidRDefault="00A72CF0">
            <w:pPr>
              <w:snapToGrid w:val="0"/>
              <w:ind w:left="55"/>
              <w:rPr>
                <w:b/>
                <w:bCs/>
                <w:sz w:val="28"/>
                <w:szCs w:val="28"/>
              </w:rPr>
            </w:pPr>
            <w:r w:rsidRPr="00567835">
              <w:rPr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9B42C8" w:rsidRPr="00567835">
              <w:rPr>
                <w:bCs/>
                <w:i/>
                <w:iCs/>
                <w:sz w:val="28"/>
                <w:szCs w:val="28"/>
                <w:cs/>
              </w:rPr>
              <w:t>ปี</w:t>
            </w:r>
            <w:r w:rsidRPr="00567835">
              <w:rPr>
                <w:bCs/>
                <w:i/>
                <w:iCs/>
                <w:sz w:val="28"/>
                <w:szCs w:val="28"/>
                <w:cs/>
              </w:rPr>
              <w:t xml:space="preserve">สิ้นสุด </w:t>
            </w:r>
          </w:p>
        </w:tc>
        <w:tc>
          <w:tcPr>
            <w:tcW w:w="6930" w:type="dxa"/>
            <w:gridSpan w:val="11"/>
            <w:shd w:val="clear" w:color="auto" w:fill="auto"/>
          </w:tcPr>
          <w:p w:rsidR="00A72CF0" w:rsidRPr="00567835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72CF0" w:rsidRPr="00567835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567835" w:rsidRDefault="00A72CF0">
            <w:pPr>
              <w:spacing w:line="380" w:lineRule="exact"/>
              <w:ind w:left="55"/>
              <w:rPr>
                <w:bCs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 </w:t>
            </w:r>
            <w:r w:rsidRPr="00567835">
              <w:rPr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9B42C8" w:rsidRPr="00567835">
              <w:rPr>
                <w:b/>
                <w:bCs/>
                <w:i/>
                <w:i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567835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567835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A72CF0" w:rsidRPr="00567835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6127F9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ค่าใช้จ่าย</w:t>
            </w:r>
            <w:r w:rsidR="00A72CF0"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A72CF0" w:rsidRPr="00567835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</w:t>
            </w:r>
          </w:p>
          <w:p w:rsidR="00A72CF0" w:rsidRPr="00567835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:rsidR="00A72CF0" w:rsidRPr="00567835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A72CF0" w:rsidRPr="00567835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567835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A72CF0" w:rsidRPr="00567835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47F23" w:rsidRPr="00567835" w:rsidTr="006127F9">
        <w:trPr>
          <w:cantSplit/>
        </w:trPr>
        <w:tc>
          <w:tcPr>
            <w:tcW w:w="2384" w:type="dxa"/>
            <w:shd w:val="clear" w:color="auto" w:fill="auto"/>
          </w:tcPr>
          <w:p w:rsidR="00D47F23" w:rsidRPr="00567835" w:rsidRDefault="00D47F23" w:rsidP="00D47F23">
            <w:pPr>
              <w:spacing w:line="380" w:lineRule="exact"/>
              <w:ind w:left="55" w:hanging="5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6,080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9B0E6C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1,216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91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4,864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40782C">
              <w:rPr>
                <w:sz w:val="28"/>
                <w:szCs w:val="28"/>
                <w:cs/>
              </w:rPr>
              <w:t>(2</w:t>
            </w:r>
            <w:r w:rsidRPr="0040782C">
              <w:rPr>
                <w:sz w:val="28"/>
                <w:szCs w:val="28"/>
              </w:rPr>
              <w:t>,</w:t>
            </w:r>
            <w:r w:rsidRPr="0040782C">
              <w:rPr>
                <w:sz w:val="28"/>
                <w:szCs w:val="28"/>
                <w:cs/>
              </w:rPr>
              <w:t>641)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0782C">
              <w:rPr>
                <w:rFonts w:ascii="Angsana New" w:hAnsi="Angsana New" w:cs="Angsana New"/>
                <w:sz w:val="28"/>
                <w:szCs w:val="28"/>
                <w:lang w:val="en-US"/>
              </w:rPr>
              <w:t>531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40782C">
              <w:rPr>
                <w:sz w:val="28"/>
                <w:szCs w:val="28"/>
                <w:cs/>
              </w:rPr>
              <w:t>(2</w:t>
            </w:r>
            <w:r w:rsidRPr="0040782C">
              <w:rPr>
                <w:sz w:val="28"/>
                <w:szCs w:val="28"/>
              </w:rPr>
              <w:t>,</w:t>
            </w:r>
            <w:r w:rsidRPr="0040782C">
              <w:rPr>
                <w:sz w:val="28"/>
                <w:szCs w:val="28"/>
                <w:cs/>
              </w:rPr>
              <w:t>110)</w:t>
            </w:r>
          </w:p>
        </w:tc>
      </w:tr>
      <w:tr w:rsidR="00D47F23" w:rsidRPr="00567835" w:rsidTr="006127F9">
        <w:trPr>
          <w:cantSplit/>
        </w:trPr>
        <w:tc>
          <w:tcPr>
            <w:tcW w:w="2384" w:type="dxa"/>
            <w:shd w:val="clear" w:color="auto" w:fill="auto"/>
          </w:tcPr>
          <w:p w:rsidR="00D47F23" w:rsidRPr="00567835" w:rsidRDefault="00D47F23" w:rsidP="00D47F23">
            <w:pPr>
              <w:spacing w:line="380" w:lineRule="exact"/>
              <w:ind w:left="55" w:hanging="55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9B0E6C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91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40782C">
              <w:rPr>
                <w:sz w:val="28"/>
                <w:szCs w:val="28"/>
                <w:cs/>
              </w:rPr>
              <w:t>(136)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0782C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40782C">
              <w:rPr>
                <w:sz w:val="28"/>
                <w:szCs w:val="28"/>
                <w:cs/>
              </w:rPr>
              <w:t>(109)</w:t>
            </w:r>
          </w:p>
        </w:tc>
      </w:tr>
      <w:tr w:rsidR="00D47F23" w:rsidRPr="00567835" w:rsidTr="006127F9">
        <w:trPr>
          <w:cantSplit/>
        </w:trPr>
        <w:tc>
          <w:tcPr>
            <w:tcW w:w="2384" w:type="dxa"/>
            <w:shd w:val="clear" w:color="auto" w:fill="auto"/>
          </w:tcPr>
          <w:p w:rsidR="00D47F23" w:rsidRPr="00567835" w:rsidRDefault="00D47F23" w:rsidP="00D47F23">
            <w:pPr>
              <w:spacing w:line="380" w:lineRule="exact"/>
              <w:ind w:left="55" w:hanging="55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1C7B52" w:rsidRDefault="00D47F23" w:rsidP="001C7B52">
            <w:pPr>
              <w:tabs>
                <w:tab w:val="decimal" w:pos="573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1C7B5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1C7B52" w:rsidRDefault="00D47F23" w:rsidP="00D47F23">
            <w:pPr>
              <w:pStyle w:val="PlainText"/>
              <w:tabs>
                <w:tab w:val="decimal" w:pos="66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1C7B52" w:rsidRDefault="00D47F23" w:rsidP="001C7B52">
            <w:pPr>
              <w:tabs>
                <w:tab w:val="decimal" w:pos="56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1C7B5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1C7B52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1C7B52" w:rsidRDefault="00D47F23" w:rsidP="00D47F23">
            <w:pPr>
              <w:tabs>
                <w:tab w:val="decimal" w:pos="64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1C7B5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1C7B52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1C7B52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1C7B52">
              <w:rPr>
                <w:sz w:val="28"/>
                <w:szCs w:val="28"/>
                <w:cs/>
              </w:rPr>
              <w:t>(</w:t>
            </w:r>
            <w:r w:rsidRPr="001C7B52">
              <w:rPr>
                <w:sz w:val="28"/>
                <w:szCs w:val="28"/>
              </w:rPr>
              <w:t>53</w:t>
            </w:r>
            <w:r w:rsidRPr="001C7B5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1C7B52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1C7B52" w:rsidRDefault="00D47F23" w:rsidP="00D47F23">
            <w:pPr>
              <w:pStyle w:val="PlainText"/>
              <w:tabs>
                <w:tab w:val="decimal" w:pos="821"/>
              </w:tabs>
              <w:spacing w:line="380" w:lineRule="exact"/>
              <w:rPr>
                <w:sz w:val="28"/>
                <w:szCs w:val="28"/>
              </w:rPr>
            </w:pPr>
            <w:r w:rsidRPr="001C7B52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1C7B52" w:rsidRDefault="00D47F23" w:rsidP="00D47F23">
            <w:pPr>
              <w:tabs>
                <w:tab w:val="decimal" w:pos="652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1C7B52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1C7B52">
              <w:rPr>
                <w:sz w:val="28"/>
                <w:szCs w:val="28"/>
                <w:cs/>
              </w:rPr>
              <w:t>(</w:t>
            </w:r>
            <w:r w:rsidRPr="001C7B52">
              <w:rPr>
                <w:sz w:val="28"/>
                <w:szCs w:val="28"/>
              </w:rPr>
              <w:t>42</w:t>
            </w:r>
            <w:r w:rsidRPr="001C7B52">
              <w:rPr>
                <w:sz w:val="28"/>
                <w:szCs w:val="28"/>
                <w:cs/>
              </w:rPr>
              <w:t>)</w:t>
            </w:r>
          </w:p>
        </w:tc>
      </w:tr>
      <w:tr w:rsidR="00D47F23" w:rsidRPr="00567835" w:rsidTr="006127F9">
        <w:trPr>
          <w:cantSplit/>
        </w:trPr>
        <w:tc>
          <w:tcPr>
            <w:tcW w:w="2384" w:type="dxa"/>
            <w:shd w:val="clear" w:color="auto" w:fill="auto"/>
          </w:tcPr>
          <w:p w:rsidR="00D47F23" w:rsidRPr="00567835" w:rsidRDefault="00D47F23" w:rsidP="00D47F23">
            <w:pPr>
              <w:spacing w:line="380" w:lineRule="exact"/>
              <w:ind w:left="55" w:hanging="5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6,451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9B0E6C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1,290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4D2699" w:rsidRDefault="00D47F23" w:rsidP="00D47F23">
            <w:pPr>
              <w:tabs>
                <w:tab w:val="decimal" w:pos="91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5,161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40782C">
              <w:rPr>
                <w:b/>
                <w:bCs/>
                <w:sz w:val="28"/>
                <w:szCs w:val="28"/>
                <w:cs/>
              </w:rPr>
              <w:t>(2</w:t>
            </w:r>
            <w:r w:rsidRPr="0040782C">
              <w:rPr>
                <w:b/>
                <w:bCs/>
                <w:sz w:val="28"/>
                <w:szCs w:val="28"/>
              </w:rPr>
              <w:t>,</w:t>
            </w:r>
            <w:r w:rsidRPr="0040782C">
              <w:rPr>
                <w:b/>
                <w:bCs/>
                <w:sz w:val="28"/>
                <w:szCs w:val="28"/>
                <w:cs/>
              </w:rPr>
              <w:t>830)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0782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40782C">
              <w:rPr>
                <w:b/>
                <w:bCs/>
                <w:sz w:val="28"/>
                <w:szCs w:val="28"/>
                <w:cs/>
              </w:rPr>
              <w:t>(2</w:t>
            </w:r>
            <w:r w:rsidRPr="0040782C">
              <w:rPr>
                <w:b/>
                <w:bCs/>
                <w:sz w:val="28"/>
                <w:szCs w:val="28"/>
              </w:rPr>
              <w:t>,</w:t>
            </w:r>
            <w:r w:rsidRPr="0040782C">
              <w:rPr>
                <w:b/>
                <w:bCs/>
                <w:sz w:val="28"/>
                <w:szCs w:val="28"/>
                <w:cs/>
              </w:rPr>
              <w:t>261)</w:t>
            </w:r>
          </w:p>
        </w:tc>
      </w:tr>
    </w:tbl>
    <w:p w:rsidR="00A72CF0" w:rsidRPr="00567835" w:rsidRDefault="00A72CF0" w:rsidP="00A72CF0">
      <w:pPr>
        <w:ind w:right="-18"/>
        <w:rPr>
          <w:sz w:val="2"/>
          <w:szCs w:val="2"/>
        </w:rPr>
      </w:pPr>
    </w:p>
    <w:p w:rsidR="00A72CF0" w:rsidRPr="00567835" w:rsidRDefault="00A72CF0" w:rsidP="00A72CF0">
      <w:pPr>
        <w:ind w:right="-18"/>
        <w:rPr>
          <w:sz w:val="2"/>
          <w:szCs w:val="2"/>
        </w:rPr>
      </w:pPr>
    </w:p>
    <w:p w:rsidR="00A72CF0" w:rsidRPr="00567835" w:rsidRDefault="00A72CF0" w:rsidP="00A72CF0">
      <w:pPr>
        <w:ind w:right="-18"/>
        <w:rPr>
          <w:sz w:val="2"/>
          <w:szCs w:val="2"/>
        </w:rPr>
      </w:pPr>
    </w:p>
    <w:p w:rsidR="00A72CF0" w:rsidRPr="00567835" w:rsidRDefault="00A72CF0" w:rsidP="00A72CF0">
      <w:pPr>
        <w:ind w:left="540" w:right="-18"/>
        <w:rPr>
          <w:sz w:val="2"/>
          <w:szCs w:val="2"/>
        </w:rPr>
      </w:pPr>
    </w:p>
    <w:p w:rsidR="00A72CF0" w:rsidRPr="00567835" w:rsidRDefault="00A72CF0" w:rsidP="00A72CF0">
      <w:pPr>
        <w:ind w:left="540" w:right="-18"/>
        <w:rPr>
          <w:sz w:val="2"/>
          <w:szCs w:val="2"/>
        </w:rPr>
      </w:pPr>
    </w:p>
    <w:p w:rsidR="009B42C8" w:rsidRPr="00567835" w:rsidRDefault="009B42C8">
      <w:pPr>
        <w:rPr>
          <w:sz w:val="20"/>
          <w:szCs w:val="20"/>
        </w:rPr>
      </w:pPr>
    </w:p>
    <w:p w:rsidR="00A72CF0" w:rsidRPr="00567835" w:rsidRDefault="00A72CF0" w:rsidP="00A72CF0">
      <w:pPr>
        <w:rPr>
          <w:sz w:val="2"/>
          <w:szCs w:val="2"/>
        </w:rPr>
      </w:pPr>
    </w:p>
    <w:p w:rsidR="00A72CF0" w:rsidRPr="00567835" w:rsidRDefault="00A72CF0" w:rsidP="00A72CF0">
      <w:pPr>
        <w:rPr>
          <w:sz w:val="2"/>
          <w:szCs w:val="2"/>
        </w:rPr>
      </w:pPr>
    </w:p>
    <w:p w:rsidR="00A72CF0" w:rsidRPr="00567835" w:rsidRDefault="00A72CF0" w:rsidP="00A72CF0">
      <w:pPr>
        <w:ind w:left="540" w:right="-18"/>
        <w:rPr>
          <w:sz w:val="2"/>
          <w:szCs w:val="2"/>
        </w:rPr>
      </w:pP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9B42C8" w:rsidRPr="00567835" w:rsidTr="006127F9">
        <w:trPr>
          <w:cantSplit/>
        </w:trPr>
        <w:tc>
          <w:tcPr>
            <w:tcW w:w="2351" w:type="dxa"/>
            <w:shd w:val="clear" w:color="auto" w:fill="auto"/>
          </w:tcPr>
          <w:p w:rsidR="009B42C8" w:rsidRPr="00567835" w:rsidRDefault="009B42C8" w:rsidP="009B42C8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Cs/>
                <w:i/>
                <w:iCs/>
                <w:sz w:val="28"/>
                <w:szCs w:val="28"/>
                <w:cs/>
              </w:rPr>
              <w:t xml:space="preserve">สำหรับปีสิ้นสุด </w:t>
            </w:r>
          </w:p>
        </w:tc>
        <w:tc>
          <w:tcPr>
            <w:tcW w:w="6930" w:type="dxa"/>
            <w:gridSpan w:val="11"/>
            <w:shd w:val="clear" w:color="auto" w:fill="auto"/>
          </w:tcPr>
          <w:p w:rsidR="009B42C8" w:rsidRPr="00567835" w:rsidRDefault="009B42C8" w:rsidP="009B42C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เฉพาะธนาคาร</w:t>
            </w:r>
          </w:p>
        </w:tc>
      </w:tr>
      <w:tr w:rsidR="009B42C8" w:rsidRPr="00567835" w:rsidTr="006127F9">
        <w:trPr>
          <w:cantSplit/>
        </w:trPr>
        <w:tc>
          <w:tcPr>
            <w:tcW w:w="2351" w:type="dxa"/>
            <w:shd w:val="clear" w:color="auto" w:fill="auto"/>
          </w:tcPr>
          <w:p w:rsidR="009B42C8" w:rsidRPr="00567835" w:rsidRDefault="009B42C8" w:rsidP="009B42C8">
            <w:pPr>
              <w:tabs>
                <w:tab w:val="left" w:pos="350"/>
              </w:tabs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 </w:t>
            </w:r>
            <w:r w:rsidRPr="00567835">
              <w:rPr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567835">
              <w:rPr>
                <w:b/>
                <w:bCs/>
                <w:i/>
                <w:i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9B42C8" w:rsidRPr="00567835" w:rsidRDefault="009B42C8" w:rsidP="009B42C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B42C8" w:rsidRPr="00567835" w:rsidRDefault="009B42C8" w:rsidP="009B42C8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:rsidR="009B42C8" w:rsidRPr="00567835" w:rsidRDefault="009B42C8" w:rsidP="009B42C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6C3ACB" w:rsidRPr="00567835" w:rsidTr="006127F9">
        <w:trPr>
          <w:cantSplit/>
        </w:trPr>
        <w:tc>
          <w:tcPr>
            <w:tcW w:w="2351" w:type="dxa"/>
            <w:shd w:val="clear" w:color="auto" w:fill="auto"/>
          </w:tcPr>
          <w:p w:rsidR="006C3ACB" w:rsidRPr="00567835" w:rsidRDefault="006C3ACB" w:rsidP="006C3AC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3ACB" w:rsidRPr="00567835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6C3ACB" w:rsidRPr="00567835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3ACB" w:rsidRPr="00567835" w:rsidRDefault="006C3ACB" w:rsidP="006C3AC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3ACB" w:rsidRPr="00567835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ค่าใช้จ่าย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3ACB" w:rsidRPr="00567835" w:rsidRDefault="006C3ACB" w:rsidP="006C3AC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C3ACB" w:rsidRPr="00567835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3ACB" w:rsidRPr="00567835" w:rsidRDefault="006C3ACB" w:rsidP="006C3AC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3ACB" w:rsidRPr="00567835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6C3ACB" w:rsidRPr="00567835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3ACB" w:rsidRPr="00567835" w:rsidRDefault="006C3ACB" w:rsidP="006C3AC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3ACB" w:rsidRPr="00567835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</w:t>
            </w:r>
          </w:p>
          <w:p w:rsidR="006C3ACB" w:rsidRPr="00567835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3ACB" w:rsidRPr="00567835" w:rsidRDefault="006C3ACB" w:rsidP="006C3AC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3ACB" w:rsidRPr="00567835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:rsidR="006C3ACB" w:rsidRPr="00567835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A72CF0" w:rsidRPr="00567835" w:rsidTr="006127F9">
        <w:trPr>
          <w:cantSplit/>
          <w:trHeight w:val="66"/>
        </w:trPr>
        <w:tc>
          <w:tcPr>
            <w:tcW w:w="2351" w:type="dxa"/>
            <w:shd w:val="clear" w:color="auto" w:fill="auto"/>
          </w:tcPr>
          <w:p w:rsidR="00A72CF0" w:rsidRPr="00567835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A72CF0" w:rsidRPr="00567835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47F23" w:rsidRPr="00567835" w:rsidTr="006127F9">
        <w:trPr>
          <w:cantSplit/>
        </w:trPr>
        <w:tc>
          <w:tcPr>
            <w:tcW w:w="2351" w:type="dxa"/>
            <w:shd w:val="clear" w:color="auto" w:fill="auto"/>
          </w:tcPr>
          <w:p w:rsidR="00D47F23" w:rsidRPr="00567835" w:rsidRDefault="00D47F23" w:rsidP="00D47F23">
            <w:pPr>
              <w:spacing w:line="380" w:lineRule="exact"/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653878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F46010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144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922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573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821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1AE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(122)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7A6A89" w:rsidRDefault="00D47F23" w:rsidP="00D47F23">
            <w:pPr>
              <w:pStyle w:val="PlainText"/>
              <w:tabs>
                <w:tab w:val="decimal" w:pos="821"/>
              </w:tabs>
              <w:spacing w:line="38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A7C8F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653878" w:rsidRDefault="00D47F23" w:rsidP="00D47F23">
            <w:pPr>
              <w:tabs>
                <w:tab w:val="decimal" w:pos="832"/>
              </w:tabs>
              <w:spacing w:line="360" w:lineRule="exact"/>
              <w:ind w:right="-270"/>
              <w:jc w:val="both"/>
              <w:rPr>
                <w:sz w:val="28"/>
                <w:szCs w:val="28"/>
              </w:rPr>
            </w:pPr>
            <w:r w:rsidRPr="004A7C8F">
              <w:rPr>
                <w:sz w:val="28"/>
                <w:szCs w:val="28"/>
                <w:cs/>
              </w:rPr>
              <w:t>(</w:t>
            </w:r>
            <w:r w:rsidRPr="004A7C8F">
              <w:rPr>
                <w:sz w:val="28"/>
                <w:szCs w:val="28"/>
              </w:rPr>
              <w:t>98</w:t>
            </w:r>
            <w:r w:rsidRPr="004A7C8F">
              <w:rPr>
                <w:sz w:val="28"/>
                <w:szCs w:val="28"/>
                <w:cs/>
              </w:rPr>
              <w:t>)</w:t>
            </w:r>
          </w:p>
        </w:tc>
      </w:tr>
      <w:tr w:rsidR="00D47F23" w:rsidRPr="00567835" w:rsidTr="006127F9">
        <w:trPr>
          <w:cantSplit/>
        </w:trPr>
        <w:tc>
          <w:tcPr>
            <w:tcW w:w="2351" w:type="dxa"/>
            <w:shd w:val="clear" w:color="auto" w:fill="auto"/>
          </w:tcPr>
          <w:p w:rsidR="00D47F23" w:rsidRPr="00567835" w:rsidRDefault="00D47F23" w:rsidP="00D47F23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F46010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Default="00D47F23" w:rsidP="00D47F23">
            <w:pPr>
              <w:pStyle w:val="PlainText"/>
              <w:tabs>
                <w:tab w:val="decimal" w:pos="922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1A1AED" w:rsidRDefault="00D47F23" w:rsidP="00D47F23">
            <w:pPr>
              <w:pStyle w:val="PlainText"/>
              <w:tabs>
                <w:tab w:val="decimal" w:pos="821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1AE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(51)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1A1AED" w:rsidRDefault="00D47F23" w:rsidP="00D47F23">
            <w:pPr>
              <w:pStyle w:val="PlainText"/>
              <w:tabs>
                <w:tab w:val="decimal" w:pos="821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1A1AED" w:rsidRDefault="00D47F23" w:rsidP="00D47F23">
            <w:pPr>
              <w:pStyle w:val="PlainText"/>
              <w:tabs>
                <w:tab w:val="decimal" w:pos="821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A7C8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DA4BD6" w:rsidRDefault="00D47F23" w:rsidP="00D47F23">
            <w:pPr>
              <w:tabs>
                <w:tab w:val="decimal" w:pos="533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DA4BD6" w:rsidRDefault="00D47F23" w:rsidP="00D47F23">
            <w:pPr>
              <w:tabs>
                <w:tab w:val="decimal" w:pos="832"/>
              </w:tabs>
              <w:spacing w:line="360" w:lineRule="exact"/>
              <w:ind w:right="-270"/>
              <w:jc w:val="both"/>
              <w:rPr>
                <w:sz w:val="28"/>
                <w:szCs w:val="28"/>
              </w:rPr>
            </w:pPr>
            <w:r w:rsidRPr="004A7C8F">
              <w:rPr>
                <w:sz w:val="28"/>
                <w:szCs w:val="28"/>
                <w:cs/>
              </w:rPr>
              <w:t>(41)</w:t>
            </w:r>
          </w:p>
        </w:tc>
      </w:tr>
      <w:tr w:rsidR="00D47F23" w:rsidRPr="00567835" w:rsidTr="006127F9">
        <w:trPr>
          <w:cantSplit/>
        </w:trPr>
        <w:tc>
          <w:tcPr>
            <w:tcW w:w="2351" w:type="dxa"/>
            <w:shd w:val="clear" w:color="auto" w:fill="auto"/>
          </w:tcPr>
          <w:p w:rsidR="00D47F23" w:rsidRPr="00567835" w:rsidRDefault="00D47F23" w:rsidP="00D47F23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DA4BD6" w:rsidRDefault="00D47F23" w:rsidP="001C7B52">
            <w:pPr>
              <w:tabs>
                <w:tab w:val="decimal" w:pos="55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DA4BD6" w:rsidRDefault="00D47F23" w:rsidP="00D47F23">
            <w:pPr>
              <w:pStyle w:val="PlainText"/>
              <w:tabs>
                <w:tab w:val="decimal" w:pos="533"/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DA4BD6" w:rsidRDefault="00D47F23" w:rsidP="00D47F23">
            <w:pPr>
              <w:tabs>
                <w:tab w:val="decimal" w:pos="55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DA4BD6" w:rsidRDefault="00D47F23" w:rsidP="001C7B52">
            <w:pPr>
              <w:tabs>
                <w:tab w:val="decimal" w:pos="533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7F23" w:rsidRPr="00DA4BD6" w:rsidRDefault="00D47F23" w:rsidP="001C7B52">
            <w:pPr>
              <w:tabs>
                <w:tab w:val="decimal" w:pos="64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F01FF1" w:rsidRDefault="00D47F23" w:rsidP="00D47F23">
            <w:pPr>
              <w:tabs>
                <w:tab w:val="decimal" w:pos="832"/>
              </w:tabs>
              <w:spacing w:line="360" w:lineRule="exact"/>
              <w:ind w:right="-99"/>
              <w:rPr>
                <w:sz w:val="28"/>
                <w:szCs w:val="28"/>
              </w:rPr>
            </w:pPr>
            <w:r w:rsidRPr="00F01FF1">
              <w:rPr>
                <w:sz w:val="28"/>
                <w:szCs w:val="28"/>
                <w:cs/>
              </w:rPr>
              <w:t>(</w:t>
            </w:r>
            <w:r w:rsidRPr="00F01FF1">
              <w:rPr>
                <w:sz w:val="28"/>
                <w:szCs w:val="28"/>
              </w:rPr>
              <w:t>53</w:t>
            </w:r>
            <w:r w:rsidRPr="00F01FF1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7A6A89" w:rsidRDefault="00D47F23" w:rsidP="00D47F23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6A8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652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A5343D" w:rsidRDefault="00D47F23" w:rsidP="00D47F23">
            <w:pPr>
              <w:tabs>
                <w:tab w:val="decimal" w:pos="832"/>
              </w:tabs>
              <w:spacing w:line="360" w:lineRule="exact"/>
              <w:ind w:right="-270"/>
              <w:jc w:val="both"/>
              <w:rPr>
                <w:sz w:val="28"/>
                <w:szCs w:val="28"/>
              </w:rPr>
            </w:pPr>
            <w:r w:rsidRPr="00F01FF1">
              <w:rPr>
                <w:sz w:val="28"/>
                <w:szCs w:val="28"/>
                <w:cs/>
              </w:rPr>
              <w:t>(</w:t>
            </w:r>
            <w:r w:rsidRPr="00F01FF1">
              <w:rPr>
                <w:sz w:val="28"/>
                <w:szCs w:val="28"/>
              </w:rPr>
              <w:t>42</w:t>
            </w:r>
            <w:r w:rsidRPr="00F01FF1">
              <w:rPr>
                <w:sz w:val="28"/>
                <w:szCs w:val="28"/>
                <w:cs/>
              </w:rPr>
              <w:t>)</w:t>
            </w:r>
          </w:p>
        </w:tc>
      </w:tr>
      <w:tr w:rsidR="00D47F23" w:rsidRPr="00567835" w:rsidTr="006127F9">
        <w:trPr>
          <w:cantSplit/>
        </w:trPr>
        <w:tc>
          <w:tcPr>
            <w:tcW w:w="2351" w:type="dxa"/>
            <w:shd w:val="clear" w:color="auto" w:fill="auto"/>
          </w:tcPr>
          <w:p w:rsidR="00D47F23" w:rsidRPr="00567835" w:rsidRDefault="00D47F23" w:rsidP="00D47F23">
            <w:pPr>
              <w:spacing w:line="380" w:lineRule="exact"/>
              <w:ind w:left="7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F46010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768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F46010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F46010" w:rsidRDefault="00D47F23" w:rsidP="00D47F23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154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F46010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F46010" w:rsidRDefault="00D47F23" w:rsidP="00D47F23">
            <w:pPr>
              <w:pStyle w:val="PlainText"/>
              <w:tabs>
                <w:tab w:val="decimal" w:pos="922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614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821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7C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4A7C8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226</w:t>
            </w:r>
            <w:r w:rsidRPr="004A7C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7A6A89" w:rsidRDefault="00D47F23" w:rsidP="00D47F23">
            <w:pPr>
              <w:pStyle w:val="PlainText"/>
              <w:tabs>
                <w:tab w:val="decimal" w:pos="821"/>
              </w:tabs>
              <w:spacing w:line="38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C8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45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7F23" w:rsidRPr="00653878" w:rsidRDefault="00D47F23" w:rsidP="00D47F2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653878" w:rsidRDefault="00D47F23" w:rsidP="00D47F23">
            <w:pPr>
              <w:tabs>
                <w:tab w:val="decimal" w:pos="832"/>
              </w:tabs>
              <w:spacing w:line="360" w:lineRule="exact"/>
              <w:ind w:right="-270"/>
              <w:jc w:val="both"/>
              <w:rPr>
                <w:b/>
                <w:bCs/>
                <w:sz w:val="28"/>
                <w:szCs w:val="28"/>
              </w:rPr>
            </w:pPr>
            <w:r w:rsidRPr="004A7C8F">
              <w:rPr>
                <w:b/>
                <w:bCs/>
                <w:sz w:val="28"/>
                <w:szCs w:val="28"/>
                <w:cs/>
              </w:rPr>
              <w:t>(</w:t>
            </w:r>
            <w:r w:rsidRPr="004A7C8F">
              <w:rPr>
                <w:b/>
                <w:bCs/>
                <w:sz w:val="28"/>
                <w:szCs w:val="28"/>
              </w:rPr>
              <w:t>181</w:t>
            </w:r>
            <w:r w:rsidRPr="004A7C8F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:rsidR="00A72CF0" w:rsidRPr="00567835" w:rsidRDefault="00A72CF0" w:rsidP="00A72CF0">
      <w:pPr>
        <w:rPr>
          <w:sz w:val="2"/>
          <w:szCs w:val="2"/>
        </w:rPr>
      </w:pPr>
    </w:p>
    <w:p w:rsidR="00A72CF0" w:rsidRPr="00567835" w:rsidRDefault="00A72CF0" w:rsidP="00A72CF0">
      <w:pPr>
        <w:rPr>
          <w:sz w:val="2"/>
          <w:szCs w:val="2"/>
        </w:rPr>
      </w:pPr>
    </w:p>
    <w:p w:rsidR="009B42C8" w:rsidRPr="00567835" w:rsidRDefault="009B42C8">
      <w:pPr>
        <w:suppressAutoHyphens w:val="0"/>
        <w:rPr>
          <w:bCs/>
          <w:i/>
          <w:iCs/>
          <w:sz w:val="30"/>
          <w:szCs w:val="30"/>
          <w:cs/>
        </w:rPr>
      </w:pPr>
    </w:p>
    <w:p w:rsidR="00393476" w:rsidRPr="00567835" w:rsidRDefault="00393476">
      <w:pPr>
        <w:suppressAutoHyphens w:val="0"/>
        <w:rPr>
          <w:bCs/>
          <w:i/>
          <w:iCs/>
          <w:sz w:val="30"/>
          <w:szCs w:val="30"/>
          <w:cs/>
        </w:rPr>
      </w:pPr>
      <w:r w:rsidRPr="00567835">
        <w:rPr>
          <w:bCs/>
          <w:i/>
          <w:iCs/>
          <w:sz w:val="30"/>
          <w:szCs w:val="30"/>
          <w:cs/>
        </w:rPr>
        <w:br w:type="page"/>
      </w:r>
    </w:p>
    <w:p w:rsidR="00A72CF0" w:rsidRPr="00567835" w:rsidRDefault="00A72CF0" w:rsidP="00A72CF0">
      <w:pPr>
        <w:ind w:left="540" w:right="-18"/>
        <w:rPr>
          <w:sz w:val="30"/>
          <w:szCs w:val="30"/>
        </w:rPr>
      </w:pPr>
      <w:r w:rsidRPr="00567835">
        <w:rPr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A72CF0" w:rsidRPr="00EA7F33" w:rsidRDefault="00A72CF0" w:rsidP="00A72CF0">
      <w:pPr>
        <w:ind w:left="540" w:right="-18"/>
        <w:rPr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8"/>
        <w:gridCol w:w="1148"/>
        <w:gridCol w:w="250"/>
        <w:gridCol w:w="1154"/>
        <w:gridCol w:w="238"/>
        <w:gridCol w:w="1148"/>
        <w:gridCol w:w="236"/>
        <w:gridCol w:w="1153"/>
      </w:tblGrid>
      <w:tr w:rsidR="00A72CF0" w:rsidRPr="00567835" w:rsidTr="006127F9">
        <w:tc>
          <w:tcPr>
            <w:tcW w:w="3838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:rsidR="00A72CF0" w:rsidRPr="00567835" w:rsidRDefault="00A72CF0" w:rsidP="006127F9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567835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567835" w:rsidTr="006127F9">
        <w:tc>
          <w:tcPr>
            <w:tcW w:w="3838" w:type="dxa"/>
            <w:shd w:val="clear" w:color="auto" w:fill="auto"/>
          </w:tcPr>
          <w:p w:rsidR="00A72CF0" w:rsidRPr="00567835" w:rsidRDefault="00A72CF0">
            <w:pPr>
              <w:ind w:right="-108"/>
              <w:rPr>
                <w:b/>
                <w:sz w:val="28"/>
                <w:szCs w:val="28"/>
              </w:rPr>
            </w:pPr>
            <w:r w:rsidRPr="00567835">
              <w:rPr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DE3D7E" w:rsidRPr="00567835">
              <w:rPr>
                <w:bCs/>
                <w:i/>
                <w:iCs/>
                <w:sz w:val="28"/>
                <w:szCs w:val="28"/>
                <w:cs/>
              </w:rPr>
              <w:t>ปี</w:t>
            </w:r>
            <w:r w:rsidRPr="00567835">
              <w:rPr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="00DE3D7E" w:rsidRPr="00567835">
              <w:rPr>
                <w:bCs/>
                <w:i/>
                <w:iCs/>
                <w:sz w:val="28"/>
                <w:szCs w:val="28"/>
                <w:cs/>
              </w:rPr>
              <w:t>1 ธันวาคม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2559</w:t>
            </w:r>
          </w:p>
        </w:tc>
      </w:tr>
      <w:tr w:rsidR="00A72CF0" w:rsidRPr="00567835" w:rsidTr="006127F9">
        <w:tc>
          <w:tcPr>
            <w:tcW w:w="3838" w:type="dxa"/>
            <w:shd w:val="clear" w:color="auto" w:fill="auto"/>
          </w:tcPr>
          <w:p w:rsidR="00A72CF0" w:rsidRPr="00567835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567835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567835" w:rsidRDefault="00A72CF0" w:rsidP="006127F9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567835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567835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567835" w:rsidRDefault="00A72CF0" w:rsidP="006127F9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72CF0" w:rsidRPr="00567835" w:rsidTr="006127F9">
        <w:tc>
          <w:tcPr>
            <w:tcW w:w="3838" w:type="dxa"/>
            <w:shd w:val="clear" w:color="auto" w:fill="auto"/>
          </w:tcPr>
          <w:p w:rsidR="00A72CF0" w:rsidRPr="00567835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567835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567835" w:rsidRDefault="00A72CF0" w:rsidP="006127F9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A72CF0" w:rsidRPr="00567835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567835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567835" w:rsidRDefault="00A72CF0" w:rsidP="006127F9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47F23" w:rsidRPr="00567835" w:rsidTr="006127F9">
        <w:trPr>
          <w:trHeight w:val="241"/>
        </w:trPr>
        <w:tc>
          <w:tcPr>
            <w:tcW w:w="3838" w:type="dxa"/>
            <w:shd w:val="clear" w:color="auto" w:fill="auto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D47F23" w:rsidRPr="00653878" w:rsidRDefault="00D47F23" w:rsidP="00D47F23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53,496</w:t>
            </w:r>
          </w:p>
        </w:tc>
        <w:tc>
          <w:tcPr>
            <w:tcW w:w="23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D47F23" w:rsidRPr="00653878" w:rsidRDefault="00D47F23" w:rsidP="00D47F23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393476">
              <w:rPr>
                <w:sz w:val="28"/>
                <w:szCs w:val="28"/>
              </w:rPr>
              <w:t>59,162</w:t>
            </w:r>
          </w:p>
        </w:tc>
      </w:tr>
      <w:tr w:rsidR="00D47F23" w:rsidRPr="00567835" w:rsidTr="006127F9">
        <w:tc>
          <w:tcPr>
            <w:tcW w:w="3838" w:type="dxa"/>
            <w:shd w:val="clear" w:color="auto" w:fill="auto"/>
          </w:tcPr>
          <w:p w:rsidR="00D47F23" w:rsidRPr="00567835" w:rsidRDefault="00D47F23" w:rsidP="00D47F23">
            <w:pPr>
              <w:snapToGrid w:val="0"/>
              <w:spacing w:line="200" w:lineRule="atLeast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:rsidR="00D47F23" w:rsidRPr="00FC50AB" w:rsidRDefault="00D47F23" w:rsidP="00D47F23">
            <w:pPr>
              <w:pStyle w:val="PlainText"/>
              <w:tabs>
                <w:tab w:val="decimal" w:pos="34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D47F23" w:rsidRPr="00FC50AB" w:rsidRDefault="00D47F23" w:rsidP="00D47F23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:rsidR="00D47F23" w:rsidRPr="00FC50AB" w:rsidRDefault="00D47F23" w:rsidP="00D47F23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:rsidR="00D47F23" w:rsidRPr="00FC50AB" w:rsidRDefault="00D47F23" w:rsidP="00D47F23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D47F23" w:rsidRPr="00FC50AB" w:rsidRDefault="00D47F23" w:rsidP="00D47F23">
            <w:pPr>
              <w:pStyle w:val="PlainText"/>
              <w:tabs>
                <w:tab w:val="decimal" w:pos="34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FC50AB" w:rsidRDefault="00D47F23" w:rsidP="00D47F23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:rsidR="00D47F23" w:rsidRPr="00FC50AB" w:rsidRDefault="00D47F23" w:rsidP="00D47F23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</w:tr>
      <w:tr w:rsidR="00D47F23" w:rsidRPr="00567835" w:rsidTr="006127F9">
        <w:tc>
          <w:tcPr>
            <w:tcW w:w="3838" w:type="dxa"/>
            <w:shd w:val="clear" w:color="auto" w:fill="auto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D47F23" w:rsidRDefault="00D47F23" w:rsidP="00D47F23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10,699</w:t>
            </w:r>
          </w:p>
        </w:tc>
        <w:tc>
          <w:tcPr>
            <w:tcW w:w="23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D47F23" w:rsidRDefault="00D47F23" w:rsidP="00D47F23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393476">
              <w:rPr>
                <w:sz w:val="28"/>
                <w:szCs w:val="28"/>
              </w:rPr>
              <w:t>11,832</w:t>
            </w:r>
          </w:p>
        </w:tc>
      </w:tr>
      <w:tr w:rsidR="00D47F23" w:rsidRPr="00567835" w:rsidTr="006127F9">
        <w:tc>
          <w:tcPr>
            <w:tcW w:w="3838" w:type="dxa"/>
            <w:shd w:val="clear" w:color="auto" w:fill="auto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D47F23" w:rsidRPr="00567835" w:rsidTr="006127F9">
        <w:tc>
          <w:tcPr>
            <w:tcW w:w="3838" w:type="dxa"/>
            <w:shd w:val="clear" w:color="auto" w:fill="auto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408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393476">
              <w:rPr>
                <w:sz w:val="28"/>
                <w:szCs w:val="28"/>
                <w:cs/>
              </w:rPr>
              <w:t>(339)</w:t>
            </w:r>
          </w:p>
        </w:tc>
      </w:tr>
      <w:tr w:rsidR="00D47F23" w:rsidRPr="00567835" w:rsidTr="006127F9">
        <w:trPr>
          <w:trHeight w:val="289"/>
        </w:trPr>
        <w:tc>
          <w:tcPr>
            <w:tcW w:w="3838" w:type="dxa"/>
            <w:shd w:val="clear" w:color="auto" w:fill="auto"/>
          </w:tcPr>
          <w:p w:rsidR="00D47F23" w:rsidRPr="00567835" w:rsidRDefault="00D47F23" w:rsidP="00D47F23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653878" w:rsidRDefault="00D47F23" w:rsidP="00D47F23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10,291</w:t>
            </w:r>
          </w:p>
        </w:tc>
        <w:tc>
          <w:tcPr>
            <w:tcW w:w="23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653878" w:rsidRDefault="00D47F23" w:rsidP="00D47F23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393476">
              <w:rPr>
                <w:b/>
                <w:bCs/>
                <w:sz w:val="28"/>
                <w:szCs w:val="28"/>
              </w:rPr>
              <w:t>11,493</w:t>
            </w:r>
          </w:p>
        </w:tc>
      </w:tr>
      <w:tr w:rsidR="00A72CF0" w:rsidRPr="00567835" w:rsidTr="008178A9">
        <w:trPr>
          <w:trHeight w:val="359"/>
        </w:trPr>
        <w:tc>
          <w:tcPr>
            <w:tcW w:w="3838" w:type="dxa"/>
            <w:shd w:val="clear" w:color="auto" w:fill="auto"/>
          </w:tcPr>
          <w:p w:rsidR="00A72CF0" w:rsidRPr="00567835" w:rsidRDefault="00A72CF0" w:rsidP="006127F9">
            <w:pPr>
              <w:spacing w:line="20" w:lineRule="atLeast"/>
              <w:ind w:left="162" w:hanging="18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486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68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486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68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</w:tr>
      <w:tr w:rsidR="00A72CF0" w:rsidRPr="00567835" w:rsidTr="006127F9">
        <w:tc>
          <w:tcPr>
            <w:tcW w:w="3838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:rsidR="00A72CF0" w:rsidRPr="00567835" w:rsidRDefault="00A72CF0" w:rsidP="006127F9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567835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DE3D7E" w:rsidRPr="00567835" w:rsidTr="006127F9">
        <w:tc>
          <w:tcPr>
            <w:tcW w:w="3838" w:type="dxa"/>
            <w:shd w:val="clear" w:color="auto" w:fill="auto"/>
          </w:tcPr>
          <w:p w:rsidR="00DE3D7E" w:rsidRPr="00567835" w:rsidRDefault="00DE3D7E" w:rsidP="00DE3D7E">
            <w:pPr>
              <w:ind w:right="-108"/>
              <w:rPr>
                <w:bCs/>
                <w:i/>
                <w:iCs/>
                <w:sz w:val="28"/>
                <w:szCs w:val="28"/>
              </w:rPr>
            </w:pPr>
            <w:r w:rsidRPr="00567835">
              <w:rPr>
                <w:bCs/>
                <w:i/>
                <w:iCs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:rsidR="00DE3D7E" w:rsidRPr="00567835" w:rsidRDefault="00DE3D7E" w:rsidP="00DE3D7E">
            <w:pPr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E3D7E" w:rsidRPr="00567835" w:rsidRDefault="00DE3D7E" w:rsidP="00DE3D7E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:rsidR="00DE3D7E" w:rsidRPr="00567835" w:rsidRDefault="00DE3D7E" w:rsidP="00DE3D7E">
            <w:pPr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2559</w:t>
            </w:r>
          </w:p>
        </w:tc>
      </w:tr>
      <w:tr w:rsidR="00DE3D7E" w:rsidRPr="00567835" w:rsidTr="006127F9">
        <w:tc>
          <w:tcPr>
            <w:tcW w:w="3838" w:type="dxa"/>
            <w:shd w:val="clear" w:color="auto" w:fill="auto"/>
          </w:tcPr>
          <w:p w:rsidR="00DE3D7E" w:rsidRPr="00567835" w:rsidRDefault="00DE3D7E" w:rsidP="00DE3D7E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DE3D7E" w:rsidRPr="00567835" w:rsidRDefault="00DE3D7E" w:rsidP="00DE3D7E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:rsidR="00DE3D7E" w:rsidRPr="00567835" w:rsidRDefault="00DE3D7E" w:rsidP="00DE3D7E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DE3D7E" w:rsidRPr="00567835" w:rsidRDefault="00DE3D7E" w:rsidP="00DE3D7E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DE3D7E" w:rsidRPr="00567835" w:rsidRDefault="00DE3D7E" w:rsidP="00DE3D7E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DE3D7E" w:rsidRPr="00567835" w:rsidRDefault="00DE3D7E" w:rsidP="00DE3D7E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DE3D7E" w:rsidRPr="00567835" w:rsidRDefault="00DE3D7E" w:rsidP="00DE3D7E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DE3D7E" w:rsidRPr="00567835" w:rsidRDefault="00DE3D7E" w:rsidP="00DE3D7E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E3D7E" w:rsidRPr="00567835" w:rsidTr="006127F9">
        <w:tc>
          <w:tcPr>
            <w:tcW w:w="3838" w:type="dxa"/>
            <w:shd w:val="clear" w:color="auto" w:fill="auto"/>
          </w:tcPr>
          <w:p w:rsidR="00DE3D7E" w:rsidRPr="00567835" w:rsidRDefault="00DE3D7E" w:rsidP="00DE3D7E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DE3D7E" w:rsidRPr="00567835" w:rsidRDefault="00DE3D7E" w:rsidP="00DE3D7E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:rsidR="00DE3D7E" w:rsidRPr="00567835" w:rsidRDefault="00DE3D7E" w:rsidP="00DE3D7E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DE3D7E" w:rsidRPr="00567835" w:rsidRDefault="00DE3D7E" w:rsidP="00DE3D7E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DE3D7E" w:rsidRPr="00567835" w:rsidRDefault="00DE3D7E" w:rsidP="00DE3D7E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DE3D7E" w:rsidRPr="00567835" w:rsidRDefault="00DE3D7E" w:rsidP="00DE3D7E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DE3D7E" w:rsidRPr="00567835" w:rsidRDefault="00DE3D7E" w:rsidP="00DE3D7E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DE3D7E" w:rsidRPr="00567835" w:rsidRDefault="00DE3D7E" w:rsidP="00DE3D7E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47F23" w:rsidRPr="00567835" w:rsidTr="006127F9">
        <w:tc>
          <w:tcPr>
            <w:tcW w:w="3838" w:type="dxa"/>
            <w:shd w:val="clear" w:color="auto" w:fill="auto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D47F23" w:rsidRPr="00653878" w:rsidRDefault="00D47F23" w:rsidP="00D47F23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46,102</w:t>
            </w:r>
          </w:p>
        </w:tc>
        <w:tc>
          <w:tcPr>
            <w:tcW w:w="23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D47F23" w:rsidRPr="00653878" w:rsidRDefault="00D47F23" w:rsidP="00D47F23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393476">
              <w:rPr>
                <w:sz w:val="28"/>
                <w:szCs w:val="28"/>
              </w:rPr>
              <w:t>51,483</w:t>
            </w:r>
          </w:p>
        </w:tc>
      </w:tr>
      <w:tr w:rsidR="00D47F23" w:rsidRPr="00567835" w:rsidTr="006127F9">
        <w:tc>
          <w:tcPr>
            <w:tcW w:w="3838" w:type="dxa"/>
            <w:shd w:val="clear" w:color="auto" w:fill="auto"/>
          </w:tcPr>
          <w:p w:rsidR="00D47F23" w:rsidRPr="00567835" w:rsidRDefault="00D47F23" w:rsidP="00D47F23">
            <w:pPr>
              <w:snapToGrid w:val="0"/>
              <w:spacing w:line="200" w:lineRule="atLeast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:rsidR="00D47F23" w:rsidRPr="00FC50AB" w:rsidRDefault="00D47F23" w:rsidP="00D47F23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D47F23" w:rsidRPr="00FC50AB" w:rsidRDefault="00D47F23" w:rsidP="00D47F23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:rsidR="00D47F23" w:rsidRPr="00FC50AB" w:rsidRDefault="00D47F23" w:rsidP="00D47F23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:rsidR="00D47F23" w:rsidRPr="00FC50AB" w:rsidRDefault="00D47F23" w:rsidP="00D47F23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D47F23" w:rsidRPr="00FC50AB" w:rsidRDefault="00D47F23" w:rsidP="00D47F23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FC50AB" w:rsidRDefault="00D47F23" w:rsidP="00D47F23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:rsidR="00D47F23" w:rsidRPr="00FC50AB" w:rsidRDefault="00D47F23" w:rsidP="00D47F23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</w:tr>
      <w:tr w:rsidR="00D47F23" w:rsidRPr="00567835" w:rsidTr="006127F9">
        <w:tc>
          <w:tcPr>
            <w:tcW w:w="3838" w:type="dxa"/>
            <w:shd w:val="clear" w:color="auto" w:fill="auto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D47F23" w:rsidRDefault="00D47F23" w:rsidP="00D47F23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9,220</w:t>
            </w:r>
          </w:p>
        </w:tc>
        <w:tc>
          <w:tcPr>
            <w:tcW w:w="23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D47F23" w:rsidRDefault="00D47F23" w:rsidP="00D47F23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393476">
              <w:rPr>
                <w:sz w:val="28"/>
                <w:szCs w:val="28"/>
              </w:rPr>
              <w:t>10,297</w:t>
            </w:r>
          </w:p>
        </w:tc>
      </w:tr>
      <w:tr w:rsidR="00D47F23" w:rsidRPr="00567835" w:rsidTr="006127F9">
        <w:tc>
          <w:tcPr>
            <w:tcW w:w="3838" w:type="dxa"/>
            <w:shd w:val="clear" w:color="auto" w:fill="auto"/>
          </w:tcPr>
          <w:p w:rsidR="00D47F23" w:rsidRPr="00567835" w:rsidRDefault="00D47F23" w:rsidP="00D47F23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D47F23" w:rsidRPr="00567835" w:rsidTr="006127F9">
        <w:tc>
          <w:tcPr>
            <w:tcW w:w="3838" w:type="dxa"/>
            <w:shd w:val="clear" w:color="auto" w:fill="auto"/>
          </w:tcPr>
          <w:p w:rsidR="00D47F23" w:rsidRPr="00567835" w:rsidRDefault="00D47F23" w:rsidP="00D47F23">
            <w:pPr>
              <w:tabs>
                <w:tab w:val="left" w:pos="2350"/>
              </w:tabs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972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393476">
              <w:rPr>
                <w:sz w:val="28"/>
                <w:szCs w:val="28"/>
                <w:cs/>
              </w:rPr>
              <w:t>(979)</w:t>
            </w:r>
          </w:p>
        </w:tc>
      </w:tr>
      <w:tr w:rsidR="00D47F23" w:rsidRPr="00567835" w:rsidTr="006127F9">
        <w:tc>
          <w:tcPr>
            <w:tcW w:w="3838" w:type="dxa"/>
            <w:shd w:val="clear" w:color="auto" w:fill="auto"/>
          </w:tcPr>
          <w:p w:rsidR="00D47F23" w:rsidRPr="00567835" w:rsidRDefault="00D47F23" w:rsidP="00D47F23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653878" w:rsidRDefault="00D47F23" w:rsidP="00D47F23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8,248</w:t>
            </w:r>
          </w:p>
        </w:tc>
        <w:tc>
          <w:tcPr>
            <w:tcW w:w="238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653878" w:rsidRDefault="00D47F23" w:rsidP="00D47F23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D47F23" w:rsidRPr="00653878" w:rsidRDefault="00D47F23" w:rsidP="00D47F23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653878" w:rsidRDefault="00D47F23" w:rsidP="00D47F23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393476">
              <w:rPr>
                <w:b/>
                <w:bCs/>
                <w:sz w:val="28"/>
                <w:szCs w:val="28"/>
              </w:rPr>
              <w:t>9,318</w:t>
            </w:r>
          </w:p>
        </w:tc>
      </w:tr>
    </w:tbl>
    <w:p w:rsidR="005B3273" w:rsidRPr="00EA7F33" w:rsidRDefault="005B3273">
      <w:pPr>
        <w:suppressAutoHyphens w:val="0"/>
        <w:rPr>
          <w:i/>
          <w:iCs/>
          <w:sz w:val="30"/>
          <w:szCs w:val="30"/>
          <w:cs/>
        </w:rPr>
      </w:pPr>
    </w:p>
    <w:p w:rsidR="00A72CF0" w:rsidRPr="00567835" w:rsidRDefault="00A72CF0" w:rsidP="00A72CF0">
      <w:pPr>
        <w:tabs>
          <w:tab w:val="left" w:pos="540"/>
        </w:tabs>
        <w:ind w:left="540" w:right="-1080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การลดอัตราภาษีเงินได้นิติบุคคล</w:t>
      </w:r>
    </w:p>
    <w:p w:rsidR="00A72CF0" w:rsidRPr="00EA7F33" w:rsidRDefault="00A72CF0" w:rsidP="00A72CF0">
      <w:pPr>
        <w:ind w:left="540" w:right="-18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-1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พระราชบัญญัติแก้ไขเ</w:t>
      </w:r>
      <w:r w:rsidR="003346C4">
        <w:rPr>
          <w:sz w:val="30"/>
          <w:szCs w:val="30"/>
          <w:cs/>
        </w:rPr>
        <w:t xml:space="preserve">พิ่มเติมประมวลรัษฎากร ฉบับที่ </w:t>
      </w:r>
      <w:r w:rsidR="003346C4">
        <w:rPr>
          <w:sz w:val="30"/>
          <w:szCs w:val="30"/>
        </w:rPr>
        <w:t>42</w:t>
      </w:r>
      <w:r w:rsidRPr="00567835">
        <w:rPr>
          <w:sz w:val="30"/>
          <w:szCs w:val="30"/>
          <w:cs/>
        </w:rPr>
        <w:t xml:space="preserve"> พ.ศ. </w:t>
      </w:r>
      <w:r w:rsidR="003346C4">
        <w:rPr>
          <w:sz w:val="30"/>
          <w:szCs w:val="30"/>
        </w:rPr>
        <w:t>2559</w:t>
      </w:r>
      <w:r w:rsidR="003346C4">
        <w:rPr>
          <w:sz w:val="30"/>
          <w:szCs w:val="30"/>
          <w:cs/>
        </w:rPr>
        <w:t xml:space="preserve"> ลงวันที่ </w:t>
      </w:r>
      <w:r w:rsidR="003346C4">
        <w:rPr>
          <w:sz w:val="30"/>
          <w:szCs w:val="30"/>
        </w:rPr>
        <w:t>3</w:t>
      </w:r>
      <w:r w:rsidRPr="00567835">
        <w:rPr>
          <w:sz w:val="30"/>
          <w:szCs w:val="30"/>
          <w:cs/>
        </w:rPr>
        <w:t xml:space="preserve"> มีนาคม </w:t>
      </w:r>
      <w:r w:rsidR="003346C4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ให้ปรับลดอัตราภาษีเงิ</w:t>
      </w:r>
      <w:r w:rsidR="003346C4">
        <w:rPr>
          <w:sz w:val="30"/>
          <w:szCs w:val="30"/>
          <w:cs/>
        </w:rPr>
        <w:t xml:space="preserve">นได้นิติบุคคลเหลืออัตราร้อยละ </w:t>
      </w:r>
      <w:r w:rsidR="003346C4">
        <w:rPr>
          <w:sz w:val="30"/>
          <w:szCs w:val="30"/>
        </w:rPr>
        <w:t>20</w:t>
      </w:r>
      <w:r w:rsidRPr="00567835">
        <w:rPr>
          <w:sz w:val="30"/>
          <w:szCs w:val="30"/>
          <w:cs/>
        </w:rPr>
        <w:t xml:space="preserve"> ของกำไรสุทธิสำหรับรอบระยะเวลาบัญชีที่เ</w:t>
      </w:r>
      <w:r w:rsidR="003346C4">
        <w:rPr>
          <w:sz w:val="30"/>
          <w:szCs w:val="30"/>
          <w:cs/>
        </w:rPr>
        <w:t xml:space="preserve">ริ่มในหรือหลังวันที่ </w:t>
      </w:r>
      <w:r w:rsidR="003346C4">
        <w:rPr>
          <w:sz w:val="30"/>
          <w:szCs w:val="30"/>
        </w:rPr>
        <w:t>1</w:t>
      </w:r>
      <w:r w:rsidR="003346C4">
        <w:rPr>
          <w:sz w:val="30"/>
          <w:szCs w:val="30"/>
          <w:cs/>
        </w:rPr>
        <w:t xml:space="preserve"> มกราคม 2</w:t>
      </w:r>
      <w:r w:rsidR="003346C4">
        <w:rPr>
          <w:sz w:val="30"/>
          <w:szCs w:val="30"/>
        </w:rPr>
        <w:t>559</w:t>
      </w:r>
      <w:r w:rsidRPr="00567835">
        <w:rPr>
          <w:sz w:val="30"/>
          <w:szCs w:val="30"/>
          <w:cs/>
        </w:rPr>
        <w:t xml:space="preserve"> เป็นต้นไป</w:t>
      </w:r>
    </w:p>
    <w:p w:rsidR="00A72CF0" w:rsidRPr="00567835" w:rsidRDefault="00A72CF0" w:rsidP="00A72CF0">
      <w:pPr>
        <w:ind w:left="540" w:right="-18"/>
        <w:jc w:val="thaiDistribute"/>
        <w:rPr>
          <w:sz w:val="30"/>
          <w:szCs w:val="30"/>
        </w:rPr>
      </w:pPr>
    </w:p>
    <w:p w:rsidR="00393476" w:rsidRPr="00567835" w:rsidRDefault="00393476">
      <w:pPr>
        <w:suppressAutoHyphens w:val="0"/>
        <w:rPr>
          <w:b/>
          <w:bCs/>
          <w:sz w:val="30"/>
          <w:szCs w:val="30"/>
          <w:cs/>
        </w:rPr>
      </w:pPr>
      <w:r w:rsidRPr="00567835">
        <w:rPr>
          <w:b/>
          <w:bCs/>
          <w:sz w:val="30"/>
          <w:szCs w:val="30"/>
          <w:cs/>
        </w:rPr>
        <w:br w:type="page"/>
      </w:r>
    </w:p>
    <w:p w:rsidR="00A72CF0" w:rsidRPr="00567835" w:rsidRDefault="00A72CF0" w:rsidP="00A72CF0">
      <w:pPr>
        <w:tabs>
          <w:tab w:val="left" w:pos="540"/>
        </w:tabs>
        <w:ind w:left="540" w:right="95"/>
        <w:jc w:val="thaiDistribute"/>
        <w:rPr>
          <w:sz w:val="24"/>
          <w:szCs w:val="24"/>
        </w:rPr>
      </w:pPr>
      <w:r w:rsidRPr="00567835">
        <w:rPr>
          <w:b/>
          <w:bCs/>
          <w:sz w:val="30"/>
          <w:szCs w:val="30"/>
          <w:cs/>
        </w:rPr>
        <w:lastRenderedPageBreak/>
        <w:t>ภาษีเงินได้รอตัดบัญชี</w:t>
      </w:r>
    </w:p>
    <w:p w:rsidR="00A72CF0" w:rsidRPr="008178A9" w:rsidRDefault="00A72CF0" w:rsidP="00A72CF0">
      <w:pPr>
        <w:tabs>
          <w:tab w:val="left" w:pos="540"/>
        </w:tabs>
        <w:ind w:left="540" w:right="95"/>
        <w:jc w:val="thaiDistribute"/>
        <w:rPr>
          <w:sz w:val="22"/>
          <w:szCs w:val="22"/>
        </w:rPr>
      </w:pPr>
    </w:p>
    <w:p w:rsidR="00A72CF0" w:rsidRPr="00567835" w:rsidRDefault="00A72CF0" w:rsidP="00A72CF0">
      <w:pPr>
        <w:ind w:left="540" w:right="-72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สินทรัพย์และหนี้สินภาษีเงินได้รอตัดบัญชี ณ วันที่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3346C4">
        <w:rPr>
          <w:sz w:val="30"/>
          <w:szCs w:val="30"/>
        </w:rPr>
        <w:t>2560</w:t>
      </w:r>
      <w:r w:rsidR="00DE3D7E"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มีดังนี้</w:t>
      </w:r>
    </w:p>
    <w:p w:rsidR="00A72CF0" w:rsidRPr="00567835" w:rsidRDefault="00A72CF0" w:rsidP="00A72CF0">
      <w:pPr>
        <w:tabs>
          <w:tab w:val="left" w:pos="540"/>
        </w:tabs>
        <w:ind w:left="540" w:right="95"/>
        <w:jc w:val="thaiDistribute"/>
        <w:rPr>
          <w:sz w:val="30"/>
          <w:szCs w:val="30"/>
        </w:rPr>
      </w:pP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52"/>
        <w:gridCol w:w="1278"/>
        <w:gridCol w:w="252"/>
        <w:gridCol w:w="1278"/>
        <w:gridCol w:w="270"/>
        <w:gridCol w:w="1153"/>
      </w:tblGrid>
      <w:tr w:rsidR="00A72CF0" w:rsidRPr="00567835" w:rsidTr="006127F9">
        <w:tc>
          <w:tcPr>
            <w:tcW w:w="333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A72CF0" w:rsidRPr="00567835" w:rsidRDefault="00A72CF0" w:rsidP="006127F9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A72CF0" w:rsidRPr="00567835" w:rsidRDefault="00A72CF0" w:rsidP="006127F9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567835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567835" w:rsidTr="006127F9">
        <w:tc>
          <w:tcPr>
            <w:tcW w:w="333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2559</w:t>
            </w:r>
          </w:p>
        </w:tc>
        <w:tc>
          <w:tcPr>
            <w:tcW w:w="252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2559</w:t>
            </w:r>
          </w:p>
        </w:tc>
      </w:tr>
      <w:tr w:rsidR="00A72CF0" w:rsidRPr="00567835" w:rsidTr="009E092C">
        <w:trPr>
          <w:trHeight w:val="344"/>
        </w:trPr>
        <w:tc>
          <w:tcPr>
            <w:tcW w:w="333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7"/>
            <w:shd w:val="clear" w:color="auto" w:fill="auto"/>
          </w:tcPr>
          <w:p w:rsidR="00A72CF0" w:rsidRPr="000C41AC" w:rsidRDefault="000C41AC" w:rsidP="000C41AC">
            <w:pPr>
              <w:pStyle w:val="acctfourfigures"/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0C41AC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(</w:t>
            </w:r>
            <w:r w:rsidRPr="000C41A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D47F23" w:rsidRPr="00567835" w:rsidTr="006127F9">
        <w:tc>
          <w:tcPr>
            <w:tcW w:w="3330" w:type="dxa"/>
            <w:shd w:val="clear" w:color="auto" w:fill="auto"/>
          </w:tcPr>
          <w:p w:rsidR="00D47F23" w:rsidRPr="00567835" w:rsidRDefault="00D47F23" w:rsidP="00D47F23">
            <w:pPr>
              <w:ind w:hanging="1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47F23" w:rsidRPr="00A25E2D" w:rsidRDefault="00D47F23" w:rsidP="00D47F23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47F23" w:rsidRPr="00A25E2D" w:rsidRDefault="00D47F23" w:rsidP="00D47F2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D47F23" w:rsidRPr="00B017FA" w:rsidRDefault="00D47F23" w:rsidP="00D47F23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B017FA">
              <w:rPr>
                <w:sz w:val="28"/>
                <w:szCs w:val="28"/>
              </w:rPr>
              <w:t xml:space="preserve"> 410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47F23" w:rsidRPr="00A25E2D" w:rsidRDefault="00D47F23" w:rsidP="00D47F2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47F23" w:rsidRPr="00A25E2D" w:rsidRDefault="00D47F23" w:rsidP="00D47F23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25E2D" w:rsidRDefault="00D47F23" w:rsidP="00D47F2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D47F23" w:rsidRPr="00B017FA" w:rsidRDefault="00D47F23" w:rsidP="00D47F23">
            <w:pPr>
              <w:tabs>
                <w:tab w:val="decimal" w:pos="835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B017FA">
              <w:rPr>
                <w:sz w:val="28"/>
                <w:szCs w:val="28"/>
              </w:rPr>
              <w:t xml:space="preserve"> 8 </w:t>
            </w:r>
          </w:p>
        </w:tc>
      </w:tr>
      <w:tr w:rsidR="00D47F23" w:rsidRPr="00567835" w:rsidTr="006127F9">
        <w:tc>
          <w:tcPr>
            <w:tcW w:w="3330" w:type="dxa"/>
            <w:shd w:val="clear" w:color="auto" w:fill="auto"/>
          </w:tcPr>
          <w:p w:rsidR="00D47F23" w:rsidRPr="00567835" w:rsidRDefault="00D47F23" w:rsidP="00D47F23">
            <w:pPr>
              <w:ind w:hanging="1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A25E2D" w:rsidRDefault="00D47F23" w:rsidP="00D47F23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3,590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47F23" w:rsidRPr="00A25E2D" w:rsidRDefault="00D47F23" w:rsidP="00D47F2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B017FA" w:rsidRDefault="00D47F23" w:rsidP="00D47F23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B017FA">
              <w:rPr>
                <w:sz w:val="28"/>
                <w:szCs w:val="28"/>
                <w:cs/>
              </w:rPr>
              <w:t xml:space="preserve"> (</w:t>
            </w:r>
            <w:r w:rsidRPr="00B017FA">
              <w:rPr>
                <w:sz w:val="28"/>
                <w:szCs w:val="28"/>
              </w:rPr>
              <w:t>2,328</w:t>
            </w:r>
            <w:r w:rsidRPr="00B017F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47F23" w:rsidRPr="00A25E2D" w:rsidRDefault="00D47F23" w:rsidP="00D47F2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A25E2D" w:rsidRDefault="00D47F23" w:rsidP="00D47F23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2,560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25E2D" w:rsidRDefault="00D47F23" w:rsidP="00D47F2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B017FA" w:rsidRDefault="00D47F23" w:rsidP="00D47F23">
            <w:pPr>
              <w:tabs>
                <w:tab w:val="decimal" w:pos="835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B017FA">
              <w:rPr>
                <w:sz w:val="28"/>
                <w:szCs w:val="28"/>
                <w:cs/>
              </w:rPr>
              <w:t xml:space="preserve"> (</w:t>
            </w:r>
            <w:r w:rsidRPr="00B017FA">
              <w:rPr>
                <w:sz w:val="28"/>
                <w:szCs w:val="28"/>
              </w:rPr>
              <w:t>2,186</w:t>
            </w:r>
            <w:r w:rsidRPr="00B017FA">
              <w:rPr>
                <w:sz w:val="28"/>
                <w:szCs w:val="28"/>
                <w:cs/>
              </w:rPr>
              <w:t>)</w:t>
            </w:r>
          </w:p>
        </w:tc>
      </w:tr>
      <w:tr w:rsidR="00D47F23" w:rsidRPr="00567835" w:rsidTr="006127F9">
        <w:tc>
          <w:tcPr>
            <w:tcW w:w="3330" w:type="dxa"/>
            <w:shd w:val="clear" w:color="auto" w:fill="auto"/>
          </w:tcPr>
          <w:p w:rsidR="00D47F23" w:rsidRPr="00567835" w:rsidRDefault="00D47F23" w:rsidP="00D47F23">
            <w:pPr>
              <w:ind w:hanging="1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F53F0D" w:rsidRDefault="00D47F23" w:rsidP="00D47F23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3,479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47F23" w:rsidRPr="00A25E2D" w:rsidRDefault="00D47F23" w:rsidP="00D47F2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B017FA" w:rsidRDefault="00D47F23" w:rsidP="00D47F23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B017FA">
              <w:rPr>
                <w:b/>
                <w:bCs/>
                <w:sz w:val="28"/>
                <w:szCs w:val="28"/>
                <w:cs/>
              </w:rPr>
              <w:t xml:space="preserve"> (</w:t>
            </w:r>
            <w:r w:rsidRPr="00B017FA">
              <w:rPr>
                <w:b/>
                <w:bCs/>
                <w:sz w:val="28"/>
                <w:szCs w:val="28"/>
              </w:rPr>
              <w:t>1,918</w:t>
            </w:r>
            <w:r w:rsidRPr="00B017FA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47F23" w:rsidRPr="00A25E2D" w:rsidRDefault="00D47F23" w:rsidP="00D47F2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7F23" w:rsidRPr="00F53F0D" w:rsidRDefault="00D47F23" w:rsidP="00D47F23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2,534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25E2D" w:rsidRDefault="00D47F23" w:rsidP="00D47F23">
            <w:pPr>
              <w:tabs>
                <w:tab w:val="decimal" w:pos="1044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47F23" w:rsidRPr="00B017FA" w:rsidRDefault="00D47F23" w:rsidP="00D47F23">
            <w:pPr>
              <w:tabs>
                <w:tab w:val="decimal" w:pos="835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B017FA">
              <w:rPr>
                <w:b/>
                <w:bCs/>
                <w:sz w:val="28"/>
                <w:szCs w:val="28"/>
                <w:cs/>
              </w:rPr>
              <w:t xml:space="preserve"> (</w:t>
            </w:r>
            <w:r w:rsidRPr="00B017FA">
              <w:rPr>
                <w:b/>
                <w:bCs/>
                <w:sz w:val="28"/>
                <w:szCs w:val="28"/>
              </w:rPr>
              <w:t>2,178</w:t>
            </w:r>
            <w:r w:rsidRPr="00B017FA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:rsidR="005B3273" w:rsidRPr="00567835" w:rsidRDefault="005B3273" w:rsidP="00A72CF0">
      <w:pPr>
        <w:ind w:left="540" w:right="-72"/>
        <w:jc w:val="thaiDistribute"/>
        <w:rPr>
          <w:sz w:val="30"/>
          <w:szCs w:val="30"/>
        </w:rPr>
      </w:pPr>
    </w:p>
    <w:p w:rsidR="005B3273" w:rsidRPr="00567835" w:rsidRDefault="005B3273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A72CF0" w:rsidRPr="00567835" w:rsidRDefault="00A72CF0" w:rsidP="00A72CF0">
      <w:pPr>
        <w:ind w:left="540" w:right="-72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รายการเคลื่อนไหวของสินทรัพย์และหนี้สินภาษีเงินได้รอตัดบัญชีที่เกิดขึ้นในระหว่าง</w:t>
      </w:r>
      <w:r w:rsidR="00DE3D7E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>สิ้นสุดวันที่</w:t>
      </w:r>
      <w:r w:rsidR="005B3273" w:rsidRPr="00567835">
        <w:rPr>
          <w:sz w:val="30"/>
          <w:szCs w:val="30"/>
          <w:cs/>
        </w:rPr>
        <w:t xml:space="preserve"> </w:t>
      </w:r>
      <w:r w:rsidR="003346C4">
        <w:rPr>
          <w:sz w:val="30"/>
          <w:szCs w:val="30"/>
        </w:rPr>
        <w:t>31</w:t>
      </w:r>
      <w:r w:rsidR="00DE3D7E" w:rsidRPr="00567835">
        <w:rPr>
          <w:sz w:val="30"/>
          <w:szCs w:val="30"/>
          <w:cs/>
        </w:rPr>
        <w:t xml:space="preserve"> ธันวาคม</w:t>
      </w:r>
      <w:r w:rsidRPr="00567835">
        <w:rPr>
          <w:sz w:val="30"/>
          <w:szCs w:val="30"/>
          <w:cs/>
        </w:rPr>
        <w:t xml:space="preserve"> 25</w:t>
      </w:r>
      <w:r w:rsidRPr="00567835">
        <w:rPr>
          <w:sz w:val="30"/>
          <w:szCs w:val="30"/>
        </w:rPr>
        <w:t>60</w:t>
      </w:r>
      <w:r w:rsidR="003346C4">
        <w:rPr>
          <w:sz w:val="30"/>
          <w:szCs w:val="30"/>
          <w:cs/>
        </w:rPr>
        <w:t xml:space="preserve"> และ </w:t>
      </w:r>
      <w:r w:rsidR="003346C4">
        <w:rPr>
          <w:sz w:val="30"/>
          <w:szCs w:val="30"/>
        </w:rPr>
        <w:t>255</w:t>
      </w:r>
      <w:r w:rsidRPr="00567835">
        <w:rPr>
          <w:sz w:val="30"/>
          <w:szCs w:val="30"/>
        </w:rPr>
        <w:t>9</w:t>
      </w:r>
      <w:r w:rsidRPr="00567835">
        <w:rPr>
          <w:sz w:val="30"/>
          <w:szCs w:val="30"/>
          <w:cs/>
        </w:rPr>
        <w:t xml:space="preserve"> มีดังนี้</w:t>
      </w:r>
    </w:p>
    <w:p w:rsidR="00A72CF0" w:rsidRPr="00567835" w:rsidRDefault="00A72CF0" w:rsidP="00A72CF0">
      <w:pPr>
        <w:ind w:left="540" w:right="-72"/>
        <w:jc w:val="thaiDistribute"/>
        <w:rPr>
          <w:sz w:val="20"/>
          <w:szCs w:val="20"/>
        </w:rPr>
      </w:pPr>
    </w:p>
    <w:p w:rsidR="00A72CF0" w:rsidRPr="00567835" w:rsidRDefault="00A72CF0" w:rsidP="00A72CF0">
      <w:pPr>
        <w:ind w:left="540" w:right="-72"/>
        <w:jc w:val="thaiDistribute"/>
        <w:rPr>
          <w:sz w:val="4"/>
          <w:szCs w:val="4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45"/>
        <w:gridCol w:w="305"/>
        <w:gridCol w:w="990"/>
        <w:gridCol w:w="270"/>
        <w:gridCol w:w="1260"/>
        <w:gridCol w:w="237"/>
        <w:gridCol w:w="9"/>
        <w:gridCol w:w="1050"/>
      </w:tblGrid>
      <w:tr w:rsidR="00A72CF0" w:rsidRPr="00567835" w:rsidTr="006127F9">
        <w:trPr>
          <w:trHeight w:val="272"/>
        </w:trPr>
        <w:tc>
          <w:tcPr>
            <w:tcW w:w="4050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92" w:lineRule="auto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:rsidR="00A72CF0" w:rsidRPr="00567835" w:rsidRDefault="00A72CF0" w:rsidP="006127F9">
            <w:pPr>
              <w:spacing w:line="192" w:lineRule="auto"/>
              <w:ind w:right="-92"/>
              <w:rPr>
                <w:sz w:val="28"/>
                <w:szCs w:val="28"/>
                <w:cs/>
              </w:rPr>
            </w:pPr>
          </w:p>
        </w:tc>
      </w:tr>
      <w:tr w:rsidR="00A72CF0" w:rsidRPr="00567835" w:rsidTr="006127F9">
        <w:trPr>
          <w:trHeight w:val="254"/>
        </w:trPr>
        <w:tc>
          <w:tcPr>
            <w:tcW w:w="4050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spacing w:line="1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A72CF0" w:rsidRPr="00567835" w:rsidRDefault="00A72CF0" w:rsidP="00DB5DFC">
            <w:pPr>
              <w:tabs>
                <w:tab w:val="left" w:pos="540"/>
              </w:tabs>
              <w:spacing w:line="140" w:lineRule="atLeast"/>
              <w:ind w:left="-108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37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:rsidR="00A72CF0" w:rsidRPr="00567835" w:rsidRDefault="00A72CF0" w:rsidP="006127F9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A72CF0" w:rsidRPr="00567835" w:rsidTr="006127F9">
        <w:trPr>
          <w:trHeight w:val="910"/>
        </w:trPr>
        <w:tc>
          <w:tcPr>
            <w:tcW w:w="4050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567835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</w:t>
            </w:r>
            <w:r w:rsidRPr="00567835">
              <w:rPr>
                <w:sz w:val="28"/>
                <w:szCs w:val="28"/>
                <w:cs/>
              </w:rPr>
              <w:t xml:space="preserve"> มกราคม </w:t>
            </w:r>
            <w:r w:rsidRPr="00567835">
              <w:rPr>
                <w:sz w:val="28"/>
                <w:szCs w:val="28"/>
              </w:rPr>
              <w:t>2560</w:t>
            </w:r>
          </w:p>
        </w:tc>
        <w:tc>
          <w:tcPr>
            <w:tcW w:w="305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A72CF0" w:rsidRPr="00567835" w:rsidRDefault="00A72CF0" w:rsidP="006127F9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72CF0" w:rsidRPr="00567835" w:rsidRDefault="00A72CF0" w:rsidP="006127F9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72CF0" w:rsidRPr="00567835" w:rsidRDefault="00A72CF0" w:rsidP="006127F9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6" w:type="dxa"/>
            <w:gridSpan w:val="2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A72CF0" w:rsidRPr="00567835" w:rsidRDefault="00A72CF0" w:rsidP="006127F9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567835" w:rsidRDefault="00DE3D7E" w:rsidP="006127F9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31 ธันวาคม</w:t>
            </w:r>
            <w:r w:rsidR="00A72CF0" w:rsidRPr="00567835">
              <w:rPr>
                <w:sz w:val="28"/>
                <w:szCs w:val="28"/>
                <w:cs/>
              </w:rPr>
              <w:t xml:space="preserve"> 25</w:t>
            </w:r>
            <w:r w:rsidR="00A72CF0" w:rsidRPr="00567835">
              <w:rPr>
                <w:sz w:val="28"/>
                <w:szCs w:val="28"/>
              </w:rPr>
              <w:t>60</w:t>
            </w:r>
          </w:p>
        </w:tc>
      </w:tr>
      <w:tr w:rsidR="00A72CF0" w:rsidRPr="00567835" w:rsidTr="006127F9">
        <w:tc>
          <w:tcPr>
            <w:tcW w:w="4050" w:type="dxa"/>
          </w:tcPr>
          <w:p w:rsidR="00A72CF0" w:rsidRPr="00567835" w:rsidRDefault="00A72CF0" w:rsidP="006127F9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6" w:type="dxa"/>
            <w:gridSpan w:val="8"/>
          </w:tcPr>
          <w:p w:rsidR="00A72CF0" w:rsidRPr="00567835" w:rsidRDefault="00A72CF0" w:rsidP="006127F9">
            <w:pPr>
              <w:pStyle w:val="PlainText"/>
              <w:tabs>
                <w:tab w:val="decimal" w:pos="864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A72CF0" w:rsidRPr="00567835" w:rsidTr="00EA49B3">
        <w:trPr>
          <w:trHeight w:val="70"/>
        </w:trPr>
        <w:tc>
          <w:tcPr>
            <w:tcW w:w="4050" w:type="dxa"/>
          </w:tcPr>
          <w:p w:rsidR="00A72CF0" w:rsidRPr="00567835" w:rsidRDefault="00A72CF0" w:rsidP="006127F9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045" w:type="dxa"/>
          </w:tcPr>
          <w:p w:rsidR="00A72CF0" w:rsidRPr="00567835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5" w:type="dxa"/>
          </w:tcPr>
          <w:p w:rsidR="00A72CF0" w:rsidRPr="00567835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A72CF0" w:rsidRPr="00567835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A72CF0" w:rsidRPr="00567835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A72CF0" w:rsidRPr="00567835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</w:tcPr>
          <w:p w:rsidR="00A72CF0" w:rsidRPr="00567835" w:rsidRDefault="00A72CF0" w:rsidP="006127F9">
            <w:pPr>
              <w:pStyle w:val="PlainText"/>
              <w:tabs>
                <w:tab w:val="decimal" w:pos="86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71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right="-79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451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409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47F23" w:rsidRPr="00B017FA" w:rsidRDefault="00D47F23" w:rsidP="00D47F23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624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017FA" w:rsidRDefault="00D47F23" w:rsidP="00D47F23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707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830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127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017FA" w:rsidRDefault="00D47F23" w:rsidP="00D47F23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017FA" w:rsidRDefault="00D47F23" w:rsidP="00D47F23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58 </w:t>
            </w:r>
          </w:p>
        </w:tc>
        <w:tc>
          <w:tcPr>
            <w:tcW w:w="305" w:type="dxa"/>
            <w:vAlign w:val="bottom"/>
          </w:tcPr>
          <w:p w:rsidR="00D47F23" w:rsidRPr="00B61B5D" w:rsidRDefault="00D47F23" w:rsidP="00D47F23">
            <w:pPr>
              <w:pStyle w:val="acctfourfigures"/>
              <w:spacing w:line="228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017FA" w:rsidRDefault="00D47F23" w:rsidP="00D47F23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421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017FA" w:rsidRDefault="00D47F23" w:rsidP="00D47F23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103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017FA" w:rsidRDefault="00D47F23" w:rsidP="00D47F23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159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497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017FA" w:rsidRDefault="00D47F23" w:rsidP="00D47F23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1,547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44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017FA" w:rsidRDefault="00D47F23" w:rsidP="00D47F23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D47F23" w:rsidRPr="00D54137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413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5413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47F23" w:rsidRPr="00B017FA" w:rsidRDefault="00D47F23" w:rsidP="00D47F23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765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4,584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572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3,8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D47F23" w:rsidRPr="00567835" w:rsidTr="006127F9">
        <w:trPr>
          <w:trHeight w:val="64"/>
        </w:trPr>
        <w:tc>
          <w:tcPr>
            <w:tcW w:w="4050" w:type="dxa"/>
          </w:tcPr>
          <w:p w:rsidR="00D47F23" w:rsidRPr="00567835" w:rsidRDefault="00D47F23" w:rsidP="00D47F23">
            <w:pPr>
              <w:spacing w:line="240" w:lineRule="atLeast"/>
              <w:ind w:right="-87"/>
              <w:rPr>
                <w:sz w:val="22"/>
                <w:szCs w:val="22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05" w:type="dxa"/>
          </w:tcPr>
          <w:p w:rsidR="00D47F23" w:rsidRPr="002F20DA" w:rsidRDefault="00D47F23" w:rsidP="00D47F23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D47F23" w:rsidRPr="002F20DA" w:rsidRDefault="00D47F23" w:rsidP="00D47F23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D47F23" w:rsidRPr="002F20DA" w:rsidRDefault="00D47F23" w:rsidP="00D47F23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045" w:type="dxa"/>
          </w:tcPr>
          <w:p w:rsidR="00D47F23" w:rsidRPr="00B61B5D" w:rsidRDefault="00D47F23" w:rsidP="00D47F23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05" w:type="dxa"/>
          </w:tcPr>
          <w:p w:rsidR="00D47F23" w:rsidRPr="00B61B5D" w:rsidRDefault="00D47F23" w:rsidP="00D47F23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803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790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right="-7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>5,001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4,989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D47F23" w:rsidRPr="00B017FA" w:rsidRDefault="00D47F23" w:rsidP="00D47F23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47F23" w:rsidRPr="00B017FA" w:rsidRDefault="00D47F23" w:rsidP="00D47F23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right="-7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6,502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E64E67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718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7,3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rPr>
          <w:trHeight w:val="179"/>
        </w:trPr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D47F23" w:rsidRPr="00533514" w:rsidRDefault="00D47F23" w:rsidP="00D47F23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5" w:type="dxa"/>
          </w:tcPr>
          <w:p w:rsidR="00D47F23" w:rsidRPr="00533514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47F23" w:rsidRPr="00533514" w:rsidRDefault="00D47F23" w:rsidP="00D47F23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D47F23" w:rsidRPr="00533514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47F23" w:rsidRPr="00533514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D47F23" w:rsidRPr="00533514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D47F23" w:rsidRPr="00533514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47F23" w:rsidRPr="00567835" w:rsidTr="006127F9">
        <w:trPr>
          <w:trHeight w:val="179"/>
        </w:trPr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B017F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1,918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1,290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3,479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DE3D7E" w:rsidRPr="00567835" w:rsidRDefault="00DE3D7E">
      <w:r w:rsidRPr="00567835">
        <w:rPr>
          <w:szCs w:val="36"/>
          <w:cs/>
        </w:rPr>
        <w:br w:type="page"/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990"/>
        <w:gridCol w:w="270"/>
        <w:gridCol w:w="1260"/>
        <w:gridCol w:w="270"/>
        <w:gridCol w:w="1026"/>
      </w:tblGrid>
      <w:tr w:rsidR="00A72CF0" w:rsidRPr="00567835" w:rsidTr="006127F9">
        <w:trPr>
          <w:trHeight w:val="272"/>
        </w:trPr>
        <w:tc>
          <w:tcPr>
            <w:tcW w:w="4050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92" w:lineRule="auto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567835" w:rsidRDefault="00A72CF0" w:rsidP="006127F9">
            <w:pPr>
              <w:spacing w:line="192" w:lineRule="auto"/>
              <w:ind w:right="-92"/>
              <w:rPr>
                <w:sz w:val="28"/>
                <w:szCs w:val="28"/>
                <w:cs/>
              </w:rPr>
            </w:pPr>
          </w:p>
        </w:tc>
      </w:tr>
      <w:tr w:rsidR="00A72CF0" w:rsidRPr="00567835" w:rsidTr="006127F9">
        <w:trPr>
          <w:trHeight w:val="254"/>
        </w:trPr>
        <w:tc>
          <w:tcPr>
            <w:tcW w:w="4050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spacing w:line="1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A72CF0" w:rsidRPr="00567835" w:rsidRDefault="00A72CF0" w:rsidP="008C3906">
            <w:pPr>
              <w:tabs>
                <w:tab w:val="left" w:pos="540"/>
              </w:tabs>
              <w:spacing w:line="140" w:lineRule="atLeast"/>
              <w:ind w:left="-108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567835" w:rsidRDefault="00A72CF0" w:rsidP="006127F9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A72CF0" w:rsidRPr="00567835" w:rsidTr="006127F9">
        <w:trPr>
          <w:trHeight w:val="910"/>
        </w:trPr>
        <w:tc>
          <w:tcPr>
            <w:tcW w:w="4050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567835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</w:t>
            </w:r>
            <w:r w:rsidRPr="00567835">
              <w:rPr>
                <w:sz w:val="28"/>
                <w:szCs w:val="28"/>
                <w:cs/>
              </w:rPr>
              <w:t xml:space="preserve"> มกราคม </w:t>
            </w:r>
            <w:r w:rsidRPr="00567835">
              <w:rPr>
                <w:sz w:val="28"/>
                <w:szCs w:val="28"/>
              </w:rPr>
              <w:t>2559</w:t>
            </w: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A72CF0" w:rsidRPr="00567835" w:rsidRDefault="00A72CF0" w:rsidP="006127F9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72CF0" w:rsidRPr="00567835" w:rsidRDefault="00A72CF0" w:rsidP="006127F9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72CF0" w:rsidRPr="00567835" w:rsidRDefault="00A72CF0" w:rsidP="006127F9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567835" w:rsidRDefault="00A72CF0" w:rsidP="006127F9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567835" w:rsidRDefault="00DE3D7E" w:rsidP="006127F9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31 ธันวาคม</w:t>
            </w:r>
            <w:r w:rsidR="00A72CF0" w:rsidRPr="00567835">
              <w:rPr>
                <w:sz w:val="28"/>
                <w:szCs w:val="28"/>
                <w:cs/>
              </w:rPr>
              <w:t xml:space="preserve"> 255</w:t>
            </w:r>
            <w:r w:rsidR="00A72CF0" w:rsidRPr="00567835">
              <w:rPr>
                <w:sz w:val="28"/>
                <w:szCs w:val="28"/>
              </w:rPr>
              <w:t>9</w:t>
            </w:r>
          </w:p>
        </w:tc>
      </w:tr>
      <w:tr w:rsidR="00A72CF0" w:rsidRPr="00567835" w:rsidTr="006127F9">
        <w:tc>
          <w:tcPr>
            <w:tcW w:w="4050" w:type="dxa"/>
          </w:tcPr>
          <w:p w:rsidR="00A72CF0" w:rsidRPr="00567835" w:rsidRDefault="00A72CF0" w:rsidP="006127F9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6" w:type="dxa"/>
            <w:gridSpan w:val="7"/>
          </w:tcPr>
          <w:p w:rsidR="00A72CF0" w:rsidRPr="00567835" w:rsidRDefault="00A72CF0" w:rsidP="006127F9">
            <w:pPr>
              <w:pStyle w:val="PlainText"/>
              <w:tabs>
                <w:tab w:val="decimal" w:pos="864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A72CF0" w:rsidRPr="00567835" w:rsidTr="006127F9">
        <w:tc>
          <w:tcPr>
            <w:tcW w:w="4050" w:type="dxa"/>
          </w:tcPr>
          <w:p w:rsidR="00A72CF0" w:rsidRPr="00567835" w:rsidRDefault="00A72CF0" w:rsidP="006127F9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0" w:type="dxa"/>
          </w:tcPr>
          <w:p w:rsidR="00A72CF0" w:rsidRPr="00567835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A72CF0" w:rsidRPr="00567835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A72CF0" w:rsidRPr="00567835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:rsidR="00A72CF0" w:rsidRPr="00567835" w:rsidRDefault="00A72CF0" w:rsidP="006127F9">
            <w:pPr>
              <w:pStyle w:val="PlainText"/>
              <w:tabs>
                <w:tab w:val="decimal" w:pos="86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130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71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right="-79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340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116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451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409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409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707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624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119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127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270" w:type="dxa"/>
            <w:vAlign w:val="bottom"/>
          </w:tcPr>
          <w:p w:rsidR="00D47F23" w:rsidRPr="00B61B5D" w:rsidRDefault="00D47F23" w:rsidP="00D47F23">
            <w:pPr>
              <w:pStyle w:val="acctfourfigures"/>
              <w:spacing w:line="228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317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104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421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279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159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1,443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1,497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673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991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4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589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4,584</w:t>
            </w:r>
          </w:p>
        </w:tc>
      </w:tr>
      <w:tr w:rsidR="00D47F23" w:rsidRPr="00567835" w:rsidTr="006127F9">
        <w:trPr>
          <w:trHeight w:val="64"/>
        </w:trPr>
        <w:tc>
          <w:tcPr>
            <w:tcW w:w="4050" w:type="dxa"/>
          </w:tcPr>
          <w:p w:rsidR="00D47F23" w:rsidRPr="00567835" w:rsidRDefault="00D47F23" w:rsidP="00D47F23">
            <w:pPr>
              <w:spacing w:line="240" w:lineRule="atLeast"/>
              <w:ind w:right="-87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817234" w:rsidRDefault="00D47F23" w:rsidP="00D47F23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47F23" w:rsidRPr="00817234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7F23" w:rsidRPr="00817234" w:rsidRDefault="00D47F23" w:rsidP="00D47F23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47F23" w:rsidRPr="00817234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7F23" w:rsidRPr="00817234" w:rsidRDefault="00D47F23" w:rsidP="00D47F23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D47F23" w:rsidRPr="00817234" w:rsidRDefault="00D47F23" w:rsidP="00D47F23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31</w:t>
            </w: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1,2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06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803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0" w:type="dxa"/>
            <w:vAlign w:val="bottom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449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right="-7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5,061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D47F23" w:rsidRPr="00B61B5D" w:rsidRDefault="00D47F23" w:rsidP="00D47F23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5,001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D47F23" w:rsidRPr="00B61B5D" w:rsidRDefault="006E7550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47F23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right="-7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7,066</w:t>
            </w: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565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6,502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rPr>
          <w:trHeight w:val="179"/>
        </w:trPr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47F23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D47F23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rPr>
          <w:trHeight w:val="179"/>
        </w:trPr>
        <w:tc>
          <w:tcPr>
            <w:tcW w:w="4050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3,075</w:t>
            </w: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588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569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D47F23" w:rsidRPr="00B61B5D" w:rsidRDefault="00D47F23" w:rsidP="00D47F23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1,918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A72CF0" w:rsidRPr="00567835" w:rsidRDefault="00A72CF0" w:rsidP="00A72CF0">
      <w:pPr>
        <w:ind w:left="540" w:right="-72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-72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-72"/>
        <w:jc w:val="thaiDistribute"/>
        <w:rPr>
          <w:sz w:val="30"/>
          <w:szCs w:val="30"/>
        </w:rPr>
      </w:pPr>
    </w:p>
    <w:p w:rsidR="00DE3D7E" w:rsidRPr="00567835" w:rsidRDefault="00DE3D7E">
      <w:r w:rsidRPr="00567835">
        <w:rPr>
          <w:szCs w:val="36"/>
          <w:cs/>
        </w:rPr>
        <w:br w:type="page"/>
      </w:r>
    </w:p>
    <w:tbl>
      <w:tblPr>
        <w:tblW w:w="91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61"/>
        <w:gridCol w:w="1008"/>
        <w:gridCol w:w="270"/>
        <w:gridCol w:w="1269"/>
        <w:gridCol w:w="252"/>
        <w:gridCol w:w="1026"/>
      </w:tblGrid>
      <w:tr w:rsidR="00A72CF0" w:rsidRPr="00567835" w:rsidTr="006127F9">
        <w:trPr>
          <w:trHeight w:val="146"/>
        </w:trPr>
        <w:tc>
          <w:tcPr>
            <w:tcW w:w="3942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  <w:tc>
          <w:tcPr>
            <w:tcW w:w="252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567835" w:rsidRDefault="00A72CF0" w:rsidP="006127F9">
            <w:pPr>
              <w:spacing w:line="240" w:lineRule="atLeast"/>
              <w:ind w:left="-124" w:right="-92"/>
              <w:rPr>
                <w:sz w:val="28"/>
                <w:szCs w:val="28"/>
                <w:cs/>
              </w:rPr>
            </w:pPr>
          </w:p>
        </w:tc>
      </w:tr>
      <w:tr w:rsidR="00A72CF0" w:rsidRPr="00567835" w:rsidTr="006127F9">
        <w:trPr>
          <w:trHeight w:val="63"/>
        </w:trPr>
        <w:tc>
          <w:tcPr>
            <w:tcW w:w="3942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ind w:left="-99" w:right="-90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52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567835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A72CF0" w:rsidRPr="00567835" w:rsidTr="006127F9">
        <w:trPr>
          <w:trHeight w:val="910"/>
        </w:trPr>
        <w:tc>
          <w:tcPr>
            <w:tcW w:w="3942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</w:t>
            </w:r>
            <w:r w:rsidRPr="00567835">
              <w:rPr>
                <w:sz w:val="28"/>
                <w:szCs w:val="28"/>
                <w:cs/>
              </w:rPr>
              <w:t xml:space="preserve"> มกราคม </w:t>
            </w:r>
            <w:r w:rsidRPr="00567835">
              <w:rPr>
                <w:sz w:val="28"/>
                <w:szCs w:val="28"/>
              </w:rPr>
              <w:t>2560</w:t>
            </w:r>
          </w:p>
        </w:tc>
        <w:tc>
          <w:tcPr>
            <w:tcW w:w="261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A72CF0" w:rsidRPr="00567835" w:rsidRDefault="00A72CF0" w:rsidP="006127F9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72CF0" w:rsidRPr="00567835" w:rsidRDefault="00A72CF0" w:rsidP="006127F9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A72CF0" w:rsidRPr="00567835" w:rsidRDefault="00A72CF0" w:rsidP="006127F9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567835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567835" w:rsidRDefault="00DE3D7E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31 ธันวาคม</w:t>
            </w:r>
            <w:r w:rsidR="00A72CF0" w:rsidRPr="00567835">
              <w:rPr>
                <w:sz w:val="28"/>
                <w:szCs w:val="28"/>
                <w:cs/>
              </w:rPr>
              <w:t xml:space="preserve"> 25</w:t>
            </w:r>
            <w:r w:rsidR="00A72CF0" w:rsidRPr="00567835">
              <w:rPr>
                <w:sz w:val="28"/>
                <w:szCs w:val="28"/>
              </w:rPr>
              <w:t>60</w:t>
            </w:r>
          </w:p>
        </w:tc>
      </w:tr>
      <w:tr w:rsidR="00A72CF0" w:rsidRPr="00567835" w:rsidTr="006127F9">
        <w:trPr>
          <w:trHeight w:val="191"/>
        </w:trPr>
        <w:tc>
          <w:tcPr>
            <w:tcW w:w="3942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166" w:type="dxa"/>
            <w:gridSpan w:val="7"/>
            <w:vAlign w:val="center"/>
          </w:tcPr>
          <w:p w:rsidR="00A72CF0" w:rsidRPr="00567835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567835" w:rsidTr="006127F9">
        <w:tc>
          <w:tcPr>
            <w:tcW w:w="3942" w:type="dxa"/>
          </w:tcPr>
          <w:p w:rsidR="00A72CF0" w:rsidRPr="00567835" w:rsidRDefault="00A72CF0" w:rsidP="006127F9">
            <w:pPr>
              <w:spacing w:line="240" w:lineRule="atLeast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0" w:type="dxa"/>
          </w:tcPr>
          <w:p w:rsidR="00A72CF0" w:rsidRPr="00567835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</w:tcPr>
          <w:p w:rsidR="00A72CF0" w:rsidRPr="00567835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:rsidR="00A72CF0" w:rsidRPr="00567835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:rsidR="00A72CF0" w:rsidRPr="00567835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A72CF0" w:rsidRPr="00567835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:rsidR="00A72CF0" w:rsidRPr="00567835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-18"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71 </w:t>
            </w:r>
          </w:p>
        </w:tc>
        <w:tc>
          <w:tcPr>
            <w:tcW w:w="261" w:type="dxa"/>
          </w:tcPr>
          <w:p w:rsidR="00D47F23" w:rsidRPr="00C84B86" w:rsidRDefault="00D47F23" w:rsidP="00D47F23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:rsidR="00D47F23" w:rsidRPr="00C84B86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:rsidR="00D47F23" w:rsidRPr="00BA46A0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right="-79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113 </w:t>
            </w:r>
          </w:p>
        </w:tc>
        <w:tc>
          <w:tcPr>
            <w:tcW w:w="261" w:type="dxa"/>
          </w:tcPr>
          <w:p w:rsidR="00D47F23" w:rsidRPr="00C84B86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D47F23" w:rsidRPr="00B61B5D" w:rsidRDefault="00D47F23" w:rsidP="00D47F23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:rsidR="00D47F23" w:rsidRPr="00C84B86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409 </w:t>
            </w:r>
          </w:p>
        </w:tc>
        <w:tc>
          <w:tcPr>
            <w:tcW w:w="261" w:type="dxa"/>
          </w:tcPr>
          <w:p w:rsidR="00D47F23" w:rsidRPr="00C84B86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D47F23" w:rsidRPr="00B61B5D" w:rsidRDefault="00D47F23" w:rsidP="00D47F23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B61B5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624 </w:t>
            </w:r>
          </w:p>
        </w:tc>
        <w:tc>
          <w:tcPr>
            <w:tcW w:w="261" w:type="dxa"/>
          </w:tcPr>
          <w:p w:rsidR="00D47F23" w:rsidRPr="00C84B86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D47F23" w:rsidRPr="00C84B86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830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126 </w:t>
            </w:r>
          </w:p>
        </w:tc>
        <w:tc>
          <w:tcPr>
            <w:tcW w:w="261" w:type="dxa"/>
          </w:tcPr>
          <w:p w:rsidR="00D47F23" w:rsidRPr="00C84B86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D47F23" w:rsidRPr="00C12999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50 </w:t>
            </w:r>
          </w:p>
        </w:tc>
        <w:tc>
          <w:tcPr>
            <w:tcW w:w="261" w:type="dxa"/>
            <w:vAlign w:val="bottom"/>
          </w:tcPr>
          <w:p w:rsidR="00D47F23" w:rsidRPr="00C84B86" w:rsidRDefault="00D47F23" w:rsidP="00D47F2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</w:tcPr>
          <w:p w:rsidR="00D47F23" w:rsidRPr="00C12999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:rsidR="00D47F23" w:rsidRPr="002F20DA" w:rsidRDefault="00D47F23" w:rsidP="00D47F23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403 </w:t>
            </w:r>
          </w:p>
        </w:tc>
        <w:tc>
          <w:tcPr>
            <w:tcW w:w="261" w:type="dxa"/>
            <w:vAlign w:val="bottom"/>
          </w:tcPr>
          <w:p w:rsidR="00D47F23" w:rsidRPr="00C84B86" w:rsidRDefault="00D47F23" w:rsidP="00D47F2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:rsidR="00D47F23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</w:tcPr>
          <w:p w:rsidR="00D47F23" w:rsidRPr="00B017FA" w:rsidRDefault="00D47F23" w:rsidP="00D47F23">
            <w:pPr>
              <w:pStyle w:val="PlainText"/>
              <w:tabs>
                <w:tab w:val="decimal" w:pos="59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D47F23" w:rsidRPr="00B61B5D" w:rsidRDefault="00D47F23" w:rsidP="00D47F23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D47F23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:rsidR="00D47F23" w:rsidRPr="000E5591" w:rsidRDefault="00D47F23" w:rsidP="00D47F23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1,424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</w:t>
            </w:r>
          </w:p>
        </w:tc>
        <w:tc>
          <w:tcPr>
            <w:tcW w:w="261" w:type="dxa"/>
          </w:tcPr>
          <w:p w:rsidR="00D47F23" w:rsidRPr="00C84B86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D47F23" w:rsidRPr="00C84B86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1,468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47F23" w:rsidRPr="000E5591" w:rsidRDefault="00D47F23" w:rsidP="00D47F23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676</w:t>
            </w:r>
          </w:p>
        </w:tc>
        <w:tc>
          <w:tcPr>
            <w:tcW w:w="261" w:type="dxa"/>
          </w:tcPr>
          <w:p w:rsidR="00D47F23" w:rsidRPr="00C84B86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D47F23" w:rsidRPr="00C84B86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703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A0419E" w:rsidRDefault="00D47F23" w:rsidP="00D47F23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3,896 </w:t>
            </w:r>
          </w:p>
        </w:tc>
        <w:tc>
          <w:tcPr>
            <w:tcW w:w="261" w:type="dxa"/>
          </w:tcPr>
          <w:p w:rsidR="00D47F23" w:rsidRPr="00BA46A0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125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530E9D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right="-87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47F23" w:rsidRPr="00817234" w:rsidRDefault="00D47F23" w:rsidP="00D47F23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47F23" w:rsidRPr="00817234" w:rsidRDefault="00D47F23" w:rsidP="00D47F23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47F23" w:rsidRPr="00817234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7F23" w:rsidRPr="00817234" w:rsidRDefault="00D47F23" w:rsidP="00D47F23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D47F23" w:rsidRPr="00817234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D47F23" w:rsidRPr="00817234" w:rsidRDefault="00D47F23" w:rsidP="00D47F23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080" w:type="dxa"/>
          </w:tcPr>
          <w:p w:rsidR="00D47F23" w:rsidRPr="00BA46A0" w:rsidRDefault="00D47F23" w:rsidP="00D47F23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:rsidR="00D47F23" w:rsidRPr="00C84B86" w:rsidRDefault="00D47F23" w:rsidP="00D47F23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08" w:type="dxa"/>
          </w:tcPr>
          <w:p w:rsidR="00D47F23" w:rsidRPr="00C84B86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C84B86" w:rsidRDefault="00D47F23" w:rsidP="00D47F23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:rsidR="00D47F23" w:rsidRPr="00BA46A0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D47F23" w:rsidRPr="00C84B86" w:rsidRDefault="00D47F23" w:rsidP="00D47F23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D47F23" w:rsidRPr="000E5591" w:rsidRDefault="00D47F23" w:rsidP="00D47F23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E5591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D47F23" w:rsidRPr="00C84B86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:rsidR="00D47F23" w:rsidRPr="00C84B86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2F20DA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754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0" w:type="dxa"/>
          </w:tcPr>
          <w:p w:rsidR="00D47F23" w:rsidRPr="000E5591" w:rsidRDefault="00D47F23" w:rsidP="00D47F23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E5591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61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D47F23" w:rsidRPr="002F20DA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right="-7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:rsidR="00D47F23" w:rsidRPr="000E5591" w:rsidRDefault="00D47F23" w:rsidP="00D47F23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E5591">
              <w:rPr>
                <w:rFonts w:ascii="Angsana New" w:hAnsi="Angsana New" w:cs="Angsana New"/>
                <w:sz w:val="28"/>
                <w:szCs w:val="28"/>
                <w:lang w:val="en-US"/>
              </w:rPr>
              <w:t>4,858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D47F23" w:rsidRPr="00C84B86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2F20DA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4,847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:rsidR="00D47F23" w:rsidRPr="000E5591" w:rsidRDefault="00D47F23" w:rsidP="00D47F23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E5591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D47F23" w:rsidRPr="002F20DA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B61B5D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D47F23" w:rsidRPr="002F20DA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right="-7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A0419E" w:rsidRDefault="00D47F23" w:rsidP="00D47F23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6,074</w:t>
            </w: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A46A0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EF1038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6,191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rPr>
          <w:trHeight w:val="179"/>
        </w:trPr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right="-7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47F23" w:rsidRPr="000E5591" w:rsidRDefault="00D47F23" w:rsidP="00D47F23">
            <w:pPr>
              <w:pStyle w:val="PlainText"/>
              <w:tabs>
                <w:tab w:val="decimal" w:pos="786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D47F23" w:rsidRPr="00BA46A0" w:rsidRDefault="00D47F23" w:rsidP="00D47F23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47F23" w:rsidRPr="00A0419E" w:rsidRDefault="00D47F23" w:rsidP="00D47F23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2,178</w:t>
            </w: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D47F23" w:rsidRPr="00BA46A0" w:rsidRDefault="00D47F23" w:rsidP="00D47F23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D47F23" w:rsidRPr="002F20DA" w:rsidRDefault="00D47F23" w:rsidP="00D47F23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2,534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A72CF0" w:rsidRPr="00567835" w:rsidRDefault="00A72CF0" w:rsidP="00A72CF0">
      <w:pPr>
        <w:rPr>
          <w:sz w:val="2"/>
          <w:szCs w:val="2"/>
        </w:rPr>
      </w:pPr>
    </w:p>
    <w:p w:rsidR="00A72CF0" w:rsidRPr="00567835" w:rsidRDefault="00A72CF0" w:rsidP="00A72CF0">
      <w:pPr>
        <w:jc w:val="both"/>
        <w:rPr>
          <w:sz w:val="2"/>
          <w:szCs w:val="2"/>
        </w:rPr>
      </w:pPr>
    </w:p>
    <w:p w:rsidR="00A72CF0" w:rsidRPr="00567835" w:rsidRDefault="00A72CF0" w:rsidP="00A72CF0">
      <w:pPr>
        <w:ind w:left="547"/>
        <w:jc w:val="both"/>
        <w:rPr>
          <w:sz w:val="30"/>
          <w:szCs w:val="30"/>
        </w:rPr>
      </w:pPr>
    </w:p>
    <w:p w:rsidR="00A72CF0" w:rsidRPr="00567835" w:rsidRDefault="00A72CF0" w:rsidP="00A72CF0">
      <w:pPr>
        <w:ind w:left="547"/>
        <w:jc w:val="both"/>
        <w:rPr>
          <w:sz w:val="30"/>
          <w:szCs w:val="30"/>
        </w:rPr>
      </w:pPr>
    </w:p>
    <w:p w:rsidR="00A72CF0" w:rsidRPr="00567835" w:rsidRDefault="00A72CF0" w:rsidP="00A72CF0">
      <w:pPr>
        <w:ind w:left="547"/>
        <w:jc w:val="both"/>
        <w:rPr>
          <w:sz w:val="30"/>
          <w:szCs w:val="30"/>
        </w:rPr>
      </w:pPr>
    </w:p>
    <w:p w:rsidR="00A72CF0" w:rsidRPr="00567835" w:rsidRDefault="00A72CF0" w:rsidP="00A72CF0">
      <w:pPr>
        <w:ind w:left="547"/>
        <w:jc w:val="both"/>
        <w:rPr>
          <w:sz w:val="30"/>
          <w:szCs w:val="30"/>
        </w:rPr>
      </w:pPr>
    </w:p>
    <w:p w:rsidR="00A72CF0" w:rsidRPr="00567835" w:rsidRDefault="00A72CF0" w:rsidP="00A72CF0">
      <w:pPr>
        <w:ind w:left="547"/>
        <w:jc w:val="both"/>
        <w:rPr>
          <w:sz w:val="30"/>
          <w:szCs w:val="30"/>
        </w:rPr>
      </w:pPr>
    </w:p>
    <w:p w:rsidR="00DE3D7E" w:rsidRPr="00567835" w:rsidRDefault="00DE3D7E">
      <w:r w:rsidRPr="00567835">
        <w:rPr>
          <w:szCs w:val="36"/>
          <w:cs/>
        </w:rP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990"/>
        <w:gridCol w:w="270"/>
        <w:gridCol w:w="1278"/>
        <w:gridCol w:w="252"/>
        <w:gridCol w:w="990"/>
      </w:tblGrid>
      <w:tr w:rsidR="00A72CF0" w:rsidRPr="00567835" w:rsidTr="006127F9">
        <w:trPr>
          <w:trHeight w:val="146"/>
        </w:trPr>
        <w:tc>
          <w:tcPr>
            <w:tcW w:w="3942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  <w:tc>
          <w:tcPr>
            <w:tcW w:w="252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spacing w:line="240" w:lineRule="atLeast"/>
              <w:ind w:left="-124" w:right="-92"/>
              <w:rPr>
                <w:sz w:val="28"/>
                <w:szCs w:val="28"/>
                <w:cs/>
              </w:rPr>
            </w:pPr>
          </w:p>
        </w:tc>
      </w:tr>
      <w:tr w:rsidR="00A72CF0" w:rsidRPr="00567835" w:rsidTr="006127F9">
        <w:trPr>
          <w:trHeight w:val="63"/>
        </w:trPr>
        <w:tc>
          <w:tcPr>
            <w:tcW w:w="3942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ind w:left="-108" w:right="-90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52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A72CF0" w:rsidRPr="00567835" w:rsidTr="006127F9">
        <w:trPr>
          <w:trHeight w:val="910"/>
        </w:trPr>
        <w:tc>
          <w:tcPr>
            <w:tcW w:w="3942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</w:t>
            </w:r>
            <w:r w:rsidRPr="00567835">
              <w:rPr>
                <w:sz w:val="28"/>
                <w:szCs w:val="28"/>
                <w:cs/>
              </w:rPr>
              <w:t xml:space="preserve"> มกราคม </w:t>
            </w:r>
            <w:r w:rsidRPr="00567835">
              <w:rPr>
                <w:sz w:val="28"/>
                <w:szCs w:val="28"/>
              </w:rPr>
              <w:t>2559</w:t>
            </w: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A72CF0" w:rsidRPr="00567835" w:rsidRDefault="00A72CF0" w:rsidP="006127F9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72CF0" w:rsidRPr="00567835" w:rsidRDefault="00A72CF0" w:rsidP="006127F9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A72CF0" w:rsidRPr="00567835" w:rsidRDefault="00A72CF0" w:rsidP="006127F9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567835" w:rsidRDefault="00DE3D7E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31 ธันวาคม 2559</w:t>
            </w:r>
          </w:p>
        </w:tc>
      </w:tr>
      <w:tr w:rsidR="00A72CF0" w:rsidRPr="00567835" w:rsidTr="006127F9">
        <w:trPr>
          <w:trHeight w:val="191"/>
        </w:trPr>
        <w:tc>
          <w:tcPr>
            <w:tcW w:w="3942" w:type="dxa"/>
            <w:shd w:val="clear" w:color="auto" w:fill="auto"/>
          </w:tcPr>
          <w:p w:rsidR="00A72CF0" w:rsidRPr="00567835" w:rsidRDefault="00A72CF0" w:rsidP="006127F9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vAlign w:val="center"/>
          </w:tcPr>
          <w:p w:rsidR="00A72CF0" w:rsidRPr="00567835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567835" w:rsidTr="006127F9">
        <w:tc>
          <w:tcPr>
            <w:tcW w:w="3942" w:type="dxa"/>
          </w:tcPr>
          <w:p w:rsidR="00A72CF0" w:rsidRPr="00567835" w:rsidRDefault="00A72CF0" w:rsidP="006127F9">
            <w:pPr>
              <w:spacing w:line="240" w:lineRule="atLeast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0" w:type="dxa"/>
          </w:tcPr>
          <w:p w:rsidR="00A72CF0" w:rsidRPr="00567835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A72CF0" w:rsidRPr="00567835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:rsidR="00A72CF0" w:rsidRPr="00567835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A72CF0" w:rsidRPr="00567835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:rsidR="00A72CF0" w:rsidRPr="00567835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-18"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:rsidR="00D47F23" w:rsidRPr="00BA46A0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130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:rsidR="00D47F23" w:rsidRPr="00C84B86" w:rsidRDefault="00D47F23" w:rsidP="00D47F23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:rsidR="00D47F23" w:rsidRPr="00BA46A0" w:rsidRDefault="00D47F23" w:rsidP="00D47F23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71</w:t>
            </w:r>
          </w:p>
        </w:tc>
      </w:tr>
      <w:tr w:rsidR="00D47F23" w:rsidRPr="00567835" w:rsidTr="00F1411E">
        <w:trPr>
          <w:trHeight w:val="308"/>
        </w:trPr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right="-79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D47F23" w:rsidRPr="00C84B86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C158C7" w:rsidRDefault="00D47F23" w:rsidP="00D47F23">
            <w:pPr>
              <w:pStyle w:val="PlainText"/>
              <w:tabs>
                <w:tab w:val="decimal" w:pos="635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D47F23" w:rsidRPr="00C84B86" w:rsidRDefault="00D47F23" w:rsidP="00D47F23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113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80" w:type="dxa"/>
          </w:tcPr>
          <w:p w:rsidR="00D47F23" w:rsidRPr="00C84B86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409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C158C7" w:rsidRDefault="00D47F23" w:rsidP="00D47F23">
            <w:pPr>
              <w:pStyle w:val="PlainText"/>
              <w:tabs>
                <w:tab w:val="decimal" w:pos="635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tabs>
                <w:tab w:val="center" w:pos="571"/>
              </w:tabs>
              <w:spacing w:line="240" w:lineRule="atLeast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D47F23" w:rsidRPr="00C158C7" w:rsidRDefault="00D47F23" w:rsidP="00D47F23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tabs>
                <w:tab w:val="center" w:pos="571"/>
              </w:tabs>
              <w:spacing w:line="240" w:lineRule="atLeast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409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0" w:type="dxa"/>
          </w:tcPr>
          <w:p w:rsidR="00D47F23" w:rsidRPr="00C84B86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D47F23" w:rsidRPr="00C158C7" w:rsidRDefault="00D47F23" w:rsidP="00D47F23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tabs>
                <w:tab w:val="center" w:pos="571"/>
              </w:tabs>
              <w:spacing w:line="240" w:lineRule="atLeast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624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80" w:type="dxa"/>
          </w:tcPr>
          <w:p w:rsidR="00D47F23" w:rsidRPr="00C84B86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119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C12999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D47F23" w:rsidRPr="00C158C7" w:rsidRDefault="00D47F23" w:rsidP="00D47F23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126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270" w:type="dxa"/>
            <w:vAlign w:val="bottom"/>
          </w:tcPr>
          <w:p w:rsidR="00D47F23" w:rsidRPr="00C84B86" w:rsidRDefault="00D47F23" w:rsidP="00D47F2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D47F23" w:rsidRPr="00C158C7" w:rsidRDefault="00D47F23" w:rsidP="00D47F23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:rsidR="00D47F23" w:rsidRPr="00BA46A0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270" w:type="dxa"/>
            <w:vAlign w:val="bottom"/>
          </w:tcPr>
          <w:p w:rsidR="00D47F23" w:rsidRPr="00C84B86" w:rsidRDefault="00D47F23" w:rsidP="00D47F2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27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D47F23" w:rsidRPr="00C158C7" w:rsidRDefault="00D47F23" w:rsidP="00D47F23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403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:rsidR="00D47F23" w:rsidRPr="00C84B86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1,375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D47F23" w:rsidRPr="00C158C7" w:rsidRDefault="00D47F23" w:rsidP="00D47F23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1,424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47F23" w:rsidRPr="00C84B86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650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47F23" w:rsidRPr="00C84B86" w:rsidRDefault="00D47F23" w:rsidP="008178A9">
            <w:pPr>
              <w:pStyle w:val="PlainText"/>
              <w:tabs>
                <w:tab w:val="decimal" w:pos="77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D47F23" w:rsidRPr="00C158C7" w:rsidRDefault="00D47F23" w:rsidP="00D47F23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47F23" w:rsidRPr="00C84B86" w:rsidRDefault="00D47F23" w:rsidP="00D47F23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676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181048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3,317</w:t>
            </w:r>
          </w:p>
        </w:tc>
        <w:tc>
          <w:tcPr>
            <w:tcW w:w="270" w:type="dxa"/>
          </w:tcPr>
          <w:p w:rsidR="00D47F23" w:rsidRPr="00BA46A0" w:rsidRDefault="00D47F23" w:rsidP="00D47F2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181048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546</w:t>
            </w:r>
          </w:p>
        </w:tc>
        <w:tc>
          <w:tcPr>
            <w:tcW w:w="270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F1411E" w:rsidRDefault="00D47F23" w:rsidP="00D47F23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252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181048" w:rsidRDefault="00D47F23" w:rsidP="00D47F23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3,896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right="-87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47F23" w:rsidRPr="00817234" w:rsidRDefault="00D47F23" w:rsidP="00D47F23">
            <w:pPr>
              <w:pStyle w:val="PlainText"/>
              <w:tabs>
                <w:tab w:val="decimal" w:pos="829"/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7F23" w:rsidRPr="00817234" w:rsidRDefault="00D47F23" w:rsidP="00D47F23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47F23" w:rsidRPr="00817234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7F23" w:rsidRPr="00817234" w:rsidRDefault="00D47F23" w:rsidP="00D47F23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D47F23" w:rsidRPr="00817234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D47F23" w:rsidRPr="00817234" w:rsidRDefault="00D47F23" w:rsidP="00D47F23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47F23" w:rsidRPr="00817234" w:rsidRDefault="00D47F23" w:rsidP="00D47F23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080" w:type="dxa"/>
          </w:tcPr>
          <w:p w:rsidR="00D47F23" w:rsidRPr="00BA46A0" w:rsidRDefault="00D47F23" w:rsidP="00D47F23">
            <w:pPr>
              <w:pStyle w:val="PlainText"/>
              <w:tabs>
                <w:tab w:val="decimal" w:pos="829"/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C84B86" w:rsidRDefault="00D47F23" w:rsidP="00D47F23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C84B86" w:rsidRDefault="00D47F23" w:rsidP="00D47F23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D47F23" w:rsidRPr="00BA46A0" w:rsidRDefault="00D47F23" w:rsidP="00D47F23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D47F23" w:rsidRPr="00C84B86" w:rsidRDefault="00D47F23" w:rsidP="00D47F23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BA46A0" w:rsidRDefault="00D47F23" w:rsidP="00D47F23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D47F23" w:rsidRPr="00C84B86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D47F23" w:rsidRPr="00C84B86" w:rsidRDefault="00D47F23" w:rsidP="00D47F23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449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D47F23" w:rsidRPr="009C019C" w:rsidRDefault="00D47F23" w:rsidP="00D47F23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D47F23" w:rsidRPr="00C84B86" w:rsidRDefault="00D47F23" w:rsidP="00D47F23">
            <w:pPr>
              <w:tabs>
                <w:tab w:val="center" w:pos="571"/>
              </w:tabs>
              <w:spacing w:line="240" w:lineRule="atLeast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47F23" w:rsidRPr="00C84B86" w:rsidRDefault="00D47F23" w:rsidP="00D47F23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right="-7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:rsidR="00D47F23" w:rsidRPr="00C84B86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4,917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D47F23" w:rsidRPr="00CB0C74" w:rsidRDefault="00D47F23" w:rsidP="00D47F23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tabs>
                <w:tab w:val="center" w:pos="571"/>
              </w:tabs>
              <w:spacing w:line="240" w:lineRule="atLeast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4,858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:rsidR="00D47F23" w:rsidRPr="00C84B86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D47F23" w:rsidRPr="00C84B86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D47F23" w:rsidRPr="009C019C" w:rsidRDefault="00D47F23" w:rsidP="00D47F23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D47F23" w:rsidRPr="00C84B86" w:rsidRDefault="00D47F23" w:rsidP="00D47F23">
            <w:pPr>
              <w:tabs>
                <w:tab w:val="center" w:pos="571"/>
              </w:tabs>
              <w:spacing w:line="240" w:lineRule="atLeast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47F23" w:rsidRPr="00C84B86" w:rsidRDefault="00D47F23" w:rsidP="00D47F23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right="-7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181048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6,087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F53128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A46A0" w:rsidRDefault="00D47F23" w:rsidP="00D47F23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252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47F23" w:rsidRPr="00BA46A0" w:rsidRDefault="00D47F23" w:rsidP="00D47F23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6,074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7F23" w:rsidRPr="00567835" w:rsidTr="006127F9">
        <w:trPr>
          <w:trHeight w:val="179"/>
        </w:trPr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right="-7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47F23" w:rsidRPr="00181048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47F23" w:rsidRPr="00181048" w:rsidRDefault="00D47F23" w:rsidP="00D47F23">
            <w:pPr>
              <w:pStyle w:val="PlainText"/>
              <w:tabs>
                <w:tab w:val="decimal" w:pos="707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D47F23" w:rsidRPr="00BA46A0" w:rsidRDefault="00D47F23" w:rsidP="00D47F23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47F23" w:rsidRPr="00BA46A0" w:rsidRDefault="00D47F23" w:rsidP="00D47F23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D47F23" w:rsidRPr="00567835" w:rsidTr="006127F9">
        <w:tc>
          <w:tcPr>
            <w:tcW w:w="3942" w:type="dxa"/>
          </w:tcPr>
          <w:p w:rsidR="00D47F23" w:rsidRPr="00567835" w:rsidRDefault="00D47F23" w:rsidP="00D47F23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47F23" w:rsidRPr="00181048" w:rsidRDefault="00D47F23" w:rsidP="00D47F23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2,770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47F23" w:rsidRPr="00181048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547</w:t>
            </w:r>
          </w:p>
        </w:tc>
        <w:tc>
          <w:tcPr>
            <w:tcW w:w="270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D47F23" w:rsidRPr="00BA46A0" w:rsidRDefault="00D47F23" w:rsidP="00D47F23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</w:t>
            </w:r>
          </w:p>
        </w:tc>
        <w:tc>
          <w:tcPr>
            <w:tcW w:w="252" w:type="dxa"/>
          </w:tcPr>
          <w:p w:rsidR="00D47F23" w:rsidRPr="00BA46A0" w:rsidRDefault="00D47F23" w:rsidP="00D47F23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47F23" w:rsidRPr="00BA46A0" w:rsidRDefault="00D47F23" w:rsidP="00D47F23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2,178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A72CF0" w:rsidRPr="00567835" w:rsidRDefault="00A72CF0" w:rsidP="00A72CF0">
      <w:pPr>
        <w:ind w:left="547"/>
        <w:jc w:val="both"/>
        <w:rPr>
          <w:sz w:val="30"/>
          <w:szCs w:val="30"/>
        </w:rPr>
      </w:pPr>
    </w:p>
    <w:p w:rsidR="00A72CF0" w:rsidRPr="00567835" w:rsidRDefault="00A72CF0" w:rsidP="00A72CF0">
      <w:pPr>
        <w:ind w:left="547"/>
        <w:jc w:val="both"/>
        <w:rPr>
          <w:sz w:val="2"/>
          <w:szCs w:val="2"/>
          <w:cs/>
        </w:rPr>
      </w:pPr>
      <w:r w:rsidRPr="00567835">
        <w:rPr>
          <w:sz w:val="30"/>
          <w:szCs w:val="30"/>
          <w:cs/>
        </w:rPr>
        <w:br w:type="page"/>
      </w:r>
    </w:p>
    <w:p w:rsidR="00A72CF0" w:rsidRPr="00567835" w:rsidRDefault="00A72CF0" w:rsidP="00A72CF0">
      <w:pPr>
        <w:tabs>
          <w:tab w:val="left" w:pos="540"/>
        </w:tabs>
        <w:rPr>
          <w:spacing w:val="-6"/>
          <w:sz w:val="30"/>
          <w:szCs w:val="30"/>
        </w:rPr>
      </w:pPr>
      <w:r w:rsidRPr="00567835">
        <w:rPr>
          <w:b/>
          <w:bCs/>
          <w:sz w:val="30"/>
          <w:szCs w:val="30"/>
          <w:cs/>
          <w:lang w:val="th-TH"/>
        </w:rPr>
        <w:lastRenderedPageBreak/>
        <w:t>4</w:t>
      </w:r>
      <w:r w:rsidRPr="00567835">
        <w:rPr>
          <w:b/>
          <w:bCs/>
          <w:sz w:val="30"/>
          <w:szCs w:val="30"/>
        </w:rPr>
        <w:t>3</w:t>
      </w:r>
      <w:r w:rsidRPr="00567835">
        <w:rPr>
          <w:b/>
          <w:bCs/>
          <w:sz w:val="30"/>
          <w:szCs w:val="30"/>
          <w:cs/>
          <w:lang w:val="th-TH"/>
        </w:rPr>
        <w:tab/>
        <w:t>กำไรต่อหุ้น</w:t>
      </w:r>
      <w:r w:rsidRPr="00567835">
        <w:rPr>
          <w:b/>
          <w:bCs/>
          <w:sz w:val="30"/>
          <w:szCs w:val="30"/>
          <w:cs/>
        </w:rPr>
        <w:t>ขั้นพื้นฐาน</w:t>
      </w:r>
    </w:p>
    <w:p w:rsidR="00A72CF0" w:rsidRPr="00567835" w:rsidRDefault="00A72CF0" w:rsidP="00A72CF0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:rsidR="00A72CF0" w:rsidRPr="00567835" w:rsidRDefault="00A72CF0" w:rsidP="00A72CF0">
      <w:pPr>
        <w:ind w:left="540" w:right="-23"/>
        <w:jc w:val="thaiDistribute"/>
        <w:rPr>
          <w:spacing w:val="-6"/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>กำไร</w:t>
      </w:r>
      <w:r w:rsidRPr="00567835">
        <w:rPr>
          <w:sz w:val="30"/>
          <w:szCs w:val="30"/>
          <w:cs/>
        </w:rPr>
        <w:t>ต่อหุ้นขั้นพื้นฐานในงบการเงินรวมและงบการเงินเฉพาะธนาคารสำหรับ</w:t>
      </w:r>
      <w:r w:rsidR="00DE3D7E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  <w:lang w:val="th-TH"/>
        </w:rPr>
        <w:t xml:space="preserve">สิ้นสุดวันที่ </w:t>
      </w:r>
      <w:r w:rsidR="00DE3D7E" w:rsidRPr="00567835">
        <w:rPr>
          <w:sz w:val="30"/>
          <w:szCs w:val="30"/>
          <w:cs/>
        </w:rPr>
        <w:t>31 ธันวาคม</w:t>
      </w:r>
      <w:r w:rsidRPr="00567835">
        <w:rPr>
          <w:sz w:val="30"/>
          <w:szCs w:val="30"/>
          <w:cs/>
        </w:rPr>
        <w:t xml:space="preserve"> 25</w:t>
      </w:r>
      <w:r w:rsidRPr="00567835">
        <w:rPr>
          <w:sz w:val="30"/>
          <w:szCs w:val="30"/>
        </w:rPr>
        <w:t xml:space="preserve">60 </w:t>
      </w:r>
      <w:r w:rsidRPr="00567835">
        <w:rPr>
          <w:sz w:val="30"/>
          <w:szCs w:val="30"/>
          <w:cs/>
        </w:rPr>
        <w:t>และ 255</w:t>
      </w:r>
      <w:r w:rsidRPr="00567835">
        <w:rPr>
          <w:sz w:val="30"/>
          <w:szCs w:val="30"/>
        </w:rPr>
        <w:t>9</w:t>
      </w:r>
      <w:r w:rsidRPr="00567835">
        <w:rPr>
          <w:sz w:val="30"/>
          <w:szCs w:val="30"/>
          <w:cs/>
          <w:lang w:val="th-TH"/>
        </w:rPr>
        <w:t xml:space="preserve"> </w:t>
      </w:r>
      <w:r w:rsidRPr="00567835">
        <w:rPr>
          <w:sz w:val="30"/>
          <w:szCs w:val="30"/>
          <w:cs/>
        </w:rPr>
        <w:t>คำนวณได้ดังนี้</w:t>
      </w:r>
    </w:p>
    <w:p w:rsidR="00A72CF0" w:rsidRPr="00567835" w:rsidRDefault="00A72CF0" w:rsidP="00A72CF0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990"/>
        <w:gridCol w:w="239"/>
        <w:gridCol w:w="931"/>
        <w:gridCol w:w="239"/>
        <w:gridCol w:w="931"/>
        <w:gridCol w:w="239"/>
        <w:gridCol w:w="931"/>
      </w:tblGrid>
      <w:tr w:rsidR="00A72CF0" w:rsidRPr="00567835" w:rsidTr="006127F9">
        <w:tc>
          <w:tcPr>
            <w:tcW w:w="47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1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567835" w:rsidTr="006127F9">
        <w:tc>
          <w:tcPr>
            <w:tcW w:w="47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567835" w:rsidTr="006127F9">
        <w:tc>
          <w:tcPr>
            <w:tcW w:w="47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</w:tabs>
              <w:snapToGrid w:val="0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right="-29"/>
              <w:jc w:val="center"/>
              <w:rPr>
                <w:spacing w:val="-4"/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393476" w:rsidRPr="00567835" w:rsidTr="006127F9">
        <w:tc>
          <w:tcPr>
            <w:tcW w:w="4752" w:type="dxa"/>
            <w:shd w:val="clear" w:color="auto" w:fill="auto"/>
            <w:vAlign w:val="bottom"/>
          </w:tcPr>
          <w:p w:rsidR="00393476" w:rsidRPr="00567835" w:rsidRDefault="00393476" w:rsidP="008178A9">
            <w:pPr>
              <w:ind w:right="-117"/>
              <w:rPr>
                <w:sz w:val="28"/>
                <w:szCs w:val="28"/>
              </w:rPr>
            </w:pPr>
            <w:r w:rsidRPr="00567835">
              <w:rPr>
                <w:spacing w:val="-4"/>
                <w:sz w:val="28"/>
                <w:szCs w:val="28"/>
                <w:cs/>
              </w:rPr>
              <w:t>กำไรที่เป็นส่วนของผู้ถือหุ้นสามัญของธนาคาร (ขั้นพื้นฐาน)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393476" w:rsidRPr="00567835" w:rsidRDefault="005749EF" w:rsidP="00393476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43,152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93476" w:rsidRPr="00567835" w:rsidRDefault="00393476" w:rsidP="00393476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393476" w:rsidRPr="00567835" w:rsidRDefault="00393476" w:rsidP="00393476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47,612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93476" w:rsidRPr="00567835" w:rsidRDefault="00393476" w:rsidP="00393476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393476" w:rsidRPr="00567835" w:rsidRDefault="005749EF" w:rsidP="00393476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GB"/>
              </w:rPr>
              <w:t>37,854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93476" w:rsidRPr="00567835" w:rsidRDefault="00393476" w:rsidP="00393476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393476" w:rsidRPr="00567835" w:rsidRDefault="00393476" w:rsidP="00393476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GB"/>
              </w:rPr>
              <w:t>42,165</w:t>
            </w:r>
          </w:p>
        </w:tc>
      </w:tr>
      <w:tr w:rsidR="00393476" w:rsidRPr="00567835" w:rsidTr="006127F9">
        <w:tc>
          <w:tcPr>
            <w:tcW w:w="4752" w:type="dxa"/>
            <w:shd w:val="clear" w:color="auto" w:fill="auto"/>
            <w:vAlign w:val="bottom"/>
          </w:tcPr>
          <w:p w:rsidR="00393476" w:rsidRPr="00567835" w:rsidRDefault="00393476" w:rsidP="008178A9">
            <w:pPr>
              <w:ind w:left="25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393476" w:rsidRPr="00567835" w:rsidRDefault="005749EF" w:rsidP="00393476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93476" w:rsidRPr="00567835" w:rsidRDefault="00393476" w:rsidP="00393476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393476" w:rsidRPr="00567835" w:rsidRDefault="00393476" w:rsidP="00393476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93476" w:rsidRPr="00567835" w:rsidRDefault="00393476" w:rsidP="00393476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393476" w:rsidRPr="00567835" w:rsidRDefault="005749EF" w:rsidP="00393476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GB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93476" w:rsidRPr="00567835" w:rsidRDefault="00393476" w:rsidP="00393476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393476" w:rsidRPr="00567835" w:rsidRDefault="00393476" w:rsidP="00393476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GB"/>
              </w:rPr>
              <w:t>3,399</w:t>
            </w:r>
          </w:p>
        </w:tc>
      </w:tr>
      <w:tr w:rsidR="00393476" w:rsidRPr="00567835" w:rsidTr="006127F9">
        <w:trPr>
          <w:trHeight w:val="33"/>
        </w:trPr>
        <w:tc>
          <w:tcPr>
            <w:tcW w:w="4752" w:type="dxa"/>
            <w:shd w:val="clear" w:color="auto" w:fill="auto"/>
            <w:vAlign w:val="bottom"/>
          </w:tcPr>
          <w:p w:rsidR="00393476" w:rsidRPr="00567835" w:rsidRDefault="00393476" w:rsidP="008178A9">
            <w:pPr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567835">
              <w:rPr>
                <w:b/>
                <w:bCs/>
                <w:spacing w:val="-4"/>
                <w:sz w:val="28"/>
                <w:szCs w:val="28"/>
                <w:cs/>
              </w:rPr>
              <w:t>(ขั้นพื้นฐาน)</w:t>
            </w:r>
            <w:r w:rsidRPr="00567835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567835">
              <w:rPr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93476" w:rsidRPr="00567835" w:rsidRDefault="005749EF" w:rsidP="00393476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</w:t>
            </w: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93476" w:rsidRPr="00567835" w:rsidRDefault="00393476" w:rsidP="00393476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93476" w:rsidRPr="00567835" w:rsidRDefault="00393476" w:rsidP="00393476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</w:t>
            </w: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93476" w:rsidRPr="00567835" w:rsidRDefault="00393476" w:rsidP="00393476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93476" w:rsidRPr="00567835" w:rsidRDefault="005749EF" w:rsidP="00393476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11</w:t>
            </w: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.</w:t>
            </w: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93476" w:rsidRPr="00567835" w:rsidRDefault="00393476" w:rsidP="00393476">
            <w:pPr>
              <w:tabs>
                <w:tab w:val="decimal" w:pos="738"/>
              </w:tabs>
              <w:snapToGrid w:val="0"/>
              <w:ind w:left="-108" w:right="-8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93476" w:rsidRPr="00567835" w:rsidRDefault="00393476" w:rsidP="00393476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12</w:t>
            </w: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.</w:t>
            </w: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40</w:t>
            </w:r>
          </w:p>
        </w:tc>
      </w:tr>
      <w:tr w:rsidR="00A72CF0" w:rsidRPr="00567835" w:rsidTr="006127F9">
        <w:trPr>
          <w:trHeight w:val="33"/>
        </w:trPr>
        <w:tc>
          <w:tcPr>
            <w:tcW w:w="47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7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A72CF0" w:rsidRPr="00567835" w:rsidRDefault="00A72CF0" w:rsidP="00A72CF0">
      <w:pPr>
        <w:tabs>
          <w:tab w:val="left" w:pos="567"/>
        </w:tabs>
        <w:suppressAutoHyphens w:val="0"/>
        <w:rPr>
          <w:b/>
          <w:bCs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t>44</w:t>
      </w:r>
      <w:r w:rsidRPr="00567835">
        <w:rPr>
          <w:b/>
          <w:bCs/>
          <w:spacing w:val="-4"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A72CF0" w:rsidRPr="00567835" w:rsidRDefault="00A72CF0" w:rsidP="00A72CF0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:rsidR="003A0222" w:rsidRPr="000F5E88" w:rsidRDefault="00A628E9" w:rsidP="00EB322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1974EF" w:rsidRPr="00D65D41">
        <w:rPr>
          <w:rFonts w:ascii="Angsana New" w:hAnsi="Angsana New" w:cs="Angsana New"/>
          <w:sz w:val="30"/>
          <w:szCs w:val="30"/>
          <w:lang w:val="en-US" w:bidi="th-TH"/>
        </w:rPr>
        <w:t xml:space="preserve">11 </w:t>
      </w:r>
      <w:r w:rsidR="001974EF"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มกราคม </w:t>
      </w:r>
      <w:r w:rsidR="001974EF" w:rsidRPr="00D65D41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ธนาคารได้ดำเนินการจดทะเบียนการแปลงสภาพหุ้นบุริมสิทธิจำนวน </w:t>
      </w:r>
      <w:r w:rsidR="001974EF" w:rsidRPr="00D65D41">
        <w:rPr>
          <w:rFonts w:ascii="Angsana New" w:hAnsi="Angsana New" w:cs="Angsana New"/>
          <w:sz w:val="30"/>
          <w:szCs w:val="30"/>
          <w:lang w:val="en-US" w:bidi="th-TH"/>
        </w:rPr>
        <w:t>4,370</w:t>
      </w:r>
      <w:r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หุ้น เป็น</w:t>
      </w:r>
      <w:r w:rsidR="00EB322A">
        <w:rPr>
          <w:rFonts w:ascii="Angsana New" w:hAnsi="Angsana New" w:cs="Angsana New"/>
          <w:sz w:val="30"/>
          <w:szCs w:val="30"/>
          <w:lang w:val="en-US" w:bidi="th-TH"/>
        </w:rPr>
        <w:br/>
      </w:r>
      <w:bookmarkStart w:id="11" w:name="_GoBack"/>
      <w:bookmarkEnd w:id="11"/>
      <w:r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>หุ้น</w:t>
      </w:r>
      <w:r w:rsidR="00A627A1"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>สามัญ</w:t>
      </w:r>
      <w:r w:rsidR="00A72CF0"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จำนวน </w:t>
      </w:r>
      <w:r w:rsidR="001974EF" w:rsidRPr="00D65D41">
        <w:rPr>
          <w:rFonts w:ascii="Angsana New" w:hAnsi="Angsana New" w:cs="Angsana New"/>
          <w:sz w:val="30"/>
          <w:szCs w:val="30"/>
          <w:lang w:val="en-US" w:bidi="th-TH"/>
        </w:rPr>
        <w:t>4,370</w:t>
      </w:r>
      <w:r w:rsidR="00A72CF0" w:rsidRPr="00D65D41">
        <w:rPr>
          <w:rFonts w:ascii="Angsana New" w:hAnsi="Angsana New" w:cs="Angsana New"/>
          <w:sz w:val="30"/>
          <w:szCs w:val="30"/>
          <w:rtl/>
          <w:cs/>
          <w:lang w:val="en-US" w:bidi="th-TH"/>
        </w:rPr>
        <w:t xml:space="preserve"> </w:t>
      </w:r>
      <w:r w:rsidR="00A72CF0"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>หุ้น ต่อกระทรวงพาณิชย์</w:t>
      </w:r>
    </w:p>
    <w:sectPr w:rsidR="003A0222" w:rsidRPr="000F5E88" w:rsidSect="0074573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E99" w:rsidRDefault="008C3E99">
      <w:r>
        <w:separator/>
      </w:r>
    </w:p>
  </w:endnote>
  <w:endnote w:type="continuationSeparator" w:id="0">
    <w:p w:rsidR="008C3E99" w:rsidRDefault="008C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Arial Unicode MS"/>
    <w:charset w:val="80"/>
    <w:family w:val="decorative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 w:rsidP="00CC43A3">
    <w:pPr>
      <w:pStyle w:val="Footer"/>
      <w:tabs>
        <w:tab w:val="left" w:pos="6345"/>
        <w:tab w:val="right" w:pos="9207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5680" behindDoc="0" locked="0" layoutInCell="1" allowOverlap="1">
              <wp:simplePos x="0" y="0"/>
              <wp:positionH relativeFrom="page">
                <wp:posOffset>3703955</wp:posOffset>
              </wp:positionH>
              <wp:positionV relativeFrom="paragraph">
                <wp:posOffset>-51435</wp:posOffset>
              </wp:positionV>
              <wp:extent cx="189865" cy="217805"/>
              <wp:effectExtent l="8255" t="5715" r="1905" b="5080"/>
              <wp:wrapSquare wrapText="largest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3B5" w:rsidRPr="0070247B" w:rsidRDefault="00CE13B5">
                          <w:pPr>
                            <w:pStyle w:val="Footer"/>
                            <w:rPr>
                              <w:rFonts w:ascii="Angsana New" w:hAnsi="Angsana New" w:cs="Angsana New"/>
                              <w:sz w:val="30"/>
                              <w:szCs w:val="30"/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EB322A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22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65pt;margin-top:-4.05pt;width:14.95pt;height:17.15pt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" stroked="f">
              <v:fill opacity="0"/>
              <v:textbox inset="0,0,0,0">
                <w:txbxContent>
                  <w:p w:rsidR="00CE13B5" w:rsidRPr="0070247B" w:rsidRDefault="00CE13B5">
                    <w:pPr>
                      <w:pStyle w:val="Foo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EB322A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22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1021A729" wp14:editId="761676C8">
              <wp:simplePos x="0" y="0"/>
              <wp:positionH relativeFrom="page">
                <wp:posOffset>3703955</wp:posOffset>
              </wp:positionH>
              <wp:positionV relativeFrom="paragraph">
                <wp:posOffset>-51435</wp:posOffset>
              </wp:positionV>
              <wp:extent cx="285115" cy="217805"/>
              <wp:effectExtent l="8255" t="5715" r="1905" b="5080"/>
              <wp:wrapSquare wrapText="largest"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3B5" w:rsidRPr="00C15159" w:rsidRDefault="00CE13B5">
                          <w:pPr>
                            <w:pStyle w:val="Footer"/>
                            <w:rPr>
                              <w:rFonts w:ascii="Angsana New" w:hAnsi="Angsana New" w:cs="Angsana New"/>
                              <w:sz w:val="30"/>
                              <w:szCs w:val="30"/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EB322A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158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21A72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291.65pt;margin-top:-4.05pt;width:22.45pt;height:17.1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" stroked="f">
              <v:fill opacity="0"/>
              <v:textbox inset="0,0,0,0">
                <w:txbxContent>
                  <w:p w:rsidR="00CE13B5" w:rsidRPr="00C15159" w:rsidRDefault="00CE13B5">
                    <w:pPr>
                      <w:pStyle w:val="Foo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EB322A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158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6704" behindDoc="0" locked="0" layoutInCell="1" allowOverlap="1">
              <wp:simplePos x="0" y="0"/>
              <wp:positionH relativeFrom="page">
                <wp:posOffset>5391785</wp:posOffset>
              </wp:positionH>
              <wp:positionV relativeFrom="paragraph">
                <wp:posOffset>113665</wp:posOffset>
              </wp:positionV>
              <wp:extent cx="189865" cy="217805"/>
              <wp:effectExtent l="635" t="8890" r="0" b="1905"/>
              <wp:wrapSquare wrapText="largest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3B5" w:rsidRDefault="00CE13B5">
                          <w:pPr>
                            <w:pStyle w:val="Footer"/>
                            <w:rPr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EB322A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106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424.55pt;margin-top:8.95pt;width:14.95pt;height:17.1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" stroked="f">
              <v:fill opacity="0"/>
              <v:textbox inset="0,0,0,0">
                <w:txbxContent>
                  <w:p w:rsidR="00CE13B5" w:rsidRDefault="00CE13B5">
                    <w:pPr>
                      <w:pStyle w:val="Footer"/>
                      <w:rPr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EB322A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106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3703955</wp:posOffset>
              </wp:positionH>
              <wp:positionV relativeFrom="paragraph">
                <wp:posOffset>-51435</wp:posOffset>
              </wp:positionV>
              <wp:extent cx="285115" cy="217805"/>
              <wp:effectExtent l="8255" t="5715" r="1905" b="5080"/>
              <wp:wrapSquare wrapText="largest"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3B5" w:rsidRPr="0070247B" w:rsidRDefault="00CE13B5">
                          <w:pPr>
                            <w:pStyle w:val="Footer"/>
                            <w:rPr>
                              <w:rFonts w:ascii="Angsana New" w:hAnsi="Angsana New" w:cs="Angsana New"/>
                              <w:sz w:val="30"/>
                              <w:szCs w:val="30"/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EB322A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109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left:0;text-align:left;margin-left:291.65pt;margin-top:-4.05pt;width:22.45pt;height:17.1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" stroked="f">
              <v:fill opacity="0"/>
              <v:textbox inset="0,0,0,0">
                <w:txbxContent>
                  <w:p w:rsidR="00CE13B5" w:rsidRPr="0070247B" w:rsidRDefault="00CE13B5">
                    <w:pPr>
                      <w:pStyle w:val="Foo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EB322A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109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20FDA1B8" wp14:editId="3D31DEBE">
              <wp:simplePos x="0" y="0"/>
              <wp:positionH relativeFrom="page">
                <wp:posOffset>5304155</wp:posOffset>
              </wp:positionH>
              <wp:positionV relativeFrom="paragraph">
                <wp:posOffset>-57785</wp:posOffset>
              </wp:positionV>
              <wp:extent cx="285115" cy="217805"/>
              <wp:effectExtent l="8255" t="8890" r="1905" b="1905"/>
              <wp:wrapSquare wrapText="largest"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3B5" w:rsidRDefault="00CE13B5">
                          <w:pPr>
                            <w:pStyle w:val="Footer"/>
                            <w:rPr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EB322A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122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FDA1B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417.65pt;margin-top:-4.55pt;width:22.45pt;height:17.15pt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" stroked="f">
              <v:fill opacity="0"/>
              <v:textbox inset="0,0,0,0">
                <w:txbxContent>
                  <w:p w:rsidR="00CE13B5" w:rsidRDefault="00CE13B5">
                    <w:pPr>
                      <w:pStyle w:val="Footer"/>
                      <w:rPr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EB322A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122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E99" w:rsidRDefault="008C3E99">
      <w:r>
        <w:separator/>
      </w:r>
    </w:p>
  </w:footnote>
  <w:footnote w:type="continuationSeparator" w:id="0">
    <w:p w:rsidR="008C3E99" w:rsidRDefault="008C3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 w:rsidP="000D5ECD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CE13B5" w:rsidRDefault="00CE13B5" w:rsidP="000D5ECD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</w:t>
    </w:r>
  </w:p>
  <w:p w:rsidR="00CE13B5" w:rsidRDefault="00CE13B5">
    <w:pPr>
      <w:ind w:right="-29"/>
      <w:rPr>
        <w:b/>
        <w:bCs/>
        <w:sz w:val="32"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b/>
        <w:bCs/>
        <w:sz w:val="32"/>
      </w:rPr>
      <w:t>2560</w:t>
    </w:r>
  </w:p>
  <w:p w:rsidR="00CE13B5" w:rsidRPr="004F509A" w:rsidRDefault="00CE13B5">
    <w:pPr>
      <w:ind w:right="-29"/>
      <w:rPr>
        <w:sz w:val="30"/>
        <w:szCs w:val="30"/>
        <w:cs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 w:rsidP="002D2022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CE13B5" w:rsidRDefault="00CE13B5" w:rsidP="002D2022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</w:t>
    </w:r>
  </w:p>
  <w:p w:rsidR="00CE13B5" w:rsidRDefault="00CE13B5" w:rsidP="002D2022">
    <w:pPr>
      <w:ind w:right="-29"/>
      <w:rPr>
        <w:b/>
        <w:bCs/>
        <w:sz w:val="32"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b/>
        <w:bCs/>
        <w:sz w:val="32"/>
      </w:rPr>
      <w:t>2560</w:t>
    </w:r>
  </w:p>
  <w:p w:rsidR="00CE13B5" w:rsidRPr="00817234" w:rsidRDefault="00CE13B5">
    <w:pPr>
      <w:ind w:right="-29"/>
      <w:rPr>
        <w:sz w:val="30"/>
        <w:szCs w:val="30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 w:rsidP="00045FA3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CE13B5" w:rsidRDefault="00CE13B5" w:rsidP="00045FA3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</w:t>
    </w:r>
  </w:p>
  <w:p w:rsidR="00CE13B5" w:rsidRDefault="00CE13B5" w:rsidP="00045FA3">
    <w:pPr>
      <w:ind w:right="-29"/>
      <w:rPr>
        <w:b/>
        <w:bCs/>
        <w:sz w:val="32"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b/>
        <w:bCs/>
        <w:sz w:val="32"/>
      </w:rPr>
      <w:t>2560</w:t>
    </w:r>
  </w:p>
  <w:p w:rsidR="00CE13B5" w:rsidRDefault="00CE13B5">
    <w:pPr>
      <w:ind w:right="-29"/>
      <w:rPr>
        <w:b/>
        <w:bCs/>
        <w:sz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 w:rsidP="00045FA3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CE13B5" w:rsidRDefault="00CE13B5" w:rsidP="00045FA3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</w:t>
    </w:r>
  </w:p>
  <w:p w:rsidR="00CE13B5" w:rsidRDefault="00CE13B5" w:rsidP="00045FA3">
    <w:pPr>
      <w:ind w:right="-29"/>
      <w:rPr>
        <w:b/>
        <w:bCs/>
        <w:sz w:val="32"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b/>
        <w:bCs/>
        <w:sz w:val="32"/>
      </w:rPr>
      <w:t>2560</w:t>
    </w:r>
  </w:p>
  <w:p w:rsidR="00CE13B5" w:rsidRDefault="00CE13B5">
    <w:pPr>
      <w:ind w:right="-29"/>
      <w:rPr>
        <w:b/>
        <w:bCs/>
        <w:sz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B5" w:rsidRDefault="00CE13B5" w:rsidP="008B1FE5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CE13B5" w:rsidRDefault="00CE13B5" w:rsidP="008B1FE5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</w:t>
    </w:r>
  </w:p>
  <w:p w:rsidR="00CE13B5" w:rsidRDefault="00CE13B5" w:rsidP="008B1FE5">
    <w:pPr>
      <w:ind w:right="-29"/>
      <w:rPr>
        <w:b/>
        <w:bCs/>
        <w:sz w:val="32"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b/>
        <w:bCs/>
        <w:sz w:val="32"/>
      </w:rPr>
      <w:t>2560</w:t>
    </w:r>
  </w:p>
  <w:p w:rsidR="00CE13B5" w:rsidRDefault="00CE13B5">
    <w:pPr>
      <w:ind w:right="-29"/>
      <w:rPr>
        <w:b/>
        <w:bCs/>
        <w:sz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(%1)"/>
      <w:lvlJc w:val="left"/>
      <w:pPr>
        <w:tabs>
          <w:tab w:val="num" w:pos="0"/>
        </w:tabs>
        <w:ind w:left="900" w:hanging="360"/>
      </w:pPr>
      <w:rPr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cs="Symbol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cs="Symbol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7" w15:restartNumberingAfterBreak="0">
    <w:nsid w:val="00000008"/>
    <w:multiLevelType w:val="singleLevel"/>
    <w:tmpl w:val="906AADA0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</w:rPr>
    </w:lvl>
  </w:abstractNum>
  <w:abstractNum w:abstractNumId="8" w15:restartNumberingAfterBreak="0">
    <w:nsid w:val="00000009"/>
    <w:multiLevelType w:val="singleLevel"/>
    <w:tmpl w:val="E1A8A642"/>
    <w:name w:val="WW8Num9"/>
    <w:lvl w:ilvl="0">
      <w:start w:val="25"/>
      <w:numFmt w:val="bullet"/>
      <w:lvlText w:val="*"/>
      <w:lvlJc w:val="left"/>
      <w:pPr>
        <w:tabs>
          <w:tab w:val="num" w:pos="0"/>
        </w:tabs>
        <w:ind w:left="1080" w:hanging="360"/>
      </w:pPr>
      <w:rPr>
        <w:rFonts w:ascii="Angsana New" w:hAnsi="Angsana New" w:cs="Angsana New"/>
        <w:sz w:val="26"/>
        <w:szCs w:val="24"/>
        <w:vertAlign w:val="superscript"/>
      </w:rPr>
    </w:lvl>
  </w:abstractNum>
  <w:abstractNum w:abstractNumId="9" w15:restartNumberingAfterBreak="0">
    <w:nsid w:val="0000000A"/>
    <w:multiLevelType w:val="singleLevel"/>
    <w:tmpl w:val="14EE65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5" w15:restartNumberingAfterBreak="0">
    <w:nsid w:val="07ED4F8D"/>
    <w:multiLevelType w:val="hybridMultilevel"/>
    <w:tmpl w:val="4054339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17E3FEA"/>
    <w:multiLevelType w:val="hybridMultilevel"/>
    <w:tmpl w:val="78EC61F0"/>
    <w:lvl w:ilvl="0" w:tplc="DAA45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532B3F"/>
    <w:multiLevelType w:val="hybridMultilevel"/>
    <w:tmpl w:val="D32859DA"/>
    <w:lvl w:ilvl="0" w:tplc="515205CA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16A30E3E"/>
    <w:multiLevelType w:val="hybridMultilevel"/>
    <w:tmpl w:val="43740866"/>
    <w:lvl w:ilvl="0" w:tplc="C7BABF1C">
      <w:start w:val="1"/>
      <w:numFmt w:val="decimal"/>
      <w:lvlText w:val="%1)"/>
      <w:lvlJc w:val="left"/>
      <w:pPr>
        <w:ind w:left="23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C1B442F"/>
    <w:multiLevelType w:val="hybridMultilevel"/>
    <w:tmpl w:val="F5ECF164"/>
    <w:lvl w:ilvl="0" w:tplc="51E05CFE">
      <w:start w:val="31"/>
      <w:numFmt w:val="decimal"/>
      <w:lvlText w:val="%1"/>
      <w:lvlJc w:val="left"/>
      <w:pPr>
        <w:ind w:left="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6" w:hanging="360"/>
      </w:pPr>
    </w:lvl>
    <w:lvl w:ilvl="2" w:tplc="0409001B" w:tentative="1">
      <w:start w:val="1"/>
      <w:numFmt w:val="lowerRoman"/>
      <w:lvlText w:val="%3."/>
      <w:lvlJc w:val="right"/>
      <w:pPr>
        <w:ind w:left="1746" w:hanging="180"/>
      </w:pPr>
    </w:lvl>
    <w:lvl w:ilvl="3" w:tplc="0409000F" w:tentative="1">
      <w:start w:val="1"/>
      <w:numFmt w:val="decimal"/>
      <w:lvlText w:val="%4."/>
      <w:lvlJc w:val="left"/>
      <w:pPr>
        <w:ind w:left="2466" w:hanging="360"/>
      </w:pPr>
    </w:lvl>
    <w:lvl w:ilvl="4" w:tplc="04090019" w:tentative="1">
      <w:start w:val="1"/>
      <w:numFmt w:val="lowerLetter"/>
      <w:lvlText w:val="%5."/>
      <w:lvlJc w:val="left"/>
      <w:pPr>
        <w:ind w:left="3186" w:hanging="360"/>
      </w:pPr>
    </w:lvl>
    <w:lvl w:ilvl="5" w:tplc="0409001B" w:tentative="1">
      <w:start w:val="1"/>
      <w:numFmt w:val="lowerRoman"/>
      <w:lvlText w:val="%6."/>
      <w:lvlJc w:val="right"/>
      <w:pPr>
        <w:ind w:left="3906" w:hanging="180"/>
      </w:pPr>
    </w:lvl>
    <w:lvl w:ilvl="6" w:tplc="0409000F" w:tentative="1">
      <w:start w:val="1"/>
      <w:numFmt w:val="decimal"/>
      <w:lvlText w:val="%7."/>
      <w:lvlJc w:val="left"/>
      <w:pPr>
        <w:ind w:left="4626" w:hanging="360"/>
      </w:pPr>
    </w:lvl>
    <w:lvl w:ilvl="7" w:tplc="04090019" w:tentative="1">
      <w:start w:val="1"/>
      <w:numFmt w:val="lowerLetter"/>
      <w:lvlText w:val="%8."/>
      <w:lvlJc w:val="left"/>
      <w:pPr>
        <w:ind w:left="5346" w:hanging="360"/>
      </w:pPr>
    </w:lvl>
    <w:lvl w:ilvl="8" w:tplc="0409001B" w:tentative="1">
      <w:start w:val="1"/>
      <w:numFmt w:val="lowerRoman"/>
      <w:lvlText w:val="%9."/>
      <w:lvlJc w:val="right"/>
      <w:pPr>
        <w:ind w:left="6066" w:hanging="180"/>
      </w:pPr>
    </w:lvl>
  </w:abstractNum>
  <w:abstractNum w:abstractNumId="23" w15:restartNumberingAfterBreak="0">
    <w:nsid w:val="2D3336E9"/>
    <w:multiLevelType w:val="singleLevel"/>
    <w:tmpl w:val="39247E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2FA3366E"/>
    <w:multiLevelType w:val="hybridMultilevel"/>
    <w:tmpl w:val="ACFA8B84"/>
    <w:lvl w:ilvl="0" w:tplc="ACF48C8C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4E26978E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A6A47C66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EA58B02C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11A0722C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9DA2C416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3AA894F8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6DB2C112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7042197A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37340CA3"/>
    <w:multiLevelType w:val="hybridMultilevel"/>
    <w:tmpl w:val="140A15FC"/>
    <w:lvl w:ilvl="0" w:tplc="AE0A36BA">
      <w:start w:val="1"/>
      <w:numFmt w:val="decimal"/>
      <w:lvlText w:val="(%1)"/>
      <w:lvlJc w:val="left"/>
      <w:pPr>
        <w:ind w:left="140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8" w15:restartNumberingAfterBreak="0">
    <w:nsid w:val="3FA25FA2"/>
    <w:multiLevelType w:val="hybridMultilevel"/>
    <w:tmpl w:val="76C60322"/>
    <w:lvl w:ilvl="0" w:tplc="7A905AE0">
      <w:start w:val="1"/>
      <w:numFmt w:val="thaiLetters"/>
      <w:lvlText w:val="%1)"/>
      <w:lvlJc w:val="left"/>
      <w:pPr>
        <w:ind w:left="360" w:hanging="360"/>
      </w:pPr>
      <w:rPr>
        <w:rFonts w:ascii="Angsana New" w:hAnsi="Angsana New" w:cs="Times New Roman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FCA57B6"/>
    <w:multiLevelType w:val="hybridMultilevel"/>
    <w:tmpl w:val="20B8BACE"/>
    <w:lvl w:ilvl="0" w:tplc="906AADA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481166"/>
    <w:multiLevelType w:val="hybridMultilevel"/>
    <w:tmpl w:val="08483756"/>
    <w:lvl w:ilvl="0" w:tplc="3E36E9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4CE47F1A"/>
    <w:multiLevelType w:val="hybridMultilevel"/>
    <w:tmpl w:val="A87ADEC4"/>
    <w:lvl w:ilvl="0" w:tplc="B0A2C0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E8B72E8"/>
    <w:multiLevelType w:val="hybridMultilevel"/>
    <w:tmpl w:val="F6E4135C"/>
    <w:lvl w:ilvl="0" w:tplc="04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927065"/>
    <w:multiLevelType w:val="hybridMultilevel"/>
    <w:tmpl w:val="25F692BC"/>
    <w:lvl w:ilvl="0" w:tplc="F83468E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FF91BB9"/>
    <w:multiLevelType w:val="hybridMultilevel"/>
    <w:tmpl w:val="5D889CA8"/>
    <w:lvl w:ilvl="0" w:tplc="CEECB4E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04B58E2"/>
    <w:multiLevelType w:val="multilevel"/>
    <w:tmpl w:val="0000000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0" w15:restartNumberingAfterBreak="0">
    <w:nsid w:val="64805115"/>
    <w:multiLevelType w:val="hybridMultilevel"/>
    <w:tmpl w:val="A986EB2C"/>
    <w:lvl w:ilvl="0" w:tplc="43600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0486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486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4A5C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C8C9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9AB7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42E7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26CA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42D5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7443A9"/>
    <w:multiLevelType w:val="multilevel"/>
    <w:tmpl w:val="F6ACEB4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43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340"/>
        </w:tabs>
        <w:ind w:left="34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7350865"/>
    <w:multiLevelType w:val="hybridMultilevel"/>
    <w:tmpl w:val="D348F9F2"/>
    <w:lvl w:ilvl="0" w:tplc="8F5EA642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7"/>
  </w:num>
  <w:num w:numId="18">
    <w:abstractNumId w:val="34"/>
  </w:num>
  <w:num w:numId="19">
    <w:abstractNumId w:val="39"/>
  </w:num>
  <w:num w:numId="20">
    <w:abstractNumId w:val="30"/>
  </w:num>
  <w:num w:numId="21">
    <w:abstractNumId w:val="33"/>
  </w:num>
  <w:num w:numId="22">
    <w:abstractNumId w:val="35"/>
  </w:num>
  <w:num w:numId="23">
    <w:abstractNumId w:val="23"/>
  </w:num>
  <w:num w:numId="24">
    <w:abstractNumId w:val="28"/>
  </w:num>
  <w:num w:numId="25">
    <w:abstractNumId w:val="31"/>
  </w:num>
  <w:num w:numId="26">
    <w:abstractNumId w:val="42"/>
  </w:num>
  <w:num w:numId="27">
    <w:abstractNumId w:val="20"/>
  </w:num>
  <w:num w:numId="28">
    <w:abstractNumId w:val="32"/>
  </w:num>
  <w:num w:numId="29">
    <w:abstractNumId w:val="26"/>
  </w:num>
  <w:num w:numId="30">
    <w:abstractNumId w:val="38"/>
  </w:num>
  <w:num w:numId="31">
    <w:abstractNumId w:val="21"/>
  </w:num>
  <w:num w:numId="32">
    <w:abstractNumId w:val="18"/>
  </w:num>
  <w:num w:numId="33">
    <w:abstractNumId w:val="25"/>
  </w:num>
  <w:num w:numId="34">
    <w:abstractNumId w:val="40"/>
  </w:num>
  <w:num w:numId="35">
    <w:abstractNumId w:val="29"/>
  </w:num>
  <w:num w:numId="36">
    <w:abstractNumId w:val="24"/>
  </w:num>
  <w:num w:numId="37">
    <w:abstractNumId w:val="37"/>
  </w:num>
  <w:num w:numId="38">
    <w:abstractNumId w:val="22"/>
  </w:num>
  <w:num w:numId="39">
    <w:abstractNumId w:val="43"/>
  </w:num>
  <w:num w:numId="40">
    <w:abstractNumId w:val="27"/>
  </w:num>
  <w:num w:numId="41">
    <w:abstractNumId w:val="44"/>
  </w:num>
  <w:num w:numId="42">
    <w:abstractNumId w:val="41"/>
  </w:num>
  <w:num w:numId="43">
    <w:abstractNumId w:val="36"/>
  </w:num>
  <w:num w:numId="44">
    <w:abstractNumId w:val="19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AA7"/>
    <w:rsid w:val="000008D5"/>
    <w:rsid w:val="00000F2D"/>
    <w:rsid w:val="00001ACA"/>
    <w:rsid w:val="000022C6"/>
    <w:rsid w:val="000026C6"/>
    <w:rsid w:val="000036C1"/>
    <w:rsid w:val="00003C09"/>
    <w:rsid w:val="0000402B"/>
    <w:rsid w:val="00004666"/>
    <w:rsid w:val="00005688"/>
    <w:rsid w:val="000064B8"/>
    <w:rsid w:val="000070C2"/>
    <w:rsid w:val="000079E1"/>
    <w:rsid w:val="00007C5E"/>
    <w:rsid w:val="00007E6A"/>
    <w:rsid w:val="00010D82"/>
    <w:rsid w:val="00011175"/>
    <w:rsid w:val="0001131A"/>
    <w:rsid w:val="00011807"/>
    <w:rsid w:val="00012AB9"/>
    <w:rsid w:val="00012EA3"/>
    <w:rsid w:val="000143E3"/>
    <w:rsid w:val="0001444E"/>
    <w:rsid w:val="000148A2"/>
    <w:rsid w:val="00016077"/>
    <w:rsid w:val="00016BDE"/>
    <w:rsid w:val="0001718D"/>
    <w:rsid w:val="00017506"/>
    <w:rsid w:val="000176B4"/>
    <w:rsid w:val="000178B6"/>
    <w:rsid w:val="000200A2"/>
    <w:rsid w:val="00021A69"/>
    <w:rsid w:val="00021F78"/>
    <w:rsid w:val="000223AA"/>
    <w:rsid w:val="000224D8"/>
    <w:rsid w:val="00022763"/>
    <w:rsid w:val="000228DE"/>
    <w:rsid w:val="00022A51"/>
    <w:rsid w:val="0002335C"/>
    <w:rsid w:val="00023634"/>
    <w:rsid w:val="00023D1F"/>
    <w:rsid w:val="00023DE1"/>
    <w:rsid w:val="00023E0B"/>
    <w:rsid w:val="00024FFF"/>
    <w:rsid w:val="00025C0A"/>
    <w:rsid w:val="0002607C"/>
    <w:rsid w:val="000261E0"/>
    <w:rsid w:val="00026311"/>
    <w:rsid w:val="000264AB"/>
    <w:rsid w:val="00030360"/>
    <w:rsid w:val="00030C0F"/>
    <w:rsid w:val="000312A3"/>
    <w:rsid w:val="000321E7"/>
    <w:rsid w:val="0003238C"/>
    <w:rsid w:val="000328F6"/>
    <w:rsid w:val="00032F88"/>
    <w:rsid w:val="00033BC4"/>
    <w:rsid w:val="00033C56"/>
    <w:rsid w:val="00034057"/>
    <w:rsid w:val="00034F6F"/>
    <w:rsid w:val="00035467"/>
    <w:rsid w:val="00035C40"/>
    <w:rsid w:val="00035FA7"/>
    <w:rsid w:val="000369F3"/>
    <w:rsid w:val="0003743C"/>
    <w:rsid w:val="00037C80"/>
    <w:rsid w:val="00037DEA"/>
    <w:rsid w:val="00037F6A"/>
    <w:rsid w:val="0004130A"/>
    <w:rsid w:val="000429B9"/>
    <w:rsid w:val="00042EB5"/>
    <w:rsid w:val="0004327F"/>
    <w:rsid w:val="0004330E"/>
    <w:rsid w:val="00043734"/>
    <w:rsid w:val="00044809"/>
    <w:rsid w:val="00044F6D"/>
    <w:rsid w:val="00045023"/>
    <w:rsid w:val="00045655"/>
    <w:rsid w:val="000456B9"/>
    <w:rsid w:val="00045751"/>
    <w:rsid w:val="00045E24"/>
    <w:rsid w:val="00045E95"/>
    <w:rsid w:val="00045FA3"/>
    <w:rsid w:val="00046145"/>
    <w:rsid w:val="00046510"/>
    <w:rsid w:val="000467F6"/>
    <w:rsid w:val="00046B17"/>
    <w:rsid w:val="00047937"/>
    <w:rsid w:val="00047A17"/>
    <w:rsid w:val="0005019F"/>
    <w:rsid w:val="00050CC3"/>
    <w:rsid w:val="00050F14"/>
    <w:rsid w:val="00051677"/>
    <w:rsid w:val="00051CA3"/>
    <w:rsid w:val="00051E34"/>
    <w:rsid w:val="000539F9"/>
    <w:rsid w:val="000555FF"/>
    <w:rsid w:val="0005563A"/>
    <w:rsid w:val="00055734"/>
    <w:rsid w:val="00056C8C"/>
    <w:rsid w:val="00057157"/>
    <w:rsid w:val="00057E2C"/>
    <w:rsid w:val="000600C6"/>
    <w:rsid w:val="00061776"/>
    <w:rsid w:val="00061A55"/>
    <w:rsid w:val="00061E67"/>
    <w:rsid w:val="00062428"/>
    <w:rsid w:val="00062A7D"/>
    <w:rsid w:val="000630CB"/>
    <w:rsid w:val="00063CA0"/>
    <w:rsid w:val="0006411B"/>
    <w:rsid w:val="00064158"/>
    <w:rsid w:val="0006456F"/>
    <w:rsid w:val="000646EB"/>
    <w:rsid w:val="00064A87"/>
    <w:rsid w:val="00064DFC"/>
    <w:rsid w:val="00065243"/>
    <w:rsid w:val="00067465"/>
    <w:rsid w:val="0006771A"/>
    <w:rsid w:val="00070690"/>
    <w:rsid w:val="00070BD4"/>
    <w:rsid w:val="00070E8C"/>
    <w:rsid w:val="0007133E"/>
    <w:rsid w:val="0007156C"/>
    <w:rsid w:val="000731EC"/>
    <w:rsid w:val="0007328C"/>
    <w:rsid w:val="00073428"/>
    <w:rsid w:val="00074B16"/>
    <w:rsid w:val="0007518A"/>
    <w:rsid w:val="0007606B"/>
    <w:rsid w:val="000762F5"/>
    <w:rsid w:val="000772BF"/>
    <w:rsid w:val="0007755C"/>
    <w:rsid w:val="000777CC"/>
    <w:rsid w:val="0007783D"/>
    <w:rsid w:val="00080B98"/>
    <w:rsid w:val="0008196C"/>
    <w:rsid w:val="00081C5F"/>
    <w:rsid w:val="00083C8B"/>
    <w:rsid w:val="000847B1"/>
    <w:rsid w:val="00084B36"/>
    <w:rsid w:val="00084C9E"/>
    <w:rsid w:val="00085374"/>
    <w:rsid w:val="00085410"/>
    <w:rsid w:val="000858CB"/>
    <w:rsid w:val="00085A3A"/>
    <w:rsid w:val="00086085"/>
    <w:rsid w:val="00087BFF"/>
    <w:rsid w:val="00090363"/>
    <w:rsid w:val="00091BE0"/>
    <w:rsid w:val="00091C2A"/>
    <w:rsid w:val="00092ECE"/>
    <w:rsid w:val="000974F1"/>
    <w:rsid w:val="0009799D"/>
    <w:rsid w:val="00097CEA"/>
    <w:rsid w:val="000A1678"/>
    <w:rsid w:val="000A1BE4"/>
    <w:rsid w:val="000A1CCC"/>
    <w:rsid w:val="000A248D"/>
    <w:rsid w:val="000A2537"/>
    <w:rsid w:val="000A32E9"/>
    <w:rsid w:val="000A3D4B"/>
    <w:rsid w:val="000A4062"/>
    <w:rsid w:val="000A4147"/>
    <w:rsid w:val="000A4535"/>
    <w:rsid w:val="000A595C"/>
    <w:rsid w:val="000A5F6E"/>
    <w:rsid w:val="000A6317"/>
    <w:rsid w:val="000A6475"/>
    <w:rsid w:val="000A6D90"/>
    <w:rsid w:val="000A75D0"/>
    <w:rsid w:val="000B04BE"/>
    <w:rsid w:val="000B0FA2"/>
    <w:rsid w:val="000B1176"/>
    <w:rsid w:val="000B17EB"/>
    <w:rsid w:val="000B18A6"/>
    <w:rsid w:val="000B1A38"/>
    <w:rsid w:val="000B20A5"/>
    <w:rsid w:val="000B2C34"/>
    <w:rsid w:val="000B2F43"/>
    <w:rsid w:val="000B2F7A"/>
    <w:rsid w:val="000B3A94"/>
    <w:rsid w:val="000B3BFF"/>
    <w:rsid w:val="000B4659"/>
    <w:rsid w:val="000B4B9B"/>
    <w:rsid w:val="000B4FDD"/>
    <w:rsid w:val="000B5382"/>
    <w:rsid w:val="000B5782"/>
    <w:rsid w:val="000B59A7"/>
    <w:rsid w:val="000B5FF9"/>
    <w:rsid w:val="000B6256"/>
    <w:rsid w:val="000B6403"/>
    <w:rsid w:val="000B64EA"/>
    <w:rsid w:val="000B6CAD"/>
    <w:rsid w:val="000B6D6E"/>
    <w:rsid w:val="000B768D"/>
    <w:rsid w:val="000B7CF3"/>
    <w:rsid w:val="000B7D51"/>
    <w:rsid w:val="000C0869"/>
    <w:rsid w:val="000C19D5"/>
    <w:rsid w:val="000C223A"/>
    <w:rsid w:val="000C2FEC"/>
    <w:rsid w:val="000C368D"/>
    <w:rsid w:val="000C398E"/>
    <w:rsid w:val="000C40F3"/>
    <w:rsid w:val="000C41AC"/>
    <w:rsid w:val="000C547E"/>
    <w:rsid w:val="000C5582"/>
    <w:rsid w:val="000C675D"/>
    <w:rsid w:val="000C6F4D"/>
    <w:rsid w:val="000D00A7"/>
    <w:rsid w:val="000D0361"/>
    <w:rsid w:val="000D0614"/>
    <w:rsid w:val="000D0F6E"/>
    <w:rsid w:val="000D161A"/>
    <w:rsid w:val="000D16F1"/>
    <w:rsid w:val="000D2771"/>
    <w:rsid w:val="000D2F01"/>
    <w:rsid w:val="000D3674"/>
    <w:rsid w:val="000D3C6D"/>
    <w:rsid w:val="000D4F7D"/>
    <w:rsid w:val="000D5ECD"/>
    <w:rsid w:val="000D6543"/>
    <w:rsid w:val="000E01FC"/>
    <w:rsid w:val="000E04E7"/>
    <w:rsid w:val="000E08DE"/>
    <w:rsid w:val="000E0C30"/>
    <w:rsid w:val="000E0E96"/>
    <w:rsid w:val="000E14B0"/>
    <w:rsid w:val="000E18FE"/>
    <w:rsid w:val="000E2C68"/>
    <w:rsid w:val="000E2CE0"/>
    <w:rsid w:val="000E2FA0"/>
    <w:rsid w:val="000E30A6"/>
    <w:rsid w:val="000E3752"/>
    <w:rsid w:val="000E47D5"/>
    <w:rsid w:val="000E52E3"/>
    <w:rsid w:val="000E5582"/>
    <w:rsid w:val="000E5C29"/>
    <w:rsid w:val="000E6ABB"/>
    <w:rsid w:val="000E7CA4"/>
    <w:rsid w:val="000E7E76"/>
    <w:rsid w:val="000E7F9A"/>
    <w:rsid w:val="000F0861"/>
    <w:rsid w:val="000F08C4"/>
    <w:rsid w:val="000F08E5"/>
    <w:rsid w:val="000F164B"/>
    <w:rsid w:val="000F1837"/>
    <w:rsid w:val="000F2284"/>
    <w:rsid w:val="000F26C9"/>
    <w:rsid w:val="000F2765"/>
    <w:rsid w:val="000F2830"/>
    <w:rsid w:val="000F2B4A"/>
    <w:rsid w:val="000F2C85"/>
    <w:rsid w:val="000F36BC"/>
    <w:rsid w:val="000F3710"/>
    <w:rsid w:val="000F4BC1"/>
    <w:rsid w:val="000F4E2A"/>
    <w:rsid w:val="000F4FCD"/>
    <w:rsid w:val="000F5254"/>
    <w:rsid w:val="000F526E"/>
    <w:rsid w:val="000F55AC"/>
    <w:rsid w:val="000F5D3C"/>
    <w:rsid w:val="000F5E88"/>
    <w:rsid w:val="000F5F10"/>
    <w:rsid w:val="000F6420"/>
    <w:rsid w:val="000F6616"/>
    <w:rsid w:val="000F666E"/>
    <w:rsid w:val="000F6D38"/>
    <w:rsid w:val="000F7177"/>
    <w:rsid w:val="000F77DD"/>
    <w:rsid w:val="000F7E7B"/>
    <w:rsid w:val="00100136"/>
    <w:rsid w:val="00101434"/>
    <w:rsid w:val="00101BAF"/>
    <w:rsid w:val="00102CB6"/>
    <w:rsid w:val="00103382"/>
    <w:rsid w:val="0010367E"/>
    <w:rsid w:val="00103D73"/>
    <w:rsid w:val="00103EBF"/>
    <w:rsid w:val="00104390"/>
    <w:rsid w:val="0010490A"/>
    <w:rsid w:val="00104BA6"/>
    <w:rsid w:val="00104D41"/>
    <w:rsid w:val="00105B77"/>
    <w:rsid w:val="00106F79"/>
    <w:rsid w:val="001072E6"/>
    <w:rsid w:val="00107502"/>
    <w:rsid w:val="001078CC"/>
    <w:rsid w:val="00110066"/>
    <w:rsid w:val="001101E8"/>
    <w:rsid w:val="00110881"/>
    <w:rsid w:val="00111C40"/>
    <w:rsid w:val="0011201B"/>
    <w:rsid w:val="0011231B"/>
    <w:rsid w:val="00112B67"/>
    <w:rsid w:val="001135B4"/>
    <w:rsid w:val="001135DA"/>
    <w:rsid w:val="00113640"/>
    <w:rsid w:val="001152CF"/>
    <w:rsid w:val="0011564D"/>
    <w:rsid w:val="00115B75"/>
    <w:rsid w:val="0011607C"/>
    <w:rsid w:val="00116B8B"/>
    <w:rsid w:val="00116F34"/>
    <w:rsid w:val="00117B29"/>
    <w:rsid w:val="00120AC0"/>
    <w:rsid w:val="00121D4F"/>
    <w:rsid w:val="0012280A"/>
    <w:rsid w:val="00123135"/>
    <w:rsid w:val="00123BC5"/>
    <w:rsid w:val="00124362"/>
    <w:rsid w:val="0012481F"/>
    <w:rsid w:val="00124838"/>
    <w:rsid w:val="00124A90"/>
    <w:rsid w:val="00125181"/>
    <w:rsid w:val="001255E5"/>
    <w:rsid w:val="0012590D"/>
    <w:rsid w:val="00125D5F"/>
    <w:rsid w:val="0012602B"/>
    <w:rsid w:val="00126042"/>
    <w:rsid w:val="00126ECB"/>
    <w:rsid w:val="00127092"/>
    <w:rsid w:val="00127E8D"/>
    <w:rsid w:val="001301A7"/>
    <w:rsid w:val="00130512"/>
    <w:rsid w:val="00131630"/>
    <w:rsid w:val="00131ADA"/>
    <w:rsid w:val="001321C7"/>
    <w:rsid w:val="00132DFE"/>
    <w:rsid w:val="001337F9"/>
    <w:rsid w:val="00133C3F"/>
    <w:rsid w:val="00135345"/>
    <w:rsid w:val="0013545E"/>
    <w:rsid w:val="00135558"/>
    <w:rsid w:val="001367A3"/>
    <w:rsid w:val="001369D8"/>
    <w:rsid w:val="001370AF"/>
    <w:rsid w:val="001375CD"/>
    <w:rsid w:val="00137628"/>
    <w:rsid w:val="00137B13"/>
    <w:rsid w:val="00137C43"/>
    <w:rsid w:val="00140148"/>
    <w:rsid w:val="0014043A"/>
    <w:rsid w:val="00140626"/>
    <w:rsid w:val="00140B48"/>
    <w:rsid w:val="001412E8"/>
    <w:rsid w:val="00141CF4"/>
    <w:rsid w:val="00141D7A"/>
    <w:rsid w:val="00141ED9"/>
    <w:rsid w:val="001425AD"/>
    <w:rsid w:val="00142813"/>
    <w:rsid w:val="001428E4"/>
    <w:rsid w:val="00142C99"/>
    <w:rsid w:val="00143386"/>
    <w:rsid w:val="0014345A"/>
    <w:rsid w:val="00143819"/>
    <w:rsid w:val="0014432E"/>
    <w:rsid w:val="00144C95"/>
    <w:rsid w:val="00145277"/>
    <w:rsid w:val="001461F0"/>
    <w:rsid w:val="001467A4"/>
    <w:rsid w:val="001469F9"/>
    <w:rsid w:val="00146FA1"/>
    <w:rsid w:val="001475BE"/>
    <w:rsid w:val="00147E9E"/>
    <w:rsid w:val="00150478"/>
    <w:rsid w:val="00150BD7"/>
    <w:rsid w:val="001510E0"/>
    <w:rsid w:val="0015135A"/>
    <w:rsid w:val="00151A45"/>
    <w:rsid w:val="0015287E"/>
    <w:rsid w:val="00152AC2"/>
    <w:rsid w:val="00152EDA"/>
    <w:rsid w:val="00153407"/>
    <w:rsid w:val="0015416B"/>
    <w:rsid w:val="00154A41"/>
    <w:rsid w:val="00154DC0"/>
    <w:rsid w:val="001550C1"/>
    <w:rsid w:val="00155707"/>
    <w:rsid w:val="00155F50"/>
    <w:rsid w:val="00156176"/>
    <w:rsid w:val="00156EDB"/>
    <w:rsid w:val="001573A8"/>
    <w:rsid w:val="0015791F"/>
    <w:rsid w:val="001601A1"/>
    <w:rsid w:val="0016167C"/>
    <w:rsid w:val="00162EA2"/>
    <w:rsid w:val="001637E1"/>
    <w:rsid w:val="00163BD1"/>
    <w:rsid w:val="00163DEF"/>
    <w:rsid w:val="00164177"/>
    <w:rsid w:val="001644DF"/>
    <w:rsid w:val="00164A2D"/>
    <w:rsid w:val="001651C6"/>
    <w:rsid w:val="00165312"/>
    <w:rsid w:val="00165343"/>
    <w:rsid w:val="00166A4F"/>
    <w:rsid w:val="00166D1A"/>
    <w:rsid w:val="00166E42"/>
    <w:rsid w:val="0016755A"/>
    <w:rsid w:val="00170536"/>
    <w:rsid w:val="00170897"/>
    <w:rsid w:val="001712A4"/>
    <w:rsid w:val="00172A47"/>
    <w:rsid w:val="00172CF4"/>
    <w:rsid w:val="00172D39"/>
    <w:rsid w:val="001733F6"/>
    <w:rsid w:val="00173E65"/>
    <w:rsid w:val="00174023"/>
    <w:rsid w:val="00174754"/>
    <w:rsid w:val="00174782"/>
    <w:rsid w:val="0017521C"/>
    <w:rsid w:val="001754AA"/>
    <w:rsid w:val="001755F2"/>
    <w:rsid w:val="0017566F"/>
    <w:rsid w:val="0017578E"/>
    <w:rsid w:val="00175C4F"/>
    <w:rsid w:val="00177927"/>
    <w:rsid w:val="00177E0F"/>
    <w:rsid w:val="00180C06"/>
    <w:rsid w:val="00181048"/>
    <w:rsid w:val="00182C08"/>
    <w:rsid w:val="00183077"/>
    <w:rsid w:val="00183BE7"/>
    <w:rsid w:val="001849B0"/>
    <w:rsid w:val="00184FA3"/>
    <w:rsid w:val="001855CF"/>
    <w:rsid w:val="00185E5B"/>
    <w:rsid w:val="00186475"/>
    <w:rsid w:val="001864EC"/>
    <w:rsid w:val="00187AB9"/>
    <w:rsid w:val="0019053E"/>
    <w:rsid w:val="00190662"/>
    <w:rsid w:val="0019080B"/>
    <w:rsid w:val="00191025"/>
    <w:rsid w:val="00191186"/>
    <w:rsid w:val="001926A7"/>
    <w:rsid w:val="00192869"/>
    <w:rsid w:val="00193184"/>
    <w:rsid w:val="00193400"/>
    <w:rsid w:val="00193486"/>
    <w:rsid w:val="001936F1"/>
    <w:rsid w:val="0019468F"/>
    <w:rsid w:val="001948C1"/>
    <w:rsid w:val="00195220"/>
    <w:rsid w:val="0019532C"/>
    <w:rsid w:val="001954E9"/>
    <w:rsid w:val="001954FE"/>
    <w:rsid w:val="001960A0"/>
    <w:rsid w:val="00196854"/>
    <w:rsid w:val="001968D9"/>
    <w:rsid w:val="00197110"/>
    <w:rsid w:val="001974EF"/>
    <w:rsid w:val="00197735"/>
    <w:rsid w:val="00197ECD"/>
    <w:rsid w:val="00197F6D"/>
    <w:rsid w:val="001A0EC4"/>
    <w:rsid w:val="001A0F1D"/>
    <w:rsid w:val="001A1358"/>
    <w:rsid w:val="001A1906"/>
    <w:rsid w:val="001A1AED"/>
    <w:rsid w:val="001A254C"/>
    <w:rsid w:val="001A29E5"/>
    <w:rsid w:val="001A2C98"/>
    <w:rsid w:val="001A2E29"/>
    <w:rsid w:val="001A3E4A"/>
    <w:rsid w:val="001A4084"/>
    <w:rsid w:val="001A45E3"/>
    <w:rsid w:val="001A49D5"/>
    <w:rsid w:val="001A52D3"/>
    <w:rsid w:val="001B0063"/>
    <w:rsid w:val="001B01B1"/>
    <w:rsid w:val="001B069C"/>
    <w:rsid w:val="001B1344"/>
    <w:rsid w:val="001B1DA4"/>
    <w:rsid w:val="001B2821"/>
    <w:rsid w:val="001B295E"/>
    <w:rsid w:val="001B358D"/>
    <w:rsid w:val="001B36D7"/>
    <w:rsid w:val="001B3A0A"/>
    <w:rsid w:val="001B3CD4"/>
    <w:rsid w:val="001B42D8"/>
    <w:rsid w:val="001B544A"/>
    <w:rsid w:val="001B552E"/>
    <w:rsid w:val="001B6176"/>
    <w:rsid w:val="001B65D2"/>
    <w:rsid w:val="001B6A8C"/>
    <w:rsid w:val="001B74AA"/>
    <w:rsid w:val="001C0E92"/>
    <w:rsid w:val="001C12D9"/>
    <w:rsid w:val="001C2551"/>
    <w:rsid w:val="001C2B1F"/>
    <w:rsid w:val="001C33AB"/>
    <w:rsid w:val="001C3CE0"/>
    <w:rsid w:val="001C3F37"/>
    <w:rsid w:val="001C406D"/>
    <w:rsid w:val="001C4ADE"/>
    <w:rsid w:val="001C501B"/>
    <w:rsid w:val="001C5789"/>
    <w:rsid w:val="001C7B52"/>
    <w:rsid w:val="001C7B5D"/>
    <w:rsid w:val="001D0226"/>
    <w:rsid w:val="001D0CC6"/>
    <w:rsid w:val="001D0FB1"/>
    <w:rsid w:val="001D1072"/>
    <w:rsid w:val="001D1347"/>
    <w:rsid w:val="001D15DE"/>
    <w:rsid w:val="001D1CBB"/>
    <w:rsid w:val="001D3A78"/>
    <w:rsid w:val="001D3E9D"/>
    <w:rsid w:val="001D3EB4"/>
    <w:rsid w:val="001D4010"/>
    <w:rsid w:val="001D4770"/>
    <w:rsid w:val="001D4AB7"/>
    <w:rsid w:val="001D4AC5"/>
    <w:rsid w:val="001D50BD"/>
    <w:rsid w:val="001D5963"/>
    <w:rsid w:val="001D5BC6"/>
    <w:rsid w:val="001D6C80"/>
    <w:rsid w:val="001D6D2B"/>
    <w:rsid w:val="001D6F53"/>
    <w:rsid w:val="001D7B1E"/>
    <w:rsid w:val="001D7D6E"/>
    <w:rsid w:val="001D7F28"/>
    <w:rsid w:val="001E0570"/>
    <w:rsid w:val="001E0B44"/>
    <w:rsid w:val="001E15E7"/>
    <w:rsid w:val="001E19FE"/>
    <w:rsid w:val="001E1C20"/>
    <w:rsid w:val="001E2B42"/>
    <w:rsid w:val="001E2C98"/>
    <w:rsid w:val="001E3694"/>
    <w:rsid w:val="001E49DD"/>
    <w:rsid w:val="001E4BED"/>
    <w:rsid w:val="001E5426"/>
    <w:rsid w:val="001E672D"/>
    <w:rsid w:val="001E6A4E"/>
    <w:rsid w:val="001F03AE"/>
    <w:rsid w:val="001F0C78"/>
    <w:rsid w:val="001F1D30"/>
    <w:rsid w:val="001F2006"/>
    <w:rsid w:val="001F2353"/>
    <w:rsid w:val="001F2802"/>
    <w:rsid w:val="001F30C1"/>
    <w:rsid w:val="001F3A14"/>
    <w:rsid w:val="001F3F7D"/>
    <w:rsid w:val="001F47B1"/>
    <w:rsid w:val="001F5114"/>
    <w:rsid w:val="001F5894"/>
    <w:rsid w:val="001F658F"/>
    <w:rsid w:val="001F671F"/>
    <w:rsid w:val="001F7338"/>
    <w:rsid w:val="001F7749"/>
    <w:rsid w:val="001F7A03"/>
    <w:rsid w:val="001F7AAA"/>
    <w:rsid w:val="002005FD"/>
    <w:rsid w:val="00200627"/>
    <w:rsid w:val="002006BD"/>
    <w:rsid w:val="00200730"/>
    <w:rsid w:val="0020183E"/>
    <w:rsid w:val="0020288A"/>
    <w:rsid w:val="002029DC"/>
    <w:rsid w:val="00202A0D"/>
    <w:rsid w:val="002039B8"/>
    <w:rsid w:val="00203C94"/>
    <w:rsid w:val="0020476B"/>
    <w:rsid w:val="00204DC6"/>
    <w:rsid w:val="00204ED0"/>
    <w:rsid w:val="00205033"/>
    <w:rsid w:val="00205681"/>
    <w:rsid w:val="00205CB9"/>
    <w:rsid w:val="00205D81"/>
    <w:rsid w:val="00205E0E"/>
    <w:rsid w:val="00205F54"/>
    <w:rsid w:val="00206078"/>
    <w:rsid w:val="002065CA"/>
    <w:rsid w:val="002103E0"/>
    <w:rsid w:val="0021090E"/>
    <w:rsid w:val="00210B00"/>
    <w:rsid w:val="00210DE8"/>
    <w:rsid w:val="002113A3"/>
    <w:rsid w:val="002117BE"/>
    <w:rsid w:val="0021484D"/>
    <w:rsid w:val="002149F1"/>
    <w:rsid w:val="00214D9A"/>
    <w:rsid w:val="00215AC4"/>
    <w:rsid w:val="0021789B"/>
    <w:rsid w:val="00220E3C"/>
    <w:rsid w:val="002223AC"/>
    <w:rsid w:val="00222451"/>
    <w:rsid w:val="00222644"/>
    <w:rsid w:val="0022273F"/>
    <w:rsid w:val="00222DF7"/>
    <w:rsid w:val="00222EF8"/>
    <w:rsid w:val="002238D5"/>
    <w:rsid w:val="00223A0C"/>
    <w:rsid w:val="00223C1A"/>
    <w:rsid w:val="00223D3E"/>
    <w:rsid w:val="00224142"/>
    <w:rsid w:val="00224367"/>
    <w:rsid w:val="00224564"/>
    <w:rsid w:val="00224AE4"/>
    <w:rsid w:val="002251CC"/>
    <w:rsid w:val="002259A5"/>
    <w:rsid w:val="00225F01"/>
    <w:rsid w:val="00227803"/>
    <w:rsid w:val="002279C8"/>
    <w:rsid w:val="002300DF"/>
    <w:rsid w:val="00230793"/>
    <w:rsid w:val="00230CF9"/>
    <w:rsid w:val="00232199"/>
    <w:rsid w:val="00232331"/>
    <w:rsid w:val="00232B9E"/>
    <w:rsid w:val="00232C69"/>
    <w:rsid w:val="0023362E"/>
    <w:rsid w:val="002337B0"/>
    <w:rsid w:val="00235517"/>
    <w:rsid w:val="00236113"/>
    <w:rsid w:val="0023629E"/>
    <w:rsid w:val="00237229"/>
    <w:rsid w:val="00237B5B"/>
    <w:rsid w:val="00240803"/>
    <w:rsid w:val="00240A0E"/>
    <w:rsid w:val="0024220A"/>
    <w:rsid w:val="00242232"/>
    <w:rsid w:val="00242237"/>
    <w:rsid w:val="0024333F"/>
    <w:rsid w:val="00244C6A"/>
    <w:rsid w:val="00244D99"/>
    <w:rsid w:val="002455A6"/>
    <w:rsid w:val="00245D0C"/>
    <w:rsid w:val="00246481"/>
    <w:rsid w:val="00246A71"/>
    <w:rsid w:val="00246EB4"/>
    <w:rsid w:val="002473E1"/>
    <w:rsid w:val="00247B43"/>
    <w:rsid w:val="00247D8B"/>
    <w:rsid w:val="00247DA0"/>
    <w:rsid w:val="0025043D"/>
    <w:rsid w:val="00250D4A"/>
    <w:rsid w:val="00251160"/>
    <w:rsid w:val="00251889"/>
    <w:rsid w:val="002519BA"/>
    <w:rsid w:val="00251E18"/>
    <w:rsid w:val="00252215"/>
    <w:rsid w:val="002528DA"/>
    <w:rsid w:val="00252959"/>
    <w:rsid w:val="00253A4C"/>
    <w:rsid w:val="00253B4A"/>
    <w:rsid w:val="00253C5F"/>
    <w:rsid w:val="0025450E"/>
    <w:rsid w:val="002547CE"/>
    <w:rsid w:val="00254A71"/>
    <w:rsid w:val="002567A6"/>
    <w:rsid w:val="00256E53"/>
    <w:rsid w:val="00257174"/>
    <w:rsid w:val="0025785F"/>
    <w:rsid w:val="0026039C"/>
    <w:rsid w:val="00260BE8"/>
    <w:rsid w:val="00260DAA"/>
    <w:rsid w:val="00260F4B"/>
    <w:rsid w:val="002613EA"/>
    <w:rsid w:val="0026161A"/>
    <w:rsid w:val="0026170D"/>
    <w:rsid w:val="00261B2C"/>
    <w:rsid w:val="00261C41"/>
    <w:rsid w:val="00261DB8"/>
    <w:rsid w:val="002629CB"/>
    <w:rsid w:val="002630D5"/>
    <w:rsid w:val="002631E9"/>
    <w:rsid w:val="00263648"/>
    <w:rsid w:val="002647E5"/>
    <w:rsid w:val="0026555F"/>
    <w:rsid w:val="00265C56"/>
    <w:rsid w:val="00265C9A"/>
    <w:rsid w:val="00266E12"/>
    <w:rsid w:val="00266E47"/>
    <w:rsid w:val="00267177"/>
    <w:rsid w:val="00270099"/>
    <w:rsid w:val="00270666"/>
    <w:rsid w:val="002708AE"/>
    <w:rsid w:val="002720C9"/>
    <w:rsid w:val="0027215E"/>
    <w:rsid w:val="0027236C"/>
    <w:rsid w:val="00272689"/>
    <w:rsid w:val="00273E60"/>
    <w:rsid w:val="002752B9"/>
    <w:rsid w:val="002753AD"/>
    <w:rsid w:val="00275C75"/>
    <w:rsid w:val="00276E88"/>
    <w:rsid w:val="00277766"/>
    <w:rsid w:val="0028015D"/>
    <w:rsid w:val="00280A60"/>
    <w:rsid w:val="00280FD1"/>
    <w:rsid w:val="002816AF"/>
    <w:rsid w:val="002816B4"/>
    <w:rsid w:val="0028184A"/>
    <w:rsid w:val="00281AAB"/>
    <w:rsid w:val="0028274B"/>
    <w:rsid w:val="00282C4F"/>
    <w:rsid w:val="0028357D"/>
    <w:rsid w:val="0028390E"/>
    <w:rsid w:val="00283B8B"/>
    <w:rsid w:val="00286C80"/>
    <w:rsid w:val="00286D43"/>
    <w:rsid w:val="00287DB9"/>
    <w:rsid w:val="00290697"/>
    <w:rsid w:val="00290BE5"/>
    <w:rsid w:val="00291615"/>
    <w:rsid w:val="00291C4E"/>
    <w:rsid w:val="00291E65"/>
    <w:rsid w:val="00292514"/>
    <w:rsid w:val="00292C97"/>
    <w:rsid w:val="0029384C"/>
    <w:rsid w:val="00294130"/>
    <w:rsid w:val="002941D1"/>
    <w:rsid w:val="002945CA"/>
    <w:rsid w:val="00294AE0"/>
    <w:rsid w:val="00295DE8"/>
    <w:rsid w:val="00296E10"/>
    <w:rsid w:val="00297116"/>
    <w:rsid w:val="002971DB"/>
    <w:rsid w:val="0029736C"/>
    <w:rsid w:val="00297911"/>
    <w:rsid w:val="002A027F"/>
    <w:rsid w:val="002A0585"/>
    <w:rsid w:val="002A0767"/>
    <w:rsid w:val="002A0A41"/>
    <w:rsid w:val="002A223D"/>
    <w:rsid w:val="002A2562"/>
    <w:rsid w:val="002A2757"/>
    <w:rsid w:val="002A27DE"/>
    <w:rsid w:val="002A28EE"/>
    <w:rsid w:val="002A3126"/>
    <w:rsid w:val="002A3A7B"/>
    <w:rsid w:val="002A468D"/>
    <w:rsid w:val="002A4890"/>
    <w:rsid w:val="002A4FE1"/>
    <w:rsid w:val="002A5057"/>
    <w:rsid w:val="002A65F8"/>
    <w:rsid w:val="002A6A5A"/>
    <w:rsid w:val="002A6E24"/>
    <w:rsid w:val="002A7FE7"/>
    <w:rsid w:val="002B1249"/>
    <w:rsid w:val="002B13A6"/>
    <w:rsid w:val="002B14A2"/>
    <w:rsid w:val="002B24DA"/>
    <w:rsid w:val="002B2739"/>
    <w:rsid w:val="002B27F7"/>
    <w:rsid w:val="002B3E21"/>
    <w:rsid w:val="002B4A0E"/>
    <w:rsid w:val="002B4CDD"/>
    <w:rsid w:val="002B57CE"/>
    <w:rsid w:val="002B5D14"/>
    <w:rsid w:val="002B621D"/>
    <w:rsid w:val="002B6489"/>
    <w:rsid w:val="002B64CF"/>
    <w:rsid w:val="002B7749"/>
    <w:rsid w:val="002B7A89"/>
    <w:rsid w:val="002B7B11"/>
    <w:rsid w:val="002C1911"/>
    <w:rsid w:val="002C1A12"/>
    <w:rsid w:val="002C1D79"/>
    <w:rsid w:val="002C2B04"/>
    <w:rsid w:val="002C4D7B"/>
    <w:rsid w:val="002C4F4F"/>
    <w:rsid w:val="002C6868"/>
    <w:rsid w:val="002C68D2"/>
    <w:rsid w:val="002C6E61"/>
    <w:rsid w:val="002C6F20"/>
    <w:rsid w:val="002C7000"/>
    <w:rsid w:val="002C736D"/>
    <w:rsid w:val="002C7F92"/>
    <w:rsid w:val="002D0084"/>
    <w:rsid w:val="002D00A6"/>
    <w:rsid w:val="002D0178"/>
    <w:rsid w:val="002D09F6"/>
    <w:rsid w:val="002D0CE5"/>
    <w:rsid w:val="002D2022"/>
    <w:rsid w:val="002D21C7"/>
    <w:rsid w:val="002D2D4F"/>
    <w:rsid w:val="002D2D9F"/>
    <w:rsid w:val="002D3301"/>
    <w:rsid w:val="002D3306"/>
    <w:rsid w:val="002D447C"/>
    <w:rsid w:val="002D4649"/>
    <w:rsid w:val="002D4867"/>
    <w:rsid w:val="002D48F6"/>
    <w:rsid w:val="002D4D95"/>
    <w:rsid w:val="002D527C"/>
    <w:rsid w:val="002D595B"/>
    <w:rsid w:val="002D64EB"/>
    <w:rsid w:val="002D6590"/>
    <w:rsid w:val="002D6F70"/>
    <w:rsid w:val="002D726A"/>
    <w:rsid w:val="002D787B"/>
    <w:rsid w:val="002E0911"/>
    <w:rsid w:val="002E150A"/>
    <w:rsid w:val="002E16FA"/>
    <w:rsid w:val="002E2E5D"/>
    <w:rsid w:val="002E32AB"/>
    <w:rsid w:val="002E361F"/>
    <w:rsid w:val="002E41FD"/>
    <w:rsid w:val="002E4509"/>
    <w:rsid w:val="002E450D"/>
    <w:rsid w:val="002E47F8"/>
    <w:rsid w:val="002E4A61"/>
    <w:rsid w:val="002E52C3"/>
    <w:rsid w:val="002E5616"/>
    <w:rsid w:val="002E73C4"/>
    <w:rsid w:val="002F00C9"/>
    <w:rsid w:val="002F04C8"/>
    <w:rsid w:val="002F065D"/>
    <w:rsid w:val="002F0EBF"/>
    <w:rsid w:val="002F11AB"/>
    <w:rsid w:val="002F25FE"/>
    <w:rsid w:val="002F3189"/>
    <w:rsid w:val="002F32FE"/>
    <w:rsid w:val="002F34E5"/>
    <w:rsid w:val="002F3526"/>
    <w:rsid w:val="002F362B"/>
    <w:rsid w:val="002F38D8"/>
    <w:rsid w:val="002F3D9B"/>
    <w:rsid w:val="002F3F76"/>
    <w:rsid w:val="002F436F"/>
    <w:rsid w:val="002F45DF"/>
    <w:rsid w:val="002F5625"/>
    <w:rsid w:val="002F571A"/>
    <w:rsid w:val="002F670B"/>
    <w:rsid w:val="002F68E4"/>
    <w:rsid w:val="002F6A1B"/>
    <w:rsid w:val="002F7161"/>
    <w:rsid w:val="002F7C30"/>
    <w:rsid w:val="002F7CCB"/>
    <w:rsid w:val="00300447"/>
    <w:rsid w:val="003005CF"/>
    <w:rsid w:val="0030186D"/>
    <w:rsid w:val="00302676"/>
    <w:rsid w:val="00302C84"/>
    <w:rsid w:val="003032D5"/>
    <w:rsid w:val="00304DFB"/>
    <w:rsid w:val="003058A7"/>
    <w:rsid w:val="003060EB"/>
    <w:rsid w:val="00306971"/>
    <w:rsid w:val="00306E09"/>
    <w:rsid w:val="00306F53"/>
    <w:rsid w:val="00306FFA"/>
    <w:rsid w:val="003076DA"/>
    <w:rsid w:val="00310B50"/>
    <w:rsid w:val="00310EA4"/>
    <w:rsid w:val="00311234"/>
    <w:rsid w:val="00311353"/>
    <w:rsid w:val="00311364"/>
    <w:rsid w:val="00312269"/>
    <w:rsid w:val="00312957"/>
    <w:rsid w:val="00313B6B"/>
    <w:rsid w:val="00313C89"/>
    <w:rsid w:val="0031429C"/>
    <w:rsid w:val="00314342"/>
    <w:rsid w:val="00314AB4"/>
    <w:rsid w:val="00314C71"/>
    <w:rsid w:val="00314D84"/>
    <w:rsid w:val="00314EF2"/>
    <w:rsid w:val="003154E4"/>
    <w:rsid w:val="00315DDE"/>
    <w:rsid w:val="00315F8B"/>
    <w:rsid w:val="00316AAE"/>
    <w:rsid w:val="00317CAF"/>
    <w:rsid w:val="003204CC"/>
    <w:rsid w:val="00320649"/>
    <w:rsid w:val="00321291"/>
    <w:rsid w:val="00321B50"/>
    <w:rsid w:val="003224C7"/>
    <w:rsid w:val="00322C8B"/>
    <w:rsid w:val="003239E6"/>
    <w:rsid w:val="00323A13"/>
    <w:rsid w:val="00323D01"/>
    <w:rsid w:val="003244AA"/>
    <w:rsid w:val="00324AC8"/>
    <w:rsid w:val="00324D23"/>
    <w:rsid w:val="00325CBB"/>
    <w:rsid w:val="003261CE"/>
    <w:rsid w:val="00326307"/>
    <w:rsid w:val="003274A7"/>
    <w:rsid w:val="00330F2D"/>
    <w:rsid w:val="00331671"/>
    <w:rsid w:val="0033169D"/>
    <w:rsid w:val="003317D3"/>
    <w:rsid w:val="00332B93"/>
    <w:rsid w:val="00332C87"/>
    <w:rsid w:val="003346C4"/>
    <w:rsid w:val="00334985"/>
    <w:rsid w:val="00335F65"/>
    <w:rsid w:val="00336572"/>
    <w:rsid w:val="00336FBB"/>
    <w:rsid w:val="0033792E"/>
    <w:rsid w:val="00337ACD"/>
    <w:rsid w:val="00337E94"/>
    <w:rsid w:val="003415A0"/>
    <w:rsid w:val="00341C33"/>
    <w:rsid w:val="00341EF9"/>
    <w:rsid w:val="00342083"/>
    <w:rsid w:val="00342670"/>
    <w:rsid w:val="00342F65"/>
    <w:rsid w:val="00344D78"/>
    <w:rsid w:val="00346167"/>
    <w:rsid w:val="00347197"/>
    <w:rsid w:val="003471CD"/>
    <w:rsid w:val="003479E0"/>
    <w:rsid w:val="00347AB3"/>
    <w:rsid w:val="0035058C"/>
    <w:rsid w:val="00350A26"/>
    <w:rsid w:val="00350F1C"/>
    <w:rsid w:val="0035165F"/>
    <w:rsid w:val="00352899"/>
    <w:rsid w:val="003528E1"/>
    <w:rsid w:val="00352B15"/>
    <w:rsid w:val="00353659"/>
    <w:rsid w:val="003537D2"/>
    <w:rsid w:val="003546D8"/>
    <w:rsid w:val="0035592C"/>
    <w:rsid w:val="0035599F"/>
    <w:rsid w:val="003561F1"/>
    <w:rsid w:val="0035643B"/>
    <w:rsid w:val="0035696D"/>
    <w:rsid w:val="00356A00"/>
    <w:rsid w:val="00356A6A"/>
    <w:rsid w:val="003600F0"/>
    <w:rsid w:val="00360C69"/>
    <w:rsid w:val="00360EDB"/>
    <w:rsid w:val="00361484"/>
    <w:rsid w:val="003614A4"/>
    <w:rsid w:val="00361819"/>
    <w:rsid w:val="00361EBF"/>
    <w:rsid w:val="00361F98"/>
    <w:rsid w:val="00362084"/>
    <w:rsid w:val="00362F5A"/>
    <w:rsid w:val="00364226"/>
    <w:rsid w:val="00364997"/>
    <w:rsid w:val="003650F2"/>
    <w:rsid w:val="00365C3C"/>
    <w:rsid w:val="00367173"/>
    <w:rsid w:val="003673E6"/>
    <w:rsid w:val="00367536"/>
    <w:rsid w:val="00367560"/>
    <w:rsid w:val="0037000A"/>
    <w:rsid w:val="003704F7"/>
    <w:rsid w:val="00371FAE"/>
    <w:rsid w:val="00372094"/>
    <w:rsid w:val="0037289D"/>
    <w:rsid w:val="00372FAE"/>
    <w:rsid w:val="003740A2"/>
    <w:rsid w:val="00374585"/>
    <w:rsid w:val="00374BFE"/>
    <w:rsid w:val="00374CA0"/>
    <w:rsid w:val="003753A7"/>
    <w:rsid w:val="00375B25"/>
    <w:rsid w:val="00376A3A"/>
    <w:rsid w:val="00376AEA"/>
    <w:rsid w:val="003771A3"/>
    <w:rsid w:val="003774B4"/>
    <w:rsid w:val="0038030F"/>
    <w:rsid w:val="00380619"/>
    <w:rsid w:val="00380DCA"/>
    <w:rsid w:val="003815EE"/>
    <w:rsid w:val="00381B4D"/>
    <w:rsid w:val="003820A9"/>
    <w:rsid w:val="00382A7D"/>
    <w:rsid w:val="00383445"/>
    <w:rsid w:val="00384AC5"/>
    <w:rsid w:val="00385517"/>
    <w:rsid w:val="003862CF"/>
    <w:rsid w:val="00386EE2"/>
    <w:rsid w:val="00387BF3"/>
    <w:rsid w:val="0039111E"/>
    <w:rsid w:val="00391C5A"/>
    <w:rsid w:val="00392C2C"/>
    <w:rsid w:val="00393476"/>
    <w:rsid w:val="003937DE"/>
    <w:rsid w:val="00393ACB"/>
    <w:rsid w:val="00394937"/>
    <w:rsid w:val="00394A31"/>
    <w:rsid w:val="00395356"/>
    <w:rsid w:val="0039630F"/>
    <w:rsid w:val="00396BAF"/>
    <w:rsid w:val="0039750C"/>
    <w:rsid w:val="00397941"/>
    <w:rsid w:val="0039798D"/>
    <w:rsid w:val="003A0222"/>
    <w:rsid w:val="003A04AF"/>
    <w:rsid w:val="003A1985"/>
    <w:rsid w:val="003A1FAE"/>
    <w:rsid w:val="003A23CC"/>
    <w:rsid w:val="003A3DA8"/>
    <w:rsid w:val="003A402F"/>
    <w:rsid w:val="003A491D"/>
    <w:rsid w:val="003A5587"/>
    <w:rsid w:val="003A5C91"/>
    <w:rsid w:val="003A648C"/>
    <w:rsid w:val="003A72E8"/>
    <w:rsid w:val="003A7D57"/>
    <w:rsid w:val="003B0141"/>
    <w:rsid w:val="003B0F74"/>
    <w:rsid w:val="003B12D3"/>
    <w:rsid w:val="003B1E25"/>
    <w:rsid w:val="003B224B"/>
    <w:rsid w:val="003B3EC1"/>
    <w:rsid w:val="003B411D"/>
    <w:rsid w:val="003B41B5"/>
    <w:rsid w:val="003B4949"/>
    <w:rsid w:val="003B5316"/>
    <w:rsid w:val="003B566F"/>
    <w:rsid w:val="003B5B09"/>
    <w:rsid w:val="003B61CE"/>
    <w:rsid w:val="003B621C"/>
    <w:rsid w:val="003B64B4"/>
    <w:rsid w:val="003B6593"/>
    <w:rsid w:val="003B6AF7"/>
    <w:rsid w:val="003B7378"/>
    <w:rsid w:val="003B7AED"/>
    <w:rsid w:val="003C019E"/>
    <w:rsid w:val="003C0704"/>
    <w:rsid w:val="003C0881"/>
    <w:rsid w:val="003C0E05"/>
    <w:rsid w:val="003C123C"/>
    <w:rsid w:val="003C1908"/>
    <w:rsid w:val="003C1BD6"/>
    <w:rsid w:val="003C1CC8"/>
    <w:rsid w:val="003C1D8A"/>
    <w:rsid w:val="003C1E87"/>
    <w:rsid w:val="003C2936"/>
    <w:rsid w:val="003C2E4D"/>
    <w:rsid w:val="003C37AC"/>
    <w:rsid w:val="003C3C59"/>
    <w:rsid w:val="003C3C84"/>
    <w:rsid w:val="003C4511"/>
    <w:rsid w:val="003C4942"/>
    <w:rsid w:val="003C4DE0"/>
    <w:rsid w:val="003C5CBB"/>
    <w:rsid w:val="003C5E3F"/>
    <w:rsid w:val="003C6D16"/>
    <w:rsid w:val="003C7510"/>
    <w:rsid w:val="003C7C4A"/>
    <w:rsid w:val="003C7CD5"/>
    <w:rsid w:val="003D0E58"/>
    <w:rsid w:val="003D0EEF"/>
    <w:rsid w:val="003D1640"/>
    <w:rsid w:val="003D1B7C"/>
    <w:rsid w:val="003D31E5"/>
    <w:rsid w:val="003D363C"/>
    <w:rsid w:val="003D36D5"/>
    <w:rsid w:val="003D3801"/>
    <w:rsid w:val="003D3E2F"/>
    <w:rsid w:val="003D401C"/>
    <w:rsid w:val="003D507B"/>
    <w:rsid w:val="003D5FD5"/>
    <w:rsid w:val="003D65D5"/>
    <w:rsid w:val="003D696E"/>
    <w:rsid w:val="003D6FCE"/>
    <w:rsid w:val="003D7107"/>
    <w:rsid w:val="003E005C"/>
    <w:rsid w:val="003E033E"/>
    <w:rsid w:val="003E0C15"/>
    <w:rsid w:val="003E1C2B"/>
    <w:rsid w:val="003E2022"/>
    <w:rsid w:val="003E223F"/>
    <w:rsid w:val="003E2366"/>
    <w:rsid w:val="003E26EE"/>
    <w:rsid w:val="003E2944"/>
    <w:rsid w:val="003E2F76"/>
    <w:rsid w:val="003E2FFA"/>
    <w:rsid w:val="003E32E4"/>
    <w:rsid w:val="003E3A4D"/>
    <w:rsid w:val="003E3EA6"/>
    <w:rsid w:val="003E46E4"/>
    <w:rsid w:val="003E50AA"/>
    <w:rsid w:val="003E55F7"/>
    <w:rsid w:val="003E561D"/>
    <w:rsid w:val="003E649A"/>
    <w:rsid w:val="003E65F3"/>
    <w:rsid w:val="003E6790"/>
    <w:rsid w:val="003E6D99"/>
    <w:rsid w:val="003E750D"/>
    <w:rsid w:val="003F0ACD"/>
    <w:rsid w:val="003F0DAE"/>
    <w:rsid w:val="003F11C6"/>
    <w:rsid w:val="003F132C"/>
    <w:rsid w:val="003F1A0D"/>
    <w:rsid w:val="003F1F3B"/>
    <w:rsid w:val="003F26DA"/>
    <w:rsid w:val="003F2951"/>
    <w:rsid w:val="003F316E"/>
    <w:rsid w:val="003F426F"/>
    <w:rsid w:val="003F42FC"/>
    <w:rsid w:val="003F4845"/>
    <w:rsid w:val="003F4CA3"/>
    <w:rsid w:val="003F54FA"/>
    <w:rsid w:val="003F55D4"/>
    <w:rsid w:val="003F567A"/>
    <w:rsid w:val="003F5AE0"/>
    <w:rsid w:val="003F5C4E"/>
    <w:rsid w:val="003F5C6D"/>
    <w:rsid w:val="003F6291"/>
    <w:rsid w:val="003F6CD0"/>
    <w:rsid w:val="003F7019"/>
    <w:rsid w:val="003F7A27"/>
    <w:rsid w:val="003F7F15"/>
    <w:rsid w:val="003F7F50"/>
    <w:rsid w:val="00400EF2"/>
    <w:rsid w:val="004014B0"/>
    <w:rsid w:val="00401C9C"/>
    <w:rsid w:val="004031FA"/>
    <w:rsid w:val="00403AE4"/>
    <w:rsid w:val="00403F74"/>
    <w:rsid w:val="00405D32"/>
    <w:rsid w:val="00405D57"/>
    <w:rsid w:val="00405E69"/>
    <w:rsid w:val="0040607E"/>
    <w:rsid w:val="00406687"/>
    <w:rsid w:val="00406ADF"/>
    <w:rsid w:val="00406B9B"/>
    <w:rsid w:val="004072F4"/>
    <w:rsid w:val="004073D4"/>
    <w:rsid w:val="0040782C"/>
    <w:rsid w:val="00407D22"/>
    <w:rsid w:val="00410093"/>
    <w:rsid w:val="004100C5"/>
    <w:rsid w:val="00410393"/>
    <w:rsid w:val="004106A0"/>
    <w:rsid w:val="00410D7E"/>
    <w:rsid w:val="00410E00"/>
    <w:rsid w:val="00411D52"/>
    <w:rsid w:val="00412093"/>
    <w:rsid w:val="00413C71"/>
    <w:rsid w:val="00413DEC"/>
    <w:rsid w:val="00414F40"/>
    <w:rsid w:val="00415A24"/>
    <w:rsid w:val="00415C0C"/>
    <w:rsid w:val="00416107"/>
    <w:rsid w:val="0041613D"/>
    <w:rsid w:val="00416490"/>
    <w:rsid w:val="0041680E"/>
    <w:rsid w:val="00416A3E"/>
    <w:rsid w:val="0041786F"/>
    <w:rsid w:val="00417C1E"/>
    <w:rsid w:val="00420220"/>
    <w:rsid w:val="004203D1"/>
    <w:rsid w:val="00420506"/>
    <w:rsid w:val="00420F97"/>
    <w:rsid w:val="004218A4"/>
    <w:rsid w:val="004226CB"/>
    <w:rsid w:val="00422AE4"/>
    <w:rsid w:val="004234B1"/>
    <w:rsid w:val="00423EA8"/>
    <w:rsid w:val="0042457C"/>
    <w:rsid w:val="00424A28"/>
    <w:rsid w:val="00425668"/>
    <w:rsid w:val="0042572E"/>
    <w:rsid w:val="004259E0"/>
    <w:rsid w:val="0042600E"/>
    <w:rsid w:val="0042685F"/>
    <w:rsid w:val="00426E83"/>
    <w:rsid w:val="00427955"/>
    <w:rsid w:val="00427A1B"/>
    <w:rsid w:val="0043003D"/>
    <w:rsid w:val="00431595"/>
    <w:rsid w:val="004315BF"/>
    <w:rsid w:val="0043166B"/>
    <w:rsid w:val="00431B96"/>
    <w:rsid w:val="0043201D"/>
    <w:rsid w:val="004321AA"/>
    <w:rsid w:val="00432C0C"/>
    <w:rsid w:val="00432CC1"/>
    <w:rsid w:val="0043362D"/>
    <w:rsid w:val="004337E7"/>
    <w:rsid w:val="00433F59"/>
    <w:rsid w:val="004356A9"/>
    <w:rsid w:val="0043635D"/>
    <w:rsid w:val="004379C0"/>
    <w:rsid w:val="00437A87"/>
    <w:rsid w:val="004403C4"/>
    <w:rsid w:val="00440527"/>
    <w:rsid w:val="004408B8"/>
    <w:rsid w:val="00440A10"/>
    <w:rsid w:val="00440D95"/>
    <w:rsid w:val="00440DA3"/>
    <w:rsid w:val="00441D58"/>
    <w:rsid w:val="004438B8"/>
    <w:rsid w:val="0044480E"/>
    <w:rsid w:val="00444B09"/>
    <w:rsid w:val="00444DA7"/>
    <w:rsid w:val="00446BAF"/>
    <w:rsid w:val="00446C38"/>
    <w:rsid w:val="0044746E"/>
    <w:rsid w:val="0044777D"/>
    <w:rsid w:val="00447CF5"/>
    <w:rsid w:val="00447E7A"/>
    <w:rsid w:val="004505C9"/>
    <w:rsid w:val="00450B05"/>
    <w:rsid w:val="00450BC1"/>
    <w:rsid w:val="00451551"/>
    <w:rsid w:val="00451D7F"/>
    <w:rsid w:val="00452168"/>
    <w:rsid w:val="004523B4"/>
    <w:rsid w:val="004524B3"/>
    <w:rsid w:val="00452A4C"/>
    <w:rsid w:val="00453667"/>
    <w:rsid w:val="00453E5C"/>
    <w:rsid w:val="00453EDA"/>
    <w:rsid w:val="00454097"/>
    <w:rsid w:val="004546D4"/>
    <w:rsid w:val="00454936"/>
    <w:rsid w:val="00455334"/>
    <w:rsid w:val="0045534B"/>
    <w:rsid w:val="0045556D"/>
    <w:rsid w:val="00455D08"/>
    <w:rsid w:val="0045655B"/>
    <w:rsid w:val="00457433"/>
    <w:rsid w:val="004579D1"/>
    <w:rsid w:val="00457DB4"/>
    <w:rsid w:val="00460072"/>
    <w:rsid w:val="0046061C"/>
    <w:rsid w:val="004613E8"/>
    <w:rsid w:val="004620B6"/>
    <w:rsid w:val="004622A6"/>
    <w:rsid w:val="00462599"/>
    <w:rsid w:val="004626CF"/>
    <w:rsid w:val="0046277D"/>
    <w:rsid w:val="00462998"/>
    <w:rsid w:val="00465A58"/>
    <w:rsid w:val="00466105"/>
    <w:rsid w:val="0046681E"/>
    <w:rsid w:val="0046743F"/>
    <w:rsid w:val="00467567"/>
    <w:rsid w:val="004675FF"/>
    <w:rsid w:val="0047027F"/>
    <w:rsid w:val="00470A7C"/>
    <w:rsid w:val="0047148E"/>
    <w:rsid w:val="00471ABD"/>
    <w:rsid w:val="00471C49"/>
    <w:rsid w:val="0047200F"/>
    <w:rsid w:val="00472BBD"/>
    <w:rsid w:val="00473688"/>
    <w:rsid w:val="0047413E"/>
    <w:rsid w:val="00474899"/>
    <w:rsid w:val="00475713"/>
    <w:rsid w:val="00475AC4"/>
    <w:rsid w:val="00475B96"/>
    <w:rsid w:val="00475D4C"/>
    <w:rsid w:val="00476340"/>
    <w:rsid w:val="00476B83"/>
    <w:rsid w:val="00477647"/>
    <w:rsid w:val="00477A88"/>
    <w:rsid w:val="0048006B"/>
    <w:rsid w:val="00480359"/>
    <w:rsid w:val="004806C7"/>
    <w:rsid w:val="00481294"/>
    <w:rsid w:val="00482298"/>
    <w:rsid w:val="00482448"/>
    <w:rsid w:val="00482B89"/>
    <w:rsid w:val="0048333E"/>
    <w:rsid w:val="00483375"/>
    <w:rsid w:val="004837BE"/>
    <w:rsid w:val="004840AD"/>
    <w:rsid w:val="004846AF"/>
    <w:rsid w:val="00484D03"/>
    <w:rsid w:val="004855BB"/>
    <w:rsid w:val="0048568D"/>
    <w:rsid w:val="00485DA4"/>
    <w:rsid w:val="00485FDF"/>
    <w:rsid w:val="00487486"/>
    <w:rsid w:val="00487734"/>
    <w:rsid w:val="004877EE"/>
    <w:rsid w:val="00487DDD"/>
    <w:rsid w:val="00490276"/>
    <w:rsid w:val="00490C78"/>
    <w:rsid w:val="00490CBB"/>
    <w:rsid w:val="00490F09"/>
    <w:rsid w:val="00491107"/>
    <w:rsid w:val="00491347"/>
    <w:rsid w:val="00491AF8"/>
    <w:rsid w:val="00491E0B"/>
    <w:rsid w:val="00492447"/>
    <w:rsid w:val="00492468"/>
    <w:rsid w:val="00492B5B"/>
    <w:rsid w:val="00494903"/>
    <w:rsid w:val="004949F9"/>
    <w:rsid w:val="004955CC"/>
    <w:rsid w:val="00495E3B"/>
    <w:rsid w:val="00496D93"/>
    <w:rsid w:val="00497539"/>
    <w:rsid w:val="004978F8"/>
    <w:rsid w:val="004A046B"/>
    <w:rsid w:val="004A0A0D"/>
    <w:rsid w:val="004A0D7D"/>
    <w:rsid w:val="004A1130"/>
    <w:rsid w:val="004A1378"/>
    <w:rsid w:val="004A1758"/>
    <w:rsid w:val="004A1A23"/>
    <w:rsid w:val="004A2355"/>
    <w:rsid w:val="004A27B5"/>
    <w:rsid w:val="004A3172"/>
    <w:rsid w:val="004A34C1"/>
    <w:rsid w:val="004A3530"/>
    <w:rsid w:val="004A50EB"/>
    <w:rsid w:val="004A5F2C"/>
    <w:rsid w:val="004A6732"/>
    <w:rsid w:val="004A6C69"/>
    <w:rsid w:val="004A6EF8"/>
    <w:rsid w:val="004A7758"/>
    <w:rsid w:val="004A793F"/>
    <w:rsid w:val="004A7C8F"/>
    <w:rsid w:val="004B00CE"/>
    <w:rsid w:val="004B0600"/>
    <w:rsid w:val="004B0636"/>
    <w:rsid w:val="004B09F3"/>
    <w:rsid w:val="004B0C5E"/>
    <w:rsid w:val="004B0E87"/>
    <w:rsid w:val="004B1E8E"/>
    <w:rsid w:val="004B1F23"/>
    <w:rsid w:val="004B23F7"/>
    <w:rsid w:val="004B2892"/>
    <w:rsid w:val="004B2EC2"/>
    <w:rsid w:val="004B3922"/>
    <w:rsid w:val="004B3F35"/>
    <w:rsid w:val="004B41B2"/>
    <w:rsid w:val="004B4338"/>
    <w:rsid w:val="004B4AAF"/>
    <w:rsid w:val="004B5A1C"/>
    <w:rsid w:val="004B5D4F"/>
    <w:rsid w:val="004B6CF5"/>
    <w:rsid w:val="004B7964"/>
    <w:rsid w:val="004B7FFC"/>
    <w:rsid w:val="004C0554"/>
    <w:rsid w:val="004C0A35"/>
    <w:rsid w:val="004C0BBD"/>
    <w:rsid w:val="004C0CDE"/>
    <w:rsid w:val="004C0D6C"/>
    <w:rsid w:val="004C0F72"/>
    <w:rsid w:val="004C14C1"/>
    <w:rsid w:val="004C1F2D"/>
    <w:rsid w:val="004C392C"/>
    <w:rsid w:val="004C3EAE"/>
    <w:rsid w:val="004C457A"/>
    <w:rsid w:val="004C49D4"/>
    <w:rsid w:val="004C5F8B"/>
    <w:rsid w:val="004C6170"/>
    <w:rsid w:val="004C6264"/>
    <w:rsid w:val="004C65F6"/>
    <w:rsid w:val="004C7215"/>
    <w:rsid w:val="004C78B9"/>
    <w:rsid w:val="004C7C22"/>
    <w:rsid w:val="004C7DEE"/>
    <w:rsid w:val="004C7F97"/>
    <w:rsid w:val="004D0799"/>
    <w:rsid w:val="004D11BE"/>
    <w:rsid w:val="004D168F"/>
    <w:rsid w:val="004D19B9"/>
    <w:rsid w:val="004D2699"/>
    <w:rsid w:val="004D2989"/>
    <w:rsid w:val="004D2EF0"/>
    <w:rsid w:val="004D391F"/>
    <w:rsid w:val="004D441E"/>
    <w:rsid w:val="004D5589"/>
    <w:rsid w:val="004D5FA4"/>
    <w:rsid w:val="004D6779"/>
    <w:rsid w:val="004D6913"/>
    <w:rsid w:val="004D6DC7"/>
    <w:rsid w:val="004D7025"/>
    <w:rsid w:val="004D777B"/>
    <w:rsid w:val="004D7882"/>
    <w:rsid w:val="004D78C2"/>
    <w:rsid w:val="004D7A2C"/>
    <w:rsid w:val="004D7AB4"/>
    <w:rsid w:val="004E0038"/>
    <w:rsid w:val="004E0493"/>
    <w:rsid w:val="004E08FD"/>
    <w:rsid w:val="004E1298"/>
    <w:rsid w:val="004E1DF6"/>
    <w:rsid w:val="004E2036"/>
    <w:rsid w:val="004E20AD"/>
    <w:rsid w:val="004E20C1"/>
    <w:rsid w:val="004E2F67"/>
    <w:rsid w:val="004E37C0"/>
    <w:rsid w:val="004E388F"/>
    <w:rsid w:val="004E3BC3"/>
    <w:rsid w:val="004E46BD"/>
    <w:rsid w:val="004E4DF8"/>
    <w:rsid w:val="004E5D84"/>
    <w:rsid w:val="004E6961"/>
    <w:rsid w:val="004E6BBB"/>
    <w:rsid w:val="004E6C30"/>
    <w:rsid w:val="004E755F"/>
    <w:rsid w:val="004F0189"/>
    <w:rsid w:val="004F0246"/>
    <w:rsid w:val="004F0457"/>
    <w:rsid w:val="004F0A31"/>
    <w:rsid w:val="004F0D11"/>
    <w:rsid w:val="004F1F53"/>
    <w:rsid w:val="004F266C"/>
    <w:rsid w:val="004F333C"/>
    <w:rsid w:val="004F407F"/>
    <w:rsid w:val="004F415E"/>
    <w:rsid w:val="004F45B7"/>
    <w:rsid w:val="004F4A2D"/>
    <w:rsid w:val="004F4D2A"/>
    <w:rsid w:val="004F509A"/>
    <w:rsid w:val="004F50A1"/>
    <w:rsid w:val="004F7C79"/>
    <w:rsid w:val="00500CB1"/>
    <w:rsid w:val="00501C83"/>
    <w:rsid w:val="00501EDE"/>
    <w:rsid w:val="00501FF1"/>
    <w:rsid w:val="00502733"/>
    <w:rsid w:val="00503034"/>
    <w:rsid w:val="00503291"/>
    <w:rsid w:val="005041F0"/>
    <w:rsid w:val="0050452F"/>
    <w:rsid w:val="0050490C"/>
    <w:rsid w:val="00506CFA"/>
    <w:rsid w:val="00507411"/>
    <w:rsid w:val="00507FE2"/>
    <w:rsid w:val="00510CB9"/>
    <w:rsid w:val="00510F5E"/>
    <w:rsid w:val="005130AE"/>
    <w:rsid w:val="0051398E"/>
    <w:rsid w:val="00513A6B"/>
    <w:rsid w:val="00513BF3"/>
    <w:rsid w:val="00515F15"/>
    <w:rsid w:val="00516538"/>
    <w:rsid w:val="00517EBA"/>
    <w:rsid w:val="00517F08"/>
    <w:rsid w:val="005200AA"/>
    <w:rsid w:val="005201B2"/>
    <w:rsid w:val="00520CE4"/>
    <w:rsid w:val="0052115F"/>
    <w:rsid w:val="00521322"/>
    <w:rsid w:val="00521C02"/>
    <w:rsid w:val="00521C1D"/>
    <w:rsid w:val="00522032"/>
    <w:rsid w:val="00523D3C"/>
    <w:rsid w:val="0052487F"/>
    <w:rsid w:val="00524B9D"/>
    <w:rsid w:val="00524CBE"/>
    <w:rsid w:val="005264C1"/>
    <w:rsid w:val="00526D57"/>
    <w:rsid w:val="005279B5"/>
    <w:rsid w:val="00527F6A"/>
    <w:rsid w:val="0053016C"/>
    <w:rsid w:val="00530D79"/>
    <w:rsid w:val="00530E01"/>
    <w:rsid w:val="00530E38"/>
    <w:rsid w:val="00530E9D"/>
    <w:rsid w:val="0053103B"/>
    <w:rsid w:val="00531F88"/>
    <w:rsid w:val="0053225C"/>
    <w:rsid w:val="00532664"/>
    <w:rsid w:val="0053300F"/>
    <w:rsid w:val="00533541"/>
    <w:rsid w:val="00533727"/>
    <w:rsid w:val="00533DC7"/>
    <w:rsid w:val="00534F17"/>
    <w:rsid w:val="00535764"/>
    <w:rsid w:val="00536BE1"/>
    <w:rsid w:val="00536D72"/>
    <w:rsid w:val="00536FAA"/>
    <w:rsid w:val="005373A4"/>
    <w:rsid w:val="005406DC"/>
    <w:rsid w:val="0054087F"/>
    <w:rsid w:val="005417A7"/>
    <w:rsid w:val="00541F05"/>
    <w:rsid w:val="00543731"/>
    <w:rsid w:val="005439DF"/>
    <w:rsid w:val="00543DBA"/>
    <w:rsid w:val="0054511E"/>
    <w:rsid w:val="00545456"/>
    <w:rsid w:val="005458F8"/>
    <w:rsid w:val="00546592"/>
    <w:rsid w:val="00546862"/>
    <w:rsid w:val="00547608"/>
    <w:rsid w:val="00547B01"/>
    <w:rsid w:val="005508D0"/>
    <w:rsid w:val="00550C07"/>
    <w:rsid w:val="00552511"/>
    <w:rsid w:val="00552C33"/>
    <w:rsid w:val="00552DF9"/>
    <w:rsid w:val="00553190"/>
    <w:rsid w:val="00553298"/>
    <w:rsid w:val="00553500"/>
    <w:rsid w:val="005538A1"/>
    <w:rsid w:val="00554DBE"/>
    <w:rsid w:val="00554FEB"/>
    <w:rsid w:val="005551E4"/>
    <w:rsid w:val="00555371"/>
    <w:rsid w:val="005556FA"/>
    <w:rsid w:val="005558FA"/>
    <w:rsid w:val="00556913"/>
    <w:rsid w:val="00556DAE"/>
    <w:rsid w:val="005610FA"/>
    <w:rsid w:val="005615FF"/>
    <w:rsid w:val="00561AC0"/>
    <w:rsid w:val="00561FFC"/>
    <w:rsid w:val="005625D2"/>
    <w:rsid w:val="00563A41"/>
    <w:rsid w:val="00564340"/>
    <w:rsid w:val="005644A8"/>
    <w:rsid w:val="00564ED7"/>
    <w:rsid w:val="0056575B"/>
    <w:rsid w:val="0056599B"/>
    <w:rsid w:val="00565C53"/>
    <w:rsid w:val="00565DFE"/>
    <w:rsid w:val="005662E6"/>
    <w:rsid w:val="00566352"/>
    <w:rsid w:val="0056649C"/>
    <w:rsid w:val="00567835"/>
    <w:rsid w:val="00567BB2"/>
    <w:rsid w:val="00567BD4"/>
    <w:rsid w:val="005702E5"/>
    <w:rsid w:val="005709CC"/>
    <w:rsid w:val="005711E5"/>
    <w:rsid w:val="005718CA"/>
    <w:rsid w:val="00571C3A"/>
    <w:rsid w:val="00571D2C"/>
    <w:rsid w:val="00572063"/>
    <w:rsid w:val="0057223E"/>
    <w:rsid w:val="00572881"/>
    <w:rsid w:val="00572F5C"/>
    <w:rsid w:val="00573F33"/>
    <w:rsid w:val="00573F41"/>
    <w:rsid w:val="005744E9"/>
    <w:rsid w:val="005749EF"/>
    <w:rsid w:val="00575DE1"/>
    <w:rsid w:val="00575EBF"/>
    <w:rsid w:val="00575FA4"/>
    <w:rsid w:val="005766EA"/>
    <w:rsid w:val="00576A58"/>
    <w:rsid w:val="00577303"/>
    <w:rsid w:val="0057783E"/>
    <w:rsid w:val="00580C87"/>
    <w:rsid w:val="005811DA"/>
    <w:rsid w:val="00581231"/>
    <w:rsid w:val="00581277"/>
    <w:rsid w:val="00581597"/>
    <w:rsid w:val="0058183E"/>
    <w:rsid w:val="00581A5D"/>
    <w:rsid w:val="00581DE5"/>
    <w:rsid w:val="005821DC"/>
    <w:rsid w:val="00582B67"/>
    <w:rsid w:val="00583871"/>
    <w:rsid w:val="00583BD2"/>
    <w:rsid w:val="00583CBA"/>
    <w:rsid w:val="00584A8A"/>
    <w:rsid w:val="00584FB4"/>
    <w:rsid w:val="00585E1E"/>
    <w:rsid w:val="0058646D"/>
    <w:rsid w:val="00587762"/>
    <w:rsid w:val="00587CBF"/>
    <w:rsid w:val="00587DC8"/>
    <w:rsid w:val="00590519"/>
    <w:rsid w:val="00590765"/>
    <w:rsid w:val="00590D62"/>
    <w:rsid w:val="00593058"/>
    <w:rsid w:val="00594016"/>
    <w:rsid w:val="0059488D"/>
    <w:rsid w:val="005951A1"/>
    <w:rsid w:val="00595471"/>
    <w:rsid w:val="00595853"/>
    <w:rsid w:val="00595A54"/>
    <w:rsid w:val="005964D4"/>
    <w:rsid w:val="00596B21"/>
    <w:rsid w:val="005970AB"/>
    <w:rsid w:val="0059712E"/>
    <w:rsid w:val="00597F44"/>
    <w:rsid w:val="005A04CF"/>
    <w:rsid w:val="005A0548"/>
    <w:rsid w:val="005A1EBF"/>
    <w:rsid w:val="005A2451"/>
    <w:rsid w:val="005A34D4"/>
    <w:rsid w:val="005A44FC"/>
    <w:rsid w:val="005A4662"/>
    <w:rsid w:val="005A46AB"/>
    <w:rsid w:val="005A4B3E"/>
    <w:rsid w:val="005A51E3"/>
    <w:rsid w:val="005A5CBB"/>
    <w:rsid w:val="005A5D32"/>
    <w:rsid w:val="005A5F31"/>
    <w:rsid w:val="005A604B"/>
    <w:rsid w:val="005A6547"/>
    <w:rsid w:val="005A7890"/>
    <w:rsid w:val="005A7EB5"/>
    <w:rsid w:val="005B0268"/>
    <w:rsid w:val="005B06FD"/>
    <w:rsid w:val="005B126E"/>
    <w:rsid w:val="005B1381"/>
    <w:rsid w:val="005B2BD1"/>
    <w:rsid w:val="005B30A5"/>
    <w:rsid w:val="005B31EC"/>
    <w:rsid w:val="005B3273"/>
    <w:rsid w:val="005B363D"/>
    <w:rsid w:val="005B3B94"/>
    <w:rsid w:val="005B4BC9"/>
    <w:rsid w:val="005B4CF4"/>
    <w:rsid w:val="005B578A"/>
    <w:rsid w:val="005B58CD"/>
    <w:rsid w:val="005B5B83"/>
    <w:rsid w:val="005B60C4"/>
    <w:rsid w:val="005B685A"/>
    <w:rsid w:val="005B75E3"/>
    <w:rsid w:val="005B78D9"/>
    <w:rsid w:val="005C05BD"/>
    <w:rsid w:val="005C0AC2"/>
    <w:rsid w:val="005C11D4"/>
    <w:rsid w:val="005C22BE"/>
    <w:rsid w:val="005C2813"/>
    <w:rsid w:val="005C2A24"/>
    <w:rsid w:val="005C2D41"/>
    <w:rsid w:val="005C3AA1"/>
    <w:rsid w:val="005C3ECA"/>
    <w:rsid w:val="005C4191"/>
    <w:rsid w:val="005C450F"/>
    <w:rsid w:val="005C4864"/>
    <w:rsid w:val="005C49E7"/>
    <w:rsid w:val="005C5505"/>
    <w:rsid w:val="005C5AA7"/>
    <w:rsid w:val="005C5F2F"/>
    <w:rsid w:val="005C629A"/>
    <w:rsid w:val="005C6B5A"/>
    <w:rsid w:val="005C6C0C"/>
    <w:rsid w:val="005C6C7D"/>
    <w:rsid w:val="005C7099"/>
    <w:rsid w:val="005C7B6F"/>
    <w:rsid w:val="005D0648"/>
    <w:rsid w:val="005D0687"/>
    <w:rsid w:val="005D0811"/>
    <w:rsid w:val="005D0C72"/>
    <w:rsid w:val="005D197E"/>
    <w:rsid w:val="005D1A1B"/>
    <w:rsid w:val="005D244A"/>
    <w:rsid w:val="005D34C7"/>
    <w:rsid w:val="005D399F"/>
    <w:rsid w:val="005D3AE2"/>
    <w:rsid w:val="005D3BB9"/>
    <w:rsid w:val="005D3F6C"/>
    <w:rsid w:val="005D4C70"/>
    <w:rsid w:val="005D50E6"/>
    <w:rsid w:val="005D5927"/>
    <w:rsid w:val="005D5DC2"/>
    <w:rsid w:val="005D6DC3"/>
    <w:rsid w:val="005D76A3"/>
    <w:rsid w:val="005E0C36"/>
    <w:rsid w:val="005E11AA"/>
    <w:rsid w:val="005E177B"/>
    <w:rsid w:val="005E188E"/>
    <w:rsid w:val="005E18BF"/>
    <w:rsid w:val="005E1EA8"/>
    <w:rsid w:val="005E23F9"/>
    <w:rsid w:val="005E2D3E"/>
    <w:rsid w:val="005E2D5F"/>
    <w:rsid w:val="005E3798"/>
    <w:rsid w:val="005E39A7"/>
    <w:rsid w:val="005E3D0E"/>
    <w:rsid w:val="005E4261"/>
    <w:rsid w:val="005E58D5"/>
    <w:rsid w:val="005E659F"/>
    <w:rsid w:val="005E65F7"/>
    <w:rsid w:val="005E7B8F"/>
    <w:rsid w:val="005F0CFF"/>
    <w:rsid w:val="005F0D2D"/>
    <w:rsid w:val="005F1CE3"/>
    <w:rsid w:val="005F2148"/>
    <w:rsid w:val="005F2494"/>
    <w:rsid w:val="005F2BF6"/>
    <w:rsid w:val="005F2FC9"/>
    <w:rsid w:val="005F3214"/>
    <w:rsid w:val="005F357F"/>
    <w:rsid w:val="005F3E6A"/>
    <w:rsid w:val="005F454D"/>
    <w:rsid w:val="005F479E"/>
    <w:rsid w:val="005F6073"/>
    <w:rsid w:val="005F6E84"/>
    <w:rsid w:val="005F7A08"/>
    <w:rsid w:val="00600288"/>
    <w:rsid w:val="00600FD0"/>
    <w:rsid w:val="006010F8"/>
    <w:rsid w:val="006030A9"/>
    <w:rsid w:val="00603A14"/>
    <w:rsid w:val="0060416B"/>
    <w:rsid w:val="00604203"/>
    <w:rsid w:val="0060437D"/>
    <w:rsid w:val="00604542"/>
    <w:rsid w:val="0060463C"/>
    <w:rsid w:val="00604F3C"/>
    <w:rsid w:val="00605025"/>
    <w:rsid w:val="0060557A"/>
    <w:rsid w:val="0060650C"/>
    <w:rsid w:val="00606ADB"/>
    <w:rsid w:val="00607012"/>
    <w:rsid w:val="00607452"/>
    <w:rsid w:val="00607638"/>
    <w:rsid w:val="00607BD7"/>
    <w:rsid w:val="00607F03"/>
    <w:rsid w:val="0061028E"/>
    <w:rsid w:val="0061060B"/>
    <w:rsid w:val="0061149B"/>
    <w:rsid w:val="006115F9"/>
    <w:rsid w:val="00611729"/>
    <w:rsid w:val="00611909"/>
    <w:rsid w:val="00611D18"/>
    <w:rsid w:val="00611DA4"/>
    <w:rsid w:val="006127F9"/>
    <w:rsid w:val="00612AD5"/>
    <w:rsid w:val="00613713"/>
    <w:rsid w:val="00614A68"/>
    <w:rsid w:val="0061582D"/>
    <w:rsid w:val="00615A5C"/>
    <w:rsid w:val="006164AD"/>
    <w:rsid w:val="00616588"/>
    <w:rsid w:val="006165A3"/>
    <w:rsid w:val="00616B96"/>
    <w:rsid w:val="00617112"/>
    <w:rsid w:val="006173A7"/>
    <w:rsid w:val="00617651"/>
    <w:rsid w:val="00620836"/>
    <w:rsid w:val="00620B44"/>
    <w:rsid w:val="006214B4"/>
    <w:rsid w:val="00621E7F"/>
    <w:rsid w:val="00622575"/>
    <w:rsid w:val="006231F3"/>
    <w:rsid w:val="006236A8"/>
    <w:rsid w:val="00623835"/>
    <w:rsid w:val="00624029"/>
    <w:rsid w:val="00624633"/>
    <w:rsid w:val="006247A4"/>
    <w:rsid w:val="00625205"/>
    <w:rsid w:val="006252C1"/>
    <w:rsid w:val="006263C2"/>
    <w:rsid w:val="006265AC"/>
    <w:rsid w:val="00626D27"/>
    <w:rsid w:val="006301F0"/>
    <w:rsid w:val="006304F6"/>
    <w:rsid w:val="00630F66"/>
    <w:rsid w:val="00632081"/>
    <w:rsid w:val="0063219B"/>
    <w:rsid w:val="00632794"/>
    <w:rsid w:val="00633833"/>
    <w:rsid w:val="00633BF6"/>
    <w:rsid w:val="00633F03"/>
    <w:rsid w:val="00633FBF"/>
    <w:rsid w:val="006345E5"/>
    <w:rsid w:val="006358D7"/>
    <w:rsid w:val="006367F8"/>
    <w:rsid w:val="006368E7"/>
    <w:rsid w:val="00636A15"/>
    <w:rsid w:val="00636D5D"/>
    <w:rsid w:val="006370A4"/>
    <w:rsid w:val="00637E82"/>
    <w:rsid w:val="00640223"/>
    <w:rsid w:val="0064070F"/>
    <w:rsid w:val="00641851"/>
    <w:rsid w:val="00641D55"/>
    <w:rsid w:val="00642673"/>
    <w:rsid w:val="00643F08"/>
    <w:rsid w:val="00643FCF"/>
    <w:rsid w:val="00644086"/>
    <w:rsid w:val="006442CC"/>
    <w:rsid w:val="0064441B"/>
    <w:rsid w:val="00645954"/>
    <w:rsid w:val="00645D5A"/>
    <w:rsid w:val="00646953"/>
    <w:rsid w:val="0064710E"/>
    <w:rsid w:val="00647294"/>
    <w:rsid w:val="00647B81"/>
    <w:rsid w:val="00647F29"/>
    <w:rsid w:val="006500EE"/>
    <w:rsid w:val="006504AD"/>
    <w:rsid w:val="006509E3"/>
    <w:rsid w:val="00650D65"/>
    <w:rsid w:val="00650F0B"/>
    <w:rsid w:val="0065120C"/>
    <w:rsid w:val="00651220"/>
    <w:rsid w:val="006526CD"/>
    <w:rsid w:val="006530D1"/>
    <w:rsid w:val="00653188"/>
    <w:rsid w:val="00653878"/>
    <w:rsid w:val="00653AE1"/>
    <w:rsid w:val="00655113"/>
    <w:rsid w:val="00655807"/>
    <w:rsid w:val="00655F13"/>
    <w:rsid w:val="006561C8"/>
    <w:rsid w:val="00656CBC"/>
    <w:rsid w:val="0065757F"/>
    <w:rsid w:val="00661688"/>
    <w:rsid w:val="00661CB0"/>
    <w:rsid w:val="00662E35"/>
    <w:rsid w:val="0066377B"/>
    <w:rsid w:val="00663C39"/>
    <w:rsid w:val="006640BA"/>
    <w:rsid w:val="00665597"/>
    <w:rsid w:val="00665CD3"/>
    <w:rsid w:val="00666395"/>
    <w:rsid w:val="00666623"/>
    <w:rsid w:val="00666857"/>
    <w:rsid w:val="00666E0E"/>
    <w:rsid w:val="006678EC"/>
    <w:rsid w:val="006700B8"/>
    <w:rsid w:val="006714DF"/>
    <w:rsid w:val="006714F8"/>
    <w:rsid w:val="0067245A"/>
    <w:rsid w:val="00672B76"/>
    <w:rsid w:val="0067335D"/>
    <w:rsid w:val="00673B41"/>
    <w:rsid w:val="00674702"/>
    <w:rsid w:val="00674CE8"/>
    <w:rsid w:val="00675317"/>
    <w:rsid w:val="00675C8A"/>
    <w:rsid w:val="0067607D"/>
    <w:rsid w:val="00676188"/>
    <w:rsid w:val="006766AB"/>
    <w:rsid w:val="006768B6"/>
    <w:rsid w:val="00676920"/>
    <w:rsid w:val="006778A8"/>
    <w:rsid w:val="00677A7A"/>
    <w:rsid w:val="00677CCF"/>
    <w:rsid w:val="00680EEA"/>
    <w:rsid w:val="0068179F"/>
    <w:rsid w:val="00681C6A"/>
    <w:rsid w:val="00681CF1"/>
    <w:rsid w:val="006825FB"/>
    <w:rsid w:val="00682702"/>
    <w:rsid w:val="00682994"/>
    <w:rsid w:val="00682E24"/>
    <w:rsid w:val="006832FB"/>
    <w:rsid w:val="0068351C"/>
    <w:rsid w:val="006846D2"/>
    <w:rsid w:val="006852B8"/>
    <w:rsid w:val="0068584F"/>
    <w:rsid w:val="00685D00"/>
    <w:rsid w:val="00685EDF"/>
    <w:rsid w:val="0068689D"/>
    <w:rsid w:val="00686C7B"/>
    <w:rsid w:val="00686F7C"/>
    <w:rsid w:val="00690763"/>
    <w:rsid w:val="00691CF5"/>
    <w:rsid w:val="00692445"/>
    <w:rsid w:val="00692C2A"/>
    <w:rsid w:val="006938F6"/>
    <w:rsid w:val="00693D3B"/>
    <w:rsid w:val="00695A70"/>
    <w:rsid w:val="00696B7C"/>
    <w:rsid w:val="00697CEF"/>
    <w:rsid w:val="006A005A"/>
    <w:rsid w:val="006A060C"/>
    <w:rsid w:val="006A0E4A"/>
    <w:rsid w:val="006A1724"/>
    <w:rsid w:val="006A1C1E"/>
    <w:rsid w:val="006A2501"/>
    <w:rsid w:val="006A364A"/>
    <w:rsid w:val="006A45D1"/>
    <w:rsid w:val="006A476D"/>
    <w:rsid w:val="006A48A6"/>
    <w:rsid w:val="006A5117"/>
    <w:rsid w:val="006A55B6"/>
    <w:rsid w:val="006A649E"/>
    <w:rsid w:val="006A7431"/>
    <w:rsid w:val="006A7660"/>
    <w:rsid w:val="006B04AF"/>
    <w:rsid w:val="006B0860"/>
    <w:rsid w:val="006B0FCB"/>
    <w:rsid w:val="006B116D"/>
    <w:rsid w:val="006B1357"/>
    <w:rsid w:val="006B154F"/>
    <w:rsid w:val="006B18E3"/>
    <w:rsid w:val="006B2A1D"/>
    <w:rsid w:val="006B2C30"/>
    <w:rsid w:val="006B2C6A"/>
    <w:rsid w:val="006B2D68"/>
    <w:rsid w:val="006B40C7"/>
    <w:rsid w:val="006B4A9D"/>
    <w:rsid w:val="006B5C2E"/>
    <w:rsid w:val="006B5D63"/>
    <w:rsid w:val="006B5E87"/>
    <w:rsid w:val="006B5F87"/>
    <w:rsid w:val="006B70D0"/>
    <w:rsid w:val="006B7957"/>
    <w:rsid w:val="006B7E7A"/>
    <w:rsid w:val="006C0325"/>
    <w:rsid w:val="006C0BC6"/>
    <w:rsid w:val="006C0FD3"/>
    <w:rsid w:val="006C1CFA"/>
    <w:rsid w:val="006C1DD8"/>
    <w:rsid w:val="006C2126"/>
    <w:rsid w:val="006C248B"/>
    <w:rsid w:val="006C3292"/>
    <w:rsid w:val="006C34F9"/>
    <w:rsid w:val="006C3513"/>
    <w:rsid w:val="006C3ACB"/>
    <w:rsid w:val="006C4311"/>
    <w:rsid w:val="006C4A11"/>
    <w:rsid w:val="006C4BA3"/>
    <w:rsid w:val="006C5B40"/>
    <w:rsid w:val="006C5D9A"/>
    <w:rsid w:val="006C6C26"/>
    <w:rsid w:val="006C6E86"/>
    <w:rsid w:val="006C7485"/>
    <w:rsid w:val="006C7674"/>
    <w:rsid w:val="006C793F"/>
    <w:rsid w:val="006C796C"/>
    <w:rsid w:val="006D0185"/>
    <w:rsid w:val="006D06CE"/>
    <w:rsid w:val="006D0821"/>
    <w:rsid w:val="006D0BC0"/>
    <w:rsid w:val="006D1451"/>
    <w:rsid w:val="006D2A9C"/>
    <w:rsid w:val="006D2EE7"/>
    <w:rsid w:val="006D3276"/>
    <w:rsid w:val="006D3A66"/>
    <w:rsid w:val="006D434A"/>
    <w:rsid w:val="006D4447"/>
    <w:rsid w:val="006D47D7"/>
    <w:rsid w:val="006D4F9E"/>
    <w:rsid w:val="006D5F96"/>
    <w:rsid w:val="006D6402"/>
    <w:rsid w:val="006D68C8"/>
    <w:rsid w:val="006D6ACB"/>
    <w:rsid w:val="006D78BD"/>
    <w:rsid w:val="006E0120"/>
    <w:rsid w:val="006E01C6"/>
    <w:rsid w:val="006E05EE"/>
    <w:rsid w:val="006E0B62"/>
    <w:rsid w:val="006E0BD0"/>
    <w:rsid w:val="006E0F32"/>
    <w:rsid w:val="006E1007"/>
    <w:rsid w:val="006E18CA"/>
    <w:rsid w:val="006E1AD1"/>
    <w:rsid w:val="006E247C"/>
    <w:rsid w:val="006E4152"/>
    <w:rsid w:val="006E4338"/>
    <w:rsid w:val="006E4495"/>
    <w:rsid w:val="006E4577"/>
    <w:rsid w:val="006E4B7B"/>
    <w:rsid w:val="006E5106"/>
    <w:rsid w:val="006E519C"/>
    <w:rsid w:val="006E6CB6"/>
    <w:rsid w:val="006E6E64"/>
    <w:rsid w:val="006E7550"/>
    <w:rsid w:val="006E756C"/>
    <w:rsid w:val="006F0DB2"/>
    <w:rsid w:val="006F14B4"/>
    <w:rsid w:val="006F1BF0"/>
    <w:rsid w:val="006F1E3F"/>
    <w:rsid w:val="006F2CC8"/>
    <w:rsid w:val="006F41F9"/>
    <w:rsid w:val="006F63EF"/>
    <w:rsid w:val="006F72DF"/>
    <w:rsid w:val="006F748D"/>
    <w:rsid w:val="006F75A7"/>
    <w:rsid w:val="006F7905"/>
    <w:rsid w:val="0070084A"/>
    <w:rsid w:val="00701412"/>
    <w:rsid w:val="0070159D"/>
    <w:rsid w:val="00701D86"/>
    <w:rsid w:val="0070247B"/>
    <w:rsid w:val="007025EA"/>
    <w:rsid w:val="00702E6D"/>
    <w:rsid w:val="00703A3D"/>
    <w:rsid w:val="0070507A"/>
    <w:rsid w:val="00706A42"/>
    <w:rsid w:val="00706B1B"/>
    <w:rsid w:val="007073E1"/>
    <w:rsid w:val="00707486"/>
    <w:rsid w:val="007101C4"/>
    <w:rsid w:val="007105ED"/>
    <w:rsid w:val="0071069F"/>
    <w:rsid w:val="0071175A"/>
    <w:rsid w:val="00711B95"/>
    <w:rsid w:val="00711F87"/>
    <w:rsid w:val="00712143"/>
    <w:rsid w:val="00712276"/>
    <w:rsid w:val="00712C1F"/>
    <w:rsid w:val="00712E39"/>
    <w:rsid w:val="00713612"/>
    <w:rsid w:val="00713A1A"/>
    <w:rsid w:val="00713B03"/>
    <w:rsid w:val="00714291"/>
    <w:rsid w:val="007144CF"/>
    <w:rsid w:val="00714D80"/>
    <w:rsid w:val="007151A6"/>
    <w:rsid w:val="007157DC"/>
    <w:rsid w:val="007162BC"/>
    <w:rsid w:val="00716394"/>
    <w:rsid w:val="007176F5"/>
    <w:rsid w:val="00717E4F"/>
    <w:rsid w:val="007201CA"/>
    <w:rsid w:val="00720574"/>
    <w:rsid w:val="00720937"/>
    <w:rsid w:val="00720BDF"/>
    <w:rsid w:val="007213A4"/>
    <w:rsid w:val="007213AC"/>
    <w:rsid w:val="00721719"/>
    <w:rsid w:val="00722023"/>
    <w:rsid w:val="00722129"/>
    <w:rsid w:val="00722899"/>
    <w:rsid w:val="00724270"/>
    <w:rsid w:val="00724731"/>
    <w:rsid w:val="007253A0"/>
    <w:rsid w:val="007256C3"/>
    <w:rsid w:val="0072591C"/>
    <w:rsid w:val="0072616D"/>
    <w:rsid w:val="007263E7"/>
    <w:rsid w:val="0072681D"/>
    <w:rsid w:val="00726BF9"/>
    <w:rsid w:val="00727D91"/>
    <w:rsid w:val="007300B2"/>
    <w:rsid w:val="0073034D"/>
    <w:rsid w:val="007307CA"/>
    <w:rsid w:val="00731882"/>
    <w:rsid w:val="00732297"/>
    <w:rsid w:val="007329A5"/>
    <w:rsid w:val="00733AE5"/>
    <w:rsid w:val="00733F73"/>
    <w:rsid w:val="007349FB"/>
    <w:rsid w:val="00735ED3"/>
    <w:rsid w:val="0073655E"/>
    <w:rsid w:val="00736922"/>
    <w:rsid w:val="00742065"/>
    <w:rsid w:val="00742305"/>
    <w:rsid w:val="00742928"/>
    <w:rsid w:val="00743372"/>
    <w:rsid w:val="00743623"/>
    <w:rsid w:val="00743D46"/>
    <w:rsid w:val="00744250"/>
    <w:rsid w:val="007443CB"/>
    <w:rsid w:val="00744ABA"/>
    <w:rsid w:val="00744D42"/>
    <w:rsid w:val="007451AF"/>
    <w:rsid w:val="007455E7"/>
    <w:rsid w:val="00745736"/>
    <w:rsid w:val="00745C5B"/>
    <w:rsid w:val="00745CD0"/>
    <w:rsid w:val="00745F63"/>
    <w:rsid w:val="00746DB3"/>
    <w:rsid w:val="00747175"/>
    <w:rsid w:val="007471BA"/>
    <w:rsid w:val="00747671"/>
    <w:rsid w:val="007501DE"/>
    <w:rsid w:val="007504AE"/>
    <w:rsid w:val="0075066C"/>
    <w:rsid w:val="00751C26"/>
    <w:rsid w:val="00751C61"/>
    <w:rsid w:val="00751FEF"/>
    <w:rsid w:val="00752EA5"/>
    <w:rsid w:val="007537DB"/>
    <w:rsid w:val="007540E4"/>
    <w:rsid w:val="0075411B"/>
    <w:rsid w:val="00754901"/>
    <w:rsid w:val="00754CEC"/>
    <w:rsid w:val="00754F0E"/>
    <w:rsid w:val="00755EC2"/>
    <w:rsid w:val="00756952"/>
    <w:rsid w:val="00757911"/>
    <w:rsid w:val="00757FCD"/>
    <w:rsid w:val="007626BA"/>
    <w:rsid w:val="0076274E"/>
    <w:rsid w:val="00762D5D"/>
    <w:rsid w:val="00763AA2"/>
    <w:rsid w:val="00763D2E"/>
    <w:rsid w:val="0076425C"/>
    <w:rsid w:val="00765A97"/>
    <w:rsid w:val="00765D04"/>
    <w:rsid w:val="00765E2E"/>
    <w:rsid w:val="0076658E"/>
    <w:rsid w:val="0076676D"/>
    <w:rsid w:val="00766829"/>
    <w:rsid w:val="00766CAD"/>
    <w:rsid w:val="00766CC7"/>
    <w:rsid w:val="00767059"/>
    <w:rsid w:val="00767337"/>
    <w:rsid w:val="00767AFE"/>
    <w:rsid w:val="007709EB"/>
    <w:rsid w:val="00770D66"/>
    <w:rsid w:val="0077223A"/>
    <w:rsid w:val="00773D5C"/>
    <w:rsid w:val="0077408C"/>
    <w:rsid w:val="007743AB"/>
    <w:rsid w:val="00774C8E"/>
    <w:rsid w:val="00775360"/>
    <w:rsid w:val="007753D0"/>
    <w:rsid w:val="00775C9C"/>
    <w:rsid w:val="00776419"/>
    <w:rsid w:val="00776EF0"/>
    <w:rsid w:val="00777108"/>
    <w:rsid w:val="0077733D"/>
    <w:rsid w:val="00777ED9"/>
    <w:rsid w:val="00780CF2"/>
    <w:rsid w:val="00781C3A"/>
    <w:rsid w:val="00781EC6"/>
    <w:rsid w:val="007820EC"/>
    <w:rsid w:val="00782FF1"/>
    <w:rsid w:val="007842A0"/>
    <w:rsid w:val="00784533"/>
    <w:rsid w:val="00784B40"/>
    <w:rsid w:val="00785802"/>
    <w:rsid w:val="00785DB2"/>
    <w:rsid w:val="00785DE6"/>
    <w:rsid w:val="00785E48"/>
    <w:rsid w:val="007864FE"/>
    <w:rsid w:val="0078667F"/>
    <w:rsid w:val="00786946"/>
    <w:rsid w:val="00786E31"/>
    <w:rsid w:val="0078774D"/>
    <w:rsid w:val="007905A3"/>
    <w:rsid w:val="00791902"/>
    <w:rsid w:val="00791D81"/>
    <w:rsid w:val="00792073"/>
    <w:rsid w:val="00792981"/>
    <w:rsid w:val="007944CB"/>
    <w:rsid w:val="00794780"/>
    <w:rsid w:val="00795CFA"/>
    <w:rsid w:val="00797E27"/>
    <w:rsid w:val="007A0915"/>
    <w:rsid w:val="007A0A56"/>
    <w:rsid w:val="007A0FD2"/>
    <w:rsid w:val="007A18B5"/>
    <w:rsid w:val="007A18CC"/>
    <w:rsid w:val="007A1968"/>
    <w:rsid w:val="007A2280"/>
    <w:rsid w:val="007A2848"/>
    <w:rsid w:val="007A2D84"/>
    <w:rsid w:val="007A30DC"/>
    <w:rsid w:val="007A3414"/>
    <w:rsid w:val="007A3B49"/>
    <w:rsid w:val="007A3D22"/>
    <w:rsid w:val="007A3E5B"/>
    <w:rsid w:val="007A50C6"/>
    <w:rsid w:val="007A5466"/>
    <w:rsid w:val="007A549C"/>
    <w:rsid w:val="007A5C06"/>
    <w:rsid w:val="007A6627"/>
    <w:rsid w:val="007A6BD7"/>
    <w:rsid w:val="007A6FC8"/>
    <w:rsid w:val="007A70A4"/>
    <w:rsid w:val="007A7301"/>
    <w:rsid w:val="007A76DE"/>
    <w:rsid w:val="007B0684"/>
    <w:rsid w:val="007B09B7"/>
    <w:rsid w:val="007B1176"/>
    <w:rsid w:val="007B12CE"/>
    <w:rsid w:val="007B19CA"/>
    <w:rsid w:val="007B1A54"/>
    <w:rsid w:val="007B2FC4"/>
    <w:rsid w:val="007B332E"/>
    <w:rsid w:val="007B3418"/>
    <w:rsid w:val="007B40AE"/>
    <w:rsid w:val="007B44CB"/>
    <w:rsid w:val="007B46A3"/>
    <w:rsid w:val="007B49BE"/>
    <w:rsid w:val="007B4B0D"/>
    <w:rsid w:val="007B55AC"/>
    <w:rsid w:val="007B5D6A"/>
    <w:rsid w:val="007B607F"/>
    <w:rsid w:val="007B6110"/>
    <w:rsid w:val="007B6409"/>
    <w:rsid w:val="007B6792"/>
    <w:rsid w:val="007B6998"/>
    <w:rsid w:val="007B6F9E"/>
    <w:rsid w:val="007B7B36"/>
    <w:rsid w:val="007C0C99"/>
    <w:rsid w:val="007C152E"/>
    <w:rsid w:val="007C1E83"/>
    <w:rsid w:val="007C1FCE"/>
    <w:rsid w:val="007C2FE0"/>
    <w:rsid w:val="007C35DE"/>
    <w:rsid w:val="007C4509"/>
    <w:rsid w:val="007C50A7"/>
    <w:rsid w:val="007C546D"/>
    <w:rsid w:val="007C63E3"/>
    <w:rsid w:val="007C7883"/>
    <w:rsid w:val="007C79D4"/>
    <w:rsid w:val="007C7ACC"/>
    <w:rsid w:val="007C7CC2"/>
    <w:rsid w:val="007D0B9D"/>
    <w:rsid w:val="007D1347"/>
    <w:rsid w:val="007D1C75"/>
    <w:rsid w:val="007D25D0"/>
    <w:rsid w:val="007D28B2"/>
    <w:rsid w:val="007D2939"/>
    <w:rsid w:val="007D2B8C"/>
    <w:rsid w:val="007D38BE"/>
    <w:rsid w:val="007D38E5"/>
    <w:rsid w:val="007D3F14"/>
    <w:rsid w:val="007D403F"/>
    <w:rsid w:val="007D4116"/>
    <w:rsid w:val="007D488E"/>
    <w:rsid w:val="007D5238"/>
    <w:rsid w:val="007D5876"/>
    <w:rsid w:val="007D58FB"/>
    <w:rsid w:val="007D5BC0"/>
    <w:rsid w:val="007D6E9E"/>
    <w:rsid w:val="007D7302"/>
    <w:rsid w:val="007D7802"/>
    <w:rsid w:val="007E11E8"/>
    <w:rsid w:val="007E1433"/>
    <w:rsid w:val="007E1DF8"/>
    <w:rsid w:val="007E25D2"/>
    <w:rsid w:val="007E26C3"/>
    <w:rsid w:val="007E290C"/>
    <w:rsid w:val="007E2CBA"/>
    <w:rsid w:val="007E3E7C"/>
    <w:rsid w:val="007E42AC"/>
    <w:rsid w:val="007E4381"/>
    <w:rsid w:val="007E5335"/>
    <w:rsid w:val="007E55C5"/>
    <w:rsid w:val="007E58BB"/>
    <w:rsid w:val="007E667E"/>
    <w:rsid w:val="007E6CA5"/>
    <w:rsid w:val="007E7166"/>
    <w:rsid w:val="007E716F"/>
    <w:rsid w:val="007E7A5D"/>
    <w:rsid w:val="007F0252"/>
    <w:rsid w:val="007F14F7"/>
    <w:rsid w:val="007F1585"/>
    <w:rsid w:val="007F217F"/>
    <w:rsid w:val="007F2559"/>
    <w:rsid w:val="007F2A63"/>
    <w:rsid w:val="007F2B1A"/>
    <w:rsid w:val="007F32B1"/>
    <w:rsid w:val="007F3620"/>
    <w:rsid w:val="007F39A0"/>
    <w:rsid w:val="007F3A08"/>
    <w:rsid w:val="007F4454"/>
    <w:rsid w:val="007F4BFE"/>
    <w:rsid w:val="007F4DAE"/>
    <w:rsid w:val="007F509E"/>
    <w:rsid w:val="007F5553"/>
    <w:rsid w:val="007F632E"/>
    <w:rsid w:val="007F6D85"/>
    <w:rsid w:val="007F7BE9"/>
    <w:rsid w:val="008008B5"/>
    <w:rsid w:val="00800923"/>
    <w:rsid w:val="00800BB1"/>
    <w:rsid w:val="008025DA"/>
    <w:rsid w:val="0080316A"/>
    <w:rsid w:val="0080478C"/>
    <w:rsid w:val="00804916"/>
    <w:rsid w:val="00804990"/>
    <w:rsid w:val="0080506A"/>
    <w:rsid w:val="008056B6"/>
    <w:rsid w:val="0080596A"/>
    <w:rsid w:val="00805DBD"/>
    <w:rsid w:val="00805FD5"/>
    <w:rsid w:val="00806759"/>
    <w:rsid w:val="008074E8"/>
    <w:rsid w:val="0080763D"/>
    <w:rsid w:val="00807821"/>
    <w:rsid w:val="00807B13"/>
    <w:rsid w:val="0081043F"/>
    <w:rsid w:val="008104B9"/>
    <w:rsid w:val="008104EB"/>
    <w:rsid w:val="0081087F"/>
    <w:rsid w:val="00810DF4"/>
    <w:rsid w:val="00810F79"/>
    <w:rsid w:val="00812165"/>
    <w:rsid w:val="00812207"/>
    <w:rsid w:val="008126A3"/>
    <w:rsid w:val="00812F61"/>
    <w:rsid w:val="008132CB"/>
    <w:rsid w:val="008137FE"/>
    <w:rsid w:val="00815704"/>
    <w:rsid w:val="00815AF0"/>
    <w:rsid w:val="00815C9A"/>
    <w:rsid w:val="00816032"/>
    <w:rsid w:val="00816DA7"/>
    <w:rsid w:val="00817234"/>
    <w:rsid w:val="0081788B"/>
    <w:rsid w:val="008178A9"/>
    <w:rsid w:val="00817C43"/>
    <w:rsid w:val="00817F62"/>
    <w:rsid w:val="008202D0"/>
    <w:rsid w:val="008208EA"/>
    <w:rsid w:val="00820F64"/>
    <w:rsid w:val="00821259"/>
    <w:rsid w:val="00822F62"/>
    <w:rsid w:val="00823642"/>
    <w:rsid w:val="00823A30"/>
    <w:rsid w:val="00823B8F"/>
    <w:rsid w:val="00823C0C"/>
    <w:rsid w:val="00823D68"/>
    <w:rsid w:val="00823FC8"/>
    <w:rsid w:val="00825B3E"/>
    <w:rsid w:val="0082642E"/>
    <w:rsid w:val="00827D1B"/>
    <w:rsid w:val="00830076"/>
    <w:rsid w:val="008301EB"/>
    <w:rsid w:val="00830257"/>
    <w:rsid w:val="00830439"/>
    <w:rsid w:val="008315AA"/>
    <w:rsid w:val="008316E6"/>
    <w:rsid w:val="00831B11"/>
    <w:rsid w:val="00832471"/>
    <w:rsid w:val="008325C6"/>
    <w:rsid w:val="008339FE"/>
    <w:rsid w:val="00833ABF"/>
    <w:rsid w:val="00833D2D"/>
    <w:rsid w:val="00834089"/>
    <w:rsid w:val="0083411E"/>
    <w:rsid w:val="00834348"/>
    <w:rsid w:val="008348F2"/>
    <w:rsid w:val="00835425"/>
    <w:rsid w:val="008354DD"/>
    <w:rsid w:val="0083559B"/>
    <w:rsid w:val="0083568C"/>
    <w:rsid w:val="00835DC6"/>
    <w:rsid w:val="0083631C"/>
    <w:rsid w:val="00837EE3"/>
    <w:rsid w:val="00840AFF"/>
    <w:rsid w:val="00840CAA"/>
    <w:rsid w:val="00841175"/>
    <w:rsid w:val="00842C26"/>
    <w:rsid w:val="008432AC"/>
    <w:rsid w:val="008441DC"/>
    <w:rsid w:val="00844F06"/>
    <w:rsid w:val="00845D79"/>
    <w:rsid w:val="008460C2"/>
    <w:rsid w:val="008476F7"/>
    <w:rsid w:val="00847774"/>
    <w:rsid w:val="00847B11"/>
    <w:rsid w:val="00847F5A"/>
    <w:rsid w:val="00850721"/>
    <w:rsid w:val="00850761"/>
    <w:rsid w:val="008507F6"/>
    <w:rsid w:val="00850DE9"/>
    <w:rsid w:val="00851480"/>
    <w:rsid w:val="008515EE"/>
    <w:rsid w:val="0085182E"/>
    <w:rsid w:val="00851E64"/>
    <w:rsid w:val="0085221B"/>
    <w:rsid w:val="00852E13"/>
    <w:rsid w:val="00853ED1"/>
    <w:rsid w:val="00854CD8"/>
    <w:rsid w:val="00854EC2"/>
    <w:rsid w:val="00855C22"/>
    <w:rsid w:val="00855F73"/>
    <w:rsid w:val="008562DE"/>
    <w:rsid w:val="00856C37"/>
    <w:rsid w:val="00861A9A"/>
    <w:rsid w:val="00862A34"/>
    <w:rsid w:val="0086329A"/>
    <w:rsid w:val="008641EA"/>
    <w:rsid w:val="00865335"/>
    <w:rsid w:val="008654A3"/>
    <w:rsid w:val="00866436"/>
    <w:rsid w:val="00866DE1"/>
    <w:rsid w:val="00867B5B"/>
    <w:rsid w:val="00867B72"/>
    <w:rsid w:val="008702C8"/>
    <w:rsid w:val="008710E8"/>
    <w:rsid w:val="008711A0"/>
    <w:rsid w:val="0087150B"/>
    <w:rsid w:val="008721B3"/>
    <w:rsid w:val="00872623"/>
    <w:rsid w:val="008747F3"/>
    <w:rsid w:val="00875401"/>
    <w:rsid w:val="0087598D"/>
    <w:rsid w:val="00875E5E"/>
    <w:rsid w:val="00876608"/>
    <w:rsid w:val="00880702"/>
    <w:rsid w:val="00880870"/>
    <w:rsid w:val="008809F2"/>
    <w:rsid w:val="00880A42"/>
    <w:rsid w:val="0088130C"/>
    <w:rsid w:val="00881820"/>
    <w:rsid w:val="00882EFF"/>
    <w:rsid w:val="00883980"/>
    <w:rsid w:val="00885199"/>
    <w:rsid w:val="008855AC"/>
    <w:rsid w:val="0088668B"/>
    <w:rsid w:val="0088669B"/>
    <w:rsid w:val="00886812"/>
    <w:rsid w:val="00886AB2"/>
    <w:rsid w:val="008914FB"/>
    <w:rsid w:val="0089183F"/>
    <w:rsid w:val="008918AE"/>
    <w:rsid w:val="00891AF3"/>
    <w:rsid w:val="00891BF6"/>
    <w:rsid w:val="0089226D"/>
    <w:rsid w:val="00892742"/>
    <w:rsid w:val="008927D7"/>
    <w:rsid w:val="00892BFA"/>
    <w:rsid w:val="008932F8"/>
    <w:rsid w:val="00893B40"/>
    <w:rsid w:val="00893E1A"/>
    <w:rsid w:val="008951D8"/>
    <w:rsid w:val="00895686"/>
    <w:rsid w:val="008964D6"/>
    <w:rsid w:val="00896714"/>
    <w:rsid w:val="00896828"/>
    <w:rsid w:val="00896A5F"/>
    <w:rsid w:val="00896C1F"/>
    <w:rsid w:val="0089704A"/>
    <w:rsid w:val="0089707A"/>
    <w:rsid w:val="00897ACA"/>
    <w:rsid w:val="00897F57"/>
    <w:rsid w:val="008A0286"/>
    <w:rsid w:val="008A113A"/>
    <w:rsid w:val="008A14E2"/>
    <w:rsid w:val="008A1883"/>
    <w:rsid w:val="008A19AA"/>
    <w:rsid w:val="008A32D0"/>
    <w:rsid w:val="008A3B82"/>
    <w:rsid w:val="008A4163"/>
    <w:rsid w:val="008A511A"/>
    <w:rsid w:val="008A5ADD"/>
    <w:rsid w:val="008A60C6"/>
    <w:rsid w:val="008A75F8"/>
    <w:rsid w:val="008A78F7"/>
    <w:rsid w:val="008A7FE6"/>
    <w:rsid w:val="008B1FE5"/>
    <w:rsid w:val="008B2886"/>
    <w:rsid w:val="008B29E6"/>
    <w:rsid w:val="008B2ABA"/>
    <w:rsid w:val="008B3040"/>
    <w:rsid w:val="008B3E35"/>
    <w:rsid w:val="008B462A"/>
    <w:rsid w:val="008B4906"/>
    <w:rsid w:val="008B5042"/>
    <w:rsid w:val="008B61D3"/>
    <w:rsid w:val="008B6348"/>
    <w:rsid w:val="008B670A"/>
    <w:rsid w:val="008B6FBB"/>
    <w:rsid w:val="008B725D"/>
    <w:rsid w:val="008B7B77"/>
    <w:rsid w:val="008B7BBE"/>
    <w:rsid w:val="008C0067"/>
    <w:rsid w:val="008C023D"/>
    <w:rsid w:val="008C038B"/>
    <w:rsid w:val="008C10B7"/>
    <w:rsid w:val="008C12D7"/>
    <w:rsid w:val="008C15F4"/>
    <w:rsid w:val="008C1995"/>
    <w:rsid w:val="008C33AA"/>
    <w:rsid w:val="008C33C0"/>
    <w:rsid w:val="008C341E"/>
    <w:rsid w:val="008C3453"/>
    <w:rsid w:val="008C3796"/>
    <w:rsid w:val="008C381F"/>
    <w:rsid w:val="008C3906"/>
    <w:rsid w:val="008C3E99"/>
    <w:rsid w:val="008C3EA5"/>
    <w:rsid w:val="008C419F"/>
    <w:rsid w:val="008C57E4"/>
    <w:rsid w:val="008C5E8F"/>
    <w:rsid w:val="008C63DB"/>
    <w:rsid w:val="008C6574"/>
    <w:rsid w:val="008C6ADC"/>
    <w:rsid w:val="008C6DE4"/>
    <w:rsid w:val="008D05A7"/>
    <w:rsid w:val="008D0BA8"/>
    <w:rsid w:val="008D0EFA"/>
    <w:rsid w:val="008D1580"/>
    <w:rsid w:val="008D1765"/>
    <w:rsid w:val="008D1E1D"/>
    <w:rsid w:val="008D21AC"/>
    <w:rsid w:val="008D2731"/>
    <w:rsid w:val="008D31D2"/>
    <w:rsid w:val="008D32F5"/>
    <w:rsid w:val="008D45D5"/>
    <w:rsid w:val="008D4E25"/>
    <w:rsid w:val="008D5055"/>
    <w:rsid w:val="008D5103"/>
    <w:rsid w:val="008D5163"/>
    <w:rsid w:val="008D5360"/>
    <w:rsid w:val="008D5489"/>
    <w:rsid w:val="008D585E"/>
    <w:rsid w:val="008D5E06"/>
    <w:rsid w:val="008D6151"/>
    <w:rsid w:val="008D6B32"/>
    <w:rsid w:val="008D7287"/>
    <w:rsid w:val="008D75F5"/>
    <w:rsid w:val="008D789C"/>
    <w:rsid w:val="008E03B5"/>
    <w:rsid w:val="008E05CC"/>
    <w:rsid w:val="008E07F0"/>
    <w:rsid w:val="008E0C5F"/>
    <w:rsid w:val="008E1658"/>
    <w:rsid w:val="008E1796"/>
    <w:rsid w:val="008E2457"/>
    <w:rsid w:val="008E2549"/>
    <w:rsid w:val="008E3037"/>
    <w:rsid w:val="008E35CE"/>
    <w:rsid w:val="008E50A5"/>
    <w:rsid w:val="008E53F7"/>
    <w:rsid w:val="008E5674"/>
    <w:rsid w:val="008E5960"/>
    <w:rsid w:val="008E5A9A"/>
    <w:rsid w:val="008E5E6C"/>
    <w:rsid w:val="008E6811"/>
    <w:rsid w:val="008E6B36"/>
    <w:rsid w:val="008E6F68"/>
    <w:rsid w:val="008E7140"/>
    <w:rsid w:val="008F0B0A"/>
    <w:rsid w:val="008F1019"/>
    <w:rsid w:val="008F12F1"/>
    <w:rsid w:val="008F1375"/>
    <w:rsid w:val="008F19A8"/>
    <w:rsid w:val="008F1E3E"/>
    <w:rsid w:val="008F20A2"/>
    <w:rsid w:val="008F23C9"/>
    <w:rsid w:val="008F2BFF"/>
    <w:rsid w:val="008F2C47"/>
    <w:rsid w:val="008F3643"/>
    <w:rsid w:val="008F3EED"/>
    <w:rsid w:val="008F473A"/>
    <w:rsid w:val="008F4A0D"/>
    <w:rsid w:val="008F4ACA"/>
    <w:rsid w:val="008F4B27"/>
    <w:rsid w:val="008F5D70"/>
    <w:rsid w:val="008F6095"/>
    <w:rsid w:val="008F6449"/>
    <w:rsid w:val="008F7086"/>
    <w:rsid w:val="008F70AA"/>
    <w:rsid w:val="008F7490"/>
    <w:rsid w:val="0090100E"/>
    <w:rsid w:val="00901519"/>
    <w:rsid w:val="00901732"/>
    <w:rsid w:val="009022BD"/>
    <w:rsid w:val="00902387"/>
    <w:rsid w:val="00902531"/>
    <w:rsid w:val="009034B5"/>
    <w:rsid w:val="0090393B"/>
    <w:rsid w:val="009040FA"/>
    <w:rsid w:val="0090473D"/>
    <w:rsid w:val="00904DC0"/>
    <w:rsid w:val="0090554D"/>
    <w:rsid w:val="00905E20"/>
    <w:rsid w:val="00906117"/>
    <w:rsid w:val="009062C2"/>
    <w:rsid w:val="00906335"/>
    <w:rsid w:val="009065F6"/>
    <w:rsid w:val="00906EED"/>
    <w:rsid w:val="00907225"/>
    <w:rsid w:val="0090777D"/>
    <w:rsid w:val="00907976"/>
    <w:rsid w:val="00907D18"/>
    <w:rsid w:val="00907D5A"/>
    <w:rsid w:val="00907FF2"/>
    <w:rsid w:val="009104E9"/>
    <w:rsid w:val="00910E77"/>
    <w:rsid w:val="00911992"/>
    <w:rsid w:val="00911E37"/>
    <w:rsid w:val="00912085"/>
    <w:rsid w:val="00912133"/>
    <w:rsid w:val="0091231B"/>
    <w:rsid w:val="00912629"/>
    <w:rsid w:val="0091287F"/>
    <w:rsid w:val="009129B7"/>
    <w:rsid w:val="00912DBE"/>
    <w:rsid w:val="00913A1A"/>
    <w:rsid w:val="00913DD7"/>
    <w:rsid w:val="00914406"/>
    <w:rsid w:val="00914858"/>
    <w:rsid w:val="00914D2F"/>
    <w:rsid w:val="009158A2"/>
    <w:rsid w:val="00915AA0"/>
    <w:rsid w:val="0091674B"/>
    <w:rsid w:val="00916E70"/>
    <w:rsid w:val="00916ECC"/>
    <w:rsid w:val="009172FA"/>
    <w:rsid w:val="009177B6"/>
    <w:rsid w:val="0091784F"/>
    <w:rsid w:val="00917A99"/>
    <w:rsid w:val="00917B69"/>
    <w:rsid w:val="00921012"/>
    <w:rsid w:val="0092179E"/>
    <w:rsid w:val="0092207E"/>
    <w:rsid w:val="00922188"/>
    <w:rsid w:val="0092316B"/>
    <w:rsid w:val="0092343A"/>
    <w:rsid w:val="009246DF"/>
    <w:rsid w:val="00924A45"/>
    <w:rsid w:val="00924D92"/>
    <w:rsid w:val="009255B6"/>
    <w:rsid w:val="009258AC"/>
    <w:rsid w:val="00926845"/>
    <w:rsid w:val="00926A49"/>
    <w:rsid w:val="00926EAF"/>
    <w:rsid w:val="0092785D"/>
    <w:rsid w:val="009304AC"/>
    <w:rsid w:val="009305B7"/>
    <w:rsid w:val="00930614"/>
    <w:rsid w:val="00930868"/>
    <w:rsid w:val="00931020"/>
    <w:rsid w:val="00931523"/>
    <w:rsid w:val="009319E3"/>
    <w:rsid w:val="0093205F"/>
    <w:rsid w:val="0093209C"/>
    <w:rsid w:val="00933492"/>
    <w:rsid w:val="00933DB5"/>
    <w:rsid w:val="00934B2F"/>
    <w:rsid w:val="00934CE8"/>
    <w:rsid w:val="0093537D"/>
    <w:rsid w:val="009353D6"/>
    <w:rsid w:val="0093713D"/>
    <w:rsid w:val="00937754"/>
    <w:rsid w:val="0094099C"/>
    <w:rsid w:val="009413E8"/>
    <w:rsid w:val="009418AB"/>
    <w:rsid w:val="009422BC"/>
    <w:rsid w:val="00942DC3"/>
    <w:rsid w:val="00943096"/>
    <w:rsid w:val="00943AB1"/>
    <w:rsid w:val="00944F17"/>
    <w:rsid w:val="0094589B"/>
    <w:rsid w:val="00945F0F"/>
    <w:rsid w:val="00946C56"/>
    <w:rsid w:val="00947087"/>
    <w:rsid w:val="00947398"/>
    <w:rsid w:val="009479A8"/>
    <w:rsid w:val="0095014A"/>
    <w:rsid w:val="00951603"/>
    <w:rsid w:val="00953235"/>
    <w:rsid w:val="00953342"/>
    <w:rsid w:val="00953B3B"/>
    <w:rsid w:val="009548CB"/>
    <w:rsid w:val="00954F7D"/>
    <w:rsid w:val="00956224"/>
    <w:rsid w:val="009564A5"/>
    <w:rsid w:val="0095752C"/>
    <w:rsid w:val="009579DC"/>
    <w:rsid w:val="00957C7F"/>
    <w:rsid w:val="00957FCB"/>
    <w:rsid w:val="009602A9"/>
    <w:rsid w:val="00960838"/>
    <w:rsid w:val="009619FF"/>
    <w:rsid w:val="009623BD"/>
    <w:rsid w:val="009624C6"/>
    <w:rsid w:val="0096285C"/>
    <w:rsid w:val="00962A55"/>
    <w:rsid w:val="00962C0C"/>
    <w:rsid w:val="00963148"/>
    <w:rsid w:val="009632A7"/>
    <w:rsid w:val="009641FA"/>
    <w:rsid w:val="0096449C"/>
    <w:rsid w:val="0096487D"/>
    <w:rsid w:val="00965B85"/>
    <w:rsid w:val="0096615C"/>
    <w:rsid w:val="009668B3"/>
    <w:rsid w:val="00967032"/>
    <w:rsid w:val="009677C0"/>
    <w:rsid w:val="00967D62"/>
    <w:rsid w:val="009707FC"/>
    <w:rsid w:val="00970A91"/>
    <w:rsid w:val="0097111F"/>
    <w:rsid w:val="00971269"/>
    <w:rsid w:val="009712BF"/>
    <w:rsid w:val="009716E4"/>
    <w:rsid w:val="00972C5B"/>
    <w:rsid w:val="00973162"/>
    <w:rsid w:val="009733B2"/>
    <w:rsid w:val="00973967"/>
    <w:rsid w:val="0097466F"/>
    <w:rsid w:val="00975422"/>
    <w:rsid w:val="009763B4"/>
    <w:rsid w:val="00976973"/>
    <w:rsid w:val="009778C9"/>
    <w:rsid w:val="00977F1C"/>
    <w:rsid w:val="00981373"/>
    <w:rsid w:val="009819C1"/>
    <w:rsid w:val="009828E8"/>
    <w:rsid w:val="00982D8C"/>
    <w:rsid w:val="00983367"/>
    <w:rsid w:val="00983AD1"/>
    <w:rsid w:val="00984304"/>
    <w:rsid w:val="00984840"/>
    <w:rsid w:val="00985109"/>
    <w:rsid w:val="009857DA"/>
    <w:rsid w:val="00986AB4"/>
    <w:rsid w:val="00986DEF"/>
    <w:rsid w:val="00986E78"/>
    <w:rsid w:val="0099084B"/>
    <w:rsid w:val="009914F9"/>
    <w:rsid w:val="0099291A"/>
    <w:rsid w:val="00993312"/>
    <w:rsid w:val="00993686"/>
    <w:rsid w:val="00993954"/>
    <w:rsid w:val="009943CD"/>
    <w:rsid w:val="00994F93"/>
    <w:rsid w:val="00995C7F"/>
    <w:rsid w:val="00996BFA"/>
    <w:rsid w:val="009974E2"/>
    <w:rsid w:val="0099770A"/>
    <w:rsid w:val="00997AC7"/>
    <w:rsid w:val="00997C9E"/>
    <w:rsid w:val="00997D89"/>
    <w:rsid w:val="00997FA4"/>
    <w:rsid w:val="009A06A4"/>
    <w:rsid w:val="009A10B3"/>
    <w:rsid w:val="009A1245"/>
    <w:rsid w:val="009A1369"/>
    <w:rsid w:val="009A1EBB"/>
    <w:rsid w:val="009A207F"/>
    <w:rsid w:val="009A21BF"/>
    <w:rsid w:val="009A238F"/>
    <w:rsid w:val="009A2773"/>
    <w:rsid w:val="009A293A"/>
    <w:rsid w:val="009A2D7B"/>
    <w:rsid w:val="009A4C00"/>
    <w:rsid w:val="009A508B"/>
    <w:rsid w:val="009A58D3"/>
    <w:rsid w:val="009A593B"/>
    <w:rsid w:val="009A5EB4"/>
    <w:rsid w:val="009A6E6B"/>
    <w:rsid w:val="009A7077"/>
    <w:rsid w:val="009A7649"/>
    <w:rsid w:val="009A7C16"/>
    <w:rsid w:val="009A7E71"/>
    <w:rsid w:val="009B0904"/>
    <w:rsid w:val="009B0A65"/>
    <w:rsid w:val="009B0E6C"/>
    <w:rsid w:val="009B0F97"/>
    <w:rsid w:val="009B1488"/>
    <w:rsid w:val="009B1753"/>
    <w:rsid w:val="009B287C"/>
    <w:rsid w:val="009B368A"/>
    <w:rsid w:val="009B3BC5"/>
    <w:rsid w:val="009B3FD6"/>
    <w:rsid w:val="009B42C8"/>
    <w:rsid w:val="009B4D04"/>
    <w:rsid w:val="009B5073"/>
    <w:rsid w:val="009B51A8"/>
    <w:rsid w:val="009B5692"/>
    <w:rsid w:val="009B5930"/>
    <w:rsid w:val="009B5A8D"/>
    <w:rsid w:val="009B6DAC"/>
    <w:rsid w:val="009B6FDB"/>
    <w:rsid w:val="009C019C"/>
    <w:rsid w:val="009C0EC8"/>
    <w:rsid w:val="009C11E2"/>
    <w:rsid w:val="009C14EC"/>
    <w:rsid w:val="009C1667"/>
    <w:rsid w:val="009C1D8C"/>
    <w:rsid w:val="009C1E0F"/>
    <w:rsid w:val="009C1EAF"/>
    <w:rsid w:val="009C25E2"/>
    <w:rsid w:val="009C5127"/>
    <w:rsid w:val="009C51DD"/>
    <w:rsid w:val="009C5DB5"/>
    <w:rsid w:val="009C60FA"/>
    <w:rsid w:val="009C624E"/>
    <w:rsid w:val="009C6ACC"/>
    <w:rsid w:val="009C6ECC"/>
    <w:rsid w:val="009C6F16"/>
    <w:rsid w:val="009C700C"/>
    <w:rsid w:val="009C7372"/>
    <w:rsid w:val="009C74E1"/>
    <w:rsid w:val="009D01FE"/>
    <w:rsid w:val="009D0F08"/>
    <w:rsid w:val="009D1452"/>
    <w:rsid w:val="009D171C"/>
    <w:rsid w:val="009D1DCD"/>
    <w:rsid w:val="009D1E09"/>
    <w:rsid w:val="009D337B"/>
    <w:rsid w:val="009D4234"/>
    <w:rsid w:val="009D4335"/>
    <w:rsid w:val="009D5017"/>
    <w:rsid w:val="009D574B"/>
    <w:rsid w:val="009D5961"/>
    <w:rsid w:val="009D60DF"/>
    <w:rsid w:val="009D6169"/>
    <w:rsid w:val="009D63B8"/>
    <w:rsid w:val="009D64D5"/>
    <w:rsid w:val="009D66E9"/>
    <w:rsid w:val="009D6853"/>
    <w:rsid w:val="009D6CC0"/>
    <w:rsid w:val="009D7135"/>
    <w:rsid w:val="009D7E5A"/>
    <w:rsid w:val="009D7EFE"/>
    <w:rsid w:val="009E092C"/>
    <w:rsid w:val="009E0981"/>
    <w:rsid w:val="009E1043"/>
    <w:rsid w:val="009E2362"/>
    <w:rsid w:val="009E29D2"/>
    <w:rsid w:val="009E367C"/>
    <w:rsid w:val="009E5040"/>
    <w:rsid w:val="009E5D4B"/>
    <w:rsid w:val="009E5F8A"/>
    <w:rsid w:val="009E61BC"/>
    <w:rsid w:val="009E64CC"/>
    <w:rsid w:val="009E660F"/>
    <w:rsid w:val="009E6A7B"/>
    <w:rsid w:val="009E75F9"/>
    <w:rsid w:val="009F094F"/>
    <w:rsid w:val="009F1901"/>
    <w:rsid w:val="009F1C01"/>
    <w:rsid w:val="009F1FB9"/>
    <w:rsid w:val="009F22B9"/>
    <w:rsid w:val="009F3BFA"/>
    <w:rsid w:val="009F3E61"/>
    <w:rsid w:val="009F3E81"/>
    <w:rsid w:val="009F4386"/>
    <w:rsid w:val="009F44E8"/>
    <w:rsid w:val="009F459C"/>
    <w:rsid w:val="009F4A41"/>
    <w:rsid w:val="009F549D"/>
    <w:rsid w:val="009F569F"/>
    <w:rsid w:val="009F59E0"/>
    <w:rsid w:val="009F6065"/>
    <w:rsid w:val="009F6446"/>
    <w:rsid w:val="009F716B"/>
    <w:rsid w:val="009F7B66"/>
    <w:rsid w:val="00A0001A"/>
    <w:rsid w:val="00A001EA"/>
    <w:rsid w:val="00A00515"/>
    <w:rsid w:val="00A00832"/>
    <w:rsid w:val="00A02D4E"/>
    <w:rsid w:val="00A02ED2"/>
    <w:rsid w:val="00A03BD6"/>
    <w:rsid w:val="00A04D66"/>
    <w:rsid w:val="00A058F1"/>
    <w:rsid w:val="00A060D7"/>
    <w:rsid w:val="00A0714D"/>
    <w:rsid w:val="00A0749D"/>
    <w:rsid w:val="00A07D60"/>
    <w:rsid w:val="00A1002E"/>
    <w:rsid w:val="00A10235"/>
    <w:rsid w:val="00A105B2"/>
    <w:rsid w:val="00A10C7F"/>
    <w:rsid w:val="00A10F5A"/>
    <w:rsid w:val="00A11146"/>
    <w:rsid w:val="00A11322"/>
    <w:rsid w:val="00A11576"/>
    <w:rsid w:val="00A11E90"/>
    <w:rsid w:val="00A14C44"/>
    <w:rsid w:val="00A1582C"/>
    <w:rsid w:val="00A15B9B"/>
    <w:rsid w:val="00A15F56"/>
    <w:rsid w:val="00A16293"/>
    <w:rsid w:val="00A167B8"/>
    <w:rsid w:val="00A168A3"/>
    <w:rsid w:val="00A16A42"/>
    <w:rsid w:val="00A1753F"/>
    <w:rsid w:val="00A17CC0"/>
    <w:rsid w:val="00A20D9D"/>
    <w:rsid w:val="00A20DA1"/>
    <w:rsid w:val="00A2174D"/>
    <w:rsid w:val="00A2269D"/>
    <w:rsid w:val="00A22927"/>
    <w:rsid w:val="00A22EDE"/>
    <w:rsid w:val="00A23CD2"/>
    <w:rsid w:val="00A241F1"/>
    <w:rsid w:val="00A2458A"/>
    <w:rsid w:val="00A24A62"/>
    <w:rsid w:val="00A24DA5"/>
    <w:rsid w:val="00A25E2D"/>
    <w:rsid w:val="00A25FD1"/>
    <w:rsid w:val="00A26099"/>
    <w:rsid w:val="00A2656A"/>
    <w:rsid w:val="00A267A1"/>
    <w:rsid w:val="00A27543"/>
    <w:rsid w:val="00A279B7"/>
    <w:rsid w:val="00A30603"/>
    <w:rsid w:val="00A30E59"/>
    <w:rsid w:val="00A31335"/>
    <w:rsid w:val="00A3145A"/>
    <w:rsid w:val="00A31DB3"/>
    <w:rsid w:val="00A324E6"/>
    <w:rsid w:val="00A353C0"/>
    <w:rsid w:val="00A3595F"/>
    <w:rsid w:val="00A35A67"/>
    <w:rsid w:val="00A35BD6"/>
    <w:rsid w:val="00A36AF5"/>
    <w:rsid w:val="00A36C74"/>
    <w:rsid w:val="00A37376"/>
    <w:rsid w:val="00A376EC"/>
    <w:rsid w:val="00A37C65"/>
    <w:rsid w:val="00A40664"/>
    <w:rsid w:val="00A407A7"/>
    <w:rsid w:val="00A4199C"/>
    <w:rsid w:val="00A41B21"/>
    <w:rsid w:val="00A42AAD"/>
    <w:rsid w:val="00A42AEE"/>
    <w:rsid w:val="00A43379"/>
    <w:rsid w:val="00A444E6"/>
    <w:rsid w:val="00A4450E"/>
    <w:rsid w:val="00A44603"/>
    <w:rsid w:val="00A44E6D"/>
    <w:rsid w:val="00A45212"/>
    <w:rsid w:val="00A4560C"/>
    <w:rsid w:val="00A45A46"/>
    <w:rsid w:val="00A45AD7"/>
    <w:rsid w:val="00A45C43"/>
    <w:rsid w:val="00A45DAD"/>
    <w:rsid w:val="00A460BB"/>
    <w:rsid w:val="00A46534"/>
    <w:rsid w:val="00A46DBE"/>
    <w:rsid w:val="00A4723E"/>
    <w:rsid w:val="00A52BEA"/>
    <w:rsid w:val="00A52E76"/>
    <w:rsid w:val="00A531FF"/>
    <w:rsid w:val="00A53232"/>
    <w:rsid w:val="00A5343D"/>
    <w:rsid w:val="00A53599"/>
    <w:rsid w:val="00A54591"/>
    <w:rsid w:val="00A54E9E"/>
    <w:rsid w:val="00A55258"/>
    <w:rsid w:val="00A55DA5"/>
    <w:rsid w:val="00A564FF"/>
    <w:rsid w:val="00A56853"/>
    <w:rsid w:val="00A5686E"/>
    <w:rsid w:val="00A56B3B"/>
    <w:rsid w:val="00A56CAE"/>
    <w:rsid w:val="00A56E05"/>
    <w:rsid w:val="00A60512"/>
    <w:rsid w:val="00A612C5"/>
    <w:rsid w:val="00A61DCE"/>
    <w:rsid w:val="00A62678"/>
    <w:rsid w:val="00A626DC"/>
    <w:rsid w:val="00A627A1"/>
    <w:rsid w:val="00A628E9"/>
    <w:rsid w:val="00A62C75"/>
    <w:rsid w:val="00A637D6"/>
    <w:rsid w:val="00A63801"/>
    <w:rsid w:val="00A64450"/>
    <w:rsid w:val="00A6451A"/>
    <w:rsid w:val="00A647A6"/>
    <w:rsid w:val="00A647A7"/>
    <w:rsid w:val="00A64AE6"/>
    <w:rsid w:val="00A651E6"/>
    <w:rsid w:val="00A6580A"/>
    <w:rsid w:val="00A6581C"/>
    <w:rsid w:val="00A659DA"/>
    <w:rsid w:val="00A6639F"/>
    <w:rsid w:val="00A6665F"/>
    <w:rsid w:val="00A669CF"/>
    <w:rsid w:val="00A672D8"/>
    <w:rsid w:val="00A70440"/>
    <w:rsid w:val="00A7059F"/>
    <w:rsid w:val="00A705BD"/>
    <w:rsid w:val="00A70969"/>
    <w:rsid w:val="00A70A22"/>
    <w:rsid w:val="00A712B2"/>
    <w:rsid w:val="00A713FB"/>
    <w:rsid w:val="00A71861"/>
    <w:rsid w:val="00A726DE"/>
    <w:rsid w:val="00A72A7D"/>
    <w:rsid w:val="00A72CF0"/>
    <w:rsid w:val="00A73C62"/>
    <w:rsid w:val="00A74B08"/>
    <w:rsid w:val="00A74DE3"/>
    <w:rsid w:val="00A75BD1"/>
    <w:rsid w:val="00A7655D"/>
    <w:rsid w:val="00A77B9A"/>
    <w:rsid w:val="00A8025A"/>
    <w:rsid w:val="00A8059D"/>
    <w:rsid w:val="00A81163"/>
    <w:rsid w:val="00A81A87"/>
    <w:rsid w:val="00A81A98"/>
    <w:rsid w:val="00A81C13"/>
    <w:rsid w:val="00A8253C"/>
    <w:rsid w:val="00A82B65"/>
    <w:rsid w:val="00A832AD"/>
    <w:rsid w:val="00A833A5"/>
    <w:rsid w:val="00A8378F"/>
    <w:rsid w:val="00A83BA0"/>
    <w:rsid w:val="00A840F0"/>
    <w:rsid w:val="00A84AD9"/>
    <w:rsid w:val="00A859D6"/>
    <w:rsid w:val="00A8604E"/>
    <w:rsid w:val="00A87914"/>
    <w:rsid w:val="00A87E3C"/>
    <w:rsid w:val="00A90D35"/>
    <w:rsid w:val="00A90F71"/>
    <w:rsid w:val="00A90FEB"/>
    <w:rsid w:val="00A9210F"/>
    <w:rsid w:val="00A92488"/>
    <w:rsid w:val="00A9341E"/>
    <w:rsid w:val="00A935E2"/>
    <w:rsid w:val="00A943AD"/>
    <w:rsid w:val="00A95289"/>
    <w:rsid w:val="00A954B5"/>
    <w:rsid w:val="00A95C86"/>
    <w:rsid w:val="00A95D86"/>
    <w:rsid w:val="00A95FD4"/>
    <w:rsid w:val="00A961F7"/>
    <w:rsid w:val="00A964A9"/>
    <w:rsid w:val="00A96BE2"/>
    <w:rsid w:val="00A97386"/>
    <w:rsid w:val="00A9794E"/>
    <w:rsid w:val="00AA0090"/>
    <w:rsid w:val="00AA0220"/>
    <w:rsid w:val="00AA02C9"/>
    <w:rsid w:val="00AA0D6B"/>
    <w:rsid w:val="00AA1493"/>
    <w:rsid w:val="00AA23BE"/>
    <w:rsid w:val="00AA279A"/>
    <w:rsid w:val="00AA28EC"/>
    <w:rsid w:val="00AA33FA"/>
    <w:rsid w:val="00AA3584"/>
    <w:rsid w:val="00AA3F49"/>
    <w:rsid w:val="00AA458C"/>
    <w:rsid w:val="00AA58D8"/>
    <w:rsid w:val="00AA59E0"/>
    <w:rsid w:val="00AA696D"/>
    <w:rsid w:val="00AA780D"/>
    <w:rsid w:val="00AB029C"/>
    <w:rsid w:val="00AB05CB"/>
    <w:rsid w:val="00AB0638"/>
    <w:rsid w:val="00AB284A"/>
    <w:rsid w:val="00AB2FC7"/>
    <w:rsid w:val="00AB3A52"/>
    <w:rsid w:val="00AB3CA7"/>
    <w:rsid w:val="00AB3F51"/>
    <w:rsid w:val="00AB41C2"/>
    <w:rsid w:val="00AB4EF9"/>
    <w:rsid w:val="00AB69E4"/>
    <w:rsid w:val="00AC00D1"/>
    <w:rsid w:val="00AC2729"/>
    <w:rsid w:val="00AC2B3A"/>
    <w:rsid w:val="00AC392D"/>
    <w:rsid w:val="00AC3E38"/>
    <w:rsid w:val="00AC4A84"/>
    <w:rsid w:val="00AC4E2D"/>
    <w:rsid w:val="00AC5533"/>
    <w:rsid w:val="00AC6020"/>
    <w:rsid w:val="00AC61F3"/>
    <w:rsid w:val="00AC6919"/>
    <w:rsid w:val="00AC6C69"/>
    <w:rsid w:val="00AC700E"/>
    <w:rsid w:val="00AC73A2"/>
    <w:rsid w:val="00AD03F0"/>
    <w:rsid w:val="00AD1361"/>
    <w:rsid w:val="00AD2B43"/>
    <w:rsid w:val="00AD2CDE"/>
    <w:rsid w:val="00AD2E96"/>
    <w:rsid w:val="00AD376C"/>
    <w:rsid w:val="00AD3E5E"/>
    <w:rsid w:val="00AD3FBE"/>
    <w:rsid w:val="00AD4894"/>
    <w:rsid w:val="00AD4D67"/>
    <w:rsid w:val="00AD5543"/>
    <w:rsid w:val="00AD57C5"/>
    <w:rsid w:val="00AD5C00"/>
    <w:rsid w:val="00AD622C"/>
    <w:rsid w:val="00AD63D0"/>
    <w:rsid w:val="00AD7085"/>
    <w:rsid w:val="00AD7238"/>
    <w:rsid w:val="00AE05FA"/>
    <w:rsid w:val="00AE1FCE"/>
    <w:rsid w:val="00AE2F6A"/>
    <w:rsid w:val="00AE2FB0"/>
    <w:rsid w:val="00AE30C2"/>
    <w:rsid w:val="00AE333D"/>
    <w:rsid w:val="00AE377B"/>
    <w:rsid w:val="00AE39B2"/>
    <w:rsid w:val="00AE39B3"/>
    <w:rsid w:val="00AE3CD7"/>
    <w:rsid w:val="00AE4A45"/>
    <w:rsid w:val="00AE4AEE"/>
    <w:rsid w:val="00AE4DF4"/>
    <w:rsid w:val="00AE7372"/>
    <w:rsid w:val="00AE7CCB"/>
    <w:rsid w:val="00AE7D27"/>
    <w:rsid w:val="00AF060B"/>
    <w:rsid w:val="00AF0AF5"/>
    <w:rsid w:val="00AF0F59"/>
    <w:rsid w:val="00AF1779"/>
    <w:rsid w:val="00AF2197"/>
    <w:rsid w:val="00AF2199"/>
    <w:rsid w:val="00AF21B0"/>
    <w:rsid w:val="00AF244C"/>
    <w:rsid w:val="00AF252C"/>
    <w:rsid w:val="00AF37C1"/>
    <w:rsid w:val="00AF4656"/>
    <w:rsid w:val="00AF4C4D"/>
    <w:rsid w:val="00AF4DD0"/>
    <w:rsid w:val="00AF5E2E"/>
    <w:rsid w:val="00AF6130"/>
    <w:rsid w:val="00AF65D2"/>
    <w:rsid w:val="00AF6DAB"/>
    <w:rsid w:val="00AF7C25"/>
    <w:rsid w:val="00AF7EE9"/>
    <w:rsid w:val="00B004AE"/>
    <w:rsid w:val="00B0163F"/>
    <w:rsid w:val="00B017EE"/>
    <w:rsid w:val="00B01CCF"/>
    <w:rsid w:val="00B03E59"/>
    <w:rsid w:val="00B04C02"/>
    <w:rsid w:val="00B04E69"/>
    <w:rsid w:val="00B05B2E"/>
    <w:rsid w:val="00B05F39"/>
    <w:rsid w:val="00B063BD"/>
    <w:rsid w:val="00B064BC"/>
    <w:rsid w:val="00B06B7C"/>
    <w:rsid w:val="00B06C84"/>
    <w:rsid w:val="00B07148"/>
    <w:rsid w:val="00B077C1"/>
    <w:rsid w:val="00B07DCF"/>
    <w:rsid w:val="00B10168"/>
    <w:rsid w:val="00B10B93"/>
    <w:rsid w:val="00B10BC5"/>
    <w:rsid w:val="00B10BFE"/>
    <w:rsid w:val="00B132D7"/>
    <w:rsid w:val="00B13587"/>
    <w:rsid w:val="00B13CCB"/>
    <w:rsid w:val="00B13E31"/>
    <w:rsid w:val="00B1408C"/>
    <w:rsid w:val="00B14262"/>
    <w:rsid w:val="00B1475B"/>
    <w:rsid w:val="00B14D2B"/>
    <w:rsid w:val="00B15340"/>
    <w:rsid w:val="00B153D3"/>
    <w:rsid w:val="00B16152"/>
    <w:rsid w:val="00B161E7"/>
    <w:rsid w:val="00B16DF6"/>
    <w:rsid w:val="00B16FDC"/>
    <w:rsid w:val="00B171A9"/>
    <w:rsid w:val="00B1758D"/>
    <w:rsid w:val="00B200F5"/>
    <w:rsid w:val="00B20AB3"/>
    <w:rsid w:val="00B20E99"/>
    <w:rsid w:val="00B210C7"/>
    <w:rsid w:val="00B237AD"/>
    <w:rsid w:val="00B24733"/>
    <w:rsid w:val="00B25301"/>
    <w:rsid w:val="00B2580D"/>
    <w:rsid w:val="00B258FA"/>
    <w:rsid w:val="00B25BB2"/>
    <w:rsid w:val="00B26326"/>
    <w:rsid w:val="00B26CB8"/>
    <w:rsid w:val="00B27188"/>
    <w:rsid w:val="00B27E08"/>
    <w:rsid w:val="00B304BB"/>
    <w:rsid w:val="00B30749"/>
    <w:rsid w:val="00B323BA"/>
    <w:rsid w:val="00B32473"/>
    <w:rsid w:val="00B327F4"/>
    <w:rsid w:val="00B328DB"/>
    <w:rsid w:val="00B32C54"/>
    <w:rsid w:val="00B32ECF"/>
    <w:rsid w:val="00B3338E"/>
    <w:rsid w:val="00B340CC"/>
    <w:rsid w:val="00B340EE"/>
    <w:rsid w:val="00B346F3"/>
    <w:rsid w:val="00B34AF7"/>
    <w:rsid w:val="00B3524D"/>
    <w:rsid w:val="00B356FE"/>
    <w:rsid w:val="00B35ABA"/>
    <w:rsid w:val="00B36ADE"/>
    <w:rsid w:val="00B376E1"/>
    <w:rsid w:val="00B40669"/>
    <w:rsid w:val="00B406AE"/>
    <w:rsid w:val="00B4096B"/>
    <w:rsid w:val="00B40B29"/>
    <w:rsid w:val="00B40CA2"/>
    <w:rsid w:val="00B40E3C"/>
    <w:rsid w:val="00B41095"/>
    <w:rsid w:val="00B41C31"/>
    <w:rsid w:val="00B423FF"/>
    <w:rsid w:val="00B425CC"/>
    <w:rsid w:val="00B426E9"/>
    <w:rsid w:val="00B431D9"/>
    <w:rsid w:val="00B435B7"/>
    <w:rsid w:val="00B43AA8"/>
    <w:rsid w:val="00B43C41"/>
    <w:rsid w:val="00B43CEF"/>
    <w:rsid w:val="00B44236"/>
    <w:rsid w:val="00B443EB"/>
    <w:rsid w:val="00B44E29"/>
    <w:rsid w:val="00B45819"/>
    <w:rsid w:val="00B45C2D"/>
    <w:rsid w:val="00B46270"/>
    <w:rsid w:val="00B465D7"/>
    <w:rsid w:val="00B4686A"/>
    <w:rsid w:val="00B47CC6"/>
    <w:rsid w:val="00B50229"/>
    <w:rsid w:val="00B503D9"/>
    <w:rsid w:val="00B5050A"/>
    <w:rsid w:val="00B506CE"/>
    <w:rsid w:val="00B50822"/>
    <w:rsid w:val="00B5161C"/>
    <w:rsid w:val="00B51C14"/>
    <w:rsid w:val="00B51C8E"/>
    <w:rsid w:val="00B51ED7"/>
    <w:rsid w:val="00B520F7"/>
    <w:rsid w:val="00B52470"/>
    <w:rsid w:val="00B526EE"/>
    <w:rsid w:val="00B52C41"/>
    <w:rsid w:val="00B52CAE"/>
    <w:rsid w:val="00B53D57"/>
    <w:rsid w:val="00B53E93"/>
    <w:rsid w:val="00B53F0C"/>
    <w:rsid w:val="00B550B1"/>
    <w:rsid w:val="00B55479"/>
    <w:rsid w:val="00B5622F"/>
    <w:rsid w:val="00B5798E"/>
    <w:rsid w:val="00B57FC7"/>
    <w:rsid w:val="00B60032"/>
    <w:rsid w:val="00B60AD4"/>
    <w:rsid w:val="00B60D20"/>
    <w:rsid w:val="00B61230"/>
    <w:rsid w:val="00B61B24"/>
    <w:rsid w:val="00B61B5D"/>
    <w:rsid w:val="00B638DE"/>
    <w:rsid w:val="00B6392B"/>
    <w:rsid w:val="00B63C37"/>
    <w:rsid w:val="00B63D50"/>
    <w:rsid w:val="00B63E76"/>
    <w:rsid w:val="00B64080"/>
    <w:rsid w:val="00B644C9"/>
    <w:rsid w:val="00B646F5"/>
    <w:rsid w:val="00B64887"/>
    <w:rsid w:val="00B6538B"/>
    <w:rsid w:val="00B66407"/>
    <w:rsid w:val="00B66624"/>
    <w:rsid w:val="00B666FC"/>
    <w:rsid w:val="00B67D59"/>
    <w:rsid w:val="00B70DAC"/>
    <w:rsid w:val="00B7105E"/>
    <w:rsid w:val="00B71377"/>
    <w:rsid w:val="00B72559"/>
    <w:rsid w:val="00B725E2"/>
    <w:rsid w:val="00B73626"/>
    <w:rsid w:val="00B7380A"/>
    <w:rsid w:val="00B7393A"/>
    <w:rsid w:val="00B73CCA"/>
    <w:rsid w:val="00B7412B"/>
    <w:rsid w:val="00B767E7"/>
    <w:rsid w:val="00B768EF"/>
    <w:rsid w:val="00B76A51"/>
    <w:rsid w:val="00B7759C"/>
    <w:rsid w:val="00B80BF4"/>
    <w:rsid w:val="00B80DFF"/>
    <w:rsid w:val="00B8113F"/>
    <w:rsid w:val="00B81A9E"/>
    <w:rsid w:val="00B8207F"/>
    <w:rsid w:val="00B82FEB"/>
    <w:rsid w:val="00B831D3"/>
    <w:rsid w:val="00B832F6"/>
    <w:rsid w:val="00B8420C"/>
    <w:rsid w:val="00B8426D"/>
    <w:rsid w:val="00B84E24"/>
    <w:rsid w:val="00B85553"/>
    <w:rsid w:val="00B8595F"/>
    <w:rsid w:val="00B85ACE"/>
    <w:rsid w:val="00B86563"/>
    <w:rsid w:val="00B86726"/>
    <w:rsid w:val="00B872C2"/>
    <w:rsid w:val="00B87630"/>
    <w:rsid w:val="00B8790A"/>
    <w:rsid w:val="00B87ADC"/>
    <w:rsid w:val="00B90054"/>
    <w:rsid w:val="00B90081"/>
    <w:rsid w:val="00B904A9"/>
    <w:rsid w:val="00B91BE2"/>
    <w:rsid w:val="00B92122"/>
    <w:rsid w:val="00B9278B"/>
    <w:rsid w:val="00B931CC"/>
    <w:rsid w:val="00B9395D"/>
    <w:rsid w:val="00B94607"/>
    <w:rsid w:val="00B94999"/>
    <w:rsid w:val="00B95091"/>
    <w:rsid w:val="00B95CCA"/>
    <w:rsid w:val="00B96135"/>
    <w:rsid w:val="00B96F03"/>
    <w:rsid w:val="00B97B35"/>
    <w:rsid w:val="00BA04DA"/>
    <w:rsid w:val="00BA08AF"/>
    <w:rsid w:val="00BA08D1"/>
    <w:rsid w:val="00BA0E49"/>
    <w:rsid w:val="00BA1B54"/>
    <w:rsid w:val="00BA283A"/>
    <w:rsid w:val="00BA2FC1"/>
    <w:rsid w:val="00BA3CA8"/>
    <w:rsid w:val="00BA429B"/>
    <w:rsid w:val="00BA42AA"/>
    <w:rsid w:val="00BA46A0"/>
    <w:rsid w:val="00BA4B29"/>
    <w:rsid w:val="00BA4FCF"/>
    <w:rsid w:val="00BA537A"/>
    <w:rsid w:val="00BA55DE"/>
    <w:rsid w:val="00BA5993"/>
    <w:rsid w:val="00BA5B75"/>
    <w:rsid w:val="00BA5C08"/>
    <w:rsid w:val="00BA6C65"/>
    <w:rsid w:val="00BA7151"/>
    <w:rsid w:val="00BA733A"/>
    <w:rsid w:val="00BA73BF"/>
    <w:rsid w:val="00BA7D2E"/>
    <w:rsid w:val="00BB0425"/>
    <w:rsid w:val="00BB0429"/>
    <w:rsid w:val="00BB1A5B"/>
    <w:rsid w:val="00BB1A90"/>
    <w:rsid w:val="00BB2032"/>
    <w:rsid w:val="00BB21D4"/>
    <w:rsid w:val="00BB3AA8"/>
    <w:rsid w:val="00BB3E55"/>
    <w:rsid w:val="00BB4833"/>
    <w:rsid w:val="00BB4E6F"/>
    <w:rsid w:val="00BB563D"/>
    <w:rsid w:val="00BB586C"/>
    <w:rsid w:val="00BB5D7D"/>
    <w:rsid w:val="00BB64EF"/>
    <w:rsid w:val="00BB71F2"/>
    <w:rsid w:val="00BB721D"/>
    <w:rsid w:val="00BB7ADD"/>
    <w:rsid w:val="00BB7F57"/>
    <w:rsid w:val="00BC0324"/>
    <w:rsid w:val="00BC1044"/>
    <w:rsid w:val="00BC143A"/>
    <w:rsid w:val="00BC19A0"/>
    <w:rsid w:val="00BC207E"/>
    <w:rsid w:val="00BC23D0"/>
    <w:rsid w:val="00BC2627"/>
    <w:rsid w:val="00BC387E"/>
    <w:rsid w:val="00BC3C8F"/>
    <w:rsid w:val="00BC4602"/>
    <w:rsid w:val="00BC4E85"/>
    <w:rsid w:val="00BC5BFF"/>
    <w:rsid w:val="00BC5CE8"/>
    <w:rsid w:val="00BC5DE7"/>
    <w:rsid w:val="00BC63FD"/>
    <w:rsid w:val="00BC677C"/>
    <w:rsid w:val="00BC6DC0"/>
    <w:rsid w:val="00BC742E"/>
    <w:rsid w:val="00BC75BC"/>
    <w:rsid w:val="00BD008D"/>
    <w:rsid w:val="00BD02E4"/>
    <w:rsid w:val="00BD0C08"/>
    <w:rsid w:val="00BD0F07"/>
    <w:rsid w:val="00BD0F2C"/>
    <w:rsid w:val="00BD139A"/>
    <w:rsid w:val="00BD19AC"/>
    <w:rsid w:val="00BD19EE"/>
    <w:rsid w:val="00BD1A81"/>
    <w:rsid w:val="00BD2CDB"/>
    <w:rsid w:val="00BD3D74"/>
    <w:rsid w:val="00BD40D7"/>
    <w:rsid w:val="00BD5BA9"/>
    <w:rsid w:val="00BD6249"/>
    <w:rsid w:val="00BD62BC"/>
    <w:rsid w:val="00BD6B14"/>
    <w:rsid w:val="00BE0EF2"/>
    <w:rsid w:val="00BE13EB"/>
    <w:rsid w:val="00BE1B4F"/>
    <w:rsid w:val="00BE1D74"/>
    <w:rsid w:val="00BE27EF"/>
    <w:rsid w:val="00BE3048"/>
    <w:rsid w:val="00BE40F9"/>
    <w:rsid w:val="00BE4566"/>
    <w:rsid w:val="00BE46C9"/>
    <w:rsid w:val="00BE4982"/>
    <w:rsid w:val="00BE4A59"/>
    <w:rsid w:val="00BE65E4"/>
    <w:rsid w:val="00BE6875"/>
    <w:rsid w:val="00BE7190"/>
    <w:rsid w:val="00BE73A0"/>
    <w:rsid w:val="00BE78FE"/>
    <w:rsid w:val="00BF02E7"/>
    <w:rsid w:val="00BF0438"/>
    <w:rsid w:val="00BF16EF"/>
    <w:rsid w:val="00BF1710"/>
    <w:rsid w:val="00BF1787"/>
    <w:rsid w:val="00BF17CD"/>
    <w:rsid w:val="00BF1DB0"/>
    <w:rsid w:val="00BF2110"/>
    <w:rsid w:val="00BF2CDA"/>
    <w:rsid w:val="00BF2F28"/>
    <w:rsid w:val="00BF3281"/>
    <w:rsid w:val="00BF3707"/>
    <w:rsid w:val="00BF38FE"/>
    <w:rsid w:val="00BF469D"/>
    <w:rsid w:val="00BF4CC5"/>
    <w:rsid w:val="00BF5F79"/>
    <w:rsid w:val="00BF634A"/>
    <w:rsid w:val="00BF67E0"/>
    <w:rsid w:val="00BF6CF3"/>
    <w:rsid w:val="00BF71D3"/>
    <w:rsid w:val="00BF7462"/>
    <w:rsid w:val="00BF7A0E"/>
    <w:rsid w:val="00C00629"/>
    <w:rsid w:val="00C00A20"/>
    <w:rsid w:val="00C00D9C"/>
    <w:rsid w:val="00C00DBD"/>
    <w:rsid w:val="00C00F1A"/>
    <w:rsid w:val="00C0129B"/>
    <w:rsid w:val="00C02360"/>
    <w:rsid w:val="00C02456"/>
    <w:rsid w:val="00C02A4F"/>
    <w:rsid w:val="00C02E9E"/>
    <w:rsid w:val="00C03E50"/>
    <w:rsid w:val="00C04496"/>
    <w:rsid w:val="00C0507F"/>
    <w:rsid w:val="00C050F0"/>
    <w:rsid w:val="00C0571C"/>
    <w:rsid w:val="00C06343"/>
    <w:rsid w:val="00C06D00"/>
    <w:rsid w:val="00C07399"/>
    <w:rsid w:val="00C07429"/>
    <w:rsid w:val="00C11089"/>
    <w:rsid w:val="00C11B4C"/>
    <w:rsid w:val="00C11D82"/>
    <w:rsid w:val="00C12999"/>
    <w:rsid w:val="00C13703"/>
    <w:rsid w:val="00C15159"/>
    <w:rsid w:val="00C15433"/>
    <w:rsid w:val="00C158C7"/>
    <w:rsid w:val="00C17597"/>
    <w:rsid w:val="00C17D1D"/>
    <w:rsid w:val="00C17DE1"/>
    <w:rsid w:val="00C17F66"/>
    <w:rsid w:val="00C20089"/>
    <w:rsid w:val="00C2038E"/>
    <w:rsid w:val="00C20A40"/>
    <w:rsid w:val="00C20EB9"/>
    <w:rsid w:val="00C21199"/>
    <w:rsid w:val="00C21C12"/>
    <w:rsid w:val="00C22041"/>
    <w:rsid w:val="00C226A1"/>
    <w:rsid w:val="00C22766"/>
    <w:rsid w:val="00C22E09"/>
    <w:rsid w:val="00C23A76"/>
    <w:rsid w:val="00C23B26"/>
    <w:rsid w:val="00C241CF"/>
    <w:rsid w:val="00C2425B"/>
    <w:rsid w:val="00C24A1D"/>
    <w:rsid w:val="00C24CB9"/>
    <w:rsid w:val="00C301B4"/>
    <w:rsid w:val="00C304B9"/>
    <w:rsid w:val="00C305A5"/>
    <w:rsid w:val="00C30702"/>
    <w:rsid w:val="00C30BE8"/>
    <w:rsid w:val="00C319D4"/>
    <w:rsid w:val="00C32158"/>
    <w:rsid w:val="00C32460"/>
    <w:rsid w:val="00C33C05"/>
    <w:rsid w:val="00C34197"/>
    <w:rsid w:val="00C34A5B"/>
    <w:rsid w:val="00C34BF7"/>
    <w:rsid w:val="00C35087"/>
    <w:rsid w:val="00C35C30"/>
    <w:rsid w:val="00C37165"/>
    <w:rsid w:val="00C3782F"/>
    <w:rsid w:val="00C379B8"/>
    <w:rsid w:val="00C400BC"/>
    <w:rsid w:val="00C4019B"/>
    <w:rsid w:val="00C401C9"/>
    <w:rsid w:val="00C407C1"/>
    <w:rsid w:val="00C41EEF"/>
    <w:rsid w:val="00C4214D"/>
    <w:rsid w:val="00C427D2"/>
    <w:rsid w:val="00C43B1E"/>
    <w:rsid w:val="00C449C5"/>
    <w:rsid w:val="00C45890"/>
    <w:rsid w:val="00C465EC"/>
    <w:rsid w:val="00C46C37"/>
    <w:rsid w:val="00C46F4E"/>
    <w:rsid w:val="00C47586"/>
    <w:rsid w:val="00C47C02"/>
    <w:rsid w:val="00C47D75"/>
    <w:rsid w:val="00C47D7A"/>
    <w:rsid w:val="00C47DDE"/>
    <w:rsid w:val="00C47E62"/>
    <w:rsid w:val="00C50030"/>
    <w:rsid w:val="00C5004A"/>
    <w:rsid w:val="00C503BE"/>
    <w:rsid w:val="00C505BD"/>
    <w:rsid w:val="00C50940"/>
    <w:rsid w:val="00C51488"/>
    <w:rsid w:val="00C517F3"/>
    <w:rsid w:val="00C52171"/>
    <w:rsid w:val="00C527AD"/>
    <w:rsid w:val="00C528A2"/>
    <w:rsid w:val="00C53577"/>
    <w:rsid w:val="00C53B11"/>
    <w:rsid w:val="00C53C79"/>
    <w:rsid w:val="00C53D21"/>
    <w:rsid w:val="00C53FB5"/>
    <w:rsid w:val="00C54868"/>
    <w:rsid w:val="00C551F4"/>
    <w:rsid w:val="00C553D0"/>
    <w:rsid w:val="00C56B94"/>
    <w:rsid w:val="00C5762A"/>
    <w:rsid w:val="00C577DD"/>
    <w:rsid w:val="00C61037"/>
    <w:rsid w:val="00C62424"/>
    <w:rsid w:val="00C626A3"/>
    <w:rsid w:val="00C63797"/>
    <w:rsid w:val="00C642F6"/>
    <w:rsid w:val="00C6526A"/>
    <w:rsid w:val="00C65427"/>
    <w:rsid w:val="00C65483"/>
    <w:rsid w:val="00C658FA"/>
    <w:rsid w:val="00C66316"/>
    <w:rsid w:val="00C6711C"/>
    <w:rsid w:val="00C67330"/>
    <w:rsid w:val="00C67601"/>
    <w:rsid w:val="00C67A1E"/>
    <w:rsid w:val="00C7020E"/>
    <w:rsid w:val="00C71105"/>
    <w:rsid w:val="00C719E1"/>
    <w:rsid w:val="00C72530"/>
    <w:rsid w:val="00C72845"/>
    <w:rsid w:val="00C734EF"/>
    <w:rsid w:val="00C74B33"/>
    <w:rsid w:val="00C75ECA"/>
    <w:rsid w:val="00C765A7"/>
    <w:rsid w:val="00C772CB"/>
    <w:rsid w:val="00C777A8"/>
    <w:rsid w:val="00C77C1B"/>
    <w:rsid w:val="00C77D9F"/>
    <w:rsid w:val="00C800B8"/>
    <w:rsid w:val="00C81916"/>
    <w:rsid w:val="00C81CE6"/>
    <w:rsid w:val="00C821FF"/>
    <w:rsid w:val="00C828C7"/>
    <w:rsid w:val="00C82EA4"/>
    <w:rsid w:val="00C830E2"/>
    <w:rsid w:val="00C833A3"/>
    <w:rsid w:val="00C835E7"/>
    <w:rsid w:val="00C842DD"/>
    <w:rsid w:val="00C84B86"/>
    <w:rsid w:val="00C84D96"/>
    <w:rsid w:val="00C8563F"/>
    <w:rsid w:val="00C86100"/>
    <w:rsid w:val="00C87263"/>
    <w:rsid w:val="00C875CA"/>
    <w:rsid w:val="00C8777B"/>
    <w:rsid w:val="00C87A08"/>
    <w:rsid w:val="00C87B57"/>
    <w:rsid w:val="00C87C8D"/>
    <w:rsid w:val="00C87DC5"/>
    <w:rsid w:val="00C90A87"/>
    <w:rsid w:val="00C91C3F"/>
    <w:rsid w:val="00C91F96"/>
    <w:rsid w:val="00C929A2"/>
    <w:rsid w:val="00C92A2A"/>
    <w:rsid w:val="00C92DA2"/>
    <w:rsid w:val="00C940E8"/>
    <w:rsid w:val="00C96DD7"/>
    <w:rsid w:val="00C96E3C"/>
    <w:rsid w:val="00C975B6"/>
    <w:rsid w:val="00C977A4"/>
    <w:rsid w:val="00C97D8A"/>
    <w:rsid w:val="00CA0389"/>
    <w:rsid w:val="00CA1783"/>
    <w:rsid w:val="00CA2AEE"/>
    <w:rsid w:val="00CA4549"/>
    <w:rsid w:val="00CA46AA"/>
    <w:rsid w:val="00CA5320"/>
    <w:rsid w:val="00CA5AD7"/>
    <w:rsid w:val="00CA5C8F"/>
    <w:rsid w:val="00CA6CFD"/>
    <w:rsid w:val="00CA6F40"/>
    <w:rsid w:val="00CA7771"/>
    <w:rsid w:val="00CB0817"/>
    <w:rsid w:val="00CB0B84"/>
    <w:rsid w:val="00CB0C74"/>
    <w:rsid w:val="00CB0D94"/>
    <w:rsid w:val="00CB0F88"/>
    <w:rsid w:val="00CB16FF"/>
    <w:rsid w:val="00CB17F7"/>
    <w:rsid w:val="00CB1859"/>
    <w:rsid w:val="00CB2476"/>
    <w:rsid w:val="00CB25E1"/>
    <w:rsid w:val="00CB2B54"/>
    <w:rsid w:val="00CB2B8A"/>
    <w:rsid w:val="00CB2D82"/>
    <w:rsid w:val="00CB36E4"/>
    <w:rsid w:val="00CB3F73"/>
    <w:rsid w:val="00CB4509"/>
    <w:rsid w:val="00CB4699"/>
    <w:rsid w:val="00CB4D71"/>
    <w:rsid w:val="00CB5A20"/>
    <w:rsid w:val="00CB5F6C"/>
    <w:rsid w:val="00CB6DA7"/>
    <w:rsid w:val="00CC13DC"/>
    <w:rsid w:val="00CC1553"/>
    <w:rsid w:val="00CC1B57"/>
    <w:rsid w:val="00CC1B9D"/>
    <w:rsid w:val="00CC2214"/>
    <w:rsid w:val="00CC239F"/>
    <w:rsid w:val="00CC28E5"/>
    <w:rsid w:val="00CC2E56"/>
    <w:rsid w:val="00CC3ED2"/>
    <w:rsid w:val="00CC43A3"/>
    <w:rsid w:val="00CC456D"/>
    <w:rsid w:val="00CC50DD"/>
    <w:rsid w:val="00CC61FF"/>
    <w:rsid w:val="00CC6211"/>
    <w:rsid w:val="00CC6301"/>
    <w:rsid w:val="00CC64BC"/>
    <w:rsid w:val="00CC653E"/>
    <w:rsid w:val="00CC786E"/>
    <w:rsid w:val="00CC7A5B"/>
    <w:rsid w:val="00CC7CB3"/>
    <w:rsid w:val="00CD1731"/>
    <w:rsid w:val="00CD1A32"/>
    <w:rsid w:val="00CD2098"/>
    <w:rsid w:val="00CD20A1"/>
    <w:rsid w:val="00CD240D"/>
    <w:rsid w:val="00CD2455"/>
    <w:rsid w:val="00CD260B"/>
    <w:rsid w:val="00CD28FD"/>
    <w:rsid w:val="00CD2F41"/>
    <w:rsid w:val="00CD32F6"/>
    <w:rsid w:val="00CD3F70"/>
    <w:rsid w:val="00CD3FE7"/>
    <w:rsid w:val="00CD4273"/>
    <w:rsid w:val="00CD4B26"/>
    <w:rsid w:val="00CD5372"/>
    <w:rsid w:val="00CD59A2"/>
    <w:rsid w:val="00CD5D63"/>
    <w:rsid w:val="00CD6077"/>
    <w:rsid w:val="00CD65E2"/>
    <w:rsid w:val="00CD706A"/>
    <w:rsid w:val="00CD734A"/>
    <w:rsid w:val="00CD7B96"/>
    <w:rsid w:val="00CE07B3"/>
    <w:rsid w:val="00CE0E27"/>
    <w:rsid w:val="00CE13B5"/>
    <w:rsid w:val="00CE229B"/>
    <w:rsid w:val="00CE2832"/>
    <w:rsid w:val="00CE3B20"/>
    <w:rsid w:val="00CE3C97"/>
    <w:rsid w:val="00CE4D55"/>
    <w:rsid w:val="00CE64AB"/>
    <w:rsid w:val="00CE6638"/>
    <w:rsid w:val="00CE6FF2"/>
    <w:rsid w:val="00CE71EA"/>
    <w:rsid w:val="00CF0117"/>
    <w:rsid w:val="00CF01BF"/>
    <w:rsid w:val="00CF101F"/>
    <w:rsid w:val="00CF1955"/>
    <w:rsid w:val="00CF196D"/>
    <w:rsid w:val="00CF2410"/>
    <w:rsid w:val="00CF37BE"/>
    <w:rsid w:val="00CF48E1"/>
    <w:rsid w:val="00CF5B44"/>
    <w:rsid w:val="00CF62C7"/>
    <w:rsid w:val="00CF693C"/>
    <w:rsid w:val="00CF6D52"/>
    <w:rsid w:val="00CF7C50"/>
    <w:rsid w:val="00D0005C"/>
    <w:rsid w:val="00D01689"/>
    <w:rsid w:val="00D017A4"/>
    <w:rsid w:val="00D025A5"/>
    <w:rsid w:val="00D02FF9"/>
    <w:rsid w:val="00D0304B"/>
    <w:rsid w:val="00D0523A"/>
    <w:rsid w:val="00D056DE"/>
    <w:rsid w:val="00D05C85"/>
    <w:rsid w:val="00D05EF3"/>
    <w:rsid w:val="00D06221"/>
    <w:rsid w:val="00D0645A"/>
    <w:rsid w:val="00D06E9D"/>
    <w:rsid w:val="00D07B8C"/>
    <w:rsid w:val="00D07EE3"/>
    <w:rsid w:val="00D10889"/>
    <w:rsid w:val="00D11A8D"/>
    <w:rsid w:val="00D11C39"/>
    <w:rsid w:val="00D11F84"/>
    <w:rsid w:val="00D120A9"/>
    <w:rsid w:val="00D12EAF"/>
    <w:rsid w:val="00D1321C"/>
    <w:rsid w:val="00D13E38"/>
    <w:rsid w:val="00D15048"/>
    <w:rsid w:val="00D15504"/>
    <w:rsid w:val="00D15B76"/>
    <w:rsid w:val="00D160C9"/>
    <w:rsid w:val="00D16A36"/>
    <w:rsid w:val="00D16C36"/>
    <w:rsid w:val="00D174C3"/>
    <w:rsid w:val="00D17838"/>
    <w:rsid w:val="00D20413"/>
    <w:rsid w:val="00D206AF"/>
    <w:rsid w:val="00D2225B"/>
    <w:rsid w:val="00D22377"/>
    <w:rsid w:val="00D22378"/>
    <w:rsid w:val="00D22E9D"/>
    <w:rsid w:val="00D23312"/>
    <w:rsid w:val="00D2506C"/>
    <w:rsid w:val="00D26A4A"/>
    <w:rsid w:val="00D26D17"/>
    <w:rsid w:val="00D31061"/>
    <w:rsid w:val="00D314CE"/>
    <w:rsid w:val="00D319DB"/>
    <w:rsid w:val="00D31A09"/>
    <w:rsid w:val="00D31BF4"/>
    <w:rsid w:val="00D324EE"/>
    <w:rsid w:val="00D32524"/>
    <w:rsid w:val="00D32F0D"/>
    <w:rsid w:val="00D33544"/>
    <w:rsid w:val="00D34324"/>
    <w:rsid w:val="00D34BD6"/>
    <w:rsid w:val="00D3569C"/>
    <w:rsid w:val="00D35B38"/>
    <w:rsid w:val="00D35D09"/>
    <w:rsid w:val="00D35D4B"/>
    <w:rsid w:val="00D35DF5"/>
    <w:rsid w:val="00D364EA"/>
    <w:rsid w:val="00D367AC"/>
    <w:rsid w:val="00D374EE"/>
    <w:rsid w:val="00D400F5"/>
    <w:rsid w:val="00D4138E"/>
    <w:rsid w:val="00D413CB"/>
    <w:rsid w:val="00D417F1"/>
    <w:rsid w:val="00D41D59"/>
    <w:rsid w:val="00D42362"/>
    <w:rsid w:val="00D42603"/>
    <w:rsid w:val="00D42C64"/>
    <w:rsid w:val="00D4389E"/>
    <w:rsid w:val="00D438EC"/>
    <w:rsid w:val="00D43BEB"/>
    <w:rsid w:val="00D44672"/>
    <w:rsid w:val="00D4478B"/>
    <w:rsid w:val="00D44DBF"/>
    <w:rsid w:val="00D455CB"/>
    <w:rsid w:val="00D45A55"/>
    <w:rsid w:val="00D46845"/>
    <w:rsid w:val="00D46924"/>
    <w:rsid w:val="00D4693E"/>
    <w:rsid w:val="00D46D10"/>
    <w:rsid w:val="00D47131"/>
    <w:rsid w:val="00D47F23"/>
    <w:rsid w:val="00D50392"/>
    <w:rsid w:val="00D504D6"/>
    <w:rsid w:val="00D5087B"/>
    <w:rsid w:val="00D516C1"/>
    <w:rsid w:val="00D51BCA"/>
    <w:rsid w:val="00D51E36"/>
    <w:rsid w:val="00D52AC6"/>
    <w:rsid w:val="00D530D7"/>
    <w:rsid w:val="00D5459C"/>
    <w:rsid w:val="00D54D22"/>
    <w:rsid w:val="00D55CAC"/>
    <w:rsid w:val="00D568D5"/>
    <w:rsid w:val="00D56B2B"/>
    <w:rsid w:val="00D56E45"/>
    <w:rsid w:val="00D57501"/>
    <w:rsid w:val="00D57C3A"/>
    <w:rsid w:val="00D609E2"/>
    <w:rsid w:val="00D60D6D"/>
    <w:rsid w:val="00D60D9F"/>
    <w:rsid w:val="00D6226F"/>
    <w:rsid w:val="00D62299"/>
    <w:rsid w:val="00D6253A"/>
    <w:rsid w:val="00D62A66"/>
    <w:rsid w:val="00D6305E"/>
    <w:rsid w:val="00D63130"/>
    <w:rsid w:val="00D637BD"/>
    <w:rsid w:val="00D63FDA"/>
    <w:rsid w:val="00D65023"/>
    <w:rsid w:val="00D65320"/>
    <w:rsid w:val="00D655CE"/>
    <w:rsid w:val="00D658BA"/>
    <w:rsid w:val="00D65B34"/>
    <w:rsid w:val="00D65D41"/>
    <w:rsid w:val="00D65F42"/>
    <w:rsid w:val="00D661A3"/>
    <w:rsid w:val="00D66A14"/>
    <w:rsid w:val="00D66E89"/>
    <w:rsid w:val="00D66F03"/>
    <w:rsid w:val="00D67806"/>
    <w:rsid w:val="00D709A5"/>
    <w:rsid w:val="00D70ED9"/>
    <w:rsid w:val="00D7132B"/>
    <w:rsid w:val="00D71E07"/>
    <w:rsid w:val="00D71EC5"/>
    <w:rsid w:val="00D72162"/>
    <w:rsid w:val="00D725A3"/>
    <w:rsid w:val="00D72858"/>
    <w:rsid w:val="00D72BF3"/>
    <w:rsid w:val="00D7385E"/>
    <w:rsid w:val="00D73A29"/>
    <w:rsid w:val="00D73D68"/>
    <w:rsid w:val="00D73EBC"/>
    <w:rsid w:val="00D74177"/>
    <w:rsid w:val="00D7432E"/>
    <w:rsid w:val="00D77012"/>
    <w:rsid w:val="00D7768C"/>
    <w:rsid w:val="00D776F1"/>
    <w:rsid w:val="00D8011A"/>
    <w:rsid w:val="00D80753"/>
    <w:rsid w:val="00D811ED"/>
    <w:rsid w:val="00D81548"/>
    <w:rsid w:val="00D81670"/>
    <w:rsid w:val="00D816E5"/>
    <w:rsid w:val="00D81D69"/>
    <w:rsid w:val="00D82CFE"/>
    <w:rsid w:val="00D832CC"/>
    <w:rsid w:val="00D8341B"/>
    <w:rsid w:val="00D837CC"/>
    <w:rsid w:val="00D8457E"/>
    <w:rsid w:val="00D84ABB"/>
    <w:rsid w:val="00D85755"/>
    <w:rsid w:val="00D8586E"/>
    <w:rsid w:val="00D8588C"/>
    <w:rsid w:val="00D8701C"/>
    <w:rsid w:val="00D87298"/>
    <w:rsid w:val="00D873A9"/>
    <w:rsid w:val="00D8761A"/>
    <w:rsid w:val="00D87C01"/>
    <w:rsid w:val="00D87EA1"/>
    <w:rsid w:val="00D90262"/>
    <w:rsid w:val="00D905D2"/>
    <w:rsid w:val="00D914C5"/>
    <w:rsid w:val="00D9176F"/>
    <w:rsid w:val="00D91A31"/>
    <w:rsid w:val="00D91D20"/>
    <w:rsid w:val="00D92159"/>
    <w:rsid w:val="00D92804"/>
    <w:rsid w:val="00D93678"/>
    <w:rsid w:val="00D94ABA"/>
    <w:rsid w:val="00D9524E"/>
    <w:rsid w:val="00D95A28"/>
    <w:rsid w:val="00D95B4A"/>
    <w:rsid w:val="00D96652"/>
    <w:rsid w:val="00D9701A"/>
    <w:rsid w:val="00D97741"/>
    <w:rsid w:val="00D9774B"/>
    <w:rsid w:val="00D97D28"/>
    <w:rsid w:val="00D97FDF"/>
    <w:rsid w:val="00DA01F9"/>
    <w:rsid w:val="00DA0266"/>
    <w:rsid w:val="00DA041E"/>
    <w:rsid w:val="00DA04DB"/>
    <w:rsid w:val="00DA07F5"/>
    <w:rsid w:val="00DA097C"/>
    <w:rsid w:val="00DA0A12"/>
    <w:rsid w:val="00DA1B26"/>
    <w:rsid w:val="00DA1FAC"/>
    <w:rsid w:val="00DA269F"/>
    <w:rsid w:val="00DA26E8"/>
    <w:rsid w:val="00DA32E1"/>
    <w:rsid w:val="00DA3F68"/>
    <w:rsid w:val="00DA3FA1"/>
    <w:rsid w:val="00DA3FB6"/>
    <w:rsid w:val="00DA40DA"/>
    <w:rsid w:val="00DA435D"/>
    <w:rsid w:val="00DA4BD6"/>
    <w:rsid w:val="00DA66DA"/>
    <w:rsid w:val="00DA7317"/>
    <w:rsid w:val="00DA7B10"/>
    <w:rsid w:val="00DA7C88"/>
    <w:rsid w:val="00DB089A"/>
    <w:rsid w:val="00DB0D24"/>
    <w:rsid w:val="00DB1077"/>
    <w:rsid w:val="00DB1458"/>
    <w:rsid w:val="00DB1676"/>
    <w:rsid w:val="00DB1E2A"/>
    <w:rsid w:val="00DB1EE1"/>
    <w:rsid w:val="00DB2875"/>
    <w:rsid w:val="00DB2D93"/>
    <w:rsid w:val="00DB3210"/>
    <w:rsid w:val="00DB3649"/>
    <w:rsid w:val="00DB3BD0"/>
    <w:rsid w:val="00DB54C7"/>
    <w:rsid w:val="00DB555C"/>
    <w:rsid w:val="00DB5941"/>
    <w:rsid w:val="00DB5DFC"/>
    <w:rsid w:val="00DB5F2A"/>
    <w:rsid w:val="00DB6A6F"/>
    <w:rsid w:val="00DB6B53"/>
    <w:rsid w:val="00DB6D8C"/>
    <w:rsid w:val="00DC1015"/>
    <w:rsid w:val="00DC1037"/>
    <w:rsid w:val="00DC1A78"/>
    <w:rsid w:val="00DC1EDC"/>
    <w:rsid w:val="00DC2C9D"/>
    <w:rsid w:val="00DC446C"/>
    <w:rsid w:val="00DC5126"/>
    <w:rsid w:val="00DC57CD"/>
    <w:rsid w:val="00DC5A01"/>
    <w:rsid w:val="00DC5EE4"/>
    <w:rsid w:val="00DC6A1C"/>
    <w:rsid w:val="00DC6DD4"/>
    <w:rsid w:val="00DC71F7"/>
    <w:rsid w:val="00DC7795"/>
    <w:rsid w:val="00DD0365"/>
    <w:rsid w:val="00DD04E7"/>
    <w:rsid w:val="00DD0E73"/>
    <w:rsid w:val="00DD0F4E"/>
    <w:rsid w:val="00DD194D"/>
    <w:rsid w:val="00DD1B78"/>
    <w:rsid w:val="00DD1BF6"/>
    <w:rsid w:val="00DD2134"/>
    <w:rsid w:val="00DD298C"/>
    <w:rsid w:val="00DD39F5"/>
    <w:rsid w:val="00DD3A11"/>
    <w:rsid w:val="00DD3C55"/>
    <w:rsid w:val="00DD3CDE"/>
    <w:rsid w:val="00DD4F5D"/>
    <w:rsid w:val="00DD592F"/>
    <w:rsid w:val="00DD5A45"/>
    <w:rsid w:val="00DD5D2E"/>
    <w:rsid w:val="00DD60D7"/>
    <w:rsid w:val="00DD79A6"/>
    <w:rsid w:val="00DE025F"/>
    <w:rsid w:val="00DE0B4C"/>
    <w:rsid w:val="00DE0E67"/>
    <w:rsid w:val="00DE0F3E"/>
    <w:rsid w:val="00DE19B8"/>
    <w:rsid w:val="00DE1AC4"/>
    <w:rsid w:val="00DE2CB8"/>
    <w:rsid w:val="00DE324E"/>
    <w:rsid w:val="00DE33C9"/>
    <w:rsid w:val="00DE3899"/>
    <w:rsid w:val="00DE3D7E"/>
    <w:rsid w:val="00DE42F7"/>
    <w:rsid w:val="00DE4AC2"/>
    <w:rsid w:val="00DE5BEF"/>
    <w:rsid w:val="00DE5EBA"/>
    <w:rsid w:val="00DE68F6"/>
    <w:rsid w:val="00DE7114"/>
    <w:rsid w:val="00DE78D2"/>
    <w:rsid w:val="00DF04E4"/>
    <w:rsid w:val="00DF074B"/>
    <w:rsid w:val="00DF141C"/>
    <w:rsid w:val="00DF180A"/>
    <w:rsid w:val="00DF1A52"/>
    <w:rsid w:val="00DF2313"/>
    <w:rsid w:val="00DF2E03"/>
    <w:rsid w:val="00DF31EC"/>
    <w:rsid w:val="00DF391F"/>
    <w:rsid w:val="00DF3C6F"/>
    <w:rsid w:val="00DF3EA6"/>
    <w:rsid w:val="00DF3EA9"/>
    <w:rsid w:val="00DF40E3"/>
    <w:rsid w:val="00DF4155"/>
    <w:rsid w:val="00DF6214"/>
    <w:rsid w:val="00DF6AA2"/>
    <w:rsid w:val="00DF762E"/>
    <w:rsid w:val="00DF7936"/>
    <w:rsid w:val="00DF79FD"/>
    <w:rsid w:val="00E00450"/>
    <w:rsid w:val="00E01064"/>
    <w:rsid w:val="00E0178F"/>
    <w:rsid w:val="00E01EAE"/>
    <w:rsid w:val="00E029F7"/>
    <w:rsid w:val="00E03445"/>
    <w:rsid w:val="00E0355E"/>
    <w:rsid w:val="00E0467C"/>
    <w:rsid w:val="00E050FA"/>
    <w:rsid w:val="00E05154"/>
    <w:rsid w:val="00E05245"/>
    <w:rsid w:val="00E05D27"/>
    <w:rsid w:val="00E06225"/>
    <w:rsid w:val="00E07759"/>
    <w:rsid w:val="00E077FF"/>
    <w:rsid w:val="00E078B6"/>
    <w:rsid w:val="00E07CF2"/>
    <w:rsid w:val="00E07D20"/>
    <w:rsid w:val="00E07F42"/>
    <w:rsid w:val="00E10391"/>
    <w:rsid w:val="00E105E0"/>
    <w:rsid w:val="00E10BDC"/>
    <w:rsid w:val="00E11825"/>
    <w:rsid w:val="00E118C1"/>
    <w:rsid w:val="00E11C68"/>
    <w:rsid w:val="00E12BB2"/>
    <w:rsid w:val="00E12BE0"/>
    <w:rsid w:val="00E12DBF"/>
    <w:rsid w:val="00E13AE4"/>
    <w:rsid w:val="00E14446"/>
    <w:rsid w:val="00E1486E"/>
    <w:rsid w:val="00E15957"/>
    <w:rsid w:val="00E15A46"/>
    <w:rsid w:val="00E15D09"/>
    <w:rsid w:val="00E160C2"/>
    <w:rsid w:val="00E16392"/>
    <w:rsid w:val="00E16722"/>
    <w:rsid w:val="00E167A8"/>
    <w:rsid w:val="00E16D11"/>
    <w:rsid w:val="00E17986"/>
    <w:rsid w:val="00E17C5B"/>
    <w:rsid w:val="00E20D39"/>
    <w:rsid w:val="00E214E9"/>
    <w:rsid w:val="00E21CAF"/>
    <w:rsid w:val="00E21F0B"/>
    <w:rsid w:val="00E22924"/>
    <w:rsid w:val="00E22EF7"/>
    <w:rsid w:val="00E235D0"/>
    <w:rsid w:val="00E238E4"/>
    <w:rsid w:val="00E23DEB"/>
    <w:rsid w:val="00E249F6"/>
    <w:rsid w:val="00E25178"/>
    <w:rsid w:val="00E254AE"/>
    <w:rsid w:val="00E256ED"/>
    <w:rsid w:val="00E26412"/>
    <w:rsid w:val="00E279D8"/>
    <w:rsid w:val="00E304DE"/>
    <w:rsid w:val="00E30A27"/>
    <w:rsid w:val="00E315F6"/>
    <w:rsid w:val="00E31D0C"/>
    <w:rsid w:val="00E31F7E"/>
    <w:rsid w:val="00E3278D"/>
    <w:rsid w:val="00E330AC"/>
    <w:rsid w:val="00E3511C"/>
    <w:rsid w:val="00E35366"/>
    <w:rsid w:val="00E3540A"/>
    <w:rsid w:val="00E357E2"/>
    <w:rsid w:val="00E36638"/>
    <w:rsid w:val="00E36672"/>
    <w:rsid w:val="00E3796D"/>
    <w:rsid w:val="00E405FB"/>
    <w:rsid w:val="00E4060F"/>
    <w:rsid w:val="00E4095C"/>
    <w:rsid w:val="00E40A08"/>
    <w:rsid w:val="00E41100"/>
    <w:rsid w:val="00E413B7"/>
    <w:rsid w:val="00E42C54"/>
    <w:rsid w:val="00E42CA8"/>
    <w:rsid w:val="00E43BC7"/>
    <w:rsid w:val="00E44750"/>
    <w:rsid w:val="00E45DBF"/>
    <w:rsid w:val="00E45ED4"/>
    <w:rsid w:val="00E461D0"/>
    <w:rsid w:val="00E46F9A"/>
    <w:rsid w:val="00E474F8"/>
    <w:rsid w:val="00E477E9"/>
    <w:rsid w:val="00E477EC"/>
    <w:rsid w:val="00E47B74"/>
    <w:rsid w:val="00E47CB5"/>
    <w:rsid w:val="00E5071C"/>
    <w:rsid w:val="00E515CF"/>
    <w:rsid w:val="00E51E61"/>
    <w:rsid w:val="00E526FB"/>
    <w:rsid w:val="00E529A5"/>
    <w:rsid w:val="00E52F8F"/>
    <w:rsid w:val="00E530D6"/>
    <w:rsid w:val="00E53592"/>
    <w:rsid w:val="00E53E44"/>
    <w:rsid w:val="00E5430B"/>
    <w:rsid w:val="00E54941"/>
    <w:rsid w:val="00E54E81"/>
    <w:rsid w:val="00E54EAE"/>
    <w:rsid w:val="00E54EE5"/>
    <w:rsid w:val="00E55631"/>
    <w:rsid w:val="00E5576E"/>
    <w:rsid w:val="00E56489"/>
    <w:rsid w:val="00E568F2"/>
    <w:rsid w:val="00E56C73"/>
    <w:rsid w:val="00E57E78"/>
    <w:rsid w:val="00E60EA6"/>
    <w:rsid w:val="00E60FAA"/>
    <w:rsid w:val="00E61413"/>
    <w:rsid w:val="00E6179B"/>
    <w:rsid w:val="00E622A7"/>
    <w:rsid w:val="00E6261B"/>
    <w:rsid w:val="00E640F0"/>
    <w:rsid w:val="00E6410B"/>
    <w:rsid w:val="00E643CA"/>
    <w:rsid w:val="00E6475B"/>
    <w:rsid w:val="00E64BE2"/>
    <w:rsid w:val="00E64DCB"/>
    <w:rsid w:val="00E64E67"/>
    <w:rsid w:val="00E65997"/>
    <w:rsid w:val="00E65DCC"/>
    <w:rsid w:val="00E65E7D"/>
    <w:rsid w:val="00E67129"/>
    <w:rsid w:val="00E673C6"/>
    <w:rsid w:val="00E67448"/>
    <w:rsid w:val="00E67DB1"/>
    <w:rsid w:val="00E67ECF"/>
    <w:rsid w:val="00E67F39"/>
    <w:rsid w:val="00E700E6"/>
    <w:rsid w:val="00E70719"/>
    <w:rsid w:val="00E70847"/>
    <w:rsid w:val="00E70862"/>
    <w:rsid w:val="00E70CF4"/>
    <w:rsid w:val="00E7124D"/>
    <w:rsid w:val="00E71346"/>
    <w:rsid w:val="00E722CC"/>
    <w:rsid w:val="00E7291C"/>
    <w:rsid w:val="00E73122"/>
    <w:rsid w:val="00E73B14"/>
    <w:rsid w:val="00E73E6D"/>
    <w:rsid w:val="00E74420"/>
    <w:rsid w:val="00E74DFF"/>
    <w:rsid w:val="00E752B4"/>
    <w:rsid w:val="00E7548A"/>
    <w:rsid w:val="00E758A3"/>
    <w:rsid w:val="00E75BA7"/>
    <w:rsid w:val="00E76184"/>
    <w:rsid w:val="00E76461"/>
    <w:rsid w:val="00E76641"/>
    <w:rsid w:val="00E767DB"/>
    <w:rsid w:val="00E767E5"/>
    <w:rsid w:val="00E773D5"/>
    <w:rsid w:val="00E77C0E"/>
    <w:rsid w:val="00E77C8E"/>
    <w:rsid w:val="00E80903"/>
    <w:rsid w:val="00E80DD5"/>
    <w:rsid w:val="00E81BEE"/>
    <w:rsid w:val="00E8371A"/>
    <w:rsid w:val="00E838A4"/>
    <w:rsid w:val="00E838DB"/>
    <w:rsid w:val="00E8394D"/>
    <w:rsid w:val="00E83A95"/>
    <w:rsid w:val="00E841D2"/>
    <w:rsid w:val="00E847FA"/>
    <w:rsid w:val="00E84DA2"/>
    <w:rsid w:val="00E8636F"/>
    <w:rsid w:val="00E86901"/>
    <w:rsid w:val="00E86F7B"/>
    <w:rsid w:val="00E87E73"/>
    <w:rsid w:val="00E90065"/>
    <w:rsid w:val="00E90A93"/>
    <w:rsid w:val="00E90C60"/>
    <w:rsid w:val="00E91C9C"/>
    <w:rsid w:val="00E92D20"/>
    <w:rsid w:val="00E932FD"/>
    <w:rsid w:val="00E93A7D"/>
    <w:rsid w:val="00E94EB3"/>
    <w:rsid w:val="00E95080"/>
    <w:rsid w:val="00E952C9"/>
    <w:rsid w:val="00E9614B"/>
    <w:rsid w:val="00E9664B"/>
    <w:rsid w:val="00E96F91"/>
    <w:rsid w:val="00E9731D"/>
    <w:rsid w:val="00E97363"/>
    <w:rsid w:val="00E97C9B"/>
    <w:rsid w:val="00EA098D"/>
    <w:rsid w:val="00EA0B4B"/>
    <w:rsid w:val="00EA260C"/>
    <w:rsid w:val="00EA44E9"/>
    <w:rsid w:val="00EA49B3"/>
    <w:rsid w:val="00EA4C88"/>
    <w:rsid w:val="00EA5803"/>
    <w:rsid w:val="00EA6172"/>
    <w:rsid w:val="00EA6579"/>
    <w:rsid w:val="00EA6FA1"/>
    <w:rsid w:val="00EA6FBC"/>
    <w:rsid w:val="00EA72B5"/>
    <w:rsid w:val="00EA78AE"/>
    <w:rsid w:val="00EA7A08"/>
    <w:rsid w:val="00EA7B43"/>
    <w:rsid w:val="00EA7F33"/>
    <w:rsid w:val="00EA7FE3"/>
    <w:rsid w:val="00EB0156"/>
    <w:rsid w:val="00EB0534"/>
    <w:rsid w:val="00EB0706"/>
    <w:rsid w:val="00EB070A"/>
    <w:rsid w:val="00EB0BAC"/>
    <w:rsid w:val="00EB0CA4"/>
    <w:rsid w:val="00EB14C6"/>
    <w:rsid w:val="00EB18FA"/>
    <w:rsid w:val="00EB1A0C"/>
    <w:rsid w:val="00EB1B33"/>
    <w:rsid w:val="00EB201A"/>
    <w:rsid w:val="00EB24DB"/>
    <w:rsid w:val="00EB322A"/>
    <w:rsid w:val="00EB482F"/>
    <w:rsid w:val="00EB5663"/>
    <w:rsid w:val="00EB56AE"/>
    <w:rsid w:val="00EB585B"/>
    <w:rsid w:val="00EB5AD5"/>
    <w:rsid w:val="00EB781D"/>
    <w:rsid w:val="00EB7A0D"/>
    <w:rsid w:val="00EB7E80"/>
    <w:rsid w:val="00EC00F3"/>
    <w:rsid w:val="00EC030E"/>
    <w:rsid w:val="00EC0AD2"/>
    <w:rsid w:val="00EC1004"/>
    <w:rsid w:val="00EC105C"/>
    <w:rsid w:val="00EC12BC"/>
    <w:rsid w:val="00EC17EE"/>
    <w:rsid w:val="00EC1F3A"/>
    <w:rsid w:val="00EC210E"/>
    <w:rsid w:val="00EC239B"/>
    <w:rsid w:val="00EC24FD"/>
    <w:rsid w:val="00EC25FF"/>
    <w:rsid w:val="00EC2B40"/>
    <w:rsid w:val="00EC2DEF"/>
    <w:rsid w:val="00EC2E3C"/>
    <w:rsid w:val="00EC2ECA"/>
    <w:rsid w:val="00EC2FB1"/>
    <w:rsid w:val="00EC328B"/>
    <w:rsid w:val="00EC3824"/>
    <w:rsid w:val="00EC3884"/>
    <w:rsid w:val="00EC4955"/>
    <w:rsid w:val="00EC4EC7"/>
    <w:rsid w:val="00EC6290"/>
    <w:rsid w:val="00EC65AC"/>
    <w:rsid w:val="00EC6B10"/>
    <w:rsid w:val="00EC7BEA"/>
    <w:rsid w:val="00ED0402"/>
    <w:rsid w:val="00ED0904"/>
    <w:rsid w:val="00ED0E17"/>
    <w:rsid w:val="00ED1750"/>
    <w:rsid w:val="00ED2171"/>
    <w:rsid w:val="00ED29AF"/>
    <w:rsid w:val="00ED2EBB"/>
    <w:rsid w:val="00ED302B"/>
    <w:rsid w:val="00ED3E98"/>
    <w:rsid w:val="00ED4BEB"/>
    <w:rsid w:val="00ED579B"/>
    <w:rsid w:val="00ED57B5"/>
    <w:rsid w:val="00ED5CB6"/>
    <w:rsid w:val="00ED64C2"/>
    <w:rsid w:val="00ED66C0"/>
    <w:rsid w:val="00ED6A97"/>
    <w:rsid w:val="00ED71D9"/>
    <w:rsid w:val="00ED762A"/>
    <w:rsid w:val="00ED7C39"/>
    <w:rsid w:val="00EE11F7"/>
    <w:rsid w:val="00EE12C2"/>
    <w:rsid w:val="00EE1BFC"/>
    <w:rsid w:val="00EE2883"/>
    <w:rsid w:val="00EE2C89"/>
    <w:rsid w:val="00EE300A"/>
    <w:rsid w:val="00EE3174"/>
    <w:rsid w:val="00EE3563"/>
    <w:rsid w:val="00EE4555"/>
    <w:rsid w:val="00EE5756"/>
    <w:rsid w:val="00EE6117"/>
    <w:rsid w:val="00EE619B"/>
    <w:rsid w:val="00EE6467"/>
    <w:rsid w:val="00EE6EF3"/>
    <w:rsid w:val="00EE7E72"/>
    <w:rsid w:val="00EF01E8"/>
    <w:rsid w:val="00EF027D"/>
    <w:rsid w:val="00EF1038"/>
    <w:rsid w:val="00EF257A"/>
    <w:rsid w:val="00EF29E5"/>
    <w:rsid w:val="00EF334E"/>
    <w:rsid w:val="00EF3654"/>
    <w:rsid w:val="00EF4DC4"/>
    <w:rsid w:val="00EF51B8"/>
    <w:rsid w:val="00EF5451"/>
    <w:rsid w:val="00EF56FB"/>
    <w:rsid w:val="00EF5DE2"/>
    <w:rsid w:val="00EF5F2B"/>
    <w:rsid w:val="00EF68EC"/>
    <w:rsid w:val="00EF6BEF"/>
    <w:rsid w:val="00EF7484"/>
    <w:rsid w:val="00F00093"/>
    <w:rsid w:val="00F003E6"/>
    <w:rsid w:val="00F006B1"/>
    <w:rsid w:val="00F010AC"/>
    <w:rsid w:val="00F01316"/>
    <w:rsid w:val="00F0161A"/>
    <w:rsid w:val="00F01ABC"/>
    <w:rsid w:val="00F01B50"/>
    <w:rsid w:val="00F01FF1"/>
    <w:rsid w:val="00F02209"/>
    <w:rsid w:val="00F022F2"/>
    <w:rsid w:val="00F02DD3"/>
    <w:rsid w:val="00F03261"/>
    <w:rsid w:val="00F03617"/>
    <w:rsid w:val="00F03A0A"/>
    <w:rsid w:val="00F03FDF"/>
    <w:rsid w:val="00F040B1"/>
    <w:rsid w:val="00F04277"/>
    <w:rsid w:val="00F042E4"/>
    <w:rsid w:val="00F04A08"/>
    <w:rsid w:val="00F056F3"/>
    <w:rsid w:val="00F0672B"/>
    <w:rsid w:val="00F0722A"/>
    <w:rsid w:val="00F07C4A"/>
    <w:rsid w:val="00F104D8"/>
    <w:rsid w:val="00F1110A"/>
    <w:rsid w:val="00F11C9B"/>
    <w:rsid w:val="00F11CAD"/>
    <w:rsid w:val="00F12950"/>
    <w:rsid w:val="00F1347C"/>
    <w:rsid w:val="00F13A11"/>
    <w:rsid w:val="00F13B40"/>
    <w:rsid w:val="00F13D59"/>
    <w:rsid w:val="00F1411E"/>
    <w:rsid w:val="00F1486E"/>
    <w:rsid w:val="00F14B8B"/>
    <w:rsid w:val="00F1517D"/>
    <w:rsid w:val="00F168F3"/>
    <w:rsid w:val="00F16C58"/>
    <w:rsid w:val="00F16E6A"/>
    <w:rsid w:val="00F218BA"/>
    <w:rsid w:val="00F218F0"/>
    <w:rsid w:val="00F21B5D"/>
    <w:rsid w:val="00F226F2"/>
    <w:rsid w:val="00F23C59"/>
    <w:rsid w:val="00F2497D"/>
    <w:rsid w:val="00F25896"/>
    <w:rsid w:val="00F25BFF"/>
    <w:rsid w:val="00F25E51"/>
    <w:rsid w:val="00F26979"/>
    <w:rsid w:val="00F26AE7"/>
    <w:rsid w:val="00F2740C"/>
    <w:rsid w:val="00F3017E"/>
    <w:rsid w:val="00F302F6"/>
    <w:rsid w:val="00F30A60"/>
    <w:rsid w:val="00F30F99"/>
    <w:rsid w:val="00F321D2"/>
    <w:rsid w:val="00F32663"/>
    <w:rsid w:val="00F327AD"/>
    <w:rsid w:val="00F328BE"/>
    <w:rsid w:val="00F33A69"/>
    <w:rsid w:val="00F33D53"/>
    <w:rsid w:val="00F34FFC"/>
    <w:rsid w:val="00F35A4B"/>
    <w:rsid w:val="00F36158"/>
    <w:rsid w:val="00F37321"/>
    <w:rsid w:val="00F37600"/>
    <w:rsid w:val="00F3761E"/>
    <w:rsid w:val="00F377D4"/>
    <w:rsid w:val="00F37885"/>
    <w:rsid w:val="00F37B3A"/>
    <w:rsid w:val="00F37C4B"/>
    <w:rsid w:val="00F4026D"/>
    <w:rsid w:val="00F40506"/>
    <w:rsid w:val="00F44B0A"/>
    <w:rsid w:val="00F45480"/>
    <w:rsid w:val="00F46010"/>
    <w:rsid w:val="00F465B8"/>
    <w:rsid w:val="00F47DC9"/>
    <w:rsid w:val="00F500C5"/>
    <w:rsid w:val="00F50325"/>
    <w:rsid w:val="00F509AF"/>
    <w:rsid w:val="00F50D1B"/>
    <w:rsid w:val="00F50F1F"/>
    <w:rsid w:val="00F52220"/>
    <w:rsid w:val="00F52CA2"/>
    <w:rsid w:val="00F53128"/>
    <w:rsid w:val="00F53528"/>
    <w:rsid w:val="00F53577"/>
    <w:rsid w:val="00F53F0D"/>
    <w:rsid w:val="00F549C2"/>
    <w:rsid w:val="00F55A3F"/>
    <w:rsid w:val="00F55D86"/>
    <w:rsid w:val="00F56165"/>
    <w:rsid w:val="00F571A8"/>
    <w:rsid w:val="00F57DDD"/>
    <w:rsid w:val="00F601DF"/>
    <w:rsid w:val="00F60E3F"/>
    <w:rsid w:val="00F61098"/>
    <w:rsid w:val="00F61635"/>
    <w:rsid w:val="00F61683"/>
    <w:rsid w:val="00F62450"/>
    <w:rsid w:val="00F63162"/>
    <w:rsid w:val="00F63AD9"/>
    <w:rsid w:val="00F63F6C"/>
    <w:rsid w:val="00F6490F"/>
    <w:rsid w:val="00F64C6D"/>
    <w:rsid w:val="00F6769E"/>
    <w:rsid w:val="00F70DD1"/>
    <w:rsid w:val="00F70FAF"/>
    <w:rsid w:val="00F71C31"/>
    <w:rsid w:val="00F72324"/>
    <w:rsid w:val="00F723A5"/>
    <w:rsid w:val="00F72653"/>
    <w:rsid w:val="00F73F13"/>
    <w:rsid w:val="00F75293"/>
    <w:rsid w:val="00F76113"/>
    <w:rsid w:val="00F76229"/>
    <w:rsid w:val="00F7650D"/>
    <w:rsid w:val="00F76BC5"/>
    <w:rsid w:val="00F76C65"/>
    <w:rsid w:val="00F76E44"/>
    <w:rsid w:val="00F77A7B"/>
    <w:rsid w:val="00F77D5F"/>
    <w:rsid w:val="00F803FD"/>
    <w:rsid w:val="00F804C8"/>
    <w:rsid w:val="00F80779"/>
    <w:rsid w:val="00F8098A"/>
    <w:rsid w:val="00F80AEE"/>
    <w:rsid w:val="00F81E1F"/>
    <w:rsid w:val="00F824E1"/>
    <w:rsid w:val="00F83861"/>
    <w:rsid w:val="00F84545"/>
    <w:rsid w:val="00F84FAE"/>
    <w:rsid w:val="00F8569C"/>
    <w:rsid w:val="00F86615"/>
    <w:rsid w:val="00F86FE0"/>
    <w:rsid w:val="00F904D5"/>
    <w:rsid w:val="00F905B5"/>
    <w:rsid w:val="00F90D20"/>
    <w:rsid w:val="00F91C38"/>
    <w:rsid w:val="00F92888"/>
    <w:rsid w:val="00F93220"/>
    <w:rsid w:val="00F9382B"/>
    <w:rsid w:val="00F93CDC"/>
    <w:rsid w:val="00F95314"/>
    <w:rsid w:val="00F95832"/>
    <w:rsid w:val="00F95A01"/>
    <w:rsid w:val="00F965A6"/>
    <w:rsid w:val="00F969E8"/>
    <w:rsid w:val="00F97510"/>
    <w:rsid w:val="00F97DAD"/>
    <w:rsid w:val="00FA0863"/>
    <w:rsid w:val="00FA0890"/>
    <w:rsid w:val="00FA0EBA"/>
    <w:rsid w:val="00FA22C6"/>
    <w:rsid w:val="00FA336E"/>
    <w:rsid w:val="00FA3F42"/>
    <w:rsid w:val="00FA46B7"/>
    <w:rsid w:val="00FA4875"/>
    <w:rsid w:val="00FA4C4E"/>
    <w:rsid w:val="00FA5F74"/>
    <w:rsid w:val="00FA67BB"/>
    <w:rsid w:val="00FA67EA"/>
    <w:rsid w:val="00FA7BA2"/>
    <w:rsid w:val="00FB108F"/>
    <w:rsid w:val="00FB1B7B"/>
    <w:rsid w:val="00FB1D58"/>
    <w:rsid w:val="00FB26AB"/>
    <w:rsid w:val="00FB2849"/>
    <w:rsid w:val="00FB2983"/>
    <w:rsid w:val="00FB311D"/>
    <w:rsid w:val="00FB33BF"/>
    <w:rsid w:val="00FB33D5"/>
    <w:rsid w:val="00FB3451"/>
    <w:rsid w:val="00FB35F3"/>
    <w:rsid w:val="00FB4C0D"/>
    <w:rsid w:val="00FB556A"/>
    <w:rsid w:val="00FB566C"/>
    <w:rsid w:val="00FB568F"/>
    <w:rsid w:val="00FB587B"/>
    <w:rsid w:val="00FB66B1"/>
    <w:rsid w:val="00FB7070"/>
    <w:rsid w:val="00FB74E5"/>
    <w:rsid w:val="00FC0272"/>
    <w:rsid w:val="00FC04BC"/>
    <w:rsid w:val="00FC04F8"/>
    <w:rsid w:val="00FC0746"/>
    <w:rsid w:val="00FC0A4C"/>
    <w:rsid w:val="00FC0C0D"/>
    <w:rsid w:val="00FC1075"/>
    <w:rsid w:val="00FC26DB"/>
    <w:rsid w:val="00FC3AAB"/>
    <w:rsid w:val="00FC4D6D"/>
    <w:rsid w:val="00FC50AB"/>
    <w:rsid w:val="00FC53A7"/>
    <w:rsid w:val="00FC5C8A"/>
    <w:rsid w:val="00FC5E0B"/>
    <w:rsid w:val="00FC5E5A"/>
    <w:rsid w:val="00FC698C"/>
    <w:rsid w:val="00FD0287"/>
    <w:rsid w:val="00FD03B6"/>
    <w:rsid w:val="00FD052F"/>
    <w:rsid w:val="00FD0699"/>
    <w:rsid w:val="00FD1C2E"/>
    <w:rsid w:val="00FD1F0B"/>
    <w:rsid w:val="00FD2C13"/>
    <w:rsid w:val="00FD2D30"/>
    <w:rsid w:val="00FD2E0D"/>
    <w:rsid w:val="00FD322D"/>
    <w:rsid w:val="00FD3965"/>
    <w:rsid w:val="00FD39E8"/>
    <w:rsid w:val="00FD4A46"/>
    <w:rsid w:val="00FD4EDF"/>
    <w:rsid w:val="00FD51AF"/>
    <w:rsid w:val="00FD575D"/>
    <w:rsid w:val="00FD5A0E"/>
    <w:rsid w:val="00FD5E33"/>
    <w:rsid w:val="00FD6378"/>
    <w:rsid w:val="00FD6641"/>
    <w:rsid w:val="00FD6756"/>
    <w:rsid w:val="00FD79E6"/>
    <w:rsid w:val="00FD7E73"/>
    <w:rsid w:val="00FE0077"/>
    <w:rsid w:val="00FE0319"/>
    <w:rsid w:val="00FE187F"/>
    <w:rsid w:val="00FE1D4F"/>
    <w:rsid w:val="00FE1D9D"/>
    <w:rsid w:val="00FE22F8"/>
    <w:rsid w:val="00FE496A"/>
    <w:rsid w:val="00FE4A2B"/>
    <w:rsid w:val="00FE4D86"/>
    <w:rsid w:val="00FE4FEB"/>
    <w:rsid w:val="00FE5205"/>
    <w:rsid w:val="00FE571B"/>
    <w:rsid w:val="00FE5D29"/>
    <w:rsid w:val="00FE6371"/>
    <w:rsid w:val="00FE642A"/>
    <w:rsid w:val="00FE66DC"/>
    <w:rsid w:val="00FE7207"/>
    <w:rsid w:val="00FE72E4"/>
    <w:rsid w:val="00FF0251"/>
    <w:rsid w:val="00FF0958"/>
    <w:rsid w:val="00FF0D86"/>
    <w:rsid w:val="00FF1932"/>
    <w:rsid w:val="00FF1CB6"/>
    <w:rsid w:val="00FF2336"/>
    <w:rsid w:val="00FF2561"/>
    <w:rsid w:val="00FF2924"/>
    <w:rsid w:val="00FF2BA7"/>
    <w:rsid w:val="00FF3127"/>
    <w:rsid w:val="00FF57ED"/>
    <w:rsid w:val="00FF67AE"/>
    <w:rsid w:val="00FF6801"/>
    <w:rsid w:val="00FF6A3C"/>
    <w:rsid w:val="00FF7CD1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A20FE8D7-79ED-423D-A496-7FE166C66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qFormat/>
    <w:rsid w:val="006509E3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qFormat/>
    <w:rsid w:val="006509E3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qFormat/>
    <w:rsid w:val="006509E3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qFormat/>
    <w:rsid w:val="006509E3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5">
    <w:name w:val="heading 5"/>
    <w:basedOn w:val="Normal"/>
    <w:next w:val="Normal"/>
    <w:qFormat/>
    <w:rsid w:val="006509E3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6509E3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6509E3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qFormat/>
    <w:rsid w:val="006509E3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rFonts w:cs="Times New Roman"/>
      <w:b/>
      <w:bCs/>
      <w:color w:val="000000"/>
      <w:sz w:val="28"/>
      <w:szCs w:val="28"/>
    </w:rPr>
  </w:style>
  <w:style w:type="paragraph" w:styleId="Heading9">
    <w:name w:val="heading 9"/>
    <w:basedOn w:val="Normal"/>
    <w:next w:val="Normal"/>
    <w:qFormat/>
    <w:rsid w:val="006509E3"/>
    <w:pPr>
      <w:keepNext/>
      <w:numPr>
        <w:ilvl w:val="8"/>
        <w:numId w:val="1"/>
      </w:numPr>
      <w:ind w:left="720" w:right="-29" w:firstLine="0"/>
      <w:jc w:val="right"/>
      <w:outlineLvl w:val="8"/>
    </w:pPr>
    <w:rPr>
      <w:rFonts w:cs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6509E3"/>
    <w:rPr>
      <w:rFonts w:ascii="Symbol" w:hAnsi="Symbol" w:cs="Symbol"/>
    </w:rPr>
  </w:style>
  <w:style w:type="character" w:customStyle="1" w:styleId="WW8Num3z0">
    <w:name w:val="WW8Num3z0"/>
    <w:rsid w:val="006509E3"/>
    <w:rPr>
      <w:lang w:val="en-US"/>
    </w:rPr>
  </w:style>
  <w:style w:type="character" w:customStyle="1" w:styleId="WW8Num5z0">
    <w:name w:val="WW8Num5z0"/>
    <w:rsid w:val="006509E3"/>
    <w:rPr>
      <w:rFonts w:ascii="Symbol" w:hAnsi="Symbol" w:cs="Symbol"/>
    </w:rPr>
  </w:style>
  <w:style w:type="character" w:customStyle="1" w:styleId="WW8Num5z1">
    <w:name w:val="WW8Num5z1"/>
    <w:rsid w:val="006509E3"/>
    <w:rPr>
      <w:rFonts w:ascii="Symbol" w:hAnsi="Symbol" w:cs="Symbol"/>
      <w:sz w:val="22"/>
    </w:rPr>
  </w:style>
  <w:style w:type="character" w:customStyle="1" w:styleId="WW8Num5z2">
    <w:name w:val="WW8Num5z2"/>
    <w:rsid w:val="006509E3"/>
    <w:rPr>
      <w:rFonts w:ascii="Angsana New" w:hAnsi="Angsana New" w:cs="Angsana New"/>
    </w:rPr>
  </w:style>
  <w:style w:type="character" w:customStyle="1" w:styleId="WW8Num5z4">
    <w:name w:val="WW8Num5z4"/>
    <w:rsid w:val="006509E3"/>
    <w:rPr>
      <w:rFonts w:ascii="Symbol" w:hAnsi="Symbol" w:cs="Symbol"/>
    </w:rPr>
  </w:style>
  <w:style w:type="character" w:customStyle="1" w:styleId="WW8Num5z5">
    <w:name w:val="WW8Num5z5"/>
    <w:rsid w:val="006509E3"/>
    <w:rPr>
      <w:rFonts w:ascii="Wingdings" w:hAnsi="Wingdings" w:cs="Wingdings"/>
    </w:rPr>
  </w:style>
  <w:style w:type="character" w:customStyle="1" w:styleId="WW8Num6z0">
    <w:name w:val="WW8Num6z0"/>
    <w:rsid w:val="006509E3"/>
    <w:rPr>
      <w:rFonts w:ascii="Symbol" w:hAnsi="Symbol" w:cs="Symbol"/>
    </w:rPr>
  </w:style>
  <w:style w:type="character" w:customStyle="1" w:styleId="WW8Num6z1">
    <w:name w:val="WW8Num6z1"/>
    <w:rsid w:val="006509E3"/>
    <w:rPr>
      <w:rFonts w:ascii="Courier New" w:hAnsi="Courier New" w:cs="Courier New"/>
    </w:rPr>
  </w:style>
  <w:style w:type="character" w:customStyle="1" w:styleId="WW8Num6z5">
    <w:name w:val="WW8Num6z5"/>
    <w:rsid w:val="006509E3"/>
    <w:rPr>
      <w:rFonts w:ascii="Wingdings" w:hAnsi="Wingdings" w:cs="Wingdings"/>
    </w:rPr>
  </w:style>
  <w:style w:type="character" w:customStyle="1" w:styleId="WW8Num7z0">
    <w:name w:val="WW8Num7z0"/>
    <w:rsid w:val="006509E3"/>
    <w:rPr>
      <w:rFonts w:ascii="Symbol" w:hAnsi="Symbol" w:cs="Symbol"/>
    </w:rPr>
  </w:style>
  <w:style w:type="character" w:customStyle="1" w:styleId="WW8Num8z0">
    <w:name w:val="WW8Num8z0"/>
    <w:rsid w:val="006509E3"/>
    <w:rPr>
      <w:rFonts w:ascii="Symbol" w:hAnsi="Symbol" w:cs="Symbol"/>
    </w:rPr>
  </w:style>
  <w:style w:type="character" w:customStyle="1" w:styleId="WW8Num9z0">
    <w:name w:val="WW8Num9z0"/>
    <w:rsid w:val="006509E3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6509E3"/>
    <w:rPr>
      <w:rFonts w:ascii="Symbol" w:hAnsi="Symbol" w:cs="Symbol"/>
    </w:rPr>
  </w:style>
  <w:style w:type="character" w:customStyle="1" w:styleId="WW8Num14z0">
    <w:name w:val="WW8Num14z0"/>
    <w:rsid w:val="006509E3"/>
    <w:rPr>
      <w:color w:val="auto"/>
      <w:sz w:val="22"/>
    </w:rPr>
  </w:style>
  <w:style w:type="character" w:customStyle="1" w:styleId="WW8Num15z0">
    <w:name w:val="WW8Num15z0"/>
    <w:rsid w:val="006509E3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6509E3"/>
  </w:style>
  <w:style w:type="character" w:customStyle="1" w:styleId="WW8Num11z0">
    <w:name w:val="WW8Num11z0"/>
    <w:rsid w:val="006509E3"/>
    <w:rPr>
      <w:rFonts w:ascii="Symbol" w:hAnsi="Symbol" w:cs="Symbol"/>
    </w:rPr>
  </w:style>
  <w:style w:type="character" w:customStyle="1" w:styleId="WW8Num11z1">
    <w:name w:val="WW8Num11z1"/>
    <w:rsid w:val="006509E3"/>
    <w:rPr>
      <w:rFonts w:ascii="Courier New" w:hAnsi="Courier New" w:cs="Courier New"/>
    </w:rPr>
  </w:style>
  <w:style w:type="character" w:customStyle="1" w:styleId="WW8Num11z2">
    <w:name w:val="WW8Num11z2"/>
    <w:rsid w:val="006509E3"/>
    <w:rPr>
      <w:rFonts w:ascii="Wingdings" w:hAnsi="Wingdings" w:cs="Wingdings"/>
    </w:rPr>
  </w:style>
  <w:style w:type="character" w:customStyle="1" w:styleId="WW8Num12z0">
    <w:name w:val="WW8Num12z0"/>
    <w:rsid w:val="006509E3"/>
    <w:rPr>
      <w:lang w:val="en-US"/>
    </w:rPr>
  </w:style>
  <w:style w:type="character" w:customStyle="1" w:styleId="WW8Num13z0">
    <w:name w:val="WW8Num13z0"/>
    <w:rsid w:val="006509E3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6509E3"/>
    <w:rPr>
      <w:rFonts w:ascii="Courier New" w:hAnsi="Courier New" w:cs="Courier New"/>
    </w:rPr>
  </w:style>
  <w:style w:type="character" w:customStyle="1" w:styleId="WW8Num13z2">
    <w:name w:val="WW8Num13z2"/>
    <w:rsid w:val="006509E3"/>
    <w:rPr>
      <w:rFonts w:ascii="Wingdings" w:hAnsi="Wingdings" w:cs="Wingdings"/>
    </w:rPr>
  </w:style>
  <w:style w:type="character" w:customStyle="1" w:styleId="WW8Num13z3">
    <w:name w:val="WW8Num13z3"/>
    <w:rsid w:val="006509E3"/>
    <w:rPr>
      <w:rFonts w:ascii="Symbol" w:hAnsi="Symbol" w:cs="Symbol"/>
    </w:rPr>
  </w:style>
  <w:style w:type="character" w:customStyle="1" w:styleId="WW8Num17z0">
    <w:name w:val="WW8Num17z0"/>
    <w:rsid w:val="006509E3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6509E3"/>
    <w:rPr>
      <w:rFonts w:ascii="Symbol" w:hAnsi="Symbol" w:cs="Symbol"/>
      <w:sz w:val="22"/>
    </w:rPr>
  </w:style>
  <w:style w:type="character" w:customStyle="1" w:styleId="WW8Num17z2">
    <w:name w:val="WW8Num17z2"/>
    <w:rsid w:val="006509E3"/>
    <w:rPr>
      <w:rFonts w:ascii="Angsana New" w:hAnsi="Angsana New" w:cs="Angsana New"/>
    </w:rPr>
  </w:style>
  <w:style w:type="character" w:customStyle="1" w:styleId="WW8Num17z4">
    <w:name w:val="WW8Num17z4"/>
    <w:rsid w:val="006509E3"/>
    <w:rPr>
      <w:rFonts w:ascii="Symbol" w:hAnsi="Symbol" w:cs="Symbol"/>
    </w:rPr>
  </w:style>
  <w:style w:type="character" w:customStyle="1" w:styleId="WW8Num17z5">
    <w:name w:val="WW8Num17z5"/>
    <w:rsid w:val="006509E3"/>
    <w:rPr>
      <w:rFonts w:ascii="Wingdings" w:hAnsi="Wingdings" w:cs="Wingdings"/>
    </w:rPr>
  </w:style>
  <w:style w:type="character" w:customStyle="1" w:styleId="WW8Num18z0">
    <w:name w:val="WW8Num18z0"/>
    <w:rsid w:val="006509E3"/>
    <w:rPr>
      <w:rFonts w:ascii="Symbol" w:hAnsi="Symbol" w:cs="Symbol"/>
    </w:rPr>
  </w:style>
  <w:style w:type="character" w:customStyle="1" w:styleId="WW8Num18z1">
    <w:name w:val="WW8Num18z1"/>
    <w:rsid w:val="006509E3"/>
    <w:rPr>
      <w:rFonts w:ascii="Courier New" w:hAnsi="Courier New" w:cs="Courier New"/>
    </w:rPr>
  </w:style>
  <w:style w:type="character" w:customStyle="1" w:styleId="WW8Num18z5">
    <w:name w:val="WW8Num18z5"/>
    <w:rsid w:val="006509E3"/>
    <w:rPr>
      <w:rFonts w:ascii="Wingdings" w:hAnsi="Wingdings" w:cs="Wingdings"/>
    </w:rPr>
  </w:style>
  <w:style w:type="character" w:customStyle="1" w:styleId="WW8Num19z0">
    <w:name w:val="WW8Num19z0"/>
    <w:rsid w:val="006509E3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6509E3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6509E3"/>
    <w:rPr>
      <w:rFonts w:ascii="Wingdings" w:hAnsi="Wingdings" w:cs="Wingdings"/>
    </w:rPr>
  </w:style>
  <w:style w:type="character" w:customStyle="1" w:styleId="WW8Num20z2">
    <w:name w:val="WW8Num20z2"/>
    <w:rsid w:val="006509E3"/>
    <w:rPr>
      <w:rFonts w:ascii="OpenSymbol" w:hAnsi="OpenSymbol" w:cs="OpenSymbol"/>
    </w:rPr>
  </w:style>
  <w:style w:type="character" w:customStyle="1" w:styleId="WW8Num22z1">
    <w:name w:val="WW8Num22z1"/>
    <w:rsid w:val="006509E3"/>
    <w:rPr>
      <w:rFonts w:ascii="Arial" w:hAnsi="Arial" w:cs="Times New Roman"/>
    </w:rPr>
  </w:style>
  <w:style w:type="character" w:customStyle="1" w:styleId="WW8Num25z0">
    <w:name w:val="WW8Num25z0"/>
    <w:rsid w:val="006509E3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6509E3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6509E3"/>
    <w:rPr>
      <w:rFonts w:ascii="Courier New" w:hAnsi="Courier New" w:cs="Courier New"/>
      <w:sz w:val="18"/>
    </w:rPr>
  </w:style>
  <w:style w:type="character" w:customStyle="1" w:styleId="WW8Num27z1">
    <w:name w:val="WW8Num27z1"/>
    <w:rsid w:val="006509E3"/>
    <w:rPr>
      <w:rFonts w:ascii="Courier New" w:hAnsi="Courier New" w:cs="Courier New"/>
    </w:rPr>
  </w:style>
  <w:style w:type="character" w:customStyle="1" w:styleId="WW8Num27z2">
    <w:name w:val="WW8Num27z2"/>
    <w:rsid w:val="006509E3"/>
    <w:rPr>
      <w:rFonts w:ascii="Wingdings" w:hAnsi="Wingdings" w:cs="Wingdings"/>
    </w:rPr>
  </w:style>
  <w:style w:type="character" w:customStyle="1" w:styleId="WW8Num27z3">
    <w:name w:val="WW8Num27z3"/>
    <w:rsid w:val="006509E3"/>
    <w:rPr>
      <w:rFonts w:ascii="Symbol" w:hAnsi="Symbol" w:cs="Symbol"/>
    </w:rPr>
  </w:style>
  <w:style w:type="character" w:customStyle="1" w:styleId="WW8Num29z0">
    <w:name w:val="WW8Num29z0"/>
    <w:rsid w:val="006509E3"/>
    <w:rPr>
      <w:lang w:bidi="th-TH"/>
    </w:rPr>
  </w:style>
  <w:style w:type="character" w:customStyle="1" w:styleId="WW8Num30z0">
    <w:name w:val="WW8Num30z0"/>
    <w:rsid w:val="006509E3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6509E3"/>
    <w:rPr>
      <w:lang w:bidi="th-TH"/>
    </w:rPr>
  </w:style>
  <w:style w:type="character" w:customStyle="1" w:styleId="WW8Num32z0">
    <w:name w:val="WW8Num32z0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6509E3"/>
    <w:rPr>
      <w:rFonts w:ascii="Courier New" w:hAnsi="Courier New" w:cs="Courier New"/>
    </w:rPr>
  </w:style>
  <w:style w:type="character" w:customStyle="1" w:styleId="WW8Num32z2">
    <w:name w:val="WW8Num32z2"/>
    <w:rsid w:val="006509E3"/>
    <w:rPr>
      <w:rFonts w:ascii="Wingdings" w:hAnsi="Wingdings" w:cs="Wingdings"/>
    </w:rPr>
  </w:style>
  <w:style w:type="character" w:customStyle="1" w:styleId="WW8Num32z3">
    <w:name w:val="WW8Num32z3"/>
    <w:rsid w:val="006509E3"/>
    <w:rPr>
      <w:rFonts w:ascii="Symbol" w:hAnsi="Symbol" w:cs="Symbol"/>
    </w:rPr>
  </w:style>
  <w:style w:type="character" w:customStyle="1" w:styleId="WW8Num34z0">
    <w:name w:val="WW8Num34z0"/>
    <w:rsid w:val="006509E3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6509E3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6509E3"/>
    <w:rPr>
      <w:rFonts w:ascii="9999999" w:hAnsi="9999999" w:cs="9999999"/>
    </w:rPr>
  </w:style>
  <w:style w:type="character" w:customStyle="1" w:styleId="WW8Num39z1">
    <w:name w:val="WW8Num39z1"/>
    <w:rsid w:val="006509E3"/>
    <w:rPr>
      <w:rFonts w:ascii="Symbol" w:hAnsi="Symbol" w:cs="Symbol"/>
      <w:sz w:val="22"/>
    </w:rPr>
  </w:style>
  <w:style w:type="character" w:customStyle="1" w:styleId="WW8Num39z4">
    <w:name w:val="WW8Num39z4"/>
    <w:rsid w:val="006509E3"/>
    <w:rPr>
      <w:rFonts w:ascii="Symbol" w:hAnsi="Symbol" w:cs="Symbol"/>
    </w:rPr>
  </w:style>
  <w:style w:type="character" w:customStyle="1" w:styleId="WW8Num39z5">
    <w:name w:val="WW8Num39z5"/>
    <w:rsid w:val="006509E3"/>
    <w:rPr>
      <w:rFonts w:ascii="Wingdings" w:hAnsi="Wingdings" w:cs="Wingdings"/>
    </w:rPr>
  </w:style>
  <w:style w:type="character" w:customStyle="1" w:styleId="WW8Num40z0">
    <w:name w:val="WW8Num40z0"/>
    <w:rsid w:val="006509E3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6509E3"/>
    <w:rPr>
      <w:rFonts w:ascii="9999999" w:hAnsi="9999999" w:cs="9999999"/>
    </w:rPr>
  </w:style>
  <w:style w:type="character" w:customStyle="1" w:styleId="WW8Num41z1">
    <w:name w:val="WW8Num41z1"/>
    <w:rsid w:val="006509E3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6509E3"/>
    <w:rPr>
      <w:b/>
    </w:rPr>
  </w:style>
  <w:style w:type="character" w:customStyle="1" w:styleId="WW8Num43z0">
    <w:name w:val="WW8Num43z0"/>
    <w:rsid w:val="006509E3"/>
    <w:rPr>
      <w:rFonts w:cs="Times New Roman"/>
      <w:szCs w:val="24"/>
    </w:rPr>
  </w:style>
  <w:style w:type="character" w:customStyle="1" w:styleId="WW8Num43z4">
    <w:name w:val="WW8Num43z4"/>
    <w:rsid w:val="006509E3"/>
    <w:rPr>
      <w:b/>
      <w:bCs/>
      <w:i/>
      <w:iCs/>
    </w:rPr>
  </w:style>
  <w:style w:type="character" w:customStyle="1" w:styleId="WW8Num47z0">
    <w:name w:val="WW8Num47z0"/>
    <w:rsid w:val="006509E3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6509E3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6509E3"/>
    <w:rPr>
      <w:rFonts w:ascii="Courier New" w:hAnsi="Courier New" w:cs="Times New Roman"/>
    </w:rPr>
  </w:style>
  <w:style w:type="character" w:customStyle="1" w:styleId="WW8Num49z0">
    <w:name w:val="WW8Num49z0"/>
    <w:rsid w:val="006509E3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6509E3"/>
    <w:rPr>
      <w:rFonts w:ascii="Courier New" w:hAnsi="Courier New" w:cs="Courier New"/>
    </w:rPr>
  </w:style>
  <w:style w:type="character" w:customStyle="1" w:styleId="WW8Num49z2">
    <w:name w:val="WW8Num49z2"/>
    <w:rsid w:val="006509E3"/>
    <w:rPr>
      <w:rFonts w:ascii="Wingdings" w:hAnsi="Wingdings" w:cs="Wingdings"/>
    </w:rPr>
  </w:style>
  <w:style w:type="character" w:customStyle="1" w:styleId="WW8Num49z3">
    <w:name w:val="WW8Num49z3"/>
    <w:rsid w:val="006509E3"/>
    <w:rPr>
      <w:rFonts w:ascii="Symbol" w:hAnsi="Symbol" w:cs="Symbol"/>
    </w:rPr>
  </w:style>
  <w:style w:type="character" w:customStyle="1" w:styleId="WW-DefaultParagraphFont">
    <w:name w:val="WW-Default Paragraph Font"/>
    <w:rsid w:val="006509E3"/>
  </w:style>
  <w:style w:type="character" w:customStyle="1" w:styleId="Heading1Char">
    <w:name w:val="Heading 1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2Char">
    <w:name w:val="Heading 2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3Char">
    <w:name w:val="Heading 3 Char"/>
    <w:rsid w:val="006509E3"/>
    <w:rPr>
      <w:rFonts w:ascii="Angsana New" w:eastAsia="Times New Roman" w:hAnsi="Angsana New" w:cs="Angsana New"/>
      <w:b/>
      <w:bCs/>
      <w:sz w:val="36"/>
      <w:szCs w:val="36"/>
      <w:lang w:val="th-TH"/>
    </w:rPr>
  </w:style>
  <w:style w:type="character" w:customStyle="1" w:styleId="Heading4Char">
    <w:name w:val="Heading 4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5Char">
    <w:name w:val="Heading 5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8Char">
    <w:name w:val="Heading 8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Heading9Char">
    <w:name w:val="Heading 9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BodyTextChar">
    <w:name w:val="Body Text Char"/>
    <w:rsid w:val="006509E3"/>
    <w:rPr>
      <w:rFonts w:ascii="Arial" w:hAnsi="Arial" w:cs="Arial"/>
      <w:sz w:val="18"/>
      <w:lang w:val="en-US"/>
    </w:rPr>
  </w:style>
  <w:style w:type="character" w:customStyle="1" w:styleId="BodyTextIndentChar">
    <w:name w:val="Body Text Indent Char"/>
    <w:rsid w:val="006509E3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6509E3"/>
    <w:rPr>
      <w:sz w:val="32"/>
      <w:szCs w:val="32"/>
      <w:lang w:val="th-TH"/>
    </w:rPr>
  </w:style>
  <w:style w:type="character" w:customStyle="1" w:styleId="PlainTextChar">
    <w:name w:val="Plain Text Char"/>
    <w:uiPriority w:val="99"/>
    <w:rsid w:val="006509E3"/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rsid w:val="006509E3"/>
    <w:rPr>
      <w:rFonts w:ascii="Times New Roman" w:eastAsia="Times New Roman" w:hAnsi="Times New Roman" w:cs="Angsana New"/>
      <w:sz w:val="28"/>
      <w:szCs w:val="28"/>
      <w:lang w:val="en-US" w:bidi="th-TH"/>
    </w:rPr>
  </w:style>
  <w:style w:type="character" w:customStyle="1" w:styleId="HeaderChar">
    <w:name w:val="Header Char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Char1">
    <w:name w:val="Body Text Char1"/>
    <w:rsid w:val="006509E3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6509E3"/>
    <w:rPr>
      <w:rFonts w:ascii="Angsana New" w:hAnsi="Angsana New" w:cs="Angsana New"/>
      <w:color w:val="000000"/>
      <w:sz w:val="32"/>
      <w:szCs w:val="32"/>
    </w:rPr>
  </w:style>
  <w:style w:type="character" w:styleId="PageNumber">
    <w:name w:val="page number"/>
    <w:rsid w:val="006509E3"/>
    <w:rPr>
      <w:rFonts w:cs="Times New Roman"/>
    </w:rPr>
  </w:style>
  <w:style w:type="character" w:customStyle="1" w:styleId="FooterChar">
    <w:name w:val="Foot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alloonTextChar">
    <w:name w:val="Balloon Text Char"/>
    <w:rsid w:val="006509E3"/>
    <w:rPr>
      <w:rFonts w:ascii="Tahoma" w:eastAsia="Times New Roman" w:hAnsi="Tahoma" w:cs="Angsana New"/>
      <w:sz w:val="16"/>
      <w:szCs w:val="18"/>
    </w:rPr>
  </w:style>
  <w:style w:type="character" w:customStyle="1" w:styleId="BodyTextIndent2Char">
    <w:name w:val="Body Text Indent 2 Char"/>
    <w:rsid w:val="006509E3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BodyText3Char">
    <w:name w:val="Body Text 3 Char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BodyTextIndent3Char">
    <w:name w:val="Body Text Indent 3 Char"/>
    <w:rsid w:val="006509E3"/>
    <w:rPr>
      <w:rFonts w:ascii="Angsana New" w:eastAsia="Times New Roman" w:hAnsi="Angsana New" w:cs="Angsana New"/>
      <w:sz w:val="32"/>
      <w:szCs w:val="32"/>
    </w:rPr>
  </w:style>
  <w:style w:type="character" w:customStyle="1" w:styleId="BodyText2Char">
    <w:name w:val="Body Text 2 Char"/>
    <w:uiPriority w:val="99"/>
    <w:rsid w:val="006509E3"/>
    <w:rPr>
      <w:rFonts w:ascii="Angsana New" w:eastAsia="Times New Roman" w:hAnsi="Angsana New" w:cs="Angsana New"/>
      <w:sz w:val="36"/>
      <w:szCs w:val="32"/>
    </w:rPr>
  </w:style>
  <w:style w:type="character" w:customStyle="1" w:styleId="BodyTextFirstIndentChar">
    <w:name w:val="Body Text First Indent Char"/>
    <w:rsid w:val="006509E3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6509E3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6509E3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6509E3"/>
    <w:rPr>
      <w:rFonts w:ascii="Arial" w:eastAsia="Times New Roman" w:hAnsi="Arial" w:cs="Times New Roman"/>
      <w:sz w:val="18"/>
      <w:szCs w:val="18"/>
      <w:lang w:val="th-TH"/>
    </w:rPr>
  </w:style>
  <w:style w:type="character" w:styleId="Strong">
    <w:name w:val="Strong"/>
    <w:qFormat/>
    <w:rsid w:val="006509E3"/>
    <w:rPr>
      <w:rFonts w:cs="Times New Roman"/>
      <w:b/>
      <w:bCs/>
    </w:rPr>
  </w:style>
  <w:style w:type="character" w:customStyle="1" w:styleId="AccPolicyHeadingChar">
    <w:name w:val="Acc Policy Heading Char"/>
    <w:rsid w:val="006509E3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6509E3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6509E3"/>
    <w:rPr>
      <w:rFonts w:ascii="Arial" w:eastAsia="Times New Roman" w:hAnsi="Arial" w:cs="Times New Roman"/>
      <w:sz w:val="18"/>
      <w:szCs w:val="18"/>
    </w:rPr>
  </w:style>
  <w:style w:type="character" w:customStyle="1" w:styleId="FootnoteTextChar">
    <w:name w:val="Footnote Text Char"/>
    <w:rsid w:val="006509E3"/>
    <w:rPr>
      <w:rFonts w:cs="Times New Roman"/>
      <w:sz w:val="18"/>
      <w:lang w:val="en-GB" w:bidi="ar-SA"/>
    </w:rPr>
  </w:style>
  <w:style w:type="character" w:customStyle="1" w:styleId="FootnoteTextChar1">
    <w:name w:val="Footnote Text Char1"/>
    <w:rsid w:val="006509E3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6509E3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6509E3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6509E3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6509E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">
    <w:name w:val="Comment Text Char"/>
    <w:rsid w:val="006509E3"/>
    <w:rPr>
      <w:rFonts w:ascii="Arial" w:hAnsi="Arial" w:cs="Arial"/>
      <w:szCs w:val="25"/>
    </w:rPr>
  </w:style>
  <w:style w:type="character" w:customStyle="1" w:styleId="CommentTextChar1">
    <w:name w:val="Comment Text Char1"/>
    <w:rsid w:val="006509E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rsid w:val="006509E3"/>
    <w:rPr>
      <w:rFonts w:ascii="Arial" w:hAnsi="Arial" w:cs="Arial"/>
      <w:b/>
      <w:bCs/>
      <w:szCs w:val="25"/>
    </w:rPr>
  </w:style>
  <w:style w:type="character" w:customStyle="1" w:styleId="CommentSubjectChar1">
    <w:name w:val="Comment Subject Char1"/>
    <w:rsid w:val="006509E3"/>
    <w:rPr>
      <w:rFonts w:ascii="Arial" w:eastAsia="Times New Roman" w:hAnsi="Arial" w:cs="Angsana New"/>
      <w:b/>
      <w:bCs/>
      <w:sz w:val="20"/>
      <w:szCs w:val="25"/>
    </w:rPr>
  </w:style>
  <w:style w:type="character" w:styleId="Hyperlink">
    <w:name w:val="Hyperlink"/>
    <w:rsid w:val="006509E3"/>
    <w:rPr>
      <w:color w:val="0000FF"/>
      <w:u w:val="single"/>
    </w:rPr>
  </w:style>
  <w:style w:type="character" w:styleId="FollowedHyperlink">
    <w:name w:val="FollowedHyperlink"/>
    <w:rsid w:val="006509E3"/>
    <w:rPr>
      <w:color w:val="800080"/>
      <w:u w:val="single"/>
    </w:rPr>
  </w:style>
  <w:style w:type="character" w:customStyle="1" w:styleId="AccountingPolicyChar1">
    <w:name w:val="Accounting Policy Char1"/>
    <w:rsid w:val="006509E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basedOn w:val="WW-DefaultParagraphFont"/>
    <w:rsid w:val="006509E3"/>
  </w:style>
  <w:style w:type="character" w:customStyle="1" w:styleId="AccPolicyHeadingCharChar">
    <w:name w:val="Acc Policy Heading Char Char"/>
    <w:rsid w:val="006509E3"/>
    <w:rPr>
      <w:bCs/>
      <w:sz w:val="22"/>
      <w:szCs w:val="22"/>
      <w:lang w:val="en-US" w:bidi="th-TH"/>
    </w:rPr>
  </w:style>
  <w:style w:type="character" w:customStyle="1" w:styleId="Reference">
    <w:name w:val="Reference"/>
    <w:rsid w:val="006509E3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6509E3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6509E3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6509E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basedOn w:val="WW-DefaultParagraphFont"/>
    <w:rsid w:val="006509E3"/>
  </w:style>
  <w:style w:type="character" w:customStyle="1" w:styleId="longtext">
    <w:name w:val="long_text"/>
    <w:rsid w:val="006509E3"/>
    <w:rPr>
      <w:rFonts w:cs="Times New Roman"/>
    </w:rPr>
  </w:style>
  <w:style w:type="paragraph" w:customStyle="1" w:styleId="Heading">
    <w:name w:val="Heading"/>
    <w:basedOn w:val="Normal"/>
    <w:next w:val="BodyText"/>
    <w:rsid w:val="006509E3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rsid w:val="006509E3"/>
    <w:pPr>
      <w:ind w:right="-108"/>
    </w:pPr>
    <w:rPr>
      <w:rFonts w:cs="Times New Roman"/>
      <w:color w:val="000000"/>
      <w:sz w:val="32"/>
    </w:rPr>
  </w:style>
  <w:style w:type="paragraph" w:styleId="List">
    <w:name w:val="List"/>
    <w:basedOn w:val="BodyText"/>
    <w:rsid w:val="006509E3"/>
    <w:rPr>
      <w:rFonts w:cs="Angsana New"/>
    </w:rPr>
  </w:style>
  <w:style w:type="paragraph" w:styleId="Caption">
    <w:name w:val="caption"/>
    <w:basedOn w:val="Normal"/>
    <w:next w:val="Normal"/>
    <w:qFormat/>
    <w:rsid w:val="006509E3"/>
    <w:pPr>
      <w:ind w:left="900" w:right="64"/>
      <w:jc w:val="right"/>
    </w:pPr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Index">
    <w:name w:val="Index"/>
    <w:basedOn w:val="Normal"/>
    <w:rsid w:val="006509E3"/>
    <w:pPr>
      <w:suppressLineNumbers/>
    </w:pPr>
  </w:style>
  <w:style w:type="paragraph" w:styleId="BodyTextIndent">
    <w:name w:val="Body Text Indent"/>
    <w:basedOn w:val="Normal"/>
    <w:rsid w:val="006509E3"/>
    <w:pPr>
      <w:spacing w:line="400" w:lineRule="exact"/>
      <w:ind w:left="907"/>
      <w:jc w:val="both"/>
    </w:pPr>
    <w:rPr>
      <w:rFonts w:ascii="Times New Roman" w:hAnsi="Times New Roman" w:cs="Times New Roman"/>
      <w:sz w:val="32"/>
      <w:lang w:val="th-TH"/>
    </w:rPr>
  </w:style>
  <w:style w:type="paragraph" w:styleId="PlainText">
    <w:name w:val="Plain Text"/>
    <w:basedOn w:val="Normal"/>
    <w:rsid w:val="006509E3"/>
    <w:rPr>
      <w:rFonts w:ascii="Courier New" w:hAnsi="Courier New" w:cs="Courier New"/>
      <w:sz w:val="20"/>
      <w:szCs w:val="20"/>
      <w:lang w:val="en-AU"/>
    </w:rPr>
  </w:style>
  <w:style w:type="paragraph" w:styleId="MacroText">
    <w:name w:val="macro"/>
    <w:rsid w:val="006509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Header">
    <w:name w:val="header"/>
    <w:basedOn w:val="Normal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Footer">
    <w:name w:val="foot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rsid w:val="006509E3"/>
    <w:rPr>
      <w:rFonts w:ascii="Tahoma" w:hAnsi="Tahoma" w:cs="Tahoma"/>
      <w:sz w:val="16"/>
      <w:szCs w:val="18"/>
    </w:rPr>
  </w:style>
  <w:style w:type="paragraph" w:styleId="BlockText">
    <w:name w:val="Block Text"/>
    <w:basedOn w:val="Normal"/>
    <w:rsid w:val="006509E3"/>
    <w:pPr>
      <w:ind w:left="900" w:right="-25"/>
    </w:pPr>
    <w:rPr>
      <w:sz w:val="32"/>
      <w:lang w:val="th-TH"/>
    </w:rPr>
  </w:style>
  <w:style w:type="paragraph" w:styleId="BodyTextIndent2">
    <w:name w:val="Body Text Indent 2"/>
    <w:basedOn w:val="Normal"/>
    <w:rsid w:val="006509E3"/>
    <w:pPr>
      <w:spacing w:line="400" w:lineRule="exact"/>
      <w:ind w:left="1440" w:hanging="72"/>
    </w:pPr>
    <w:rPr>
      <w:sz w:val="32"/>
      <w:lang w:val="th-TH"/>
    </w:rPr>
  </w:style>
  <w:style w:type="paragraph" w:styleId="BodyText3">
    <w:name w:val="Body Text 3"/>
    <w:basedOn w:val="Normal"/>
    <w:rsid w:val="006509E3"/>
    <w:rPr>
      <w:rFonts w:cs="Times New Roman"/>
      <w:sz w:val="26"/>
      <w:szCs w:val="26"/>
    </w:rPr>
  </w:style>
  <w:style w:type="paragraph" w:styleId="BodyTextIndent3">
    <w:name w:val="Body Text Indent 3"/>
    <w:basedOn w:val="Normal"/>
    <w:rsid w:val="006509E3"/>
    <w:pPr>
      <w:ind w:left="900"/>
      <w:jc w:val="right"/>
    </w:pPr>
    <w:rPr>
      <w:sz w:val="32"/>
    </w:rPr>
  </w:style>
  <w:style w:type="paragraph" w:styleId="TOC2">
    <w:name w:val="toc 2"/>
    <w:basedOn w:val="Normal"/>
    <w:next w:val="Normal"/>
    <w:rsid w:val="006509E3"/>
    <w:pPr>
      <w:ind w:right="-135"/>
    </w:pPr>
    <w:rPr>
      <w:sz w:val="32"/>
    </w:rPr>
  </w:style>
  <w:style w:type="paragraph" w:styleId="NormalWeb">
    <w:name w:val="Normal (Web)"/>
    <w:basedOn w:val="Normal"/>
    <w:rsid w:val="006509E3"/>
    <w:pPr>
      <w:spacing w:before="280" w:after="280"/>
    </w:pPr>
    <w:rPr>
      <w:rFonts w:ascii="Arial Unicode MS" w:hAnsi="Arial Unicode MS" w:cs="Arial Unicode MS"/>
      <w:sz w:val="24"/>
      <w:szCs w:val="24"/>
    </w:rPr>
  </w:style>
  <w:style w:type="paragraph" w:customStyle="1" w:styleId="a">
    <w:name w:val="???????"/>
    <w:basedOn w:val="Normal"/>
    <w:rsid w:val="006509E3"/>
    <w:rPr>
      <w:rFonts w:ascii="Times New Roman" w:hAnsi="Times New Roman" w:cs="Times New Roman"/>
      <w:sz w:val="30"/>
      <w:szCs w:val="30"/>
      <w:lang w:val="th-TH"/>
    </w:rPr>
  </w:style>
  <w:style w:type="paragraph" w:customStyle="1" w:styleId="index0">
    <w:name w:val="index"/>
    <w:aliases w:val="ix"/>
    <w:basedOn w:val="BodyText"/>
    <w:rsid w:val="006509E3"/>
    <w:pPr>
      <w:spacing w:after="20" w:line="260" w:lineRule="atLeast"/>
      <w:ind w:left="1134" w:right="0" w:hanging="1134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0">
    <w:name w:val="¢éÍ¤ÇÒÁ"/>
    <w:basedOn w:val="Normal"/>
    <w:rsid w:val="006509E3"/>
    <w:rPr>
      <w:rFonts w:ascii="Times New Roman"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6509E3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BodyText2">
    <w:name w:val="Body Text 2"/>
    <w:basedOn w:val="Normal"/>
    <w:uiPriority w:val="99"/>
    <w:rsid w:val="006509E3"/>
    <w:pPr>
      <w:spacing w:after="120" w:line="480" w:lineRule="auto"/>
    </w:pPr>
  </w:style>
  <w:style w:type="paragraph" w:customStyle="1" w:styleId="western">
    <w:name w:val="western"/>
    <w:basedOn w:val="Normal"/>
    <w:rsid w:val="006509E3"/>
    <w:pPr>
      <w:spacing w:before="280" w:after="115"/>
    </w:pPr>
    <w:rPr>
      <w:rFonts w:ascii="Arial Unicode MS" w:hAns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6509E3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msolistparagraph0">
    <w:name w:val="msolistparagraph"/>
    <w:basedOn w:val="Normal"/>
    <w:rsid w:val="006509E3"/>
    <w:pPr>
      <w:spacing w:line="240" w:lineRule="atLeast"/>
      <w:ind w:left="720"/>
    </w:pPr>
    <w:rPr>
      <w:rFonts w:ascii="Arial" w:hAnsi="Arial" w:cs="Arial"/>
      <w:sz w:val="18"/>
      <w:szCs w:val="22"/>
    </w:rPr>
  </w:style>
  <w:style w:type="paragraph" w:styleId="BodyTextFirstIndent">
    <w:name w:val="Body Text First Indent"/>
    <w:basedOn w:val="BodyText"/>
    <w:rsid w:val="006509E3"/>
    <w:pPr>
      <w:spacing w:after="120" w:line="240" w:lineRule="atLeast"/>
      <w:ind w:right="0" w:firstLine="284"/>
    </w:pPr>
    <w:rPr>
      <w:rFonts w:ascii="Arial" w:hAnsi="Arial"/>
      <w:color w:val="auto"/>
      <w:sz w:val="18"/>
      <w:szCs w:val="18"/>
    </w:rPr>
  </w:style>
  <w:style w:type="paragraph" w:styleId="BodyTextFirstIndent2">
    <w:name w:val="Body Text First Indent 2"/>
    <w:basedOn w:val="BodyTextIndent"/>
    <w:rsid w:val="006509E3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paragraph" w:customStyle="1" w:styleId="T">
    <w:name w:val="????? T"/>
    <w:basedOn w:val="Normal"/>
    <w:rsid w:val="006509E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rsid w:val="006509E3"/>
    <w:pPr>
      <w:tabs>
        <w:tab w:val="left" w:pos="1080"/>
      </w:tabs>
      <w:spacing w:line="240" w:lineRule="atLeast"/>
      <w:ind w:left="1080" w:right="387"/>
      <w:jc w:val="both"/>
    </w:pPr>
    <w:rPr>
      <w:rFonts w:cs="Angsana New"/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rsid w:val="006509E3"/>
    <w:rPr>
      <w:rFonts w:ascii="Arial" w:hAnsi="Arial" w:cs="Times New Roman"/>
      <w:sz w:val="18"/>
      <w:szCs w:val="18"/>
    </w:rPr>
  </w:style>
  <w:style w:type="paragraph" w:styleId="FootnoteText">
    <w:name w:val="footnote text"/>
    <w:basedOn w:val="Normal"/>
    <w:rsid w:val="006509E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rsid w:val="006509E3"/>
    <w:pPr>
      <w:spacing w:after="120" w:line="260" w:lineRule="atLeast"/>
      <w:ind w:left="720" w:right="389"/>
      <w:jc w:val="both"/>
    </w:pPr>
    <w:rPr>
      <w:rFonts w:ascii="Times New Roman" w:hAnsi="Times New Roman"/>
      <w:bCs/>
      <w:i/>
      <w:iCs/>
      <w:color w:val="auto"/>
      <w:sz w:val="22"/>
      <w:szCs w:val="22"/>
    </w:rPr>
  </w:style>
  <w:style w:type="paragraph" w:customStyle="1" w:styleId="AccPolicyalternative">
    <w:name w:val="Acc Policy alternative"/>
    <w:basedOn w:val="AccPolicysubhead"/>
    <w:rsid w:val="006509E3"/>
    <w:pPr>
      <w:ind w:left="1134"/>
    </w:pPr>
  </w:style>
  <w:style w:type="paragraph" w:styleId="DocumentMap">
    <w:name w:val="Document Map"/>
    <w:basedOn w:val="Normal"/>
    <w:rsid w:val="006509E3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styleId="ListParagraph">
    <w:name w:val="List Paragraph"/>
    <w:basedOn w:val="Normal"/>
    <w:qFormat/>
    <w:rsid w:val="006509E3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styleId="CommentText">
    <w:name w:val="annotation text"/>
    <w:basedOn w:val="Normal"/>
    <w:rsid w:val="006509E3"/>
    <w:rPr>
      <w:rFonts w:ascii="Arial" w:hAnsi="Arial" w:cs="Arial"/>
      <w:sz w:val="20"/>
      <w:szCs w:val="25"/>
    </w:rPr>
  </w:style>
  <w:style w:type="paragraph" w:styleId="CommentSubject">
    <w:name w:val="annotation subject"/>
    <w:basedOn w:val="CommentText"/>
    <w:next w:val="CommentText"/>
    <w:rsid w:val="006509E3"/>
    <w:rPr>
      <w:b/>
      <w:bCs/>
    </w:rPr>
  </w:style>
  <w:style w:type="paragraph" w:customStyle="1" w:styleId="acctfourfigures">
    <w:name w:val="acct four figures"/>
    <w:aliases w:val="a4"/>
    <w:basedOn w:val="Normal"/>
    <w:rsid w:val="006509E3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centred">
    <w:name w:val="nine pt normal centre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tcolumnheading">
    <w:name w:val="acct column heading"/>
    <w:basedOn w:val="Normal"/>
    <w:rsid w:val="006509E3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columntabdecimal2">
    <w:name w:val="nine pt column tab decimal2"/>
    <w:basedOn w:val="Normal"/>
    <w:rsid w:val="006509E3"/>
    <w:pPr>
      <w:tabs>
        <w:tab w:val="decimal" w:pos="28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SSETS">
    <w:name w:val="ASSETS"/>
    <w:basedOn w:val="Normal"/>
    <w:rsid w:val="006509E3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Revision">
    <w:name w:val="Revision"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6509E3"/>
    <w:pPr>
      <w:spacing w:before="280" w:after="280"/>
      <w:jc w:val="right"/>
      <w:textAlignment w:val="top"/>
    </w:pPr>
    <w:rPr>
      <w:sz w:val="24"/>
      <w:szCs w:val="24"/>
    </w:rPr>
  </w:style>
  <w:style w:type="paragraph" w:customStyle="1" w:styleId="E">
    <w:name w:val="»¡E"/>
    <w:basedOn w:val="Normal"/>
    <w:rsid w:val="006509E3"/>
    <w:pPr>
      <w:jc w:val="center"/>
    </w:pPr>
    <w:rPr>
      <w:rFonts w:ascii="Book Antiqua" w:hAnsi="Book Antiqua" w:cs="Book Antiqua"/>
      <w:b/>
      <w:bCs/>
      <w:sz w:val="24"/>
      <w:szCs w:val="24"/>
      <w:lang w:val="th-TH"/>
    </w:rPr>
  </w:style>
  <w:style w:type="paragraph" w:customStyle="1" w:styleId="a1">
    <w:name w:val="Åº"/>
    <w:basedOn w:val="Normal"/>
    <w:rsid w:val="006509E3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ListBullet">
    <w:name w:val="List Bullet"/>
    <w:basedOn w:val="BodyText"/>
    <w:rsid w:val="006509E3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6509E3"/>
    <w:pPr>
      <w:numPr>
        <w:numId w:val="12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basedOn w:val="ListBullet"/>
    <w:rsid w:val="006509E3"/>
    <w:pPr>
      <w:spacing w:after="130"/>
    </w:pPr>
  </w:style>
  <w:style w:type="paragraph" w:styleId="ListBullet2">
    <w:name w:val="List Bullet 2"/>
    <w:basedOn w:val="ListBullet"/>
    <w:rsid w:val="006509E3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6509E3"/>
    <w:pPr>
      <w:numPr>
        <w:numId w:val="2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6509E3"/>
    <w:pPr>
      <w:spacing w:after="130"/>
    </w:pPr>
  </w:style>
  <w:style w:type="paragraph" w:customStyle="1" w:styleId="Graphic">
    <w:name w:val="Graphic"/>
    <w:basedOn w:val="Signature"/>
    <w:rsid w:val="006509E3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6509E3"/>
    <w:pPr>
      <w:spacing w:after="0"/>
    </w:pPr>
  </w:style>
  <w:style w:type="paragraph" w:customStyle="1" w:styleId="acctdividends">
    <w:name w:val="acct dividends"/>
    <w:basedOn w:val="Normal"/>
    <w:rsid w:val="006509E3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basedOn w:val="BodyText"/>
    <w:rsid w:val="006509E3"/>
    <w:pPr>
      <w:spacing w:after="260" w:line="260" w:lineRule="atLeast"/>
      <w:ind w:left="284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6509E3"/>
    <w:pPr>
      <w:spacing w:after="0"/>
    </w:pPr>
  </w:style>
  <w:style w:type="paragraph" w:customStyle="1" w:styleId="acctmainheading">
    <w:name w:val="acct main heading"/>
    <w:basedOn w:val="Normal"/>
    <w:rsid w:val="006509E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rsid w:val="006509E3"/>
    <w:pPr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6509E3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6509E3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6509E3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rsid w:val="006509E3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6509E3"/>
    <w:pPr>
      <w:ind w:left="1134"/>
    </w:pPr>
  </w:style>
  <w:style w:type="paragraph" w:customStyle="1" w:styleId="acctstatementsub-sub-heading">
    <w:name w:val="acct statement sub-sub-heading"/>
    <w:basedOn w:val="block2"/>
    <w:next w:val="Normal"/>
    <w:rsid w:val="006509E3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6509E3"/>
    <w:rPr>
      <w:b w:val="0"/>
    </w:rPr>
  </w:style>
  <w:style w:type="paragraph" w:customStyle="1" w:styleId="accttwofigureslongernumber">
    <w:name w:val="acct two figures longer number"/>
    <w:basedOn w:val="Normal"/>
    <w:rsid w:val="006509E3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rsid w:val="006509E3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rsid w:val="006509E3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rsid w:val="006509E3"/>
    <w:pPr>
      <w:spacing w:after="0"/>
    </w:pPr>
  </w:style>
  <w:style w:type="paragraph" w:customStyle="1" w:styleId="block2nospaceafter">
    <w:name w:val="block2 no space after"/>
    <w:basedOn w:val="block2"/>
    <w:rsid w:val="006509E3"/>
    <w:pPr>
      <w:spacing w:after="0"/>
    </w:pPr>
  </w:style>
  <w:style w:type="paragraph" w:customStyle="1" w:styleId="List1a">
    <w:name w:val="List 1a"/>
    <w:basedOn w:val="Normal"/>
    <w:rsid w:val="006509E3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rsid w:val="006509E3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basedOn w:val="Normal"/>
    <w:rsid w:val="006509E3"/>
    <w:pPr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509E3"/>
  </w:style>
  <w:style w:type="paragraph" w:customStyle="1" w:styleId="zreportaddinfo">
    <w:name w:val="zreport addinfo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509E3"/>
    <w:pPr>
      <w:keepLines/>
      <w:spacing w:line="440" w:lineRule="exact"/>
      <w:jc w:val="center"/>
    </w:pPr>
    <w:rPr>
      <w:rFonts w:ascii="Times New Roman" w:hAnsi="Times New Roman" w:cs="Times New Roman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6509E3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6509E3"/>
    <w:pPr>
      <w:spacing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6509E3"/>
    <w:pPr>
      <w:spacing w:after="260" w:line="260" w:lineRule="atLeast"/>
      <w:ind w:left="340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6509E3"/>
    <w:pPr>
      <w:spacing w:after="130"/>
    </w:pPr>
  </w:style>
  <w:style w:type="paragraph" w:customStyle="1" w:styleId="keeptogethernormal">
    <w:name w:val="keep together normal"/>
    <w:basedOn w:val="Normal"/>
    <w:rsid w:val="006509E3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basedOn w:val="Normal"/>
    <w:rsid w:val="006509E3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bodytext">
    <w:name w:val="nine pt body text"/>
    <w:basedOn w:val="nineptnormal"/>
    <w:rsid w:val="006509E3"/>
    <w:pPr>
      <w:spacing w:after="220"/>
    </w:pPr>
  </w:style>
  <w:style w:type="paragraph" w:customStyle="1" w:styleId="nineptheading">
    <w:name w:val="nine pt heading"/>
    <w:basedOn w:val="nineptbodytext"/>
    <w:rsid w:val="006509E3"/>
    <w:rPr>
      <w:b/>
      <w:bCs/>
    </w:rPr>
  </w:style>
  <w:style w:type="paragraph" w:customStyle="1" w:styleId="nineptheadingcentred">
    <w:name w:val="nine pt heading centred"/>
    <w:basedOn w:val="nineptheading"/>
    <w:rsid w:val="006509E3"/>
    <w:pPr>
      <w:jc w:val="center"/>
    </w:pPr>
  </w:style>
  <w:style w:type="paragraph" w:customStyle="1" w:styleId="heading0">
    <w:name w:val="heading"/>
    <w:basedOn w:val="BodyText"/>
    <w:rsid w:val="006509E3"/>
    <w:pPr>
      <w:spacing w:after="260" w:line="260" w:lineRule="atLeast"/>
      <w:ind w:right="0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6509E3"/>
    <w:pPr>
      <w:jc w:val="center"/>
    </w:pPr>
  </w:style>
  <w:style w:type="paragraph" w:customStyle="1" w:styleId="Normalcentred">
    <w:name w:val="Normal centred"/>
    <w:basedOn w:val="acctcolumnheadingnospaceafter"/>
    <w:rsid w:val="006509E3"/>
  </w:style>
  <w:style w:type="paragraph" w:customStyle="1" w:styleId="nineptheadingcentredbold">
    <w:name w:val="nine pt heading centred bol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rsid w:val="006509E3"/>
    <w:pPr>
      <w:ind w:left="-57" w:right="-57"/>
    </w:pPr>
  </w:style>
  <w:style w:type="paragraph" w:customStyle="1" w:styleId="nineptnormalheading">
    <w:name w:val="nine pt normal heading"/>
    <w:basedOn w:val="nineptnormal"/>
    <w:rsid w:val="006509E3"/>
    <w:rPr>
      <w:b/>
    </w:rPr>
  </w:style>
  <w:style w:type="paragraph" w:customStyle="1" w:styleId="nineptnormalheadinghalfspace">
    <w:name w:val="nine pt normal heading half space"/>
    <w:basedOn w:val="nineptnormalheading"/>
    <w:rsid w:val="006509E3"/>
    <w:pPr>
      <w:spacing w:after="80"/>
    </w:pPr>
  </w:style>
  <w:style w:type="paragraph" w:customStyle="1" w:styleId="nineptcolumntab1">
    <w:name w:val="nine pt column tab1"/>
    <w:basedOn w:val="nineptnormal"/>
    <w:rsid w:val="006509E3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6509E3"/>
    <w:rPr>
      <w:i/>
      <w:iCs/>
    </w:rPr>
  </w:style>
  <w:style w:type="paragraph" w:customStyle="1" w:styleId="Normalheading">
    <w:name w:val="Normal heading"/>
    <w:basedOn w:val="Normal"/>
    <w:rsid w:val="006509E3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basedOn w:val="Normalheading"/>
    <w:rsid w:val="006509E3"/>
    <w:pPr>
      <w:jc w:val="center"/>
    </w:pPr>
  </w:style>
  <w:style w:type="paragraph" w:customStyle="1" w:styleId="accttwofigurescents">
    <w:name w:val="acct two figures cents"/>
    <w:basedOn w:val="Normal"/>
    <w:rsid w:val="006509E3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509E3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basedOn w:val="BodyTextIndent"/>
    <w:rsid w:val="006509E3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6509E3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6509E3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6509E3"/>
    <w:pPr>
      <w:spacing w:after="2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6509E3"/>
    <w:pPr>
      <w:keepNext/>
      <w:keepLines/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6509E3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rsid w:val="006509E3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509E3"/>
    <w:pPr>
      <w:spacing w:after="260" w:line="260" w:lineRule="atLeast"/>
      <w:ind w:right="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6509E3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6509E3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0"/>
    <w:rsid w:val="006509E3"/>
    <w:pPr>
      <w:spacing w:after="0"/>
    </w:pPr>
  </w:style>
  <w:style w:type="paragraph" w:customStyle="1" w:styleId="acctnotecolumndecimal">
    <w:name w:val="acct note column decimal"/>
    <w:basedOn w:val="Normal"/>
    <w:rsid w:val="006509E3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rsid w:val="006509E3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6509E3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6509E3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tabletextblockbullet">
    <w:name w:val="nine pt table text block bullet"/>
    <w:basedOn w:val="ninepttabletextblock"/>
    <w:rsid w:val="006509E3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6509E3"/>
    <w:pPr>
      <w:spacing w:after="130" w:line="260" w:lineRule="atLeast"/>
      <w:ind w:left="1134" w:right="0" w:hanging="1134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6509E3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6509E3"/>
    <w:rPr>
      <w:b/>
      <w:bCs/>
    </w:rPr>
  </w:style>
  <w:style w:type="paragraph" w:customStyle="1" w:styleId="acctfourfiguresyears">
    <w:name w:val="acct four figures years"/>
    <w:basedOn w:val="Normal"/>
    <w:rsid w:val="006509E3"/>
    <w:pPr>
      <w:tabs>
        <w:tab w:val="decimal" w:pos="227"/>
        <w:tab w:val="decimal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rsid w:val="006509E3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509E3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rsid w:val="006509E3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rsid w:val="006509E3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rsid w:val="006509E3"/>
    <w:pPr>
      <w:ind w:left="1134" w:hanging="567"/>
    </w:pPr>
  </w:style>
  <w:style w:type="paragraph" w:customStyle="1" w:styleId="blocklist2">
    <w:name w:val="block list2"/>
    <w:basedOn w:val="blocklist"/>
    <w:rsid w:val="006509E3"/>
    <w:pPr>
      <w:ind w:left="1701"/>
    </w:pPr>
  </w:style>
  <w:style w:type="paragraph" w:customStyle="1" w:styleId="acctfourfigureslongernumber">
    <w:name w:val="acct four figures longer number"/>
    <w:basedOn w:val="Normal"/>
    <w:rsid w:val="006509E3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rsid w:val="006509E3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basedOn w:val="blockheading"/>
    <w:rsid w:val="006509E3"/>
    <w:rPr>
      <w:i/>
    </w:rPr>
  </w:style>
  <w:style w:type="paragraph" w:customStyle="1" w:styleId="blockheadingitalic">
    <w:name w:val="block heading italic"/>
    <w:basedOn w:val="blockheadingitalicbold"/>
    <w:rsid w:val="006509E3"/>
    <w:rPr>
      <w:b w:val="0"/>
    </w:rPr>
  </w:style>
  <w:style w:type="paragraph" w:customStyle="1" w:styleId="blockheadingitalicnosp">
    <w:name w:val="block heading italic no sp"/>
    <w:basedOn w:val="blockheadingitalic"/>
    <w:rsid w:val="006509E3"/>
    <w:pPr>
      <w:spacing w:after="0"/>
    </w:pPr>
  </w:style>
  <w:style w:type="paragraph" w:customStyle="1" w:styleId="blockheadingnosp">
    <w:name w:val="block heading no sp"/>
    <w:basedOn w:val="blockheading"/>
    <w:rsid w:val="006509E3"/>
    <w:pPr>
      <w:spacing w:after="0"/>
    </w:pPr>
  </w:style>
  <w:style w:type="paragraph" w:customStyle="1" w:styleId="smallreturn">
    <w:name w:val="small return"/>
    <w:basedOn w:val="Normal"/>
    <w:rsid w:val="006509E3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basedOn w:val="heading0"/>
    <w:rsid w:val="006509E3"/>
    <w:rPr>
      <w:i/>
    </w:rPr>
  </w:style>
  <w:style w:type="paragraph" w:customStyle="1" w:styleId="headingbolditalicnospaceafter">
    <w:name w:val="heading bold italic no space after"/>
    <w:basedOn w:val="headingbolditalic"/>
    <w:rsid w:val="006509E3"/>
    <w:pPr>
      <w:spacing w:after="0"/>
    </w:pPr>
  </w:style>
  <w:style w:type="paragraph" w:customStyle="1" w:styleId="acctstatementheadingashorter">
    <w:name w:val="acct statement heading (a) shorter"/>
    <w:basedOn w:val="Normal"/>
    <w:rsid w:val="006509E3"/>
    <w:pPr>
      <w:keepNext/>
      <w:spacing w:before="140" w:after="140" w:line="260" w:lineRule="atLeast"/>
      <w:ind w:left="567" w:right="4252" w:hanging="567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rsid w:val="006509E3"/>
    <w:pPr>
      <w:keepNext/>
      <w:spacing w:before="140" w:after="140" w:line="280" w:lineRule="atLeast"/>
      <w:ind w:left="567" w:right="4252" w:hanging="567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rsid w:val="006509E3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rsid w:val="006509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6509E3"/>
    <w:pPr>
      <w:spacing w:after="0"/>
    </w:pPr>
  </w:style>
  <w:style w:type="paragraph" w:customStyle="1" w:styleId="blockbullet">
    <w:name w:val="block bullet"/>
    <w:basedOn w:val="block"/>
    <w:rsid w:val="006509E3"/>
    <w:pPr>
      <w:numPr>
        <w:numId w:val="14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basedOn w:val="Normal"/>
    <w:rsid w:val="006509E3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sid w:val="006509E3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6509E3"/>
    <w:pPr>
      <w:spacing w:after="0"/>
    </w:pPr>
  </w:style>
  <w:style w:type="paragraph" w:customStyle="1" w:styleId="eightptnormal">
    <w:name w:val="eight pt normal"/>
    <w:basedOn w:val="Normal"/>
    <w:rsid w:val="006509E3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509E3"/>
    <w:pPr>
      <w:jc w:val="center"/>
    </w:pPr>
  </w:style>
  <w:style w:type="paragraph" w:customStyle="1" w:styleId="eightptnormalheading">
    <w:name w:val="eight pt normal heading"/>
    <w:basedOn w:val="eightptnormal"/>
    <w:rsid w:val="006509E3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6509E3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6509E3"/>
    <w:pPr>
      <w:spacing w:after="200"/>
    </w:pPr>
  </w:style>
  <w:style w:type="paragraph" w:customStyle="1" w:styleId="eightptbodytextheading">
    <w:name w:val="eight pt body text heading"/>
    <w:basedOn w:val="eightptbodytext"/>
    <w:rsid w:val="006509E3"/>
    <w:rPr>
      <w:b/>
      <w:bCs/>
    </w:rPr>
  </w:style>
  <w:style w:type="paragraph" w:customStyle="1" w:styleId="eightptcolumntabs">
    <w:name w:val="eight pt column tabs"/>
    <w:basedOn w:val="eightptnormal"/>
    <w:rsid w:val="006509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6509E3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6509E3"/>
    <w:pPr>
      <w:spacing w:after="200"/>
    </w:pPr>
  </w:style>
  <w:style w:type="paragraph" w:customStyle="1" w:styleId="eightptblock">
    <w:name w:val="eight pt block"/>
    <w:basedOn w:val="Normal"/>
    <w:rsid w:val="006509E3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blocknosp">
    <w:name w:val="eight pt block no sp"/>
    <w:basedOn w:val="eightptblock"/>
    <w:rsid w:val="006509E3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6509E3"/>
    <w:pPr>
      <w:spacing w:before="80" w:after="80"/>
    </w:pPr>
  </w:style>
  <w:style w:type="paragraph" w:customStyle="1" w:styleId="eightptcolumntabs2">
    <w:name w:val="eight pt column tabs2"/>
    <w:basedOn w:val="eightptnormal"/>
    <w:rsid w:val="006509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6509E3"/>
    <w:pPr>
      <w:ind w:right="5103"/>
    </w:pPr>
  </w:style>
  <w:style w:type="paragraph" w:customStyle="1" w:styleId="accttwofigureslongernumber2">
    <w:name w:val="acct two figures longer number2"/>
    <w:basedOn w:val="Normal"/>
    <w:rsid w:val="006509E3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rsid w:val="006509E3"/>
    <w:pPr>
      <w:tabs>
        <w:tab w:val="left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basedOn w:val="block"/>
    <w:rsid w:val="006509E3"/>
    <w:pPr>
      <w:ind w:left="737" w:hanging="170"/>
    </w:pPr>
  </w:style>
  <w:style w:type="paragraph" w:customStyle="1" w:styleId="blockindentnosp">
    <w:name w:val="block indent no sp"/>
    <w:basedOn w:val="blockindent"/>
    <w:rsid w:val="006509E3"/>
    <w:pPr>
      <w:spacing w:after="0"/>
    </w:pPr>
  </w:style>
  <w:style w:type="paragraph" w:customStyle="1" w:styleId="nineptcol">
    <w:name w:val="nine pt %col"/>
    <w:basedOn w:val="nineptnormal"/>
    <w:rsid w:val="006509E3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6509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6509E3"/>
    <w:rPr>
      <w:i/>
      <w:iCs/>
    </w:rPr>
  </w:style>
  <w:style w:type="paragraph" w:customStyle="1" w:styleId="nineptblock">
    <w:name w:val="nine pt block"/>
    <w:basedOn w:val="nineptnormal"/>
    <w:rsid w:val="006509E3"/>
    <w:pPr>
      <w:spacing w:after="220"/>
      <w:ind w:left="567"/>
    </w:pPr>
  </w:style>
  <w:style w:type="paragraph" w:customStyle="1" w:styleId="nineptblocklist">
    <w:name w:val="nine pt block list"/>
    <w:basedOn w:val="nineptblock"/>
    <w:rsid w:val="006509E3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6509E3"/>
    <w:pPr>
      <w:spacing w:after="0"/>
    </w:pPr>
  </w:style>
  <w:style w:type="paragraph" w:customStyle="1" w:styleId="acctfourfiguresshorternumber2">
    <w:name w:val="acct four figures shorter number2"/>
    <w:basedOn w:val="Normal"/>
    <w:rsid w:val="006509E3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rsid w:val="006509E3"/>
    <w:pPr>
      <w:jc w:val="center"/>
    </w:pPr>
  </w:style>
  <w:style w:type="paragraph" w:customStyle="1" w:styleId="nineptheadingcentredspace">
    <w:name w:val="nine pt heading centred + space"/>
    <w:basedOn w:val="Normal"/>
    <w:rsid w:val="006509E3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rsid w:val="006509E3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6509E3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6509E3"/>
    <w:pPr>
      <w:spacing w:after="20"/>
    </w:pPr>
  </w:style>
  <w:style w:type="paragraph" w:customStyle="1" w:styleId="nineptblockind">
    <w:name w:val="nine pt block *ind"/>
    <w:basedOn w:val="nineptblock"/>
    <w:rsid w:val="006509E3"/>
    <w:pPr>
      <w:ind w:left="851" w:hanging="284"/>
    </w:pPr>
  </w:style>
  <w:style w:type="paragraph" w:customStyle="1" w:styleId="headingonepointafter">
    <w:name w:val="heading one point after"/>
    <w:basedOn w:val="heading0"/>
    <w:rsid w:val="006509E3"/>
    <w:pPr>
      <w:spacing w:after="20"/>
    </w:pPr>
  </w:style>
  <w:style w:type="paragraph" w:customStyle="1" w:styleId="blockbulletnospaceafter">
    <w:name w:val="block bullet no space after"/>
    <w:basedOn w:val="blockbullet"/>
    <w:rsid w:val="006509E3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6509E3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6509E3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sid w:val="006509E3"/>
    <w:rPr>
      <w:i/>
      <w:iCs/>
    </w:rPr>
  </w:style>
  <w:style w:type="paragraph" w:customStyle="1" w:styleId="nineptnormalhalfspace">
    <w:name w:val="nine pt normal half space"/>
    <w:basedOn w:val="nineptnormal"/>
    <w:rsid w:val="006509E3"/>
    <w:pPr>
      <w:spacing w:after="80"/>
    </w:pPr>
  </w:style>
  <w:style w:type="paragraph" w:customStyle="1" w:styleId="nineptratecol">
    <w:name w:val="nine pt rate col"/>
    <w:basedOn w:val="nineptnormal"/>
    <w:rsid w:val="006509E3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6509E3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6509E3"/>
    <w:pPr>
      <w:spacing w:after="80"/>
    </w:pPr>
  </w:style>
  <w:style w:type="paragraph" w:customStyle="1" w:styleId="nineptbodytextheading">
    <w:name w:val="nine pt body text heading"/>
    <w:basedOn w:val="Footer"/>
    <w:rsid w:val="006509E3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6509E3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6509E3"/>
    <w:pPr>
      <w:ind w:left="-85" w:right="-85"/>
    </w:pPr>
  </w:style>
  <w:style w:type="paragraph" w:customStyle="1" w:styleId="nineptcolumntabs5">
    <w:name w:val="nine pt column tabs5"/>
    <w:basedOn w:val="Normal"/>
    <w:rsid w:val="006509E3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rsid w:val="006509E3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6509E3"/>
    <w:pPr>
      <w:ind w:left="-85" w:right="-85"/>
    </w:pPr>
  </w:style>
  <w:style w:type="paragraph" w:customStyle="1" w:styleId="nineptcolumntab4">
    <w:name w:val="nine pt column tab4"/>
    <w:basedOn w:val="nineptnormal"/>
    <w:rsid w:val="006509E3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6509E3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6509E3"/>
    <w:pPr>
      <w:ind w:left="425" w:hanging="425"/>
    </w:pPr>
  </w:style>
  <w:style w:type="paragraph" w:customStyle="1" w:styleId="blockind">
    <w:name w:val="block *ind"/>
    <w:basedOn w:val="block"/>
    <w:rsid w:val="006509E3"/>
    <w:pPr>
      <w:ind w:left="907" w:hanging="340"/>
    </w:pPr>
  </w:style>
  <w:style w:type="paragraph" w:customStyle="1" w:styleId="List3i">
    <w:name w:val="List 3i"/>
    <w:basedOn w:val="List2i"/>
    <w:rsid w:val="006509E3"/>
    <w:pPr>
      <w:ind w:left="1701"/>
    </w:pPr>
  </w:style>
  <w:style w:type="paragraph" w:customStyle="1" w:styleId="acctindentonepointafter">
    <w:name w:val="acct indent one point after"/>
    <w:basedOn w:val="acctindent"/>
    <w:rsid w:val="006509E3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6509E3"/>
    <w:rPr>
      <w:i/>
      <w:iCs/>
    </w:rPr>
  </w:style>
  <w:style w:type="paragraph" w:customStyle="1" w:styleId="eightptcolumntabs3">
    <w:name w:val="eight pt column tabs3"/>
    <w:basedOn w:val="eightptnormal"/>
    <w:rsid w:val="006509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6509E3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6509E3"/>
    <w:pPr>
      <w:jc w:val="center"/>
    </w:pPr>
  </w:style>
  <w:style w:type="paragraph" w:customStyle="1" w:styleId="eightpt4ptspacebefore">
    <w:name w:val="eight pt 4pt space before"/>
    <w:basedOn w:val="eightptnormal"/>
    <w:rsid w:val="006509E3"/>
    <w:pPr>
      <w:spacing w:before="80"/>
    </w:pPr>
  </w:style>
  <w:style w:type="paragraph" w:customStyle="1" w:styleId="eightpt4ptspaceafter">
    <w:name w:val="eight pt 4 pt space after"/>
    <w:basedOn w:val="eightptnormal"/>
    <w:rsid w:val="006509E3"/>
    <w:pPr>
      <w:spacing w:after="80"/>
    </w:pPr>
  </w:style>
  <w:style w:type="paragraph" w:customStyle="1" w:styleId="blockbullet2">
    <w:name w:val="block bullet 2"/>
    <w:basedOn w:val="BodyText"/>
    <w:rsid w:val="006509E3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6509E3"/>
    <w:pPr>
      <w:jc w:val="center"/>
    </w:pPr>
  </w:style>
  <w:style w:type="paragraph" w:customStyle="1" w:styleId="acctfourfigureslongernumber2">
    <w:name w:val="acct four figures longer number2"/>
    <w:basedOn w:val="Normal"/>
    <w:rsid w:val="006509E3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rsid w:val="006509E3"/>
    <w:pPr>
      <w:numPr>
        <w:numId w:val="15"/>
      </w:numPr>
      <w:spacing w:after="120" w:line="260" w:lineRule="atLeast"/>
      <w:ind w:left="0" w:right="0" w:firstLine="0"/>
      <w:jc w:val="both"/>
    </w:pPr>
    <w:rPr>
      <w:rFonts w:ascii="Times New Roman" w:hAnsi="Times New Roman"/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rsid w:val="006509E3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/>
      <w:b/>
      <w:bCs/>
      <w:color w:val="auto"/>
      <w:sz w:val="24"/>
      <w:szCs w:val="22"/>
    </w:rPr>
  </w:style>
  <w:style w:type="paragraph" w:customStyle="1" w:styleId="CoverTitle">
    <w:name w:val="Cover Title"/>
    <w:basedOn w:val="Normal"/>
    <w:rsid w:val="006509E3"/>
    <w:pPr>
      <w:overflowPunct w:val="0"/>
      <w:autoSpaceDE w:val="0"/>
      <w:spacing w:line="440" w:lineRule="exact"/>
      <w:jc w:val="both"/>
      <w:textAlignment w:val="baseline"/>
    </w:pPr>
    <w:rPr>
      <w:rFonts w:ascii="Times New Roman" w:hAnsi="Times New Roman" w:cs="Times New Roman"/>
      <w:szCs w:val="20"/>
      <w:lang w:val="en-GB" w:bidi="ar-SA"/>
    </w:rPr>
  </w:style>
  <w:style w:type="paragraph" w:customStyle="1" w:styleId="Single">
    <w:name w:val="Single"/>
    <w:basedOn w:val="Normal"/>
    <w:rsid w:val="006509E3"/>
    <w:pPr>
      <w:overflowPunct w:val="0"/>
      <w:autoSpaceDE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509E3"/>
    <w:pPr>
      <w:tabs>
        <w:tab w:val="left" w:pos="-140"/>
      </w:tabs>
      <w:overflowPunct w:val="0"/>
      <w:autoSpaceDE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6509E3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6509E3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rsid w:val="006509E3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6509E3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6509E3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6509E3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6509E3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6509E3"/>
    <w:rPr>
      <w:rFonts w:eastAsia="Times New Roman"/>
      <w:color w:val="auto"/>
    </w:rPr>
  </w:style>
  <w:style w:type="paragraph" w:customStyle="1" w:styleId="body1">
    <w:name w:val="body1"/>
    <w:basedOn w:val="Normal"/>
    <w:rsid w:val="006509E3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TableContents">
    <w:name w:val="Table Contents"/>
    <w:basedOn w:val="Normal"/>
    <w:rsid w:val="006509E3"/>
    <w:pPr>
      <w:suppressLineNumbers/>
    </w:pPr>
  </w:style>
  <w:style w:type="paragraph" w:customStyle="1" w:styleId="TableHeading">
    <w:name w:val="Table Heading"/>
    <w:basedOn w:val="TableContents"/>
    <w:rsid w:val="006509E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509E3"/>
  </w:style>
  <w:style w:type="table" w:styleId="TableGrid">
    <w:name w:val="Table Grid"/>
    <w:basedOn w:val="TableNormal"/>
    <w:rsid w:val="007D58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3C5E3F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hAnsi="Arial" w:cs="Times New Roman"/>
      <w:b/>
      <w:bCs/>
      <w:sz w:val="24"/>
      <w:szCs w:val="24"/>
      <w:lang w:eastAsia="en-US"/>
    </w:rPr>
  </w:style>
  <w:style w:type="paragraph" w:customStyle="1" w:styleId="BlockQuotation">
    <w:name w:val="Block Quotation"/>
    <w:basedOn w:val="Normal"/>
    <w:rsid w:val="00EA7FE3"/>
    <w:pPr>
      <w:widowControl w:val="0"/>
      <w:suppressAutoHyphens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lang w:val="th-TH" w:eastAsia="en-US"/>
    </w:rPr>
  </w:style>
  <w:style w:type="paragraph" w:customStyle="1" w:styleId="zDistnHeader">
    <w:name w:val="zDistnHeader"/>
    <w:basedOn w:val="Normal"/>
    <w:next w:val="Normal"/>
    <w:rsid w:val="00997D89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997D89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4E3BC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1indent">
    <w:name w:val="1indent"/>
    <w:basedOn w:val="BodyText"/>
    <w:rsid w:val="001E0570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/>
      <w:color w:val="auto"/>
      <w:sz w:val="22"/>
      <w:szCs w:val="20"/>
      <w:lang w:eastAsia="en-US" w:bidi="ar-SA"/>
    </w:rPr>
  </w:style>
  <w:style w:type="character" w:customStyle="1" w:styleId="BodyTextChar3">
    <w:name w:val="Body Text Char3"/>
    <w:aliases w:val="bt Char,body text Char,Body Char,BT Char"/>
    <w:link w:val="BodyText"/>
    <w:rsid w:val="00D609E2"/>
    <w:rPr>
      <w:rFonts w:ascii="Angsana New" w:hAnsi="Angsana New"/>
      <w:color w:val="000000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footer" Target="footer1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CF2F3-36AC-4FC4-A1E1-21743F9D2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138</Pages>
  <Words>27849</Words>
  <Characters>158744</Characters>
  <Application>Microsoft Office Word</Application>
  <DocSecurity>0</DocSecurity>
  <Lines>1322</Lines>
  <Paragraphs>372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I</Company>
  <LinksUpToDate>false</LinksUpToDate>
  <CharactersWithSpaces>186221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tpongchaiyong</dc:creator>
  <cp:keywords/>
  <dc:description/>
  <cp:lastModifiedBy>Virut, Thongkumpla</cp:lastModifiedBy>
  <cp:revision>21</cp:revision>
  <cp:lastPrinted>2018-02-15T13:56:00Z</cp:lastPrinted>
  <dcterms:created xsi:type="dcterms:W3CDTF">2018-02-14T02:32:00Z</dcterms:created>
  <dcterms:modified xsi:type="dcterms:W3CDTF">2018-02-22T02:49:00Z</dcterms:modified>
</cp:coreProperties>
</file>