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702" w:rsidRPr="00A43000" w:rsidRDefault="00DE4702" w:rsidP="00DE4702">
      <w:pPr>
        <w:pStyle w:val="IndexHeading1"/>
        <w:numPr>
          <w:ilvl w:val="0"/>
          <w:numId w:val="0"/>
        </w:numPr>
        <w:spacing w:after="0" w:line="360" w:lineRule="exact"/>
        <w:ind w:left="1106" w:hanging="1134"/>
        <w:jc w:val="thaiDistribute"/>
        <w:outlineLvl w:val="0"/>
        <w:rPr>
          <w:szCs w:val="22"/>
        </w:rPr>
      </w:pPr>
      <w:bookmarkStart w:id="0" w:name="_GoBack"/>
      <w:bookmarkEnd w:id="0"/>
      <w:r w:rsidRPr="00A43000">
        <w:rPr>
          <w:szCs w:val="22"/>
        </w:rPr>
        <w:t>Note</w:t>
      </w:r>
      <w:r w:rsidRPr="00A43000">
        <w:rPr>
          <w:szCs w:val="22"/>
        </w:rPr>
        <w:tab/>
        <w:t>Contents</w:t>
      </w:r>
    </w:p>
    <w:p w:rsidR="00DE4702" w:rsidRPr="00A43000" w:rsidRDefault="00DE4702" w:rsidP="00DE4702">
      <w:pPr>
        <w:pStyle w:val="IndexHeading1"/>
        <w:numPr>
          <w:ilvl w:val="0"/>
          <w:numId w:val="0"/>
        </w:numPr>
        <w:spacing w:after="0" w:line="240" w:lineRule="atLeast"/>
        <w:ind w:left="1077"/>
        <w:jc w:val="thaiDistribute"/>
        <w:outlineLvl w:val="0"/>
        <w:rPr>
          <w:szCs w:val="22"/>
          <w:cs/>
          <w:lang w:bidi="th-TH"/>
        </w:rPr>
      </w:pPr>
    </w:p>
    <w:p w:rsidR="00DE4702" w:rsidRPr="00A43000" w:rsidRDefault="00DE4702" w:rsidP="00DE4702">
      <w:pPr>
        <w:pStyle w:val="index"/>
        <w:numPr>
          <w:ilvl w:val="0"/>
          <w:numId w:val="3"/>
        </w:numPr>
        <w:tabs>
          <w:tab w:val="left" w:pos="1092"/>
        </w:tabs>
        <w:spacing w:after="0" w:line="240" w:lineRule="atLeast"/>
        <w:ind w:left="1276" w:hanging="1276"/>
        <w:jc w:val="thaiDistribute"/>
        <w:outlineLvl w:val="0"/>
        <w:rPr>
          <w:szCs w:val="22"/>
          <w:lang w:bidi="th-TH"/>
        </w:rPr>
      </w:pPr>
      <w:r w:rsidRPr="00A43000">
        <w:rPr>
          <w:szCs w:val="22"/>
        </w:rPr>
        <w:t>General information</w:t>
      </w:r>
    </w:p>
    <w:p w:rsidR="00DE4702" w:rsidRPr="00A43000" w:rsidRDefault="00DE4702" w:rsidP="00DE4702">
      <w:pPr>
        <w:pStyle w:val="index"/>
        <w:numPr>
          <w:ilvl w:val="0"/>
          <w:numId w:val="3"/>
        </w:numPr>
        <w:tabs>
          <w:tab w:val="left" w:pos="1080"/>
        </w:tabs>
        <w:spacing w:after="0" w:line="240" w:lineRule="atLeast"/>
        <w:ind w:left="1276" w:hanging="1276"/>
        <w:jc w:val="thaiDistribute"/>
        <w:outlineLvl w:val="0"/>
      </w:pPr>
      <w:r w:rsidRPr="00A43000">
        <w:t xml:space="preserve">Basis of preparation of </w:t>
      </w:r>
      <w:r w:rsidRPr="00A43000">
        <w:rPr>
          <w:szCs w:val="22"/>
        </w:rPr>
        <w:t>interim</w:t>
      </w:r>
      <w:r w:rsidRPr="00A43000">
        <w:t xml:space="preserve"> financial statements</w:t>
      </w:r>
    </w:p>
    <w:p w:rsidR="00DE4702" w:rsidRPr="00A43000" w:rsidRDefault="00DE4702" w:rsidP="00DE4702">
      <w:pPr>
        <w:pStyle w:val="index"/>
        <w:numPr>
          <w:ilvl w:val="0"/>
          <w:numId w:val="3"/>
        </w:numPr>
        <w:tabs>
          <w:tab w:val="left" w:pos="1092"/>
        </w:tabs>
        <w:spacing w:after="0" w:line="240" w:lineRule="atLeast"/>
        <w:ind w:left="1276" w:hanging="1276"/>
        <w:jc w:val="thaiDistribute"/>
        <w:outlineLvl w:val="0"/>
        <w:rPr>
          <w:szCs w:val="22"/>
          <w:lang w:val="en-US" w:bidi="th-TH"/>
        </w:rPr>
      </w:pPr>
      <w:r w:rsidRPr="00A43000">
        <w:rPr>
          <w:szCs w:val="22"/>
        </w:rPr>
        <w:t>Significant accounting policies</w:t>
      </w:r>
    </w:p>
    <w:p w:rsidR="00DE4702" w:rsidRPr="00A43000" w:rsidRDefault="00DE4702" w:rsidP="00DE4702">
      <w:pPr>
        <w:pStyle w:val="index"/>
        <w:numPr>
          <w:ilvl w:val="0"/>
          <w:numId w:val="3"/>
        </w:numPr>
        <w:tabs>
          <w:tab w:val="left" w:pos="1092"/>
        </w:tabs>
        <w:spacing w:after="0" w:line="240" w:lineRule="atLeast"/>
        <w:ind w:left="1276" w:hanging="1276"/>
        <w:jc w:val="thaiDistribute"/>
        <w:outlineLvl w:val="0"/>
        <w:rPr>
          <w:szCs w:val="22"/>
          <w:lang w:val="en-US" w:bidi="th-TH"/>
        </w:rPr>
      </w:pPr>
      <w:r w:rsidRPr="00A43000">
        <w:rPr>
          <w:szCs w:val="22"/>
          <w:lang w:val="en-US" w:bidi="th-TH"/>
        </w:rPr>
        <w:t>Related parties</w:t>
      </w:r>
    </w:p>
    <w:p w:rsidR="00DE4702" w:rsidRPr="00C23E0D"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A43000">
        <w:rPr>
          <w:szCs w:val="22"/>
        </w:rPr>
        <w:t xml:space="preserve">Trade </w:t>
      </w:r>
      <w:r w:rsidRPr="00C23E0D">
        <w:rPr>
          <w:szCs w:val="22"/>
        </w:rPr>
        <w:t>accounts receivable</w:t>
      </w:r>
      <w:r w:rsidR="003E4ECD" w:rsidRPr="00C23E0D">
        <w:rPr>
          <w:szCs w:val="22"/>
        </w:rPr>
        <w:t>s</w:t>
      </w:r>
    </w:p>
    <w:p w:rsidR="00DE4702" w:rsidRPr="00C23E0D"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C23E0D">
        <w:rPr>
          <w:szCs w:val="22"/>
        </w:rPr>
        <w:t xml:space="preserve">Other </w:t>
      </w:r>
      <w:r w:rsidR="00A0124E" w:rsidRPr="00C23E0D">
        <w:rPr>
          <w:szCs w:val="22"/>
        </w:rPr>
        <w:t xml:space="preserve">current </w:t>
      </w:r>
      <w:r w:rsidRPr="00C23E0D">
        <w:rPr>
          <w:szCs w:val="22"/>
        </w:rPr>
        <w:t>receivables</w:t>
      </w:r>
    </w:p>
    <w:p w:rsidR="00A0124E" w:rsidRPr="00C23E0D" w:rsidRDefault="00A0124E" w:rsidP="00DE4702">
      <w:pPr>
        <w:pStyle w:val="index"/>
        <w:numPr>
          <w:ilvl w:val="0"/>
          <w:numId w:val="3"/>
        </w:numPr>
        <w:tabs>
          <w:tab w:val="left" w:pos="1092"/>
        </w:tabs>
        <w:spacing w:after="0" w:line="240" w:lineRule="atLeast"/>
        <w:ind w:left="1276" w:hanging="1276"/>
        <w:jc w:val="thaiDistribute"/>
        <w:outlineLvl w:val="0"/>
        <w:rPr>
          <w:szCs w:val="22"/>
        </w:rPr>
      </w:pPr>
      <w:r w:rsidRPr="00C23E0D">
        <w:rPr>
          <w:szCs w:val="22"/>
        </w:rPr>
        <w:t>Inventories</w:t>
      </w:r>
    </w:p>
    <w:p w:rsidR="00DE4702" w:rsidRPr="00C23E0D" w:rsidRDefault="0050601A" w:rsidP="00DE4702">
      <w:pPr>
        <w:pStyle w:val="index"/>
        <w:numPr>
          <w:ilvl w:val="0"/>
          <w:numId w:val="3"/>
        </w:numPr>
        <w:tabs>
          <w:tab w:val="left" w:pos="1092"/>
        </w:tabs>
        <w:spacing w:after="0" w:line="240" w:lineRule="atLeast"/>
        <w:ind w:left="1276" w:hanging="1276"/>
        <w:jc w:val="thaiDistribute"/>
        <w:outlineLvl w:val="0"/>
        <w:rPr>
          <w:szCs w:val="22"/>
        </w:rPr>
      </w:pPr>
      <w:r>
        <w:rPr>
          <w:szCs w:val="22"/>
        </w:rPr>
        <w:t>Withholding tax</w:t>
      </w:r>
    </w:p>
    <w:p w:rsidR="00384338" w:rsidRPr="00C23E0D" w:rsidRDefault="0050601A" w:rsidP="00DE4702">
      <w:pPr>
        <w:pStyle w:val="index"/>
        <w:numPr>
          <w:ilvl w:val="0"/>
          <w:numId w:val="3"/>
        </w:numPr>
        <w:tabs>
          <w:tab w:val="left" w:pos="1092"/>
        </w:tabs>
        <w:spacing w:after="0" w:line="240" w:lineRule="atLeast"/>
        <w:ind w:left="1276" w:hanging="1276"/>
        <w:jc w:val="thaiDistribute"/>
        <w:outlineLvl w:val="0"/>
        <w:rPr>
          <w:szCs w:val="22"/>
        </w:rPr>
      </w:pPr>
      <w:r>
        <w:rPr>
          <w:szCs w:val="22"/>
        </w:rPr>
        <w:t>Investment in subsidiaries</w:t>
      </w:r>
    </w:p>
    <w:p w:rsidR="00DE4702" w:rsidRPr="00C23E0D" w:rsidRDefault="0050601A" w:rsidP="00DE4702">
      <w:pPr>
        <w:pStyle w:val="index"/>
        <w:numPr>
          <w:ilvl w:val="0"/>
          <w:numId w:val="3"/>
        </w:numPr>
        <w:tabs>
          <w:tab w:val="left" w:pos="1092"/>
        </w:tabs>
        <w:spacing w:after="0" w:line="240" w:lineRule="atLeast"/>
        <w:ind w:left="1276" w:hanging="1276"/>
        <w:jc w:val="thaiDistribute"/>
        <w:outlineLvl w:val="0"/>
        <w:rPr>
          <w:szCs w:val="22"/>
        </w:rPr>
      </w:pPr>
      <w:r>
        <w:rPr>
          <w:szCs w:val="22"/>
        </w:rPr>
        <w:t>Other long-term investments</w:t>
      </w:r>
    </w:p>
    <w:p w:rsidR="0050601A" w:rsidRPr="006075C0" w:rsidRDefault="006075C0" w:rsidP="00DE4702">
      <w:pPr>
        <w:pStyle w:val="index"/>
        <w:numPr>
          <w:ilvl w:val="0"/>
          <w:numId w:val="3"/>
        </w:numPr>
        <w:tabs>
          <w:tab w:val="left" w:pos="1092"/>
        </w:tabs>
        <w:spacing w:after="0" w:line="240" w:lineRule="atLeast"/>
        <w:ind w:left="1276" w:hanging="1276"/>
        <w:jc w:val="thaiDistribute"/>
        <w:outlineLvl w:val="0"/>
        <w:rPr>
          <w:szCs w:val="22"/>
        </w:rPr>
      </w:pPr>
      <w:r w:rsidRPr="006075C0">
        <w:rPr>
          <w:szCs w:val="22"/>
        </w:rPr>
        <w:t>Investment properties</w:t>
      </w:r>
    </w:p>
    <w:p w:rsidR="0050601A" w:rsidRPr="00C23E0D" w:rsidRDefault="0050601A" w:rsidP="0050601A">
      <w:pPr>
        <w:pStyle w:val="index"/>
        <w:numPr>
          <w:ilvl w:val="0"/>
          <w:numId w:val="3"/>
        </w:numPr>
        <w:tabs>
          <w:tab w:val="left" w:pos="1092"/>
        </w:tabs>
        <w:spacing w:after="0" w:line="240" w:lineRule="atLeast"/>
        <w:ind w:left="1276" w:hanging="1276"/>
        <w:jc w:val="thaiDistribute"/>
        <w:outlineLvl w:val="0"/>
        <w:rPr>
          <w:szCs w:val="22"/>
        </w:rPr>
      </w:pPr>
      <w:r w:rsidRPr="00C23E0D">
        <w:rPr>
          <w:szCs w:val="22"/>
        </w:rPr>
        <w:t>Property, plant and equipment</w:t>
      </w:r>
    </w:p>
    <w:p w:rsidR="00DE4702" w:rsidRPr="00C23E0D" w:rsidRDefault="003E7E41" w:rsidP="00DE4702">
      <w:pPr>
        <w:pStyle w:val="index"/>
        <w:numPr>
          <w:ilvl w:val="0"/>
          <w:numId w:val="3"/>
        </w:numPr>
        <w:tabs>
          <w:tab w:val="left" w:pos="1092"/>
        </w:tabs>
        <w:spacing w:after="0" w:line="240" w:lineRule="atLeast"/>
        <w:ind w:left="1276" w:hanging="1276"/>
        <w:jc w:val="thaiDistribute"/>
        <w:outlineLvl w:val="0"/>
        <w:rPr>
          <w:szCs w:val="22"/>
        </w:rPr>
      </w:pPr>
      <w:r w:rsidRPr="00C23E0D">
        <w:rPr>
          <w:szCs w:val="22"/>
        </w:rPr>
        <w:t>Advance payment for assets</w:t>
      </w:r>
    </w:p>
    <w:p w:rsidR="003E7E41" w:rsidRPr="00C23E0D" w:rsidRDefault="00384338" w:rsidP="00DE4702">
      <w:pPr>
        <w:pStyle w:val="index"/>
        <w:numPr>
          <w:ilvl w:val="0"/>
          <w:numId w:val="3"/>
        </w:numPr>
        <w:tabs>
          <w:tab w:val="left" w:pos="1092"/>
        </w:tabs>
        <w:spacing w:after="0" w:line="240" w:lineRule="atLeast"/>
        <w:ind w:left="1276" w:hanging="1276"/>
        <w:jc w:val="thaiDistribute"/>
        <w:outlineLvl w:val="0"/>
        <w:rPr>
          <w:szCs w:val="22"/>
        </w:rPr>
      </w:pPr>
      <w:r w:rsidRPr="00C23E0D">
        <w:rPr>
          <w:szCs w:val="22"/>
        </w:rPr>
        <w:t>Other i</w:t>
      </w:r>
      <w:r w:rsidR="003E7E41" w:rsidRPr="00C23E0D">
        <w:rPr>
          <w:szCs w:val="22"/>
        </w:rPr>
        <w:t xml:space="preserve">ntangible </w:t>
      </w:r>
      <w:r w:rsidRPr="00C23E0D">
        <w:rPr>
          <w:szCs w:val="22"/>
        </w:rPr>
        <w:t>a</w:t>
      </w:r>
      <w:r w:rsidR="003E7E41" w:rsidRPr="00C23E0D">
        <w:rPr>
          <w:szCs w:val="22"/>
        </w:rPr>
        <w:t>ssets</w:t>
      </w:r>
    </w:p>
    <w:p w:rsidR="0050601A" w:rsidRPr="00C23E0D" w:rsidRDefault="0050601A" w:rsidP="0050601A">
      <w:pPr>
        <w:pStyle w:val="index"/>
        <w:numPr>
          <w:ilvl w:val="0"/>
          <w:numId w:val="3"/>
        </w:numPr>
        <w:tabs>
          <w:tab w:val="left" w:pos="1092"/>
        </w:tabs>
        <w:spacing w:after="0" w:line="240" w:lineRule="atLeast"/>
        <w:ind w:left="1276" w:hanging="1276"/>
        <w:jc w:val="thaiDistribute"/>
        <w:outlineLvl w:val="0"/>
        <w:rPr>
          <w:szCs w:val="22"/>
        </w:rPr>
      </w:pPr>
      <w:r w:rsidRPr="00C23E0D">
        <w:rPr>
          <w:rFonts w:cs="Cordia New"/>
          <w:szCs w:val="22"/>
          <w:lang w:val="en-US" w:bidi="th-TH"/>
        </w:rPr>
        <w:t>Deferred tax</w:t>
      </w:r>
    </w:p>
    <w:p w:rsidR="00DE4702" w:rsidRPr="00C23E0D"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C23E0D">
        <w:rPr>
          <w:szCs w:val="22"/>
        </w:rPr>
        <w:t>Trade accounts payable</w:t>
      </w:r>
      <w:r w:rsidR="003E4ECD" w:rsidRPr="00C23E0D">
        <w:rPr>
          <w:szCs w:val="22"/>
        </w:rPr>
        <w:t>s</w:t>
      </w:r>
    </w:p>
    <w:p w:rsidR="00DE4702"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C23E0D">
        <w:rPr>
          <w:szCs w:val="22"/>
          <w:lang w:val="en-US" w:bidi="th-TH"/>
        </w:rPr>
        <w:t xml:space="preserve">Other </w:t>
      </w:r>
      <w:r w:rsidR="00A0124E" w:rsidRPr="00C23E0D">
        <w:rPr>
          <w:szCs w:val="22"/>
          <w:lang w:val="en-US" w:bidi="th-TH"/>
        </w:rPr>
        <w:t xml:space="preserve">current </w:t>
      </w:r>
      <w:r w:rsidRPr="00C23E0D">
        <w:rPr>
          <w:szCs w:val="22"/>
        </w:rPr>
        <w:t>payables</w:t>
      </w:r>
    </w:p>
    <w:p w:rsidR="0050601A" w:rsidRPr="00C23E0D" w:rsidRDefault="0050601A" w:rsidP="00DE4702">
      <w:pPr>
        <w:pStyle w:val="index"/>
        <w:numPr>
          <w:ilvl w:val="0"/>
          <w:numId w:val="3"/>
        </w:numPr>
        <w:tabs>
          <w:tab w:val="left" w:pos="1092"/>
        </w:tabs>
        <w:spacing w:after="0" w:line="240" w:lineRule="atLeast"/>
        <w:ind w:left="1276" w:hanging="1276"/>
        <w:jc w:val="thaiDistribute"/>
        <w:outlineLvl w:val="0"/>
        <w:rPr>
          <w:szCs w:val="22"/>
        </w:rPr>
      </w:pPr>
      <w:r>
        <w:rPr>
          <w:szCs w:val="22"/>
        </w:rPr>
        <w:t>Accrued interest payable</w:t>
      </w:r>
    </w:p>
    <w:p w:rsidR="0050601A" w:rsidRPr="00C23E0D" w:rsidRDefault="0050601A" w:rsidP="0050601A">
      <w:pPr>
        <w:pStyle w:val="index"/>
        <w:numPr>
          <w:ilvl w:val="0"/>
          <w:numId w:val="3"/>
        </w:numPr>
        <w:tabs>
          <w:tab w:val="left" w:pos="1092"/>
        </w:tabs>
        <w:spacing w:after="0" w:line="240" w:lineRule="atLeast"/>
        <w:ind w:left="1276" w:hanging="1276"/>
        <w:jc w:val="thaiDistribute"/>
        <w:outlineLvl w:val="0"/>
        <w:rPr>
          <w:szCs w:val="22"/>
        </w:rPr>
      </w:pPr>
      <w:r w:rsidRPr="00C23E0D">
        <w:rPr>
          <w:szCs w:val="22"/>
        </w:rPr>
        <w:t>Non-current provisions for employee benefit</w:t>
      </w:r>
    </w:p>
    <w:p w:rsidR="003E7E41" w:rsidRPr="00C23E0D" w:rsidRDefault="003E7E41" w:rsidP="00DE4702">
      <w:pPr>
        <w:pStyle w:val="index"/>
        <w:numPr>
          <w:ilvl w:val="0"/>
          <w:numId w:val="3"/>
        </w:numPr>
        <w:tabs>
          <w:tab w:val="left" w:pos="1092"/>
        </w:tabs>
        <w:spacing w:after="0" w:line="240" w:lineRule="atLeast"/>
        <w:ind w:left="1276" w:hanging="1276"/>
        <w:jc w:val="thaiDistribute"/>
        <w:outlineLvl w:val="0"/>
        <w:rPr>
          <w:szCs w:val="22"/>
        </w:rPr>
      </w:pPr>
      <w:r w:rsidRPr="00C23E0D">
        <w:rPr>
          <w:szCs w:val="22"/>
        </w:rPr>
        <w:t xml:space="preserve">Provision </w:t>
      </w:r>
      <w:r w:rsidR="004B7AE8" w:rsidRPr="00C23E0D">
        <w:rPr>
          <w:szCs w:val="22"/>
        </w:rPr>
        <w:t xml:space="preserve">for </w:t>
      </w:r>
      <w:r w:rsidRPr="00C23E0D">
        <w:rPr>
          <w:szCs w:val="22"/>
        </w:rPr>
        <w:t xml:space="preserve">costs </w:t>
      </w:r>
      <w:r w:rsidR="004B7AE8" w:rsidRPr="00C23E0D">
        <w:rPr>
          <w:szCs w:val="22"/>
        </w:rPr>
        <w:t>of</w:t>
      </w:r>
      <w:r w:rsidRPr="00C23E0D">
        <w:rPr>
          <w:szCs w:val="22"/>
        </w:rPr>
        <w:t xml:space="preserve"> landfill capping</w:t>
      </w:r>
    </w:p>
    <w:p w:rsidR="003E7E41" w:rsidRPr="00C23E0D" w:rsidRDefault="003E7E41" w:rsidP="00DE4702">
      <w:pPr>
        <w:pStyle w:val="index"/>
        <w:numPr>
          <w:ilvl w:val="0"/>
          <w:numId w:val="3"/>
        </w:numPr>
        <w:tabs>
          <w:tab w:val="left" w:pos="1092"/>
        </w:tabs>
        <w:spacing w:after="0" w:line="240" w:lineRule="atLeast"/>
        <w:ind w:left="1276" w:hanging="1276"/>
        <w:jc w:val="thaiDistribute"/>
        <w:outlineLvl w:val="0"/>
        <w:rPr>
          <w:szCs w:val="22"/>
        </w:rPr>
      </w:pPr>
      <w:r w:rsidRPr="00C23E0D">
        <w:rPr>
          <w:szCs w:val="22"/>
        </w:rPr>
        <w:t xml:space="preserve">Provision for litigation </w:t>
      </w:r>
      <w:r w:rsidR="00B5569E" w:rsidRPr="00C23E0D">
        <w:rPr>
          <w:szCs w:val="22"/>
        </w:rPr>
        <w:t>and fines</w:t>
      </w:r>
    </w:p>
    <w:p w:rsidR="00DE4702" w:rsidRPr="00C23E0D" w:rsidRDefault="003E7E41" w:rsidP="00DE4702">
      <w:pPr>
        <w:pStyle w:val="index"/>
        <w:numPr>
          <w:ilvl w:val="0"/>
          <w:numId w:val="3"/>
        </w:numPr>
        <w:tabs>
          <w:tab w:val="left" w:pos="1092"/>
        </w:tabs>
        <w:spacing w:after="0" w:line="240" w:lineRule="atLeast"/>
        <w:ind w:left="1276" w:hanging="1276"/>
        <w:jc w:val="thaiDistribute"/>
        <w:outlineLvl w:val="0"/>
        <w:rPr>
          <w:szCs w:val="22"/>
          <w:lang w:bidi="th-TH"/>
        </w:rPr>
      </w:pPr>
      <w:r w:rsidRPr="00C23E0D">
        <w:rPr>
          <w:szCs w:val="22"/>
        </w:rPr>
        <w:t>Share capital</w:t>
      </w:r>
    </w:p>
    <w:p w:rsidR="00DE4702" w:rsidRPr="00C23E0D" w:rsidRDefault="00DE4702" w:rsidP="00DE4702">
      <w:pPr>
        <w:pStyle w:val="index"/>
        <w:numPr>
          <w:ilvl w:val="0"/>
          <w:numId w:val="3"/>
        </w:numPr>
        <w:tabs>
          <w:tab w:val="left" w:pos="1092"/>
        </w:tabs>
        <w:spacing w:after="0" w:line="240" w:lineRule="atLeast"/>
        <w:ind w:left="1276" w:hanging="1276"/>
        <w:jc w:val="thaiDistribute"/>
        <w:outlineLvl w:val="0"/>
        <w:rPr>
          <w:szCs w:val="22"/>
          <w:lang w:bidi="th-TH"/>
        </w:rPr>
      </w:pPr>
      <w:r w:rsidRPr="00C23E0D">
        <w:rPr>
          <w:szCs w:val="22"/>
          <w:lang w:bidi="th-TH"/>
        </w:rPr>
        <w:t>Earnings per</w:t>
      </w:r>
      <w:r w:rsidR="00975C03" w:rsidRPr="00C23E0D">
        <w:rPr>
          <w:szCs w:val="22"/>
          <w:lang w:bidi="th-TH"/>
        </w:rPr>
        <w:t xml:space="preserve"> </w:t>
      </w:r>
      <w:r w:rsidRPr="00C23E0D">
        <w:rPr>
          <w:szCs w:val="22"/>
          <w:lang w:bidi="th-TH"/>
        </w:rPr>
        <w:t>share</w:t>
      </w:r>
    </w:p>
    <w:p w:rsidR="0050601A" w:rsidRPr="00C23E0D" w:rsidRDefault="0050601A" w:rsidP="0050601A">
      <w:pPr>
        <w:pStyle w:val="index"/>
        <w:numPr>
          <w:ilvl w:val="0"/>
          <w:numId w:val="3"/>
        </w:numPr>
        <w:tabs>
          <w:tab w:val="left" w:pos="1092"/>
        </w:tabs>
        <w:spacing w:after="0" w:line="240" w:lineRule="atLeast"/>
        <w:ind w:left="1276" w:hanging="1276"/>
        <w:jc w:val="thaiDistribute"/>
        <w:outlineLvl w:val="0"/>
        <w:rPr>
          <w:szCs w:val="22"/>
          <w:lang w:bidi="th-TH"/>
        </w:rPr>
      </w:pPr>
      <w:r w:rsidRPr="00C23E0D">
        <w:rPr>
          <w:szCs w:val="22"/>
          <w:lang w:val="en-US" w:bidi="th-TH"/>
        </w:rPr>
        <w:t>Segment information</w:t>
      </w:r>
    </w:p>
    <w:p w:rsidR="00DE4702" w:rsidRPr="00C23E0D"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C23E0D">
        <w:rPr>
          <w:szCs w:val="22"/>
        </w:rPr>
        <w:t>Commitments with non-related parties</w:t>
      </w:r>
    </w:p>
    <w:p w:rsidR="00DE4702" w:rsidRPr="00C23E0D" w:rsidRDefault="003B53A3" w:rsidP="00DE4702">
      <w:pPr>
        <w:pStyle w:val="index"/>
        <w:numPr>
          <w:ilvl w:val="0"/>
          <w:numId w:val="3"/>
        </w:numPr>
        <w:tabs>
          <w:tab w:val="left" w:pos="1092"/>
        </w:tabs>
        <w:spacing w:after="0" w:line="240" w:lineRule="atLeast"/>
        <w:ind w:left="1276" w:hanging="1276"/>
        <w:jc w:val="thaiDistribute"/>
        <w:outlineLvl w:val="0"/>
        <w:rPr>
          <w:szCs w:val="22"/>
        </w:rPr>
      </w:pPr>
      <w:r w:rsidRPr="00C23E0D">
        <w:rPr>
          <w:szCs w:val="22"/>
        </w:rPr>
        <w:t>L</w:t>
      </w:r>
      <w:r w:rsidR="0050601A">
        <w:rPr>
          <w:szCs w:val="22"/>
        </w:rPr>
        <w:t>awsuits and l</w:t>
      </w:r>
      <w:r w:rsidRPr="00C23E0D">
        <w:rPr>
          <w:szCs w:val="22"/>
        </w:rPr>
        <w:t>itigation</w:t>
      </w:r>
    </w:p>
    <w:p w:rsidR="009079B5" w:rsidRPr="00C23E0D" w:rsidRDefault="009079B5" w:rsidP="00DE4702">
      <w:pPr>
        <w:pStyle w:val="index"/>
        <w:numPr>
          <w:ilvl w:val="0"/>
          <w:numId w:val="3"/>
        </w:numPr>
        <w:tabs>
          <w:tab w:val="left" w:pos="1092"/>
        </w:tabs>
        <w:spacing w:after="0" w:line="240" w:lineRule="atLeast"/>
        <w:ind w:left="1276" w:hanging="1276"/>
        <w:jc w:val="thaiDistribute"/>
        <w:outlineLvl w:val="0"/>
        <w:rPr>
          <w:szCs w:val="22"/>
        </w:rPr>
      </w:pPr>
      <w:r w:rsidRPr="00C23E0D">
        <w:rPr>
          <w:szCs w:val="22"/>
        </w:rPr>
        <w:t>Financial instruments</w:t>
      </w:r>
    </w:p>
    <w:p w:rsidR="009079B5" w:rsidRPr="00067BE1" w:rsidRDefault="009079B5" w:rsidP="00662285">
      <w:pPr>
        <w:pStyle w:val="index"/>
        <w:numPr>
          <w:ilvl w:val="0"/>
          <w:numId w:val="3"/>
        </w:numPr>
        <w:tabs>
          <w:tab w:val="left" w:pos="1092"/>
        </w:tabs>
        <w:spacing w:after="0" w:line="240" w:lineRule="atLeast"/>
        <w:ind w:left="1276" w:hanging="1276"/>
        <w:jc w:val="thaiDistribute"/>
        <w:outlineLvl w:val="0"/>
        <w:rPr>
          <w:szCs w:val="22"/>
        </w:rPr>
      </w:pPr>
      <w:r w:rsidRPr="00C23E0D">
        <w:rPr>
          <w:szCs w:val="22"/>
        </w:rPr>
        <w:t xml:space="preserve">Reclassification of </w:t>
      </w:r>
      <w:r w:rsidR="00CF1F5C" w:rsidRPr="00C23E0D">
        <w:rPr>
          <w:szCs w:val="22"/>
        </w:rPr>
        <w:t>accounts</w:t>
      </w:r>
    </w:p>
    <w:p w:rsidR="00067BE1" w:rsidRPr="00067BE1" w:rsidRDefault="00067BE1" w:rsidP="00067BE1">
      <w:pPr>
        <w:pStyle w:val="index"/>
        <w:numPr>
          <w:ilvl w:val="0"/>
          <w:numId w:val="3"/>
        </w:numPr>
        <w:tabs>
          <w:tab w:val="left" w:pos="1092"/>
        </w:tabs>
        <w:spacing w:after="0" w:line="240" w:lineRule="atLeast"/>
        <w:ind w:left="1276" w:hanging="1276"/>
        <w:jc w:val="thaiDistribute"/>
        <w:outlineLvl w:val="0"/>
        <w:rPr>
          <w:szCs w:val="22"/>
        </w:rPr>
      </w:pPr>
      <w:r w:rsidRPr="003C0172">
        <w:rPr>
          <w:szCs w:val="22"/>
        </w:rPr>
        <w:t>Events after the reporting period</w:t>
      </w:r>
    </w:p>
    <w:p w:rsidR="00DE4702" w:rsidRPr="00C23E0D" w:rsidRDefault="00DE4702" w:rsidP="009077B4">
      <w:pPr>
        <w:pStyle w:val="BodyText"/>
        <w:ind w:left="545" w:right="5"/>
        <w:rPr>
          <w:rFonts w:ascii="Times New Roman" w:hAnsi="Times New Roman" w:cs="Times New Roman"/>
          <w:sz w:val="22"/>
          <w:szCs w:val="22"/>
        </w:rPr>
      </w:pPr>
      <w:r w:rsidRPr="00C23E0D">
        <w:rPr>
          <w:rFonts w:ascii="Times New Roman" w:hAnsi="Times New Roman"/>
          <w:szCs w:val="22"/>
          <w:cs/>
        </w:rPr>
        <w:br w:type="page"/>
      </w:r>
      <w:r w:rsidRPr="00C23E0D">
        <w:rPr>
          <w:rFonts w:ascii="Times New Roman" w:hAnsi="Times New Roman" w:cs="Times New Roman"/>
          <w:sz w:val="22"/>
          <w:szCs w:val="22"/>
        </w:rPr>
        <w:lastRenderedPageBreak/>
        <w:t>These notes form an integral part of the interim financial statements.</w:t>
      </w:r>
    </w:p>
    <w:p w:rsidR="009077B4" w:rsidRPr="00C23E0D" w:rsidRDefault="009077B4" w:rsidP="009077B4">
      <w:pPr>
        <w:pStyle w:val="BodyText"/>
        <w:ind w:left="545" w:right="5"/>
        <w:rPr>
          <w:rFonts w:ascii="Times New Roman" w:hAnsi="Times New Roman" w:cs="Times New Roman"/>
          <w:sz w:val="22"/>
          <w:szCs w:val="22"/>
        </w:rPr>
      </w:pPr>
    </w:p>
    <w:p w:rsidR="00DE4702" w:rsidRPr="00C23E0D" w:rsidRDefault="00DE4702" w:rsidP="00DE4702">
      <w:pPr>
        <w:pStyle w:val="BodyText"/>
        <w:ind w:left="545" w:right="5"/>
        <w:rPr>
          <w:rFonts w:ascii="Times New Roman" w:hAnsi="Times New Roman" w:cs="Times New Roman"/>
          <w:sz w:val="22"/>
          <w:szCs w:val="22"/>
        </w:rPr>
      </w:pPr>
      <w:r w:rsidRPr="00C23E0D">
        <w:rPr>
          <w:rFonts w:ascii="Times New Roman" w:hAnsi="Times New Roman" w:cs="Times New Roman"/>
          <w:sz w:val="22"/>
          <w:szCs w:val="22"/>
        </w:rPr>
        <w:t>The interim financial statements were</w:t>
      </w:r>
      <w:r w:rsidR="003B3E8B" w:rsidRPr="00C23E0D">
        <w:rPr>
          <w:rFonts w:ascii="Times New Roman" w:hAnsi="Times New Roman" w:cs="Times New Roman"/>
          <w:sz w:val="22"/>
          <w:szCs w:val="22"/>
        </w:rPr>
        <w:t xml:space="preserve"> approved and</w:t>
      </w:r>
      <w:r w:rsidRPr="00C23E0D">
        <w:rPr>
          <w:rFonts w:ascii="Times New Roman" w:hAnsi="Times New Roman" w:cs="Times New Roman"/>
          <w:sz w:val="22"/>
          <w:szCs w:val="22"/>
        </w:rPr>
        <w:t xml:space="preserve"> authorized for iss</w:t>
      </w:r>
      <w:r w:rsidR="00B036DF" w:rsidRPr="00C23E0D">
        <w:rPr>
          <w:rFonts w:ascii="Times New Roman" w:hAnsi="Times New Roman" w:cs="Times New Roman"/>
          <w:sz w:val="22"/>
          <w:szCs w:val="22"/>
        </w:rPr>
        <w:t>ue by the Board of Directors on</w:t>
      </w:r>
      <w:r w:rsidR="000F28B3" w:rsidRPr="00C23E0D">
        <w:rPr>
          <w:rFonts w:ascii="Times New Roman" w:hAnsi="Times New Roman" w:cs="Times New Roman"/>
          <w:sz w:val="22"/>
          <w:szCs w:val="22"/>
        </w:rPr>
        <w:t xml:space="preserve"> </w:t>
      </w:r>
      <w:r w:rsidR="00F5220B">
        <w:rPr>
          <w:rFonts w:ascii="Times New Roman" w:hAnsi="Times New Roman" w:cs="Times New Roman"/>
          <w:sz w:val="22"/>
          <w:szCs w:val="22"/>
        </w:rPr>
        <w:t>10</w:t>
      </w:r>
      <w:r w:rsidR="000F28B3" w:rsidRPr="00C23E0D">
        <w:rPr>
          <w:rFonts w:ascii="Times New Roman" w:hAnsi="Times New Roman" w:cs="Times New Roman"/>
          <w:sz w:val="22"/>
          <w:szCs w:val="22"/>
        </w:rPr>
        <w:t xml:space="preserve"> </w:t>
      </w:r>
      <w:r w:rsidR="0097074E" w:rsidRPr="00C23E0D">
        <w:rPr>
          <w:rFonts w:ascii="Times New Roman" w:hAnsi="Times New Roman" w:cs="Times New Roman"/>
          <w:sz w:val="22"/>
          <w:szCs w:val="22"/>
        </w:rPr>
        <w:t>August</w:t>
      </w:r>
      <w:r w:rsidR="0050601A">
        <w:rPr>
          <w:rFonts w:ascii="Times New Roman" w:hAnsi="Times New Roman" w:cs="Times New Roman"/>
          <w:sz w:val="22"/>
          <w:szCs w:val="22"/>
        </w:rPr>
        <w:t xml:space="preserve"> 2018</w:t>
      </w:r>
      <w:r w:rsidR="003B3E8B" w:rsidRPr="00C23E0D">
        <w:rPr>
          <w:rFonts w:ascii="Times New Roman" w:hAnsi="Times New Roman" w:cs="Times New Roman"/>
          <w:sz w:val="22"/>
          <w:szCs w:val="22"/>
        </w:rPr>
        <w:t>.</w:t>
      </w:r>
    </w:p>
    <w:p w:rsidR="00DE4702" w:rsidRPr="00C23E0D" w:rsidRDefault="00DE4702" w:rsidP="00DE4702">
      <w:pPr>
        <w:pStyle w:val="BodyText"/>
        <w:ind w:left="545" w:right="5"/>
        <w:rPr>
          <w:rFonts w:ascii="Times New Roman" w:hAnsi="Times New Roman" w:cs="Times New Roman"/>
          <w:sz w:val="22"/>
          <w:szCs w:val="22"/>
        </w:rPr>
      </w:pPr>
    </w:p>
    <w:p w:rsidR="00DE4702" w:rsidRPr="00C23E0D" w:rsidRDefault="00DE4702" w:rsidP="007447AD">
      <w:pPr>
        <w:numPr>
          <w:ilvl w:val="0"/>
          <w:numId w:val="8"/>
        </w:numPr>
        <w:tabs>
          <w:tab w:val="left" w:pos="540"/>
        </w:tabs>
        <w:spacing w:after="0" w:line="240" w:lineRule="atLeast"/>
        <w:ind w:left="540" w:right="14"/>
        <w:jc w:val="thaiDistribute"/>
        <w:rPr>
          <w:rFonts w:ascii="Times New Roman" w:hAnsi="Times New Roman" w:cs="Times New Roman"/>
          <w:b/>
          <w:bCs/>
          <w:szCs w:val="22"/>
        </w:rPr>
      </w:pPr>
      <w:r w:rsidRPr="00C23E0D">
        <w:rPr>
          <w:rFonts w:ascii="Times New Roman" w:hAnsi="Times New Roman" w:cs="Times New Roman"/>
          <w:b/>
          <w:bCs/>
          <w:szCs w:val="22"/>
        </w:rPr>
        <w:t>General information</w:t>
      </w:r>
    </w:p>
    <w:p w:rsidR="00DE4702" w:rsidRPr="00C23E0D" w:rsidRDefault="00DE4702" w:rsidP="00DE4702">
      <w:pPr>
        <w:pStyle w:val="BodyText"/>
        <w:ind w:left="545" w:right="5"/>
        <w:rPr>
          <w:rFonts w:ascii="Times New Roman" w:hAnsi="Times New Roman" w:cs="Times New Roman"/>
          <w:sz w:val="22"/>
          <w:szCs w:val="22"/>
        </w:rPr>
      </w:pPr>
    </w:p>
    <w:p w:rsidR="00E4373E" w:rsidRPr="00C23E0D" w:rsidRDefault="00E4373E" w:rsidP="00A643F0">
      <w:pPr>
        <w:pStyle w:val="BodyText"/>
        <w:ind w:left="540" w:right="0"/>
        <w:rPr>
          <w:rFonts w:ascii="Times New Roman" w:hAnsi="Times New Roman"/>
          <w:sz w:val="22"/>
          <w:szCs w:val="22"/>
        </w:rPr>
      </w:pPr>
      <w:r w:rsidRPr="00C23E0D">
        <w:rPr>
          <w:rFonts w:ascii="Times New Roman" w:hAnsi="Times New Roman"/>
          <w:sz w:val="22"/>
          <w:szCs w:val="22"/>
        </w:rPr>
        <w:t>Professional Waste Technology (1999) Public Compan</w:t>
      </w:r>
      <w:r w:rsidR="0007717D" w:rsidRPr="00C23E0D">
        <w:rPr>
          <w:rFonts w:ascii="Times New Roman" w:hAnsi="Times New Roman"/>
          <w:sz w:val="22"/>
          <w:szCs w:val="22"/>
        </w:rPr>
        <w:t>y Limited (“the Company”) is in</w:t>
      </w:r>
      <w:r w:rsidRPr="00C23E0D">
        <w:rPr>
          <w:rFonts w:ascii="Times New Roman" w:hAnsi="Times New Roman"/>
          <w:sz w:val="22"/>
          <w:szCs w:val="22"/>
        </w:rPr>
        <w:t xml:space="preserve">corporated in Thailand and has its registered office at </w:t>
      </w:r>
      <w:r w:rsidR="00A643F0" w:rsidRPr="00C23E0D">
        <w:rPr>
          <w:rFonts w:ascii="Times New Roman" w:hAnsi="Times New Roman" w:cs="Times New Roman"/>
          <w:sz w:val="22"/>
          <w:szCs w:val="22"/>
        </w:rPr>
        <w:t xml:space="preserve">No. </w:t>
      </w:r>
      <w:r w:rsidR="00A643F0" w:rsidRPr="00C23E0D">
        <w:rPr>
          <w:rFonts w:ascii="Times New Roman" w:hAnsi="Times New Roman" w:cs="Times New Roman"/>
          <w:sz w:val="22"/>
          <w:szCs w:val="22"/>
          <w:cs/>
        </w:rPr>
        <w:t>1184/38 – 39</w:t>
      </w:r>
      <w:r w:rsidR="00A643F0" w:rsidRPr="00C23E0D">
        <w:rPr>
          <w:rFonts w:ascii="Times New Roman" w:hAnsi="Times New Roman" w:cs="Times New Roman"/>
          <w:sz w:val="22"/>
          <w:szCs w:val="22"/>
        </w:rPr>
        <w:t>,</w:t>
      </w:r>
      <w:r w:rsidR="00095371" w:rsidRPr="00C23E0D">
        <w:rPr>
          <w:rFonts w:ascii="Times New Roman" w:hAnsi="Times New Roman" w:cs="Times New Roman"/>
          <w:sz w:val="22"/>
          <w:szCs w:val="22"/>
        </w:rPr>
        <w:t xml:space="preserve"> </w:t>
      </w:r>
      <w:r w:rsidR="00A643F0" w:rsidRPr="00C23E0D">
        <w:rPr>
          <w:rFonts w:ascii="Times New Roman" w:hAnsi="Times New Roman" w:cs="Times New Roman"/>
          <w:sz w:val="22"/>
          <w:szCs w:val="22"/>
        </w:rPr>
        <w:t>Soi</w:t>
      </w:r>
      <w:r w:rsidR="00095371" w:rsidRPr="00C23E0D">
        <w:rPr>
          <w:rFonts w:ascii="Times New Roman" w:hAnsi="Times New Roman" w:cs="Times New Roman"/>
          <w:sz w:val="22"/>
          <w:szCs w:val="22"/>
        </w:rPr>
        <w:t xml:space="preserve"> </w:t>
      </w:r>
      <w:r w:rsidR="00A643F0" w:rsidRPr="00C23E0D">
        <w:rPr>
          <w:rFonts w:ascii="Times New Roman" w:hAnsi="Times New Roman"/>
          <w:sz w:val="22"/>
          <w:szCs w:val="22"/>
        </w:rPr>
        <w:t>Phaholyothin 32, Phaholyothin Road, Chankasem, Chatuchak, Bangkok 10900</w:t>
      </w:r>
      <w:r w:rsidR="00CF1F5C" w:rsidRPr="00C23E0D">
        <w:rPr>
          <w:rFonts w:ascii="Times New Roman" w:hAnsi="Times New Roman"/>
          <w:sz w:val="22"/>
          <w:szCs w:val="22"/>
        </w:rPr>
        <w:t>.</w:t>
      </w:r>
    </w:p>
    <w:p w:rsidR="00A643F0" w:rsidRPr="00C23E0D" w:rsidRDefault="00A643F0" w:rsidP="00A643F0">
      <w:pPr>
        <w:pStyle w:val="BodyText"/>
        <w:ind w:left="540" w:right="0"/>
        <w:rPr>
          <w:rFonts w:ascii="Times New Roman" w:hAnsi="Times New Roman"/>
          <w:sz w:val="22"/>
          <w:szCs w:val="22"/>
        </w:rPr>
      </w:pPr>
    </w:p>
    <w:p w:rsidR="006075C0" w:rsidRPr="00150543" w:rsidRDefault="006075C0" w:rsidP="006075C0">
      <w:pPr>
        <w:spacing w:after="0" w:line="260" w:lineRule="atLeast"/>
        <w:ind w:left="540"/>
        <w:jc w:val="thaiDistribute"/>
        <w:rPr>
          <w:rFonts w:ascii="Times New Roman" w:eastAsia="Cordia New" w:hAnsi="Times New Roman" w:cs="Times New Roman"/>
          <w:szCs w:val="22"/>
          <w:cs/>
        </w:rPr>
      </w:pPr>
      <w:r w:rsidRPr="00150543">
        <w:rPr>
          <w:rFonts w:ascii="Times New Roman" w:eastAsia="Cordia New" w:hAnsi="Times New Roman" w:cs="Angsana New"/>
          <w:szCs w:val="22"/>
        </w:rPr>
        <w:t xml:space="preserve">The environment management center is at Sakaeo Province located at 159 Moo 5, Huayjod, Wattananakhon,  Sakaeo Province and is in the process to move that the management center to Project “Sakaeo Waste Treatment” located at </w:t>
      </w:r>
      <w:r w:rsidRPr="00150543">
        <w:rPr>
          <w:rFonts w:ascii="Times New Roman" w:eastAsia="Cordia New" w:hAnsi="Times New Roman" w:cs="Times New Roman"/>
          <w:szCs w:val="22"/>
          <w:cs/>
        </w:rPr>
        <w:t xml:space="preserve">234 </w:t>
      </w:r>
      <w:r w:rsidRPr="00150543">
        <w:rPr>
          <w:rFonts w:ascii="Times New Roman" w:eastAsia="Cordia New" w:hAnsi="Times New Roman" w:cs="Times New Roman"/>
          <w:szCs w:val="22"/>
        </w:rPr>
        <w:t>Moo</w:t>
      </w:r>
      <w:r w:rsidRPr="00150543">
        <w:rPr>
          <w:rFonts w:ascii="Times New Roman" w:eastAsia="Cordia New" w:hAnsi="Times New Roman" w:cs="Times New Roman"/>
          <w:szCs w:val="22"/>
          <w:cs/>
        </w:rPr>
        <w:t xml:space="preserve"> 4 </w:t>
      </w:r>
      <w:r w:rsidRPr="00150543">
        <w:rPr>
          <w:rFonts w:ascii="Times New Roman" w:eastAsia="Cordia New" w:hAnsi="Times New Roman" w:cs="Angsana New"/>
          <w:szCs w:val="22"/>
        </w:rPr>
        <w:t>Nonmakkheng, Wattananakhon, Sakaeo Province.</w:t>
      </w:r>
    </w:p>
    <w:p w:rsidR="00E4373E" w:rsidRPr="006075C0" w:rsidRDefault="00E4373E" w:rsidP="009077B4">
      <w:pPr>
        <w:pStyle w:val="BodyText"/>
        <w:ind w:left="540" w:right="0"/>
        <w:rPr>
          <w:rFonts w:ascii="Times New Roman" w:hAnsi="Times New Roman"/>
          <w:sz w:val="22"/>
          <w:szCs w:val="22"/>
        </w:rPr>
      </w:pPr>
    </w:p>
    <w:p w:rsidR="00E4373E" w:rsidRPr="00C23E0D" w:rsidRDefault="00E4373E" w:rsidP="00E04CFD">
      <w:pPr>
        <w:pStyle w:val="BodyText"/>
        <w:ind w:left="540" w:right="0"/>
        <w:rPr>
          <w:rFonts w:ascii="Times New Roman" w:hAnsi="Times New Roman"/>
          <w:sz w:val="22"/>
          <w:szCs w:val="22"/>
        </w:rPr>
      </w:pPr>
      <w:r w:rsidRPr="00C23E0D">
        <w:rPr>
          <w:rFonts w:ascii="Times New Roman" w:hAnsi="Times New Roman"/>
          <w:sz w:val="22"/>
          <w:szCs w:val="22"/>
        </w:rPr>
        <w:t>The Company was listed on the Stock Exchange of Thailand as at 18 March 2004.</w:t>
      </w:r>
    </w:p>
    <w:p w:rsidR="00E04CFD" w:rsidRPr="00C23E0D" w:rsidRDefault="00E04CFD" w:rsidP="00E04CFD">
      <w:pPr>
        <w:pStyle w:val="BodyText"/>
        <w:ind w:left="540" w:right="0"/>
        <w:rPr>
          <w:rFonts w:ascii="Times New Roman" w:hAnsi="Times New Roman"/>
          <w:sz w:val="22"/>
          <w:szCs w:val="22"/>
        </w:rPr>
      </w:pPr>
    </w:p>
    <w:p w:rsidR="00E4373E" w:rsidRPr="00C23E0D" w:rsidRDefault="00E4373E" w:rsidP="00E04CFD">
      <w:pPr>
        <w:pStyle w:val="BodyText"/>
        <w:ind w:left="540" w:right="0"/>
        <w:rPr>
          <w:rFonts w:ascii="Times New Roman" w:hAnsi="Times New Roman"/>
          <w:sz w:val="22"/>
          <w:szCs w:val="22"/>
        </w:rPr>
      </w:pPr>
      <w:r w:rsidRPr="00C23E0D">
        <w:rPr>
          <w:rFonts w:ascii="Times New Roman" w:hAnsi="Times New Roman"/>
          <w:sz w:val="22"/>
          <w:szCs w:val="22"/>
        </w:rPr>
        <w:t>The Company</w:t>
      </w:r>
      <w:r w:rsidR="008F0C30" w:rsidRPr="00C23E0D">
        <w:rPr>
          <w:rFonts w:ascii="Times New Roman" w:hAnsi="Times New Roman"/>
          <w:sz w:val="22"/>
          <w:szCs w:val="22"/>
        </w:rPr>
        <w:t>’s major shareholders who hold 10</w:t>
      </w:r>
      <w:r w:rsidRPr="00C23E0D">
        <w:rPr>
          <w:rFonts w:ascii="Times New Roman" w:hAnsi="Times New Roman"/>
          <w:sz w:val="22"/>
          <w:szCs w:val="22"/>
        </w:rPr>
        <w:t xml:space="preserve">% or more than of total paid-up share capital </w:t>
      </w:r>
      <w:r w:rsidR="0050601A">
        <w:rPr>
          <w:rFonts w:ascii="Times New Roman" w:hAnsi="Times New Roman"/>
          <w:sz w:val="22"/>
          <w:szCs w:val="22"/>
        </w:rPr>
        <w:t>during the period</w:t>
      </w:r>
      <w:r w:rsidR="003B3E8B" w:rsidRPr="00C23E0D">
        <w:rPr>
          <w:rFonts w:ascii="Times New Roman" w:hAnsi="Times New Roman"/>
          <w:sz w:val="22"/>
          <w:szCs w:val="22"/>
        </w:rPr>
        <w:t xml:space="preserve"> wer</w:t>
      </w:r>
      <w:r w:rsidRPr="00C23E0D">
        <w:rPr>
          <w:rFonts w:ascii="Times New Roman" w:hAnsi="Times New Roman"/>
          <w:sz w:val="22"/>
          <w:szCs w:val="22"/>
        </w:rPr>
        <w:t>e as follows:</w:t>
      </w:r>
    </w:p>
    <w:p w:rsidR="00E04CFD" w:rsidRPr="00C23E0D" w:rsidRDefault="00E04CFD" w:rsidP="00B6720E">
      <w:pPr>
        <w:pStyle w:val="BodyText"/>
        <w:ind w:left="540" w:right="0"/>
        <w:rPr>
          <w:rFonts w:ascii="Times New Roman" w:hAnsi="Times New Roman"/>
          <w:sz w:val="22"/>
          <w:szCs w:val="22"/>
        </w:rPr>
      </w:pPr>
    </w:p>
    <w:tbl>
      <w:tblPr>
        <w:tblW w:w="8921" w:type="dxa"/>
        <w:tblInd w:w="548" w:type="dxa"/>
        <w:tblLook w:val="0000" w:firstRow="0" w:lastRow="0" w:firstColumn="0" w:lastColumn="0" w:noHBand="0" w:noVBand="0"/>
      </w:tblPr>
      <w:tblGrid>
        <w:gridCol w:w="5510"/>
        <w:gridCol w:w="1363"/>
        <w:gridCol w:w="691"/>
        <w:gridCol w:w="1357"/>
      </w:tblGrid>
      <w:tr w:rsidR="00E4373E" w:rsidRPr="00C23E0D" w:rsidTr="008F0C30">
        <w:tc>
          <w:tcPr>
            <w:tcW w:w="5510" w:type="dxa"/>
            <w:vAlign w:val="bottom"/>
          </w:tcPr>
          <w:p w:rsidR="00E4373E" w:rsidRPr="00C23E0D" w:rsidRDefault="00E4373E" w:rsidP="00E04CFD">
            <w:pPr>
              <w:spacing w:after="0" w:line="240" w:lineRule="atLeast"/>
              <w:jc w:val="thaiDistribute"/>
              <w:rPr>
                <w:rFonts w:ascii="Times New Roman" w:hAnsi="Times New Roman" w:cs="Times New Roman"/>
                <w:i/>
                <w:iCs/>
                <w:szCs w:val="22"/>
              </w:rPr>
            </w:pPr>
          </w:p>
        </w:tc>
        <w:tc>
          <w:tcPr>
            <w:tcW w:w="3411" w:type="dxa"/>
            <w:gridSpan w:val="3"/>
          </w:tcPr>
          <w:p w:rsidR="00E4373E" w:rsidRPr="00C23E0D" w:rsidRDefault="00E4373E" w:rsidP="00E04CFD">
            <w:pPr>
              <w:spacing w:after="0" w:line="240" w:lineRule="atLeast"/>
              <w:ind w:left="-76"/>
              <w:jc w:val="thaiDistribute"/>
              <w:rPr>
                <w:rFonts w:ascii="Times New Roman" w:hAnsi="Times New Roman" w:cs="Times New Roman"/>
                <w:i/>
                <w:iCs/>
                <w:szCs w:val="22"/>
              </w:rPr>
            </w:pPr>
            <w:r w:rsidRPr="00C23E0D">
              <w:rPr>
                <w:rFonts w:ascii="Times New Roman" w:hAnsi="Times New Roman" w:cs="Times New Roman"/>
                <w:i/>
                <w:iCs/>
                <w:szCs w:val="22"/>
              </w:rPr>
              <w:t>(% of total paid – up share capital)</w:t>
            </w:r>
          </w:p>
        </w:tc>
      </w:tr>
      <w:tr w:rsidR="00E4373E" w:rsidRPr="00C23E0D" w:rsidTr="008F0C30">
        <w:tc>
          <w:tcPr>
            <w:tcW w:w="5510" w:type="dxa"/>
            <w:vAlign w:val="bottom"/>
          </w:tcPr>
          <w:p w:rsidR="00E4373E" w:rsidRPr="00C23E0D" w:rsidRDefault="00E4373E" w:rsidP="00E04CFD">
            <w:pPr>
              <w:spacing w:after="0" w:line="240" w:lineRule="atLeast"/>
              <w:rPr>
                <w:rFonts w:ascii="Times New Roman" w:hAnsi="Times New Roman" w:cs="Times New Roman"/>
                <w:szCs w:val="22"/>
                <w:cs/>
              </w:rPr>
            </w:pPr>
            <w:r w:rsidRPr="00C23E0D">
              <w:rPr>
                <w:rFonts w:ascii="Times New Roman" w:hAnsi="Times New Roman"/>
                <w:szCs w:val="22"/>
              </w:rPr>
              <w:t>Miss Wilailak</w:t>
            </w:r>
            <w:r w:rsidR="00AF0945" w:rsidRPr="00C23E0D">
              <w:rPr>
                <w:rFonts w:ascii="Times New Roman" w:hAnsi="Times New Roman"/>
                <w:szCs w:val="22"/>
              </w:rPr>
              <w:t xml:space="preserve">  </w:t>
            </w:r>
            <w:r w:rsidRPr="00C23E0D">
              <w:rPr>
                <w:rFonts w:ascii="Times New Roman" w:hAnsi="Times New Roman"/>
                <w:szCs w:val="22"/>
              </w:rPr>
              <w:t>Sakulpakdee</w:t>
            </w:r>
          </w:p>
        </w:tc>
        <w:tc>
          <w:tcPr>
            <w:tcW w:w="1363" w:type="dxa"/>
            <w:shd w:val="clear" w:color="auto" w:fill="auto"/>
          </w:tcPr>
          <w:p w:rsidR="00E4373E" w:rsidRPr="00C23E0D" w:rsidRDefault="00E4373E" w:rsidP="00E04CFD">
            <w:pPr>
              <w:tabs>
                <w:tab w:val="decimal" w:pos="495"/>
              </w:tabs>
              <w:spacing w:after="0" w:line="240" w:lineRule="atLeast"/>
              <w:ind w:left="-20"/>
              <w:jc w:val="both"/>
              <w:rPr>
                <w:rFonts w:ascii="Times New Roman" w:hAnsi="Times New Roman" w:cs="Times New Roman"/>
                <w:szCs w:val="22"/>
              </w:rPr>
            </w:pPr>
          </w:p>
        </w:tc>
        <w:tc>
          <w:tcPr>
            <w:tcW w:w="691" w:type="dxa"/>
          </w:tcPr>
          <w:p w:rsidR="00E4373E" w:rsidRPr="00C23E0D" w:rsidRDefault="0050601A" w:rsidP="00E04CFD">
            <w:pPr>
              <w:spacing w:after="0" w:line="240" w:lineRule="atLeast"/>
              <w:ind w:left="-20"/>
              <w:rPr>
                <w:rFonts w:ascii="Times New Roman" w:hAnsi="Times New Roman" w:cs="Times New Roman"/>
                <w:szCs w:val="22"/>
                <w:cs/>
              </w:rPr>
            </w:pPr>
            <w:r>
              <w:rPr>
                <w:rFonts w:ascii="Times New Roman" w:hAnsi="Times New Roman" w:cs="Times New Roman"/>
                <w:szCs w:val="22"/>
              </w:rPr>
              <w:t>18.48</w:t>
            </w:r>
          </w:p>
        </w:tc>
        <w:tc>
          <w:tcPr>
            <w:tcW w:w="1357" w:type="dxa"/>
          </w:tcPr>
          <w:p w:rsidR="00E4373E" w:rsidRPr="00C23E0D" w:rsidRDefault="00E4373E" w:rsidP="00E04CFD">
            <w:pPr>
              <w:tabs>
                <w:tab w:val="decimal" w:pos="495"/>
              </w:tabs>
              <w:spacing w:after="0" w:line="240" w:lineRule="atLeast"/>
              <w:ind w:left="-20"/>
              <w:jc w:val="both"/>
              <w:rPr>
                <w:rFonts w:ascii="Times New Roman" w:hAnsi="Times New Roman" w:cs="Times New Roman"/>
                <w:szCs w:val="22"/>
              </w:rPr>
            </w:pPr>
          </w:p>
        </w:tc>
      </w:tr>
    </w:tbl>
    <w:p w:rsidR="00E04CFD" w:rsidRPr="00C23E0D" w:rsidRDefault="00E04CFD" w:rsidP="005550F0">
      <w:pPr>
        <w:pStyle w:val="BodyText"/>
        <w:ind w:left="540" w:right="0"/>
        <w:rPr>
          <w:rFonts w:ascii="Times New Roman" w:hAnsi="Times New Roman"/>
          <w:sz w:val="22"/>
          <w:szCs w:val="22"/>
        </w:rPr>
      </w:pPr>
    </w:p>
    <w:p w:rsidR="00E4373E" w:rsidRPr="00C23E0D" w:rsidRDefault="00E4373E" w:rsidP="005550F0">
      <w:pPr>
        <w:pStyle w:val="BodyText"/>
        <w:ind w:left="540" w:right="0"/>
        <w:rPr>
          <w:rFonts w:ascii="Times New Roman" w:hAnsi="Times New Roman"/>
          <w:sz w:val="22"/>
          <w:szCs w:val="22"/>
        </w:rPr>
      </w:pPr>
      <w:r w:rsidRPr="00C23E0D">
        <w:rPr>
          <w:rFonts w:ascii="Times New Roman" w:hAnsi="Times New Roman"/>
          <w:sz w:val="22"/>
          <w:szCs w:val="22"/>
        </w:rPr>
        <w:t>The principal activities of the Company are services of industrial waste treatment or hazardous and non-hazardous unused supplies including waste transportation, segregate and waste landfill, and waste water from industry and trading and melting for metals.</w:t>
      </w:r>
    </w:p>
    <w:p w:rsidR="005550F0" w:rsidRPr="00C23E0D" w:rsidRDefault="005550F0" w:rsidP="005550F0">
      <w:pPr>
        <w:pStyle w:val="BodyText"/>
        <w:ind w:left="540" w:right="0"/>
        <w:rPr>
          <w:rFonts w:ascii="Times New Roman" w:hAnsi="Times New Roman"/>
          <w:sz w:val="22"/>
          <w:szCs w:val="22"/>
        </w:rPr>
      </w:pPr>
    </w:p>
    <w:p w:rsidR="00E4373E" w:rsidRPr="00C23E0D" w:rsidRDefault="00080A25" w:rsidP="00E04CFD">
      <w:pPr>
        <w:pStyle w:val="BodyText"/>
        <w:ind w:left="540" w:right="0"/>
        <w:rPr>
          <w:rFonts w:ascii="Times New Roman" w:hAnsi="Times New Roman"/>
          <w:sz w:val="22"/>
          <w:szCs w:val="22"/>
        </w:rPr>
      </w:pPr>
      <w:r w:rsidRPr="00C23E0D">
        <w:rPr>
          <w:rFonts w:ascii="Times New Roman" w:hAnsi="Times New Roman"/>
          <w:sz w:val="22"/>
          <w:szCs w:val="22"/>
        </w:rPr>
        <w:t>Details of the Company’s subsidiaries were</w:t>
      </w:r>
      <w:r w:rsidR="00E4373E" w:rsidRPr="00C23E0D">
        <w:rPr>
          <w:rFonts w:ascii="Times New Roman" w:hAnsi="Times New Roman"/>
          <w:sz w:val="22"/>
          <w:szCs w:val="22"/>
        </w:rPr>
        <w:t xml:space="preserve"> as follows:</w:t>
      </w:r>
    </w:p>
    <w:p w:rsidR="00E04CFD" w:rsidRDefault="00E04CFD" w:rsidP="00E04CFD">
      <w:pPr>
        <w:pStyle w:val="BodyText"/>
        <w:ind w:left="540" w:right="0"/>
        <w:rPr>
          <w:rFonts w:ascii="Times New Roman" w:hAnsi="Times New Roman"/>
          <w:sz w:val="22"/>
          <w:szCs w:val="22"/>
        </w:rPr>
      </w:pPr>
    </w:p>
    <w:tbl>
      <w:tblPr>
        <w:tblW w:w="10256" w:type="dxa"/>
        <w:tblInd w:w="18" w:type="dxa"/>
        <w:tblLayout w:type="fixed"/>
        <w:tblLook w:val="0000" w:firstRow="0" w:lastRow="0" w:firstColumn="0" w:lastColumn="0" w:noHBand="0" w:noVBand="0"/>
      </w:tblPr>
      <w:tblGrid>
        <w:gridCol w:w="3600"/>
        <w:gridCol w:w="2790"/>
        <w:gridCol w:w="180"/>
        <w:gridCol w:w="1175"/>
        <w:gridCol w:w="264"/>
        <w:gridCol w:w="186"/>
        <w:gridCol w:w="684"/>
        <w:gridCol w:w="93"/>
        <w:gridCol w:w="150"/>
        <w:gridCol w:w="93"/>
        <w:gridCol w:w="1017"/>
        <w:gridCol w:w="24"/>
      </w:tblGrid>
      <w:tr w:rsidR="006075C0" w:rsidRPr="00150543" w:rsidTr="006075C0">
        <w:trPr>
          <w:gridAfter w:val="1"/>
          <w:wAfter w:w="24" w:type="dxa"/>
          <w:tblHeader/>
        </w:trPr>
        <w:tc>
          <w:tcPr>
            <w:tcW w:w="3600" w:type="dxa"/>
          </w:tcPr>
          <w:p w:rsidR="006075C0" w:rsidRPr="00150543" w:rsidRDefault="006075C0" w:rsidP="00031557">
            <w:pPr>
              <w:spacing w:after="0" w:line="240" w:lineRule="atLeast"/>
              <w:ind w:left="522"/>
              <w:jc w:val="center"/>
              <w:rPr>
                <w:rFonts w:ascii="Times New Roman" w:hAnsi="Times New Roman" w:cs="Times New Roman"/>
                <w:b/>
                <w:bCs/>
                <w:sz w:val="20"/>
                <w:szCs w:val="20"/>
                <w:cs/>
              </w:rPr>
            </w:pPr>
          </w:p>
        </w:tc>
        <w:tc>
          <w:tcPr>
            <w:tcW w:w="2970" w:type="dxa"/>
            <w:gridSpan w:val="2"/>
          </w:tcPr>
          <w:p w:rsidR="006075C0" w:rsidRPr="00150543" w:rsidRDefault="006075C0" w:rsidP="00031557">
            <w:pPr>
              <w:spacing w:after="0" w:line="240" w:lineRule="atLeast"/>
              <w:jc w:val="center"/>
              <w:rPr>
                <w:rFonts w:ascii="Times New Roman" w:hAnsi="Times New Roman" w:cs="Times New Roman"/>
                <w:b/>
                <w:bCs/>
                <w:sz w:val="20"/>
                <w:szCs w:val="20"/>
              </w:rPr>
            </w:pPr>
          </w:p>
        </w:tc>
        <w:tc>
          <w:tcPr>
            <w:tcW w:w="1439" w:type="dxa"/>
            <w:gridSpan w:val="2"/>
          </w:tcPr>
          <w:p w:rsidR="006075C0" w:rsidRPr="00150543" w:rsidRDefault="006075C0" w:rsidP="00031557">
            <w:pPr>
              <w:spacing w:after="0" w:line="240" w:lineRule="atLeast"/>
              <w:ind w:left="-108"/>
              <w:jc w:val="center"/>
              <w:rPr>
                <w:rFonts w:ascii="Times New Roman" w:hAnsi="Times New Roman" w:cs="Times New Roman"/>
                <w:b/>
                <w:bCs/>
                <w:sz w:val="20"/>
                <w:szCs w:val="20"/>
              </w:rPr>
            </w:pPr>
            <w:r w:rsidRPr="00150543">
              <w:rPr>
                <w:rFonts w:ascii="Times New Roman" w:hAnsi="Times New Roman" w:cs="Times New Roman"/>
                <w:b/>
                <w:bCs/>
                <w:sz w:val="20"/>
                <w:szCs w:val="20"/>
              </w:rPr>
              <w:t xml:space="preserve">Country of </w:t>
            </w:r>
          </w:p>
        </w:tc>
        <w:tc>
          <w:tcPr>
            <w:tcW w:w="2223" w:type="dxa"/>
            <w:gridSpan w:val="6"/>
          </w:tcPr>
          <w:p w:rsidR="006075C0" w:rsidRPr="006075C0" w:rsidRDefault="006075C0" w:rsidP="00031557">
            <w:pPr>
              <w:spacing w:after="0" w:line="240" w:lineRule="atLeast"/>
              <w:ind w:left="-54"/>
              <w:jc w:val="center"/>
              <w:rPr>
                <w:rFonts w:ascii="Times New Roman" w:hAnsi="Times New Roman"/>
                <w:b/>
                <w:bCs/>
                <w:sz w:val="20"/>
                <w:szCs w:val="20"/>
                <w:cs/>
              </w:rPr>
            </w:pPr>
            <w:r w:rsidRPr="00150543">
              <w:rPr>
                <w:rFonts w:ascii="Times New Roman" w:hAnsi="Times New Roman"/>
                <w:b/>
                <w:bCs/>
                <w:sz w:val="20"/>
                <w:szCs w:val="20"/>
              </w:rPr>
              <w:t>Ownership interest (%)</w:t>
            </w:r>
          </w:p>
        </w:tc>
      </w:tr>
      <w:tr w:rsidR="006075C0" w:rsidRPr="00150543" w:rsidTr="006075C0">
        <w:trPr>
          <w:gridAfter w:val="1"/>
          <w:wAfter w:w="24" w:type="dxa"/>
          <w:tblHeader/>
        </w:trPr>
        <w:tc>
          <w:tcPr>
            <w:tcW w:w="3600" w:type="dxa"/>
          </w:tcPr>
          <w:p w:rsidR="006075C0" w:rsidRPr="00150543" w:rsidRDefault="006075C0" w:rsidP="00031557">
            <w:pPr>
              <w:spacing w:after="0" w:line="240" w:lineRule="atLeast"/>
              <w:jc w:val="center"/>
              <w:rPr>
                <w:rFonts w:ascii="Times New Roman" w:hAnsi="Times New Roman" w:cs="Times New Roman"/>
                <w:b/>
                <w:bCs/>
                <w:sz w:val="20"/>
                <w:szCs w:val="20"/>
                <w:cs/>
              </w:rPr>
            </w:pPr>
            <w:r w:rsidRPr="00150543">
              <w:rPr>
                <w:rFonts w:ascii="Times New Roman" w:hAnsi="Times New Roman"/>
                <w:b/>
                <w:bCs/>
                <w:sz w:val="20"/>
                <w:szCs w:val="20"/>
              </w:rPr>
              <w:t>Name of entities</w:t>
            </w:r>
          </w:p>
        </w:tc>
        <w:tc>
          <w:tcPr>
            <w:tcW w:w="2970" w:type="dxa"/>
            <w:gridSpan w:val="2"/>
          </w:tcPr>
          <w:p w:rsidR="006075C0" w:rsidRPr="00150543" w:rsidRDefault="006075C0" w:rsidP="00031557">
            <w:pPr>
              <w:spacing w:after="0" w:line="240" w:lineRule="atLeast"/>
              <w:ind w:left="-45"/>
              <w:jc w:val="center"/>
              <w:rPr>
                <w:rFonts w:ascii="Times New Roman" w:hAnsi="Times New Roman" w:cs="Times New Roman"/>
                <w:b/>
                <w:bCs/>
                <w:sz w:val="20"/>
                <w:szCs w:val="20"/>
              </w:rPr>
            </w:pPr>
            <w:r w:rsidRPr="00150543">
              <w:rPr>
                <w:rFonts w:ascii="Times New Roman" w:hAnsi="Times New Roman"/>
                <w:b/>
                <w:bCs/>
                <w:sz w:val="20"/>
                <w:szCs w:val="20"/>
              </w:rPr>
              <w:t>Type of business</w:t>
            </w:r>
          </w:p>
        </w:tc>
        <w:tc>
          <w:tcPr>
            <w:tcW w:w="1439" w:type="dxa"/>
            <w:gridSpan w:val="2"/>
          </w:tcPr>
          <w:p w:rsidR="006075C0" w:rsidRPr="00150543" w:rsidRDefault="006075C0" w:rsidP="00031557">
            <w:pPr>
              <w:spacing w:after="0" w:line="240" w:lineRule="atLeast"/>
              <w:ind w:left="-108"/>
              <w:jc w:val="center"/>
              <w:rPr>
                <w:rFonts w:ascii="Times New Roman" w:hAnsi="Times New Roman" w:cs="Times New Roman"/>
                <w:b/>
                <w:bCs/>
                <w:sz w:val="20"/>
                <w:szCs w:val="20"/>
              </w:rPr>
            </w:pPr>
            <w:r w:rsidRPr="00150543">
              <w:rPr>
                <w:rFonts w:ascii="Times New Roman" w:hAnsi="Times New Roman" w:cs="Times New Roman"/>
                <w:b/>
                <w:bCs/>
                <w:sz w:val="20"/>
                <w:szCs w:val="20"/>
              </w:rPr>
              <w:t>Incorporation</w:t>
            </w:r>
          </w:p>
        </w:tc>
        <w:tc>
          <w:tcPr>
            <w:tcW w:w="963" w:type="dxa"/>
            <w:gridSpan w:val="3"/>
          </w:tcPr>
          <w:p w:rsidR="006075C0" w:rsidRPr="00150543" w:rsidRDefault="006075C0" w:rsidP="00031557">
            <w:pPr>
              <w:tabs>
                <w:tab w:val="left" w:pos="1242"/>
              </w:tabs>
              <w:spacing w:after="0" w:line="240" w:lineRule="atLeast"/>
              <w:ind w:left="-117" w:right="-153"/>
              <w:jc w:val="center"/>
              <w:rPr>
                <w:rFonts w:ascii="Times New Roman" w:hAnsi="Times New Roman" w:cs="Times New Roman"/>
                <w:b/>
                <w:bCs/>
                <w:sz w:val="20"/>
                <w:szCs w:val="20"/>
              </w:rPr>
            </w:pPr>
            <w:r>
              <w:rPr>
                <w:rFonts w:ascii="Times New Roman" w:hAnsi="Times New Roman" w:cs="Times New Roman"/>
                <w:b/>
                <w:bCs/>
                <w:sz w:val="20"/>
                <w:szCs w:val="20"/>
              </w:rPr>
              <w:t>As at 30 June</w:t>
            </w:r>
          </w:p>
          <w:p w:rsidR="006075C0" w:rsidRPr="00150543" w:rsidRDefault="006075C0" w:rsidP="00031557">
            <w:pPr>
              <w:tabs>
                <w:tab w:val="left" w:pos="1242"/>
              </w:tabs>
              <w:spacing w:after="0" w:line="240" w:lineRule="atLeast"/>
              <w:ind w:left="-117" w:right="-153"/>
              <w:jc w:val="center"/>
              <w:rPr>
                <w:rFonts w:ascii="Times New Roman" w:hAnsi="Times New Roman" w:cs="Times New Roman"/>
                <w:b/>
                <w:bCs/>
                <w:sz w:val="20"/>
                <w:szCs w:val="20"/>
                <w:cs/>
              </w:rPr>
            </w:pPr>
            <w:r w:rsidRPr="00150543">
              <w:rPr>
                <w:rFonts w:ascii="Times New Roman" w:hAnsi="Times New Roman" w:cs="Times New Roman"/>
                <w:b/>
                <w:bCs/>
                <w:sz w:val="20"/>
                <w:szCs w:val="20"/>
              </w:rPr>
              <w:t>2018</w:t>
            </w:r>
          </w:p>
        </w:tc>
        <w:tc>
          <w:tcPr>
            <w:tcW w:w="243" w:type="dxa"/>
            <w:gridSpan w:val="2"/>
          </w:tcPr>
          <w:p w:rsidR="006075C0" w:rsidRPr="00150543" w:rsidRDefault="006075C0" w:rsidP="00031557">
            <w:pPr>
              <w:tabs>
                <w:tab w:val="left" w:pos="342"/>
                <w:tab w:val="left" w:pos="702"/>
                <w:tab w:val="left" w:pos="1062"/>
              </w:tabs>
              <w:spacing w:after="0" w:line="240" w:lineRule="atLeast"/>
              <w:jc w:val="center"/>
              <w:rPr>
                <w:rFonts w:ascii="Times New Roman" w:hAnsi="Times New Roman" w:cs="Times New Roman"/>
                <w:b/>
                <w:bCs/>
                <w:sz w:val="20"/>
                <w:szCs w:val="20"/>
              </w:rPr>
            </w:pPr>
          </w:p>
        </w:tc>
        <w:tc>
          <w:tcPr>
            <w:tcW w:w="1017" w:type="dxa"/>
          </w:tcPr>
          <w:p w:rsidR="006075C0" w:rsidRPr="00150543" w:rsidRDefault="006075C0" w:rsidP="00031557">
            <w:pPr>
              <w:tabs>
                <w:tab w:val="left" w:pos="1242"/>
              </w:tabs>
              <w:spacing w:after="0" w:line="240" w:lineRule="atLeast"/>
              <w:ind w:left="-117" w:right="-153"/>
              <w:jc w:val="center"/>
              <w:rPr>
                <w:rFonts w:ascii="Times New Roman" w:hAnsi="Times New Roman" w:cs="Times New Roman"/>
                <w:b/>
                <w:bCs/>
                <w:sz w:val="20"/>
                <w:szCs w:val="20"/>
              </w:rPr>
            </w:pPr>
            <w:r w:rsidRPr="00150543">
              <w:rPr>
                <w:rFonts w:ascii="Times New Roman" w:hAnsi="Times New Roman" w:cs="Times New Roman"/>
                <w:b/>
                <w:bCs/>
                <w:sz w:val="20"/>
                <w:szCs w:val="20"/>
              </w:rPr>
              <w:t>As at 31 December</w:t>
            </w:r>
          </w:p>
          <w:p w:rsidR="006075C0" w:rsidRPr="00150543" w:rsidRDefault="006075C0" w:rsidP="00031557">
            <w:pPr>
              <w:tabs>
                <w:tab w:val="left" w:pos="1242"/>
              </w:tabs>
              <w:spacing w:after="0" w:line="240" w:lineRule="atLeast"/>
              <w:ind w:left="-117" w:right="-153"/>
              <w:jc w:val="center"/>
              <w:rPr>
                <w:rFonts w:ascii="Times New Roman" w:hAnsi="Times New Roman" w:cs="Times New Roman"/>
                <w:b/>
                <w:bCs/>
                <w:sz w:val="20"/>
                <w:szCs w:val="20"/>
              </w:rPr>
            </w:pPr>
            <w:r w:rsidRPr="00150543">
              <w:rPr>
                <w:rFonts w:ascii="Times New Roman" w:hAnsi="Times New Roman" w:cs="Times New Roman"/>
                <w:b/>
                <w:bCs/>
                <w:sz w:val="20"/>
                <w:szCs w:val="20"/>
              </w:rPr>
              <w:t>2017</w:t>
            </w:r>
          </w:p>
        </w:tc>
      </w:tr>
      <w:tr w:rsidR="006075C0" w:rsidRPr="00150543" w:rsidTr="006075C0">
        <w:trPr>
          <w:cantSplit/>
        </w:trPr>
        <w:tc>
          <w:tcPr>
            <w:tcW w:w="3600" w:type="dxa"/>
          </w:tcPr>
          <w:p w:rsidR="006075C0" w:rsidRPr="00150543" w:rsidRDefault="006075C0" w:rsidP="00031557">
            <w:pPr>
              <w:tabs>
                <w:tab w:val="left" w:pos="862"/>
              </w:tabs>
              <w:spacing w:after="0" w:line="240" w:lineRule="atLeast"/>
              <w:ind w:left="532"/>
              <w:rPr>
                <w:rFonts w:ascii="Times New Roman" w:hAnsi="Times New Roman" w:cs="Times New Roman"/>
                <w:szCs w:val="22"/>
              </w:rPr>
            </w:pPr>
            <w:r w:rsidRPr="00150543">
              <w:rPr>
                <w:rFonts w:ascii="Times New Roman" w:hAnsi="Times New Roman" w:cs="Times New Roman"/>
                <w:szCs w:val="22"/>
                <w:cs/>
              </w:rPr>
              <w:t>1</w:t>
            </w:r>
            <w:r w:rsidRPr="00150543">
              <w:rPr>
                <w:rFonts w:ascii="Times New Roman" w:hAnsi="Times New Roman" w:cs="Times New Roman"/>
                <w:szCs w:val="22"/>
              </w:rPr>
              <w:t>.</w:t>
            </w:r>
            <w:r w:rsidRPr="00150543">
              <w:rPr>
                <w:rFonts w:ascii="Times New Roman" w:hAnsi="Times New Roman" w:cs="Times New Roman"/>
                <w:szCs w:val="22"/>
                <w:cs/>
              </w:rPr>
              <w:tab/>
            </w:r>
            <w:r w:rsidRPr="00150543">
              <w:rPr>
                <w:rFonts w:ascii="Times New Roman" w:hAnsi="Times New Roman"/>
                <w:szCs w:val="22"/>
              </w:rPr>
              <w:t>Waste Exchange Co., Ltd.</w:t>
            </w:r>
          </w:p>
          <w:p w:rsidR="006075C0" w:rsidRPr="00150543" w:rsidRDefault="006075C0" w:rsidP="00031557">
            <w:pPr>
              <w:tabs>
                <w:tab w:val="left" w:pos="862"/>
              </w:tabs>
              <w:spacing w:after="0" w:line="240" w:lineRule="atLeast"/>
              <w:rPr>
                <w:rFonts w:ascii="Times New Roman" w:hAnsi="Times New Roman" w:cs="Times New Roman"/>
                <w:szCs w:val="22"/>
                <w:cs/>
              </w:rPr>
            </w:pPr>
          </w:p>
        </w:tc>
        <w:tc>
          <w:tcPr>
            <w:tcW w:w="2790" w:type="dxa"/>
          </w:tcPr>
          <w:p w:rsidR="006075C0" w:rsidRPr="00150543" w:rsidRDefault="006075C0" w:rsidP="00031557">
            <w:pPr>
              <w:spacing w:after="0" w:line="240" w:lineRule="atLeast"/>
              <w:ind w:left="-115"/>
              <w:jc w:val="center"/>
              <w:rPr>
                <w:rFonts w:ascii="Times New Roman" w:hAnsi="Times New Roman"/>
                <w:szCs w:val="22"/>
              </w:rPr>
            </w:pPr>
            <w:r w:rsidRPr="00150543">
              <w:rPr>
                <w:rFonts w:ascii="Times New Roman" w:hAnsi="Times New Roman"/>
                <w:szCs w:val="22"/>
              </w:rPr>
              <w:t>Business of disposal waste</w:t>
            </w:r>
            <w:r w:rsidRPr="00150543">
              <w:rPr>
                <w:rFonts w:ascii="Times New Roman" w:hAnsi="Times New Roman"/>
                <w:szCs w:val="22"/>
              </w:rPr>
              <w:br/>
              <w:t xml:space="preserve">and unused supplies </w:t>
            </w:r>
          </w:p>
          <w:p w:rsidR="006075C0" w:rsidRPr="00150543" w:rsidRDefault="006075C0" w:rsidP="00031557">
            <w:pPr>
              <w:spacing w:after="0" w:line="240" w:lineRule="atLeast"/>
              <w:ind w:left="-115"/>
              <w:jc w:val="center"/>
              <w:rPr>
                <w:rFonts w:ascii="Times New Roman" w:hAnsi="Times New Roman"/>
                <w:szCs w:val="22"/>
              </w:rPr>
            </w:pPr>
            <w:r w:rsidRPr="00150543">
              <w:rPr>
                <w:rFonts w:ascii="Times New Roman" w:hAnsi="Times New Roman"/>
                <w:szCs w:val="22"/>
              </w:rPr>
              <w:t>(cease of operations)</w:t>
            </w:r>
          </w:p>
          <w:p w:rsidR="006075C0" w:rsidRPr="00150543" w:rsidRDefault="006075C0" w:rsidP="00031557">
            <w:pPr>
              <w:spacing w:after="0" w:line="240" w:lineRule="atLeast"/>
              <w:ind w:left="-115"/>
              <w:jc w:val="center"/>
              <w:rPr>
                <w:rFonts w:ascii="Times New Roman" w:hAnsi="Times New Roman" w:cs="Times New Roman"/>
                <w:szCs w:val="22"/>
              </w:rPr>
            </w:pPr>
          </w:p>
        </w:tc>
        <w:tc>
          <w:tcPr>
            <w:tcW w:w="1355" w:type="dxa"/>
            <w:gridSpan w:val="2"/>
          </w:tcPr>
          <w:p w:rsidR="006075C0" w:rsidRPr="00150543" w:rsidRDefault="006075C0" w:rsidP="00031557">
            <w:pPr>
              <w:spacing w:after="0" w:line="240" w:lineRule="atLeast"/>
              <w:ind w:left="-108" w:right="-81"/>
              <w:jc w:val="center"/>
              <w:rPr>
                <w:rFonts w:ascii="Times New Roman" w:hAnsi="Times New Roman" w:cs="Times New Roman"/>
                <w:szCs w:val="22"/>
              </w:rPr>
            </w:pPr>
            <w:r w:rsidRPr="00150543">
              <w:rPr>
                <w:rFonts w:ascii="Times New Roman" w:hAnsi="Times New Roman"/>
                <w:szCs w:val="22"/>
              </w:rPr>
              <w:t>Thailand</w:t>
            </w:r>
          </w:p>
          <w:p w:rsidR="006075C0" w:rsidRPr="00150543" w:rsidRDefault="006075C0" w:rsidP="00031557">
            <w:pPr>
              <w:spacing w:after="0" w:line="240" w:lineRule="atLeast"/>
              <w:ind w:right="-81"/>
              <w:rPr>
                <w:rFonts w:ascii="Times New Roman" w:hAnsi="Times New Roman" w:cs="Times New Roman"/>
                <w:szCs w:val="22"/>
              </w:rPr>
            </w:pPr>
          </w:p>
        </w:tc>
        <w:tc>
          <w:tcPr>
            <w:tcW w:w="450" w:type="dxa"/>
            <w:gridSpan w:val="2"/>
          </w:tcPr>
          <w:p w:rsidR="006075C0" w:rsidRPr="00150543" w:rsidRDefault="006075C0" w:rsidP="00031557">
            <w:pPr>
              <w:spacing w:after="0" w:line="240" w:lineRule="atLeast"/>
              <w:ind w:left="-108"/>
              <w:jc w:val="center"/>
              <w:rPr>
                <w:rFonts w:ascii="Times New Roman" w:hAnsi="Times New Roman" w:cs="Times New Roman"/>
                <w:szCs w:val="22"/>
              </w:rPr>
            </w:pPr>
          </w:p>
        </w:tc>
        <w:tc>
          <w:tcPr>
            <w:tcW w:w="684" w:type="dxa"/>
          </w:tcPr>
          <w:p w:rsidR="006075C0" w:rsidRPr="00150543" w:rsidRDefault="006075C0" w:rsidP="006075C0">
            <w:pPr>
              <w:tabs>
                <w:tab w:val="decimal" w:pos="382"/>
              </w:tabs>
              <w:spacing w:after="0" w:line="240" w:lineRule="atLeast"/>
              <w:ind w:left="-275"/>
              <w:jc w:val="both"/>
              <w:rPr>
                <w:rFonts w:ascii="Times New Roman" w:hAnsi="Times New Roman" w:cs="Times New Roman"/>
                <w:szCs w:val="22"/>
              </w:rPr>
            </w:pPr>
            <w:r w:rsidRPr="00150543">
              <w:rPr>
                <w:rFonts w:ascii="Times New Roman" w:hAnsi="Times New Roman" w:cs="Times New Roman"/>
                <w:szCs w:val="22"/>
              </w:rPr>
              <w:t>100</w:t>
            </w:r>
          </w:p>
        </w:tc>
        <w:tc>
          <w:tcPr>
            <w:tcW w:w="243" w:type="dxa"/>
            <w:gridSpan w:val="2"/>
          </w:tcPr>
          <w:p w:rsidR="006075C0" w:rsidRPr="00150543" w:rsidRDefault="006075C0" w:rsidP="00031557">
            <w:pPr>
              <w:spacing w:after="0" w:line="240" w:lineRule="atLeast"/>
              <w:ind w:left="-108"/>
              <w:jc w:val="center"/>
              <w:rPr>
                <w:rFonts w:ascii="Times New Roman" w:hAnsi="Times New Roman" w:cs="Times New Roman"/>
                <w:szCs w:val="22"/>
              </w:rPr>
            </w:pPr>
          </w:p>
        </w:tc>
        <w:tc>
          <w:tcPr>
            <w:tcW w:w="1134" w:type="dxa"/>
            <w:gridSpan w:val="3"/>
          </w:tcPr>
          <w:p w:rsidR="006075C0" w:rsidRPr="00150543" w:rsidRDefault="006075C0" w:rsidP="006075C0">
            <w:pPr>
              <w:tabs>
                <w:tab w:val="decimal" w:pos="715"/>
              </w:tabs>
              <w:spacing w:after="0" w:line="240" w:lineRule="atLeast"/>
              <w:ind w:left="-108" w:right="135"/>
              <w:jc w:val="both"/>
              <w:rPr>
                <w:rFonts w:ascii="Times New Roman" w:hAnsi="Times New Roman" w:cs="Times New Roman"/>
                <w:szCs w:val="22"/>
              </w:rPr>
            </w:pPr>
            <w:r w:rsidRPr="00150543">
              <w:rPr>
                <w:rFonts w:ascii="Times New Roman" w:hAnsi="Times New Roman" w:cs="Times New Roman"/>
                <w:szCs w:val="22"/>
              </w:rPr>
              <w:t>100</w:t>
            </w:r>
          </w:p>
        </w:tc>
      </w:tr>
      <w:tr w:rsidR="006075C0" w:rsidRPr="00150543" w:rsidTr="006075C0">
        <w:trPr>
          <w:cantSplit/>
        </w:trPr>
        <w:tc>
          <w:tcPr>
            <w:tcW w:w="3600" w:type="dxa"/>
          </w:tcPr>
          <w:p w:rsidR="006075C0" w:rsidRPr="00150543" w:rsidRDefault="006075C0" w:rsidP="00031557">
            <w:pPr>
              <w:tabs>
                <w:tab w:val="left" w:pos="862"/>
              </w:tabs>
              <w:spacing w:after="0" w:line="240" w:lineRule="atLeast"/>
              <w:ind w:left="532"/>
              <w:rPr>
                <w:rFonts w:ascii="Times New Roman" w:hAnsi="Times New Roman" w:cs="Times New Roman"/>
                <w:szCs w:val="22"/>
                <w:cs/>
              </w:rPr>
            </w:pPr>
            <w:r w:rsidRPr="00150543">
              <w:rPr>
                <w:rFonts w:ascii="Times New Roman" w:hAnsi="Times New Roman" w:cs="Times New Roman"/>
                <w:szCs w:val="22"/>
              </w:rPr>
              <w:t>2.</w:t>
            </w:r>
            <w:r w:rsidRPr="00150543">
              <w:rPr>
                <w:rFonts w:ascii="Times New Roman" w:hAnsi="Times New Roman" w:cs="Times New Roman"/>
                <w:szCs w:val="22"/>
              </w:rPr>
              <w:tab/>
            </w:r>
            <w:r w:rsidRPr="00150543">
              <w:rPr>
                <w:rFonts w:ascii="Times New Roman" w:hAnsi="Times New Roman"/>
                <w:szCs w:val="22"/>
              </w:rPr>
              <w:t xml:space="preserve">JTS Aluminum and Metal </w:t>
            </w:r>
            <w:r w:rsidRPr="00150543">
              <w:rPr>
                <w:rFonts w:ascii="Times New Roman" w:hAnsi="Times New Roman"/>
                <w:szCs w:val="22"/>
              </w:rPr>
              <w:tab/>
              <w:t xml:space="preserve">  Co., Ltd.</w:t>
            </w:r>
          </w:p>
        </w:tc>
        <w:tc>
          <w:tcPr>
            <w:tcW w:w="2790" w:type="dxa"/>
          </w:tcPr>
          <w:p w:rsidR="006075C0" w:rsidRPr="00150543" w:rsidRDefault="006075C0" w:rsidP="00031557">
            <w:pPr>
              <w:spacing w:after="0" w:line="240" w:lineRule="atLeast"/>
              <w:ind w:left="-115" w:right="-115"/>
              <w:jc w:val="center"/>
              <w:rPr>
                <w:rFonts w:ascii="Times New Roman" w:hAnsi="Times New Roman" w:cs="Times New Roman"/>
                <w:szCs w:val="22"/>
              </w:rPr>
            </w:pPr>
            <w:r w:rsidRPr="00150543">
              <w:rPr>
                <w:rFonts w:ascii="Times New Roman" w:hAnsi="Times New Roman"/>
                <w:szCs w:val="22"/>
              </w:rPr>
              <w:t>Distribution of raw material, aluminum, aluminum scrap</w:t>
            </w:r>
            <w:r w:rsidRPr="00150543">
              <w:rPr>
                <w:rFonts w:ascii="Times New Roman" w:hAnsi="Times New Roman"/>
                <w:szCs w:val="22"/>
              </w:rPr>
              <w:br/>
              <w:t xml:space="preserve">and all metals </w:t>
            </w:r>
          </w:p>
        </w:tc>
        <w:tc>
          <w:tcPr>
            <w:tcW w:w="1355" w:type="dxa"/>
            <w:gridSpan w:val="2"/>
          </w:tcPr>
          <w:p w:rsidR="006075C0" w:rsidRPr="00150543" w:rsidRDefault="006075C0" w:rsidP="00031557">
            <w:pPr>
              <w:spacing w:after="0" w:line="240" w:lineRule="atLeast"/>
              <w:ind w:left="-108" w:right="-81"/>
              <w:jc w:val="center"/>
              <w:rPr>
                <w:rFonts w:ascii="Times New Roman" w:hAnsi="Times New Roman" w:cs="Times New Roman"/>
                <w:szCs w:val="22"/>
              </w:rPr>
            </w:pPr>
            <w:r w:rsidRPr="00150543">
              <w:rPr>
                <w:rFonts w:ascii="Times New Roman" w:hAnsi="Times New Roman"/>
                <w:szCs w:val="22"/>
              </w:rPr>
              <w:t>Thailand</w:t>
            </w:r>
          </w:p>
          <w:p w:rsidR="006075C0" w:rsidRPr="00150543" w:rsidRDefault="006075C0" w:rsidP="00031557">
            <w:pPr>
              <w:spacing w:after="0" w:line="240" w:lineRule="atLeast"/>
              <w:ind w:right="-81"/>
              <w:rPr>
                <w:rFonts w:ascii="Times New Roman" w:hAnsi="Times New Roman" w:cs="Times New Roman"/>
                <w:szCs w:val="22"/>
              </w:rPr>
            </w:pPr>
          </w:p>
        </w:tc>
        <w:tc>
          <w:tcPr>
            <w:tcW w:w="450" w:type="dxa"/>
            <w:gridSpan w:val="2"/>
            <w:vAlign w:val="center"/>
          </w:tcPr>
          <w:p w:rsidR="006075C0" w:rsidRPr="00150543" w:rsidRDefault="006075C0" w:rsidP="00031557">
            <w:pPr>
              <w:spacing w:after="0" w:line="240" w:lineRule="atLeast"/>
              <w:ind w:left="-108"/>
              <w:jc w:val="center"/>
              <w:rPr>
                <w:rFonts w:ascii="Times New Roman" w:hAnsi="Times New Roman" w:cs="Times New Roman"/>
                <w:szCs w:val="22"/>
              </w:rPr>
            </w:pPr>
          </w:p>
        </w:tc>
        <w:tc>
          <w:tcPr>
            <w:tcW w:w="684" w:type="dxa"/>
          </w:tcPr>
          <w:p w:rsidR="006075C0" w:rsidRPr="00150543" w:rsidRDefault="006075C0" w:rsidP="006075C0">
            <w:pPr>
              <w:tabs>
                <w:tab w:val="decimal" w:pos="382"/>
              </w:tabs>
              <w:spacing w:after="0" w:line="240" w:lineRule="atLeast"/>
              <w:ind w:left="-275"/>
              <w:jc w:val="both"/>
              <w:rPr>
                <w:rFonts w:ascii="Times New Roman" w:hAnsi="Times New Roman" w:cs="Times New Roman"/>
                <w:szCs w:val="22"/>
              </w:rPr>
            </w:pPr>
            <w:r w:rsidRPr="00150543">
              <w:rPr>
                <w:rFonts w:ascii="Times New Roman" w:hAnsi="Times New Roman" w:cs="Times New Roman"/>
                <w:szCs w:val="22"/>
              </w:rPr>
              <w:t>100</w:t>
            </w:r>
          </w:p>
        </w:tc>
        <w:tc>
          <w:tcPr>
            <w:tcW w:w="243" w:type="dxa"/>
            <w:gridSpan w:val="2"/>
          </w:tcPr>
          <w:p w:rsidR="006075C0" w:rsidRPr="00150543" w:rsidRDefault="006075C0" w:rsidP="00031557">
            <w:pPr>
              <w:spacing w:after="0" w:line="240" w:lineRule="atLeast"/>
              <w:ind w:left="-108"/>
              <w:jc w:val="center"/>
              <w:rPr>
                <w:rFonts w:ascii="Times New Roman" w:hAnsi="Times New Roman" w:cs="Times New Roman"/>
                <w:szCs w:val="22"/>
              </w:rPr>
            </w:pPr>
          </w:p>
        </w:tc>
        <w:tc>
          <w:tcPr>
            <w:tcW w:w="1134" w:type="dxa"/>
            <w:gridSpan w:val="3"/>
          </w:tcPr>
          <w:p w:rsidR="006075C0" w:rsidRPr="00150543" w:rsidRDefault="006075C0" w:rsidP="006075C0">
            <w:pPr>
              <w:tabs>
                <w:tab w:val="decimal" w:pos="715"/>
              </w:tabs>
              <w:spacing w:after="0" w:line="240" w:lineRule="atLeast"/>
              <w:ind w:left="-108" w:right="135"/>
              <w:jc w:val="both"/>
              <w:rPr>
                <w:rFonts w:ascii="Times New Roman" w:hAnsi="Times New Roman" w:cs="Times New Roman"/>
                <w:szCs w:val="22"/>
              </w:rPr>
            </w:pPr>
            <w:r w:rsidRPr="00150543">
              <w:rPr>
                <w:rFonts w:ascii="Times New Roman" w:hAnsi="Times New Roman" w:cs="Times New Roman"/>
                <w:szCs w:val="22"/>
              </w:rPr>
              <w:t>100</w:t>
            </w:r>
          </w:p>
        </w:tc>
      </w:tr>
      <w:tr w:rsidR="006075C0" w:rsidRPr="00150543" w:rsidTr="006075C0">
        <w:trPr>
          <w:cantSplit/>
        </w:trPr>
        <w:tc>
          <w:tcPr>
            <w:tcW w:w="3600" w:type="dxa"/>
          </w:tcPr>
          <w:p w:rsidR="006075C0" w:rsidRPr="00150543" w:rsidRDefault="006075C0" w:rsidP="00031557">
            <w:pPr>
              <w:tabs>
                <w:tab w:val="left" w:pos="862"/>
              </w:tabs>
              <w:spacing w:after="0" w:line="240" w:lineRule="atLeast"/>
              <w:ind w:left="532"/>
              <w:rPr>
                <w:rFonts w:ascii="Times New Roman" w:hAnsi="Times New Roman" w:cs="Times New Roman"/>
                <w:szCs w:val="22"/>
              </w:rPr>
            </w:pPr>
          </w:p>
        </w:tc>
        <w:tc>
          <w:tcPr>
            <w:tcW w:w="2790" w:type="dxa"/>
          </w:tcPr>
          <w:p w:rsidR="006075C0" w:rsidRPr="00150543" w:rsidRDefault="006075C0" w:rsidP="00031557">
            <w:pPr>
              <w:spacing w:after="0" w:line="240" w:lineRule="atLeast"/>
              <w:ind w:left="-115" w:right="-115"/>
              <w:jc w:val="center"/>
              <w:rPr>
                <w:rFonts w:ascii="Times New Roman" w:hAnsi="Times New Roman"/>
                <w:szCs w:val="22"/>
              </w:rPr>
            </w:pPr>
          </w:p>
        </w:tc>
        <w:tc>
          <w:tcPr>
            <w:tcW w:w="1355" w:type="dxa"/>
            <w:gridSpan w:val="2"/>
          </w:tcPr>
          <w:p w:rsidR="006075C0" w:rsidRPr="00150543" w:rsidRDefault="006075C0" w:rsidP="00031557">
            <w:pPr>
              <w:spacing w:after="0" w:line="240" w:lineRule="atLeast"/>
              <w:ind w:left="-108" w:right="-81"/>
              <w:jc w:val="center"/>
              <w:rPr>
                <w:rFonts w:ascii="Times New Roman" w:hAnsi="Times New Roman"/>
                <w:szCs w:val="22"/>
              </w:rPr>
            </w:pPr>
          </w:p>
        </w:tc>
        <w:tc>
          <w:tcPr>
            <w:tcW w:w="450" w:type="dxa"/>
            <w:gridSpan w:val="2"/>
            <w:vAlign w:val="center"/>
          </w:tcPr>
          <w:p w:rsidR="006075C0" w:rsidRPr="00150543" w:rsidRDefault="006075C0" w:rsidP="00031557">
            <w:pPr>
              <w:spacing w:after="0" w:line="240" w:lineRule="atLeast"/>
              <w:ind w:left="-108"/>
              <w:jc w:val="center"/>
              <w:rPr>
                <w:rFonts w:ascii="Times New Roman" w:hAnsi="Times New Roman" w:cs="Times New Roman"/>
                <w:szCs w:val="22"/>
              </w:rPr>
            </w:pPr>
          </w:p>
        </w:tc>
        <w:tc>
          <w:tcPr>
            <w:tcW w:w="684" w:type="dxa"/>
          </w:tcPr>
          <w:p w:rsidR="006075C0" w:rsidRPr="00150543" w:rsidRDefault="006075C0" w:rsidP="006075C0">
            <w:pPr>
              <w:tabs>
                <w:tab w:val="decimal" w:pos="382"/>
              </w:tabs>
              <w:spacing w:after="0" w:line="240" w:lineRule="atLeast"/>
              <w:ind w:left="-275"/>
              <w:jc w:val="both"/>
              <w:rPr>
                <w:rFonts w:ascii="Times New Roman" w:hAnsi="Times New Roman" w:cs="Times New Roman"/>
                <w:szCs w:val="22"/>
              </w:rPr>
            </w:pPr>
          </w:p>
        </w:tc>
        <w:tc>
          <w:tcPr>
            <w:tcW w:w="243" w:type="dxa"/>
            <w:gridSpan w:val="2"/>
          </w:tcPr>
          <w:p w:rsidR="006075C0" w:rsidRPr="00150543" w:rsidRDefault="006075C0" w:rsidP="00031557">
            <w:pPr>
              <w:spacing w:after="0" w:line="240" w:lineRule="atLeast"/>
              <w:ind w:left="-108"/>
              <w:jc w:val="center"/>
              <w:rPr>
                <w:rFonts w:ascii="Times New Roman" w:hAnsi="Times New Roman" w:cs="Times New Roman"/>
                <w:szCs w:val="22"/>
              </w:rPr>
            </w:pPr>
          </w:p>
        </w:tc>
        <w:tc>
          <w:tcPr>
            <w:tcW w:w="1134" w:type="dxa"/>
            <w:gridSpan w:val="3"/>
          </w:tcPr>
          <w:p w:rsidR="006075C0" w:rsidRPr="00150543" w:rsidRDefault="006075C0" w:rsidP="006075C0">
            <w:pPr>
              <w:tabs>
                <w:tab w:val="decimal" w:pos="715"/>
              </w:tabs>
              <w:spacing w:after="0" w:line="240" w:lineRule="atLeast"/>
              <w:ind w:left="-108" w:right="135"/>
              <w:jc w:val="both"/>
              <w:rPr>
                <w:rFonts w:ascii="Times New Roman" w:hAnsi="Times New Roman" w:cs="Times New Roman"/>
                <w:szCs w:val="22"/>
              </w:rPr>
            </w:pPr>
          </w:p>
        </w:tc>
      </w:tr>
      <w:tr w:rsidR="006075C0" w:rsidRPr="00150543" w:rsidTr="006075C0">
        <w:trPr>
          <w:cantSplit/>
        </w:trPr>
        <w:tc>
          <w:tcPr>
            <w:tcW w:w="3600" w:type="dxa"/>
          </w:tcPr>
          <w:p w:rsidR="006075C0" w:rsidRPr="00150543" w:rsidRDefault="006075C0" w:rsidP="00031557">
            <w:pPr>
              <w:tabs>
                <w:tab w:val="left" w:pos="862"/>
              </w:tabs>
              <w:spacing w:after="0" w:line="240" w:lineRule="atLeast"/>
              <w:ind w:left="532"/>
              <w:rPr>
                <w:rFonts w:ascii="Times New Roman" w:hAnsi="Times New Roman"/>
                <w:szCs w:val="22"/>
              </w:rPr>
            </w:pPr>
            <w:r w:rsidRPr="00150543">
              <w:rPr>
                <w:rFonts w:ascii="Times New Roman" w:hAnsi="Times New Roman" w:cs="Times New Roman"/>
                <w:szCs w:val="22"/>
              </w:rPr>
              <w:t>3.</w:t>
            </w:r>
            <w:r w:rsidRPr="00150543">
              <w:rPr>
                <w:rFonts w:ascii="Times New Roman" w:hAnsi="Times New Roman" w:cs="Times New Roman"/>
                <w:szCs w:val="22"/>
              </w:rPr>
              <w:tab/>
            </w:r>
            <w:r w:rsidRPr="00150543">
              <w:rPr>
                <w:rFonts w:ascii="Times New Roman" w:hAnsi="Times New Roman"/>
                <w:szCs w:val="22"/>
              </w:rPr>
              <w:t xml:space="preserve">Professional Waste </w:t>
            </w:r>
          </w:p>
          <w:p w:rsidR="006075C0" w:rsidRPr="00150543" w:rsidRDefault="006075C0" w:rsidP="00031557">
            <w:pPr>
              <w:tabs>
                <w:tab w:val="left" w:pos="862"/>
              </w:tabs>
              <w:spacing w:after="0" w:line="240" w:lineRule="atLeast"/>
              <w:ind w:left="532"/>
              <w:rPr>
                <w:rFonts w:ascii="Times New Roman" w:hAnsi="Times New Roman"/>
                <w:szCs w:val="22"/>
              </w:rPr>
            </w:pPr>
            <w:r w:rsidRPr="00150543">
              <w:rPr>
                <w:rFonts w:ascii="Times New Roman" w:hAnsi="Times New Roman"/>
                <w:szCs w:val="22"/>
              </w:rPr>
              <w:tab/>
              <w:t xml:space="preserve">  Technology International </w:t>
            </w:r>
          </w:p>
          <w:p w:rsidR="006075C0" w:rsidRPr="00150543" w:rsidRDefault="006075C0" w:rsidP="00031557">
            <w:pPr>
              <w:tabs>
                <w:tab w:val="left" w:pos="862"/>
              </w:tabs>
              <w:spacing w:after="0" w:line="240" w:lineRule="atLeast"/>
              <w:ind w:left="532"/>
              <w:rPr>
                <w:rFonts w:ascii="Times New Roman" w:hAnsi="Times New Roman" w:cs="Times New Roman"/>
                <w:szCs w:val="22"/>
              </w:rPr>
            </w:pPr>
            <w:r w:rsidRPr="00150543">
              <w:rPr>
                <w:rFonts w:ascii="Times New Roman" w:hAnsi="Times New Roman"/>
                <w:szCs w:val="22"/>
              </w:rPr>
              <w:tab/>
              <w:t xml:space="preserve">  Co., Ltd.</w:t>
            </w:r>
          </w:p>
          <w:p w:rsidR="006075C0" w:rsidRPr="00150543" w:rsidRDefault="006075C0" w:rsidP="00031557">
            <w:pPr>
              <w:tabs>
                <w:tab w:val="left" w:pos="862"/>
              </w:tabs>
              <w:spacing w:after="0" w:line="240" w:lineRule="atLeast"/>
              <w:ind w:left="532"/>
              <w:rPr>
                <w:rFonts w:ascii="Times New Roman" w:hAnsi="Times New Roman" w:cs="Times New Roman"/>
                <w:szCs w:val="22"/>
              </w:rPr>
            </w:pPr>
          </w:p>
          <w:p w:rsidR="006075C0" w:rsidRPr="00150543" w:rsidRDefault="006075C0" w:rsidP="00031557">
            <w:pPr>
              <w:tabs>
                <w:tab w:val="left" w:pos="862"/>
              </w:tabs>
              <w:spacing w:after="0" w:line="240" w:lineRule="atLeast"/>
              <w:ind w:left="532"/>
              <w:rPr>
                <w:rFonts w:ascii="Times New Roman" w:hAnsi="Times New Roman" w:cs="Times New Roman"/>
                <w:szCs w:val="22"/>
              </w:rPr>
            </w:pPr>
          </w:p>
          <w:p w:rsidR="006075C0" w:rsidRPr="00150543" w:rsidRDefault="006075C0" w:rsidP="00031557">
            <w:pPr>
              <w:tabs>
                <w:tab w:val="left" w:pos="862"/>
              </w:tabs>
              <w:spacing w:after="0" w:line="240" w:lineRule="atLeast"/>
              <w:ind w:left="532"/>
              <w:rPr>
                <w:rFonts w:ascii="Times New Roman" w:hAnsi="Times New Roman" w:cs="Times New Roman"/>
                <w:szCs w:val="22"/>
              </w:rPr>
            </w:pPr>
          </w:p>
        </w:tc>
        <w:tc>
          <w:tcPr>
            <w:tcW w:w="2790" w:type="dxa"/>
          </w:tcPr>
          <w:p w:rsidR="006075C0" w:rsidRPr="00150543" w:rsidRDefault="006075C0" w:rsidP="00031557">
            <w:pPr>
              <w:spacing w:after="0" w:line="240" w:lineRule="atLeast"/>
              <w:ind w:left="-108" w:right="-108"/>
              <w:jc w:val="center"/>
              <w:rPr>
                <w:rFonts w:ascii="Times New Roman" w:hAnsi="Times New Roman" w:cs="Times New Roman"/>
                <w:szCs w:val="22"/>
                <w:cs/>
              </w:rPr>
            </w:pPr>
            <w:r w:rsidRPr="00150543">
              <w:rPr>
                <w:rFonts w:ascii="Times New Roman" w:hAnsi="Times New Roman"/>
                <w:szCs w:val="22"/>
              </w:rPr>
              <w:t>Trading and melting service for the aluminum, brass, copper and metals, electronic waste recycling, convert plastic to fuel, and retail of plastic and fuel scraps (cease of operations)</w:t>
            </w:r>
          </w:p>
        </w:tc>
        <w:tc>
          <w:tcPr>
            <w:tcW w:w="1355" w:type="dxa"/>
            <w:gridSpan w:val="2"/>
          </w:tcPr>
          <w:p w:rsidR="006075C0" w:rsidRPr="00150543" w:rsidRDefault="006075C0" w:rsidP="00031557">
            <w:pPr>
              <w:spacing w:after="0" w:line="240" w:lineRule="atLeast"/>
              <w:ind w:left="-108" w:right="-81"/>
              <w:jc w:val="center"/>
              <w:rPr>
                <w:rFonts w:ascii="Times New Roman" w:hAnsi="Times New Roman" w:cs="Times New Roman"/>
                <w:szCs w:val="22"/>
              </w:rPr>
            </w:pPr>
            <w:r w:rsidRPr="00150543">
              <w:rPr>
                <w:rFonts w:ascii="Times New Roman" w:hAnsi="Times New Roman"/>
                <w:szCs w:val="22"/>
              </w:rPr>
              <w:t>Thailand</w:t>
            </w:r>
          </w:p>
          <w:p w:rsidR="006075C0" w:rsidRPr="00150543" w:rsidRDefault="006075C0" w:rsidP="00031557">
            <w:pPr>
              <w:spacing w:after="0" w:line="240" w:lineRule="atLeast"/>
              <w:ind w:left="-108" w:right="-81"/>
              <w:jc w:val="center"/>
              <w:rPr>
                <w:rFonts w:ascii="Times New Roman" w:hAnsi="Times New Roman" w:cs="Times New Roman"/>
                <w:szCs w:val="22"/>
              </w:rPr>
            </w:pPr>
          </w:p>
          <w:p w:rsidR="006075C0" w:rsidRPr="00150543" w:rsidRDefault="006075C0" w:rsidP="00031557">
            <w:pPr>
              <w:spacing w:after="0" w:line="240" w:lineRule="atLeast"/>
              <w:ind w:left="-108" w:right="-81"/>
              <w:jc w:val="center"/>
              <w:rPr>
                <w:rFonts w:ascii="Times New Roman" w:hAnsi="Times New Roman" w:cs="Times New Roman"/>
                <w:szCs w:val="22"/>
              </w:rPr>
            </w:pPr>
          </w:p>
          <w:p w:rsidR="006075C0" w:rsidRPr="00150543" w:rsidRDefault="006075C0" w:rsidP="00031557">
            <w:pPr>
              <w:spacing w:after="0" w:line="240" w:lineRule="atLeast"/>
              <w:ind w:left="-108" w:right="-81"/>
              <w:jc w:val="center"/>
              <w:rPr>
                <w:rFonts w:ascii="Times New Roman" w:hAnsi="Times New Roman" w:cs="Times New Roman"/>
                <w:szCs w:val="22"/>
                <w:cs/>
              </w:rPr>
            </w:pPr>
          </w:p>
        </w:tc>
        <w:tc>
          <w:tcPr>
            <w:tcW w:w="450" w:type="dxa"/>
            <w:gridSpan w:val="2"/>
          </w:tcPr>
          <w:p w:rsidR="006075C0" w:rsidRPr="00150543" w:rsidRDefault="006075C0" w:rsidP="00031557">
            <w:pPr>
              <w:spacing w:after="0" w:line="240" w:lineRule="atLeast"/>
              <w:ind w:left="-108"/>
              <w:jc w:val="center"/>
              <w:rPr>
                <w:rFonts w:ascii="Times New Roman" w:hAnsi="Times New Roman" w:cs="Times New Roman"/>
                <w:szCs w:val="22"/>
              </w:rPr>
            </w:pPr>
          </w:p>
        </w:tc>
        <w:tc>
          <w:tcPr>
            <w:tcW w:w="684" w:type="dxa"/>
          </w:tcPr>
          <w:p w:rsidR="006075C0" w:rsidRPr="00150543" w:rsidRDefault="006075C0" w:rsidP="006075C0">
            <w:pPr>
              <w:tabs>
                <w:tab w:val="decimal" w:pos="382"/>
              </w:tabs>
              <w:spacing w:after="0" w:line="240" w:lineRule="atLeast"/>
              <w:ind w:left="-275"/>
              <w:jc w:val="both"/>
              <w:rPr>
                <w:rFonts w:ascii="Times New Roman" w:hAnsi="Times New Roman" w:cs="Times New Roman"/>
                <w:szCs w:val="22"/>
              </w:rPr>
            </w:pPr>
            <w:r w:rsidRPr="00150543">
              <w:rPr>
                <w:rFonts w:ascii="Times New Roman" w:hAnsi="Times New Roman" w:cs="Times New Roman"/>
                <w:szCs w:val="22"/>
              </w:rPr>
              <w:t>100</w:t>
            </w:r>
          </w:p>
        </w:tc>
        <w:tc>
          <w:tcPr>
            <w:tcW w:w="243" w:type="dxa"/>
            <w:gridSpan w:val="2"/>
          </w:tcPr>
          <w:p w:rsidR="006075C0" w:rsidRPr="00150543" w:rsidRDefault="006075C0" w:rsidP="00031557">
            <w:pPr>
              <w:spacing w:after="0" w:line="240" w:lineRule="atLeast"/>
              <w:ind w:left="-108"/>
              <w:jc w:val="center"/>
              <w:rPr>
                <w:rFonts w:ascii="Times New Roman" w:hAnsi="Times New Roman" w:cs="Times New Roman"/>
                <w:szCs w:val="22"/>
              </w:rPr>
            </w:pPr>
          </w:p>
        </w:tc>
        <w:tc>
          <w:tcPr>
            <w:tcW w:w="1134" w:type="dxa"/>
            <w:gridSpan w:val="3"/>
          </w:tcPr>
          <w:p w:rsidR="006075C0" w:rsidRPr="00150543" w:rsidRDefault="006075C0" w:rsidP="006075C0">
            <w:pPr>
              <w:tabs>
                <w:tab w:val="decimal" w:pos="715"/>
              </w:tabs>
              <w:spacing w:after="0" w:line="240" w:lineRule="atLeast"/>
              <w:ind w:left="-108" w:right="135"/>
              <w:jc w:val="both"/>
              <w:rPr>
                <w:rFonts w:ascii="Times New Roman" w:hAnsi="Times New Roman" w:cs="Times New Roman"/>
                <w:szCs w:val="22"/>
              </w:rPr>
            </w:pPr>
            <w:r w:rsidRPr="00150543">
              <w:rPr>
                <w:rFonts w:ascii="Times New Roman" w:hAnsi="Times New Roman" w:cs="Times New Roman"/>
                <w:szCs w:val="22"/>
              </w:rPr>
              <w:t>100</w:t>
            </w:r>
          </w:p>
        </w:tc>
      </w:tr>
      <w:tr w:rsidR="006075C0" w:rsidRPr="00150543" w:rsidTr="006075C0">
        <w:trPr>
          <w:cantSplit/>
        </w:trPr>
        <w:tc>
          <w:tcPr>
            <w:tcW w:w="3600" w:type="dxa"/>
          </w:tcPr>
          <w:p w:rsidR="006075C0" w:rsidRPr="00150543" w:rsidRDefault="006075C0" w:rsidP="00031557">
            <w:pPr>
              <w:tabs>
                <w:tab w:val="left" w:pos="862"/>
              </w:tabs>
              <w:spacing w:after="0" w:line="240" w:lineRule="atLeast"/>
              <w:ind w:left="532"/>
              <w:rPr>
                <w:rFonts w:ascii="Times New Roman" w:hAnsi="Times New Roman" w:cs="Times New Roman"/>
                <w:szCs w:val="22"/>
              </w:rPr>
            </w:pPr>
          </w:p>
        </w:tc>
        <w:tc>
          <w:tcPr>
            <w:tcW w:w="2790" w:type="dxa"/>
          </w:tcPr>
          <w:p w:rsidR="006075C0" w:rsidRPr="00150543" w:rsidRDefault="006075C0" w:rsidP="00031557">
            <w:pPr>
              <w:spacing w:after="0" w:line="240" w:lineRule="atLeast"/>
              <w:ind w:left="-108" w:right="-108"/>
              <w:jc w:val="center"/>
              <w:rPr>
                <w:rFonts w:ascii="Times New Roman" w:hAnsi="Times New Roman"/>
                <w:szCs w:val="22"/>
              </w:rPr>
            </w:pPr>
          </w:p>
        </w:tc>
        <w:tc>
          <w:tcPr>
            <w:tcW w:w="1355" w:type="dxa"/>
            <w:gridSpan w:val="2"/>
          </w:tcPr>
          <w:p w:rsidR="006075C0" w:rsidRPr="00150543" w:rsidRDefault="006075C0" w:rsidP="00031557">
            <w:pPr>
              <w:spacing w:after="0" w:line="240" w:lineRule="atLeast"/>
              <w:ind w:left="-108" w:right="-81"/>
              <w:jc w:val="center"/>
              <w:rPr>
                <w:rFonts w:ascii="Times New Roman" w:hAnsi="Times New Roman"/>
                <w:szCs w:val="22"/>
              </w:rPr>
            </w:pPr>
          </w:p>
        </w:tc>
        <w:tc>
          <w:tcPr>
            <w:tcW w:w="450" w:type="dxa"/>
            <w:gridSpan w:val="2"/>
          </w:tcPr>
          <w:p w:rsidR="006075C0" w:rsidRPr="00150543" w:rsidRDefault="006075C0" w:rsidP="00031557">
            <w:pPr>
              <w:spacing w:after="0" w:line="240" w:lineRule="atLeast"/>
              <w:ind w:left="-108"/>
              <w:jc w:val="center"/>
              <w:rPr>
                <w:rFonts w:ascii="Times New Roman" w:hAnsi="Times New Roman" w:cs="Times New Roman"/>
                <w:szCs w:val="22"/>
              </w:rPr>
            </w:pPr>
          </w:p>
        </w:tc>
        <w:tc>
          <w:tcPr>
            <w:tcW w:w="684" w:type="dxa"/>
          </w:tcPr>
          <w:p w:rsidR="006075C0" w:rsidRPr="00150543" w:rsidRDefault="006075C0" w:rsidP="006075C0">
            <w:pPr>
              <w:tabs>
                <w:tab w:val="decimal" w:pos="382"/>
              </w:tabs>
              <w:spacing w:after="0" w:line="240" w:lineRule="atLeast"/>
              <w:ind w:left="-275"/>
              <w:jc w:val="both"/>
              <w:rPr>
                <w:rFonts w:ascii="Times New Roman" w:hAnsi="Times New Roman" w:cs="Times New Roman"/>
                <w:szCs w:val="22"/>
              </w:rPr>
            </w:pPr>
          </w:p>
        </w:tc>
        <w:tc>
          <w:tcPr>
            <w:tcW w:w="243" w:type="dxa"/>
            <w:gridSpan w:val="2"/>
          </w:tcPr>
          <w:p w:rsidR="006075C0" w:rsidRPr="00150543" w:rsidRDefault="006075C0" w:rsidP="00031557">
            <w:pPr>
              <w:spacing w:after="0" w:line="240" w:lineRule="atLeast"/>
              <w:ind w:left="-108"/>
              <w:jc w:val="center"/>
              <w:rPr>
                <w:rFonts w:ascii="Times New Roman" w:hAnsi="Times New Roman" w:cs="Times New Roman"/>
                <w:szCs w:val="22"/>
              </w:rPr>
            </w:pPr>
          </w:p>
        </w:tc>
        <w:tc>
          <w:tcPr>
            <w:tcW w:w="1134" w:type="dxa"/>
            <w:gridSpan w:val="3"/>
          </w:tcPr>
          <w:p w:rsidR="006075C0" w:rsidRPr="00150543" w:rsidRDefault="006075C0" w:rsidP="006075C0">
            <w:pPr>
              <w:tabs>
                <w:tab w:val="decimal" w:pos="715"/>
              </w:tabs>
              <w:spacing w:after="0" w:line="240" w:lineRule="atLeast"/>
              <w:ind w:left="-108" w:right="135"/>
              <w:jc w:val="both"/>
              <w:rPr>
                <w:rFonts w:ascii="Times New Roman" w:hAnsi="Times New Roman" w:cs="Times New Roman"/>
                <w:szCs w:val="22"/>
              </w:rPr>
            </w:pPr>
          </w:p>
        </w:tc>
      </w:tr>
      <w:tr w:rsidR="006075C0" w:rsidRPr="00150543" w:rsidTr="006075C0">
        <w:trPr>
          <w:cantSplit/>
        </w:trPr>
        <w:tc>
          <w:tcPr>
            <w:tcW w:w="3600" w:type="dxa"/>
          </w:tcPr>
          <w:p w:rsidR="006075C0" w:rsidRPr="00150543" w:rsidRDefault="006075C0" w:rsidP="00031557">
            <w:pPr>
              <w:tabs>
                <w:tab w:val="left" w:pos="862"/>
              </w:tabs>
              <w:spacing w:after="0" w:line="240" w:lineRule="atLeast"/>
              <w:ind w:left="532"/>
              <w:rPr>
                <w:rFonts w:ascii="Times New Roman" w:hAnsi="Times New Roman" w:cs="Times New Roman"/>
                <w:szCs w:val="22"/>
              </w:rPr>
            </w:pPr>
            <w:r w:rsidRPr="00150543">
              <w:rPr>
                <w:rFonts w:ascii="Times New Roman" w:hAnsi="Times New Roman" w:cs="Times New Roman"/>
                <w:szCs w:val="22"/>
                <w:cs/>
              </w:rPr>
              <w:t>4.</w:t>
            </w:r>
            <w:r w:rsidRPr="00150543">
              <w:rPr>
                <w:rFonts w:ascii="Times New Roman" w:hAnsi="Times New Roman" w:cs="Times New Roman"/>
                <w:szCs w:val="22"/>
                <w:cs/>
              </w:rPr>
              <w:tab/>
            </w:r>
            <w:r w:rsidRPr="00150543">
              <w:rPr>
                <w:rFonts w:ascii="Times New Roman" w:hAnsi="Times New Roman"/>
                <w:szCs w:val="22"/>
              </w:rPr>
              <w:t xml:space="preserve">Begemann Mercury Tech </w:t>
            </w:r>
            <w:r w:rsidRPr="00150543">
              <w:rPr>
                <w:rFonts w:ascii="Times New Roman" w:hAnsi="Times New Roman"/>
                <w:szCs w:val="22"/>
              </w:rPr>
              <w:tab/>
              <w:t xml:space="preserve">  (BMT-Asia) Co. Ltd.</w:t>
            </w:r>
          </w:p>
        </w:tc>
        <w:tc>
          <w:tcPr>
            <w:tcW w:w="2790" w:type="dxa"/>
          </w:tcPr>
          <w:p w:rsidR="006075C0" w:rsidRPr="00150543" w:rsidRDefault="006075C0" w:rsidP="00031557">
            <w:pPr>
              <w:spacing w:after="0" w:line="240" w:lineRule="atLeast"/>
              <w:ind w:left="-108" w:right="-108"/>
              <w:jc w:val="center"/>
              <w:rPr>
                <w:rFonts w:ascii="Times New Roman" w:hAnsi="Times New Roman" w:cs="Times New Roman"/>
                <w:szCs w:val="22"/>
              </w:rPr>
            </w:pPr>
            <w:r w:rsidRPr="00150543">
              <w:rPr>
                <w:rFonts w:ascii="Times New Roman" w:hAnsi="Times New Roman" w:cs="Times New Roman"/>
                <w:szCs w:val="22"/>
              </w:rPr>
              <w:t>(Not commercial</w:t>
            </w:r>
          </w:p>
          <w:p w:rsidR="006075C0" w:rsidRPr="00150543" w:rsidRDefault="006075C0" w:rsidP="00031557">
            <w:pPr>
              <w:spacing w:after="0" w:line="240" w:lineRule="atLeast"/>
              <w:ind w:left="-108" w:right="-108"/>
              <w:jc w:val="center"/>
              <w:rPr>
                <w:rFonts w:ascii="Times New Roman" w:hAnsi="Times New Roman" w:cs="Times New Roman"/>
                <w:szCs w:val="22"/>
                <w:cs/>
              </w:rPr>
            </w:pPr>
            <w:r w:rsidRPr="00150543">
              <w:rPr>
                <w:rFonts w:ascii="Times New Roman" w:hAnsi="Times New Roman" w:cs="Times New Roman"/>
                <w:szCs w:val="22"/>
              </w:rPr>
              <w:t>operations yet)</w:t>
            </w:r>
          </w:p>
        </w:tc>
        <w:tc>
          <w:tcPr>
            <w:tcW w:w="1355" w:type="dxa"/>
            <w:gridSpan w:val="2"/>
          </w:tcPr>
          <w:p w:rsidR="006075C0" w:rsidRPr="00150543" w:rsidRDefault="006075C0" w:rsidP="00031557">
            <w:pPr>
              <w:spacing w:after="0" w:line="240" w:lineRule="atLeast"/>
              <w:ind w:left="-115" w:right="-86"/>
              <w:jc w:val="center"/>
              <w:rPr>
                <w:rFonts w:ascii="Times New Roman" w:hAnsi="Times New Roman" w:cs="Times New Roman"/>
                <w:szCs w:val="22"/>
                <w:cs/>
              </w:rPr>
            </w:pPr>
            <w:r w:rsidRPr="00150543">
              <w:rPr>
                <w:rFonts w:ascii="Times New Roman" w:hAnsi="Times New Roman"/>
                <w:szCs w:val="22"/>
              </w:rPr>
              <w:t>Thailand</w:t>
            </w:r>
          </w:p>
        </w:tc>
        <w:tc>
          <w:tcPr>
            <w:tcW w:w="450" w:type="dxa"/>
            <w:gridSpan w:val="2"/>
            <w:vAlign w:val="center"/>
          </w:tcPr>
          <w:p w:rsidR="006075C0" w:rsidRPr="00150543" w:rsidRDefault="006075C0" w:rsidP="00031557">
            <w:pPr>
              <w:spacing w:after="0" w:line="240" w:lineRule="atLeast"/>
              <w:ind w:left="-108"/>
              <w:jc w:val="center"/>
              <w:rPr>
                <w:rFonts w:ascii="Times New Roman" w:hAnsi="Times New Roman" w:cs="Times New Roman"/>
                <w:szCs w:val="22"/>
              </w:rPr>
            </w:pPr>
          </w:p>
        </w:tc>
        <w:tc>
          <w:tcPr>
            <w:tcW w:w="684" w:type="dxa"/>
          </w:tcPr>
          <w:p w:rsidR="006075C0" w:rsidRPr="00150543" w:rsidRDefault="006075C0" w:rsidP="006075C0">
            <w:pPr>
              <w:tabs>
                <w:tab w:val="decimal" w:pos="382"/>
              </w:tabs>
              <w:spacing w:after="0" w:line="240" w:lineRule="atLeast"/>
              <w:ind w:left="-275"/>
              <w:jc w:val="both"/>
              <w:rPr>
                <w:rFonts w:ascii="Times New Roman" w:hAnsi="Times New Roman" w:cs="Times New Roman"/>
                <w:szCs w:val="22"/>
              </w:rPr>
            </w:pPr>
            <w:r w:rsidRPr="00150543">
              <w:rPr>
                <w:rFonts w:ascii="Times New Roman" w:hAnsi="Times New Roman" w:cs="Times New Roman"/>
                <w:szCs w:val="22"/>
                <w:cs/>
              </w:rPr>
              <w:t>8</w:t>
            </w:r>
            <w:r w:rsidRPr="00150543">
              <w:rPr>
                <w:rFonts w:ascii="Times New Roman" w:hAnsi="Times New Roman" w:cs="Times New Roman"/>
                <w:szCs w:val="22"/>
              </w:rPr>
              <w:t>0</w:t>
            </w:r>
          </w:p>
        </w:tc>
        <w:tc>
          <w:tcPr>
            <w:tcW w:w="243" w:type="dxa"/>
            <w:gridSpan w:val="2"/>
          </w:tcPr>
          <w:p w:rsidR="006075C0" w:rsidRPr="00150543" w:rsidRDefault="006075C0" w:rsidP="00031557">
            <w:pPr>
              <w:spacing w:after="0" w:line="240" w:lineRule="atLeast"/>
              <w:ind w:left="-108"/>
              <w:jc w:val="center"/>
              <w:rPr>
                <w:rFonts w:ascii="Times New Roman" w:hAnsi="Times New Roman" w:cs="Times New Roman"/>
                <w:szCs w:val="22"/>
              </w:rPr>
            </w:pPr>
          </w:p>
        </w:tc>
        <w:tc>
          <w:tcPr>
            <w:tcW w:w="1134" w:type="dxa"/>
            <w:gridSpan w:val="3"/>
          </w:tcPr>
          <w:p w:rsidR="006075C0" w:rsidRPr="00150543" w:rsidRDefault="006075C0" w:rsidP="006075C0">
            <w:pPr>
              <w:tabs>
                <w:tab w:val="decimal" w:pos="715"/>
              </w:tabs>
              <w:spacing w:after="0" w:line="240" w:lineRule="atLeast"/>
              <w:ind w:left="-108" w:right="135"/>
              <w:jc w:val="both"/>
              <w:rPr>
                <w:rFonts w:ascii="Times New Roman" w:hAnsi="Times New Roman" w:cs="Times New Roman"/>
                <w:szCs w:val="22"/>
              </w:rPr>
            </w:pPr>
            <w:r w:rsidRPr="00150543">
              <w:rPr>
                <w:rFonts w:ascii="Times New Roman" w:hAnsi="Times New Roman" w:cs="Times New Roman"/>
                <w:szCs w:val="22"/>
                <w:cs/>
              </w:rPr>
              <w:t>8</w:t>
            </w:r>
            <w:r w:rsidRPr="00150543">
              <w:rPr>
                <w:rFonts w:ascii="Times New Roman" w:hAnsi="Times New Roman" w:cs="Times New Roman"/>
                <w:szCs w:val="22"/>
              </w:rPr>
              <w:t>0</w:t>
            </w:r>
          </w:p>
        </w:tc>
      </w:tr>
    </w:tbl>
    <w:p w:rsidR="00DE4702" w:rsidRPr="00C23E0D" w:rsidRDefault="000A4865" w:rsidP="007447AD">
      <w:pPr>
        <w:numPr>
          <w:ilvl w:val="0"/>
          <w:numId w:val="8"/>
        </w:numPr>
        <w:tabs>
          <w:tab w:val="left" w:pos="545"/>
        </w:tabs>
        <w:spacing w:after="0" w:line="240" w:lineRule="atLeast"/>
        <w:ind w:left="540" w:right="14"/>
        <w:jc w:val="thaiDistribute"/>
        <w:rPr>
          <w:rFonts w:ascii="Times New Roman" w:hAnsi="Times New Roman" w:cs="Times New Roman"/>
          <w:b/>
          <w:bCs/>
          <w:szCs w:val="22"/>
        </w:rPr>
      </w:pPr>
      <w:r w:rsidRPr="00C23E0D">
        <w:rPr>
          <w:rFonts w:ascii="Times New Roman" w:hAnsi="Times New Roman" w:cs="Times New Roman"/>
          <w:b/>
          <w:bCs/>
          <w:szCs w:val="22"/>
        </w:rPr>
        <w:br w:type="page"/>
      </w:r>
      <w:r w:rsidR="00DE4702" w:rsidRPr="00C23E0D">
        <w:rPr>
          <w:rFonts w:ascii="Times New Roman" w:hAnsi="Times New Roman" w:cs="Times New Roman"/>
          <w:b/>
          <w:bCs/>
          <w:szCs w:val="22"/>
        </w:rPr>
        <w:lastRenderedPageBreak/>
        <w:t>Basis of preparation of interim financial statements</w:t>
      </w:r>
    </w:p>
    <w:p w:rsidR="00DE4702" w:rsidRPr="00C23E0D" w:rsidRDefault="00DE4702" w:rsidP="00621983">
      <w:pPr>
        <w:pStyle w:val="BodyText"/>
        <w:spacing w:line="220" w:lineRule="exact"/>
        <w:ind w:left="539" w:right="45" w:firstLine="11"/>
        <w:jc w:val="both"/>
        <w:rPr>
          <w:rFonts w:ascii="Times New Roman" w:hAnsi="Times New Roman" w:cs="Times New Roman"/>
          <w:sz w:val="22"/>
          <w:szCs w:val="22"/>
        </w:rPr>
      </w:pPr>
    </w:p>
    <w:p w:rsidR="00DE4702" w:rsidRPr="00C23E0D" w:rsidRDefault="00DE4702" w:rsidP="007447AD">
      <w:pPr>
        <w:pStyle w:val="BodyText"/>
        <w:numPr>
          <w:ilvl w:val="1"/>
          <w:numId w:val="8"/>
        </w:numPr>
        <w:tabs>
          <w:tab w:val="left" w:pos="540"/>
        </w:tabs>
        <w:ind w:left="540" w:right="47" w:hanging="540"/>
        <w:jc w:val="both"/>
        <w:rPr>
          <w:rFonts w:ascii="Times New Roman" w:hAnsi="Times New Roman" w:cs="Times New Roman"/>
          <w:b/>
          <w:bCs/>
          <w:i/>
          <w:iCs/>
          <w:sz w:val="22"/>
          <w:szCs w:val="22"/>
        </w:rPr>
      </w:pPr>
      <w:r w:rsidRPr="00C23E0D">
        <w:rPr>
          <w:rFonts w:ascii="Times New Roman" w:hAnsi="Times New Roman" w:cs="Times New Roman"/>
          <w:b/>
          <w:bCs/>
          <w:i/>
          <w:iCs/>
          <w:sz w:val="22"/>
          <w:szCs w:val="22"/>
        </w:rPr>
        <w:t>Statement of compliance</w:t>
      </w:r>
    </w:p>
    <w:p w:rsidR="00DE4702" w:rsidRPr="00C23E0D" w:rsidRDefault="00DE4702" w:rsidP="00DE4702">
      <w:pPr>
        <w:pStyle w:val="BodyText"/>
        <w:ind w:left="540" w:right="47"/>
        <w:jc w:val="both"/>
        <w:rPr>
          <w:rFonts w:ascii="Times New Roman" w:hAnsi="Times New Roman" w:cs="Times New Roman"/>
          <w:sz w:val="22"/>
          <w:szCs w:val="22"/>
        </w:rPr>
      </w:pPr>
    </w:p>
    <w:p w:rsidR="00DE4702" w:rsidRPr="00C23E0D" w:rsidRDefault="00DE4702" w:rsidP="009077B4">
      <w:pPr>
        <w:pStyle w:val="BodyText"/>
        <w:ind w:left="540" w:right="47"/>
        <w:rPr>
          <w:rFonts w:ascii="Times New Roman" w:hAnsi="Times New Roman" w:cs="Times New Roman"/>
          <w:sz w:val="22"/>
          <w:szCs w:val="22"/>
        </w:rPr>
      </w:pPr>
      <w:r w:rsidRPr="00C23E0D">
        <w:rPr>
          <w:rFonts w:ascii="Times New Roman" w:hAnsi="Times New Roman" w:cs="Times New Roman"/>
          <w:sz w:val="22"/>
          <w:szCs w:val="22"/>
        </w:rPr>
        <w:t>The interim financial statements are prepared on a condensed basis in accordance with Thai Accounting Sta</w:t>
      </w:r>
      <w:r w:rsidR="008F0C30" w:rsidRPr="00C23E0D">
        <w:rPr>
          <w:rFonts w:ascii="Times New Roman" w:hAnsi="Times New Roman" w:cs="Times New Roman"/>
          <w:sz w:val="22"/>
          <w:szCs w:val="22"/>
        </w:rPr>
        <w:t>ndard (TAS) N</w:t>
      </w:r>
      <w:r w:rsidR="00D32795">
        <w:rPr>
          <w:rFonts w:ascii="Times New Roman" w:hAnsi="Times New Roman" w:cs="Times New Roman"/>
          <w:sz w:val="22"/>
          <w:szCs w:val="22"/>
        </w:rPr>
        <w:t>o. 34 (revised 2017</w:t>
      </w:r>
      <w:r w:rsidRPr="00C23E0D">
        <w:rPr>
          <w:rFonts w:ascii="Times New Roman" w:hAnsi="Times New Roman" w:cs="Times New Roman"/>
          <w:sz w:val="22"/>
          <w:szCs w:val="22"/>
        </w:rPr>
        <w:t>) Interim Financial Reporting; guidelines promulgated by the Federation of Accounting Professions (FAP); and applicable rules and regulations of the Thai Securities and Exchange Commission.</w:t>
      </w:r>
    </w:p>
    <w:p w:rsidR="00DE4702" w:rsidRPr="00C23E0D" w:rsidRDefault="00DE4702" w:rsidP="00E04CFD">
      <w:pPr>
        <w:pStyle w:val="BodyText"/>
        <w:ind w:left="540" w:right="47"/>
        <w:jc w:val="both"/>
        <w:rPr>
          <w:rFonts w:ascii="Times New Roman" w:hAnsi="Times New Roman" w:cs="Times New Roman"/>
          <w:sz w:val="22"/>
          <w:szCs w:val="22"/>
        </w:rPr>
      </w:pPr>
    </w:p>
    <w:p w:rsidR="00DE4702" w:rsidRPr="00C23E0D" w:rsidRDefault="00DE4702" w:rsidP="009077B4">
      <w:pPr>
        <w:pStyle w:val="BodyText"/>
        <w:ind w:left="540" w:right="47"/>
        <w:rPr>
          <w:rFonts w:ascii="Times New Roman" w:hAnsi="Times New Roman" w:cs="Times New Roman"/>
          <w:sz w:val="22"/>
          <w:szCs w:val="22"/>
        </w:rPr>
      </w:pPr>
      <w:r w:rsidRPr="00C23E0D">
        <w:rPr>
          <w:rFonts w:ascii="Times New Roman" w:hAnsi="Times New Roman" w:cs="Times New Roman"/>
          <w:sz w:val="22"/>
          <w:szCs w:val="22"/>
        </w:rPr>
        <w:t>The interim financial statements are prepared to provide an update on the financial statements for</w:t>
      </w:r>
      <w:r w:rsidR="00D32795">
        <w:rPr>
          <w:rFonts w:ascii="Times New Roman" w:hAnsi="Times New Roman" w:cs="Times New Roman"/>
          <w:sz w:val="22"/>
          <w:szCs w:val="22"/>
        </w:rPr>
        <w:t xml:space="preserve"> the year ended 31 December 2017</w:t>
      </w:r>
      <w:r w:rsidR="006A5FCF" w:rsidRPr="00C23E0D">
        <w:rPr>
          <w:rFonts w:ascii="Times New Roman" w:hAnsi="Times New Roman" w:cs="Times New Roman"/>
          <w:sz w:val="22"/>
          <w:szCs w:val="22"/>
        </w:rPr>
        <w:t xml:space="preserve">. </w:t>
      </w:r>
      <w:r w:rsidRPr="00C23E0D">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D32795">
        <w:rPr>
          <w:rFonts w:ascii="Times New Roman" w:hAnsi="Times New Roman" w:cs="Times New Roman"/>
          <w:sz w:val="22"/>
          <w:szCs w:val="22"/>
        </w:rPr>
        <w:t xml:space="preserve"> the year ended 31 December 2017</w:t>
      </w:r>
      <w:r w:rsidRPr="00C23E0D">
        <w:rPr>
          <w:rFonts w:ascii="Times New Roman" w:hAnsi="Times New Roman" w:cs="Times New Roman"/>
          <w:sz w:val="22"/>
          <w:szCs w:val="22"/>
        </w:rPr>
        <w:t>.</w:t>
      </w:r>
    </w:p>
    <w:p w:rsidR="00A643F0" w:rsidRPr="00C23E0D" w:rsidRDefault="00A643F0" w:rsidP="009077B4">
      <w:pPr>
        <w:pStyle w:val="BodyText"/>
        <w:ind w:left="540" w:right="47"/>
        <w:rPr>
          <w:rFonts w:ascii="Times New Roman" w:hAnsi="Times New Roman" w:cs="Times New Roman"/>
          <w:sz w:val="22"/>
          <w:szCs w:val="22"/>
        </w:rPr>
      </w:pPr>
    </w:p>
    <w:p w:rsidR="00DE4702" w:rsidRPr="00C23E0D" w:rsidRDefault="00DE4702" w:rsidP="007447AD">
      <w:pPr>
        <w:pStyle w:val="BodyText"/>
        <w:numPr>
          <w:ilvl w:val="1"/>
          <w:numId w:val="8"/>
        </w:numPr>
        <w:tabs>
          <w:tab w:val="left" w:pos="540"/>
        </w:tabs>
        <w:ind w:left="540" w:right="47" w:hanging="540"/>
        <w:jc w:val="both"/>
        <w:rPr>
          <w:rFonts w:ascii="Times New Roman" w:hAnsi="Times New Roman" w:cs="Times New Roman"/>
          <w:b/>
          <w:bCs/>
          <w:i/>
          <w:iCs/>
          <w:sz w:val="22"/>
          <w:szCs w:val="22"/>
        </w:rPr>
      </w:pPr>
      <w:r w:rsidRPr="00C23E0D">
        <w:rPr>
          <w:rFonts w:ascii="Times New Roman" w:hAnsi="Times New Roman" w:cs="Times New Roman"/>
          <w:b/>
          <w:bCs/>
          <w:i/>
          <w:iCs/>
          <w:sz w:val="22"/>
          <w:szCs w:val="22"/>
        </w:rPr>
        <w:t>New financial reporting standards</w:t>
      </w:r>
    </w:p>
    <w:p w:rsidR="00DE4702" w:rsidRPr="00C23E0D" w:rsidRDefault="00DE4702" w:rsidP="00DE4702">
      <w:pPr>
        <w:pStyle w:val="BodyText"/>
        <w:ind w:left="540" w:right="47"/>
        <w:jc w:val="both"/>
        <w:rPr>
          <w:rFonts w:ascii="Times New Roman" w:hAnsi="Times New Roman" w:cs="Times New Roman"/>
          <w:sz w:val="22"/>
          <w:szCs w:val="22"/>
        </w:rPr>
      </w:pPr>
    </w:p>
    <w:p w:rsidR="00D32795" w:rsidRPr="00150543" w:rsidRDefault="00D32795" w:rsidP="00D32795">
      <w:pPr>
        <w:spacing w:after="0" w:line="260" w:lineRule="atLeast"/>
        <w:ind w:left="540" w:right="47"/>
        <w:jc w:val="both"/>
        <w:rPr>
          <w:rFonts w:ascii="Times New Roman" w:hAnsi="Times New Roman"/>
          <w:szCs w:val="22"/>
          <w:lang w:val="en-GB"/>
        </w:rPr>
      </w:pPr>
      <w:r w:rsidRPr="00150543">
        <w:rPr>
          <w:rFonts w:ascii="Times New Roman" w:hAnsi="Times New Roman" w:cs="Times New Roman"/>
          <w:szCs w:val="22"/>
          <w:lang w:val="en-GB"/>
        </w:rPr>
        <w:t>The FAP has issued a number of new and revised TFRS which are effective for annual accounting periods beginning on or after 1 January 2018.  The application of these new and revised TFRS does not have any material effect on the accounting policies, methods of computation financial performance or position of the Group/Company.</w:t>
      </w:r>
    </w:p>
    <w:p w:rsidR="00D32795" w:rsidRPr="00150543" w:rsidRDefault="00D32795" w:rsidP="00D32795">
      <w:pPr>
        <w:spacing w:after="0" w:line="240" w:lineRule="auto"/>
        <w:ind w:left="540" w:right="-45"/>
        <w:jc w:val="thaiDistribute"/>
        <w:rPr>
          <w:rFonts w:ascii="Times New Roman" w:hAnsi="Times New Roman" w:cs="Times New Roman"/>
          <w:szCs w:val="20"/>
          <w:lang w:val="en-GB" w:bidi="ar-SA"/>
        </w:rPr>
      </w:pPr>
    </w:p>
    <w:p w:rsidR="00D32795" w:rsidRPr="00150543" w:rsidRDefault="00D32795" w:rsidP="00D32795">
      <w:pPr>
        <w:spacing w:after="0" w:line="240" w:lineRule="auto"/>
        <w:ind w:left="540" w:right="-45"/>
        <w:jc w:val="thaiDistribute"/>
        <w:rPr>
          <w:rFonts w:ascii="Times New Roman" w:hAnsi="Times New Roman" w:cs="Times New Roman"/>
          <w:szCs w:val="20"/>
          <w:lang w:val="en-GB" w:bidi="ar-SA"/>
        </w:rPr>
      </w:pPr>
      <w:r w:rsidRPr="00150543">
        <w:rPr>
          <w:rFonts w:ascii="Times New Roman" w:hAnsi="Times New Roman" w:cs="Times New Roman"/>
          <w:szCs w:val="20"/>
          <w:lang w:val="en-GB" w:bidi="ar-SA"/>
        </w:rPr>
        <w:t xml:space="preserve">In addition to the above new and revised TFRS, the FAP has issued TFRS 15 </w:t>
      </w:r>
      <w:r w:rsidRPr="00150543">
        <w:rPr>
          <w:rFonts w:ascii="Times New Roman" w:hAnsi="Times New Roman" w:cs="Times New Roman"/>
          <w:i/>
          <w:iCs/>
          <w:szCs w:val="20"/>
          <w:lang w:val="en-GB" w:bidi="ar-SA"/>
        </w:rPr>
        <w:t xml:space="preserve">Revenue from Contracts with Customers </w:t>
      </w:r>
      <w:r w:rsidRPr="00150543">
        <w:rPr>
          <w:rFonts w:ascii="Times New Roman" w:hAnsi="Times New Roman" w:cs="Times New Roman"/>
          <w:szCs w:val="20"/>
          <w:lang w:val="en-GB" w:bidi="ar-SA"/>
        </w:rPr>
        <w:t>which is effective for annual periods beginning on or after 1 January 2019. The Group/Company has not early adopted this standard in the preparing thes</w:t>
      </w:r>
      <w:r w:rsidR="00E72DC7">
        <w:rPr>
          <w:rFonts w:ascii="Times New Roman" w:hAnsi="Times New Roman" w:cs="Times New Roman"/>
          <w:szCs w:val="20"/>
          <w:lang w:val="en-GB" w:bidi="ar-SA"/>
        </w:rPr>
        <w:t>e interim financial statements.</w:t>
      </w:r>
    </w:p>
    <w:p w:rsidR="00D32795" w:rsidRPr="00150543" w:rsidRDefault="00D32795" w:rsidP="00D32795">
      <w:pPr>
        <w:spacing w:after="0" w:line="240" w:lineRule="auto"/>
        <w:ind w:left="540" w:right="-45"/>
        <w:jc w:val="thaiDistribute"/>
        <w:rPr>
          <w:rFonts w:ascii="Times New Roman" w:hAnsi="Times New Roman" w:cs="Times New Roman"/>
          <w:szCs w:val="20"/>
          <w:lang w:val="en-GB" w:bidi="ar-SA"/>
        </w:rPr>
      </w:pPr>
    </w:p>
    <w:p w:rsidR="00D32795" w:rsidRPr="00150543" w:rsidRDefault="00D32795" w:rsidP="00D32795">
      <w:pPr>
        <w:spacing w:after="0" w:line="240" w:lineRule="auto"/>
        <w:ind w:left="540" w:right="-45"/>
        <w:jc w:val="thaiDistribute"/>
        <w:rPr>
          <w:rFonts w:ascii="Times New Roman" w:hAnsi="Times New Roman" w:cs="Times New Roman"/>
          <w:szCs w:val="20"/>
          <w:lang w:val="en-GB" w:bidi="ar-SA"/>
        </w:rPr>
      </w:pPr>
      <w:r w:rsidRPr="00150543">
        <w:rPr>
          <w:rFonts w:ascii="Times New Roman" w:hAnsi="Times New Roman" w:cs="Times New Roman"/>
          <w:szCs w:val="20"/>
          <w:lang w:val="en-GB" w:bidi="ar-SA"/>
        </w:rPr>
        <w:t>TFRS 15 establishes a comprehensive framework for determining whether, how much and when revenue is recognised.  Revenue should be recognised when (or as) an entity transfers control over goods or services to a customer, measured at the amount to which the entity expects to be entitled.</w:t>
      </w:r>
    </w:p>
    <w:p w:rsidR="00D32795" w:rsidRPr="00150543" w:rsidRDefault="00D32795" w:rsidP="00D32795">
      <w:pPr>
        <w:spacing w:after="0" w:line="240" w:lineRule="auto"/>
        <w:ind w:left="540" w:right="-45"/>
        <w:jc w:val="thaiDistribute"/>
        <w:rPr>
          <w:rFonts w:ascii="Times New Roman" w:hAnsi="Times New Roman" w:cs="Times New Roman"/>
          <w:szCs w:val="20"/>
          <w:lang w:val="en-GB" w:bidi="ar-SA"/>
        </w:rPr>
      </w:pPr>
    </w:p>
    <w:p w:rsidR="00D32795" w:rsidRPr="00150543" w:rsidRDefault="00D32795" w:rsidP="00D32795">
      <w:pPr>
        <w:spacing w:after="0" w:line="240" w:lineRule="auto"/>
        <w:ind w:left="540" w:right="-45"/>
        <w:jc w:val="thaiDistribute"/>
        <w:rPr>
          <w:rFonts w:ascii="Times New Roman" w:hAnsi="Times New Roman" w:cs="Times New Roman"/>
          <w:szCs w:val="20"/>
          <w:lang w:val="en-GB" w:bidi="ar-SA"/>
        </w:rPr>
      </w:pPr>
      <w:r w:rsidRPr="00150543">
        <w:rPr>
          <w:rFonts w:ascii="Times New Roman" w:hAnsi="Times New Roman" w:cs="Times New Roman"/>
          <w:szCs w:val="20"/>
          <w:lang w:val="en-GB" w:bidi="ar-SA"/>
        </w:rPr>
        <w:t>It replaces existing revenue recognition standards as follows:</w:t>
      </w:r>
    </w:p>
    <w:p w:rsidR="00D32795" w:rsidRPr="00150543" w:rsidRDefault="00D32795" w:rsidP="00D32795">
      <w:pPr>
        <w:spacing w:after="0" w:line="240" w:lineRule="auto"/>
        <w:ind w:left="540" w:right="-45"/>
        <w:jc w:val="thaiDistribute"/>
        <w:rPr>
          <w:rFonts w:ascii="Times New Roman" w:hAnsi="Times New Roman" w:cs="Times New Roman"/>
          <w:szCs w:val="20"/>
          <w:lang w:val="en-GB" w:bidi="ar-SA"/>
        </w:rPr>
      </w:pPr>
    </w:p>
    <w:p w:rsidR="00D32795" w:rsidRPr="00150543" w:rsidRDefault="00D32795" w:rsidP="00D32795">
      <w:pPr>
        <w:numPr>
          <w:ilvl w:val="0"/>
          <w:numId w:val="33"/>
        </w:numPr>
        <w:autoSpaceDE w:val="0"/>
        <w:autoSpaceDN w:val="0"/>
        <w:spacing w:after="0" w:line="240" w:lineRule="auto"/>
        <w:contextualSpacing/>
        <w:jc w:val="thaiDistribute"/>
        <w:rPr>
          <w:rFonts w:ascii="Times New Roman" w:hAnsi="Times New Roman" w:cs="Times New Roman"/>
          <w:color w:val="000000"/>
          <w:szCs w:val="22"/>
          <w:lang w:val="en-GB" w:bidi="ar-SA"/>
        </w:rPr>
      </w:pPr>
      <w:r w:rsidRPr="00150543">
        <w:rPr>
          <w:rFonts w:ascii="Times New Roman" w:hAnsi="Times New Roman" w:cs="Times New Roman"/>
          <w:color w:val="000000"/>
          <w:szCs w:val="22"/>
          <w:lang w:val="en-GB" w:bidi="ar-SA"/>
        </w:rPr>
        <w:t xml:space="preserve">TAS 11 (revised 2017) </w:t>
      </w:r>
      <w:r w:rsidRPr="00150543">
        <w:rPr>
          <w:rFonts w:ascii="Times New Roman" w:hAnsi="Times New Roman" w:cs="Times New Roman"/>
          <w:i/>
          <w:iCs/>
          <w:color w:val="000000"/>
          <w:szCs w:val="22"/>
          <w:lang w:val="en-GB" w:bidi="ar-SA"/>
        </w:rPr>
        <w:t xml:space="preserve">Construction Contracts, </w:t>
      </w:r>
    </w:p>
    <w:p w:rsidR="00D32795" w:rsidRPr="00150543" w:rsidRDefault="00D32795" w:rsidP="00D32795">
      <w:pPr>
        <w:numPr>
          <w:ilvl w:val="0"/>
          <w:numId w:val="33"/>
        </w:numPr>
        <w:autoSpaceDE w:val="0"/>
        <w:autoSpaceDN w:val="0"/>
        <w:spacing w:after="0" w:line="240" w:lineRule="auto"/>
        <w:contextualSpacing/>
        <w:jc w:val="thaiDistribute"/>
        <w:rPr>
          <w:rFonts w:ascii="Times New Roman" w:hAnsi="Times New Roman" w:cs="Times New Roman"/>
          <w:color w:val="000000"/>
          <w:szCs w:val="22"/>
          <w:lang w:val="en-GB" w:bidi="ar-SA"/>
        </w:rPr>
      </w:pPr>
      <w:r w:rsidRPr="00150543">
        <w:rPr>
          <w:rFonts w:ascii="Times New Roman" w:hAnsi="Times New Roman" w:cs="Times New Roman"/>
          <w:color w:val="000000"/>
          <w:szCs w:val="22"/>
          <w:lang w:val="en-GB" w:bidi="ar-SA"/>
        </w:rPr>
        <w:t xml:space="preserve">TAS 18 (revised 2017) </w:t>
      </w:r>
      <w:r w:rsidRPr="00150543">
        <w:rPr>
          <w:rFonts w:ascii="Times New Roman" w:hAnsi="Times New Roman" w:cs="Times New Roman"/>
          <w:i/>
          <w:iCs/>
          <w:color w:val="000000"/>
          <w:szCs w:val="22"/>
          <w:lang w:val="en-GB" w:bidi="ar-SA"/>
        </w:rPr>
        <w:t>Revenue</w:t>
      </w:r>
      <w:r w:rsidRPr="00150543">
        <w:rPr>
          <w:rFonts w:ascii="Times New Roman" w:hAnsi="Times New Roman" w:cs="Times New Roman"/>
          <w:color w:val="000000"/>
          <w:szCs w:val="22"/>
          <w:lang w:val="en-GB" w:bidi="ar-SA"/>
        </w:rPr>
        <w:t xml:space="preserve">, </w:t>
      </w:r>
    </w:p>
    <w:p w:rsidR="00D32795" w:rsidRPr="00150543" w:rsidRDefault="00D32795" w:rsidP="00D32795">
      <w:pPr>
        <w:numPr>
          <w:ilvl w:val="0"/>
          <w:numId w:val="33"/>
        </w:numPr>
        <w:autoSpaceDE w:val="0"/>
        <w:autoSpaceDN w:val="0"/>
        <w:spacing w:after="0" w:line="240" w:lineRule="auto"/>
        <w:contextualSpacing/>
        <w:jc w:val="thaiDistribute"/>
        <w:rPr>
          <w:rFonts w:ascii="Times New Roman" w:hAnsi="Times New Roman" w:cs="Times New Roman"/>
          <w:color w:val="000000"/>
          <w:szCs w:val="22"/>
          <w:lang w:val="en-GB" w:bidi="ar-SA"/>
        </w:rPr>
      </w:pPr>
      <w:r w:rsidRPr="00150543">
        <w:rPr>
          <w:rFonts w:ascii="Times New Roman" w:hAnsi="Times New Roman" w:cs="Times New Roman"/>
          <w:color w:val="000000"/>
          <w:szCs w:val="22"/>
          <w:lang w:val="en-GB" w:bidi="ar-SA"/>
        </w:rPr>
        <w:t>TSIC 31 (revised 2017)</w:t>
      </w:r>
      <w:r w:rsidRPr="00150543">
        <w:rPr>
          <w:rFonts w:ascii="Times New Roman" w:hAnsi="Times New Roman" w:cs="Times New Roman"/>
          <w:i/>
          <w:iCs/>
          <w:color w:val="000000"/>
          <w:szCs w:val="22"/>
          <w:lang w:val="en-GB" w:bidi="ar-SA"/>
        </w:rPr>
        <w:t xml:space="preserve"> Revenue-Barter Transactions Involving Advertising Services, </w:t>
      </w:r>
    </w:p>
    <w:p w:rsidR="00D32795" w:rsidRPr="00150543" w:rsidRDefault="00D32795" w:rsidP="00D32795">
      <w:pPr>
        <w:numPr>
          <w:ilvl w:val="0"/>
          <w:numId w:val="33"/>
        </w:numPr>
        <w:autoSpaceDE w:val="0"/>
        <w:autoSpaceDN w:val="0"/>
        <w:spacing w:after="0" w:line="240" w:lineRule="auto"/>
        <w:contextualSpacing/>
        <w:jc w:val="thaiDistribute"/>
        <w:rPr>
          <w:rFonts w:ascii="Times New Roman" w:hAnsi="Times New Roman" w:cs="Times New Roman"/>
          <w:color w:val="000000"/>
          <w:szCs w:val="22"/>
          <w:lang w:val="en-GB" w:bidi="ar-SA"/>
        </w:rPr>
      </w:pPr>
      <w:r w:rsidRPr="00150543">
        <w:rPr>
          <w:rFonts w:ascii="Times New Roman" w:hAnsi="Times New Roman" w:cs="Times New Roman"/>
          <w:color w:val="000000"/>
          <w:szCs w:val="22"/>
          <w:lang w:val="en-GB" w:bidi="ar-SA"/>
        </w:rPr>
        <w:t xml:space="preserve">TFRIC 13 (revised 2017) </w:t>
      </w:r>
      <w:r w:rsidRPr="00150543">
        <w:rPr>
          <w:rFonts w:ascii="Times New Roman" w:hAnsi="Times New Roman" w:cs="Times New Roman"/>
          <w:i/>
          <w:iCs/>
          <w:color w:val="000000"/>
          <w:szCs w:val="22"/>
          <w:lang w:val="en-GB" w:bidi="ar-SA"/>
        </w:rPr>
        <w:t xml:space="preserve">Customer Loyalty Programmes, </w:t>
      </w:r>
    </w:p>
    <w:p w:rsidR="00D32795" w:rsidRPr="00150543" w:rsidRDefault="00D32795" w:rsidP="00D32795">
      <w:pPr>
        <w:numPr>
          <w:ilvl w:val="0"/>
          <w:numId w:val="33"/>
        </w:numPr>
        <w:autoSpaceDE w:val="0"/>
        <w:autoSpaceDN w:val="0"/>
        <w:spacing w:after="0" w:line="240" w:lineRule="auto"/>
        <w:contextualSpacing/>
        <w:jc w:val="thaiDistribute"/>
        <w:rPr>
          <w:rFonts w:ascii="Times New Roman" w:hAnsi="Times New Roman" w:cs="Times New Roman"/>
          <w:color w:val="000000"/>
          <w:szCs w:val="22"/>
          <w:lang w:val="en-GB" w:bidi="ar-SA"/>
        </w:rPr>
      </w:pPr>
      <w:r w:rsidRPr="00150543">
        <w:rPr>
          <w:rFonts w:ascii="Times New Roman" w:hAnsi="Times New Roman" w:cs="Times New Roman"/>
          <w:color w:val="000000"/>
          <w:szCs w:val="22"/>
          <w:lang w:val="en-GB" w:bidi="ar-SA"/>
        </w:rPr>
        <w:t>TFRIC 15 (revised 2017)</w:t>
      </w:r>
      <w:r w:rsidRPr="00150543">
        <w:rPr>
          <w:rFonts w:ascii="Times New Roman" w:hAnsi="Times New Roman" w:cs="Times New Roman"/>
          <w:i/>
          <w:iCs/>
          <w:color w:val="000000"/>
          <w:szCs w:val="22"/>
          <w:lang w:val="en-GB" w:bidi="ar-SA"/>
        </w:rPr>
        <w:t xml:space="preserve"> Agreements for the Construction of Real Estate, </w:t>
      </w:r>
      <w:r w:rsidRPr="00150543">
        <w:rPr>
          <w:rFonts w:ascii="Times New Roman" w:hAnsi="Times New Roman" w:cs="Times New Roman"/>
          <w:color w:val="000000"/>
          <w:szCs w:val="22"/>
          <w:lang w:val="en-GB" w:bidi="ar-SA"/>
        </w:rPr>
        <w:t>and</w:t>
      </w:r>
      <w:r w:rsidRPr="00150543">
        <w:rPr>
          <w:rFonts w:ascii="Times New Roman" w:hAnsi="Times New Roman" w:cs="Times New Roman"/>
          <w:i/>
          <w:iCs/>
          <w:color w:val="000000"/>
          <w:szCs w:val="22"/>
          <w:lang w:val="en-GB" w:bidi="ar-SA"/>
        </w:rPr>
        <w:t xml:space="preserve"> </w:t>
      </w:r>
    </w:p>
    <w:p w:rsidR="00D32795" w:rsidRPr="00150543" w:rsidRDefault="00D32795" w:rsidP="00D32795">
      <w:pPr>
        <w:numPr>
          <w:ilvl w:val="0"/>
          <w:numId w:val="33"/>
        </w:numPr>
        <w:autoSpaceDE w:val="0"/>
        <w:autoSpaceDN w:val="0"/>
        <w:spacing w:after="0" w:line="240" w:lineRule="auto"/>
        <w:contextualSpacing/>
        <w:jc w:val="thaiDistribute"/>
        <w:rPr>
          <w:rFonts w:ascii="Times New Roman" w:hAnsi="Times New Roman" w:cs="Times New Roman"/>
          <w:color w:val="000000"/>
          <w:szCs w:val="22"/>
          <w:lang w:val="en-GB" w:bidi="ar-SA"/>
        </w:rPr>
      </w:pPr>
      <w:r w:rsidRPr="00150543">
        <w:rPr>
          <w:rFonts w:ascii="Times New Roman" w:hAnsi="Times New Roman" w:cs="Times New Roman"/>
          <w:color w:val="000000"/>
          <w:szCs w:val="22"/>
          <w:lang w:val="en-GB" w:bidi="ar-SA"/>
        </w:rPr>
        <w:t>TFRIC 18 (revised 2017)</w:t>
      </w:r>
      <w:r w:rsidRPr="00150543">
        <w:rPr>
          <w:rFonts w:ascii="Times New Roman" w:hAnsi="Times New Roman" w:cs="Times New Roman"/>
          <w:i/>
          <w:iCs/>
          <w:color w:val="000000"/>
          <w:szCs w:val="22"/>
          <w:lang w:val="en-GB" w:bidi="ar-SA"/>
        </w:rPr>
        <w:t xml:space="preserve"> Transfers of Assets from Customers.</w:t>
      </w:r>
    </w:p>
    <w:p w:rsidR="00D32795" w:rsidRPr="00150543" w:rsidRDefault="00D32795" w:rsidP="00D32795">
      <w:pPr>
        <w:spacing w:after="0" w:line="240" w:lineRule="auto"/>
        <w:ind w:left="540" w:right="-45"/>
        <w:jc w:val="thaiDistribute"/>
        <w:rPr>
          <w:rFonts w:ascii="Times New Roman" w:hAnsi="Times New Roman" w:cs="Times New Roman"/>
          <w:szCs w:val="20"/>
          <w:lang w:val="en-GB" w:bidi="ar-SA"/>
        </w:rPr>
      </w:pPr>
    </w:p>
    <w:p w:rsidR="00D32795" w:rsidRPr="00150543" w:rsidRDefault="00D32795" w:rsidP="00D32795">
      <w:pPr>
        <w:spacing w:after="0" w:line="240" w:lineRule="auto"/>
        <w:ind w:left="567" w:right="-45"/>
        <w:jc w:val="thaiDistribute"/>
        <w:rPr>
          <w:rFonts w:ascii="Times New Roman" w:hAnsi="Times New Roman" w:cs="Times New Roman"/>
          <w:szCs w:val="20"/>
          <w:lang w:val="en-GB" w:bidi="ar-SA"/>
        </w:rPr>
      </w:pPr>
      <w:r w:rsidRPr="00150543">
        <w:rPr>
          <w:rFonts w:ascii="Times New Roman" w:hAnsi="Times New Roman" w:cs="Times New Roman"/>
          <w:szCs w:val="20"/>
          <w:lang w:val="en-GB" w:bidi="ar-SA"/>
        </w:rPr>
        <w:t xml:space="preserve">Management is presently considering the potential impact of adopting and initially applying TFRS 15 on the </w:t>
      </w:r>
      <w:r w:rsidRPr="00150543">
        <w:rPr>
          <w:rFonts w:ascii="Times New Roman" w:hAnsi="Times New Roman" w:cs="Times New Roman"/>
          <w:szCs w:val="22"/>
          <w:lang w:val="en-GB" w:bidi="ar-SA"/>
        </w:rPr>
        <w:t xml:space="preserve">Group/Company’s </w:t>
      </w:r>
      <w:r w:rsidRPr="00150543">
        <w:rPr>
          <w:rFonts w:ascii="Times New Roman" w:hAnsi="Times New Roman" w:cs="Times New Roman"/>
          <w:szCs w:val="20"/>
          <w:lang w:val="en-GB" w:bidi="ar-SA"/>
        </w:rPr>
        <w:t>financial statements.</w:t>
      </w:r>
    </w:p>
    <w:p w:rsidR="00A1337B" w:rsidRPr="00D32795" w:rsidRDefault="00A1337B" w:rsidP="00E04CFD">
      <w:pPr>
        <w:pStyle w:val="BodyText"/>
        <w:ind w:left="540" w:right="47"/>
        <w:rPr>
          <w:rFonts w:ascii="Times New Roman" w:hAnsi="Times New Roman" w:cs="Times New Roman"/>
          <w:sz w:val="22"/>
          <w:szCs w:val="22"/>
          <w:lang w:val="en-GB"/>
        </w:rPr>
      </w:pPr>
    </w:p>
    <w:p w:rsidR="00DE4702" w:rsidRPr="00C23E0D" w:rsidRDefault="00DE4702" w:rsidP="007447AD">
      <w:pPr>
        <w:pStyle w:val="BodyText"/>
        <w:numPr>
          <w:ilvl w:val="1"/>
          <w:numId w:val="8"/>
        </w:numPr>
        <w:tabs>
          <w:tab w:val="left" w:pos="540"/>
        </w:tabs>
        <w:ind w:left="540" w:right="47" w:hanging="540"/>
        <w:jc w:val="both"/>
        <w:rPr>
          <w:rFonts w:ascii="Times New Roman" w:hAnsi="Times New Roman" w:cs="Times New Roman"/>
          <w:b/>
          <w:bCs/>
          <w:i/>
          <w:iCs/>
          <w:sz w:val="22"/>
          <w:szCs w:val="22"/>
        </w:rPr>
      </w:pPr>
      <w:r w:rsidRPr="00C23E0D">
        <w:rPr>
          <w:rFonts w:ascii="Times New Roman" w:hAnsi="Times New Roman" w:cs="Times New Roman"/>
          <w:b/>
          <w:bCs/>
          <w:i/>
          <w:iCs/>
          <w:sz w:val="22"/>
          <w:szCs w:val="22"/>
        </w:rPr>
        <w:t>Functional and presentation currency</w:t>
      </w:r>
    </w:p>
    <w:p w:rsidR="00DE4702" w:rsidRPr="00C23E0D" w:rsidRDefault="00DE4702" w:rsidP="00DE4702">
      <w:pPr>
        <w:pStyle w:val="BodyText"/>
        <w:ind w:left="540" w:right="47"/>
        <w:jc w:val="both"/>
        <w:rPr>
          <w:rFonts w:ascii="Times New Roman" w:hAnsi="Times New Roman" w:cs="Times New Roman"/>
          <w:sz w:val="22"/>
          <w:szCs w:val="22"/>
        </w:rPr>
      </w:pPr>
    </w:p>
    <w:p w:rsidR="00DE4702" w:rsidRPr="00C23E0D" w:rsidRDefault="00DE4702" w:rsidP="009077B4">
      <w:pPr>
        <w:pStyle w:val="BodyText"/>
        <w:ind w:left="540" w:right="47"/>
        <w:rPr>
          <w:rFonts w:ascii="Times New Roman" w:hAnsi="Times New Roman" w:cs="Times New Roman"/>
          <w:sz w:val="22"/>
          <w:szCs w:val="22"/>
        </w:rPr>
      </w:pPr>
      <w:r w:rsidRPr="00C23E0D">
        <w:rPr>
          <w:rFonts w:ascii="Times New Roman" w:hAnsi="Times New Roman" w:cs="Times New Roman"/>
          <w:sz w:val="22"/>
          <w:szCs w:val="22"/>
        </w:rPr>
        <w:t>The interim financial statements are presented in T</w:t>
      </w:r>
      <w:r w:rsidR="007432C9" w:rsidRPr="00C23E0D">
        <w:rPr>
          <w:rFonts w:ascii="Times New Roman" w:hAnsi="Times New Roman" w:cs="Times New Roman"/>
          <w:sz w:val="22"/>
          <w:szCs w:val="22"/>
        </w:rPr>
        <w:t>hai Baht, which is the Group</w:t>
      </w:r>
      <w:r w:rsidR="003B3E8B" w:rsidRPr="00C23E0D">
        <w:rPr>
          <w:rFonts w:ascii="Times New Roman" w:hAnsi="Times New Roman" w:cs="Times New Roman"/>
          <w:sz w:val="22"/>
          <w:szCs w:val="22"/>
        </w:rPr>
        <w:t>’s</w:t>
      </w:r>
      <w:r w:rsidR="007432C9" w:rsidRPr="00C23E0D">
        <w:rPr>
          <w:rFonts w:ascii="Times New Roman" w:hAnsi="Times New Roman" w:cs="Times New Roman"/>
          <w:sz w:val="22"/>
          <w:szCs w:val="22"/>
        </w:rPr>
        <w:t>/</w:t>
      </w:r>
      <w:r w:rsidRPr="00C23E0D">
        <w:rPr>
          <w:rFonts w:ascii="Times New Roman" w:hAnsi="Times New Roman" w:cs="Times New Roman"/>
          <w:sz w:val="22"/>
          <w:szCs w:val="22"/>
        </w:rPr>
        <w:t>Company’s functional currency.  All financial information presented in Thai Baht has been rounded in the notes to the financial statement to the nearest thousand / million unless otherwise stated.</w:t>
      </w:r>
    </w:p>
    <w:p w:rsidR="00621983" w:rsidRPr="00C23E0D" w:rsidRDefault="00621983" w:rsidP="009077B4">
      <w:pPr>
        <w:pStyle w:val="BodyText"/>
        <w:ind w:left="540" w:right="47"/>
        <w:rPr>
          <w:rFonts w:ascii="Times New Roman" w:hAnsi="Times New Roman" w:cs="Times New Roman"/>
          <w:sz w:val="22"/>
          <w:szCs w:val="22"/>
        </w:rPr>
      </w:pPr>
    </w:p>
    <w:p w:rsidR="00DE4702" w:rsidRPr="00C23E0D" w:rsidRDefault="00D32795" w:rsidP="007447AD">
      <w:pPr>
        <w:pStyle w:val="BodyText"/>
        <w:numPr>
          <w:ilvl w:val="1"/>
          <w:numId w:val="8"/>
        </w:numPr>
        <w:tabs>
          <w:tab w:val="left" w:pos="540"/>
        </w:tabs>
        <w:ind w:left="540" w:right="47" w:hanging="54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r w:rsidR="00DE4702" w:rsidRPr="00C23E0D">
        <w:rPr>
          <w:rFonts w:ascii="Times New Roman" w:hAnsi="Times New Roman" w:cs="Times New Roman"/>
          <w:b/>
          <w:bCs/>
          <w:i/>
          <w:iCs/>
          <w:sz w:val="22"/>
          <w:szCs w:val="22"/>
        </w:rPr>
        <w:lastRenderedPageBreak/>
        <w:t>Use of judgments and estimates</w:t>
      </w:r>
    </w:p>
    <w:p w:rsidR="00DE4702" w:rsidRPr="00C23E0D" w:rsidRDefault="00DE4702" w:rsidP="00E04CFD">
      <w:pPr>
        <w:pStyle w:val="BodyText"/>
        <w:ind w:left="540" w:right="47"/>
        <w:rPr>
          <w:rFonts w:ascii="Times New Roman" w:hAnsi="Times New Roman" w:cs="Times New Roman"/>
          <w:sz w:val="22"/>
          <w:szCs w:val="22"/>
        </w:rPr>
      </w:pPr>
    </w:p>
    <w:p w:rsidR="00DE4702" w:rsidRPr="00C23E0D" w:rsidRDefault="00DE4702" w:rsidP="009077B4">
      <w:pPr>
        <w:pStyle w:val="BodyText"/>
        <w:ind w:left="540" w:right="47"/>
        <w:rPr>
          <w:rFonts w:ascii="Times New Roman" w:hAnsi="Times New Roman" w:cs="Times New Roman"/>
          <w:sz w:val="22"/>
          <w:szCs w:val="22"/>
        </w:rPr>
      </w:pPr>
      <w:r w:rsidRPr="00C23E0D">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50F0" w:rsidRPr="00C23E0D" w:rsidRDefault="005550F0" w:rsidP="009077B4">
      <w:pPr>
        <w:pStyle w:val="BodyText"/>
        <w:ind w:left="540" w:right="47"/>
        <w:rPr>
          <w:rFonts w:ascii="Times New Roman" w:hAnsi="Times New Roman" w:cs="Times New Roman"/>
          <w:sz w:val="22"/>
          <w:szCs w:val="22"/>
        </w:rPr>
      </w:pPr>
    </w:p>
    <w:p w:rsidR="00DE4702" w:rsidRPr="00C23E0D" w:rsidRDefault="00DE4702" w:rsidP="009077B4">
      <w:pPr>
        <w:pStyle w:val="BodyText"/>
        <w:ind w:left="540" w:right="47"/>
        <w:rPr>
          <w:rFonts w:ascii="Times New Roman" w:hAnsi="Times New Roman" w:cs="Times New Roman"/>
          <w:sz w:val="22"/>
          <w:szCs w:val="22"/>
        </w:rPr>
      </w:pPr>
      <w:r w:rsidRPr="00C23E0D">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F84E84">
        <w:rPr>
          <w:rFonts w:ascii="Times New Roman" w:hAnsi="Times New Roman" w:cs="Times New Roman"/>
          <w:sz w:val="22"/>
          <w:szCs w:val="22"/>
        </w:rPr>
        <w:t xml:space="preserve"> the year ended 31 December 2017</w:t>
      </w:r>
      <w:r w:rsidRPr="00C23E0D">
        <w:rPr>
          <w:rFonts w:ascii="Times New Roman" w:hAnsi="Times New Roman" w:cs="Times New Roman"/>
          <w:sz w:val="22"/>
          <w:szCs w:val="22"/>
        </w:rPr>
        <w:t>.</w:t>
      </w:r>
    </w:p>
    <w:p w:rsidR="00FF31C6" w:rsidRPr="00C23E0D" w:rsidRDefault="00FF31C6" w:rsidP="009077B4">
      <w:pPr>
        <w:pStyle w:val="BodyText"/>
        <w:ind w:left="540" w:right="47"/>
        <w:rPr>
          <w:rFonts w:ascii="Times New Roman" w:hAnsi="Times New Roman" w:cs="Times New Roman"/>
          <w:sz w:val="22"/>
          <w:szCs w:val="22"/>
        </w:rPr>
      </w:pPr>
    </w:p>
    <w:p w:rsidR="002B6A77" w:rsidRPr="00C23E0D" w:rsidRDefault="002B6A77" w:rsidP="00FF31C6">
      <w:pPr>
        <w:pStyle w:val="BodyText"/>
        <w:tabs>
          <w:tab w:val="left" w:pos="567"/>
          <w:tab w:val="left" w:pos="1276"/>
        </w:tabs>
        <w:ind w:left="0" w:right="47" w:firstLine="567"/>
        <w:jc w:val="both"/>
        <w:rPr>
          <w:rFonts w:ascii="Times New Roman" w:hAnsi="Times New Roman" w:cs="Times New Roman"/>
          <w:b/>
          <w:bCs/>
          <w:i/>
          <w:iCs/>
          <w:sz w:val="22"/>
          <w:szCs w:val="22"/>
        </w:rPr>
      </w:pPr>
      <w:r w:rsidRPr="00C23E0D">
        <w:rPr>
          <w:rFonts w:ascii="Times New Roman" w:hAnsi="Times New Roman" w:cs="Times New Roman"/>
          <w:b/>
          <w:bCs/>
          <w:i/>
          <w:iCs/>
          <w:sz w:val="22"/>
          <w:szCs w:val="22"/>
        </w:rPr>
        <w:t>2.4.1</w:t>
      </w:r>
      <w:r w:rsidRPr="00C23E0D">
        <w:rPr>
          <w:rFonts w:ascii="Times New Roman" w:hAnsi="Times New Roman" w:cs="Times New Roman"/>
          <w:b/>
          <w:bCs/>
          <w:i/>
          <w:iCs/>
          <w:sz w:val="22"/>
          <w:szCs w:val="22"/>
        </w:rPr>
        <w:tab/>
      </w:r>
      <w:r w:rsidR="004B6735" w:rsidRPr="00C23E0D">
        <w:rPr>
          <w:rFonts w:ascii="Times New Roman" w:hAnsi="Times New Roman" w:cs="Times New Roman"/>
          <w:b/>
          <w:bCs/>
          <w:i/>
          <w:iCs/>
          <w:sz w:val="22"/>
          <w:szCs w:val="22"/>
        </w:rPr>
        <w:t>Judgments</w:t>
      </w:r>
    </w:p>
    <w:p w:rsidR="002B6A77" w:rsidRPr="00C23E0D" w:rsidRDefault="002B6A77" w:rsidP="00E04CFD">
      <w:pPr>
        <w:pStyle w:val="BodyText"/>
        <w:ind w:left="540" w:right="47"/>
        <w:rPr>
          <w:rFonts w:ascii="Times New Roman" w:hAnsi="Times New Roman" w:cs="Times New Roman"/>
          <w:sz w:val="22"/>
          <w:szCs w:val="22"/>
        </w:rPr>
      </w:pPr>
    </w:p>
    <w:p w:rsidR="002B6A77" w:rsidRPr="00C23E0D" w:rsidRDefault="002B6A77" w:rsidP="00FF31C6">
      <w:pPr>
        <w:pStyle w:val="BodyText"/>
        <w:ind w:left="1276" w:right="47"/>
        <w:rPr>
          <w:rFonts w:ascii="Times New Roman" w:hAnsi="Times New Roman" w:cs="Times New Roman"/>
          <w:sz w:val="22"/>
          <w:szCs w:val="22"/>
        </w:rPr>
      </w:pPr>
      <w:r w:rsidRPr="00C23E0D">
        <w:rPr>
          <w:rFonts w:ascii="Times New Roman" w:hAnsi="Times New Roman" w:cs="Times New Roman"/>
          <w:sz w:val="22"/>
          <w:szCs w:val="22"/>
        </w:rPr>
        <w:t xml:space="preserve">Information about </w:t>
      </w:r>
      <w:r w:rsidR="004B6735" w:rsidRPr="00C23E0D">
        <w:rPr>
          <w:rFonts w:ascii="Times New Roman" w:hAnsi="Times New Roman" w:cs="Times New Roman"/>
          <w:sz w:val="22"/>
          <w:szCs w:val="22"/>
        </w:rPr>
        <w:t>judgments</w:t>
      </w:r>
      <w:r w:rsidRPr="00C23E0D">
        <w:rPr>
          <w:rFonts w:ascii="Times New Roman" w:hAnsi="Times New Roman" w:cs="Times New Roman"/>
          <w:sz w:val="22"/>
          <w:szCs w:val="22"/>
        </w:rPr>
        <w:t xml:space="preserve"> made in applying accounting policies that have the most significant effects on the amount recognized in the financial statements is included in the following </w:t>
      </w:r>
      <w:r w:rsidR="004B6735" w:rsidRPr="00C23E0D">
        <w:rPr>
          <w:rFonts w:ascii="Times New Roman" w:hAnsi="Times New Roman" w:cs="Times New Roman"/>
          <w:sz w:val="22"/>
          <w:szCs w:val="22"/>
        </w:rPr>
        <w:t>notes:</w:t>
      </w:r>
    </w:p>
    <w:p w:rsidR="00E04CFD" w:rsidRPr="00C23E0D" w:rsidRDefault="00E04CFD" w:rsidP="00E04CFD">
      <w:pPr>
        <w:pStyle w:val="BodyText"/>
        <w:ind w:left="540" w:right="47"/>
        <w:rPr>
          <w:rFonts w:ascii="Times New Roman" w:hAnsi="Times New Roman" w:cs="Times New Roman"/>
          <w:sz w:val="22"/>
          <w:szCs w:val="22"/>
        </w:rPr>
      </w:pPr>
    </w:p>
    <w:p w:rsidR="00DE4702" w:rsidRDefault="007432C9" w:rsidP="00D32795">
      <w:pPr>
        <w:pStyle w:val="BodyText"/>
        <w:tabs>
          <w:tab w:val="left" w:pos="3960"/>
        </w:tabs>
        <w:ind w:left="1276" w:right="47"/>
        <w:rPr>
          <w:rFonts w:ascii="Times New Roman" w:hAnsi="Times New Roman" w:cs="Times New Roman"/>
          <w:sz w:val="22"/>
          <w:szCs w:val="22"/>
        </w:rPr>
      </w:pPr>
      <w:r w:rsidRPr="00C23E0D">
        <w:rPr>
          <w:rFonts w:ascii="Times New Roman" w:hAnsi="Times New Roman" w:cs="Times New Roman"/>
          <w:sz w:val="22"/>
          <w:szCs w:val="22"/>
        </w:rPr>
        <w:t>Note</w:t>
      </w:r>
      <w:r w:rsidR="00356CF2" w:rsidRPr="00C23E0D">
        <w:rPr>
          <w:rFonts w:ascii="Times New Roman" w:hAnsi="Times New Roman" w:cs="Times New Roman"/>
          <w:sz w:val="22"/>
          <w:szCs w:val="22"/>
        </w:rPr>
        <w:t>s</w:t>
      </w:r>
      <w:r w:rsidR="00D32795">
        <w:rPr>
          <w:rFonts w:ascii="Times New Roman" w:hAnsi="Times New Roman" w:cs="Times New Roman"/>
          <w:sz w:val="22"/>
          <w:szCs w:val="22"/>
        </w:rPr>
        <w:t xml:space="preserve"> 9</w:t>
      </w:r>
      <w:r w:rsidR="009077B4" w:rsidRPr="00C23E0D">
        <w:rPr>
          <w:rFonts w:ascii="Times New Roman" w:hAnsi="Times New Roman" w:cs="Times New Roman"/>
          <w:sz w:val="22"/>
          <w:szCs w:val="22"/>
        </w:rPr>
        <w:t>,</w:t>
      </w:r>
      <w:r w:rsidR="00DD37FE" w:rsidRPr="00C23E0D">
        <w:rPr>
          <w:rFonts w:ascii="Times New Roman" w:hAnsi="Times New Roman" w:cs="Times New Roman"/>
          <w:sz w:val="22"/>
          <w:szCs w:val="22"/>
        </w:rPr>
        <w:t xml:space="preserve"> </w:t>
      </w:r>
      <w:r w:rsidR="00FF31C6" w:rsidRPr="00C23E0D">
        <w:rPr>
          <w:rFonts w:ascii="Times New Roman" w:hAnsi="Times New Roman" w:cs="Times New Roman"/>
          <w:sz w:val="22"/>
          <w:szCs w:val="22"/>
        </w:rPr>
        <w:t>10</w:t>
      </w:r>
      <w:r w:rsidR="00D32795">
        <w:rPr>
          <w:rFonts w:ascii="Times New Roman" w:hAnsi="Times New Roman" w:cs="Times New Roman"/>
          <w:sz w:val="22"/>
          <w:szCs w:val="22"/>
        </w:rPr>
        <w:t>,</w:t>
      </w:r>
      <w:r w:rsidR="00B42D89" w:rsidRPr="00C23E0D">
        <w:rPr>
          <w:rFonts w:ascii="Times New Roman" w:hAnsi="Times New Roman" w:cs="Times New Roman"/>
          <w:sz w:val="22"/>
          <w:szCs w:val="22"/>
        </w:rPr>
        <w:t xml:space="preserve"> </w:t>
      </w:r>
      <w:r w:rsidR="00FF31C6" w:rsidRPr="00C23E0D">
        <w:rPr>
          <w:rFonts w:ascii="Times New Roman" w:hAnsi="Times New Roman" w:cs="Times New Roman"/>
          <w:sz w:val="22"/>
          <w:szCs w:val="22"/>
        </w:rPr>
        <w:t>11</w:t>
      </w:r>
      <w:r w:rsidR="00D32795">
        <w:rPr>
          <w:rFonts w:ascii="Times New Roman" w:hAnsi="Times New Roman" w:cs="Times New Roman"/>
          <w:sz w:val="22"/>
          <w:szCs w:val="22"/>
        </w:rPr>
        <w:t>, 12 and 13</w:t>
      </w:r>
      <w:r w:rsidR="00FF31C6" w:rsidRPr="00C23E0D">
        <w:rPr>
          <w:rFonts w:ascii="Times New Roman" w:hAnsi="Times New Roman" w:cs="Times New Roman"/>
          <w:sz w:val="22"/>
          <w:szCs w:val="22"/>
        </w:rPr>
        <w:tab/>
      </w:r>
      <w:r w:rsidRPr="00C23E0D">
        <w:rPr>
          <w:rFonts w:ascii="Times New Roman" w:hAnsi="Times New Roman" w:cs="Times New Roman"/>
          <w:sz w:val="22"/>
          <w:szCs w:val="22"/>
        </w:rPr>
        <w:t>Calculated the recoverable amount of investments and assets.</w:t>
      </w:r>
    </w:p>
    <w:p w:rsidR="00D32795" w:rsidRPr="00D32795" w:rsidRDefault="00D32795" w:rsidP="00D32795">
      <w:pPr>
        <w:pStyle w:val="BodyText"/>
        <w:ind w:left="540" w:right="47"/>
        <w:rPr>
          <w:rFonts w:ascii="Times New Roman" w:hAnsi="Times New Roman" w:cs="Times New Roman"/>
          <w:sz w:val="22"/>
          <w:szCs w:val="22"/>
        </w:rPr>
      </w:pPr>
    </w:p>
    <w:p w:rsidR="00DE4702" w:rsidRPr="00C23E0D" w:rsidRDefault="00DE4702" w:rsidP="00D32795">
      <w:pPr>
        <w:pStyle w:val="BodyText"/>
        <w:tabs>
          <w:tab w:val="left" w:pos="567"/>
          <w:tab w:val="left" w:pos="1276"/>
        </w:tabs>
        <w:ind w:left="0" w:right="47" w:firstLine="567"/>
        <w:jc w:val="both"/>
        <w:rPr>
          <w:rFonts w:ascii="Times New Roman" w:hAnsi="Times New Roman" w:cs="Times New Roman"/>
          <w:b/>
          <w:bCs/>
          <w:i/>
          <w:iCs/>
          <w:sz w:val="22"/>
          <w:szCs w:val="22"/>
        </w:rPr>
      </w:pPr>
      <w:r w:rsidRPr="00C23E0D">
        <w:rPr>
          <w:rFonts w:ascii="Times New Roman" w:hAnsi="Times New Roman" w:cs="Times New Roman"/>
          <w:b/>
          <w:bCs/>
          <w:i/>
          <w:iCs/>
          <w:sz w:val="22"/>
          <w:szCs w:val="22"/>
        </w:rPr>
        <w:t>2.4.2</w:t>
      </w:r>
      <w:r w:rsidRPr="00C23E0D">
        <w:rPr>
          <w:rFonts w:ascii="Times New Roman" w:hAnsi="Times New Roman" w:cs="Times New Roman"/>
          <w:b/>
          <w:bCs/>
          <w:i/>
          <w:iCs/>
          <w:sz w:val="22"/>
          <w:szCs w:val="22"/>
        </w:rPr>
        <w:tab/>
        <w:t>Assumptions and estimation uncertainties</w:t>
      </w:r>
    </w:p>
    <w:p w:rsidR="00356CF2" w:rsidRPr="00C23E0D" w:rsidRDefault="00356CF2" w:rsidP="00E04CFD">
      <w:pPr>
        <w:pStyle w:val="BodyText"/>
        <w:ind w:left="540" w:right="47"/>
        <w:rPr>
          <w:rFonts w:ascii="Times New Roman" w:hAnsi="Times New Roman" w:cs="Times New Roman"/>
          <w:sz w:val="22"/>
          <w:szCs w:val="22"/>
        </w:rPr>
      </w:pPr>
    </w:p>
    <w:p w:rsidR="00DE4702" w:rsidRPr="00C23E0D" w:rsidRDefault="00DE4702" w:rsidP="00FF31C6">
      <w:pPr>
        <w:pStyle w:val="BodyText"/>
        <w:ind w:left="1276" w:right="47"/>
        <w:rPr>
          <w:rFonts w:ascii="Times New Roman" w:hAnsi="Times New Roman" w:cs="Times New Roman"/>
          <w:sz w:val="22"/>
          <w:szCs w:val="22"/>
        </w:rPr>
      </w:pPr>
      <w:r w:rsidRPr="00C23E0D">
        <w:rPr>
          <w:rFonts w:ascii="Times New Roman" w:hAnsi="Times New Roman" w:cs="Times New Roman"/>
          <w:sz w:val="22"/>
          <w:szCs w:val="22"/>
        </w:rPr>
        <w:t xml:space="preserve">Information about significant areas of estimation uncertainties that have a significant risk of resulting in a material adjustments to the amounts </w:t>
      </w:r>
      <w:r w:rsidR="00345C7E" w:rsidRPr="00C23E0D">
        <w:rPr>
          <w:rFonts w:ascii="Times New Roman" w:hAnsi="Times New Roman" w:cs="Times New Roman"/>
          <w:sz w:val="22"/>
          <w:szCs w:val="22"/>
        </w:rPr>
        <w:t>recognized</w:t>
      </w:r>
      <w:r w:rsidRPr="00C23E0D">
        <w:rPr>
          <w:rFonts w:ascii="Times New Roman" w:hAnsi="Times New Roman" w:cs="Times New Roman"/>
          <w:sz w:val="22"/>
          <w:szCs w:val="22"/>
        </w:rPr>
        <w:t xml:space="preserve"> in the financial statements is included in the following notes:</w:t>
      </w:r>
    </w:p>
    <w:p w:rsidR="00E04CFD" w:rsidRPr="00C23E0D" w:rsidRDefault="00E04CFD" w:rsidP="006075C0">
      <w:pPr>
        <w:pStyle w:val="BodyText"/>
        <w:ind w:left="1276" w:right="47"/>
        <w:rPr>
          <w:rFonts w:ascii="Times New Roman" w:hAnsi="Times New Roman" w:cs="Times New Roman"/>
          <w:sz w:val="22"/>
          <w:szCs w:val="22"/>
        </w:rPr>
      </w:pPr>
    </w:p>
    <w:p w:rsidR="00345C7E" w:rsidRPr="00C23E0D" w:rsidRDefault="00B42D89" w:rsidP="00FF31C6">
      <w:pPr>
        <w:tabs>
          <w:tab w:val="left" w:pos="3052"/>
        </w:tabs>
        <w:spacing w:after="0" w:line="240" w:lineRule="atLeast"/>
        <w:ind w:left="1276" w:right="11"/>
        <w:jc w:val="thaiDistribute"/>
        <w:rPr>
          <w:rFonts w:ascii="Times New Roman" w:hAnsi="Times New Roman" w:cs="Times New Roman"/>
          <w:szCs w:val="22"/>
        </w:rPr>
      </w:pPr>
      <w:r w:rsidRPr="00C23E0D">
        <w:rPr>
          <w:rFonts w:ascii="Times New Roman" w:hAnsi="Times New Roman" w:cs="Times New Roman"/>
          <w:szCs w:val="22"/>
        </w:rPr>
        <w:t xml:space="preserve">Note </w:t>
      </w:r>
      <w:r w:rsidR="00D32795">
        <w:rPr>
          <w:rFonts w:ascii="Times New Roman" w:hAnsi="Times New Roman" w:cs="Times New Roman"/>
          <w:szCs w:val="22"/>
        </w:rPr>
        <w:t>9 and 10</w:t>
      </w:r>
      <w:r w:rsidR="00345C7E" w:rsidRPr="00C23E0D">
        <w:rPr>
          <w:rFonts w:ascii="Times New Roman" w:hAnsi="Times New Roman" w:cs="Times New Roman"/>
          <w:szCs w:val="22"/>
        </w:rPr>
        <w:tab/>
        <w:t>Allowance for impairment of investment</w:t>
      </w:r>
    </w:p>
    <w:p w:rsidR="00345C7E" w:rsidRPr="00C23E0D" w:rsidRDefault="00345C7E" w:rsidP="00FF31C6">
      <w:pPr>
        <w:tabs>
          <w:tab w:val="left" w:pos="3052"/>
        </w:tabs>
        <w:spacing w:after="0" w:line="240" w:lineRule="atLeast"/>
        <w:ind w:left="1276" w:right="11"/>
        <w:jc w:val="thaiDistribute"/>
        <w:rPr>
          <w:rFonts w:ascii="Times New Roman" w:hAnsi="Times New Roman" w:cs="Times New Roman"/>
          <w:szCs w:val="22"/>
        </w:rPr>
      </w:pPr>
      <w:r w:rsidRPr="00C23E0D">
        <w:rPr>
          <w:rFonts w:ascii="Times New Roman" w:hAnsi="Times New Roman" w:cs="Times New Roman"/>
          <w:szCs w:val="22"/>
        </w:rPr>
        <w:t xml:space="preserve">Note </w:t>
      </w:r>
      <w:r w:rsidR="00B42D89" w:rsidRPr="00C23E0D">
        <w:rPr>
          <w:rFonts w:ascii="Times New Roman" w:hAnsi="Times New Roman" w:cs="Times New Roman"/>
          <w:szCs w:val="22"/>
        </w:rPr>
        <w:t>1</w:t>
      </w:r>
      <w:r w:rsidR="00D32795">
        <w:rPr>
          <w:rFonts w:ascii="Times New Roman" w:hAnsi="Times New Roman" w:cs="Times New Roman"/>
          <w:szCs w:val="22"/>
        </w:rPr>
        <w:t>5</w:t>
      </w:r>
      <w:r w:rsidR="007432C9" w:rsidRPr="00C23E0D">
        <w:rPr>
          <w:rFonts w:ascii="Times New Roman" w:hAnsi="Times New Roman" w:cs="Times New Roman"/>
          <w:szCs w:val="22"/>
        </w:rPr>
        <w:tab/>
      </w:r>
      <w:r w:rsidRPr="00C23E0D">
        <w:rPr>
          <w:rFonts w:ascii="Times New Roman" w:hAnsi="Times New Roman" w:cs="Times New Roman"/>
          <w:szCs w:val="22"/>
        </w:rPr>
        <w:t>Current and deferred taxation and utilization of tax losses</w:t>
      </w:r>
    </w:p>
    <w:p w:rsidR="00345C7E" w:rsidRPr="00C23E0D" w:rsidRDefault="00B42D89" w:rsidP="00FF31C6">
      <w:pPr>
        <w:tabs>
          <w:tab w:val="left" w:pos="3052"/>
          <w:tab w:val="left" w:pos="3402"/>
        </w:tabs>
        <w:spacing w:after="0" w:line="240" w:lineRule="atLeast"/>
        <w:ind w:left="1276" w:right="9"/>
        <w:jc w:val="thaiDistribute"/>
        <w:rPr>
          <w:rFonts w:ascii="Times New Roman" w:hAnsi="Times New Roman" w:cs="Times New Roman"/>
          <w:szCs w:val="22"/>
        </w:rPr>
      </w:pPr>
      <w:r w:rsidRPr="00C23E0D">
        <w:rPr>
          <w:rFonts w:ascii="Times New Roman" w:hAnsi="Times New Roman" w:cs="Times New Roman"/>
          <w:szCs w:val="22"/>
        </w:rPr>
        <w:t>Note 1</w:t>
      </w:r>
      <w:r w:rsidR="00D32795">
        <w:rPr>
          <w:rFonts w:ascii="Times New Roman" w:hAnsi="Times New Roman" w:cs="Times New Roman"/>
          <w:szCs w:val="22"/>
        </w:rPr>
        <w:t>9</w:t>
      </w:r>
      <w:r w:rsidR="00345C7E" w:rsidRPr="00C23E0D">
        <w:rPr>
          <w:rFonts w:ascii="Times New Roman" w:hAnsi="Times New Roman" w:cs="Times New Roman"/>
          <w:szCs w:val="22"/>
        </w:rPr>
        <w:tab/>
        <w:t>Assumptions related to discount rate, salary increase rate,</w:t>
      </w:r>
      <w:r w:rsidR="00041392" w:rsidRPr="00C23E0D">
        <w:rPr>
          <w:rFonts w:ascii="Times New Roman" w:hAnsi="Times New Roman" w:cs="Times New Roman"/>
          <w:szCs w:val="22"/>
        </w:rPr>
        <w:t xml:space="preserve"> </w:t>
      </w:r>
      <w:r w:rsidR="004B7AE8" w:rsidRPr="00C23E0D">
        <w:rPr>
          <w:rFonts w:ascii="Times New Roman" w:hAnsi="Times New Roman" w:cs="Times New Roman"/>
          <w:szCs w:val="22"/>
        </w:rPr>
        <w:t>e</w:t>
      </w:r>
      <w:r w:rsidR="00041392" w:rsidRPr="00C23E0D">
        <w:rPr>
          <w:rFonts w:ascii="Times New Roman" w:hAnsi="Times New Roman" w:cs="Times New Roman"/>
          <w:szCs w:val="22"/>
        </w:rPr>
        <w:t xml:space="preserve">mployee </w:t>
      </w:r>
      <w:r w:rsidR="00041392" w:rsidRPr="00C23E0D">
        <w:rPr>
          <w:rFonts w:ascii="Times New Roman" w:hAnsi="Times New Roman" w:cs="Times New Roman"/>
          <w:szCs w:val="22"/>
        </w:rPr>
        <w:br/>
      </w:r>
      <w:r w:rsidR="00E04CFD" w:rsidRPr="00C23E0D">
        <w:rPr>
          <w:rFonts w:ascii="Times New Roman" w:hAnsi="Times New Roman" w:cs="Times New Roman"/>
          <w:szCs w:val="22"/>
        </w:rPr>
        <w:tab/>
      </w:r>
      <w:r w:rsidR="007A3E2E" w:rsidRPr="00C23E0D">
        <w:rPr>
          <w:rFonts w:ascii="Times New Roman" w:hAnsi="Times New Roman" w:cs="Times New Roman"/>
          <w:szCs w:val="22"/>
        </w:rPr>
        <w:tab/>
      </w:r>
      <w:r w:rsidR="00345C7E" w:rsidRPr="00C23E0D">
        <w:rPr>
          <w:rFonts w:ascii="Times New Roman" w:hAnsi="Times New Roman" w:cs="Times New Roman"/>
          <w:szCs w:val="22"/>
        </w:rPr>
        <w:t>turnover rate, mortality rate and disability rate</w:t>
      </w:r>
    </w:p>
    <w:p w:rsidR="00345C7E" w:rsidRPr="00C23E0D" w:rsidRDefault="00D32795" w:rsidP="00FF31C6">
      <w:pPr>
        <w:tabs>
          <w:tab w:val="left" w:pos="3052"/>
        </w:tabs>
        <w:spacing w:after="0" w:line="240" w:lineRule="atLeast"/>
        <w:ind w:left="1276" w:right="11"/>
        <w:jc w:val="thaiDistribute"/>
        <w:rPr>
          <w:rFonts w:ascii="Times New Roman" w:hAnsi="Times New Roman" w:cs="Times New Roman"/>
          <w:szCs w:val="22"/>
        </w:rPr>
      </w:pPr>
      <w:r>
        <w:rPr>
          <w:rFonts w:ascii="Times New Roman" w:hAnsi="Times New Roman" w:cs="Times New Roman"/>
          <w:szCs w:val="22"/>
        </w:rPr>
        <w:t>Notes 20 and 21</w:t>
      </w:r>
      <w:r w:rsidR="00345C7E" w:rsidRPr="00C23E0D">
        <w:rPr>
          <w:rFonts w:ascii="Times New Roman" w:hAnsi="Times New Roman" w:cs="Times New Roman"/>
          <w:szCs w:val="22"/>
        </w:rPr>
        <w:tab/>
      </w:r>
      <w:r w:rsidR="006075C0" w:rsidRPr="00150543">
        <w:rPr>
          <w:rFonts w:ascii="Times New Roman" w:eastAsia="Cordia New" w:hAnsi="Times New Roman" w:cs="Times New Roman"/>
          <w:szCs w:val="22"/>
        </w:rPr>
        <w:t>Provision cost for landfill capping and provision for litigation and fines</w:t>
      </w:r>
    </w:p>
    <w:p w:rsidR="00345C7E" w:rsidRPr="00C23E0D" w:rsidRDefault="00B42D89" w:rsidP="00FF31C6">
      <w:pPr>
        <w:tabs>
          <w:tab w:val="left" w:pos="3052"/>
        </w:tabs>
        <w:spacing w:after="0" w:line="240" w:lineRule="atLeast"/>
        <w:ind w:left="1276" w:right="11"/>
        <w:jc w:val="thaiDistribute"/>
        <w:rPr>
          <w:rFonts w:ascii="Times New Roman" w:hAnsi="Times New Roman" w:cs="Times New Roman"/>
          <w:szCs w:val="22"/>
        </w:rPr>
      </w:pPr>
      <w:r w:rsidRPr="00C23E0D">
        <w:rPr>
          <w:rFonts w:ascii="Times New Roman" w:hAnsi="Times New Roman" w:cs="Times New Roman"/>
          <w:szCs w:val="22"/>
        </w:rPr>
        <w:t>Note 2</w:t>
      </w:r>
      <w:r w:rsidR="00D44D71" w:rsidRPr="00C23E0D">
        <w:rPr>
          <w:rFonts w:ascii="Times New Roman" w:hAnsi="Times New Roman" w:cs="Times New Roman"/>
          <w:szCs w:val="22"/>
        </w:rPr>
        <w:t>6</w:t>
      </w:r>
      <w:r w:rsidR="00345C7E" w:rsidRPr="00C23E0D">
        <w:rPr>
          <w:rFonts w:ascii="Times New Roman" w:hAnsi="Times New Roman" w:cs="Times New Roman"/>
          <w:szCs w:val="22"/>
        </w:rPr>
        <w:tab/>
        <w:t>P</w:t>
      </w:r>
      <w:r w:rsidR="004B7AE8" w:rsidRPr="00C23E0D">
        <w:rPr>
          <w:rFonts w:ascii="Times New Roman" w:hAnsi="Times New Roman" w:cs="Times New Roman"/>
          <w:szCs w:val="22"/>
        </w:rPr>
        <w:t>r</w:t>
      </w:r>
      <w:r w:rsidR="00345C7E" w:rsidRPr="00C23E0D">
        <w:rPr>
          <w:rFonts w:ascii="Times New Roman" w:hAnsi="Times New Roman" w:cs="Times New Roman"/>
          <w:szCs w:val="22"/>
        </w:rPr>
        <w:t>o</w:t>
      </w:r>
      <w:r w:rsidR="004B7AE8" w:rsidRPr="00C23E0D">
        <w:rPr>
          <w:rFonts w:ascii="Times New Roman" w:hAnsi="Times New Roman" w:cs="Times New Roman"/>
          <w:szCs w:val="22"/>
        </w:rPr>
        <w:t>v</w:t>
      </w:r>
      <w:r w:rsidR="00345C7E" w:rsidRPr="00C23E0D">
        <w:rPr>
          <w:rFonts w:ascii="Times New Roman" w:hAnsi="Times New Roman" w:cs="Times New Roman"/>
          <w:szCs w:val="22"/>
        </w:rPr>
        <w:t>i</w:t>
      </w:r>
      <w:r w:rsidR="004B7AE8" w:rsidRPr="00C23E0D">
        <w:rPr>
          <w:rFonts w:ascii="Times New Roman" w:hAnsi="Times New Roman" w:cs="Times New Roman"/>
          <w:szCs w:val="22"/>
        </w:rPr>
        <w:t>s</w:t>
      </w:r>
      <w:r w:rsidR="00345C7E" w:rsidRPr="00C23E0D">
        <w:rPr>
          <w:rFonts w:ascii="Times New Roman" w:hAnsi="Times New Roman" w:cs="Times New Roman"/>
          <w:szCs w:val="22"/>
        </w:rPr>
        <w:t xml:space="preserve">ion </w:t>
      </w:r>
      <w:r w:rsidR="004B7AE8" w:rsidRPr="00C23E0D">
        <w:rPr>
          <w:rFonts w:ascii="Times New Roman" w:hAnsi="Times New Roman" w:cs="Times New Roman"/>
          <w:szCs w:val="22"/>
        </w:rPr>
        <w:t>for contingent liabilities on litigation</w:t>
      </w:r>
    </w:p>
    <w:p w:rsidR="00E04CFD" w:rsidRPr="006075C0" w:rsidRDefault="00E04CFD" w:rsidP="006075C0">
      <w:pPr>
        <w:pStyle w:val="BodyText"/>
        <w:ind w:left="1276" w:right="47"/>
        <w:rPr>
          <w:rFonts w:ascii="Times New Roman" w:hAnsi="Times New Roman" w:cs="Times New Roman"/>
          <w:sz w:val="22"/>
          <w:szCs w:val="22"/>
        </w:rPr>
      </w:pPr>
    </w:p>
    <w:p w:rsidR="004E6072" w:rsidRPr="00C23E0D" w:rsidRDefault="00AF0945" w:rsidP="004E6072">
      <w:pPr>
        <w:pStyle w:val="BodyText"/>
        <w:tabs>
          <w:tab w:val="left" w:pos="567"/>
          <w:tab w:val="left" w:pos="1276"/>
        </w:tabs>
        <w:ind w:left="0" w:right="47" w:firstLine="567"/>
        <w:jc w:val="both"/>
        <w:rPr>
          <w:rFonts w:ascii="Times New Roman" w:hAnsi="Times New Roman" w:cs="Times New Roman"/>
          <w:b/>
          <w:bCs/>
          <w:i/>
          <w:iCs/>
          <w:sz w:val="22"/>
          <w:szCs w:val="22"/>
        </w:rPr>
      </w:pPr>
      <w:r w:rsidRPr="00C23E0D">
        <w:rPr>
          <w:rFonts w:ascii="Times New Roman" w:hAnsi="Times New Roman" w:cs="Times New Roman"/>
          <w:b/>
          <w:bCs/>
          <w:i/>
          <w:iCs/>
          <w:sz w:val="22"/>
          <w:szCs w:val="22"/>
        </w:rPr>
        <w:t>2.4</w:t>
      </w:r>
      <w:r w:rsidR="004E6072" w:rsidRPr="00C23E0D">
        <w:rPr>
          <w:rFonts w:ascii="Times New Roman" w:hAnsi="Times New Roman" w:cs="Times New Roman"/>
          <w:b/>
          <w:bCs/>
          <w:i/>
          <w:iCs/>
          <w:sz w:val="22"/>
          <w:szCs w:val="22"/>
        </w:rPr>
        <w:t>.3</w:t>
      </w:r>
      <w:r w:rsidR="004E6072" w:rsidRPr="00C23E0D">
        <w:rPr>
          <w:rFonts w:ascii="Times New Roman" w:hAnsi="Times New Roman" w:cs="Times New Roman"/>
          <w:b/>
          <w:bCs/>
          <w:i/>
          <w:iCs/>
          <w:sz w:val="22"/>
          <w:szCs w:val="22"/>
        </w:rPr>
        <w:tab/>
        <w:t>Measurement of fair values</w:t>
      </w:r>
    </w:p>
    <w:p w:rsidR="004E6072" w:rsidRPr="006075C0" w:rsidRDefault="004E6072" w:rsidP="006075C0">
      <w:pPr>
        <w:pStyle w:val="BodyText"/>
        <w:ind w:left="1276" w:right="47"/>
        <w:rPr>
          <w:rFonts w:ascii="Times New Roman" w:hAnsi="Times New Roman" w:cs="Times New Roman"/>
          <w:sz w:val="22"/>
          <w:szCs w:val="22"/>
        </w:rPr>
      </w:pPr>
    </w:p>
    <w:p w:rsidR="004E6072" w:rsidRPr="00C23E0D" w:rsidRDefault="004E6072" w:rsidP="004E6072">
      <w:pPr>
        <w:pStyle w:val="BodyText"/>
        <w:ind w:left="1276" w:right="47"/>
        <w:rPr>
          <w:rFonts w:ascii="Times New Roman" w:hAnsi="Times New Roman" w:cs="Times New Roman"/>
          <w:sz w:val="22"/>
          <w:szCs w:val="22"/>
        </w:rPr>
      </w:pPr>
      <w:r w:rsidRPr="00C23E0D">
        <w:rPr>
          <w:rFonts w:ascii="Times New Roman" w:hAnsi="Times New Roman" w:cs="Times New Roman"/>
          <w:sz w:val="22"/>
          <w:szCs w:val="22"/>
        </w:rPr>
        <w:t xml:space="preserve">Measuring the fair value of an asset or a liability, the Group/Company uses market observable data as far as possible.  Fair values are </w:t>
      </w:r>
      <w:r w:rsidR="00D0418B" w:rsidRPr="00C23E0D">
        <w:rPr>
          <w:rFonts w:ascii="Times New Roman" w:hAnsi="Times New Roman" w:cs="Times New Roman"/>
          <w:sz w:val="22"/>
          <w:szCs w:val="22"/>
        </w:rPr>
        <w:t>categorized</w:t>
      </w:r>
      <w:r w:rsidRPr="00C23E0D">
        <w:rPr>
          <w:rFonts w:ascii="Times New Roman" w:hAnsi="Times New Roman" w:cs="Times New Roman"/>
          <w:sz w:val="22"/>
          <w:szCs w:val="22"/>
        </w:rPr>
        <w:t xml:space="preserve"> into different levels in a fair value hierarchy based on the inputs used in the valuation techniques as follows:</w:t>
      </w:r>
    </w:p>
    <w:p w:rsidR="004E6072" w:rsidRPr="00C23E0D" w:rsidRDefault="004E6072" w:rsidP="002C0664">
      <w:pPr>
        <w:pStyle w:val="BodyText"/>
        <w:ind w:left="1276" w:right="47"/>
        <w:rPr>
          <w:rFonts w:ascii="Times New Roman" w:hAnsi="Times New Roman" w:cs="Times New Roman"/>
          <w:sz w:val="22"/>
          <w:szCs w:val="22"/>
        </w:rPr>
      </w:pPr>
    </w:p>
    <w:p w:rsidR="00031557" w:rsidRPr="00150543" w:rsidRDefault="00031557" w:rsidP="00031557">
      <w:pPr>
        <w:numPr>
          <w:ilvl w:val="0"/>
          <w:numId w:val="4"/>
        </w:numPr>
        <w:tabs>
          <w:tab w:val="clear" w:pos="926"/>
          <w:tab w:val="left" w:pos="993"/>
          <w:tab w:val="left" w:pos="1560"/>
        </w:tabs>
        <w:spacing w:after="0" w:line="240" w:lineRule="atLeast"/>
        <w:ind w:left="1560" w:hanging="284"/>
        <w:jc w:val="both"/>
        <w:rPr>
          <w:rFonts w:ascii="Times New Roman" w:hAnsi="Times New Roman" w:cs="Angsana New"/>
          <w:szCs w:val="22"/>
          <w:lang w:val="en-GB"/>
        </w:rPr>
      </w:pPr>
      <w:r w:rsidRPr="00150543">
        <w:rPr>
          <w:rFonts w:ascii="Times New Roman" w:hAnsi="Times New Roman" w:cs="Angsana New"/>
          <w:szCs w:val="22"/>
          <w:lang w:val="en-GB"/>
        </w:rPr>
        <w:t>Level 1: quoted prices (unadjusted) in active markets for identical assets or liabilities.</w:t>
      </w:r>
    </w:p>
    <w:p w:rsidR="00031557" w:rsidRPr="00150543" w:rsidRDefault="00031557" w:rsidP="00031557">
      <w:pPr>
        <w:tabs>
          <w:tab w:val="left" w:pos="993"/>
        </w:tabs>
        <w:spacing w:after="0" w:line="240" w:lineRule="atLeast"/>
        <w:ind w:left="1701" w:hanging="425"/>
        <w:jc w:val="both"/>
        <w:rPr>
          <w:rFonts w:ascii="Times New Roman" w:hAnsi="Times New Roman" w:cs="Angsana New"/>
          <w:szCs w:val="22"/>
          <w:lang w:val="en-GB"/>
        </w:rPr>
      </w:pPr>
    </w:p>
    <w:p w:rsidR="00031557" w:rsidRPr="00150543" w:rsidRDefault="00031557" w:rsidP="00031557">
      <w:pPr>
        <w:numPr>
          <w:ilvl w:val="0"/>
          <w:numId w:val="4"/>
        </w:numPr>
        <w:tabs>
          <w:tab w:val="clear" w:pos="926"/>
          <w:tab w:val="left" w:pos="993"/>
          <w:tab w:val="left" w:pos="1560"/>
        </w:tabs>
        <w:spacing w:after="0" w:line="240" w:lineRule="atLeast"/>
        <w:ind w:left="1560" w:hanging="284"/>
        <w:jc w:val="both"/>
        <w:rPr>
          <w:rFonts w:ascii="Times New Roman" w:hAnsi="Times New Roman" w:cs="Angsana New"/>
          <w:szCs w:val="22"/>
          <w:lang w:val="en-GB"/>
        </w:rPr>
      </w:pPr>
      <w:r w:rsidRPr="00150543">
        <w:rPr>
          <w:rFonts w:ascii="Times New Roman" w:hAnsi="Times New Roman" w:cs="Angsana New"/>
          <w:szCs w:val="22"/>
          <w:lang w:val="en-GB"/>
        </w:rPr>
        <w:t>Level 2: inputs other than quoted prices included in Level 1 that are observable for the asset or liability, either directly (i.e. as prices) or indirectly (i.e. derived from prices).</w:t>
      </w:r>
    </w:p>
    <w:p w:rsidR="00031557" w:rsidRPr="00150543" w:rsidRDefault="00031557" w:rsidP="00031557">
      <w:pPr>
        <w:spacing w:after="0" w:line="240" w:lineRule="atLeast"/>
        <w:ind w:left="1701" w:hanging="425"/>
        <w:jc w:val="both"/>
        <w:rPr>
          <w:rFonts w:ascii="Times New Roman" w:hAnsi="Times New Roman" w:cs="Angsana New"/>
          <w:szCs w:val="22"/>
        </w:rPr>
      </w:pPr>
    </w:p>
    <w:p w:rsidR="00031557" w:rsidRPr="00150543" w:rsidRDefault="00031557" w:rsidP="00031557">
      <w:pPr>
        <w:numPr>
          <w:ilvl w:val="0"/>
          <w:numId w:val="4"/>
        </w:numPr>
        <w:tabs>
          <w:tab w:val="clear" w:pos="926"/>
          <w:tab w:val="left" w:pos="993"/>
          <w:tab w:val="left" w:pos="1560"/>
        </w:tabs>
        <w:spacing w:after="0" w:line="240" w:lineRule="atLeast"/>
        <w:ind w:left="1560" w:hanging="284"/>
        <w:jc w:val="both"/>
        <w:rPr>
          <w:rFonts w:ascii="Times New Roman" w:hAnsi="Times New Roman" w:cs="Angsana New"/>
          <w:szCs w:val="22"/>
          <w:lang w:val="en-GB"/>
        </w:rPr>
      </w:pPr>
      <w:r w:rsidRPr="00150543">
        <w:rPr>
          <w:rFonts w:ascii="Times New Roman" w:hAnsi="Times New Roman" w:cs="Angsana New"/>
          <w:szCs w:val="22"/>
          <w:lang w:val="en-GB"/>
        </w:rPr>
        <w:t>Level 3: inputs for the asset or liability that are not based on observable market data (</w:t>
      </w:r>
      <w:r w:rsidRPr="00150543">
        <w:rPr>
          <w:rFonts w:ascii="Times New Roman" w:hAnsi="Times New Roman"/>
          <w:szCs w:val="22"/>
          <w:lang w:val="en-GB"/>
        </w:rPr>
        <w:t>unobservable inputs).</w:t>
      </w:r>
    </w:p>
    <w:p w:rsidR="004E6072" w:rsidRPr="00031557" w:rsidRDefault="004E6072" w:rsidP="002C0664">
      <w:pPr>
        <w:pStyle w:val="BodyText"/>
        <w:ind w:left="1276" w:right="47"/>
        <w:rPr>
          <w:rFonts w:ascii="Times New Roman" w:hAnsi="Times New Roman" w:cs="Times New Roman"/>
          <w:sz w:val="22"/>
          <w:szCs w:val="22"/>
          <w:lang w:val="en-GB"/>
        </w:rPr>
      </w:pPr>
    </w:p>
    <w:p w:rsidR="004E6072" w:rsidRPr="00C23E0D" w:rsidRDefault="004E6072" w:rsidP="00B062AD">
      <w:pPr>
        <w:pStyle w:val="BodyText"/>
        <w:ind w:left="1276" w:right="47"/>
        <w:rPr>
          <w:rFonts w:ascii="Times New Roman" w:hAnsi="Times New Roman" w:cs="Times New Roman"/>
          <w:sz w:val="22"/>
          <w:szCs w:val="22"/>
        </w:rPr>
      </w:pPr>
      <w:r w:rsidRPr="00C23E0D">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031557" w:rsidRDefault="00031557">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4E6072" w:rsidRPr="00C23E0D" w:rsidRDefault="004E6072" w:rsidP="00B062AD">
      <w:pPr>
        <w:pStyle w:val="BodyText"/>
        <w:ind w:left="1276" w:right="47"/>
        <w:rPr>
          <w:rFonts w:ascii="Times New Roman" w:hAnsi="Times New Roman" w:cs="Times New Roman"/>
          <w:sz w:val="22"/>
          <w:szCs w:val="22"/>
        </w:rPr>
      </w:pPr>
      <w:r w:rsidRPr="00C23E0D">
        <w:rPr>
          <w:rFonts w:ascii="Times New Roman" w:hAnsi="Times New Roman" w:cs="Times New Roman"/>
          <w:sz w:val="22"/>
          <w:szCs w:val="22"/>
        </w:rPr>
        <w:lastRenderedPageBreak/>
        <w:t>The Group/Company recognises transfers between levels of the fair value hierarchy at the end of the reporting period during which the change has occurred.</w:t>
      </w:r>
    </w:p>
    <w:p w:rsidR="004E6072" w:rsidRPr="00C23E0D" w:rsidRDefault="004E6072" w:rsidP="002C0664">
      <w:pPr>
        <w:pStyle w:val="BodyText"/>
        <w:ind w:left="1276" w:right="47"/>
        <w:rPr>
          <w:rFonts w:ascii="Times New Roman" w:hAnsi="Times New Roman" w:cs="Times New Roman"/>
          <w:sz w:val="22"/>
          <w:szCs w:val="22"/>
        </w:rPr>
      </w:pPr>
    </w:p>
    <w:p w:rsidR="004E6072" w:rsidRPr="00C23E0D" w:rsidRDefault="004E6072" w:rsidP="00B062AD">
      <w:pPr>
        <w:pStyle w:val="BodyText"/>
        <w:ind w:left="1276" w:right="47"/>
        <w:rPr>
          <w:rFonts w:ascii="Times New Roman" w:hAnsi="Times New Roman" w:cs="Times New Roman"/>
          <w:sz w:val="22"/>
          <w:szCs w:val="22"/>
        </w:rPr>
      </w:pPr>
      <w:r w:rsidRPr="00C23E0D">
        <w:rPr>
          <w:rFonts w:ascii="Times New Roman" w:hAnsi="Times New Roman" w:cs="Times New Roman"/>
          <w:sz w:val="22"/>
          <w:szCs w:val="22"/>
        </w:rPr>
        <w:t>Further information about the assumptions made in measuring fair values is included in the following notes:</w:t>
      </w:r>
    </w:p>
    <w:p w:rsidR="004E6072" w:rsidRPr="00C23E0D" w:rsidRDefault="004E6072" w:rsidP="002C0664">
      <w:pPr>
        <w:pStyle w:val="BodyText"/>
        <w:ind w:left="1276" w:right="47"/>
        <w:rPr>
          <w:rFonts w:ascii="Times New Roman" w:hAnsi="Times New Roman" w:cs="Times New Roman"/>
          <w:sz w:val="22"/>
          <w:szCs w:val="22"/>
        </w:rPr>
      </w:pPr>
    </w:p>
    <w:tbl>
      <w:tblPr>
        <w:tblW w:w="9205" w:type="dxa"/>
        <w:tblInd w:w="533" w:type="dxa"/>
        <w:tblLook w:val="04A0" w:firstRow="1" w:lastRow="0" w:firstColumn="1" w:lastColumn="0" w:noHBand="0" w:noVBand="1"/>
      </w:tblPr>
      <w:tblGrid>
        <w:gridCol w:w="3175"/>
        <w:gridCol w:w="6030"/>
      </w:tblGrid>
      <w:tr w:rsidR="004E6072" w:rsidRPr="00C23E0D" w:rsidTr="00BE6D2C">
        <w:tc>
          <w:tcPr>
            <w:tcW w:w="3175" w:type="dxa"/>
          </w:tcPr>
          <w:p w:rsidR="004E6072" w:rsidRPr="00C23E0D" w:rsidRDefault="004E6072" w:rsidP="00B062AD">
            <w:pPr>
              <w:tabs>
                <w:tab w:val="left" w:pos="540"/>
                <w:tab w:val="left" w:pos="1080"/>
              </w:tabs>
              <w:spacing w:after="0" w:line="240" w:lineRule="atLeast"/>
              <w:ind w:left="743" w:right="29"/>
              <w:jc w:val="thaiDistribute"/>
              <w:rPr>
                <w:rFonts w:ascii="Times New Roman" w:hAnsi="Times New Roman" w:cs="Times New Roman"/>
                <w:szCs w:val="22"/>
              </w:rPr>
            </w:pPr>
            <w:r w:rsidRPr="00C23E0D">
              <w:rPr>
                <w:rFonts w:ascii="Times New Roman" w:hAnsi="Times New Roman" w:cs="Times New Roman"/>
                <w:szCs w:val="22"/>
              </w:rPr>
              <w:t xml:space="preserve">Note </w:t>
            </w:r>
            <w:r w:rsidR="00D44D71" w:rsidRPr="00C23E0D">
              <w:rPr>
                <w:rFonts w:ascii="Times New Roman" w:hAnsi="Times New Roman" w:cs="Times New Roman"/>
                <w:szCs w:val="22"/>
              </w:rPr>
              <w:t>27</w:t>
            </w:r>
          </w:p>
        </w:tc>
        <w:tc>
          <w:tcPr>
            <w:tcW w:w="6030" w:type="dxa"/>
          </w:tcPr>
          <w:p w:rsidR="004E6072" w:rsidRPr="00C23E0D" w:rsidRDefault="004E6072" w:rsidP="004E6072">
            <w:pPr>
              <w:spacing w:after="0" w:line="240" w:lineRule="atLeast"/>
              <w:ind w:right="29"/>
              <w:jc w:val="thaiDistribute"/>
              <w:rPr>
                <w:rFonts w:ascii="Times New Roman" w:hAnsi="Times New Roman" w:cs="Times New Roman"/>
                <w:szCs w:val="22"/>
              </w:rPr>
            </w:pPr>
            <w:r w:rsidRPr="00C23E0D">
              <w:rPr>
                <w:rFonts w:ascii="Times New Roman" w:hAnsi="Times New Roman" w:cs="Times New Roman"/>
                <w:szCs w:val="22"/>
              </w:rPr>
              <w:t>Financial instruments</w:t>
            </w:r>
          </w:p>
        </w:tc>
      </w:tr>
    </w:tbl>
    <w:p w:rsidR="004E6072" w:rsidRPr="00C23E0D" w:rsidRDefault="004E6072" w:rsidP="002C0664">
      <w:pPr>
        <w:pStyle w:val="BodyText"/>
        <w:ind w:left="1276" w:right="47"/>
        <w:rPr>
          <w:rFonts w:ascii="Times New Roman" w:hAnsi="Times New Roman" w:cs="Times New Roman"/>
          <w:sz w:val="22"/>
          <w:szCs w:val="22"/>
        </w:rPr>
      </w:pPr>
    </w:p>
    <w:p w:rsidR="00E95D60" w:rsidRPr="00C23E0D" w:rsidRDefault="00345C7E" w:rsidP="00E6755D">
      <w:pPr>
        <w:pStyle w:val="BodyText"/>
        <w:ind w:left="546" w:right="47" w:hanging="546"/>
        <w:jc w:val="both"/>
        <w:rPr>
          <w:rFonts w:ascii="Times New Roman" w:hAnsi="Times New Roman" w:cs="Times New Roman"/>
          <w:b/>
          <w:bCs/>
          <w:i/>
          <w:iCs/>
          <w:sz w:val="22"/>
          <w:szCs w:val="22"/>
        </w:rPr>
      </w:pPr>
      <w:r w:rsidRPr="00C23E0D">
        <w:rPr>
          <w:rFonts w:ascii="Times New Roman" w:hAnsi="Times New Roman" w:cs="Times New Roman"/>
          <w:b/>
          <w:bCs/>
          <w:i/>
          <w:iCs/>
          <w:sz w:val="22"/>
          <w:szCs w:val="22"/>
        </w:rPr>
        <w:t>2.5</w:t>
      </w:r>
      <w:r w:rsidRPr="00C23E0D">
        <w:rPr>
          <w:rFonts w:ascii="Times New Roman" w:hAnsi="Times New Roman" w:cs="Times New Roman"/>
          <w:b/>
          <w:bCs/>
          <w:i/>
          <w:iCs/>
          <w:sz w:val="22"/>
          <w:szCs w:val="22"/>
        </w:rPr>
        <w:tab/>
      </w:r>
      <w:r w:rsidR="00E95D60" w:rsidRPr="00C23E0D">
        <w:rPr>
          <w:rFonts w:ascii="Times New Roman" w:hAnsi="Times New Roman" w:cs="Times New Roman"/>
          <w:b/>
          <w:bCs/>
          <w:i/>
          <w:iCs/>
          <w:sz w:val="22"/>
          <w:szCs w:val="22"/>
        </w:rPr>
        <w:t>Going concern</w:t>
      </w:r>
    </w:p>
    <w:p w:rsidR="00E6755D" w:rsidRPr="00C23E0D" w:rsidRDefault="00E6755D" w:rsidP="00F171BF">
      <w:pPr>
        <w:tabs>
          <w:tab w:val="left" w:pos="2880"/>
        </w:tabs>
        <w:spacing w:after="0" w:line="240" w:lineRule="atLeast"/>
        <w:ind w:left="539" w:right="11"/>
        <w:jc w:val="thaiDistribute"/>
        <w:rPr>
          <w:rFonts w:ascii="Times New Roman" w:hAnsi="Times New Roman" w:cs="Times New Roman"/>
          <w:szCs w:val="22"/>
        </w:rPr>
      </w:pPr>
    </w:p>
    <w:p w:rsidR="00F171BF" w:rsidRDefault="001420E9" w:rsidP="00BF68C7">
      <w:pPr>
        <w:pStyle w:val="BodyText"/>
        <w:ind w:left="562" w:right="47"/>
        <w:rPr>
          <w:rFonts w:ascii="Times New Roman" w:eastAsia="Times New Roman" w:hAnsi="Times New Roman"/>
          <w:sz w:val="22"/>
          <w:szCs w:val="22"/>
          <w:lang w:val="en-GB"/>
        </w:rPr>
      </w:pPr>
      <w:r w:rsidRPr="00150543">
        <w:rPr>
          <w:rFonts w:ascii="Times New Roman" w:hAnsi="Times New Roman" w:cs="Times New Roman"/>
          <w:sz w:val="22"/>
          <w:szCs w:val="22"/>
        </w:rPr>
        <w:t xml:space="preserve">As shown in the financial </w:t>
      </w:r>
      <w:r w:rsidRPr="00150543">
        <w:rPr>
          <w:rFonts w:ascii="Times New Roman" w:hAnsi="Times New Roman" w:cs="Cordia New"/>
          <w:sz w:val="22"/>
          <w:szCs w:val="22"/>
        </w:rPr>
        <w:t>statements of</w:t>
      </w:r>
      <w:r w:rsidRPr="00150543">
        <w:rPr>
          <w:rFonts w:ascii="Times New Roman" w:hAnsi="Times New Roman" w:cs="Cordia New" w:hint="cs"/>
          <w:sz w:val="22"/>
          <w:szCs w:val="22"/>
          <w:cs/>
        </w:rPr>
        <w:t xml:space="preserve"> </w:t>
      </w:r>
      <w:r w:rsidRPr="00150543">
        <w:rPr>
          <w:rFonts w:ascii="Times New Roman" w:eastAsia="Times New Roman" w:hAnsi="Times New Roman"/>
          <w:sz w:val="22"/>
          <w:szCs w:val="22"/>
          <w:lang w:val="en-GB"/>
        </w:rPr>
        <w:t xml:space="preserve">the Group/Company had a lot of deficit and </w:t>
      </w:r>
      <w:r w:rsidRPr="00150543">
        <w:rPr>
          <w:rFonts w:ascii="Times New Roman" w:hAnsi="Times New Roman" w:cs="Cordia New"/>
          <w:sz w:val="22"/>
          <w:szCs w:val="22"/>
        </w:rPr>
        <w:t xml:space="preserve">as at </w:t>
      </w:r>
      <w:r>
        <w:rPr>
          <w:rFonts w:ascii="Times New Roman" w:hAnsi="Times New Roman" w:cs="Cordia New"/>
          <w:sz w:val="22"/>
          <w:szCs w:val="22"/>
        </w:rPr>
        <w:t>30 June</w:t>
      </w:r>
      <w:r w:rsidRPr="00150543">
        <w:rPr>
          <w:rFonts w:ascii="Times New Roman" w:hAnsi="Times New Roman" w:cs="Cordia New"/>
          <w:sz w:val="22"/>
          <w:szCs w:val="22"/>
        </w:rPr>
        <w:t xml:space="preserve"> 2018 and 31 December 2017, current liabilities exceeded current assets by Baht </w:t>
      </w:r>
      <w:r>
        <w:rPr>
          <w:rFonts w:ascii="Times New Roman" w:hAnsi="Times New Roman" w:cs="Cordia New"/>
          <w:sz w:val="22"/>
          <w:szCs w:val="22"/>
        </w:rPr>
        <w:t>43.29</w:t>
      </w:r>
      <w:r w:rsidRPr="00150543">
        <w:rPr>
          <w:rFonts w:ascii="Times New Roman" w:hAnsi="Times New Roman" w:cs="Cordia New"/>
          <w:sz w:val="22"/>
          <w:szCs w:val="22"/>
        </w:rPr>
        <w:t xml:space="preserve"> million and Baht 54.37 million, respectively, </w:t>
      </w:r>
      <w:r w:rsidRPr="00150543">
        <w:rPr>
          <w:rFonts w:ascii="Times New Roman" w:eastAsia="Times New Roman" w:hAnsi="Times New Roman"/>
          <w:sz w:val="22"/>
          <w:szCs w:val="22"/>
          <w:lang w:val="en-GB"/>
        </w:rPr>
        <w:t xml:space="preserve">and of Baht </w:t>
      </w:r>
      <w:r>
        <w:rPr>
          <w:rFonts w:ascii="Times New Roman" w:hAnsi="Times New Roman" w:cs="Cordia New"/>
          <w:sz w:val="22"/>
          <w:szCs w:val="22"/>
        </w:rPr>
        <w:t>23.48</w:t>
      </w:r>
      <w:r w:rsidRPr="00150543">
        <w:rPr>
          <w:rFonts w:ascii="Times New Roman" w:hAnsi="Times New Roman" w:cs="Cordia New"/>
          <w:sz w:val="22"/>
          <w:szCs w:val="22"/>
        </w:rPr>
        <w:t xml:space="preserve"> million and Baht 23.04 million, respectively </w:t>
      </w:r>
      <w:r w:rsidRPr="00150543">
        <w:rPr>
          <w:rFonts w:ascii="Times New Roman" w:eastAsia="Times New Roman" w:hAnsi="Times New Roman"/>
          <w:sz w:val="22"/>
          <w:szCs w:val="22"/>
          <w:lang w:val="en-GB"/>
        </w:rPr>
        <w:t>in consolidated and separate financial statements.  Three subsidiaries also had deficit of equity and ceased their operations until present.  In addition, the Stock Exchange of Thailand (SET) publicly announced the Company’s securities may be delisted and posted a Non-Compliance sign (NC) stage 1, stage 2 and stage 3 since 17 February 2015, 2016 and 2017, respectively and posted a Suspension sign (SP) on the Company’s securities until such problems is gone.  Subsequently, on 25 December 2017, the Stock Exchange of Thailand</w:t>
      </w:r>
      <w:r w:rsidRPr="00150543">
        <w:rPr>
          <w:rFonts w:ascii="Times New Roman" w:eastAsia="Times New Roman" w:hAnsi="Times New Roman" w:hint="cs"/>
          <w:sz w:val="22"/>
          <w:szCs w:val="22"/>
          <w:cs/>
          <w:lang w:val="en-GB"/>
        </w:rPr>
        <w:t xml:space="preserve"> </w:t>
      </w:r>
      <w:r w:rsidRPr="00150543">
        <w:rPr>
          <w:rFonts w:ascii="Times New Roman" w:eastAsia="Times New Roman" w:hAnsi="Times New Roman"/>
          <w:sz w:val="22"/>
          <w:szCs w:val="22"/>
          <w:lang w:val="en-GB"/>
        </w:rPr>
        <w:t xml:space="preserve">(SET) notified the Company to improve its operating guidelines </w:t>
      </w:r>
      <w:r w:rsidRPr="001237F0">
        <w:rPr>
          <w:rFonts w:ascii="Times New Roman" w:eastAsia="Times New Roman" w:hAnsi="Times New Roman"/>
          <w:sz w:val="22"/>
          <w:szCs w:val="22"/>
          <w:lang w:val="en-GB"/>
        </w:rPr>
        <w:t xml:space="preserve">within 31 March 2018.  </w:t>
      </w:r>
      <w:r w:rsidRPr="001237F0">
        <w:rPr>
          <w:rFonts w:ascii="Times New Roman" w:eastAsia="Times New Roman" w:hAnsi="Times New Roman"/>
          <w:sz w:val="22"/>
          <w:szCs w:val="22"/>
        </w:rPr>
        <w:t>On 29 March 2018, the Company has submitted its operating guideline to SET</w:t>
      </w:r>
      <w:r w:rsidR="0077748E" w:rsidRPr="001237F0">
        <w:rPr>
          <w:rFonts w:ascii="Times New Roman" w:eastAsia="Calibri" w:hAnsi="Times New Roman" w:cs="Times New Roman"/>
          <w:sz w:val="22"/>
          <w:szCs w:val="22"/>
        </w:rPr>
        <w:t xml:space="preserve"> and on 24 May </w:t>
      </w:r>
      <w:r w:rsidR="0077748E" w:rsidRPr="001237F0">
        <w:rPr>
          <w:rFonts w:ascii="Times New Roman" w:eastAsia="Calibri" w:hAnsi="Times New Roman" w:cs="Times New Roman"/>
          <w:sz w:val="22"/>
          <w:szCs w:val="22"/>
          <w:cs/>
        </w:rPr>
        <w:t>2018</w:t>
      </w:r>
      <w:r w:rsidR="0077748E" w:rsidRPr="001237F0">
        <w:rPr>
          <w:rFonts w:ascii="Times New Roman" w:eastAsia="Calibri" w:hAnsi="Times New Roman" w:cs="Times New Roman"/>
          <w:sz w:val="22"/>
          <w:szCs w:val="22"/>
        </w:rPr>
        <w:t xml:space="preserve">, </w:t>
      </w:r>
      <w:r w:rsidR="00917DB2" w:rsidRPr="001237F0">
        <w:rPr>
          <w:rFonts w:ascii="Times New Roman" w:eastAsia="Calibri" w:hAnsi="Times New Roman" w:cs="Times New Roman"/>
          <w:sz w:val="22"/>
          <w:szCs w:val="22"/>
        </w:rPr>
        <w:t>SET</w:t>
      </w:r>
      <w:r w:rsidR="001237F0" w:rsidRPr="001237F0">
        <w:rPr>
          <w:rFonts w:ascii="Times New Roman" w:eastAsia="Calibri" w:hAnsi="Times New Roman" w:cs="Times New Roman"/>
          <w:sz w:val="22"/>
          <w:szCs w:val="22"/>
        </w:rPr>
        <w:t xml:space="preserve"> sent</w:t>
      </w:r>
      <w:r w:rsidR="0077748E" w:rsidRPr="001237F0">
        <w:rPr>
          <w:rFonts w:ascii="Times New Roman" w:eastAsia="Calibri" w:hAnsi="Times New Roman" w:cs="Times New Roman"/>
          <w:sz w:val="22"/>
          <w:szCs w:val="22"/>
        </w:rPr>
        <w:t xml:space="preserve"> a letter to the Company </w:t>
      </w:r>
      <w:r w:rsidR="001237F0" w:rsidRPr="001237F0">
        <w:rPr>
          <w:rFonts w:ascii="Times New Roman" w:eastAsia="Calibri" w:hAnsi="Times New Roman" w:cs="Times New Roman"/>
          <w:sz w:val="22"/>
          <w:szCs w:val="22"/>
        </w:rPr>
        <w:t xml:space="preserve">regarding </w:t>
      </w:r>
      <w:r w:rsidR="0077748E" w:rsidRPr="001237F0">
        <w:rPr>
          <w:rFonts w:ascii="Times New Roman" w:eastAsia="Calibri" w:hAnsi="Times New Roman" w:cs="Times New Roman"/>
          <w:sz w:val="22"/>
          <w:szCs w:val="22"/>
        </w:rPr>
        <w:t xml:space="preserve">that the </w:t>
      </w:r>
      <w:r w:rsidR="001237F0" w:rsidRPr="001237F0">
        <w:rPr>
          <w:rFonts w:ascii="Times New Roman" w:eastAsia="Calibri" w:hAnsi="Times New Roman" w:cs="Times New Roman"/>
          <w:sz w:val="22"/>
          <w:szCs w:val="22"/>
        </w:rPr>
        <w:t xml:space="preserve">amount of the Company’s </w:t>
      </w:r>
      <w:r w:rsidR="0012657F" w:rsidRPr="001237F0">
        <w:rPr>
          <w:rFonts w:ascii="Times New Roman" w:eastAsia="Calibri" w:hAnsi="Times New Roman" w:cs="Times New Roman"/>
          <w:sz w:val="22"/>
          <w:szCs w:val="22"/>
        </w:rPr>
        <w:t xml:space="preserve">shareholders </w:t>
      </w:r>
      <w:r w:rsidR="001237F0" w:rsidRPr="001237F0">
        <w:rPr>
          <w:rFonts w:ascii="Times New Roman" w:eastAsia="Calibri" w:hAnsi="Times New Roman" w:cs="Times New Roman"/>
          <w:sz w:val="22"/>
          <w:szCs w:val="22"/>
        </w:rPr>
        <w:t xml:space="preserve">has been </w:t>
      </w:r>
      <w:r w:rsidR="0012657F" w:rsidRPr="001237F0">
        <w:rPr>
          <w:rFonts w:ascii="Times New Roman" w:eastAsia="Calibri" w:hAnsi="Times New Roman" w:cs="Times New Roman"/>
          <w:sz w:val="22"/>
          <w:szCs w:val="22"/>
        </w:rPr>
        <w:t xml:space="preserve">more than zero </w:t>
      </w:r>
      <w:r w:rsidR="001237F0" w:rsidRPr="001237F0">
        <w:rPr>
          <w:rFonts w:ascii="Times New Roman" w:eastAsia="Calibri" w:hAnsi="Times New Roman" w:cs="Times New Roman"/>
          <w:sz w:val="22"/>
          <w:szCs w:val="22"/>
        </w:rPr>
        <w:t>which indicated the Company rectified the cause of delisting</w:t>
      </w:r>
      <w:r w:rsidR="0077748E" w:rsidRPr="001237F0">
        <w:rPr>
          <w:rFonts w:ascii="Times New Roman" w:eastAsia="Calibri" w:hAnsi="Times New Roman" w:cs="Times New Roman"/>
          <w:sz w:val="22"/>
          <w:szCs w:val="22"/>
        </w:rPr>
        <w:t xml:space="preserve">.  </w:t>
      </w:r>
      <w:r w:rsidR="00917DB2" w:rsidRPr="001237F0">
        <w:rPr>
          <w:rFonts w:ascii="Times New Roman" w:eastAsia="Calibri" w:hAnsi="Times New Roman" w:cs="Times New Roman"/>
          <w:sz w:val="22"/>
          <w:szCs w:val="22"/>
        </w:rPr>
        <w:t>Therefore,</w:t>
      </w:r>
      <w:r w:rsidR="001237F0" w:rsidRPr="001237F0">
        <w:rPr>
          <w:rFonts w:ascii="Times New Roman" w:eastAsia="Calibri" w:hAnsi="Times New Roman" w:cs="Times New Roman"/>
          <w:sz w:val="22"/>
          <w:szCs w:val="22"/>
        </w:rPr>
        <w:t xml:space="preserve"> SET </w:t>
      </w:r>
      <w:r w:rsidR="0077748E" w:rsidRPr="001237F0">
        <w:rPr>
          <w:rFonts w:ascii="Times New Roman" w:eastAsia="Calibri" w:hAnsi="Times New Roman" w:cs="Times New Roman"/>
          <w:sz w:val="22"/>
          <w:szCs w:val="22"/>
        </w:rPr>
        <w:t xml:space="preserve">announced the </w:t>
      </w:r>
      <w:r w:rsidR="001237F0" w:rsidRPr="001237F0">
        <w:rPr>
          <w:rFonts w:ascii="Times New Roman" w:eastAsia="Calibri" w:hAnsi="Times New Roman" w:cs="Times New Roman"/>
          <w:sz w:val="22"/>
          <w:szCs w:val="22"/>
        </w:rPr>
        <w:t>state of Company’s securities</w:t>
      </w:r>
      <w:r w:rsidR="0077748E" w:rsidRPr="001237F0">
        <w:rPr>
          <w:rFonts w:ascii="Times New Roman" w:eastAsia="Calibri" w:hAnsi="Times New Roman" w:cs="Times New Roman"/>
          <w:sz w:val="22"/>
          <w:szCs w:val="22"/>
        </w:rPr>
        <w:t xml:space="preserve"> </w:t>
      </w:r>
      <w:r w:rsidR="008C5550">
        <w:rPr>
          <w:rFonts w:ascii="Times New Roman" w:eastAsia="Calibri" w:hAnsi="Times New Roman" w:cs="Times New Roman"/>
          <w:sz w:val="22"/>
          <w:szCs w:val="22"/>
        </w:rPr>
        <w:t>as</w:t>
      </w:r>
      <w:r w:rsidR="001237F0" w:rsidRPr="001237F0">
        <w:rPr>
          <w:rFonts w:ascii="Times New Roman" w:eastAsia="Calibri" w:hAnsi="Times New Roman" w:cs="Times New Roman"/>
          <w:sz w:val="22"/>
          <w:szCs w:val="22"/>
        </w:rPr>
        <w:t xml:space="preserve"> the </w:t>
      </w:r>
      <w:r w:rsidR="0077748E" w:rsidRPr="001237F0">
        <w:rPr>
          <w:rFonts w:ascii="Times New Roman" w:eastAsia="Calibri" w:hAnsi="Times New Roman" w:cs="Times New Roman"/>
          <w:sz w:val="22"/>
          <w:szCs w:val="22"/>
        </w:rPr>
        <w:t>resume stage until 31 March 2020</w:t>
      </w:r>
      <w:r w:rsidR="0077748E" w:rsidRPr="001237F0">
        <w:rPr>
          <w:rFonts w:ascii="Times New Roman" w:eastAsia="Calibri" w:hAnsi="Times New Roman" w:cs="Times New Roman"/>
          <w:sz w:val="22"/>
          <w:szCs w:val="22"/>
          <w:cs/>
        </w:rPr>
        <w:t>.</w:t>
      </w:r>
      <w:r w:rsidR="0077748E" w:rsidRPr="001237F0">
        <w:rPr>
          <w:rFonts w:ascii="Times New Roman" w:eastAsia="Calibri" w:hAnsi="Times New Roman" w:cs="Times New Roman"/>
          <w:sz w:val="22"/>
          <w:szCs w:val="22"/>
        </w:rPr>
        <w:t xml:space="preserve"> </w:t>
      </w:r>
      <w:r w:rsidR="0077748E" w:rsidRPr="001237F0">
        <w:rPr>
          <w:rFonts w:ascii="Times New Roman" w:eastAsia="Calibri" w:hAnsi="Times New Roman" w:cs="Times New Roman"/>
          <w:sz w:val="22"/>
          <w:szCs w:val="22"/>
          <w:cs/>
        </w:rPr>
        <w:t xml:space="preserve"> </w:t>
      </w:r>
      <w:r w:rsidR="0077748E" w:rsidRPr="001237F0">
        <w:rPr>
          <w:rFonts w:ascii="Times New Roman" w:eastAsia="Calibri" w:hAnsi="Times New Roman" w:cs="Times New Roman"/>
          <w:sz w:val="22"/>
          <w:szCs w:val="22"/>
        </w:rPr>
        <w:t xml:space="preserve">If the Company </w:t>
      </w:r>
      <w:r w:rsidR="001237F0" w:rsidRPr="001237F0">
        <w:rPr>
          <w:rFonts w:ascii="Times New Roman" w:eastAsia="Calibri" w:hAnsi="Times New Roman" w:cs="Times New Roman"/>
          <w:sz w:val="22"/>
          <w:szCs w:val="22"/>
        </w:rPr>
        <w:t>is unable to have a qualification</w:t>
      </w:r>
      <w:r w:rsidR="0077748E" w:rsidRPr="001237F0">
        <w:rPr>
          <w:rFonts w:ascii="Times New Roman" w:eastAsia="Calibri" w:hAnsi="Times New Roman" w:cs="Times New Roman"/>
          <w:sz w:val="22"/>
          <w:szCs w:val="22"/>
        </w:rPr>
        <w:t xml:space="preserve"> w</w:t>
      </w:r>
      <w:r w:rsidR="00917DB2" w:rsidRPr="001237F0">
        <w:rPr>
          <w:rFonts w:ascii="Times New Roman" w:eastAsia="Calibri" w:hAnsi="Times New Roman" w:cs="Times New Roman"/>
          <w:sz w:val="22"/>
          <w:szCs w:val="22"/>
        </w:rPr>
        <w:t xml:space="preserve">ithin the specified period, </w:t>
      </w:r>
      <w:r w:rsidR="0077748E" w:rsidRPr="001237F0">
        <w:rPr>
          <w:rFonts w:ascii="Times New Roman" w:eastAsia="Calibri" w:hAnsi="Times New Roman" w:cs="Times New Roman"/>
          <w:sz w:val="22"/>
          <w:szCs w:val="22"/>
        </w:rPr>
        <w:t xml:space="preserve">SET will consider </w:t>
      </w:r>
      <w:r w:rsidR="001237F0" w:rsidRPr="001237F0">
        <w:rPr>
          <w:rFonts w:ascii="Times New Roman" w:eastAsia="Calibri" w:hAnsi="Times New Roman" w:cs="Times New Roman"/>
          <w:sz w:val="22"/>
          <w:szCs w:val="22"/>
        </w:rPr>
        <w:t xml:space="preserve">to </w:t>
      </w:r>
      <w:r w:rsidR="0077748E" w:rsidRPr="001237F0">
        <w:rPr>
          <w:rFonts w:ascii="Times New Roman" w:eastAsia="Calibri" w:hAnsi="Times New Roman" w:cs="Times New Roman"/>
          <w:sz w:val="22"/>
          <w:szCs w:val="22"/>
        </w:rPr>
        <w:t xml:space="preserve">delist the Company’s ordinary shares from the listed company.  The Company also </w:t>
      </w:r>
      <w:r w:rsidR="001237F0" w:rsidRPr="001237F0">
        <w:rPr>
          <w:rFonts w:ascii="Times New Roman" w:eastAsia="Calibri" w:hAnsi="Times New Roman" w:cs="Times New Roman"/>
          <w:sz w:val="22"/>
          <w:szCs w:val="22"/>
        </w:rPr>
        <w:t xml:space="preserve">has to </w:t>
      </w:r>
      <w:r w:rsidR="0077748E" w:rsidRPr="001237F0">
        <w:rPr>
          <w:rFonts w:ascii="Times New Roman" w:eastAsia="Calibri" w:hAnsi="Times New Roman" w:cs="Times New Roman"/>
          <w:sz w:val="22"/>
          <w:szCs w:val="22"/>
        </w:rPr>
        <w:t>improve its internal control system to be suitable for business operation and to clear accumu</w:t>
      </w:r>
      <w:r w:rsidR="001237F0" w:rsidRPr="001237F0">
        <w:rPr>
          <w:rFonts w:ascii="Times New Roman" w:eastAsia="Calibri" w:hAnsi="Times New Roman" w:cs="Times New Roman"/>
          <w:sz w:val="22"/>
          <w:szCs w:val="22"/>
        </w:rPr>
        <w:t>lated losses as notifying</w:t>
      </w:r>
      <w:r w:rsidR="00917DB2" w:rsidRPr="001237F0">
        <w:rPr>
          <w:rFonts w:ascii="Times New Roman" w:eastAsia="Calibri" w:hAnsi="Times New Roman" w:cs="Times New Roman"/>
          <w:sz w:val="22"/>
          <w:szCs w:val="22"/>
        </w:rPr>
        <w:t xml:space="preserve"> to </w:t>
      </w:r>
      <w:r w:rsidR="0077748E" w:rsidRPr="001237F0">
        <w:rPr>
          <w:rFonts w:ascii="Times New Roman" w:eastAsia="Calibri" w:hAnsi="Times New Roman" w:cs="Times New Roman"/>
          <w:sz w:val="22"/>
          <w:szCs w:val="22"/>
        </w:rPr>
        <w:t>SET.</w:t>
      </w:r>
      <w:r w:rsidR="00917DB2" w:rsidRPr="001237F0">
        <w:rPr>
          <w:rFonts w:ascii="Times New Roman" w:eastAsia="Calibri" w:hAnsi="Times New Roman" w:cs="Times New Roman"/>
          <w:sz w:val="22"/>
          <w:szCs w:val="22"/>
        </w:rPr>
        <w:t xml:space="preserve">  </w:t>
      </w:r>
      <w:r w:rsidRPr="001237F0">
        <w:rPr>
          <w:rFonts w:ascii="Times New Roman" w:eastAsia="Times New Roman" w:hAnsi="Times New Roman"/>
          <w:sz w:val="22"/>
          <w:szCs w:val="22"/>
          <w:lang w:val="en-GB"/>
        </w:rPr>
        <w:t>These conditions indicate the existence of a material uncertainty that may cast significant doubt about the ability of the Group and the Company to continue as a going concern.  However, the management has been in the process of rectifying a Notice Pending (NP) and a Suspension (SP) signs</w:t>
      </w:r>
      <w:r w:rsidRPr="00150543">
        <w:rPr>
          <w:rFonts w:ascii="Times New Roman" w:eastAsia="Times New Roman" w:hAnsi="Times New Roman"/>
          <w:sz w:val="22"/>
          <w:szCs w:val="22"/>
          <w:lang w:val="en-GB"/>
        </w:rPr>
        <w:t xml:space="preserve"> on the Company’s securities which may be delisted.  Therefore, the consolidated and separate financial statements have been prepared by the management of the Group and the Company on a going concern basis with the assumption that the Company has sufficient working capital for the business. The consolidated and separate financial statements do not include any adjustments relating to the recoverability and classification of recorded assets amount and classification of liabilities that may be necessary if the Group and the Company are unable to continue as a going concern.</w:t>
      </w:r>
    </w:p>
    <w:p w:rsidR="00A14ABF" w:rsidRPr="00BF68C7" w:rsidRDefault="00A14ABF" w:rsidP="00BF68C7">
      <w:pPr>
        <w:pStyle w:val="BodyText"/>
        <w:ind w:left="562" w:right="47"/>
        <w:rPr>
          <w:rFonts w:ascii="Times New Roman" w:eastAsia="Times New Roman" w:hAnsi="Times New Roman"/>
          <w:sz w:val="22"/>
          <w:szCs w:val="22"/>
          <w:lang w:val="en-GB"/>
        </w:rPr>
      </w:pPr>
    </w:p>
    <w:p w:rsidR="00DE4702" w:rsidRPr="00C23E0D" w:rsidRDefault="00DE4702" w:rsidP="007447AD">
      <w:pPr>
        <w:numPr>
          <w:ilvl w:val="0"/>
          <w:numId w:val="8"/>
        </w:numPr>
        <w:tabs>
          <w:tab w:val="left" w:pos="545"/>
        </w:tabs>
        <w:spacing w:after="0" w:line="240" w:lineRule="atLeast"/>
        <w:ind w:left="540" w:right="14"/>
        <w:jc w:val="thaiDistribute"/>
        <w:rPr>
          <w:rFonts w:ascii="Times New Roman" w:hAnsi="Times New Roman" w:cs="Times New Roman"/>
          <w:b/>
          <w:bCs/>
          <w:szCs w:val="22"/>
        </w:rPr>
      </w:pPr>
      <w:r w:rsidRPr="00C23E0D">
        <w:rPr>
          <w:rFonts w:ascii="Times New Roman" w:hAnsi="Times New Roman" w:cs="Times New Roman"/>
          <w:b/>
          <w:bCs/>
          <w:szCs w:val="22"/>
        </w:rPr>
        <w:t>Significant accounting policies</w:t>
      </w:r>
    </w:p>
    <w:p w:rsidR="00DE4702" w:rsidRPr="00C23E0D" w:rsidRDefault="00DE4702" w:rsidP="00DE4702">
      <w:pPr>
        <w:pStyle w:val="BodyText"/>
        <w:ind w:left="562" w:right="47"/>
        <w:jc w:val="both"/>
        <w:rPr>
          <w:rFonts w:ascii="Times New Roman" w:hAnsi="Times New Roman" w:cs="Times New Roman"/>
          <w:sz w:val="22"/>
          <w:szCs w:val="22"/>
        </w:rPr>
      </w:pPr>
    </w:p>
    <w:p w:rsidR="0062715B" w:rsidRPr="0062715B" w:rsidRDefault="00384338" w:rsidP="0062715B">
      <w:pPr>
        <w:pStyle w:val="BodyText"/>
        <w:ind w:left="562" w:right="47"/>
        <w:rPr>
          <w:rFonts w:ascii="Times New Roman" w:hAnsi="Times New Roman" w:cs="Times New Roman"/>
          <w:sz w:val="22"/>
          <w:szCs w:val="22"/>
        </w:rPr>
      </w:pPr>
      <w:r w:rsidRPr="00C23E0D">
        <w:rPr>
          <w:rFonts w:ascii="Times New Roman" w:hAnsi="Times New Roman" w:cs="Times New Roman"/>
          <w:sz w:val="22"/>
          <w:szCs w:val="22"/>
        </w:rPr>
        <w:t xml:space="preserve">The Group </w:t>
      </w:r>
      <w:r w:rsidR="00D236E1" w:rsidRPr="00C23E0D">
        <w:rPr>
          <w:rFonts w:ascii="Times New Roman" w:hAnsi="Times New Roman" w:cs="Times New Roman"/>
          <w:sz w:val="22"/>
          <w:szCs w:val="22"/>
        </w:rPr>
        <w:t>/</w:t>
      </w:r>
      <w:r w:rsidR="00DE4702" w:rsidRPr="00C23E0D">
        <w:rPr>
          <w:rFonts w:ascii="Times New Roman" w:hAnsi="Times New Roman" w:cs="Times New Roman"/>
          <w:sz w:val="22"/>
          <w:szCs w:val="22"/>
        </w:rPr>
        <w:t>Company has significant accounting policies and methods of computation applied in these interim financial statements are consistent with those applied in the financial statements for</w:t>
      </w:r>
      <w:r w:rsidR="00BF68C7">
        <w:rPr>
          <w:rFonts w:ascii="Times New Roman" w:hAnsi="Times New Roman" w:cs="Times New Roman"/>
          <w:sz w:val="22"/>
          <w:szCs w:val="22"/>
        </w:rPr>
        <w:t xml:space="preserve"> the year ended 31 December </w:t>
      </w:r>
      <w:r w:rsidR="00BF68C7" w:rsidRPr="00DA351F">
        <w:rPr>
          <w:rFonts w:ascii="Times New Roman" w:hAnsi="Times New Roman" w:cs="Times New Roman"/>
          <w:sz w:val="22"/>
          <w:szCs w:val="22"/>
        </w:rPr>
        <w:t>2017</w:t>
      </w:r>
      <w:r w:rsidR="0062715B" w:rsidRPr="00DA351F">
        <w:rPr>
          <w:rFonts w:ascii="Times New Roman" w:hAnsi="Times New Roman" w:cs="Times New Roman"/>
          <w:sz w:val="22"/>
          <w:szCs w:val="22"/>
        </w:rPr>
        <w:t xml:space="preserve"> </w:t>
      </w:r>
      <w:r w:rsidR="00DA351F" w:rsidRPr="00DA351F">
        <w:rPr>
          <w:rFonts w:ascii="Times New Roman" w:hAnsi="Times New Roman"/>
          <w:sz w:val="22"/>
          <w:szCs w:val="28"/>
        </w:rPr>
        <w:t xml:space="preserve">and </w:t>
      </w:r>
      <w:r w:rsidR="0062715B" w:rsidRPr="00DA351F">
        <w:rPr>
          <w:rFonts w:ascii="Times New Roman" w:hAnsi="Times New Roman" w:cs="Times New Roman"/>
          <w:sz w:val="22"/>
          <w:szCs w:val="22"/>
        </w:rPr>
        <w:t xml:space="preserve">sales </w:t>
      </w:r>
      <w:r w:rsidR="00DA351F" w:rsidRPr="00DA351F">
        <w:rPr>
          <w:rFonts w:ascii="Times New Roman" w:hAnsi="Times New Roman" w:cs="Times New Roman"/>
          <w:sz w:val="22"/>
          <w:szCs w:val="22"/>
        </w:rPr>
        <w:t>of s</w:t>
      </w:r>
      <w:r w:rsidR="0062715B" w:rsidRPr="00DA351F">
        <w:rPr>
          <w:rFonts w:ascii="Times New Roman" w:hAnsi="Times New Roman" w:cs="Times New Roman"/>
          <w:sz w:val="22"/>
          <w:szCs w:val="22"/>
        </w:rPr>
        <w:t xml:space="preserve">teels, plastics and papers </w:t>
      </w:r>
      <w:r w:rsidR="00DA351F" w:rsidRPr="00DA351F">
        <w:rPr>
          <w:rFonts w:ascii="Times New Roman" w:hAnsi="Times New Roman" w:cs="Times New Roman"/>
          <w:sz w:val="22"/>
          <w:szCs w:val="22"/>
        </w:rPr>
        <w:t xml:space="preserve">scrap </w:t>
      </w:r>
      <w:r w:rsidR="0062715B" w:rsidRPr="00DA351F">
        <w:rPr>
          <w:rFonts w:ascii="Times New Roman" w:hAnsi="Times New Roman" w:cs="Times New Roman"/>
          <w:sz w:val="22"/>
          <w:szCs w:val="22"/>
        </w:rPr>
        <w:t xml:space="preserve">are recognized when </w:t>
      </w:r>
      <w:r w:rsidR="00DA351F" w:rsidRPr="00DA351F">
        <w:rPr>
          <w:rFonts w:ascii="Times New Roman" w:hAnsi="Times New Roman" w:cs="Times New Roman"/>
          <w:sz w:val="22"/>
          <w:szCs w:val="22"/>
        </w:rPr>
        <w:t>delivery to the buyer is made and cash is received by the seller</w:t>
      </w:r>
      <w:r w:rsidR="0062715B" w:rsidRPr="00DA351F">
        <w:rPr>
          <w:rFonts w:ascii="Times New Roman" w:hAnsi="Times New Roman" w:cs="Times New Roman"/>
          <w:sz w:val="22"/>
          <w:szCs w:val="22"/>
        </w:rPr>
        <w:t>, as described in Notes</w:t>
      </w:r>
      <w:r w:rsidR="0062715B" w:rsidRPr="00DA351F">
        <w:rPr>
          <w:rFonts w:ascii="Times New Roman" w:hAnsi="Times New Roman" w:cs="Times New Roman" w:hint="cs"/>
          <w:sz w:val="22"/>
          <w:szCs w:val="22"/>
          <w:cs/>
        </w:rPr>
        <w:t xml:space="preserve"> </w:t>
      </w:r>
      <w:r w:rsidR="0062715B" w:rsidRPr="00DA351F">
        <w:rPr>
          <w:rFonts w:ascii="Times New Roman" w:hAnsi="Times New Roman" w:cs="Times New Roman"/>
          <w:sz w:val="22"/>
          <w:szCs w:val="22"/>
        </w:rPr>
        <w:t>29 to the financial statement.</w:t>
      </w:r>
    </w:p>
    <w:p w:rsidR="00DE4702" w:rsidRPr="00C23E0D" w:rsidRDefault="00DE4702" w:rsidP="00DE4702">
      <w:pPr>
        <w:pStyle w:val="BodyText"/>
        <w:ind w:left="562" w:right="47"/>
        <w:rPr>
          <w:rFonts w:ascii="Times New Roman" w:hAnsi="Times New Roman" w:cs="Times New Roman"/>
          <w:sz w:val="22"/>
          <w:szCs w:val="22"/>
        </w:rPr>
      </w:pPr>
    </w:p>
    <w:p w:rsidR="00DE4702" w:rsidRPr="00C23E0D" w:rsidRDefault="00DE4702" w:rsidP="007447AD">
      <w:pPr>
        <w:numPr>
          <w:ilvl w:val="0"/>
          <w:numId w:val="8"/>
        </w:numPr>
        <w:tabs>
          <w:tab w:val="left" w:pos="545"/>
        </w:tabs>
        <w:spacing w:after="0" w:line="240" w:lineRule="atLeast"/>
        <w:ind w:left="540" w:right="14"/>
        <w:jc w:val="thaiDistribute"/>
        <w:rPr>
          <w:rFonts w:ascii="Times New Roman" w:hAnsi="Times New Roman" w:cs="Times New Roman"/>
          <w:b/>
          <w:bCs/>
          <w:szCs w:val="22"/>
        </w:rPr>
      </w:pPr>
      <w:r w:rsidRPr="00C23E0D">
        <w:rPr>
          <w:rFonts w:ascii="Times New Roman" w:hAnsi="Times New Roman" w:cs="Times New Roman"/>
          <w:b/>
          <w:bCs/>
          <w:szCs w:val="22"/>
        </w:rPr>
        <w:t>Related parties</w:t>
      </w:r>
    </w:p>
    <w:p w:rsidR="00DE4702" w:rsidRPr="00C23E0D" w:rsidRDefault="00DE4702" w:rsidP="00F171BF">
      <w:pPr>
        <w:pStyle w:val="BodyText"/>
        <w:ind w:left="562" w:right="47"/>
        <w:jc w:val="both"/>
        <w:rPr>
          <w:rFonts w:ascii="Times New Roman" w:hAnsi="Times New Roman" w:cs="Times New Roman"/>
          <w:sz w:val="22"/>
          <w:szCs w:val="22"/>
        </w:rPr>
      </w:pPr>
    </w:p>
    <w:p w:rsidR="000E27B9" w:rsidRPr="00C23E0D" w:rsidRDefault="000E27B9" w:rsidP="00F171BF">
      <w:pPr>
        <w:pStyle w:val="BodyText"/>
        <w:ind w:left="562" w:right="47"/>
        <w:rPr>
          <w:rFonts w:ascii="Times New Roman" w:hAnsi="Times New Roman" w:cs="Times New Roman"/>
          <w:sz w:val="22"/>
          <w:szCs w:val="22"/>
        </w:rPr>
      </w:pPr>
      <w:r w:rsidRPr="00C23E0D">
        <w:rPr>
          <w:rFonts w:ascii="Times New Roman" w:hAnsi="Times New Roman" w:cs="Times New Roman"/>
          <w:sz w:val="22"/>
          <w:szCs w:val="22"/>
        </w:rPr>
        <w:t>For the purposes of these financial statements, parties are considered to be related to the Group/Company if the Group/Company has the ability, directly or indirectly, to control or joint control the party or exercise significant influence over the party in making financial and operating decisions or vice versa, or where the Group/Company and the party are subject to common control or common signification influence. Related parties may be individuals or other entities.</w:t>
      </w:r>
    </w:p>
    <w:p w:rsidR="00031557" w:rsidRDefault="00031557">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0E27B9" w:rsidRPr="00C23E0D" w:rsidRDefault="000E27B9" w:rsidP="00F171BF">
      <w:pPr>
        <w:pStyle w:val="BodyText"/>
        <w:ind w:left="562" w:right="47"/>
        <w:rPr>
          <w:rFonts w:ascii="Times New Roman" w:hAnsi="Times New Roman" w:cs="Times New Roman"/>
          <w:sz w:val="22"/>
          <w:szCs w:val="22"/>
        </w:rPr>
      </w:pPr>
      <w:r w:rsidRPr="00C23E0D">
        <w:rPr>
          <w:rFonts w:ascii="Times New Roman" w:hAnsi="Times New Roman" w:cs="Times New Roman"/>
          <w:sz w:val="22"/>
          <w:szCs w:val="22"/>
        </w:rPr>
        <w:lastRenderedPageBreak/>
        <w:t>Relationships with related parties were as follows:</w:t>
      </w:r>
    </w:p>
    <w:p w:rsidR="00F171BF" w:rsidRPr="00C23E0D" w:rsidRDefault="00F171BF" w:rsidP="00500BE5">
      <w:pPr>
        <w:spacing w:after="0" w:line="240" w:lineRule="atLeast"/>
        <w:ind w:left="539" w:right="11"/>
        <w:jc w:val="thaiDistribute"/>
        <w:rPr>
          <w:rFonts w:ascii="Times New Roman" w:hAnsi="Times New Roman" w:cs="Times New Roman"/>
          <w:szCs w:val="22"/>
        </w:rPr>
      </w:pPr>
    </w:p>
    <w:tbl>
      <w:tblPr>
        <w:tblW w:w="10389" w:type="dxa"/>
        <w:tblInd w:w="-72" w:type="dxa"/>
        <w:tblLayout w:type="fixed"/>
        <w:tblLook w:val="01E0" w:firstRow="1" w:lastRow="1" w:firstColumn="1" w:lastColumn="1" w:noHBand="0" w:noVBand="0"/>
      </w:tblPr>
      <w:tblGrid>
        <w:gridCol w:w="4230"/>
        <w:gridCol w:w="1479"/>
        <w:gridCol w:w="3572"/>
        <w:gridCol w:w="1108"/>
      </w:tblGrid>
      <w:tr w:rsidR="00F171BF" w:rsidRPr="00C23E0D" w:rsidTr="00052671">
        <w:trPr>
          <w:gridAfter w:val="1"/>
          <w:wAfter w:w="1108" w:type="dxa"/>
          <w:tblHeader/>
        </w:trPr>
        <w:tc>
          <w:tcPr>
            <w:tcW w:w="4230" w:type="dxa"/>
          </w:tcPr>
          <w:p w:rsidR="00F171BF" w:rsidRPr="00C23E0D" w:rsidRDefault="00F171BF" w:rsidP="00F171BF">
            <w:pPr>
              <w:pStyle w:val="block"/>
              <w:spacing w:after="0" w:line="240" w:lineRule="atLeast"/>
              <w:ind w:left="-68" w:right="-56"/>
              <w:jc w:val="center"/>
              <w:rPr>
                <w:b/>
                <w:bCs/>
                <w:szCs w:val="22"/>
              </w:rPr>
            </w:pPr>
          </w:p>
          <w:p w:rsidR="00F171BF" w:rsidRPr="00C23E0D" w:rsidRDefault="00F171BF" w:rsidP="00F171BF">
            <w:pPr>
              <w:pStyle w:val="block"/>
              <w:spacing w:after="0" w:line="240" w:lineRule="atLeast"/>
              <w:ind w:left="-68" w:right="-56"/>
              <w:jc w:val="center"/>
              <w:rPr>
                <w:b/>
                <w:bCs/>
                <w:szCs w:val="22"/>
              </w:rPr>
            </w:pPr>
          </w:p>
          <w:p w:rsidR="00F171BF" w:rsidRPr="00C23E0D" w:rsidRDefault="00F171BF" w:rsidP="00F171BF">
            <w:pPr>
              <w:pStyle w:val="block"/>
              <w:spacing w:after="0" w:line="240" w:lineRule="atLeast"/>
              <w:ind w:left="-68" w:right="-56"/>
              <w:jc w:val="center"/>
              <w:rPr>
                <w:b/>
                <w:bCs/>
                <w:szCs w:val="22"/>
              </w:rPr>
            </w:pPr>
            <w:r w:rsidRPr="00C23E0D">
              <w:rPr>
                <w:b/>
                <w:bCs/>
                <w:szCs w:val="22"/>
              </w:rPr>
              <w:t>Name of related parties</w:t>
            </w:r>
          </w:p>
        </w:tc>
        <w:tc>
          <w:tcPr>
            <w:tcW w:w="1479" w:type="dxa"/>
          </w:tcPr>
          <w:p w:rsidR="00F171BF" w:rsidRPr="00C23E0D" w:rsidRDefault="00F171BF" w:rsidP="00F171BF">
            <w:pPr>
              <w:pStyle w:val="block"/>
              <w:spacing w:after="0" w:line="240" w:lineRule="atLeast"/>
              <w:ind w:left="-68" w:right="-56"/>
              <w:jc w:val="center"/>
              <w:rPr>
                <w:b/>
                <w:bCs/>
                <w:szCs w:val="22"/>
                <w:lang w:val="en-US" w:bidi="th-TH"/>
              </w:rPr>
            </w:pPr>
            <w:r w:rsidRPr="00C23E0D">
              <w:rPr>
                <w:b/>
                <w:bCs/>
                <w:szCs w:val="22"/>
              </w:rPr>
              <w:t>Country of incorporation</w:t>
            </w:r>
            <w:r w:rsidRPr="00C23E0D">
              <w:rPr>
                <w:b/>
                <w:bCs/>
                <w:szCs w:val="22"/>
                <w:lang w:val="en-US" w:bidi="th-TH"/>
              </w:rPr>
              <w:t>/</w:t>
            </w:r>
            <w:r w:rsidRPr="00C23E0D">
              <w:rPr>
                <w:b/>
                <w:bCs/>
                <w:szCs w:val="22"/>
              </w:rPr>
              <w:t xml:space="preserve"> nationality</w:t>
            </w:r>
          </w:p>
        </w:tc>
        <w:tc>
          <w:tcPr>
            <w:tcW w:w="3572" w:type="dxa"/>
          </w:tcPr>
          <w:p w:rsidR="00F171BF" w:rsidRPr="00C23E0D" w:rsidRDefault="00F171BF" w:rsidP="00F171BF">
            <w:pPr>
              <w:pStyle w:val="block"/>
              <w:spacing w:after="0" w:line="240" w:lineRule="atLeast"/>
              <w:ind w:left="0"/>
              <w:rPr>
                <w:b/>
                <w:bCs/>
                <w:szCs w:val="22"/>
              </w:rPr>
            </w:pPr>
          </w:p>
          <w:p w:rsidR="0052047F" w:rsidRPr="00C23E0D" w:rsidRDefault="0052047F" w:rsidP="00F171BF">
            <w:pPr>
              <w:pStyle w:val="block"/>
              <w:spacing w:after="0" w:line="240" w:lineRule="atLeast"/>
              <w:ind w:left="0"/>
              <w:jc w:val="center"/>
              <w:rPr>
                <w:b/>
                <w:bCs/>
                <w:szCs w:val="22"/>
              </w:rPr>
            </w:pPr>
          </w:p>
          <w:p w:rsidR="00F171BF" w:rsidRPr="00C23E0D" w:rsidRDefault="00F171BF" w:rsidP="00F171BF">
            <w:pPr>
              <w:pStyle w:val="block"/>
              <w:spacing w:after="0" w:line="240" w:lineRule="atLeast"/>
              <w:ind w:left="0"/>
              <w:jc w:val="center"/>
              <w:rPr>
                <w:b/>
                <w:bCs/>
                <w:szCs w:val="22"/>
              </w:rPr>
            </w:pPr>
            <w:r w:rsidRPr="00C23E0D">
              <w:rPr>
                <w:b/>
                <w:bCs/>
                <w:szCs w:val="22"/>
              </w:rPr>
              <w:t>Nature of relationships</w:t>
            </w:r>
          </w:p>
        </w:tc>
      </w:tr>
      <w:tr w:rsidR="00F171BF" w:rsidRPr="00C23E0D" w:rsidTr="00052671">
        <w:trPr>
          <w:gridAfter w:val="1"/>
          <w:wAfter w:w="1108" w:type="dxa"/>
          <w:tblHeader/>
        </w:trPr>
        <w:tc>
          <w:tcPr>
            <w:tcW w:w="4230" w:type="dxa"/>
          </w:tcPr>
          <w:p w:rsidR="00F171BF" w:rsidRPr="00C23E0D" w:rsidRDefault="00F171BF" w:rsidP="00F171BF">
            <w:pPr>
              <w:pStyle w:val="block"/>
              <w:spacing w:after="0" w:line="240" w:lineRule="atLeast"/>
              <w:ind w:left="-68" w:right="-56"/>
              <w:jc w:val="center"/>
              <w:rPr>
                <w:b/>
                <w:bCs/>
                <w:szCs w:val="22"/>
              </w:rPr>
            </w:pPr>
          </w:p>
        </w:tc>
        <w:tc>
          <w:tcPr>
            <w:tcW w:w="1479" w:type="dxa"/>
          </w:tcPr>
          <w:p w:rsidR="00F171BF" w:rsidRPr="00C23E0D" w:rsidRDefault="00F171BF" w:rsidP="00F171BF">
            <w:pPr>
              <w:pStyle w:val="block"/>
              <w:spacing w:after="0" w:line="240" w:lineRule="atLeast"/>
              <w:ind w:left="-68" w:right="-56"/>
              <w:jc w:val="center"/>
              <w:rPr>
                <w:b/>
                <w:bCs/>
                <w:szCs w:val="22"/>
              </w:rPr>
            </w:pPr>
          </w:p>
        </w:tc>
        <w:tc>
          <w:tcPr>
            <w:tcW w:w="3572" w:type="dxa"/>
          </w:tcPr>
          <w:p w:rsidR="00F171BF" w:rsidRPr="00C23E0D" w:rsidRDefault="00F171BF" w:rsidP="00F171BF">
            <w:pPr>
              <w:pStyle w:val="block"/>
              <w:spacing w:after="0" w:line="240" w:lineRule="atLeast"/>
              <w:ind w:left="0"/>
              <w:rPr>
                <w:b/>
                <w:bCs/>
                <w:szCs w:val="22"/>
              </w:rPr>
            </w:pPr>
          </w:p>
        </w:tc>
      </w:tr>
      <w:tr w:rsidR="00F171BF" w:rsidRPr="00C23E0D" w:rsidTr="00052671">
        <w:tc>
          <w:tcPr>
            <w:tcW w:w="4230" w:type="dxa"/>
          </w:tcPr>
          <w:p w:rsidR="00F171BF" w:rsidRPr="00C23E0D"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C23E0D">
              <w:rPr>
                <w:rFonts w:ascii="Times New Roman" w:hAnsi="Times New Roman" w:cs="Times New Roman"/>
                <w:szCs w:val="22"/>
              </w:rPr>
              <w:t>1.</w:t>
            </w:r>
            <w:r w:rsidRPr="00C23E0D">
              <w:rPr>
                <w:rFonts w:ascii="Times New Roman" w:hAnsi="Times New Roman" w:cs="Times New Roman"/>
                <w:szCs w:val="22"/>
                <w:cs/>
              </w:rPr>
              <w:tab/>
            </w:r>
            <w:r w:rsidRPr="00C23E0D">
              <w:rPr>
                <w:rFonts w:ascii="Times New Roman" w:hAnsi="Times New Roman" w:cs="Times New Roman"/>
                <w:szCs w:val="22"/>
              </w:rPr>
              <w:t xml:space="preserve">UOB Kay Hian Private Limited </w:t>
            </w:r>
          </w:p>
        </w:tc>
        <w:tc>
          <w:tcPr>
            <w:tcW w:w="1479" w:type="dxa"/>
          </w:tcPr>
          <w:p w:rsidR="00F171BF" w:rsidRPr="00C23E0D" w:rsidRDefault="00F171BF" w:rsidP="00F171BF">
            <w:pPr>
              <w:tabs>
                <w:tab w:val="left" w:pos="747"/>
              </w:tabs>
              <w:spacing w:after="0" w:line="240" w:lineRule="atLeast"/>
              <w:ind w:left="89" w:right="54"/>
              <w:jc w:val="center"/>
              <w:rPr>
                <w:rFonts w:ascii="Times New Roman" w:hAnsi="Times New Roman" w:cs="Times New Roman"/>
                <w:szCs w:val="22"/>
                <w:cs/>
              </w:rPr>
            </w:pPr>
            <w:r w:rsidRPr="00C23E0D">
              <w:rPr>
                <w:rFonts w:ascii="Times New Roman" w:hAnsi="Times New Roman" w:cs="Times New Roman"/>
                <w:szCs w:val="22"/>
              </w:rPr>
              <w:t>Singapore</w:t>
            </w:r>
          </w:p>
        </w:tc>
        <w:tc>
          <w:tcPr>
            <w:tcW w:w="4680" w:type="dxa"/>
            <w:gridSpan w:val="2"/>
          </w:tcPr>
          <w:p w:rsidR="00F171BF" w:rsidRPr="00C23E0D" w:rsidRDefault="00F171BF" w:rsidP="00F171BF">
            <w:pPr>
              <w:tabs>
                <w:tab w:val="left" w:pos="396"/>
                <w:tab w:val="left" w:pos="1080"/>
              </w:tabs>
              <w:spacing w:after="0" w:line="240" w:lineRule="atLeast"/>
              <w:ind w:left="126" w:right="-18"/>
              <w:jc w:val="thaiDistribute"/>
              <w:rPr>
                <w:rFonts w:ascii="Times New Roman" w:hAnsi="Times New Roman" w:cs="Times New Roman"/>
                <w:szCs w:val="22"/>
                <w:lang w:val="en-GB"/>
              </w:rPr>
            </w:pPr>
            <w:r w:rsidRPr="00C23E0D">
              <w:rPr>
                <w:rFonts w:ascii="Times New Roman" w:hAnsi="Times New Roman" w:cs="Times New Roman"/>
                <w:szCs w:val="22"/>
              </w:rPr>
              <w:t>Shareholder, 7.40% shareholding</w:t>
            </w:r>
          </w:p>
        </w:tc>
      </w:tr>
      <w:tr w:rsidR="00F171BF" w:rsidRPr="00C23E0D" w:rsidTr="00052671">
        <w:tc>
          <w:tcPr>
            <w:tcW w:w="4230" w:type="dxa"/>
            <w:vAlign w:val="bottom"/>
          </w:tcPr>
          <w:p w:rsidR="00F171BF" w:rsidRPr="00C23E0D"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C23E0D">
              <w:rPr>
                <w:rFonts w:ascii="Times New Roman" w:hAnsi="Times New Roman" w:cs="Times New Roman"/>
                <w:szCs w:val="22"/>
              </w:rPr>
              <w:t>2.</w:t>
            </w:r>
            <w:r w:rsidRPr="00C23E0D">
              <w:rPr>
                <w:rFonts w:ascii="Times New Roman" w:hAnsi="Times New Roman" w:cs="Times New Roman"/>
                <w:szCs w:val="22"/>
              </w:rPr>
              <w:tab/>
              <w:t>Waste Exchange Co., Ltd.</w:t>
            </w:r>
          </w:p>
        </w:tc>
        <w:tc>
          <w:tcPr>
            <w:tcW w:w="1479" w:type="dxa"/>
            <w:vAlign w:val="bottom"/>
          </w:tcPr>
          <w:p w:rsidR="00F171BF" w:rsidRPr="00C23E0D" w:rsidRDefault="00F171BF" w:rsidP="00F171BF">
            <w:pPr>
              <w:tabs>
                <w:tab w:val="left" w:pos="747"/>
              </w:tabs>
              <w:spacing w:after="0" w:line="240" w:lineRule="atLeast"/>
              <w:ind w:left="89" w:right="54"/>
              <w:jc w:val="center"/>
              <w:rPr>
                <w:rFonts w:ascii="Times New Roman" w:hAnsi="Times New Roman" w:cs="Times New Roman"/>
                <w:szCs w:val="22"/>
              </w:rPr>
            </w:pPr>
            <w:r w:rsidRPr="00C23E0D">
              <w:rPr>
                <w:rFonts w:ascii="Times New Roman" w:hAnsi="Times New Roman" w:cs="Times New Roman"/>
                <w:szCs w:val="22"/>
              </w:rPr>
              <w:t>Thailand</w:t>
            </w:r>
          </w:p>
        </w:tc>
        <w:tc>
          <w:tcPr>
            <w:tcW w:w="4680" w:type="dxa"/>
            <w:gridSpan w:val="2"/>
            <w:vAlign w:val="bottom"/>
          </w:tcPr>
          <w:p w:rsidR="00F171BF" w:rsidRPr="00C23E0D" w:rsidRDefault="00F171BF" w:rsidP="00F171BF">
            <w:pPr>
              <w:tabs>
                <w:tab w:val="left" w:pos="396"/>
                <w:tab w:val="left" w:pos="1080"/>
              </w:tabs>
              <w:spacing w:after="0" w:line="240" w:lineRule="atLeast"/>
              <w:ind w:left="126" w:right="-18"/>
              <w:jc w:val="thaiDistribute"/>
              <w:rPr>
                <w:rFonts w:ascii="Times New Roman" w:hAnsi="Times New Roman" w:cs="Times New Roman"/>
                <w:szCs w:val="22"/>
              </w:rPr>
            </w:pPr>
            <w:r w:rsidRPr="00C23E0D">
              <w:rPr>
                <w:rFonts w:ascii="Times New Roman" w:hAnsi="Times New Roman" w:cs="Times New Roman"/>
                <w:szCs w:val="22"/>
              </w:rPr>
              <w:t xml:space="preserve">Subsidiary, 100% shareholding </w:t>
            </w:r>
          </w:p>
        </w:tc>
      </w:tr>
      <w:tr w:rsidR="00F171BF" w:rsidRPr="00C23E0D" w:rsidTr="00052671">
        <w:tc>
          <w:tcPr>
            <w:tcW w:w="4230" w:type="dxa"/>
          </w:tcPr>
          <w:p w:rsidR="00F171BF" w:rsidRPr="00C23E0D" w:rsidRDefault="00F171BF" w:rsidP="00602614">
            <w:pPr>
              <w:tabs>
                <w:tab w:val="left" w:pos="540"/>
                <w:tab w:val="left" w:pos="882"/>
              </w:tabs>
              <w:spacing w:after="0" w:line="240" w:lineRule="atLeast"/>
              <w:ind w:left="539" w:right="-259"/>
              <w:jc w:val="thaiDistribute"/>
              <w:rPr>
                <w:rFonts w:ascii="Times New Roman" w:hAnsi="Times New Roman" w:cs="Times New Roman"/>
                <w:szCs w:val="22"/>
              </w:rPr>
            </w:pPr>
            <w:r w:rsidRPr="00C23E0D">
              <w:rPr>
                <w:rFonts w:ascii="Times New Roman" w:hAnsi="Times New Roman" w:cs="Times New Roman"/>
                <w:szCs w:val="22"/>
              </w:rPr>
              <w:t>3.</w:t>
            </w:r>
            <w:r w:rsidRPr="00C23E0D">
              <w:rPr>
                <w:rFonts w:ascii="Times New Roman" w:hAnsi="Times New Roman" w:cs="Times New Roman"/>
                <w:szCs w:val="22"/>
              </w:rPr>
              <w:tab/>
              <w:t>JTS Aluminum and Metal Co.,</w:t>
            </w:r>
            <w:r w:rsidR="00602614" w:rsidRPr="00C23E0D">
              <w:rPr>
                <w:rFonts w:ascii="Times New Roman" w:hAnsi="Times New Roman" w:cs="Times New Roman"/>
                <w:szCs w:val="22"/>
              </w:rPr>
              <w:t xml:space="preserve"> </w:t>
            </w:r>
            <w:r w:rsidRPr="00C23E0D">
              <w:rPr>
                <w:rFonts w:ascii="Times New Roman" w:hAnsi="Times New Roman" w:cs="Times New Roman"/>
                <w:szCs w:val="22"/>
              </w:rPr>
              <w:t>Ltd.</w:t>
            </w:r>
          </w:p>
        </w:tc>
        <w:tc>
          <w:tcPr>
            <w:tcW w:w="1479" w:type="dxa"/>
          </w:tcPr>
          <w:p w:rsidR="00F171BF" w:rsidRPr="00C23E0D" w:rsidRDefault="00F171BF" w:rsidP="00F171BF">
            <w:pPr>
              <w:tabs>
                <w:tab w:val="left" w:pos="747"/>
              </w:tabs>
              <w:spacing w:after="0" w:line="240" w:lineRule="atLeast"/>
              <w:ind w:left="89" w:right="54"/>
              <w:jc w:val="center"/>
              <w:rPr>
                <w:rFonts w:ascii="Times New Roman" w:hAnsi="Times New Roman" w:cs="Times New Roman"/>
                <w:szCs w:val="22"/>
              </w:rPr>
            </w:pPr>
            <w:r w:rsidRPr="00C23E0D">
              <w:rPr>
                <w:rFonts w:ascii="Times New Roman" w:hAnsi="Times New Roman" w:cs="Times New Roman"/>
                <w:szCs w:val="22"/>
              </w:rPr>
              <w:t>Thailand</w:t>
            </w:r>
          </w:p>
        </w:tc>
        <w:tc>
          <w:tcPr>
            <w:tcW w:w="4680" w:type="dxa"/>
            <w:gridSpan w:val="2"/>
          </w:tcPr>
          <w:p w:rsidR="00F171BF" w:rsidRPr="00C23E0D" w:rsidRDefault="00F171BF" w:rsidP="00F171BF">
            <w:pPr>
              <w:tabs>
                <w:tab w:val="left" w:pos="396"/>
                <w:tab w:val="left" w:pos="1080"/>
              </w:tabs>
              <w:spacing w:after="0" w:line="240" w:lineRule="atLeast"/>
              <w:ind w:left="126" w:right="-18"/>
              <w:jc w:val="thaiDistribute"/>
              <w:rPr>
                <w:rFonts w:ascii="Times New Roman" w:hAnsi="Times New Roman" w:cs="Times New Roman"/>
                <w:szCs w:val="22"/>
              </w:rPr>
            </w:pPr>
            <w:r w:rsidRPr="00C23E0D">
              <w:rPr>
                <w:rFonts w:ascii="Times New Roman" w:hAnsi="Times New Roman" w:cs="Times New Roman"/>
                <w:szCs w:val="22"/>
              </w:rPr>
              <w:t xml:space="preserve">Subsidiary, 100% shareholding </w:t>
            </w:r>
          </w:p>
        </w:tc>
      </w:tr>
      <w:tr w:rsidR="00F171BF" w:rsidRPr="00C23E0D" w:rsidTr="00052671">
        <w:trPr>
          <w:trHeight w:val="585"/>
        </w:trPr>
        <w:tc>
          <w:tcPr>
            <w:tcW w:w="4230" w:type="dxa"/>
          </w:tcPr>
          <w:p w:rsidR="00F171BF" w:rsidRPr="00C23E0D"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C23E0D">
              <w:rPr>
                <w:rFonts w:ascii="Times New Roman" w:hAnsi="Times New Roman" w:cs="Times New Roman"/>
                <w:szCs w:val="22"/>
              </w:rPr>
              <w:t>4.</w:t>
            </w:r>
            <w:r w:rsidRPr="00C23E0D">
              <w:rPr>
                <w:rFonts w:ascii="Times New Roman" w:hAnsi="Times New Roman" w:cs="Times New Roman"/>
                <w:szCs w:val="22"/>
              </w:rPr>
              <w:tab/>
              <w:t xml:space="preserve">Professional Waste Technology </w:t>
            </w:r>
          </w:p>
          <w:p w:rsidR="00F171BF" w:rsidRPr="00C23E0D" w:rsidRDefault="00F171BF" w:rsidP="00F171BF">
            <w:pPr>
              <w:tabs>
                <w:tab w:val="left" w:pos="540"/>
                <w:tab w:val="left" w:pos="882"/>
              </w:tabs>
              <w:spacing w:after="0" w:line="240" w:lineRule="atLeast"/>
              <w:ind w:left="539" w:right="32"/>
              <w:jc w:val="thaiDistribute"/>
              <w:rPr>
                <w:rFonts w:ascii="Times New Roman" w:hAnsi="Times New Roman" w:cs="Times New Roman"/>
                <w:szCs w:val="22"/>
                <w:cs/>
              </w:rPr>
            </w:pPr>
            <w:r w:rsidRPr="00C23E0D">
              <w:rPr>
                <w:rFonts w:ascii="Times New Roman" w:hAnsi="Times New Roman" w:cs="Times New Roman"/>
                <w:szCs w:val="22"/>
              </w:rPr>
              <w:tab/>
            </w:r>
            <w:r w:rsidRPr="00C23E0D">
              <w:rPr>
                <w:rFonts w:ascii="Times New Roman" w:hAnsi="Times New Roman" w:cs="Times New Roman"/>
                <w:szCs w:val="22"/>
              </w:rPr>
              <w:tab/>
              <w:t xml:space="preserve">  International Co., Ltd.</w:t>
            </w:r>
          </w:p>
        </w:tc>
        <w:tc>
          <w:tcPr>
            <w:tcW w:w="1479" w:type="dxa"/>
          </w:tcPr>
          <w:p w:rsidR="00F171BF" w:rsidRPr="00C23E0D" w:rsidRDefault="00F171BF" w:rsidP="00F171BF">
            <w:pPr>
              <w:tabs>
                <w:tab w:val="left" w:pos="747"/>
              </w:tabs>
              <w:spacing w:after="0" w:line="240" w:lineRule="atLeast"/>
              <w:ind w:left="89" w:right="54"/>
              <w:jc w:val="center"/>
              <w:rPr>
                <w:rFonts w:ascii="Times New Roman" w:hAnsi="Times New Roman" w:cs="Times New Roman"/>
                <w:szCs w:val="22"/>
              </w:rPr>
            </w:pPr>
            <w:r w:rsidRPr="00C23E0D">
              <w:rPr>
                <w:rFonts w:ascii="Times New Roman" w:hAnsi="Times New Roman" w:cs="Times New Roman"/>
                <w:szCs w:val="22"/>
              </w:rPr>
              <w:t>Thailand</w:t>
            </w:r>
          </w:p>
        </w:tc>
        <w:tc>
          <w:tcPr>
            <w:tcW w:w="4680" w:type="dxa"/>
            <w:gridSpan w:val="2"/>
          </w:tcPr>
          <w:p w:rsidR="00F171BF" w:rsidRPr="00C23E0D" w:rsidRDefault="00F171BF" w:rsidP="00F171BF">
            <w:pPr>
              <w:tabs>
                <w:tab w:val="left" w:pos="396"/>
                <w:tab w:val="left" w:pos="1080"/>
              </w:tabs>
              <w:spacing w:after="0" w:line="240" w:lineRule="atLeast"/>
              <w:ind w:left="126" w:right="-18"/>
              <w:jc w:val="thaiDistribute"/>
              <w:rPr>
                <w:rFonts w:ascii="Times New Roman" w:hAnsi="Times New Roman" w:cs="Times New Roman"/>
                <w:szCs w:val="22"/>
              </w:rPr>
            </w:pPr>
            <w:r w:rsidRPr="00C23E0D">
              <w:rPr>
                <w:rFonts w:ascii="Times New Roman" w:hAnsi="Times New Roman" w:cs="Times New Roman"/>
                <w:szCs w:val="22"/>
              </w:rPr>
              <w:t xml:space="preserve">Subsidiary, 100% shareholding </w:t>
            </w:r>
          </w:p>
        </w:tc>
      </w:tr>
      <w:tr w:rsidR="00F171BF" w:rsidRPr="00C23E0D" w:rsidTr="00052671">
        <w:tc>
          <w:tcPr>
            <w:tcW w:w="4230" w:type="dxa"/>
          </w:tcPr>
          <w:p w:rsidR="00F171BF" w:rsidRPr="00C23E0D"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C23E0D">
              <w:rPr>
                <w:rFonts w:ascii="Times New Roman" w:hAnsi="Times New Roman" w:cs="Times New Roman"/>
                <w:szCs w:val="22"/>
              </w:rPr>
              <w:t>5.</w:t>
            </w:r>
            <w:r w:rsidRPr="00C23E0D">
              <w:rPr>
                <w:rFonts w:ascii="Times New Roman" w:hAnsi="Times New Roman" w:cs="Times New Roman"/>
                <w:szCs w:val="22"/>
              </w:rPr>
              <w:tab/>
              <w:t>Begemann Mercury Tech (BMT-</w:t>
            </w:r>
          </w:p>
          <w:p w:rsidR="00F171BF" w:rsidRPr="00C23E0D"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C23E0D">
              <w:rPr>
                <w:rFonts w:ascii="Times New Roman" w:hAnsi="Times New Roman" w:cs="Times New Roman"/>
                <w:szCs w:val="22"/>
              </w:rPr>
              <w:tab/>
            </w:r>
            <w:r w:rsidRPr="00C23E0D">
              <w:rPr>
                <w:rFonts w:ascii="Times New Roman" w:hAnsi="Times New Roman" w:cs="Times New Roman"/>
                <w:szCs w:val="22"/>
              </w:rPr>
              <w:tab/>
              <w:t xml:space="preserve">  Asia) Co., Ltd. </w:t>
            </w:r>
          </w:p>
        </w:tc>
        <w:tc>
          <w:tcPr>
            <w:tcW w:w="1479" w:type="dxa"/>
          </w:tcPr>
          <w:p w:rsidR="00F171BF" w:rsidRPr="00C23E0D" w:rsidRDefault="00F171BF" w:rsidP="00F171BF">
            <w:pPr>
              <w:tabs>
                <w:tab w:val="left" w:pos="747"/>
              </w:tabs>
              <w:spacing w:after="0" w:line="240" w:lineRule="atLeast"/>
              <w:ind w:left="89" w:right="54"/>
              <w:jc w:val="center"/>
              <w:rPr>
                <w:rFonts w:ascii="Times New Roman" w:hAnsi="Times New Roman" w:cs="Times New Roman"/>
                <w:szCs w:val="22"/>
              </w:rPr>
            </w:pPr>
            <w:r w:rsidRPr="00C23E0D">
              <w:rPr>
                <w:rFonts w:ascii="Times New Roman" w:hAnsi="Times New Roman" w:cs="Times New Roman"/>
                <w:szCs w:val="22"/>
              </w:rPr>
              <w:t>Thailand</w:t>
            </w:r>
          </w:p>
        </w:tc>
        <w:tc>
          <w:tcPr>
            <w:tcW w:w="4680" w:type="dxa"/>
            <w:gridSpan w:val="2"/>
          </w:tcPr>
          <w:p w:rsidR="00F171BF" w:rsidRPr="00C23E0D" w:rsidRDefault="00F171BF" w:rsidP="00F171BF">
            <w:pPr>
              <w:tabs>
                <w:tab w:val="left" w:pos="396"/>
                <w:tab w:val="left" w:pos="1080"/>
              </w:tabs>
              <w:spacing w:after="0" w:line="240" w:lineRule="atLeast"/>
              <w:ind w:left="126" w:right="-18"/>
              <w:jc w:val="thaiDistribute"/>
              <w:rPr>
                <w:rFonts w:ascii="Times New Roman" w:hAnsi="Times New Roman" w:cs="Times New Roman"/>
                <w:szCs w:val="22"/>
              </w:rPr>
            </w:pPr>
            <w:r w:rsidRPr="00C23E0D">
              <w:rPr>
                <w:rFonts w:ascii="Times New Roman" w:hAnsi="Times New Roman" w:cs="Times New Roman"/>
                <w:szCs w:val="22"/>
              </w:rPr>
              <w:t>S</w:t>
            </w:r>
            <w:r w:rsidR="00B42D89" w:rsidRPr="00C23E0D">
              <w:rPr>
                <w:rFonts w:ascii="Times New Roman" w:hAnsi="Times New Roman" w:cs="Times New Roman"/>
                <w:szCs w:val="22"/>
              </w:rPr>
              <w:t xml:space="preserve">ubsidiary, </w:t>
            </w:r>
            <w:r w:rsidR="0091744A" w:rsidRPr="00C23E0D">
              <w:rPr>
                <w:rFonts w:ascii="Times New Roman" w:hAnsi="Times New Roman" w:cs="Times New Roman"/>
                <w:szCs w:val="22"/>
              </w:rPr>
              <w:t>8</w:t>
            </w:r>
            <w:r w:rsidRPr="00C23E0D">
              <w:rPr>
                <w:rFonts w:ascii="Times New Roman" w:hAnsi="Times New Roman" w:cs="Times New Roman"/>
                <w:szCs w:val="22"/>
              </w:rPr>
              <w:t xml:space="preserve">0% shareholding </w:t>
            </w:r>
          </w:p>
        </w:tc>
      </w:tr>
      <w:tr w:rsidR="00F171BF" w:rsidRPr="00C23E0D" w:rsidTr="00052671">
        <w:tc>
          <w:tcPr>
            <w:tcW w:w="4230" w:type="dxa"/>
          </w:tcPr>
          <w:p w:rsidR="00F171BF" w:rsidRPr="00C23E0D"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C23E0D">
              <w:rPr>
                <w:rFonts w:ascii="Times New Roman" w:hAnsi="Times New Roman" w:cs="Times New Roman"/>
                <w:szCs w:val="22"/>
              </w:rPr>
              <w:t>6.</w:t>
            </w:r>
            <w:r w:rsidRPr="00C23E0D">
              <w:rPr>
                <w:rFonts w:ascii="Times New Roman" w:hAnsi="Times New Roman" w:cs="Times New Roman"/>
                <w:szCs w:val="22"/>
              </w:rPr>
              <w:tab/>
              <w:t xml:space="preserve">Begemann Holding B.V. </w:t>
            </w:r>
          </w:p>
          <w:p w:rsidR="00F171BF" w:rsidRPr="00C23E0D"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C23E0D">
              <w:rPr>
                <w:rFonts w:ascii="Times New Roman" w:hAnsi="Times New Roman" w:cs="Times New Roman"/>
                <w:szCs w:val="22"/>
              </w:rPr>
              <w:tab/>
            </w:r>
            <w:r w:rsidRPr="00C23E0D">
              <w:rPr>
                <w:rFonts w:ascii="Times New Roman" w:hAnsi="Times New Roman" w:cs="Times New Roman"/>
                <w:szCs w:val="22"/>
              </w:rPr>
              <w:tab/>
            </w:r>
          </w:p>
        </w:tc>
        <w:tc>
          <w:tcPr>
            <w:tcW w:w="1479" w:type="dxa"/>
          </w:tcPr>
          <w:p w:rsidR="00F171BF" w:rsidRPr="00C23E0D" w:rsidRDefault="00F171BF" w:rsidP="00F171BF">
            <w:pPr>
              <w:tabs>
                <w:tab w:val="left" w:pos="747"/>
              </w:tabs>
              <w:spacing w:after="0" w:line="240" w:lineRule="atLeast"/>
              <w:ind w:left="89" w:right="54"/>
              <w:jc w:val="center"/>
              <w:rPr>
                <w:rFonts w:ascii="Times New Roman" w:hAnsi="Times New Roman" w:cs="Times New Roman"/>
                <w:szCs w:val="22"/>
              </w:rPr>
            </w:pPr>
            <w:r w:rsidRPr="00C23E0D">
              <w:rPr>
                <w:rFonts w:ascii="Times New Roman" w:hAnsi="Times New Roman" w:cs="Times New Roman"/>
                <w:szCs w:val="22"/>
              </w:rPr>
              <w:t>Netherland</w:t>
            </w:r>
          </w:p>
        </w:tc>
        <w:tc>
          <w:tcPr>
            <w:tcW w:w="4680" w:type="dxa"/>
            <w:gridSpan w:val="2"/>
          </w:tcPr>
          <w:p w:rsidR="00F171BF" w:rsidRPr="00C23E0D" w:rsidRDefault="00F171BF" w:rsidP="00F171BF">
            <w:pPr>
              <w:tabs>
                <w:tab w:val="left" w:pos="396"/>
                <w:tab w:val="left" w:pos="1080"/>
              </w:tabs>
              <w:spacing w:after="0" w:line="240" w:lineRule="atLeast"/>
              <w:ind w:left="126" w:right="-18"/>
              <w:jc w:val="thaiDistribute"/>
              <w:rPr>
                <w:rFonts w:ascii="Times New Roman" w:hAnsi="Times New Roman" w:cs="Times New Roman"/>
                <w:szCs w:val="22"/>
              </w:rPr>
            </w:pPr>
            <w:r w:rsidRPr="00C23E0D">
              <w:rPr>
                <w:rFonts w:ascii="Times New Roman" w:hAnsi="Times New Roman" w:cs="Times New Roman"/>
                <w:szCs w:val="22"/>
              </w:rPr>
              <w:t xml:space="preserve">Related company, who </w:t>
            </w:r>
            <w:r w:rsidR="0091744A" w:rsidRPr="00C23E0D">
              <w:rPr>
                <w:rFonts w:ascii="Times New Roman" w:hAnsi="Times New Roman" w:cs="Times New Roman"/>
                <w:szCs w:val="22"/>
              </w:rPr>
              <w:t>hold</w:t>
            </w:r>
            <w:r w:rsidR="00CD6842" w:rsidRPr="00C23E0D">
              <w:rPr>
                <w:rFonts w:ascii="Times New Roman" w:hAnsi="Times New Roman" w:cs="Times New Roman"/>
                <w:szCs w:val="22"/>
              </w:rPr>
              <w:t>s</w:t>
            </w:r>
            <w:r w:rsidR="0091744A" w:rsidRPr="00C23E0D">
              <w:rPr>
                <w:rFonts w:ascii="Times New Roman" w:hAnsi="Times New Roman" w:cs="Times New Roman"/>
                <w:szCs w:val="22"/>
              </w:rPr>
              <w:t xml:space="preserve"> 2</w:t>
            </w:r>
            <w:r w:rsidRPr="00C23E0D">
              <w:rPr>
                <w:rFonts w:ascii="Times New Roman" w:hAnsi="Times New Roman" w:cs="Times New Roman"/>
                <w:szCs w:val="22"/>
              </w:rPr>
              <w:t>0% of share of the</w:t>
            </w:r>
          </w:p>
          <w:p w:rsidR="00F171BF" w:rsidRPr="00C23E0D" w:rsidRDefault="00F171BF" w:rsidP="00D236E1">
            <w:pPr>
              <w:tabs>
                <w:tab w:val="left" w:pos="396"/>
                <w:tab w:val="left" w:pos="1080"/>
              </w:tabs>
              <w:spacing w:after="0" w:line="240" w:lineRule="atLeast"/>
              <w:ind w:left="126" w:right="-18"/>
              <w:rPr>
                <w:rFonts w:ascii="Times New Roman" w:hAnsi="Times New Roman" w:cs="Times New Roman"/>
                <w:szCs w:val="22"/>
                <w:cs/>
              </w:rPr>
            </w:pPr>
            <w:r w:rsidRPr="00C23E0D">
              <w:rPr>
                <w:rFonts w:ascii="Times New Roman" w:hAnsi="Times New Roman" w:cs="Times New Roman"/>
                <w:szCs w:val="22"/>
              </w:rPr>
              <w:tab/>
            </w:r>
            <w:r w:rsidR="00D236E1" w:rsidRPr="00C23E0D">
              <w:rPr>
                <w:rFonts w:ascii="Times New Roman" w:hAnsi="Times New Roman" w:cs="Times New Roman"/>
                <w:szCs w:val="22"/>
              </w:rPr>
              <w:t>subsidiary</w:t>
            </w:r>
            <w:r w:rsidRPr="00C23E0D">
              <w:rPr>
                <w:rFonts w:ascii="Times New Roman" w:hAnsi="Times New Roman" w:cs="Times New Roman"/>
                <w:szCs w:val="22"/>
              </w:rPr>
              <w:t xml:space="preserve"> (Begemann Mercury Tech </w:t>
            </w:r>
            <w:r w:rsidRPr="00C23E0D">
              <w:rPr>
                <w:rFonts w:ascii="Times New Roman" w:hAnsi="Times New Roman" w:cs="Times New Roman"/>
                <w:szCs w:val="22"/>
              </w:rPr>
              <w:tab/>
              <w:t>(BMT-Asia) Co., Ltd.)</w:t>
            </w:r>
          </w:p>
        </w:tc>
      </w:tr>
      <w:tr w:rsidR="00BF68C7" w:rsidRPr="00C23E0D" w:rsidTr="00052671">
        <w:tc>
          <w:tcPr>
            <w:tcW w:w="4230" w:type="dxa"/>
          </w:tcPr>
          <w:p w:rsidR="00BF68C7" w:rsidRPr="00C23E0D" w:rsidRDefault="00BF68C7" w:rsidP="00B87005">
            <w:pPr>
              <w:tabs>
                <w:tab w:val="left" w:pos="540"/>
                <w:tab w:val="left" w:pos="882"/>
              </w:tabs>
              <w:spacing w:after="0" w:line="240" w:lineRule="atLeast"/>
              <w:ind w:left="539" w:right="32"/>
              <w:jc w:val="thaiDistribute"/>
              <w:rPr>
                <w:rFonts w:ascii="Times New Roman" w:hAnsi="Times New Roman" w:cs="Times New Roman"/>
                <w:szCs w:val="22"/>
              </w:rPr>
            </w:pPr>
            <w:r>
              <w:rPr>
                <w:rFonts w:ascii="Times New Roman" w:hAnsi="Times New Roman" w:cs="Times New Roman"/>
                <w:szCs w:val="22"/>
              </w:rPr>
              <w:t>7</w:t>
            </w:r>
            <w:r w:rsidRPr="00C23E0D">
              <w:rPr>
                <w:rFonts w:ascii="Times New Roman" w:hAnsi="Times New Roman" w:cs="Times New Roman"/>
                <w:szCs w:val="22"/>
              </w:rPr>
              <w:t>.</w:t>
            </w:r>
            <w:r w:rsidRPr="00C23E0D">
              <w:rPr>
                <w:rFonts w:ascii="Times New Roman" w:hAnsi="Times New Roman" w:cs="Times New Roman"/>
                <w:szCs w:val="22"/>
              </w:rPr>
              <w:tab/>
              <w:t>BKK Law and Business Co., Ltd.</w:t>
            </w:r>
          </w:p>
        </w:tc>
        <w:tc>
          <w:tcPr>
            <w:tcW w:w="1479" w:type="dxa"/>
          </w:tcPr>
          <w:p w:rsidR="00BF68C7" w:rsidRPr="00C23E0D" w:rsidRDefault="00BF68C7" w:rsidP="00B87005">
            <w:pPr>
              <w:tabs>
                <w:tab w:val="left" w:pos="747"/>
              </w:tabs>
              <w:spacing w:after="0" w:line="240" w:lineRule="atLeast"/>
              <w:ind w:left="89" w:right="54"/>
              <w:jc w:val="center"/>
              <w:rPr>
                <w:rFonts w:ascii="Times New Roman" w:hAnsi="Times New Roman" w:cs="Times New Roman"/>
                <w:szCs w:val="22"/>
              </w:rPr>
            </w:pPr>
            <w:r w:rsidRPr="00C23E0D">
              <w:rPr>
                <w:rFonts w:ascii="Times New Roman" w:hAnsi="Times New Roman" w:cs="Times New Roman"/>
                <w:szCs w:val="22"/>
              </w:rPr>
              <w:t>Thailand</w:t>
            </w:r>
          </w:p>
        </w:tc>
        <w:tc>
          <w:tcPr>
            <w:tcW w:w="4680" w:type="dxa"/>
            <w:gridSpan w:val="2"/>
          </w:tcPr>
          <w:p w:rsidR="00BF68C7" w:rsidRPr="00C23E0D" w:rsidRDefault="00BF68C7" w:rsidP="00B87005">
            <w:pPr>
              <w:tabs>
                <w:tab w:val="left" w:pos="396"/>
                <w:tab w:val="left" w:pos="1080"/>
              </w:tabs>
              <w:spacing w:after="0" w:line="240" w:lineRule="atLeast"/>
              <w:ind w:left="126" w:right="-18"/>
              <w:rPr>
                <w:rFonts w:ascii="Times New Roman" w:hAnsi="Times New Roman"/>
                <w:szCs w:val="22"/>
              </w:rPr>
            </w:pPr>
            <w:r w:rsidRPr="00150543">
              <w:rPr>
                <w:rFonts w:ascii="Times New Roman" w:hAnsi="Times New Roman" w:cs="Times New Roman"/>
                <w:szCs w:val="22"/>
              </w:rPr>
              <w:t xml:space="preserve">Related company with the Company’s former </w:t>
            </w:r>
            <w:r w:rsidRPr="00150543">
              <w:rPr>
                <w:rFonts w:ascii="Times New Roman" w:hAnsi="Times New Roman" w:cs="Times New Roman"/>
                <w:szCs w:val="22"/>
              </w:rPr>
              <w:tab/>
              <w:t>director until 31 December 2017</w:t>
            </w:r>
          </w:p>
        </w:tc>
      </w:tr>
      <w:tr w:rsidR="00BF68C7" w:rsidRPr="00C23E0D" w:rsidTr="00052671">
        <w:tc>
          <w:tcPr>
            <w:tcW w:w="4230" w:type="dxa"/>
          </w:tcPr>
          <w:p w:rsidR="00BF68C7" w:rsidRPr="00150543" w:rsidRDefault="00BF68C7" w:rsidP="00B87005">
            <w:pPr>
              <w:tabs>
                <w:tab w:val="left" w:pos="882"/>
              </w:tabs>
              <w:spacing w:after="0" w:line="240" w:lineRule="atLeast"/>
              <w:ind w:left="882" w:right="-9" w:hanging="360"/>
              <w:jc w:val="thaiDistribute"/>
              <w:rPr>
                <w:rFonts w:ascii="Times New Roman" w:hAnsi="Times New Roman" w:cs="Times New Roman"/>
                <w:szCs w:val="22"/>
              </w:rPr>
            </w:pPr>
            <w:r w:rsidRPr="00150543">
              <w:rPr>
                <w:rFonts w:ascii="Times New Roman" w:hAnsi="Times New Roman" w:cs="Times New Roman"/>
                <w:szCs w:val="22"/>
              </w:rPr>
              <w:t>8.</w:t>
            </w:r>
            <w:r w:rsidRPr="00150543">
              <w:rPr>
                <w:rFonts w:ascii="Times New Roman" w:hAnsi="Times New Roman" w:cs="Times New Roman"/>
                <w:szCs w:val="22"/>
              </w:rPr>
              <w:tab/>
              <w:t>AL Solution Co., Ltd.</w:t>
            </w:r>
          </w:p>
        </w:tc>
        <w:tc>
          <w:tcPr>
            <w:tcW w:w="1479" w:type="dxa"/>
          </w:tcPr>
          <w:p w:rsidR="00BF68C7" w:rsidRPr="00150543" w:rsidRDefault="00BF68C7" w:rsidP="00B87005">
            <w:pPr>
              <w:tabs>
                <w:tab w:val="left" w:pos="747"/>
              </w:tabs>
              <w:spacing w:after="0" w:line="240" w:lineRule="atLeast"/>
              <w:ind w:left="89" w:right="54"/>
              <w:jc w:val="center"/>
              <w:rPr>
                <w:rFonts w:ascii="Times New Roman" w:hAnsi="Times New Roman" w:cs="Times New Roman"/>
                <w:szCs w:val="22"/>
              </w:rPr>
            </w:pPr>
            <w:r w:rsidRPr="00150543">
              <w:rPr>
                <w:rFonts w:ascii="Times New Roman" w:hAnsi="Times New Roman" w:cs="Times New Roman"/>
                <w:szCs w:val="22"/>
              </w:rPr>
              <w:t>Thailand</w:t>
            </w:r>
          </w:p>
        </w:tc>
        <w:tc>
          <w:tcPr>
            <w:tcW w:w="4680" w:type="dxa"/>
            <w:gridSpan w:val="2"/>
          </w:tcPr>
          <w:p w:rsidR="00BF68C7" w:rsidRPr="00150543" w:rsidRDefault="00BF68C7" w:rsidP="00B87005">
            <w:pPr>
              <w:tabs>
                <w:tab w:val="left" w:pos="396"/>
                <w:tab w:val="left" w:pos="1080"/>
              </w:tabs>
              <w:spacing w:after="0" w:line="240" w:lineRule="atLeast"/>
              <w:ind w:left="126" w:right="-18"/>
              <w:rPr>
                <w:rFonts w:ascii="Times New Roman" w:hAnsi="Times New Roman" w:cs="Times New Roman"/>
                <w:szCs w:val="22"/>
              </w:rPr>
            </w:pPr>
            <w:r w:rsidRPr="00150543">
              <w:rPr>
                <w:rFonts w:ascii="Times New Roman" w:hAnsi="Times New Roman" w:cs="Times New Roman"/>
                <w:szCs w:val="22"/>
              </w:rPr>
              <w:t>Related company, common director</w:t>
            </w:r>
          </w:p>
        </w:tc>
      </w:tr>
      <w:tr w:rsidR="00F171BF" w:rsidRPr="00C23E0D" w:rsidTr="00052671">
        <w:tc>
          <w:tcPr>
            <w:tcW w:w="4230" w:type="dxa"/>
          </w:tcPr>
          <w:p w:rsidR="00F171BF" w:rsidRPr="00031557" w:rsidRDefault="00500BE5" w:rsidP="00BF68C7">
            <w:pPr>
              <w:tabs>
                <w:tab w:val="left" w:pos="540"/>
                <w:tab w:val="left" w:pos="882"/>
              </w:tabs>
              <w:spacing w:after="0" w:line="240" w:lineRule="atLeast"/>
              <w:ind w:left="539" w:right="32"/>
              <w:jc w:val="thaiDistribute"/>
              <w:rPr>
                <w:rFonts w:ascii="Times New Roman" w:hAnsi="Times New Roman" w:cs="Times New Roman"/>
                <w:szCs w:val="22"/>
                <w:cs/>
              </w:rPr>
            </w:pPr>
            <w:r w:rsidRPr="00031557">
              <w:rPr>
                <w:rFonts w:ascii="Times New Roman" w:hAnsi="Times New Roman" w:cs="Times New Roman"/>
                <w:szCs w:val="22"/>
              </w:rPr>
              <w:t>9.</w:t>
            </w:r>
            <w:r w:rsidRPr="00031557">
              <w:rPr>
                <w:rFonts w:ascii="Times New Roman" w:hAnsi="Times New Roman" w:cs="Times New Roman"/>
                <w:szCs w:val="22"/>
              </w:rPr>
              <w:tab/>
            </w:r>
            <w:r w:rsidR="00BF68C7" w:rsidRPr="00031557">
              <w:rPr>
                <w:rFonts w:ascii="Times New Roman" w:hAnsi="Times New Roman" w:cs="Times New Roman"/>
                <w:szCs w:val="22"/>
              </w:rPr>
              <w:t xml:space="preserve">S.V.P. </w:t>
            </w:r>
            <w:r w:rsidR="003F0594" w:rsidRPr="00031557">
              <w:rPr>
                <w:rFonts w:ascii="Times New Roman" w:hAnsi="Times New Roman" w:cs="Times New Roman"/>
                <w:szCs w:val="22"/>
              </w:rPr>
              <w:t>Book-K</w:t>
            </w:r>
            <w:r w:rsidR="00BF68C7" w:rsidRPr="00031557">
              <w:rPr>
                <w:rFonts w:ascii="Times New Roman" w:hAnsi="Times New Roman" w:cs="Times New Roman"/>
                <w:szCs w:val="22"/>
              </w:rPr>
              <w:t>eeping Co.,</w:t>
            </w:r>
            <w:r w:rsidR="00D0418B" w:rsidRPr="00031557">
              <w:rPr>
                <w:rFonts w:ascii="Times New Roman" w:hAnsi="Times New Roman" w:cs="Times New Roman"/>
                <w:szCs w:val="22"/>
              </w:rPr>
              <w:t xml:space="preserve"> </w:t>
            </w:r>
            <w:r w:rsidR="00BF68C7" w:rsidRPr="00031557">
              <w:rPr>
                <w:rFonts w:ascii="Times New Roman" w:hAnsi="Times New Roman" w:cs="Times New Roman"/>
                <w:szCs w:val="22"/>
              </w:rPr>
              <w:t>Ltd</w:t>
            </w:r>
            <w:r w:rsidRPr="00031557">
              <w:rPr>
                <w:rFonts w:ascii="Times New Roman" w:hAnsi="Times New Roman" w:cs="Times New Roman"/>
                <w:szCs w:val="22"/>
              </w:rPr>
              <w:t>.</w:t>
            </w:r>
          </w:p>
        </w:tc>
        <w:tc>
          <w:tcPr>
            <w:tcW w:w="1479" w:type="dxa"/>
          </w:tcPr>
          <w:p w:rsidR="00F171BF" w:rsidRPr="00031557" w:rsidRDefault="00500BE5" w:rsidP="00F171BF">
            <w:pPr>
              <w:tabs>
                <w:tab w:val="left" w:pos="747"/>
              </w:tabs>
              <w:spacing w:after="0" w:line="240" w:lineRule="atLeast"/>
              <w:ind w:left="89" w:right="54"/>
              <w:jc w:val="center"/>
              <w:rPr>
                <w:rFonts w:ascii="Times New Roman" w:hAnsi="Times New Roman" w:cs="Times New Roman"/>
                <w:szCs w:val="22"/>
                <w:cs/>
              </w:rPr>
            </w:pPr>
            <w:r w:rsidRPr="00031557">
              <w:rPr>
                <w:rFonts w:ascii="Times New Roman" w:hAnsi="Times New Roman" w:cs="Times New Roman"/>
                <w:szCs w:val="22"/>
              </w:rPr>
              <w:t>Thailand</w:t>
            </w:r>
          </w:p>
        </w:tc>
        <w:tc>
          <w:tcPr>
            <w:tcW w:w="4680" w:type="dxa"/>
            <w:gridSpan w:val="2"/>
          </w:tcPr>
          <w:p w:rsidR="00F171BF" w:rsidRPr="00031557" w:rsidRDefault="00500BE5" w:rsidP="00BF68C7">
            <w:pPr>
              <w:tabs>
                <w:tab w:val="left" w:pos="396"/>
                <w:tab w:val="left" w:pos="1080"/>
              </w:tabs>
              <w:spacing w:after="0" w:line="240" w:lineRule="atLeast"/>
              <w:ind w:left="126" w:right="-18"/>
              <w:jc w:val="thaiDistribute"/>
              <w:rPr>
                <w:rFonts w:ascii="Times New Roman" w:hAnsi="Times New Roman" w:cs="Times New Roman"/>
                <w:szCs w:val="22"/>
              </w:rPr>
            </w:pPr>
            <w:r w:rsidRPr="00031557">
              <w:rPr>
                <w:rFonts w:ascii="Times New Roman" w:hAnsi="Times New Roman" w:cs="Times New Roman"/>
                <w:szCs w:val="22"/>
              </w:rPr>
              <w:t>Related company,</w:t>
            </w:r>
            <w:r w:rsidR="00D0418B" w:rsidRPr="00031557">
              <w:rPr>
                <w:rFonts w:ascii="Times New Roman" w:hAnsi="Times New Roman" w:cs="Times New Roman"/>
                <w:szCs w:val="22"/>
              </w:rPr>
              <w:t xml:space="preserve"> </w:t>
            </w:r>
            <w:r w:rsidR="00BF68C7" w:rsidRPr="00031557">
              <w:rPr>
                <w:rFonts w:ascii="Times New Roman" w:hAnsi="Times New Roman" w:cs="Times New Roman"/>
                <w:szCs w:val="22"/>
              </w:rPr>
              <w:t xml:space="preserve">common director and </w:t>
            </w:r>
            <w:r w:rsidR="00D0418B" w:rsidRPr="00031557">
              <w:rPr>
                <w:rFonts w:ascii="Times New Roman" w:hAnsi="Times New Roman" w:cs="Times New Roman"/>
                <w:szCs w:val="22"/>
              </w:rPr>
              <w:tab/>
            </w:r>
            <w:r w:rsidR="00BF68C7" w:rsidRPr="00031557">
              <w:rPr>
                <w:rFonts w:ascii="Times New Roman" w:hAnsi="Times New Roman" w:cs="Times New Roman"/>
                <w:szCs w:val="22"/>
              </w:rPr>
              <w:t>shareholder</w:t>
            </w:r>
            <w:r w:rsidRPr="00031557">
              <w:rPr>
                <w:rFonts w:ascii="Times New Roman" w:hAnsi="Times New Roman" w:cs="Times New Roman"/>
                <w:szCs w:val="22"/>
              </w:rPr>
              <w:t>.</w:t>
            </w:r>
          </w:p>
        </w:tc>
      </w:tr>
      <w:tr w:rsidR="00BF68C7" w:rsidRPr="00C23E0D" w:rsidTr="00052671">
        <w:tc>
          <w:tcPr>
            <w:tcW w:w="4230" w:type="dxa"/>
          </w:tcPr>
          <w:p w:rsidR="00BF68C7" w:rsidRPr="00C23E0D" w:rsidRDefault="00BF68C7" w:rsidP="00B87005">
            <w:pPr>
              <w:tabs>
                <w:tab w:val="left" w:pos="540"/>
                <w:tab w:val="left" w:pos="882"/>
              </w:tabs>
              <w:spacing w:after="0" w:line="240" w:lineRule="atLeast"/>
              <w:ind w:left="539" w:right="32"/>
              <w:jc w:val="thaiDistribute"/>
              <w:rPr>
                <w:rFonts w:ascii="Times New Roman" w:hAnsi="Times New Roman" w:cs="Times New Roman"/>
                <w:szCs w:val="22"/>
                <w:cs/>
              </w:rPr>
            </w:pPr>
            <w:r>
              <w:rPr>
                <w:rFonts w:ascii="Times New Roman" w:hAnsi="Times New Roman" w:cs="Times New Roman"/>
                <w:szCs w:val="22"/>
              </w:rPr>
              <w:t>10</w:t>
            </w:r>
            <w:r w:rsidRPr="00C23E0D">
              <w:rPr>
                <w:rFonts w:ascii="Times New Roman" w:hAnsi="Times New Roman" w:cs="Times New Roman"/>
                <w:szCs w:val="22"/>
              </w:rPr>
              <w:t>.</w:t>
            </w:r>
            <w:r w:rsidRPr="00C23E0D">
              <w:rPr>
                <w:rFonts w:ascii="Times New Roman" w:hAnsi="Times New Roman" w:cs="Times New Roman"/>
                <w:szCs w:val="22"/>
              </w:rPr>
              <w:tab/>
              <w:t>Mr. Yuttana Jenvitayaroj</w:t>
            </w:r>
          </w:p>
        </w:tc>
        <w:tc>
          <w:tcPr>
            <w:tcW w:w="1479" w:type="dxa"/>
          </w:tcPr>
          <w:p w:rsidR="00BF68C7" w:rsidRPr="00C23E0D" w:rsidRDefault="00BF68C7" w:rsidP="00B87005">
            <w:pPr>
              <w:tabs>
                <w:tab w:val="left" w:pos="747"/>
              </w:tabs>
              <w:spacing w:after="0" w:line="240" w:lineRule="atLeast"/>
              <w:ind w:left="89" w:right="54"/>
              <w:jc w:val="center"/>
              <w:rPr>
                <w:rFonts w:ascii="Times New Roman" w:hAnsi="Times New Roman" w:cs="Times New Roman"/>
                <w:szCs w:val="22"/>
                <w:cs/>
              </w:rPr>
            </w:pPr>
            <w:r w:rsidRPr="00C23E0D">
              <w:rPr>
                <w:rFonts w:ascii="Times New Roman" w:hAnsi="Times New Roman" w:cs="Times New Roman"/>
                <w:szCs w:val="22"/>
              </w:rPr>
              <w:t>Thailand</w:t>
            </w:r>
          </w:p>
        </w:tc>
        <w:tc>
          <w:tcPr>
            <w:tcW w:w="4680" w:type="dxa"/>
            <w:gridSpan w:val="2"/>
          </w:tcPr>
          <w:p w:rsidR="00BF68C7" w:rsidRPr="00C23E0D" w:rsidRDefault="00BF68C7" w:rsidP="00B87005">
            <w:pPr>
              <w:tabs>
                <w:tab w:val="left" w:pos="396"/>
                <w:tab w:val="left" w:pos="1080"/>
              </w:tabs>
              <w:spacing w:after="0" w:line="240" w:lineRule="atLeast"/>
              <w:ind w:left="126" w:right="-18"/>
              <w:jc w:val="thaiDistribute"/>
              <w:rPr>
                <w:rFonts w:ascii="Times New Roman" w:hAnsi="Times New Roman" w:cs="Times New Roman"/>
                <w:szCs w:val="22"/>
              </w:rPr>
            </w:pPr>
            <w:r w:rsidRPr="00150543">
              <w:rPr>
                <w:rFonts w:ascii="Times New Roman" w:hAnsi="Times New Roman" w:cs="Times New Roman"/>
                <w:szCs w:val="22"/>
              </w:rPr>
              <w:t>Related person with key management personnel</w:t>
            </w:r>
          </w:p>
        </w:tc>
      </w:tr>
      <w:tr w:rsidR="00BF68C7" w:rsidRPr="00C23E0D" w:rsidTr="00052671">
        <w:tc>
          <w:tcPr>
            <w:tcW w:w="4230" w:type="dxa"/>
          </w:tcPr>
          <w:p w:rsidR="00BF68C7" w:rsidRPr="00150543" w:rsidRDefault="00BF68C7" w:rsidP="00B87005">
            <w:pPr>
              <w:tabs>
                <w:tab w:val="left" w:pos="882"/>
              </w:tabs>
              <w:spacing w:after="0" w:line="240" w:lineRule="atLeast"/>
              <w:ind w:left="882" w:right="-9" w:hanging="360"/>
              <w:jc w:val="thaiDistribute"/>
              <w:rPr>
                <w:rFonts w:ascii="Times New Roman" w:hAnsi="Times New Roman" w:cs="Times New Roman"/>
                <w:szCs w:val="22"/>
              </w:rPr>
            </w:pPr>
            <w:r>
              <w:rPr>
                <w:rFonts w:ascii="Times New Roman" w:hAnsi="Times New Roman" w:cs="Times New Roman"/>
                <w:szCs w:val="22"/>
              </w:rPr>
              <w:t>11</w:t>
            </w:r>
            <w:r w:rsidRPr="00150543">
              <w:rPr>
                <w:rFonts w:ascii="Times New Roman" w:hAnsi="Times New Roman" w:cs="Times New Roman"/>
                <w:szCs w:val="22"/>
              </w:rPr>
              <w:t>.</w:t>
            </w:r>
            <w:r w:rsidRPr="00150543">
              <w:rPr>
                <w:rFonts w:ascii="Times New Roman" w:hAnsi="Times New Roman" w:cs="Times New Roman"/>
                <w:szCs w:val="22"/>
              </w:rPr>
              <w:tab/>
              <w:t>Mr. Metha Jenvitayaroj</w:t>
            </w:r>
          </w:p>
        </w:tc>
        <w:tc>
          <w:tcPr>
            <w:tcW w:w="1479" w:type="dxa"/>
          </w:tcPr>
          <w:p w:rsidR="00BF68C7" w:rsidRPr="00150543" w:rsidRDefault="00BF68C7" w:rsidP="00B87005">
            <w:pPr>
              <w:tabs>
                <w:tab w:val="left" w:pos="747"/>
              </w:tabs>
              <w:spacing w:after="0" w:line="240" w:lineRule="atLeast"/>
              <w:ind w:left="89" w:right="54"/>
              <w:jc w:val="center"/>
              <w:rPr>
                <w:rFonts w:ascii="Times New Roman" w:hAnsi="Times New Roman" w:cs="Times New Roman"/>
                <w:szCs w:val="22"/>
              </w:rPr>
            </w:pPr>
            <w:r w:rsidRPr="00150543">
              <w:rPr>
                <w:rFonts w:ascii="Times New Roman" w:hAnsi="Times New Roman" w:cs="Times New Roman"/>
                <w:szCs w:val="22"/>
              </w:rPr>
              <w:t>Thailand</w:t>
            </w:r>
          </w:p>
        </w:tc>
        <w:tc>
          <w:tcPr>
            <w:tcW w:w="4680" w:type="dxa"/>
            <w:gridSpan w:val="2"/>
          </w:tcPr>
          <w:p w:rsidR="00BF68C7" w:rsidRPr="00150543" w:rsidRDefault="00BF68C7" w:rsidP="00B87005">
            <w:pPr>
              <w:tabs>
                <w:tab w:val="left" w:pos="396"/>
                <w:tab w:val="left" w:pos="1080"/>
              </w:tabs>
              <w:spacing w:after="0" w:line="240" w:lineRule="atLeast"/>
              <w:ind w:left="126" w:right="-18"/>
              <w:jc w:val="thaiDistribute"/>
              <w:rPr>
                <w:rFonts w:ascii="Times New Roman" w:hAnsi="Times New Roman" w:cs="Times New Roman"/>
                <w:szCs w:val="22"/>
              </w:rPr>
            </w:pPr>
            <w:r w:rsidRPr="00150543">
              <w:rPr>
                <w:rFonts w:ascii="Times New Roman" w:hAnsi="Times New Roman" w:cs="Times New Roman"/>
                <w:szCs w:val="22"/>
              </w:rPr>
              <w:t>Related person with key management personnel</w:t>
            </w:r>
          </w:p>
        </w:tc>
      </w:tr>
      <w:tr w:rsidR="00BF68C7" w:rsidRPr="00C23E0D" w:rsidTr="00052671">
        <w:tc>
          <w:tcPr>
            <w:tcW w:w="4230" w:type="dxa"/>
          </w:tcPr>
          <w:p w:rsidR="00BF68C7" w:rsidRPr="00150543" w:rsidRDefault="00BF68C7" w:rsidP="00B87005">
            <w:pPr>
              <w:tabs>
                <w:tab w:val="left" w:pos="882"/>
              </w:tabs>
              <w:spacing w:after="0" w:line="240" w:lineRule="atLeast"/>
              <w:ind w:left="882" w:right="-117" w:hanging="360"/>
              <w:rPr>
                <w:rFonts w:ascii="Times New Roman" w:hAnsi="Times New Roman" w:cs="Times New Roman"/>
                <w:szCs w:val="22"/>
              </w:rPr>
            </w:pPr>
            <w:r>
              <w:rPr>
                <w:rFonts w:ascii="Times New Roman" w:hAnsi="Times New Roman" w:cs="Times New Roman"/>
                <w:szCs w:val="22"/>
              </w:rPr>
              <w:t>12</w:t>
            </w:r>
            <w:r w:rsidRPr="00150543">
              <w:rPr>
                <w:rFonts w:ascii="Times New Roman" w:hAnsi="Times New Roman" w:cs="Times New Roman"/>
                <w:szCs w:val="22"/>
              </w:rPr>
              <w:t>.</w:t>
            </w:r>
            <w:r w:rsidRPr="00150543">
              <w:rPr>
                <w:rFonts w:ascii="Times New Roman" w:hAnsi="Times New Roman" w:cs="Times New Roman"/>
                <w:szCs w:val="22"/>
              </w:rPr>
              <w:tab/>
              <w:t>Mr. Thanapong Puangpathumanond</w:t>
            </w:r>
          </w:p>
        </w:tc>
        <w:tc>
          <w:tcPr>
            <w:tcW w:w="1479" w:type="dxa"/>
          </w:tcPr>
          <w:p w:rsidR="00BF68C7" w:rsidRPr="00150543" w:rsidRDefault="00BF68C7" w:rsidP="00B87005">
            <w:pPr>
              <w:tabs>
                <w:tab w:val="left" w:pos="747"/>
              </w:tabs>
              <w:spacing w:after="0" w:line="240" w:lineRule="atLeast"/>
              <w:ind w:left="89" w:right="54"/>
              <w:jc w:val="center"/>
              <w:rPr>
                <w:rFonts w:ascii="Times New Roman" w:hAnsi="Times New Roman" w:cs="Times New Roman"/>
                <w:szCs w:val="22"/>
              </w:rPr>
            </w:pPr>
            <w:r w:rsidRPr="00150543">
              <w:rPr>
                <w:rFonts w:ascii="Times New Roman" w:hAnsi="Times New Roman" w:cs="Times New Roman"/>
                <w:szCs w:val="22"/>
              </w:rPr>
              <w:t>Thailand</w:t>
            </w:r>
          </w:p>
        </w:tc>
        <w:tc>
          <w:tcPr>
            <w:tcW w:w="4680" w:type="dxa"/>
            <w:gridSpan w:val="2"/>
          </w:tcPr>
          <w:p w:rsidR="00BF68C7" w:rsidRPr="00150543" w:rsidRDefault="00BF68C7" w:rsidP="00B87005">
            <w:pPr>
              <w:tabs>
                <w:tab w:val="left" w:pos="396"/>
                <w:tab w:val="left" w:pos="1080"/>
              </w:tabs>
              <w:spacing w:after="0" w:line="240" w:lineRule="atLeast"/>
              <w:ind w:left="126" w:right="-18"/>
              <w:jc w:val="thaiDistribute"/>
              <w:rPr>
                <w:rFonts w:ascii="Times New Roman" w:hAnsi="Times New Roman" w:cs="Times New Roman"/>
                <w:szCs w:val="22"/>
              </w:rPr>
            </w:pPr>
            <w:r w:rsidRPr="00150543">
              <w:rPr>
                <w:rFonts w:ascii="Times New Roman" w:hAnsi="Times New Roman" w:cs="Times New Roman"/>
                <w:szCs w:val="22"/>
              </w:rPr>
              <w:t>Related person with key management personnel</w:t>
            </w:r>
          </w:p>
        </w:tc>
      </w:tr>
      <w:tr w:rsidR="00BF68C7" w:rsidRPr="00C23E0D" w:rsidTr="00052671">
        <w:tc>
          <w:tcPr>
            <w:tcW w:w="4230" w:type="dxa"/>
          </w:tcPr>
          <w:p w:rsidR="00BF68C7" w:rsidRPr="00C23E0D" w:rsidRDefault="00BF68C7" w:rsidP="00B87005">
            <w:pPr>
              <w:tabs>
                <w:tab w:val="left" w:pos="540"/>
                <w:tab w:val="left" w:pos="882"/>
              </w:tabs>
              <w:spacing w:after="0" w:line="240" w:lineRule="atLeast"/>
              <w:ind w:left="539" w:right="32"/>
              <w:jc w:val="thaiDistribute"/>
              <w:rPr>
                <w:rFonts w:ascii="Times New Roman" w:hAnsi="Times New Roman" w:cs="Times New Roman"/>
                <w:szCs w:val="22"/>
              </w:rPr>
            </w:pPr>
            <w:r w:rsidRPr="00C23E0D">
              <w:rPr>
                <w:rFonts w:ascii="Times New Roman" w:hAnsi="Times New Roman" w:cs="Times New Roman"/>
                <w:szCs w:val="22"/>
              </w:rPr>
              <w:t>1</w:t>
            </w:r>
            <w:r>
              <w:rPr>
                <w:rFonts w:ascii="Times New Roman" w:hAnsi="Times New Roman" w:cs="Times New Roman"/>
                <w:szCs w:val="22"/>
              </w:rPr>
              <w:t>3</w:t>
            </w:r>
            <w:r w:rsidRPr="00C23E0D">
              <w:rPr>
                <w:rFonts w:ascii="Times New Roman" w:hAnsi="Times New Roman" w:cs="Times New Roman"/>
                <w:szCs w:val="22"/>
              </w:rPr>
              <w:t>.</w:t>
            </w:r>
            <w:r w:rsidRPr="00C23E0D">
              <w:rPr>
                <w:rFonts w:ascii="Times New Roman" w:hAnsi="Times New Roman" w:cs="Times New Roman"/>
                <w:szCs w:val="22"/>
              </w:rPr>
              <w:tab/>
              <w:t>Key management personnel</w:t>
            </w:r>
          </w:p>
        </w:tc>
        <w:tc>
          <w:tcPr>
            <w:tcW w:w="1479" w:type="dxa"/>
          </w:tcPr>
          <w:p w:rsidR="00BF68C7" w:rsidRPr="00C23E0D" w:rsidRDefault="00BF68C7" w:rsidP="00B87005">
            <w:pPr>
              <w:tabs>
                <w:tab w:val="left" w:pos="747"/>
              </w:tabs>
              <w:spacing w:after="0" w:line="240" w:lineRule="atLeast"/>
              <w:ind w:left="89" w:right="54"/>
              <w:jc w:val="center"/>
              <w:rPr>
                <w:rFonts w:ascii="Times New Roman" w:hAnsi="Times New Roman" w:cs="Times New Roman"/>
                <w:szCs w:val="22"/>
                <w:cs/>
              </w:rPr>
            </w:pPr>
            <w:r w:rsidRPr="00C23E0D">
              <w:rPr>
                <w:rFonts w:ascii="Times New Roman" w:hAnsi="Times New Roman" w:cs="Times New Roman"/>
                <w:szCs w:val="22"/>
              </w:rPr>
              <w:t>Thailand</w:t>
            </w:r>
          </w:p>
        </w:tc>
        <w:tc>
          <w:tcPr>
            <w:tcW w:w="4680" w:type="dxa"/>
            <w:gridSpan w:val="2"/>
          </w:tcPr>
          <w:p w:rsidR="00BF68C7" w:rsidRPr="00C23E0D" w:rsidRDefault="00BF68C7" w:rsidP="00B87005">
            <w:pPr>
              <w:tabs>
                <w:tab w:val="left" w:pos="396"/>
                <w:tab w:val="left" w:pos="1080"/>
              </w:tabs>
              <w:spacing w:after="0" w:line="240" w:lineRule="atLeast"/>
              <w:ind w:left="126" w:right="-18"/>
              <w:jc w:val="thaiDistribute"/>
              <w:rPr>
                <w:rFonts w:ascii="Times New Roman" w:hAnsi="Times New Roman" w:cs="Times New Roman"/>
                <w:szCs w:val="22"/>
              </w:rPr>
            </w:pPr>
            <w:r w:rsidRPr="00C23E0D">
              <w:rPr>
                <w:rFonts w:ascii="Times New Roman" w:hAnsi="Times New Roman" w:cs="Times New Roman"/>
                <w:szCs w:val="22"/>
              </w:rPr>
              <w:t>Persons having authority and responsibility for</w:t>
            </w:r>
          </w:p>
          <w:p w:rsidR="00BF68C7" w:rsidRPr="00C23E0D" w:rsidRDefault="00E27E8E" w:rsidP="00BF68C7">
            <w:pPr>
              <w:tabs>
                <w:tab w:val="left" w:pos="396"/>
                <w:tab w:val="left" w:pos="1080"/>
              </w:tabs>
              <w:spacing w:after="0" w:line="240" w:lineRule="atLeast"/>
              <w:ind w:left="126" w:right="-18"/>
              <w:jc w:val="thaiDistribute"/>
              <w:rPr>
                <w:rFonts w:ascii="Times New Roman" w:hAnsi="Times New Roman" w:cs="Times New Roman"/>
                <w:szCs w:val="22"/>
                <w:cs/>
              </w:rPr>
            </w:pPr>
            <w:r>
              <w:rPr>
                <w:rFonts w:ascii="Times New Roman" w:hAnsi="Times New Roman" w:cs="Times New Roman"/>
                <w:szCs w:val="22"/>
              </w:rPr>
              <w:tab/>
              <w:t>p</w:t>
            </w:r>
            <w:r w:rsidR="00BF68C7" w:rsidRPr="00C23E0D">
              <w:rPr>
                <w:rFonts w:ascii="Times New Roman" w:hAnsi="Times New Roman" w:cs="Times New Roman"/>
                <w:szCs w:val="22"/>
              </w:rPr>
              <w:t xml:space="preserve">lanning, directing and controlling the </w:t>
            </w:r>
            <w:r w:rsidR="00BF68C7" w:rsidRPr="00C23E0D">
              <w:rPr>
                <w:rFonts w:ascii="Times New Roman" w:hAnsi="Times New Roman" w:cs="Times New Roman"/>
                <w:szCs w:val="22"/>
              </w:rPr>
              <w:tab/>
              <w:t xml:space="preserve">activities of the entity, directly or indirectly, </w:t>
            </w:r>
            <w:r w:rsidR="00BF68C7" w:rsidRPr="00C23E0D">
              <w:rPr>
                <w:rFonts w:ascii="Times New Roman" w:hAnsi="Times New Roman" w:cs="Times New Roman"/>
                <w:szCs w:val="22"/>
              </w:rPr>
              <w:tab/>
              <w:t xml:space="preserve">including any director of the Group/Company </w:t>
            </w:r>
            <w:r w:rsidR="00BF68C7" w:rsidRPr="00C23E0D">
              <w:rPr>
                <w:rFonts w:ascii="Times New Roman" w:hAnsi="Times New Roman" w:cs="Times New Roman"/>
                <w:szCs w:val="22"/>
              </w:rPr>
              <w:tab/>
              <w:t>(whether executive of otherwise)</w:t>
            </w:r>
          </w:p>
        </w:tc>
      </w:tr>
    </w:tbl>
    <w:p w:rsidR="00E27E8E" w:rsidRDefault="00E27E8E" w:rsidP="008C07E5">
      <w:pPr>
        <w:pStyle w:val="BodyText"/>
        <w:ind w:left="540" w:right="0" w:firstLine="0"/>
        <w:jc w:val="both"/>
        <w:rPr>
          <w:rFonts w:ascii="Times New Roman" w:hAnsi="Times New Roman" w:cs="Times New Roman"/>
          <w:sz w:val="22"/>
          <w:szCs w:val="22"/>
        </w:rPr>
      </w:pPr>
    </w:p>
    <w:p w:rsidR="008C07E5" w:rsidRPr="00C23E0D" w:rsidRDefault="000E27B9" w:rsidP="008C07E5">
      <w:pPr>
        <w:pStyle w:val="BodyText"/>
        <w:ind w:left="540" w:right="0" w:firstLine="0"/>
        <w:jc w:val="both"/>
        <w:rPr>
          <w:rFonts w:ascii="Times New Roman" w:hAnsi="Times New Roman" w:cs="Times New Roman"/>
          <w:sz w:val="22"/>
          <w:szCs w:val="22"/>
        </w:rPr>
      </w:pPr>
      <w:r w:rsidRPr="00C23E0D">
        <w:rPr>
          <w:rFonts w:ascii="Times New Roman" w:hAnsi="Times New Roman" w:cs="Times New Roman"/>
          <w:sz w:val="22"/>
          <w:szCs w:val="22"/>
        </w:rPr>
        <w:t>The pricing policies for particular types of transactions are explained further below:</w:t>
      </w:r>
    </w:p>
    <w:p w:rsidR="008C07E5" w:rsidRPr="00C23E0D" w:rsidRDefault="008C07E5" w:rsidP="008C07E5">
      <w:pPr>
        <w:pStyle w:val="BodyText"/>
        <w:ind w:left="540" w:right="0" w:firstLine="0"/>
        <w:jc w:val="both"/>
        <w:rPr>
          <w:rFonts w:ascii="Times New Roman" w:hAnsi="Times New Roman" w:cs="Times New Roman"/>
          <w:sz w:val="22"/>
          <w:szCs w:val="22"/>
        </w:rPr>
      </w:pPr>
    </w:p>
    <w:tbl>
      <w:tblPr>
        <w:tblW w:w="10170" w:type="dxa"/>
        <w:tblInd w:w="18" w:type="dxa"/>
        <w:tblLook w:val="01E0" w:firstRow="1" w:lastRow="1" w:firstColumn="1" w:lastColumn="1" w:noHBand="0" w:noVBand="0"/>
      </w:tblPr>
      <w:tblGrid>
        <w:gridCol w:w="4590"/>
        <w:gridCol w:w="5580"/>
      </w:tblGrid>
      <w:tr w:rsidR="000E27B9" w:rsidRPr="00C23E0D" w:rsidTr="00EC0FA8">
        <w:trPr>
          <w:tblHeader/>
        </w:trPr>
        <w:tc>
          <w:tcPr>
            <w:tcW w:w="4590" w:type="dxa"/>
            <w:shd w:val="clear" w:color="auto" w:fill="auto"/>
          </w:tcPr>
          <w:p w:rsidR="000E27B9" w:rsidRPr="00C23E0D" w:rsidRDefault="000E27B9" w:rsidP="00283CAC">
            <w:pPr>
              <w:spacing w:after="0" w:line="260" w:lineRule="atLeast"/>
              <w:ind w:left="522" w:right="-45"/>
              <w:rPr>
                <w:rFonts w:ascii="Times New Roman" w:hAnsi="Times New Roman" w:cs="Times New Roman"/>
                <w:b/>
                <w:bCs/>
                <w:szCs w:val="22"/>
                <w:cs/>
              </w:rPr>
            </w:pPr>
            <w:r w:rsidRPr="00C23E0D">
              <w:rPr>
                <w:rFonts w:ascii="Times New Roman" w:hAnsi="Times New Roman" w:cs="Times New Roman"/>
                <w:b/>
                <w:bCs/>
                <w:szCs w:val="22"/>
              </w:rPr>
              <w:t>Transactions</w:t>
            </w:r>
          </w:p>
        </w:tc>
        <w:tc>
          <w:tcPr>
            <w:tcW w:w="5580" w:type="dxa"/>
            <w:shd w:val="clear" w:color="auto" w:fill="auto"/>
          </w:tcPr>
          <w:p w:rsidR="000E27B9" w:rsidRPr="00C23E0D" w:rsidRDefault="000E27B9" w:rsidP="00EC0FA8">
            <w:pPr>
              <w:spacing w:after="0" w:line="260" w:lineRule="atLeast"/>
              <w:ind w:left="342" w:right="-477"/>
              <w:rPr>
                <w:rFonts w:ascii="Times New Roman" w:hAnsi="Times New Roman" w:cs="Times New Roman"/>
                <w:b/>
                <w:bCs/>
                <w:szCs w:val="22"/>
              </w:rPr>
            </w:pPr>
            <w:r w:rsidRPr="00C23E0D">
              <w:rPr>
                <w:rFonts w:ascii="Times New Roman" w:hAnsi="Times New Roman" w:cs="Times New Roman"/>
                <w:b/>
                <w:bCs/>
                <w:szCs w:val="22"/>
              </w:rPr>
              <w:t>Pricing policies</w:t>
            </w:r>
          </w:p>
        </w:tc>
      </w:tr>
      <w:tr w:rsidR="00EC0FA8" w:rsidRPr="00150543" w:rsidTr="00EC0FA8">
        <w:trPr>
          <w:tblHeader/>
        </w:trPr>
        <w:tc>
          <w:tcPr>
            <w:tcW w:w="4590" w:type="dxa"/>
            <w:shd w:val="clear" w:color="auto" w:fill="auto"/>
          </w:tcPr>
          <w:p w:rsidR="00EC0FA8" w:rsidRPr="00EC0FA8" w:rsidRDefault="00EC0FA8" w:rsidP="00EC0FA8">
            <w:pPr>
              <w:spacing w:after="0" w:line="260" w:lineRule="atLeast"/>
              <w:ind w:left="522" w:right="-45"/>
              <w:rPr>
                <w:rFonts w:ascii="Times New Roman" w:hAnsi="Times New Roman" w:cs="Times New Roman"/>
                <w:szCs w:val="22"/>
              </w:rPr>
            </w:pPr>
            <w:r w:rsidRPr="00EC0FA8">
              <w:rPr>
                <w:rFonts w:ascii="Times New Roman" w:hAnsi="Times New Roman" w:cs="Times New Roman"/>
                <w:szCs w:val="22"/>
              </w:rPr>
              <w:t>Service income</w:t>
            </w:r>
          </w:p>
        </w:tc>
        <w:tc>
          <w:tcPr>
            <w:tcW w:w="5580" w:type="dxa"/>
            <w:shd w:val="clear" w:color="auto" w:fill="auto"/>
          </w:tcPr>
          <w:p w:rsidR="00EC0FA8" w:rsidRPr="00EC0FA8" w:rsidRDefault="00EC0FA8" w:rsidP="00EC0FA8">
            <w:pPr>
              <w:spacing w:after="0" w:line="260" w:lineRule="atLeast"/>
              <w:ind w:left="342" w:right="-477"/>
              <w:rPr>
                <w:rFonts w:ascii="Times New Roman" w:hAnsi="Times New Roman" w:cs="Times New Roman"/>
                <w:szCs w:val="22"/>
              </w:rPr>
            </w:pPr>
            <w:r w:rsidRPr="00EC0FA8">
              <w:rPr>
                <w:rFonts w:ascii="Times New Roman" w:hAnsi="Times New Roman" w:cs="Times New Roman"/>
                <w:szCs w:val="22"/>
              </w:rPr>
              <w:t>Market price, near the price offered to outsider</w:t>
            </w:r>
          </w:p>
        </w:tc>
      </w:tr>
      <w:tr w:rsidR="00EC0FA8" w:rsidRPr="00150543" w:rsidTr="00EC0FA8">
        <w:trPr>
          <w:tblHeader/>
        </w:trPr>
        <w:tc>
          <w:tcPr>
            <w:tcW w:w="4590" w:type="dxa"/>
            <w:shd w:val="clear" w:color="auto" w:fill="auto"/>
          </w:tcPr>
          <w:p w:rsidR="00EC0FA8" w:rsidRPr="00EC0FA8" w:rsidRDefault="00EC0FA8" w:rsidP="00EC0FA8">
            <w:pPr>
              <w:spacing w:after="0" w:line="260" w:lineRule="atLeast"/>
              <w:ind w:left="522" w:right="-45"/>
              <w:rPr>
                <w:rFonts w:ascii="Times New Roman" w:hAnsi="Times New Roman" w:cs="Times New Roman"/>
                <w:szCs w:val="22"/>
              </w:rPr>
            </w:pPr>
            <w:r w:rsidRPr="00EC0FA8">
              <w:rPr>
                <w:rFonts w:ascii="Times New Roman" w:hAnsi="Times New Roman" w:cs="Times New Roman"/>
                <w:szCs w:val="22"/>
              </w:rPr>
              <w:t>Interest income</w:t>
            </w:r>
          </w:p>
        </w:tc>
        <w:tc>
          <w:tcPr>
            <w:tcW w:w="5580" w:type="dxa"/>
            <w:shd w:val="clear" w:color="auto" w:fill="auto"/>
          </w:tcPr>
          <w:p w:rsidR="00EC0FA8" w:rsidRPr="00EC0FA8" w:rsidRDefault="00EC0FA8" w:rsidP="00EC0FA8">
            <w:pPr>
              <w:spacing w:after="0" w:line="260" w:lineRule="atLeast"/>
              <w:ind w:left="342" w:right="-477"/>
              <w:rPr>
                <w:rFonts w:ascii="Times New Roman" w:hAnsi="Times New Roman" w:cs="Times New Roman"/>
                <w:szCs w:val="22"/>
              </w:rPr>
            </w:pPr>
            <w:r w:rsidRPr="00EC0FA8">
              <w:rPr>
                <w:rFonts w:ascii="Times New Roman" w:hAnsi="Times New Roman" w:cs="Times New Roman"/>
                <w:szCs w:val="22"/>
              </w:rPr>
              <w:t>At 4% per annum</w:t>
            </w:r>
          </w:p>
        </w:tc>
      </w:tr>
      <w:tr w:rsidR="00EC0FA8" w:rsidRPr="00150543" w:rsidTr="00EC0FA8">
        <w:trPr>
          <w:tblHeader/>
        </w:trPr>
        <w:tc>
          <w:tcPr>
            <w:tcW w:w="4590" w:type="dxa"/>
            <w:shd w:val="clear" w:color="auto" w:fill="auto"/>
          </w:tcPr>
          <w:p w:rsidR="00EC0FA8" w:rsidRPr="00EC0FA8" w:rsidRDefault="00EC0FA8" w:rsidP="00EC0FA8">
            <w:pPr>
              <w:spacing w:after="0" w:line="260" w:lineRule="atLeast"/>
              <w:ind w:left="522" w:right="-45"/>
              <w:rPr>
                <w:rFonts w:ascii="Times New Roman" w:hAnsi="Times New Roman" w:cs="Times New Roman"/>
                <w:szCs w:val="22"/>
              </w:rPr>
            </w:pPr>
            <w:r w:rsidRPr="00EC0FA8">
              <w:rPr>
                <w:rFonts w:ascii="Times New Roman" w:hAnsi="Times New Roman" w:cs="Times New Roman"/>
                <w:szCs w:val="22"/>
              </w:rPr>
              <w:t>Melting service for the aluminum</w:t>
            </w:r>
          </w:p>
        </w:tc>
        <w:tc>
          <w:tcPr>
            <w:tcW w:w="5580" w:type="dxa"/>
            <w:shd w:val="clear" w:color="auto" w:fill="auto"/>
          </w:tcPr>
          <w:p w:rsidR="00EC0FA8" w:rsidRPr="00EC0FA8" w:rsidRDefault="00EC0FA8" w:rsidP="00EC0FA8">
            <w:pPr>
              <w:spacing w:after="0" w:line="260" w:lineRule="atLeast"/>
              <w:ind w:left="342" w:right="-477"/>
              <w:rPr>
                <w:rFonts w:ascii="Times New Roman" w:hAnsi="Times New Roman" w:cs="Times New Roman"/>
                <w:szCs w:val="22"/>
              </w:rPr>
            </w:pPr>
            <w:r w:rsidRPr="00EC0FA8">
              <w:rPr>
                <w:rFonts w:ascii="Times New Roman" w:hAnsi="Times New Roman" w:cs="Times New Roman"/>
                <w:szCs w:val="22"/>
              </w:rPr>
              <w:t>Market price, near the price offered to outsider</w:t>
            </w:r>
          </w:p>
        </w:tc>
      </w:tr>
      <w:tr w:rsidR="00EC0FA8" w:rsidRPr="00150543" w:rsidTr="00EC0FA8">
        <w:trPr>
          <w:tblHeader/>
        </w:trPr>
        <w:tc>
          <w:tcPr>
            <w:tcW w:w="4590" w:type="dxa"/>
            <w:shd w:val="clear" w:color="auto" w:fill="auto"/>
          </w:tcPr>
          <w:p w:rsidR="00EC0FA8" w:rsidRPr="00EC0FA8" w:rsidRDefault="00EC0FA8" w:rsidP="00EC0FA8">
            <w:pPr>
              <w:spacing w:after="0" w:line="260" w:lineRule="atLeast"/>
              <w:ind w:left="522" w:right="-45"/>
              <w:rPr>
                <w:rFonts w:ascii="Times New Roman" w:hAnsi="Times New Roman" w:cs="Times New Roman"/>
                <w:szCs w:val="22"/>
                <w:cs/>
              </w:rPr>
            </w:pPr>
            <w:r w:rsidRPr="00EC0FA8">
              <w:rPr>
                <w:rFonts w:ascii="Times New Roman" w:hAnsi="Times New Roman" w:cs="Times New Roman"/>
                <w:szCs w:val="22"/>
              </w:rPr>
              <w:t>Rental</w:t>
            </w:r>
          </w:p>
        </w:tc>
        <w:tc>
          <w:tcPr>
            <w:tcW w:w="5580" w:type="dxa"/>
            <w:shd w:val="clear" w:color="auto" w:fill="auto"/>
          </w:tcPr>
          <w:p w:rsidR="00EC0FA8" w:rsidRPr="00EC0FA8" w:rsidRDefault="00EC0FA8" w:rsidP="00EC0FA8">
            <w:pPr>
              <w:spacing w:after="0" w:line="260" w:lineRule="atLeast"/>
              <w:ind w:left="342" w:right="-477"/>
              <w:rPr>
                <w:rFonts w:ascii="Times New Roman" w:hAnsi="Times New Roman" w:cs="Times New Roman"/>
                <w:szCs w:val="22"/>
              </w:rPr>
            </w:pPr>
            <w:r w:rsidRPr="00EC0FA8">
              <w:rPr>
                <w:rFonts w:ascii="Times New Roman" w:hAnsi="Times New Roman" w:cs="Times New Roman"/>
                <w:szCs w:val="22"/>
              </w:rPr>
              <w:t>Contract price</w:t>
            </w:r>
          </w:p>
        </w:tc>
      </w:tr>
      <w:tr w:rsidR="00EC0FA8" w:rsidRPr="00150543" w:rsidTr="00EC0FA8">
        <w:trPr>
          <w:tblHeader/>
        </w:trPr>
        <w:tc>
          <w:tcPr>
            <w:tcW w:w="4590" w:type="dxa"/>
            <w:shd w:val="clear" w:color="auto" w:fill="auto"/>
          </w:tcPr>
          <w:p w:rsidR="00EC0FA8" w:rsidRPr="00EC0FA8" w:rsidRDefault="00EC0FA8" w:rsidP="00EC0FA8">
            <w:pPr>
              <w:spacing w:after="0" w:line="260" w:lineRule="atLeast"/>
              <w:ind w:left="522" w:right="-45"/>
              <w:rPr>
                <w:rFonts w:ascii="Times New Roman" w:hAnsi="Times New Roman" w:cs="Times New Roman"/>
                <w:szCs w:val="22"/>
              </w:rPr>
            </w:pPr>
            <w:r w:rsidRPr="00EC0FA8">
              <w:rPr>
                <w:rFonts w:ascii="Times New Roman" w:hAnsi="Times New Roman" w:cs="Times New Roman"/>
                <w:szCs w:val="22"/>
              </w:rPr>
              <w:t>Legal consulting fee</w:t>
            </w:r>
          </w:p>
        </w:tc>
        <w:tc>
          <w:tcPr>
            <w:tcW w:w="5580" w:type="dxa"/>
            <w:shd w:val="clear" w:color="auto" w:fill="auto"/>
          </w:tcPr>
          <w:p w:rsidR="00EC0FA8" w:rsidRPr="00EC0FA8" w:rsidRDefault="00EC0FA8" w:rsidP="00EC0FA8">
            <w:pPr>
              <w:spacing w:after="0" w:line="260" w:lineRule="atLeast"/>
              <w:ind w:left="342" w:right="-477"/>
              <w:rPr>
                <w:rFonts w:ascii="Times New Roman" w:hAnsi="Times New Roman" w:cs="Times New Roman"/>
                <w:szCs w:val="22"/>
              </w:rPr>
            </w:pPr>
            <w:r w:rsidRPr="00EC0FA8">
              <w:rPr>
                <w:rFonts w:ascii="Times New Roman" w:hAnsi="Times New Roman" w:cs="Times New Roman"/>
                <w:szCs w:val="22"/>
              </w:rPr>
              <w:t>Contract price</w:t>
            </w:r>
          </w:p>
        </w:tc>
      </w:tr>
      <w:tr w:rsidR="00EC0FA8" w:rsidRPr="00EC0FA8" w:rsidTr="00B87005">
        <w:trPr>
          <w:tblHeader/>
        </w:trPr>
        <w:tc>
          <w:tcPr>
            <w:tcW w:w="4590" w:type="dxa"/>
            <w:shd w:val="clear" w:color="auto" w:fill="auto"/>
          </w:tcPr>
          <w:p w:rsidR="00EC0FA8" w:rsidRPr="00031557" w:rsidRDefault="00437688" w:rsidP="00B87005">
            <w:pPr>
              <w:spacing w:after="0" w:line="260" w:lineRule="atLeast"/>
              <w:ind w:left="522" w:right="-45"/>
              <w:rPr>
                <w:rFonts w:ascii="Times New Roman" w:hAnsi="Times New Roman" w:cs="Times New Roman"/>
                <w:szCs w:val="22"/>
              </w:rPr>
            </w:pPr>
            <w:r w:rsidRPr="00031557">
              <w:rPr>
                <w:rFonts w:ascii="Times New Roman" w:hAnsi="Times New Roman" w:cs="Times New Roman"/>
                <w:szCs w:val="22"/>
              </w:rPr>
              <w:t>Purchase</w:t>
            </w:r>
            <w:r w:rsidR="00EC0FA8" w:rsidRPr="00031557">
              <w:rPr>
                <w:rFonts w:ascii="Times New Roman" w:hAnsi="Times New Roman" w:cs="Times New Roman"/>
                <w:szCs w:val="22"/>
              </w:rPr>
              <w:t xml:space="preserve"> of equipment</w:t>
            </w:r>
            <w:r w:rsidRPr="00031557">
              <w:rPr>
                <w:rFonts w:ascii="Times New Roman" w:hAnsi="Times New Roman" w:cs="Times New Roman"/>
                <w:szCs w:val="22"/>
              </w:rPr>
              <w:t>s</w:t>
            </w:r>
          </w:p>
        </w:tc>
        <w:tc>
          <w:tcPr>
            <w:tcW w:w="5580" w:type="dxa"/>
            <w:shd w:val="clear" w:color="auto" w:fill="auto"/>
          </w:tcPr>
          <w:p w:rsidR="00EC0FA8" w:rsidRPr="00031557" w:rsidRDefault="00437688" w:rsidP="00B87005">
            <w:pPr>
              <w:spacing w:after="0" w:line="260" w:lineRule="atLeast"/>
              <w:ind w:left="342" w:right="-477"/>
              <w:rPr>
                <w:rFonts w:ascii="Times New Roman" w:hAnsi="Times New Roman" w:cs="Times New Roman"/>
                <w:szCs w:val="22"/>
              </w:rPr>
            </w:pPr>
            <w:r w:rsidRPr="00031557">
              <w:rPr>
                <w:rFonts w:ascii="Times New Roman" w:hAnsi="Times New Roman" w:cs="Times New Roman"/>
                <w:szCs w:val="22"/>
              </w:rPr>
              <w:t>Invoice</w:t>
            </w:r>
            <w:r w:rsidR="00EC0FA8" w:rsidRPr="00031557">
              <w:rPr>
                <w:rFonts w:ascii="Times New Roman" w:hAnsi="Times New Roman" w:cs="Times New Roman"/>
                <w:szCs w:val="22"/>
              </w:rPr>
              <w:t xml:space="preserve"> price</w:t>
            </w:r>
          </w:p>
        </w:tc>
      </w:tr>
      <w:tr w:rsidR="00EC0FA8" w:rsidRPr="00150543" w:rsidTr="00EC0FA8">
        <w:trPr>
          <w:tblHeader/>
        </w:trPr>
        <w:tc>
          <w:tcPr>
            <w:tcW w:w="4590" w:type="dxa"/>
            <w:shd w:val="clear" w:color="auto" w:fill="auto"/>
          </w:tcPr>
          <w:p w:rsidR="00EC0FA8" w:rsidRPr="00EC0FA8" w:rsidRDefault="00EC0FA8" w:rsidP="00EC0FA8">
            <w:pPr>
              <w:spacing w:after="0" w:line="260" w:lineRule="atLeast"/>
              <w:ind w:left="522" w:right="-45"/>
              <w:rPr>
                <w:rFonts w:ascii="Times New Roman" w:hAnsi="Times New Roman" w:cs="Times New Roman"/>
                <w:szCs w:val="22"/>
              </w:rPr>
            </w:pPr>
            <w:r w:rsidRPr="00EC0FA8">
              <w:rPr>
                <w:rFonts w:ascii="Times New Roman" w:hAnsi="Times New Roman" w:cs="Times New Roman"/>
                <w:szCs w:val="22"/>
              </w:rPr>
              <w:t>Salary and others expenses</w:t>
            </w:r>
          </w:p>
        </w:tc>
        <w:tc>
          <w:tcPr>
            <w:tcW w:w="5580" w:type="dxa"/>
            <w:shd w:val="clear" w:color="auto" w:fill="auto"/>
          </w:tcPr>
          <w:p w:rsidR="00EC0FA8" w:rsidRPr="00EC0FA8" w:rsidRDefault="00EC0FA8" w:rsidP="00EC0FA8">
            <w:pPr>
              <w:spacing w:after="0" w:line="260" w:lineRule="atLeast"/>
              <w:ind w:left="342" w:right="-477"/>
              <w:rPr>
                <w:rFonts w:ascii="Times New Roman" w:hAnsi="Times New Roman" w:cs="Times New Roman"/>
                <w:szCs w:val="22"/>
              </w:rPr>
            </w:pPr>
            <w:r w:rsidRPr="00EC0FA8">
              <w:rPr>
                <w:rFonts w:ascii="Times New Roman" w:hAnsi="Times New Roman" w:cs="Times New Roman"/>
                <w:szCs w:val="22"/>
              </w:rPr>
              <w:t>Contract price</w:t>
            </w:r>
          </w:p>
        </w:tc>
      </w:tr>
      <w:tr w:rsidR="00EC0FA8" w:rsidRPr="00150543" w:rsidTr="00EC0FA8">
        <w:trPr>
          <w:tblHeader/>
        </w:trPr>
        <w:tc>
          <w:tcPr>
            <w:tcW w:w="4590" w:type="dxa"/>
            <w:shd w:val="clear" w:color="auto" w:fill="auto"/>
          </w:tcPr>
          <w:p w:rsidR="00EC0FA8" w:rsidRPr="00EC0FA8" w:rsidRDefault="00EC0FA8" w:rsidP="00EC0FA8">
            <w:pPr>
              <w:spacing w:after="0" w:line="260" w:lineRule="atLeast"/>
              <w:ind w:left="522" w:right="-45"/>
              <w:rPr>
                <w:rFonts w:ascii="Times New Roman" w:hAnsi="Times New Roman" w:cs="Times New Roman"/>
                <w:szCs w:val="22"/>
              </w:rPr>
            </w:pPr>
            <w:r w:rsidRPr="00EC0FA8">
              <w:rPr>
                <w:rFonts w:ascii="Times New Roman" w:hAnsi="Times New Roman" w:cs="Times New Roman"/>
                <w:szCs w:val="22"/>
              </w:rPr>
              <w:t>Director’s remunerations represent meeting</w:t>
            </w:r>
          </w:p>
          <w:p w:rsidR="00EC0FA8" w:rsidRPr="00EC0FA8" w:rsidRDefault="00EC0FA8" w:rsidP="00EC0FA8">
            <w:pPr>
              <w:spacing w:after="0" w:line="260" w:lineRule="atLeast"/>
              <w:ind w:left="522" w:right="-45"/>
              <w:rPr>
                <w:rFonts w:ascii="Times New Roman" w:hAnsi="Times New Roman" w:cs="Times New Roman"/>
                <w:szCs w:val="22"/>
              </w:rPr>
            </w:pPr>
            <w:r w:rsidRPr="00EC0FA8">
              <w:rPr>
                <w:rFonts w:ascii="Times New Roman" w:hAnsi="Times New Roman" w:cs="Times New Roman"/>
                <w:szCs w:val="22"/>
              </w:rPr>
              <w:tab/>
              <w:t>allowance, salary, bonus and others</w:t>
            </w:r>
          </w:p>
        </w:tc>
        <w:tc>
          <w:tcPr>
            <w:tcW w:w="5580" w:type="dxa"/>
            <w:shd w:val="clear" w:color="auto" w:fill="auto"/>
          </w:tcPr>
          <w:p w:rsidR="00EC0FA8" w:rsidRPr="00EC0FA8" w:rsidRDefault="00EC0FA8" w:rsidP="00EC0FA8">
            <w:pPr>
              <w:spacing w:after="0" w:line="260" w:lineRule="atLeast"/>
              <w:ind w:left="342" w:right="-477"/>
              <w:rPr>
                <w:rFonts w:ascii="Times New Roman" w:hAnsi="Times New Roman" w:cs="Times New Roman"/>
                <w:szCs w:val="22"/>
              </w:rPr>
            </w:pPr>
            <w:r w:rsidRPr="00EC0FA8">
              <w:rPr>
                <w:rFonts w:ascii="Times New Roman" w:hAnsi="Times New Roman" w:cs="Times New Roman"/>
                <w:szCs w:val="22"/>
              </w:rPr>
              <w:t>The amounts are approved by the Company’s directors</w:t>
            </w:r>
          </w:p>
          <w:p w:rsidR="00EC0FA8" w:rsidRPr="00EC0FA8" w:rsidRDefault="00EC0FA8" w:rsidP="00EC0FA8">
            <w:pPr>
              <w:spacing w:after="0" w:line="260" w:lineRule="atLeast"/>
              <w:ind w:left="342" w:right="-477"/>
              <w:rPr>
                <w:rFonts w:ascii="Times New Roman" w:hAnsi="Times New Roman" w:cs="Times New Roman"/>
                <w:szCs w:val="22"/>
              </w:rPr>
            </w:pPr>
            <w:r w:rsidRPr="00EC0FA8">
              <w:rPr>
                <w:rFonts w:ascii="Times New Roman" w:hAnsi="Times New Roman" w:cs="Times New Roman"/>
                <w:szCs w:val="22"/>
              </w:rPr>
              <w:tab/>
              <w:t>and shareholders</w:t>
            </w:r>
          </w:p>
        </w:tc>
      </w:tr>
    </w:tbl>
    <w:p w:rsidR="00EC0FA8" w:rsidRDefault="00EC0FA8" w:rsidP="00731835">
      <w:pPr>
        <w:pStyle w:val="BodyText"/>
        <w:ind w:left="562" w:right="47"/>
        <w:rPr>
          <w:rFonts w:ascii="Times New Roman" w:hAnsi="Times New Roman" w:cs="Times New Roman"/>
          <w:sz w:val="22"/>
          <w:szCs w:val="22"/>
          <w:lang w:val="en-AU"/>
        </w:rPr>
      </w:pPr>
    </w:p>
    <w:p w:rsidR="00031557" w:rsidRDefault="00031557">
      <w:pPr>
        <w:spacing w:after="0" w:line="240" w:lineRule="auto"/>
        <w:rPr>
          <w:rFonts w:ascii="Times New Roman" w:eastAsia="Cordia New" w:hAnsi="Times New Roman" w:cs="Times New Roman"/>
          <w:szCs w:val="22"/>
          <w:lang w:val="en-AU"/>
        </w:rPr>
      </w:pPr>
      <w:r>
        <w:rPr>
          <w:rFonts w:ascii="Times New Roman" w:hAnsi="Times New Roman" w:cs="Times New Roman"/>
          <w:szCs w:val="22"/>
          <w:lang w:val="en-AU"/>
        </w:rPr>
        <w:br w:type="page"/>
      </w:r>
    </w:p>
    <w:p w:rsidR="00C654A0" w:rsidRPr="00C23E0D" w:rsidRDefault="000E27B9" w:rsidP="00731835">
      <w:pPr>
        <w:pStyle w:val="BodyText"/>
        <w:ind w:left="562" w:right="47"/>
        <w:rPr>
          <w:rFonts w:ascii="Times New Roman" w:hAnsi="Times New Roman" w:cs="Times New Roman"/>
          <w:sz w:val="22"/>
          <w:szCs w:val="22"/>
        </w:rPr>
      </w:pPr>
      <w:r w:rsidRPr="00C23E0D">
        <w:rPr>
          <w:rFonts w:ascii="Times New Roman" w:hAnsi="Times New Roman" w:cs="Times New Roman"/>
          <w:sz w:val="22"/>
          <w:szCs w:val="22"/>
          <w:lang w:val="en-AU"/>
        </w:rPr>
        <w:lastRenderedPageBreak/>
        <w:t>Significant transactions during the three-m</w:t>
      </w:r>
      <w:r w:rsidR="000B6D95" w:rsidRPr="00C23E0D">
        <w:rPr>
          <w:rFonts w:ascii="Times New Roman" w:hAnsi="Times New Roman" w:cs="Times New Roman"/>
          <w:sz w:val="22"/>
          <w:szCs w:val="22"/>
          <w:lang w:val="en-AU"/>
        </w:rPr>
        <w:t>onth</w:t>
      </w:r>
      <w:r w:rsidR="002750EF" w:rsidRPr="00C23E0D">
        <w:rPr>
          <w:rFonts w:ascii="Times New Roman" w:hAnsi="Times New Roman" w:cs="Times New Roman"/>
          <w:sz w:val="22"/>
          <w:szCs w:val="22"/>
          <w:lang w:val="en-AU"/>
        </w:rPr>
        <w:t xml:space="preserve"> and six-month</w:t>
      </w:r>
      <w:r w:rsidR="000B6D95" w:rsidRPr="00C23E0D">
        <w:rPr>
          <w:rFonts w:ascii="Times New Roman" w:hAnsi="Times New Roman" w:cs="Times New Roman"/>
          <w:sz w:val="22"/>
          <w:szCs w:val="22"/>
          <w:lang w:val="en-AU"/>
        </w:rPr>
        <w:t xml:space="preserve"> periods ended 3</w:t>
      </w:r>
      <w:r w:rsidR="002750EF" w:rsidRPr="00C23E0D">
        <w:rPr>
          <w:rFonts w:ascii="Times New Roman" w:hAnsi="Times New Roman" w:cs="Times New Roman"/>
          <w:sz w:val="22"/>
          <w:szCs w:val="22"/>
          <w:lang w:val="en-AU"/>
        </w:rPr>
        <w:t>0</w:t>
      </w:r>
      <w:r w:rsidR="000B6D95" w:rsidRPr="00C23E0D">
        <w:rPr>
          <w:rFonts w:ascii="Times New Roman" w:hAnsi="Times New Roman" w:cs="Times New Roman"/>
          <w:sz w:val="22"/>
          <w:szCs w:val="22"/>
          <w:lang w:val="en-AU"/>
        </w:rPr>
        <w:t xml:space="preserve"> </w:t>
      </w:r>
      <w:r w:rsidR="002750EF" w:rsidRPr="00C23E0D">
        <w:rPr>
          <w:rFonts w:ascii="Times New Roman" w:hAnsi="Times New Roman" w:cs="Times New Roman"/>
          <w:sz w:val="22"/>
          <w:szCs w:val="22"/>
          <w:lang w:val="en-AU"/>
        </w:rPr>
        <w:t>June</w:t>
      </w:r>
      <w:r w:rsidR="003F0594">
        <w:rPr>
          <w:rFonts w:ascii="Times New Roman" w:hAnsi="Times New Roman" w:cs="Times New Roman"/>
          <w:sz w:val="22"/>
          <w:szCs w:val="22"/>
          <w:lang w:val="en-AU"/>
        </w:rPr>
        <w:t xml:space="preserve"> 2018</w:t>
      </w:r>
      <w:r w:rsidR="000B6D95" w:rsidRPr="00C23E0D">
        <w:rPr>
          <w:rFonts w:ascii="Times New Roman" w:hAnsi="Times New Roman" w:cs="Times New Roman"/>
          <w:sz w:val="22"/>
          <w:szCs w:val="22"/>
          <w:lang w:val="en-AU"/>
        </w:rPr>
        <w:t xml:space="preserve"> an</w:t>
      </w:r>
      <w:r w:rsidR="003F0594">
        <w:rPr>
          <w:rFonts w:ascii="Times New Roman" w:hAnsi="Times New Roman" w:cs="Times New Roman"/>
          <w:sz w:val="22"/>
          <w:szCs w:val="22"/>
          <w:lang w:val="en-AU"/>
        </w:rPr>
        <w:t>d 2017</w:t>
      </w:r>
      <w:r w:rsidRPr="00C23E0D">
        <w:rPr>
          <w:rFonts w:ascii="Times New Roman" w:hAnsi="Times New Roman" w:cs="Times New Roman"/>
          <w:sz w:val="22"/>
          <w:szCs w:val="22"/>
          <w:lang w:val="en-AU"/>
        </w:rPr>
        <w:t xml:space="preserve"> with related parties were as follows:</w:t>
      </w:r>
    </w:p>
    <w:tbl>
      <w:tblPr>
        <w:tblW w:w="10033" w:type="dxa"/>
        <w:tblLayout w:type="fixed"/>
        <w:tblLook w:val="01E0" w:firstRow="1" w:lastRow="1" w:firstColumn="1" w:lastColumn="1" w:noHBand="0" w:noVBand="0"/>
      </w:tblPr>
      <w:tblGrid>
        <w:gridCol w:w="4428"/>
        <w:gridCol w:w="1252"/>
        <w:gridCol w:w="270"/>
        <w:gridCol w:w="1157"/>
        <w:gridCol w:w="270"/>
        <w:gridCol w:w="1214"/>
        <w:gridCol w:w="270"/>
        <w:gridCol w:w="1172"/>
      </w:tblGrid>
      <w:tr w:rsidR="00975A84" w:rsidRPr="00C23E0D" w:rsidTr="00031557">
        <w:trPr>
          <w:tblHeader/>
        </w:trPr>
        <w:tc>
          <w:tcPr>
            <w:tcW w:w="4428" w:type="dxa"/>
          </w:tcPr>
          <w:p w:rsidR="00975A84" w:rsidRPr="00C23E0D" w:rsidRDefault="00975A84" w:rsidP="004127F8">
            <w:pPr>
              <w:tabs>
                <w:tab w:val="left" w:pos="405"/>
              </w:tabs>
              <w:spacing w:after="0" w:line="240" w:lineRule="atLeast"/>
              <w:ind w:left="522" w:right="43" w:hanging="117"/>
              <w:jc w:val="thaiDistribute"/>
              <w:rPr>
                <w:rFonts w:ascii="Times New Roman" w:hAnsi="Times New Roman" w:cs="Times New Roman"/>
                <w:b/>
                <w:bCs/>
                <w:szCs w:val="22"/>
                <w:cs/>
              </w:rPr>
            </w:pPr>
          </w:p>
        </w:tc>
        <w:tc>
          <w:tcPr>
            <w:tcW w:w="2679" w:type="dxa"/>
            <w:gridSpan w:val="3"/>
          </w:tcPr>
          <w:p w:rsidR="00975A84" w:rsidRPr="00C23E0D" w:rsidRDefault="00975A84" w:rsidP="004127F8">
            <w:pPr>
              <w:spacing w:after="0" w:line="240" w:lineRule="atLeast"/>
              <w:ind w:right="46"/>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Consolidated</w:t>
            </w:r>
            <w:r w:rsidRPr="00C23E0D">
              <w:rPr>
                <w:rFonts w:ascii="Times New Roman" w:eastAsia="Cordia New" w:hAnsi="Times New Roman" w:cs="Times New Roman"/>
                <w:b/>
                <w:bCs/>
                <w:szCs w:val="22"/>
              </w:rPr>
              <w:br/>
              <w:t>financial statements</w:t>
            </w:r>
          </w:p>
        </w:tc>
        <w:tc>
          <w:tcPr>
            <w:tcW w:w="270" w:type="dxa"/>
          </w:tcPr>
          <w:p w:rsidR="00975A84" w:rsidRPr="00C23E0D" w:rsidRDefault="00975A84" w:rsidP="004127F8">
            <w:pPr>
              <w:tabs>
                <w:tab w:val="decimal" w:pos="930"/>
              </w:tabs>
              <w:spacing w:after="0" w:line="240" w:lineRule="atLeast"/>
              <w:jc w:val="center"/>
              <w:rPr>
                <w:rFonts w:ascii="Times New Roman" w:eastAsia="Cordia New" w:hAnsi="Times New Roman" w:cs="Times New Roman"/>
                <w:b/>
                <w:bCs/>
                <w:szCs w:val="22"/>
              </w:rPr>
            </w:pPr>
          </w:p>
        </w:tc>
        <w:tc>
          <w:tcPr>
            <w:tcW w:w="2656" w:type="dxa"/>
            <w:gridSpan w:val="3"/>
          </w:tcPr>
          <w:p w:rsidR="00975A84" w:rsidRPr="00C23E0D" w:rsidRDefault="00975A84" w:rsidP="004127F8">
            <w:pPr>
              <w:spacing w:after="0" w:line="240" w:lineRule="atLeast"/>
              <w:ind w:left="-3" w:right="-94"/>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Separate</w:t>
            </w:r>
            <w:r w:rsidRPr="00C23E0D">
              <w:rPr>
                <w:rFonts w:ascii="Times New Roman" w:eastAsia="Cordia New" w:hAnsi="Times New Roman" w:cs="Times New Roman"/>
                <w:b/>
                <w:bCs/>
                <w:szCs w:val="22"/>
                <w:cs/>
              </w:rPr>
              <w:br/>
            </w:r>
            <w:r w:rsidRPr="00C23E0D">
              <w:rPr>
                <w:rFonts w:ascii="Times New Roman" w:eastAsia="Cordia New" w:hAnsi="Times New Roman" w:cs="Times New Roman"/>
                <w:b/>
                <w:bCs/>
                <w:szCs w:val="22"/>
              </w:rPr>
              <w:t>financial statements</w:t>
            </w:r>
          </w:p>
        </w:tc>
      </w:tr>
      <w:tr w:rsidR="002750EF" w:rsidRPr="004127F8" w:rsidTr="00031557">
        <w:trPr>
          <w:tblHeader/>
        </w:trPr>
        <w:tc>
          <w:tcPr>
            <w:tcW w:w="4428" w:type="dxa"/>
          </w:tcPr>
          <w:p w:rsidR="002750EF" w:rsidRPr="004127F8" w:rsidRDefault="002750EF" w:rsidP="004127F8">
            <w:pPr>
              <w:tabs>
                <w:tab w:val="left" w:pos="405"/>
              </w:tabs>
              <w:spacing w:after="0" w:line="240" w:lineRule="atLeast"/>
              <w:ind w:left="522" w:right="43" w:hanging="117"/>
              <w:jc w:val="thaiDistribute"/>
              <w:rPr>
                <w:rFonts w:ascii="Times New Roman" w:hAnsi="Times New Roman" w:cs="Times New Roman"/>
                <w:b/>
                <w:bCs/>
                <w:sz w:val="20"/>
                <w:szCs w:val="20"/>
                <w:cs/>
              </w:rPr>
            </w:pPr>
          </w:p>
        </w:tc>
        <w:tc>
          <w:tcPr>
            <w:tcW w:w="2679" w:type="dxa"/>
            <w:gridSpan w:val="3"/>
          </w:tcPr>
          <w:p w:rsidR="002750EF" w:rsidRPr="004127F8" w:rsidRDefault="002750EF" w:rsidP="004127F8">
            <w:pPr>
              <w:spacing w:after="0" w:line="240" w:lineRule="atLeast"/>
              <w:ind w:left="-175" w:right="-250"/>
              <w:jc w:val="center"/>
              <w:rPr>
                <w:rFonts w:ascii="Times New Roman" w:eastAsia="Cordia New" w:hAnsi="Times New Roman" w:cs="Times New Roman"/>
                <w:sz w:val="20"/>
                <w:szCs w:val="20"/>
              </w:rPr>
            </w:pPr>
            <w:r w:rsidRPr="004127F8">
              <w:rPr>
                <w:rFonts w:ascii="Times New Roman" w:eastAsia="Cordia New" w:hAnsi="Times New Roman" w:cs="Times New Roman"/>
                <w:sz w:val="20"/>
                <w:szCs w:val="20"/>
              </w:rPr>
              <w:t>For the three-month periods</w:t>
            </w:r>
          </w:p>
        </w:tc>
        <w:tc>
          <w:tcPr>
            <w:tcW w:w="270" w:type="dxa"/>
          </w:tcPr>
          <w:p w:rsidR="002750EF" w:rsidRPr="004127F8" w:rsidRDefault="002750EF" w:rsidP="004127F8">
            <w:pPr>
              <w:tabs>
                <w:tab w:val="decimal" w:pos="930"/>
              </w:tabs>
              <w:spacing w:after="0" w:line="240" w:lineRule="atLeast"/>
              <w:jc w:val="center"/>
              <w:rPr>
                <w:rFonts w:ascii="Times New Roman" w:eastAsia="Cordia New" w:hAnsi="Times New Roman" w:cs="Times New Roman"/>
                <w:sz w:val="20"/>
                <w:szCs w:val="20"/>
              </w:rPr>
            </w:pPr>
          </w:p>
        </w:tc>
        <w:tc>
          <w:tcPr>
            <w:tcW w:w="2656" w:type="dxa"/>
            <w:gridSpan w:val="3"/>
          </w:tcPr>
          <w:p w:rsidR="002750EF" w:rsidRPr="004127F8" w:rsidRDefault="002750EF" w:rsidP="004127F8">
            <w:pPr>
              <w:spacing w:after="0" w:line="240" w:lineRule="atLeast"/>
              <w:ind w:left="-210" w:right="-178"/>
              <w:jc w:val="center"/>
              <w:rPr>
                <w:rFonts w:ascii="Times New Roman" w:eastAsia="Cordia New" w:hAnsi="Times New Roman" w:cs="Times New Roman"/>
                <w:sz w:val="20"/>
                <w:szCs w:val="20"/>
              </w:rPr>
            </w:pPr>
            <w:r w:rsidRPr="004127F8">
              <w:rPr>
                <w:rFonts w:ascii="Times New Roman" w:eastAsia="Cordia New" w:hAnsi="Times New Roman" w:cs="Times New Roman"/>
                <w:sz w:val="20"/>
                <w:szCs w:val="20"/>
              </w:rPr>
              <w:t>For the three-month periods</w:t>
            </w:r>
          </w:p>
        </w:tc>
      </w:tr>
      <w:tr w:rsidR="000B6D95" w:rsidRPr="00C23E0D" w:rsidTr="00031557">
        <w:trPr>
          <w:tblHeader/>
        </w:trPr>
        <w:tc>
          <w:tcPr>
            <w:tcW w:w="4428" w:type="dxa"/>
          </w:tcPr>
          <w:p w:rsidR="000B6D95" w:rsidRPr="00C23E0D" w:rsidRDefault="000B6D95" w:rsidP="004127F8">
            <w:pPr>
              <w:tabs>
                <w:tab w:val="left" w:pos="405"/>
              </w:tabs>
              <w:spacing w:after="0" w:line="240" w:lineRule="atLeast"/>
              <w:ind w:left="522" w:right="43" w:hanging="115"/>
              <w:jc w:val="thaiDistribute"/>
              <w:rPr>
                <w:rFonts w:ascii="Times New Roman" w:hAnsi="Times New Roman" w:cs="Times New Roman"/>
                <w:b/>
                <w:bCs/>
                <w:szCs w:val="22"/>
                <w:cs/>
              </w:rPr>
            </w:pPr>
          </w:p>
        </w:tc>
        <w:tc>
          <w:tcPr>
            <w:tcW w:w="1252" w:type="dxa"/>
          </w:tcPr>
          <w:p w:rsidR="000B6D95" w:rsidRPr="00C23E0D" w:rsidRDefault="00437688" w:rsidP="004127F8">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2018</w:t>
            </w:r>
          </w:p>
        </w:tc>
        <w:tc>
          <w:tcPr>
            <w:tcW w:w="270" w:type="dxa"/>
          </w:tcPr>
          <w:p w:rsidR="000B6D95" w:rsidRPr="00C23E0D" w:rsidRDefault="000B6D95" w:rsidP="004127F8">
            <w:pPr>
              <w:tabs>
                <w:tab w:val="left" w:pos="405"/>
              </w:tabs>
              <w:spacing w:after="0" w:line="240" w:lineRule="atLeast"/>
              <w:ind w:left="-54" w:right="43" w:hanging="115"/>
              <w:jc w:val="center"/>
              <w:rPr>
                <w:rFonts w:ascii="Times New Roman" w:hAnsi="Times New Roman" w:cs="Times New Roman"/>
                <w:szCs w:val="22"/>
              </w:rPr>
            </w:pPr>
          </w:p>
        </w:tc>
        <w:tc>
          <w:tcPr>
            <w:tcW w:w="1157" w:type="dxa"/>
          </w:tcPr>
          <w:p w:rsidR="000B6D95" w:rsidRPr="00C23E0D" w:rsidRDefault="00437688" w:rsidP="004127F8">
            <w:pPr>
              <w:spacing w:after="0" w:line="240" w:lineRule="atLeast"/>
              <w:ind w:left="-54" w:right="-134" w:firstLine="37"/>
              <w:jc w:val="center"/>
              <w:rPr>
                <w:rFonts w:ascii="Times New Roman" w:hAnsi="Times New Roman" w:cs="Times New Roman"/>
                <w:szCs w:val="22"/>
              </w:rPr>
            </w:pPr>
            <w:r>
              <w:rPr>
                <w:rFonts w:ascii="Times New Roman" w:hAnsi="Times New Roman" w:cs="Times New Roman"/>
                <w:szCs w:val="22"/>
              </w:rPr>
              <w:t>2017</w:t>
            </w:r>
          </w:p>
        </w:tc>
        <w:tc>
          <w:tcPr>
            <w:tcW w:w="270" w:type="dxa"/>
          </w:tcPr>
          <w:p w:rsidR="000B6D95" w:rsidRPr="00C23E0D" w:rsidRDefault="000B6D95" w:rsidP="004127F8">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14" w:type="dxa"/>
          </w:tcPr>
          <w:p w:rsidR="000B6D95" w:rsidRPr="00C23E0D" w:rsidRDefault="00437688" w:rsidP="004127F8">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2018</w:t>
            </w:r>
          </w:p>
        </w:tc>
        <w:tc>
          <w:tcPr>
            <w:tcW w:w="270" w:type="dxa"/>
          </w:tcPr>
          <w:p w:rsidR="000B6D95" w:rsidRPr="00C23E0D" w:rsidRDefault="000B6D95" w:rsidP="004127F8">
            <w:pPr>
              <w:tabs>
                <w:tab w:val="left" w:pos="405"/>
              </w:tabs>
              <w:spacing w:after="0" w:line="240" w:lineRule="atLeast"/>
              <w:ind w:left="-54" w:right="43" w:hanging="115"/>
              <w:jc w:val="center"/>
              <w:rPr>
                <w:rFonts w:ascii="Times New Roman" w:hAnsi="Times New Roman" w:cs="Times New Roman"/>
                <w:szCs w:val="22"/>
              </w:rPr>
            </w:pPr>
          </w:p>
        </w:tc>
        <w:tc>
          <w:tcPr>
            <w:tcW w:w="1172" w:type="dxa"/>
          </w:tcPr>
          <w:p w:rsidR="000B6D95" w:rsidRPr="00C23E0D" w:rsidRDefault="00437688" w:rsidP="004127F8">
            <w:pPr>
              <w:spacing w:after="0" w:line="240" w:lineRule="atLeast"/>
              <w:ind w:left="-54" w:right="-134" w:firstLine="37"/>
              <w:jc w:val="center"/>
              <w:rPr>
                <w:rFonts w:ascii="Times New Roman" w:hAnsi="Times New Roman" w:cs="Times New Roman"/>
                <w:szCs w:val="22"/>
              </w:rPr>
            </w:pPr>
            <w:r>
              <w:rPr>
                <w:rFonts w:ascii="Times New Roman" w:hAnsi="Times New Roman" w:cs="Times New Roman"/>
                <w:szCs w:val="22"/>
              </w:rPr>
              <w:t>2017</w:t>
            </w:r>
          </w:p>
        </w:tc>
      </w:tr>
      <w:tr w:rsidR="000B6D95" w:rsidRPr="00C23E0D" w:rsidTr="00031557">
        <w:trPr>
          <w:tblHeader/>
        </w:trPr>
        <w:tc>
          <w:tcPr>
            <w:tcW w:w="4428" w:type="dxa"/>
          </w:tcPr>
          <w:p w:rsidR="000B6D95" w:rsidRPr="00C23E0D" w:rsidRDefault="000B6D95" w:rsidP="004127F8">
            <w:pPr>
              <w:tabs>
                <w:tab w:val="left" w:pos="405"/>
              </w:tabs>
              <w:spacing w:after="0" w:line="240" w:lineRule="atLeast"/>
              <w:ind w:left="522" w:right="43" w:hanging="117"/>
              <w:jc w:val="thaiDistribute"/>
              <w:rPr>
                <w:rFonts w:ascii="Times New Roman" w:hAnsi="Times New Roman" w:cs="Times New Roman"/>
                <w:i/>
                <w:iCs/>
                <w:szCs w:val="22"/>
                <w:cs/>
              </w:rPr>
            </w:pPr>
          </w:p>
        </w:tc>
        <w:tc>
          <w:tcPr>
            <w:tcW w:w="5605" w:type="dxa"/>
            <w:gridSpan w:val="7"/>
          </w:tcPr>
          <w:p w:rsidR="000B6D95" w:rsidRPr="00C23E0D" w:rsidRDefault="000B6D95" w:rsidP="004127F8">
            <w:pPr>
              <w:tabs>
                <w:tab w:val="left" w:pos="405"/>
              </w:tabs>
              <w:spacing w:after="0" w:line="240" w:lineRule="atLeast"/>
              <w:ind w:left="-18" w:right="43" w:hanging="117"/>
              <w:jc w:val="center"/>
              <w:rPr>
                <w:rFonts w:ascii="Times New Roman" w:hAnsi="Times New Roman" w:cs="Times New Roman"/>
                <w:i/>
                <w:iCs/>
                <w:szCs w:val="22"/>
              </w:rPr>
            </w:pPr>
            <w:r w:rsidRPr="00C23E0D">
              <w:rPr>
                <w:rFonts w:ascii="Times New Roman" w:hAnsi="Times New Roman" w:cs="Times New Roman"/>
                <w:i/>
                <w:iCs/>
                <w:szCs w:val="22"/>
              </w:rPr>
              <w:t>(in thousand Baht)</w:t>
            </w:r>
          </w:p>
        </w:tc>
      </w:tr>
      <w:tr w:rsidR="000B6D95" w:rsidRPr="00C23E0D" w:rsidTr="00031557">
        <w:tc>
          <w:tcPr>
            <w:tcW w:w="4428" w:type="dxa"/>
            <w:vAlign w:val="bottom"/>
          </w:tcPr>
          <w:p w:rsidR="000B6D95" w:rsidRPr="00C23E0D" w:rsidRDefault="000B6D95" w:rsidP="004127F8">
            <w:pPr>
              <w:spacing w:after="0" w:line="240" w:lineRule="atLeast"/>
              <w:ind w:left="522" w:right="-45"/>
              <w:rPr>
                <w:rFonts w:ascii="Times New Roman" w:hAnsi="Times New Roman" w:cs="Times New Roman"/>
                <w:b/>
                <w:bCs/>
                <w:i/>
                <w:iCs/>
                <w:szCs w:val="22"/>
                <w:cs/>
              </w:rPr>
            </w:pPr>
            <w:r w:rsidRPr="00C23E0D">
              <w:rPr>
                <w:rFonts w:ascii="Times New Roman" w:hAnsi="Times New Roman" w:cs="Times New Roman"/>
                <w:b/>
                <w:bCs/>
                <w:i/>
                <w:iCs/>
                <w:szCs w:val="22"/>
              </w:rPr>
              <w:t>Revenues</w:t>
            </w:r>
          </w:p>
        </w:tc>
        <w:tc>
          <w:tcPr>
            <w:tcW w:w="1252" w:type="dxa"/>
          </w:tcPr>
          <w:p w:rsidR="000B6D95" w:rsidRPr="00C23E0D" w:rsidRDefault="000B6D95" w:rsidP="004127F8">
            <w:pPr>
              <w:tabs>
                <w:tab w:val="left" w:pos="0"/>
              </w:tabs>
              <w:spacing w:after="0" w:line="240" w:lineRule="atLeast"/>
              <w:ind w:left="181" w:right="-62"/>
              <w:rPr>
                <w:rFonts w:ascii="Times New Roman" w:eastAsia="Cordia New" w:hAnsi="Times New Roman" w:cs="Times New Roman"/>
                <w:szCs w:val="22"/>
              </w:rPr>
            </w:pPr>
          </w:p>
        </w:tc>
        <w:tc>
          <w:tcPr>
            <w:tcW w:w="270" w:type="dxa"/>
          </w:tcPr>
          <w:p w:rsidR="000B6D95" w:rsidRPr="00C23E0D" w:rsidRDefault="000B6D95"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c>
          <w:tcPr>
            <w:tcW w:w="1157" w:type="dxa"/>
          </w:tcPr>
          <w:p w:rsidR="000B6D95" w:rsidRPr="00C23E0D" w:rsidRDefault="000B6D95" w:rsidP="004127F8">
            <w:pPr>
              <w:tabs>
                <w:tab w:val="left" w:pos="0"/>
              </w:tabs>
              <w:spacing w:after="0" w:line="240" w:lineRule="atLeast"/>
              <w:ind w:left="181" w:right="-62"/>
              <w:rPr>
                <w:rFonts w:ascii="Times New Roman" w:eastAsia="Cordia New" w:hAnsi="Times New Roman" w:cs="Times New Roman"/>
                <w:szCs w:val="22"/>
              </w:rPr>
            </w:pPr>
          </w:p>
        </w:tc>
        <w:tc>
          <w:tcPr>
            <w:tcW w:w="270" w:type="dxa"/>
          </w:tcPr>
          <w:p w:rsidR="000B6D95" w:rsidRPr="00C23E0D" w:rsidRDefault="000B6D95"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c>
          <w:tcPr>
            <w:tcW w:w="1214" w:type="dxa"/>
          </w:tcPr>
          <w:p w:rsidR="000B6D95" w:rsidRPr="00C23E0D" w:rsidRDefault="000B6D95"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c>
          <w:tcPr>
            <w:tcW w:w="270" w:type="dxa"/>
          </w:tcPr>
          <w:p w:rsidR="000B6D95" w:rsidRPr="00C23E0D" w:rsidRDefault="000B6D95"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c>
          <w:tcPr>
            <w:tcW w:w="1172" w:type="dxa"/>
          </w:tcPr>
          <w:p w:rsidR="000B6D95" w:rsidRPr="00C23E0D" w:rsidRDefault="000B6D95"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r>
      <w:tr w:rsidR="000B6D95" w:rsidRPr="00C23E0D" w:rsidTr="00031557">
        <w:trPr>
          <w:trHeight w:val="288"/>
        </w:trPr>
        <w:tc>
          <w:tcPr>
            <w:tcW w:w="4428" w:type="dxa"/>
            <w:vAlign w:val="bottom"/>
          </w:tcPr>
          <w:p w:rsidR="000B6D95" w:rsidRPr="00C23E0D" w:rsidRDefault="000B6D95" w:rsidP="004127F8">
            <w:pPr>
              <w:spacing w:after="0" w:line="240" w:lineRule="atLeast"/>
              <w:ind w:left="522" w:right="-45"/>
              <w:rPr>
                <w:rFonts w:ascii="Times New Roman" w:hAnsi="Times New Roman" w:cs="Times New Roman"/>
                <w:b/>
                <w:bCs/>
                <w:szCs w:val="22"/>
                <w:cs/>
              </w:rPr>
            </w:pPr>
            <w:r w:rsidRPr="00C23E0D">
              <w:rPr>
                <w:rFonts w:ascii="Times New Roman" w:hAnsi="Times New Roman" w:cs="Times New Roman"/>
                <w:b/>
                <w:bCs/>
                <w:szCs w:val="22"/>
              </w:rPr>
              <w:t>Subsidiaries</w:t>
            </w:r>
          </w:p>
        </w:tc>
        <w:tc>
          <w:tcPr>
            <w:tcW w:w="1252" w:type="dxa"/>
          </w:tcPr>
          <w:p w:rsidR="000B6D95" w:rsidRPr="00C23E0D" w:rsidRDefault="000B6D95" w:rsidP="004127F8">
            <w:pPr>
              <w:tabs>
                <w:tab w:val="left" w:pos="0"/>
              </w:tabs>
              <w:spacing w:after="0" w:line="240" w:lineRule="atLeast"/>
              <w:ind w:left="181" w:right="-62"/>
              <w:rPr>
                <w:rFonts w:ascii="Times New Roman" w:eastAsia="Cordia New" w:hAnsi="Times New Roman" w:cs="Times New Roman"/>
                <w:szCs w:val="22"/>
              </w:rPr>
            </w:pPr>
          </w:p>
        </w:tc>
        <w:tc>
          <w:tcPr>
            <w:tcW w:w="270" w:type="dxa"/>
          </w:tcPr>
          <w:p w:rsidR="000B6D95" w:rsidRPr="00C23E0D" w:rsidRDefault="000B6D95"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c>
          <w:tcPr>
            <w:tcW w:w="1157" w:type="dxa"/>
          </w:tcPr>
          <w:p w:rsidR="000B6D95" w:rsidRPr="00C23E0D" w:rsidRDefault="000B6D95" w:rsidP="004127F8">
            <w:pPr>
              <w:tabs>
                <w:tab w:val="left" w:pos="0"/>
              </w:tabs>
              <w:spacing w:after="0" w:line="240" w:lineRule="atLeast"/>
              <w:ind w:left="181" w:right="-62"/>
              <w:rPr>
                <w:rFonts w:ascii="Times New Roman" w:eastAsia="Cordia New" w:hAnsi="Times New Roman" w:cs="Times New Roman"/>
                <w:szCs w:val="22"/>
              </w:rPr>
            </w:pPr>
          </w:p>
        </w:tc>
        <w:tc>
          <w:tcPr>
            <w:tcW w:w="270" w:type="dxa"/>
          </w:tcPr>
          <w:p w:rsidR="000B6D95" w:rsidRPr="00C23E0D" w:rsidRDefault="000B6D95"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c>
          <w:tcPr>
            <w:tcW w:w="1214" w:type="dxa"/>
          </w:tcPr>
          <w:p w:rsidR="000B6D95" w:rsidRPr="00C23E0D" w:rsidRDefault="000B6D95"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c>
          <w:tcPr>
            <w:tcW w:w="270" w:type="dxa"/>
          </w:tcPr>
          <w:p w:rsidR="000B6D95" w:rsidRPr="00C23E0D" w:rsidRDefault="000B6D95"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c>
          <w:tcPr>
            <w:tcW w:w="1172" w:type="dxa"/>
          </w:tcPr>
          <w:p w:rsidR="000B6D95" w:rsidRPr="00C23E0D" w:rsidRDefault="000B6D95"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r>
      <w:tr w:rsidR="000B6D95" w:rsidRPr="009E1D20" w:rsidTr="00031557">
        <w:tc>
          <w:tcPr>
            <w:tcW w:w="4428" w:type="dxa"/>
            <w:vAlign w:val="bottom"/>
          </w:tcPr>
          <w:p w:rsidR="000B6D95" w:rsidRPr="00C23E0D" w:rsidRDefault="000B6D95" w:rsidP="004127F8">
            <w:pPr>
              <w:spacing w:after="0" w:line="240" w:lineRule="atLeast"/>
              <w:ind w:left="522" w:right="-45"/>
              <w:rPr>
                <w:rFonts w:ascii="Times New Roman" w:hAnsi="Times New Roman" w:cs="Times New Roman"/>
                <w:szCs w:val="22"/>
                <w:cs/>
              </w:rPr>
            </w:pPr>
            <w:r w:rsidRPr="00C23E0D">
              <w:rPr>
                <w:rFonts w:ascii="Times New Roman" w:hAnsi="Times New Roman" w:cs="Times New Roman"/>
                <w:szCs w:val="22"/>
              </w:rPr>
              <w:t>Service income</w:t>
            </w:r>
          </w:p>
        </w:tc>
        <w:tc>
          <w:tcPr>
            <w:tcW w:w="1252" w:type="dxa"/>
          </w:tcPr>
          <w:p w:rsidR="000B6D95" w:rsidRPr="009E1D20" w:rsidRDefault="00197F52" w:rsidP="004127F8">
            <w:pPr>
              <w:tabs>
                <w:tab w:val="decimal" w:pos="641"/>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w:t>
            </w:r>
          </w:p>
        </w:tc>
        <w:tc>
          <w:tcPr>
            <w:tcW w:w="270" w:type="dxa"/>
          </w:tcPr>
          <w:p w:rsidR="000B6D95" w:rsidRPr="009E1D20" w:rsidRDefault="000B6D95" w:rsidP="004127F8">
            <w:pPr>
              <w:tabs>
                <w:tab w:val="left" w:pos="0"/>
              </w:tabs>
              <w:spacing w:after="0" w:line="240" w:lineRule="atLeast"/>
              <w:ind w:left="181" w:right="-62"/>
              <w:rPr>
                <w:rFonts w:ascii="Times New Roman" w:eastAsia="Cordia New" w:hAnsi="Times New Roman" w:cs="Times New Roman"/>
                <w:szCs w:val="22"/>
              </w:rPr>
            </w:pPr>
          </w:p>
        </w:tc>
        <w:tc>
          <w:tcPr>
            <w:tcW w:w="1157" w:type="dxa"/>
          </w:tcPr>
          <w:p w:rsidR="000B6D95" w:rsidRPr="009E1D20" w:rsidRDefault="000B6D95" w:rsidP="004127F8">
            <w:pPr>
              <w:tabs>
                <w:tab w:val="decimal" w:pos="641"/>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w:t>
            </w:r>
          </w:p>
        </w:tc>
        <w:tc>
          <w:tcPr>
            <w:tcW w:w="270" w:type="dxa"/>
          </w:tcPr>
          <w:p w:rsidR="000B6D95" w:rsidRPr="009E1D20" w:rsidRDefault="000B6D95" w:rsidP="004127F8">
            <w:pPr>
              <w:tabs>
                <w:tab w:val="left" w:pos="0"/>
              </w:tabs>
              <w:spacing w:after="0" w:line="240" w:lineRule="atLeast"/>
              <w:ind w:left="181" w:right="-62"/>
              <w:rPr>
                <w:rFonts w:ascii="Times New Roman" w:eastAsia="Cordia New" w:hAnsi="Times New Roman" w:cs="Times New Roman"/>
                <w:szCs w:val="22"/>
              </w:rPr>
            </w:pPr>
          </w:p>
        </w:tc>
        <w:tc>
          <w:tcPr>
            <w:tcW w:w="1214" w:type="dxa"/>
          </w:tcPr>
          <w:p w:rsidR="000B6D95" w:rsidRPr="009E1D20" w:rsidRDefault="00437688" w:rsidP="004127F8">
            <w:pPr>
              <w:tabs>
                <w:tab w:val="decimal" w:pos="867"/>
              </w:tabs>
              <w:spacing w:after="0" w:line="240" w:lineRule="atLeast"/>
              <w:ind w:right="-108"/>
              <w:jc w:val="thaiDistribute"/>
              <w:rPr>
                <w:rFonts w:ascii="Times New Roman" w:hAnsi="Times New Roman" w:cs="Times New Roman"/>
                <w:szCs w:val="22"/>
              </w:rPr>
            </w:pPr>
            <w:r w:rsidRPr="009E1D20">
              <w:rPr>
                <w:rFonts w:ascii="Times New Roman" w:hAnsi="Times New Roman" w:cs="Times New Roman"/>
                <w:szCs w:val="22"/>
              </w:rPr>
              <w:t>1,580</w:t>
            </w:r>
          </w:p>
        </w:tc>
        <w:tc>
          <w:tcPr>
            <w:tcW w:w="270" w:type="dxa"/>
          </w:tcPr>
          <w:p w:rsidR="000B6D95" w:rsidRPr="009E1D20" w:rsidRDefault="000B6D95" w:rsidP="004127F8">
            <w:pPr>
              <w:tabs>
                <w:tab w:val="left" w:pos="0"/>
                <w:tab w:val="decimal" w:pos="432"/>
              </w:tabs>
              <w:spacing w:after="0" w:line="240" w:lineRule="atLeast"/>
              <w:ind w:left="181" w:right="-62"/>
              <w:rPr>
                <w:rFonts w:ascii="Times New Roman" w:eastAsia="Cordia New" w:hAnsi="Times New Roman" w:cs="Times New Roman"/>
                <w:szCs w:val="22"/>
              </w:rPr>
            </w:pPr>
          </w:p>
        </w:tc>
        <w:tc>
          <w:tcPr>
            <w:tcW w:w="1172" w:type="dxa"/>
          </w:tcPr>
          <w:p w:rsidR="000B6D95" w:rsidRPr="009E1D20" w:rsidRDefault="00437688" w:rsidP="004127F8">
            <w:pPr>
              <w:tabs>
                <w:tab w:val="decimal" w:pos="792"/>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281</w:t>
            </w:r>
          </w:p>
        </w:tc>
      </w:tr>
      <w:tr w:rsidR="00437688" w:rsidRPr="009E1D20" w:rsidTr="00031557">
        <w:tc>
          <w:tcPr>
            <w:tcW w:w="4428" w:type="dxa"/>
            <w:vAlign w:val="bottom"/>
          </w:tcPr>
          <w:p w:rsidR="00437688" w:rsidRPr="00C23E0D" w:rsidRDefault="00437688" w:rsidP="004127F8">
            <w:pPr>
              <w:spacing w:after="0" w:line="240" w:lineRule="atLeast"/>
              <w:ind w:left="522" w:right="-45"/>
              <w:rPr>
                <w:rFonts w:ascii="Times New Roman" w:hAnsi="Times New Roman" w:cs="Times New Roman"/>
                <w:szCs w:val="22"/>
                <w:cs/>
              </w:rPr>
            </w:pPr>
            <w:r>
              <w:rPr>
                <w:rFonts w:ascii="Times New Roman" w:hAnsi="Times New Roman" w:cs="Times New Roman"/>
                <w:szCs w:val="22"/>
              </w:rPr>
              <w:t>Interest</w:t>
            </w:r>
            <w:r w:rsidRPr="00C23E0D">
              <w:rPr>
                <w:rFonts w:ascii="Times New Roman" w:hAnsi="Times New Roman" w:cs="Times New Roman"/>
                <w:szCs w:val="22"/>
              </w:rPr>
              <w:t xml:space="preserve"> income</w:t>
            </w:r>
          </w:p>
        </w:tc>
        <w:tc>
          <w:tcPr>
            <w:tcW w:w="1252" w:type="dxa"/>
          </w:tcPr>
          <w:p w:rsidR="00437688" w:rsidRPr="009E1D20" w:rsidRDefault="00437688" w:rsidP="004127F8">
            <w:pPr>
              <w:tabs>
                <w:tab w:val="decimal" w:pos="641"/>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57" w:type="dxa"/>
          </w:tcPr>
          <w:p w:rsidR="00437688" w:rsidRPr="009E1D20" w:rsidRDefault="00437688" w:rsidP="004127F8">
            <w:pPr>
              <w:tabs>
                <w:tab w:val="decimal" w:pos="641"/>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214" w:type="dxa"/>
          </w:tcPr>
          <w:p w:rsidR="00437688" w:rsidRPr="009E1D20" w:rsidRDefault="00437688" w:rsidP="004127F8">
            <w:pPr>
              <w:tabs>
                <w:tab w:val="decimal" w:pos="867"/>
              </w:tabs>
              <w:spacing w:after="0" w:line="240" w:lineRule="atLeast"/>
              <w:ind w:right="-108"/>
              <w:jc w:val="thaiDistribute"/>
              <w:rPr>
                <w:rFonts w:ascii="Times New Roman" w:hAnsi="Times New Roman" w:cs="Times New Roman"/>
                <w:szCs w:val="22"/>
              </w:rPr>
            </w:pPr>
            <w:r w:rsidRPr="009E1D20">
              <w:rPr>
                <w:rFonts w:ascii="Times New Roman" w:hAnsi="Times New Roman" w:cs="Times New Roman"/>
                <w:szCs w:val="22"/>
              </w:rPr>
              <w:t>157</w:t>
            </w:r>
          </w:p>
        </w:tc>
        <w:tc>
          <w:tcPr>
            <w:tcW w:w="270" w:type="dxa"/>
          </w:tcPr>
          <w:p w:rsidR="00437688" w:rsidRPr="009E1D20" w:rsidRDefault="00437688" w:rsidP="004127F8">
            <w:pPr>
              <w:tabs>
                <w:tab w:val="left" w:pos="0"/>
                <w:tab w:val="decimal" w:pos="432"/>
              </w:tabs>
              <w:spacing w:after="0" w:line="240" w:lineRule="atLeast"/>
              <w:ind w:left="181" w:right="-62"/>
              <w:rPr>
                <w:rFonts w:ascii="Times New Roman" w:eastAsia="Cordia New" w:hAnsi="Times New Roman" w:cs="Times New Roman"/>
                <w:szCs w:val="22"/>
              </w:rPr>
            </w:pPr>
          </w:p>
        </w:tc>
        <w:tc>
          <w:tcPr>
            <w:tcW w:w="1172" w:type="dxa"/>
          </w:tcPr>
          <w:p w:rsidR="00437688" w:rsidRPr="009E1D20" w:rsidRDefault="00437688" w:rsidP="004127F8">
            <w:pPr>
              <w:tabs>
                <w:tab w:val="decimal" w:pos="644"/>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w:t>
            </w:r>
          </w:p>
        </w:tc>
      </w:tr>
      <w:tr w:rsidR="00031557" w:rsidRPr="009E1D20" w:rsidTr="00031557">
        <w:tc>
          <w:tcPr>
            <w:tcW w:w="4428" w:type="dxa"/>
            <w:vAlign w:val="bottom"/>
          </w:tcPr>
          <w:p w:rsidR="00031557" w:rsidRDefault="00031557" w:rsidP="004127F8">
            <w:pPr>
              <w:spacing w:after="0" w:line="200" w:lineRule="exact"/>
              <w:ind w:left="522" w:right="-45"/>
              <w:rPr>
                <w:rFonts w:ascii="Times New Roman" w:hAnsi="Times New Roman" w:cs="Times New Roman"/>
                <w:szCs w:val="22"/>
              </w:rPr>
            </w:pPr>
          </w:p>
        </w:tc>
        <w:tc>
          <w:tcPr>
            <w:tcW w:w="1252" w:type="dxa"/>
          </w:tcPr>
          <w:p w:rsidR="00031557" w:rsidRPr="009E1D20" w:rsidRDefault="00031557" w:rsidP="004127F8">
            <w:pPr>
              <w:spacing w:after="0" w:line="200" w:lineRule="exact"/>
              <w:ind w:left="522" w:right="-45"/>
              <w:rPr>
                <w:rFonts w:ascii="Times New Roman" w:hAnsi="Times New Roman" w:cs="Times New Roman"/>
                <w:szCs w:val="22"/>
              </w:rPr>
            </w:pPr>
          </w:p>
        </w:tc>
        <w:tc>
          <w:tcPr>
            <w:tcW w:w="270" w:type="dxa"/>
          </w:tcPr>
          <w:p w:rsidR="00031557" w:rsidRPr="009E1D20" w:rsidRDefault="00031557" w:rsidP="004127F8">
            <w:pPr>
              <w:spacing w:after="0" w:line="200" w:lineRule="exact"/>
              <w:ind w:left="522" w:right="-45"/>
              <w:rPr>
                <w:rFonts w:ascii="Times New Roman" w:hAnsi="Times New Roman" w:cs="Times New Roman"/>
                <w:szCs w:val="22"/>
              </w:rPr>
            </w:pPr>
          </w:p>
        </w:tc>
        <w:tc>
          <w:tcPr>
            <w:tcW w:w="1157" w:type="dxa"/>
          </w:tcPr>
          <w:p w:rsidR="00031557" w:rsidRPr="009E1D20" w:rsidRDefault="00031557" w:rsidP="004127F8">
            <w:pPr>
              <w:spacing w:after="0" w:line="200" w:lineRule="exact"/>
              <w:ind w:left="522" w:right="-45"/>
              <w:rPr>
                <w:rFonts w:ascii="Times New Roman" w:hAnsi="Times New Roman" w:cs="Times New Roman"/>
                <w:szCs w:val="22"/>
              </w:rPr>
            </w:pPr>
          </w:p>
        </w:tc>
        <w:tc>
          <w:tcPr>
            <w:tcW w:w="270" w:type="dxa"/>
          </w:tcPr>
          <w:p w:rsidR="00031557" w:rsidRPr="009E1D20" w:rsidRDefault="00031557" w:rsidP="004127F8">
            <w:pPr>
              <w:spacing w:after="0" w:line="200" w:lineRule="exact"/>
              <w:ind w:left="522" w:right="-45"/>
              <w:rPr>
                <w:rFonts w:ascii="Times New Roman" w:hAnsi="Times New Roman" w:cs="Times New Roman"/>
                <w:szCs w:val="22"/>
              </w:rPr>
            </w:pPr>
          </w:p>
        </w:tc>
        <w:tc>
          <w:tcPr>
            <w:tcW w:w="1214" w:type="dxa"/>
          </w:tcPr>
          <w:p w:rsidR="00031557" w:rsidRPr="009E1D20" w:rsidRDefault="00031557" w:rsidP="004127F8">
            <w:pPr>
              <w:spacing w:after="0" w:line="200" w:lineRule="exact"/>
              <w:ind w:left="522" w:right="-45"/>
              <w:rPr>
                <w:rFonts w:ascii="Times New Roman" w:hAnsi="Times New Roman" w:cs="Times New Roman"/>
                <w:szCs w:val="22"/>
              </w:rPr>
            </w:pPr>
          </w:p>
        </w:tc>
        <w:tc>
          <w:tcPr>
            <w:tcW w:w="270" w:type="dxa"/>
          </w:tcPr>
          <w:p w:rsidR="00031557" w:rsidRPr="009E1D20" w:rsidRDefault="00031557" w:rsidP="004127F8">
            <w:pPr>
              <w:spacing w:after="0" w:line="200" w:lineRule="exact"/>
              <w:ind w:left="522" w:right="-45"/>
              <w:rPr>
                <w:rFonts w:ascii="Times New Roman" w:hAnsi="Times New Roman" w:cs="Times New Roman"/>
                <w:szCs w:val="22"/>
              </w:rPr>
            </w:pPr>
          </w:p>
        </w:tc>
        <w:tc>
          <w:tcPr>
            <w:tcW w:w="1172" w:type="dxa"/>
          </w:tcPr>
          <w:p w:rsidR="00031557" w:rsidRPr="009E1D20" w:rsidRDefault="00031557" w:rsidP="004127F8">
            <w:pPr>
              <w:spacing w:after="0" w:line="200" w:lineRule="exact"/>
              <w:ind w:left="522" w:right="-45"/>
              <w:rPr>
                <w:rFonts w:ascii="Times New Roman" w:hAnsi="Times New Roman" w:cs="Times New Roman"/>
                <w:szCs w:val="22"/>
              </w:rPr>
            </w:pPr>
          </w:p>
        </w:tc>
      </w:tr>
      <w:tr w:rsidR="00031557" w:rsidRPr="009E1D20" w:rsidTr="00031557">
        <w:tc>
          <w:tcPr>
            <w:tcW w:w="4428" w:type="dxa"/>
            <w:vAlign w:val="bottom"/>
          </w:tcPr>
          <w:p w:rsidR="00031557" w:rsidRDefault="00031557" w:rsidP="004127F8">
            <w:pPr>
              <w:spacing w:after="0" w:line="240" w:lineRule="atLeast"/>
              <w:ind w:left="522" w:right="-45"/>
              <w:rPr>
                <w:rFonts w:ascii="Times New Roman" w:hAnsi="Times New Roman" w:cs="Times New Roman"/>
                <w:szCs w:val="22"/>
              </w:rPr>
            </w:pPr>
            <w:r w:rsidRPr="00C23E0D">
              <w:rPr>
                <w:rFonts w:ascii="Times New Roman" w:hAnsi="Times New Roman" w:cs="Times New Roman"/>
                <w:b/>
                <w:bCs/>
                <w:i/>
                <w:iCs/>
                <w:szCs w:val="22"/>
              </w:rPr>
              <w:t>Expenses</w:t>
            </w:r>
          </w:p>
        </w:tc>
        <w:tc>
          <w:tcPr>
            <w:tcW w:w="1252" w:type="dxa"/>
          </w:tcPr>
          <w:p w:rsidR="00031557" w:rsidRPr="009E1D20" w:rsidRDefault="00031557" w:rsidP="004127F8">
            <w:pPr>
              <w:tabs>
                <w:tab w:val="decimal" w:pos="641"/>
              </w:tabs>
              <w:spacing w:after="0" w:line="240" w:lineRule="atLeast"/>
              <w:ind w:left="72" w:right="-108"/>
              <w:jc w:val="thaiDistribute"/>
              <w:rPr>
                <w:rFonts w:ascii="Times New Roman" w:hAnsi="Times New Roman" w:cs="Times New Roman"/>
                <w:szCs w:val="22"/>
              </w:rPr>
            </w:pPr>
          </w:p>
        </w:tc>
        <w:tc>
          <w:tcPr>
            <w:tcW w:w="270" w:type="dxa"/>
          </w:tcPr>
          <w:p w:rsidR="00031557" w:rsidRPr="009E1D20" w:rsidRDefault="00031557" w:rsidP="004127F8">
            <w:pPr>
              <w:tabs>
                <w:tab w:val="left" w:pos="0"/>
              </w:tabs>
              <w:spacing w:after="0" w:line="240" w:lineRule="atLeast"/>
              <w:ind w:left="181" w:right="-62"/>
              <w:rPr>
                <w:rFonts w:ascii="Times New Roman" w:eastAsia="Cordia New" w:hAnsi="Times New Roman" w:cs="Times New Roman"/>
                <w:szCs w:val="22"/>
              </w:rPr>
            </w:pPr>
          </w:p>
        </w:tc>
        <w:tc>
          <w:tcPr>
            <w:tcW w:w="1157" w:type="dxa"/>
          </w:tcPr>
          <w:p w:rsidR="00031557" w:rsidRPr="009E1D20" w:rsidRDefault="00031557" w:rsidP="004127F8">
            <w:pPr>
              <w:tabs>
                <w:tab w:val="decimal" w:pos="641"/>
              </w:tabs>
              <w:spacing w:after="0" w:line="240" w:lineRule="atLeast"/>
              <w:ind w:left="72" w:right="-108"/>
              <w:jc w:val="thaiDistribute"/>
              <w:rPr>
                <w:rFonts w:ascii="Times New Roman" w:hAnsi="Times New Roman" w:cs="Times New Roman"/>
                <w:szCs w:val="22"/>
              </w:rPr>
            </w:pPr>
          </w:p>
        </w:tc>
        <w:tc>
          <w:tcPr>
            <w:tcW w:w="270" w:type="dxa"/>
          </w:tcPr>
          <w:p w:rsidR="00031557" w:rsidRPr="009E1D20" w:rsidRDefault="00031557" w:rsidP="004127F8">
            <w:pPr>
              <w:tabs>
                <w:tab w:val="left" w:pos="0"/>
              </w:tabs>
              <w:spacing w:after="0" w:line="240" w:lineRule="atLeast"/>
              <w:ind w:left="181" w:right="-62"/>
              <w:rPr>
                <w:rFonts w:ascii="Times New Roman" w:eastAsia="Cordia New" w:hAnsi="Times New Roman" w:cs="Times New Roman"/>
                <w:szCs w:val="22"/>
              </w:rPr>
            </w:pPr>
          </w:p>
        </w:tc>
        <w:tc>
          <w:tcPr>
            <w:tcW w:w="1214" w:type="dxa"/>
          </w:tcPr>
          <w:p w:rsidR="00031557" w:rsidRPr="009E1D20" w:rsidRDefault="00031557" w:rsidP="004127F8">
            <w:pPr>
              <w:tabs>
                <w:tab w:val="decimal" w:pos="867"/>
              </w:tabs>
              <w:spacing w:after="0" w:line="240" w:lineRule="atLeast"/>
              <w:ind w:right="-108"/>
              <w:jc w:val="thaiDistribute"/>
              <w:rPr>
                <w:rFonts w:ascii="Times New Roman" w:hAnsi="Times New Roman" w:cs="Times New Roman"/>
                <w:szCs w:val="22"/>
              </w:rPr>
            </w:pPr>
          </w:p>
        </w:tc>
        <w:tc>
          <w:tcPr>
            <w:tcW w:w="270" w:type="dxa"/>
          </w:tcPr>
          <w:p w:rsidR="00031557" w:rsidRPr="009E1D20" w:rsidRDefault="00031557" w:rsidP="004127F8">
            <w:pPr>
              <w:tabs>
                <w:tab w:val="left" w:pos="0"/>
                <w:tab w:val="decimal" w:pos="432"/>
              </w:tabs>
              <w:spacing w:after="0" w:line="240" w:lineRule="atLeast"/>
              <w:ind w:left="181" w:right="-62"/>
              <w:rPr>
                <w:rFonts w:ascii="Times New Roman" w:eastAsia="Cordia New" w:hAnsi="Times New Roman" w:cs="Times New Roman"/>
                <w:szCs w:val="22"/>
              </w:rPr>
            </w:pPr>
          </w:p>
        </w:tc>
        <w:tc>
          <w:tcPr>
            <w:tcW w:w="1172" w:type="dxa"/>
          </w:tcPr>
          <w:p w:rsidR="00031557" w:rsidRPr="009E1D20" w:rsidRDefault="00031557" w:rsidP="004127F8">
            <w:pPr>
              <w:tabs>
                <w:tab w:val="decimal" w:pos="644"/>
              </w:tabs>
              <w:spacing w:after="0" w:line="240" w:lineRule="atLeast"/>
              <w:ind w:left="72" w:right="-108"/>
              <w:jc w:val="thaiDistribute"/>
              <w:rPr>
                <w:rFonts w:ascii="Times New Roman" w:hAnsi="Times New Roman" w:cs="Times New Roman"/>
                <w:szCs w:val="22"/>
              </w:rPr>
            </w:pPr>
          </w:p>
        </w:tc>
      </w:tr>
      <w:tr w:rsidR="00437688" w:rsidRPr="009E1D20" w:rsidTr="00031557">
        <w:tc>
          <w:tcPr>
            <w:tcW w:w="4428" w:type="dxa"/>
            <w:vAlign w:val="bottom"/>
          </w:tcPr>
          <w:p w:rsidR="00437688" w:rsidRPr="00C23E0D" w:rsidRDefault="00437688" w:rsidP="004127F8">
            <w:pPr>
              <w:spacing w:after="0" w:line="240" w:lineRule="atLeast"/>
              <w:ind w:left="522" w:right="-45"/>
              <w:rPr>
                <w:rFonts w:ascii="Times New Roman" w:hAnsi="Times New Roman" w:cs="Times New Roman"/>
                <w:b/>
                <w:bCs/>
                <w:szCs w:val="22"/>
              </w:rPr>
            </w:pPr>
            <w:r w:rsidRPr="00C23E0D">
              <w:rPr>
                <w:rFonts w:ascii="Times New Roman" w:hAnsi="Times New Roman" w:cs="Times New Roman"/>
                <w:b/>
                <w:bCs/>
                <w:szCs w:val="22"/>
              </w:rPr>
              <w:t>Related companies</w:t>
            </w:r>
          </w:p>
        </w:tc>
        <w:tc>
          <w:tcPr>
            <w:tcW w:w="1252" w:type="dxa"/>
          </w:tcPr>
          <w:p w:rsidR="00437688" w:rsidRPr="009E1D20" w:rsidRDefault="00437688" w:rsidP="004127F8">
            <w:pPr>
              <w:tabs>
                <w:tab w:val="decimal" w:pos="641"/>
              </w:tabs>
              <w:spacing w:after="0" w:line="240" w:lineRule="atLeast"/>
              <w:ind w:left="72" w:right="-108"/>
              <w:jc w:val="thaiDistribute"/>
              <w:rPr>
                <w:rFonts w:ascii="Times New Roman" w:hAnsi="Times New Roman" w:cs="Times New Roman"/>
                <w:szCs w:val="22"/>
              </w:rPr>
            </w:pP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57" w:type="dxa"/>
          </w:tcPr>
          <w:p w:rsidR="00437688" w:rsidRPr="009E1D20" w:rsidRDefault="00437688" w:rsidP="004127F8">
            <w:pPr>
              <w:tabs>
                <w:tab w:val="decimal" w:pos="641"/>
              </w:tabs>
              <w:spacing w:after="0" w:line="240" w:lineRule="atLeast"/>
              <w:ind w:left="72" w:right="-108"/>
              <w:jc w:val="thaiDistribute"/>
              <w:rPr>
                <w:rFonts w:ascii="Times New Roman" w:hAnsi="Times New Roman" w:cs="Times New Roman"/>
                <w:szCs w:val="22"/>
              </w:rPr>
            </w:pP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214" w:type="dxa"/>
          </w:tcPr>
          <w:p w:rsidR="00437688" w:rsidRPr="009E1D20" w:rsidRDefault="00437688" w:rsidP="004127F8">
            <w:pPr>
              <w:tabs>
                <w:tab w:val="left" w:pos="738"/>
                <w:tab w:val="decimal" w:pos="867"/>
              </w:tabs>
              <w:spacing w:after="0" w:line="240" w:lineRule="atLeast"/>
              <w:ind w:left="180" w:right="-43"/>
              <w:jc w:val="center"/>
              <w:rPr>
                <w:rFonts w:ascii="Times New Roman" w:eastAsia="Cordia New" w:hAnsi="Times New Roman" w:cs="Times New Roman"/>
                <w:szCs w:val="22"/>
              </w:rPr>
            </w:pP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72" w:type="dxa"/>
          </w:tcPr>
          <w:p w:rsidR="00437688" w:rsidRPr="009E1D20" w:rsidRDefault="00437688" w:rsidP="004127F8">
            <w:pPr>
              <w:tabs>
                <w:tab w:val="left" w:pos="738"/>
              </w:tabs>
              <w:spacing w:after="0" w:line="240" w:lineRule="atLeast"/>
              <w:ind w:left="180" w:right="-43"/>
              <w:jc w:val="center"/>
              <w:rPr>
                <w:rFonts w:ascii="Times New Roman" w:eastAsia="Cordia New" w:hAnsi="Times New Roman" w:cs="Times New Roman"/>
                <w:szCs w:val="22"/>
              </w:rPr>
            </w:pPr>
          </w:p>
        </w:tc>
      </w:tr>
      <w:tr w:rsidR="00437688" w:rsidRPr="009E1D20" w:rsidTr="00031557">
        <w:tc>
          <w:tcPr>
            <w:tcW w:w="4428" w:type="dxa"/>
            <w:vAlign w:val="bottom"/>
          </w:tcPr>
          <w:p w:rsidR="00437688" w:rsidRPr="00C23E0D" w:rsidRDefault="00437688" w:rsidP="004127F8">
            <w:pPr>
              <w:spacing w:after="0" w:line="240" w:lineRule="atLeast"/>
              <w:ind w:left="522" w:right="-45"/>
              <w:rPr>
                <w:rFonts w:ascii="Times New Roman" w:hAnsi="Times New Roman" w:cs="Times New Roman"/>
                <w:szCs w:val="22"/>
              </w:rPr>
            </w:pPr>
            <w:r w:rsidRPr="00C23E0D">
              <w:rPr>
                <w:rFonts w:ascii="Times New Roman" w:hAnsi="Times New Roman" w:cs="Times New Roman"/>
                <w:szCs w:val="22"/>
              </w:rPr>
              <w:t>Service fee</w:t>
            </w:r>
          </w:p>
        </w:tc>
        <w:tc>
          <w:tcPr>
            <w:tcW w:w="1252" w:type="dxa"/>
          </w:tcPr>
          <w:p w:rsidR="00437688" w:rsidRPr="009E1D20" w:rsidRDefault="00437688" w:rsidP="004127F8">
            <w:pPr>
              <w:tabs>
                <w:tab w:val="decimal" w:pos="792"/>
              </w:tabs>
              <w:spacing w:after="0" w:line="240" w:lineRule="atLeast"/>
              <w:ind w:left="72" w:right="-108"/>
              <w:rPr>
                <w:rFonts w:ascii="Times New Roman" w:hAnsi="Times New Roman" w:cs="Times New Roman"/>
                <w:szCs w:val="22"/>
              </w:rPr>
            </w:pPr>
            <w:r w:rsidRPr="009E1D20">
              <w:rPr>
                <w:rFonts w:ascii="Times New Roman" w:hAnsi="Times New Roman" w:cs="Times New Roman"/>
                <w:szCs w:val="22"/>
              </w:rPr>
              <w:t>57</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57" w:type="dxa"/>
          </w:tcPr>
          <w:p w:rsidR="00437688" w:rsidRPr="009E1D20" w:rsidRDefault="00437688" w:rsidP="004127F8">
            <w:pPr>
              <w:tabs>
                <w:tab w:val="decimal" w:pos="792"/>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57</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214" w:type="dxa"/>
          </w:tcPr>
          <w:p w:rsidR="00437688" w:rsidRPr="009E1D20" w:rsidRDefault="00437688" w:rsidP="004127F8">
            <w:pPr>
              <w:tabs>
                <w:tab w:val="decimal" w:pos="867"/>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57</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72" w:type="dxa"/>
          </w:tcPr>
          <w:p w:rsidR="00437688" w:rsidRPr="009E1D20" w:rsidRDefault="00437688" w:rsidP="004127F8">
            <w:pPr>
              <w:tabs>
                <w:tab w:val="decimal" w:pos="792"/>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57</w:t>
            </w:r>
          </w:p>
        </w:tc>
      </w:tr>
      <w:tr w:rsidR="00437688" w:rsidRPr="009E1D20" w:rsidTr="00031557">
        <w:tc>
          <w:tcPr>
            <w:tcW w:w="4428" w:type="dxa"/>
            <w:vAlign w:val="bottom"/>
          </w:tcPr>
          <w:p w:rsidR="00437688" w:rsidRPr="00C23E0D" w:rsidRDefault="00437688" w:rsidP="004127F8">
            <w:pPr>
              <w:spacing w:after="0" w:line="240" w:lineRule="atLeast"/>
              <w:ind w:left="522" w:right="-45"/>
              <w:rPr>
                <w:rFonts w:ascii="Times New Roman" w:hAnsi="Times New Roman" w:cs="Times New Roman"/>
                <w:szCs w:val="22"/>
              </w:rPr>
            </w:pPr>
            <w:r>
              <w:rPr>
                <w:rFonts w:ascii="Times New Roman" w:hAnsi="Times New Roman" w:cs="Times New Roman"/>
                <w:szCs w:val="22"/>
              </w:rPr>
              <w:t>Melting service for the a</w:t>
            </w:r>
            <w:r w:rsidR="00DF2E8E">
              <w:rPr>
                <w:rFonts w:ascii="Times New Roman" w:hAnsi="Times New Roman" w:cs="Times New Roman"/>
                <w:szCs w:val="22"/>
              </w:rPr>
              <w:t>l</w:t>
            </w:r>
            <w:r>
              <w:rPr>
                <w:rFonts w:ascii="Times New Roman" w:hAnsi="Times New Roman" w:cs="Times New Roman"/>
                <w:szCs w:val="22"/>
              </w:rPr>
              <w:t>uminum</w:t>
            </w:r>
          </w:p>
        </w:tc>
        <w:tc>
          <w:tcPr>
            <w:tcW w:w="1252" w:type="dxa"/>
          </w:tcPr>
          <w:p w:rsidR="00437688" w:rsidRPr="009E1D20" w:rsidRDefault="00437688" w:rsidP="004127F8">
            <w:pPr>
              <w:tabs>
                <w:tab w:val="decimal" w:pos="792"/>
              </w:tabs>
              <w:spacing w:after="0" w:line="240" w:lineRule="atLeast"/>
              <w:ind w:left="72" w:right="-108"/>
              <w:rPr>
                <w:rFonts w:ascii="Times New Roman" w:hAnsi="Times New Roman" w:cs="Times New Roman"/>
                <w:szCs w:val="22"/>
              </w:rPr>
            </w:pPr>
            <w:r w:rsidRPr="009E1D20">
              <w:rPr>
                <w:rFonts w:ascii="Times New Roman" w:hAnsi="Times New Roman" w:cs="Times New Roman"/>
                <w:szCs w:val="22"/>
              </w:rPr>
              <w:t>349</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57" w:type="dxa"/>
          </w:tcPr>
          <w:p w:rsidR="00437688" w:rsidRPr="009E1D20" w:rsidRDefault="00437688" w:rsidP="004127F8">
            <w:pPr>
              <w:tabs>
                <w:tab w:val="decimal" w:pos="792"/>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249</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214" w:type="dxa"/>
          </w:tcPr>
          <w:p w:rsidR="00437688" w:rsidRPr="009E1D20" w:rsidRDefault="00437688" w:rsidP="004127F8">
            <w:pPr>
              <w:tabs>
                <w:tab w:val="left" w:pos="738"/>
                <w:tab w:val="decimal" w:pos="867"/>
              </w:tabs>
              <w:spacing w:after="0" w:line="240" w:lineRule="atLeast"/>
              <w:ind w:left="180" w:right="-43"/>
              <w:jc w:val="center"/>
              <w:rPr>
                <w:rFonts w:ascii="Times New Roman" w:hAnsi="Times New Roman" w:cs="Times New Roman"/>
                <w:szCs w:val="22"/>
              </w:rPr>
            </w:pPr>
            <w:r w:rsidRPr="009E1D20">
              <w:rPr>
                <w:rFonts w:ascii="Times New Roman" w:hAnsi="Times New Roman" w:cs="Times New Roman"/>
                <w:szCs w:val="22"/>
              </w:rPr>
              <w:t>-</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72" w:type="dxa"/>
          </w:tcPr>
          <w:p w:rsidR="00437688" w:rsidRPr="009E1D20" w:rsidRDefault="00437688" w:rsidP="004127F8">
            <w:pPr>
              <w:tabs>
                <w:tab w:val="decimal" w:pos="644"/>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w:t>
            </w:r>
          </w:p>
        </w:tc>
      </w:tr>
      <w:tr w:rsidR="00437688" w:rsidRPr="009E1D20" w:rsidTr="00031557">
        <w:tc>
          <w:tcPr>
            <w:tcW w:w="4428" w:type="dxa"/>
            <w:vAlign w:val="bottom"/>
          </w:tcPr>
          <w:p w:rsidR="00437688" w:rsidRPr="00C23E0D" w:rsidRDefault="00437688" w:rsidP="004127F8">
            <w:pPr>
              <w:spacing w:after="0" w:line="240" w:lineRule="atLeast"/>
              <w:ind w:left="522" w:right="-45"/>
              <w:rPr>
                <w:rFonts w:ascii="Times New Roman" w:hAnsi="Times New Roman" w:cs="Times New Roman"/>
                <w:szCs w:val="22"/>
              </w:rPr>
            </w:pPr>
            <w:r w:rsidRPr="00C23E0D">
              <w:rPr>
                <w:rFonts w:ascii="Times New Roman" w:hAnsi="Times New Roman" w:cs="Times New Roman"/>
                <w:szCs w:val="22"/>
              </w:rPr>
              <w:t>Legal consulting fee</w:t>
            </w:r>
          </w:p>
        </w:tc>
        <w:tc>
          <w:tcPr>
            <w:tcW w:w="1252" w:type="dxa"/>
          </w:tcPr>
          <w:p w:rsidR="00437688" w:rsidRPr="009E1D20" w:rsidRDefault="00437688" w:rsidP="004127F8">
            <w:pPr>
              <w:tabs>
                <w:tab w:val="decimal" w:pos="641"/>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57" w:type="dxa"/>
          </w:tcPr>
          <w:p w:rsidR="00437688" w:rsidRPr="009E1D20" w:rsidRDefault="00437688" w:rsidP="004127F8">
            <w:pPr>
              <w:tabs>
                <w:tab w:val="decimal" w:pos="792"/>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115</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214" w:type="dxa"/>
          </w:tcPr>
          <w:p w:rsidR="00437688" w:rsidRPr="009E1D20" w:rsidRDefault="00437688" w:rsidP="004127F8">
            <w:pPr>
              <w:tabs>
                <w:tab w:val="left" w:pos="738"/>
                <w:tab w:val="decimal" w:pos="867"/>
              </w:tabs>
              <w:spacing w:after="0" w:line="240" w:lineRule="atLeast"/>
              <w:ind w:left="180" w:right="-43"/>
              <w:jc w:val="center"/>
              <w:rPr>
                <w:rFonts w:ascii="Times New Roman" w:hAnsi="Times New Roman" w:cs="Times New Roman"/>
                <w:szCs w:val="22"/>
              </w:rPr>
            </w:pPr>
            <w:r w:rsidRPr="009E1D20">
              <w:rPr>
                <w:rFonts w:ascii="Times New Roman" w:hAnsi="Times New Roman" w:cs="Times New Roman"/>
                <w:szCs w:val="22"/>
              </w:rPr>
              <w:t>-</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72" w:type="dxa"/>
          </w:tcPr>
          <w:p w:rsidR="00437688" w:rsidRPr="009E1D20" w:rsidRDefault="00437688" w:rsidP="004127F8">
            <w:pPr>
              <w:tabs>
                <w:tab w:val="decimal" w:pos="792"/>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115</w:t>
            </w:r>
          </w:p>
        </w:tc>
      </w:tr>
      <w:tr w:rsidR="00437688" w:rsidRPr="009E1D20" w:rsidTr="00031557">
        <w:tc>
          <w:tcPr>
            <w:tcW w:w="4428" w:type="dxa"/>
            <w:vAlign w:val="bottom"/>
          </w:tcPr>
          <w:p w:rsidR="00437688" w:rsidRPr="00031557" w:rsidRDefault="00437688" w:rsidP="004127F8">
            <w:pPr>
              <w:spacing w:after="0" w:line="240" w:lineRule="atLeast"/>
              <w:ind w:left="522" w:right="-45"/>
              <w:rPr>
                <w:rFonts w:ascii="Times New Roman" w:hAnsi="Times New Roman" w:cs="Times New Roman"/>
                <w:szCs w:val="22"/>
              </w:rPr>
            </w:pPr>
            <w:r w:rsidRPr="00031557">
              <w:rPr>
                <w:rFonts w:ascii="Times New Roman" w:hAnsi="Times New Roman" w:cs="Times New Roman"/>
                <w:szCs w:val="22"/>
              </w:rPr>
              <w:t>Purchase of equipments</w:t>
            </w:r>
          </w:p>
        </w:tc>
        <w:tc>
          <w:tcPr>
            <w:tcW w:w="1252" w:type="dxa"/>
          </w:tcPr>
          <w:p w:rsidR="00437688" w:rsidRPr="009E1D20" w:rsidRDefault="00437688" w:rsidP="004127F8">
            <w:pPr>
              <w:tabs>
                <w:tab w:val="decimal" w:pos="792"/>
              </w:tabs>
              <w:spacing w:after="0" w:line="240" w:lineRule="atLeast"/>
              <w:ind w:left="72" w:right="-108"/>
              <w:rPr>
                <w:rFonts w:ascii="Times New Roman" w:hAnsi="Times New Roman" w:cs="Times New Roman"/>
                <w:szCs w:val="22"/>
              </w:rPr>
            </w:pPr>
            <w:r w:rsidRPr="009E1D20">
              <w:rPr>
                <w:rFonts w:ascii="Times New Roman" w:hAnsi="Times New Roman" w:cs="Times New Roman"/>
                <w:szCs w:val="22"/>
              </w:rPr>
              <w:t>20</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57" w:type="dxa"/>
          </w:tcPr>
          <w:p w:rsidR="00437688" w:rsidRPr="009E1D20" w:rsidRDefault="00437688" w:rsidP="004127F8">
            <w:pPr>
              <w:tabs>
                <w:tab w:val="decimal" w:pos="641"/>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214" w:type="dxa"/>
          </w:tcPr>
          <w:p w:rsidR="00437688" w:rsidRPr="009E1D20" w:rsidRDefault="00437688" w:rsidP="004127F8">
            <w:pPr>
              <w:tabs>
                <w:tab w:val="decimal" w:pos="867"/>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20</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72" w:type="dxa"/>
          </w:tcPr>
          <w:p w:rsidR="00437688" w:rsidRPr="009E1D20" w:rsidRDefault="00437688" w:rsidP="004127F8">
            <w:pPr>
              <w:tabs>
                <w:tab w:val="decimal" w:pos="644"/>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w:t>
            </w:r>
          </w:p>
        </w:tc>
      </w:tr>
      <w:tr w:rsidR="00437688" w:rsidRPr="009E1D20" w:rsidTr="00031557">
        <w:tc>
          <w:tcPr>
            <w:tcW w:w="4428" w:type="dxa"/>
            <w:vAlign w:val="bottom"/>
          </w:tcPr>
          <w:p w:rsidR="00437688" w:rsidRPr="00C23E0D" w:rsidRDefault="001B7FF8" w:rsidP="004127F8">
            <w:pPr>
              <w:spacing w:after="0" w:line="240" w:lineRule="atLeast"/>
              <w:ind w:left="522" w:right="-45"/>
              <w:rPr>
                <w:rFonts w:ascii="Times New Roman" w:hAnsi="Times New Roman" w:cs="Times New Roman"/>
                <w:b/>
                <w:bCs/>
                <w:szCs w:val="22"/>
              </w:rPr>
            </w:pPr>
            <w:r>
              <w:rPr>
                <w:rFonts w:ascii="Times New Roman" w:hAnsi="Times New Roman" w:cs="Times New Roman"/>
                <w:b/>
                <w:bCs/>
                <w:szCs w:val="22"/>
              </w:rPr>
              <w:t>Related persons</w:t>
            </w:r>
          </w:p>
        </w:tc>
        <w:tc>
          <w:tcPr>
            <w:tcW w:w="1252" w:type="dxa"/>
          </w:tcPr>
          <w:p w:rsidR="00437688" w:rsidRPr="009E1D20" w:rsidRDefault="00437688" w:rsidP="004127F8">
            <w:pPr>
              <w:tabs>
                <w:tab w:val="decimal" w:pos="641"/>
              </w:tabs>
              <w:spacing w:after="0" w:line="240" w:lineRule="atLeast"/>
              <w:ind w:left="72" w:right="-108"/>
              <w:jc w:val="thaiDistribute"/>
              <w:rPr>
                <w:rFonts w:ascii="Times New Roman" w:hAnsi="Times New Roman" w:cs="Times New Roman"/>
                <w:szCs w:val="22"/>
              </w:rPr>
            </w:pP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57" w:type="dxa"/>
          </w:tcPr>
          <w:p w:rsidR="00437688" w:rsidRPr="009E1D20" w:rsidRDefault="00437688" w:rsidP="004127F8">
            <w:pPr>
              <w:tabs>
                <w:tab w:val="decimal" w:pos="641"/>
              </w:tabs>
              <w:spacing w:after="0" w:line="240" w:lineRule="atLeast"/>
              <w:ind w:left="72" w:right="-108"/>
              <w:jc w:val="thaiDistribute"/>
              <w:rPr>
                <w:rFonts w:ascii="Times New Roman" w:hAnsi="Times New Roman" w:cs="Times New Roman"/>
                <w:szCs w:val="22"/>
              </w:rPr>
            </w:pP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214" w:type="dxa"/>
          </w:tcPr>
          <w:p w:rsidR="00437688" w:rsidRPr="009E1D20" w:rsidRDefault="00437688" w:rsidP="004127F8">
            <w:pPr>
              <w:tabs>
                <w:tab w:val="left" w:pos="738"/>
                <w:tab w:val="decimal" w:pos="867"/>
              </w:tabs>
              <w:spacing w:after="0" w:line="240" w:lineRule="atLeast"/>
              <w:ind w:left="180" w:right="-43"/>
              <w:jc w:val="center"/>
              <w:rPr>
                <w:rFonts w:ascii="Times New Roman" w:eastAsia="Cordia New" w:hAnsi="Times New Roman" w:cs="Times New Roman"/>
                <w:szCs w:val="22"/>
              </w:rPr>
            </w:pP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72" w:type="dxa"/>
          </w:tcPr>
          <w:p w:rsidR="00437688" w:rsidRPr="009E1D20" w:rsidRDefault="00437688" w:rsidP="004127F8">
            <w:pPr>
              <w:tabs>
                <w:tab w:val="left" w:pos="738"/>
              </w:tabs>
              <w:spacing w:after="0" w:line="240" w:lineRule="atLeast"/>
              <w:ind w:left="180" w:right="-43"/>
              <w:jc w:val="center"/>
              <w:rPr>
                <w:rFonts w:ascii="Times New Roman" w:eastAsia="Cordia New" w:hAnsi="Times New Roman" w:cs="Times New Roman"/>
                <w:szCs w:val="22"/>
              </w:rPr>
            </w:pPr>
          </w:p>
        </w:tc>
      </w:tr>
      <w:tr w:rsidR="00437688" w:rsidRPr="009E1D20" w:rsidTr="00031557">
        <w:tc>
          <w:tcPr>
            <w:tcW w:w="4428" w:type="dxa"/>
            <w:vAlign w:val="bottom"/>
          </w:tcPr>
          <w:p w:rsidR="00437688" w:rsidRPr="00C23E0D" w:rsidRDefault="00437688" w:rsidP="004127F8">
            <w:pPr>
              <w:spacing w:after="0" w:line="240" w:lineRule="atLeast"/>
              <w:ind w:left="522" w:right="-45"/>
              <w:rPr>
                <w:rFonts w:ascii="Times New Roman" w:hAnsi="Times New Roman" w:cs="Times New Roman"/>
                <w:szCs w:val="22"/>
              </w:rPr>
            </w:pPr>
            <w:r w:rsidRPr="00C23E0D">
              <w:rPr>
                <w:rFonts w:ascii="Times New Roman" w:hAnsi="Times New Roman" w:cs="Times New Roman"/>
                <w:szCs w:val="22"/>
              </w:rPr>
              <w:t>Rental</w:t>
            </w:r>
          </w:p>
        </w:tc>
        <w:tc>
          <w:tcPr>
            <w:tcW w:w="1252" w:type="dxa"/>
          </w:tcPr>
          <w:p w:rsidR="00437688" w:rsidRPr="009E1D20" w:rsidRDefault="00437688" w:rsidP="004127F8">
            <w:pPr>
              <w:tabs>
                <w:tab w:val="decimal" w:pos="792"/>
              </w:tabs>
              <w:spacing w:after="0" w:line="240" w:lineRule="atLeast"/>
              <w:ind w:right="-108"/>
              <w:jc w:val="thaiDistribute"/>
              <w:rPr>
                <w:rFonts w:ascii="Times New Roman" w:hAnsi="Times New Roman" w:cs="Times New Roman"/>
                <w:szCs w:val="22"/>
              </w:rPr>
            </w:pPr>
            <w:r w:rsidRPr="009E1D20">
              <w:rPr>
                <w:rFonts w:ascii="Times New Roman" w:hAnsi="Times New Roman" w:cs="Times New Roman"/>
                <w:szCs w:val="22"/>
              </w:rPr>
              <w:t>135</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57" w:type="dxa"/>
          </w:tcPr>
          <w:p w:rsidR="00437688" w:rsidRPr="009E1D20" w:rsidRDefault="00437688" w:rsidP="004127F8">
            <w:pPr>
              <w:tabs>
                <w:tab w:val="decimal" w:pos="792"/>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105</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214" w:type="dxa"/>
          </w:tcPr>
          <w:p w:rsidR="00437688" w:rsidRPr="009E1D20" w:rsidRDefault="00437688" w:rsidP="004127F8">
            <w:pPr>
              <w:tabs>
                <w:tab w:val="decimal" w:pos="867"/>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135</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72" w:type="dxa"/>
          </w:tcPr>
          <w:p w:rsidR="00437688" w:rsidRPr="009E1D20" w:rsidRDefault="00437688" w:rsidP="004127F8">
            <w:pPr>
              <w:tabs>
                <w:tab w:val="decimal" w:pos="792"/>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105</w:t>
            </w:r>
          </w:p>
        </w:tc>
      </w:tr>
      <w:tr w:rsidR="00437688" w:rsidRPr="009E1D20" w:rsidTr="00031557">
        <w:tc>
          <w:tcPr>
            <w:tcW w:w="4428" w:type="dxa"/>
            <w:vAlign w:val="bottom"/>
          </w:tcPr>
          <w:p w:rsidR="00437688" w:rsidRPr="00C23E0D" w:rsidRDefault="00437688" w:rsidP="004127F8">
            <w:pPr>
              <w:spacing w:after="0" w:line="240" w:lineRule="atLeast"/>
              <w:ind w:left="522" w:right="-45"/>
              <w:rPr>
                <w:rFonts w:ascii="Times New Roman" w:hAnsi="Times New Roman" w:cs="Times New Roman"/>
                <w:szCs w:val="22"/>
              </w:rPr>
            </w:pPr>
            <w:r w:rsidRPr="00EC0FA8">
              <w:rPr>
                <w:rFonts w:ascii="Times New Roman" w:hAnsi="Times New Roman" w:cs="Times New Roman"/>
                <w:szCs w:val="22"/>
              </w:rPr>
              <w:t>Salary and others expenses</w:t>
            </w:r>
          </w:p>
        </w:tc>
        <w:tc>
          <w:tcPr>
            <w:tcW w:w="1252" w:type="dxa"/>
          </w:tcPr>
          <w:p w:rsidR="00437688" w:rsidRPr="009E1D20" w:rsidRDefault="00437688" w:rsidP="004127F8">
            <w:pPr>
              <w:tabs>
                <w:tab w:val="decimal" w:pos="792"/>
              </w:tabs>
              <w:spacing w:after="0" w:line="240" w:lineRule="atLeast"/>
              <w:ind w:right="-108"/>
              <w:jc w:val="thaiDistribute"/>
              <w:rPr>
                <w:rFonts w:ascii="Times New Roman" w:hAnsi="Times New Roman" w:cs="Times New Roman"/>
                <w:szCs w:val="22"/>
              </w:rPr>
            </w:pPr>
            <w:r w:rsidRPr="009E1D20">
              <w:rPr>
                <w:rFonts w:ascii="Times New Roman" w:hAnsi="Times New Roman" w:cs="Times New Roman"/>
                <w:szCs w:val="22"/>
              </w:rPr>
              <w:t>150</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57" w:type="dxa"/>
          </w:tcPr>
          <w:p w:rsidR="00437688" w:rsidRPr="009E1D20" w:rsidRDefault="00437688" w:rsidP="004127F8">
            <w:pPr>
              <w:tabs>
                <w:tab w:val="decimal" w:pos="641"/>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214" w:type="dxa"/>
          </w:tcPr>
          <w:p w:rsidR="00437688" w:rsidRPr="009E1D20" w:rsidRDefault="00437688" w:rsidP="004127F8">
            <w:pPr>
              <w:tabs>
                <w:tab w:val="decimal" w:pos="867"/>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150</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72" w:type="dxa"/>
          </w:tcPr>
          <w:p w:rsidR="00437688" w:rsidRPr="009E1D20" w:rsidRDefault="00437688" w:rsidP="004127F8">
            <w:pPr>
              <w:tabs>
                <w:tab w:val="decimal" w:pos="644"/>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w:t>
            </w:r>
          </w:p>
        </w:tc>
      </w:tr>
      <w:tr w:rsidR="00437688" w:rsidRPr="009E1D20" w:rsidTr="00031557">
        <w:tc>
          <w:tcPr>
            <w:tcW w:w="4428" w:type="dxa"/>
            <w:vAlign w:val="bottom"/>
          </w:tcPr>
          <w:p w:rsidR="00437688" w:rsidRPr="00C23E0D" w:rsidRDefault="00437688" w:rsidP="004127F8">
            <w:pPr>
              <w:spacing w:after="0" w:line="240" w:lineRule="atLeast"/>
              <w:ind w:left="522" w:right="-45"/>
              <w:rPr>
                <w:rFonts w:ascii="Times New Roman" w:hAnsi="Times New Roman" w:cs="Times New Roman"/>
                <w:b/>
                <w:bCs/>
                <w:szCs w:val="22"/>
              </w:rPr>
            </w:pPr>
            <w:r w:rsidRPr="00C23E0D">
              <w:rPr>
                <w:rFonts w:ascii="Times New Roman" w:hAnsi="Times New Roman" w:cs="Times New Roman"/>
                <w:b/>
                <w:bCs/>
                <w:szCs w:val="22"/>
              </w:rPr>
              <w:t>Key management personnel</w:t>
            </w:r>
          </w:p>
        </w:tc>
        <w:tc>
          <w:tcPr>
            <w:tcW w:w="1252" w:type="dxa"/>
          </w:tcPr>
          <w:p w:rsidR="00437688" w:rsidRPr="009E1D20" w:rsidRDefault="00437688" w:rsidP="004127F8">
            <w:pPr>
              <w:tabs>
                <w:tab w:val="decimal" w:pos="641"/>
              </w:tabs>
              <w:spacing w:after="0" w:line="240" w:lineRule="atLeast"/>
              <w:ind w:left="72" w:right="-108"/>
              <w:jc w:val="thaiDistribute"/>
              <w:rPr>
                <w:rFonts w:ascii="Times New Roman" w:hAnsi="Times New Roman" w:cs="Times New Roman"/>
                <w:szCs w:val="22"/>
              </w:rPr>
            </w:pP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57" w:type="dxa"/>
          </w:tcPr>
          <w:p w:rsidR="00437688" w:rsidRPr="009E1D20" w:rsidRDefault="00437688" w:rsidP="004127F8">
            <w:pPr>
              <w:tabs>
                <w:tab w:val="decimal" w:pos="641"/>
              </w:tabs>
              <w:spacing w:after="0" w:line="240" w:lineRule="atLeast"/>
              <w:ind w:left="72" w:right="-108"/>
              <w:jc w:val="thaiDistribute"/>
              <w:rPr>
                <w:rFonts w:ascii="Times New Roman" w:hAnsi="Times New Roman" w:cs="Times New Roman"/>
                <w:szCs w:val="22"/>
              </w:rPr>
            </w:pP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214" w:type="dxa"/>
          </w:tcPr>
          <w:p w:rsidR="00437688" w:rsidRPr="009E1D20" w:rsidRDefault="00437688" w:rsidP="004127F8">
            <w:pPr>
              <w:tabs>
                <w:tab w:val="left" w:pos="738"/>
                <w:tab w:val="decimal" w:pos="867"/>
              </w:tabs>
              <w:spacing w:after="0" w:line="240" w:lineRule="atLeast"/>
              <w:ind w:left="180" w:right="-43"/>
              <w:jc w:val="center"/>
              <w:rPr>
                <w:rFonts w:ascii="Times New Roman" w:eastAsia="Cordia New" w:hAnsi="Times New Roman" w:cs="Times New Roman"/>
                <w:szCs w:val="22"/>
              </w:rPr>
            </w:pP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72" w:type="dxa"/>
          </w:tcPr>
          <w:p w:rsidR="00437688" w:rsidRPr="009E1D20" w:rsidRDefault="00437688" w:rsidP="004127F8">
            <w:pPr>
              <w:tabs>
                <w:tab w:val="left" w:pos="738"/>
              </w:tabs>
              <w:spacing w:after="0" w:line="240" w:lineRule="atLeast"/>
              <w:ind w:left="180" w:right="-43"/>
              <w:jc w:val="center"/>
              <w:rPr>
                <w:rFonts w:ascii="Times New Roman" w:eastAsia="Cordia New" w:hAnsi="Times New Roman" w:cs="Times New Roman"/>
                <w:szCs w:val="22"/>
              </w:rPr>
            </w:pPr>
          </w:p>
        </w:tc>
      </w:tr>
      <w:tr w:rsidR="00437688" w:rsidRPr="009E1D20" w:rsidTr="00031557">
        <w:tc>
          <w:tcPr>
            <w:tcW w:w="4428" w:type="dxa"/>
            <w:vAlign w:val="center"/>
          </w:tcPr>
          <w:p w:rsidR="00437688" w:rsidRPr="00C23E0D" w:rsidRDefault="00437688" w:rsidP="004127F8">
            <w:pPr>
              <w:spacing w:after="0" w:line="240" w:lineRule="atLeast"/>
              <w:ind w:left="518" w:right="-43"/>
              <w:jc w:val="thaiDistribute"/>
              <w:rPr>
                <w:rFonts w:ascii="Times New Roman" w:hAnsi="Times New Roman" w:cs="Times New Roman"/>
                <w:szCs w:val="22"/>
              </w:rPr>
            </w:pPr>
            <w:r w:rsidRPr="00C23E0D">
              <w:rPr>
                <w:rFonts w:ascii="Times New Roman" w:hAnsi="Times New Roman" w:cs="Times New Roman"/>
                <w:szCs w:val="22"/>
              </w:rPr>
              <w:t>Key management personnel compensation</w:t>
            </w:r>
          </w:p>
        </w:tc>
        <w:tc>
          <w:tcPr>
            <w:tcW w:w="1252" w:type="dxa"/>
          </w:tcPr>
          <w:p w:rsidR="00437688" w:rsidRPr="009E1D20" w:rsidRDefault="00437688" w:rsidP="004127F8">
            <w:pPr>
              <w:tabs>
                <w:tab w:val="decimal" w:pos="792"/>
              </w:tabs>
              <w:spacing w:after="0" w:line="240" w:lineRule="atLeast"/>
              <w:ind w:left="72" w:right="-108"/>
              <w:jc w:val="thaiDistribute"/>
              <w:rPr>
                <w:rFonts w:ascii="Times New Roman" w:hAnsi="Times New Roman" w:cs="Times New Roman"/>
                <w:szCs w:val="22"/>
              </w:rPr>
            </w:pP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57" w:type="dxa"/>
          </w:tcPr>
          <w:p w:rsidR="00437688" w:rsidRPr="009E1D20" w:rsidRDefault="00437688" w:rsidP="004127F8">
            <w:pPr>
              <w:tabs>
                <w:tab w:val="decimal" w:pos="792"/>
              </w:tabs>
              <w:spacing w:after="0" w:line="240" w:lineRule="atLeast"/>
              <w:ind w:left="116" w:right="-108"/>
              <w:jc w:val="thaiDistribute"/>
              <w:rPr>
                <w:rFonts w:ascii="Times New Roman" w:hAnsi="Times New Roman" w:cs="Times New Roman"/>
                <w:szCs w:val="22"/>
              </w:rPr>
            </w:pP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214" w:type="dxa"/>
          </w:tcPr>
          <w:p w:rsidR="00437688" w:rsidRPr="009E1D20" w:rsidRDefault="00437688" w:rsidP="004127F8">
            <w:pPr>
              <w:tabs>
                <w:tab w:val="decimal" w:pos="867"/>
              </w:tabs>
              <w:spacing w:after="0" w:line="240" w:lineRule="atLeast"/>
              <w:ind w:left="72" w:right="-108"/>
              <w:jc w:val="thaiDistribute"/>
              <w:rPr>
                <w:rFonts w:ascii="Times New Roman" w:hAnsi="Times New Roman" w:cs="Times New Roman"/>
                <w:szCs w:val="22"/>
              </w:rPr>
            </w:pP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p>
        </w:tc>
        <w:tc>
          <w:tcPr>
            <w:tcW w:w="1172" w:type="dxa"/>
          </w:tcPr>
          <w:p w:rsidR="00437688" w:rsidRPr="009E1D20" w:rsidRDefault="00437688" w:rsidP="004127F8">
            <w:pPr>
              <w:tabs>
                <w:tab w:val="decimal" w:pos="792"/>
              </w:tabs>
              <w:spacing w:after="0" w:line="240" w:lineRule="atLeast"/>
              <w:ind w:left="72" w:right="-108"/>
              <w:jc w:val="thaiDistribute"/>
              <w:rPr>
                <w:rFonts w:ascii="Times New Roman" w:hAnsi="Times New Roman" w:cs="Times New Roman"/>
                <w:szCs w:val="22"/>
              </w:rPr>
            </w:pPr>
          </w:p>
        </w:tc>
      </w:tr>
      <w:tr w:rsidR="00437688" w:rsidRPr="009E1D20" w:rsidTr="00031557">
        <w:tc>
          <w:tcPr>
            <w:tcW w:w="4428" w:type="dxa"/>
            <w:vAlign w:val="bottom"/>
          </w:tcPr>
          <w:p w:rsidR="00437688" w:rsidRPr="00DF2E8E" w:rsidRDefault="00437688" w:rsidP="004127F8">
            <w:pPr>
              <w:spacing w:after="0" w:line="240" w:lineRule="atLeast"/>
              <w:ind w:left="522" w:right="-45"/>
              <w:jc w:val="thaiDistribute"/>
              <w:rPr>
                <w:rFonts w:ascii="Times New Roman" w:hAnsi="Times New Roman" w:cs="Times New Roman"/>
                <w:szCs w:val="22"/>
              </w:rPr>
            </w:pPr>
            <w:r w:rsidRPr="00C23E0D">
              <w:rPr>
                <w:rFonts w:ascii="Times New Roman" w:hAnsi="Times New Roman" w:cs="Times New Roman"/>
                <w:szCs w:val="22"/>
              </w:rPr>
              <w:t xml:space="preserve">   </w:t>
            </w:r>
            <w:r w:rsidRPr="00DF2E8E">
              <w:rPr>
                <w:rFonts w:ascii="Times New Roman" w:hAnsi="Times New Roman" w:cs="Times New Roman"/>
                <w:szCs w:val="22"/>
              </w:rPr>
              <w:t>Short-term employee benefits</w:t>
            </w:r>
          </w:p>
        </w:tc>
        <w:tc>
          <w:tcPr>
            <w:tcW w:w="1252" w:type="dxa"/>
          </w:tcPr>
          <w:p w:rsidR="00437688" w:rsidRPr="009E1D20" w:rsidRDefault="003F0594" w:rsidP="004127F8">
            <w:pPr>
              <w:tabs>
                <w:tab w:val="decimal" w:pos="792"/>
              </w:tabs>
              <w:spacing w:after="0" w:line="240" w:lineRule="atLeast"/>
              <w:ind w:right="-108"/>
              <w:jc w:val="thaiDistribute"/>
              <w:rPr>
                <w:rFonts w:ascii="Times New Roman" w:hAnsi="Times New Roman" w:cs="Times New Roman"/>
                <w:szCs w:val="22"/>
              </w:rPr>
            </w:pPr>
            <w:r w:rsidRPr="009E1D20">
              <w:rPr>
                <w:rFonts w:ascii="Times New Roman" w:hAnsi="Times New Roman" w:cs="Times New Roman"/>
                <w:szCs w:val="22"/>
              </w:rPr>
              <w:t>4,475</w:t>
            </w:r>
          </w:p>
        </w:tc>
        <w:tc>
          <w:tcPr>
            <w:tcW w:w="270" w:type="dxa"/>
            <w:vAlign w:val="bottom"/>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r w:rsidRPr="009E1D20">
              <w:rPr>
                <w:rFonts w:ascii="Times New Roman" w:eastAsia="Cordia New" w:hAnsi="Times New Roman" w:cs="Times New Roman"/>
                <w:szCs w:val="22"/>
              </w:rPr>
              <w:t>-</w:t>
            </w:r>
          </w:p>
        </w:tc>
        <w:tc>
          <w:tcPr>
            <w:tcW w:w="1157" w:type="dxa"/>
          </w:tcPr>
          <w:p w:rsidR="00437688" w:rsidRPr="009E1D20" w:rsidRDefault="00437688" w:rsidP="004127F8">
            <w:pPr>
              <w:tabs>
                <w:tab w:val="decimal" w:pos="792"/>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3,</w:t>
            </w:r>
            <w:r w:rsidR="001B7FF8" w:rsidRPr="009E1D20">
              <w:rPr>
                <w:rFonts w:ascii="Times New Roman" w:hAnsi="Times New Roman" w:cs="Times New Roman"/>
                <w:szCs w:val="22"/>
              </w:rPr>
              <w:t>012</w:t>
            </w:r>
          </w:p>
        </w:tc>
        <w:tc>
          <w:tcPr>
            <w:tcW w:w="270" w:type="dxa"/>
            <w:vAlign w:val="bottom"/>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r w:rsidRPr="009E1D20">
              <w:rPr>
                <w:rFonts w:ascii="Times New Roman" w:eastAsia="Cordia New" w:hAnsi="Times New Roman" w:cs="Times New Roman"/>
                <w:szCs w:val="22"/>
              </w:rPr>
              <w:t>-</w:t>
            </w:r>
          </w:p>
        </w:tc>
        <w:tc>
          <w:tcPr>
            <w:tcW w:w="1214" w:type="dxa"/>
          </w:tcPr>
          <w:p w:rsidR="00437688" w:rsidRPr="009E1D20" w:rsidRDefault="003F0594" w:rsidP="004127F8">
            <w:pPr>
              <w:tabs>
                <w:tab w:val="decimal" w:pos="867"/>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3,758</w:t>
            </w:r>
          </w:p>
        </w:tc>
        <w:tc>
          <w:tcPr>
            <w:tcW w:w="270" w:type="dxa"/>
            <w:vAlign w:val="bottom"/>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r w:rsidRPr="009E1D20">
              <w:rPr>
                <w:rFonts w:ascii="Times New Roman" w:eastAsia="Cordia New" w:hAnsi="Times New Roman" w:cs="Times New Roman"/>
                <w:szCs w:val="22"/>
              </w:rPr>
              <w:t>-</w:t>
            </w:r>
          </w:p>
        </w:tc>
        <w:tc>
          <w:tcPr>
            <w:tcW w:w="1172" w:type="dxa"/>
          </w:tcPr>
          <w:p w:rsidR="00437688" w:rsidRPr="009E1D20" w:rsidRDefault="00437688" w:rsidP="004127F8">
            <w:pPr>
              <w:tabs>
                <w:tab w:val="decimal" w:pos="792"/>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2,</w:t>
            </w:r>
            <w:r w:rsidR="001B7FF8" w:rsidRPr="009E1D20">
              <w:rPr>
                <w:rFonts w:ascii="Times New Roman" w:hAnsi="Times New Roman" w:cs="Times New Roman"/>
                <w:szCs w:val="22"/>
              </w:rPr>
              <w:t>370</w:t>
            </w:r>
          </w:p>
        </w:tc>
      </w:tr>
      <w:tr w:rsidR="00437688" w:rsidRPr="009E1D20" w:rsidTr="00031557">
        <w:tc>
          <w:tcPr>
            <w:tcW w:w="4428" w:type="dxa"/>
            <w:vAlign w:val="center"/>
          </w:tcPr>
          <w:p w:rsidR="00437688" w:rsidRPr="00DF2E8E" w:rsidRDefault="00437688" w:rsidP="004127F8">
            <w:pPr>
              <w:spacing w:after="0" w:line="240" w:lineRule="atLeast"/>
              <w:ind w:left="522" w:right="-45"/>
              <w:jc w:val="thaiDistribute"/>
              <w:rPr>
                <w:rFonts w:ascii="Times New Roman" w:hAnsi="Times New Roman" w:cs="Times New Roman"/>
                <w:szCs w:val="22"/>
              </w:rPr>
            </w:pPr>
            <w:r w:rsidRPr="00DF2E8E">
              <w:rPr>
                <w:rFonts w:ascii="Times New Roman" w:hAnsi="Times New Roman" w:cs="Times New Roman"/>
                <w:szCs w:val="22"/>
              </w:rPr>
              <w:t xml:space="preserve">   Post-employment benefits</w:t>
            </w:r>
          </w:p>
        </w:tc>
        <w:tc>
          <w:tcPr>
            <w:tcW w:w="1252" w:type="dxa"/>
            <w:tcBorders>
              <w:bottom w:val="single" w:sz="4" w:space="0" w:color="auto"/>
            </w:tcBorders>
          </w:tcPr>
          <w:p w:rsidR="00437688" w:rsidRPr="009E1D20" w:rsidRDefault="001B7FF8" w:rsidP="004127F8">
            <w:pPr>
              <w:tabs>
                <w:tab w:val="decimal" w:pos="792"/>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89</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r w:rsidRPr="009E1D20">
              <w:rPr>
                <w:rFonts w:ascii="Times New Roman" w:eastAsia="Cordia New" w:hAnsi="Times New Roman" w:cs="Times New Roman"/>
                <w:szCs w:val="22"/>
              </w:rPr>
              <w:t>-</w:t>
            </w:r>
          </w:p>
        </w:tc>
        <w:tc>
          <w:tcPr>
            <w:tcW w:w="1157" w:type="dxa"/>
            <w:tcBorders>
              <w:bottom w:val="single" w:sz="4" w:space="0" w:color="auto"/>
            </w:tcBorders>
          </w:tcPr>
          <w:p w:rsidR="00437688" w:rsidRPr="009E1D20" w:rsidRDefault="001B7FF8" w:rsidP="004127F8">
            <w:pPr>
              <w:tabs>
                <w:tab w:val="decimal" w:pos="792"/>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60</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r w:rsidRPr="009E1D20">
              <w:rPr>
                <w:rFonts w:ascii="Times New Roman" w:eastAsia="Cordia New" w:hAnsi="Times New Roman" w:cs="Times New Roman"/>
                <w:szCs w:val="22"/>
              </w:rPr>
              <w:t>-</w:t>
            </w:r>
          </w:p>
        </w:tc>
        <w:tc>
          <w:tcPr>
            <w:tcW w:w="1214" w:type="dxa"/>
            <w:tcBorders>
              <w:bottom w:val="single" w:sz="4" w:space="0" w:color="auto"/>
            </w:tcBorders>
          </w:tcPr>
          <w:p w:rsidR="00437688" w:rsidRPr="009E1D20" w:rsidRDefault="001B7FF8" w:rsidP="004127F8">
            <w:pPr>
              <w:tabs>
                <w:tab w:val="decimal" w:pos="867"/>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179</w:t>
            </w:r>
          </w:p>
        </w:tc>
        <w:tc>
          <w:tcPr>
            <w:tcW w:w="270" w:type="dxa"/>
          </w:tcPr>
          <w:p w:rsidR="00437688" w:rsidRPr="009E1D20" w:rsidRDefault="00437688" w:rsidP="004127F8">
            <w:pPr>
              <w:tabs>
                <w:tab w:val="left" w:pos="0"/>
              </w:tabs>
              <w:spacing w:after="0" w:line="240" w:lineRule="atLeast"/>
              <w:ind w:left="181" w:right="-62"/>
              <w:rPr>
                <w:rFonts w:ascii="Times New Roman" w:eastAsia="Cordia New" w:hAnsi="Times New Roman" w:cs="Times New Roman"/>
                <w:szCs w:val="22"/>
              </w:rPr>
            </w:pPr>
            <w:r w:rsidRPr="009E1D20">
              <w:rPr>
                <w:rFonts w:ascii="Times New Roman" w:eastAsia="Cordia New" w:hAnsi="Times New Roman" w:cs="Times New Roman"/>
                <w:szCs w:val="22"/>
              </w:rPr>
              <w:t>-</w:t>
            </w:r>
          </w:p>
        </w:tc>
        <w:tc>
          <w:tcPr>
            <w:tcW w:w="1172" w:type="dxa"/>
            <w:tcBorders>
              <w:bottom w:val="single" w:sz="4" w:space="0" w:color="auto"/>
            </w:tcBorders>
          </w:tcPr>
          <w:p w:rsidR="00437688" w:rsidRPr="009E1D20" w:rsidRDefault="001B7FF8" w:rsidP="004127F8">
            <w:pPr>
              <w:tabs>
                <w:tab w:val="decimal" w:pos="792"/>
              </w:tabs>
              <w:spacing w:after="0" w:line="240" w:lineRule="atLeast"/>
              <w:ind w:left="72" w:right="-108"/>
              <w:jc w:val="thaiDistribute"/>
              <w:rPr>
                <w:rFonts w:ascii="Times New Roman" w:hAnsi="Times New Roman" w:cs="Times New Roman"/>
                <w:szCs w:val="22"/>
              </w:rPr>
            </w:pPr>
            <w:r w:rsidRPr="009E1D20">
              <w:rPr>
                <w:rFonts w:ascii="Times New Roman" w:hAnsi="Times New Roman" w:cs="Times New Roman"/>
                <w:szCs w:val="22"/>
              </w:rPr>
              <w:t>60</w:t>
            </w:r>
          </w:p>
        </w:tc>
      </w:tr>
      <w:tr w:rsidR="00437688" w:rsidRPr="00C23E0D" w:rsidTr="00031557">
        <w:tc>
          <w:tcPr>
            <w:tcW w:w="4428" w:type="dxa"/>
            <w:vAlign w:val="bottom"/>
          </w:tcPr>
          <w:p w:rsidR="00437688" w:rsidRPr="00DF2E8E" w:rsidRDefault="00437688" w:rsidP="004127F8">
            <w:pPr>
              <w:spacing w:after="0" w:line="240" w:lineRule="atLeast"/>
              <w:ind w:left="518" w:right="-43"/>
              <w:rPr>
                <w:rFonts w:ascii="Times New Roman" w:eastAsia="Cordia New" w:hAnsi="Times New Roman" w:cs="Times New Roman"/>
                <w:b/>
                <w:bCs/>
                <w:szCs w:val="22"/>
              </w:rPr>
            </w:pPr>
            <w:r w:rsidRPr="00DF2E8E">
              <w:rPr>
                <w:rFonts w:ascii="Times New Roman" w:eastAsia="Cordia New" w:hAnsi="Times New Roman" w:cs="Times New Roman"/>
                <w:b/>
                <w:bCs/>
                <w:szCs w:val="22"/>
              </w:rPr>
              <w:t>Total key management personnel</w:t>
            </w:r>
            <w:r w:rsidRPr="00DF2E8E">
              <w:rPr>
                <w:rFonts w:ascii="Times New Roman" w:eastAsia="Cordia New" w:hAnsi="Times New Roman" w:cs="Times New Roman"/>
                <w:b/>
                <w:bCs/>
                <w:szCs w:val="22"/>
              </w:rPr>
              <w:br/>
              <w:t xml:space="preserve">   compensation</w:t>
            </w:r>
          </w:p>
        </w:tc>
        <w:tc>
          <w:tcPr>
            <w:tcW w:w="1252" w:type="dxa"/>
            <w:tcBorders>
              <w:top w:val="single" w:sz="4" w:space="0" w:color="auto"/>
              <w:bottom w:val="double" w:sz="4" w:space="0" w:color="auto"/>
            </w:tcBorders>
            <w:vAlign w:val="bottom"/>
          </w:tcPr>
          <w:p w:rsidR="00437688" w:rsidRPr="00DF2E8E" w:rsidRDefault="003F0594" w:rsidP="004127F8">
            <w:pPr>
              <w:tabs>
                <w:tab w:val="decimal" w:pos="792"/>
              </w:tabs>
              <w:spacing w:after="0" w:line="240" w:lineRule="atLeast"/>
              <w:ind w:left="72" w:right="-108"/>
              <w:jc w:val="thaiDistribute"/>
              <w:rPr>
                <w:rFonts w:ascii="Times New Roman" w:hAnsi="Times New Roman" w:cs="Times New Roman"/>
                <w:b/>
                <w:bCs/>
                <w:szCs w:val="22"/>
              </w:rPr>
            </w:pPr>
            <w:r w:rsidRPr="00DF2E8E">
              <w:rPr>
                <w:rFonts w:ascii="Times New Roman" w:hAnsi="Times New Roman" w:cs="Times New Roman"/>
                <w:b/>
                <w:bCs/>
                <w:szCs w:val="22"/>
              </w:rPr>
              <w:t>4,564</w:t>
            </w:r>
          </w:p>
        </w:tc>
        <w:tc>
          <w:tcPr>
            <w:tcW w:w="270" w:type="dxa"/>
            <w:vAlign w:val="bottom"/>
          </w:tcPr>
          <w:p w:rsidR="00437688" w:rsidRPr="00DF2E8E" w:rsidRDefault="00437688" w:rsidP="004127F8">
            <w:pPr>
              <w:tabs>
                <w:tab w:val="left" w:pos="405"/>
                <w:tab w:val="decimal" w:pos="930"/>
              </w:tabs>
              <w:spacing w:after="0" w:line="240" w:lineRule="atLeast"/>
              <w:ind w:left="522" w:right="-45" w:hanging="117"/>
              <w:rPr>
                <w:rFonts w:ascii="Times New Roman" w:eastAsia="Cordia New" w:hAnsi="Times New Roman" w:cs="Times New Roman"/>
                <w:b/>
                <w:bCs/>
                <w:szCs w:val="22"/>
              </w:rPr>
            </w:pPr>
          </w:p>
        </w:tc>
        <w:tc>
          <w:tcPr>
            <w:tcW w:w="1157" w:type="dxa"/>
            <w:tcBorders>
              <w:top w:val="single" w:sz="4" w:space="0" w:color="auto"/>
              <w:bottom w:val="double" w:sz="4" w:space="0" w:color="auto"/>
            </w:tcBorders>
            <w:vAlign w:val="bottom"/>
          </w:tcPr>
          <w:p w:rsidR="00437688" w:rsidRPr="00DF2E8E" w:rsidRDefault="001B7FF8" w:rsidP="004127F8">
            <w:pPr>
              <w:tabs>
                <w:tab w:val="decimal" w:pos="792"/>
              </w:tabs>
              <w:spacing w:after="0" w:line="240" w:lineRule="atLeast"/>
              <w:ind w:left="72" w:right="-108"/>
              <w:jc w:val="thaiDistribute"/>
              <w:rPr>
                <w:rFonts w:ascii="Times New Roman" w:hAnsi="Times New Roman" w:cs="Times New Roman"/>
                <w:b/>
                <w:bCs/>
                <w:szCs w:val="22"/>
              </w:rPr>
            </w:pPr>
            <w:r w:rsidRPr="00DF2E8E">
              <w:rPr>
                <w:rFonts w:ascii="Times New Roman" w:hAnsi="Times New Roman" w:cs="Times New Roman"/>
                <w:b/>
                <w:bCs/>
                <w:szCs w:val="22"/>
              </w:rPr>
              <w:t>3,072</w:t>
            </w:r>
          </w:p>
        </w:tc>
        <w:tc>
          <w:tcPr>
            <w:tcW w:w="270" w:type="dxa"/>
            <w:vAlign w:val="bottom"/>
          </w:tcPr>
          <w:p w:rsidR="00437688" w:rsidRPr="00DF2E8E" w:rsidRDefault="00437688" w:rsidP="004127F8">
            <w:pPr>
              <w:tabs>
                <w:tab w:val="left" w:pos="405"/>
                <w:tab w:val="decimal" w:pos="930"/>
              </w:tabs>
              <w:spacing w:after="0" w:line="240" w:lineRule="atLeast"/>
              <w:ind w:left="522" w:right="-45"/>
              <w:rPr>
                <w:rFonts w:ascii="Times New Roman" w:eastAsia="Cordia New" w:hAnsi="Times New Roman" w:cs="Times New Roman"/>
                <w:b/>
                <w:bCs/>
                <w:szCs w:val="22"/>
              </w:rPr>
            </w:pPr>
          </w:p>
        </w:tc>
        <w:tc>
          <w:tcPr>
            <w:tcW w:w="1214" w:type="dxa"/>
            <w:tcBorders>
              <w:top w:val="single" w:sz="4" w:space="0" w:color="auto"/>
              <w:bottom w:val="double" w:sz="4" w:space="0" w:color="auto"/>
            </w:tcBorders>
            <w:vAlign w:val="bottom"/>
          </w:tcPr>
          <w:p w:rsidR="00437688" w:rsidRPr="00DF2E8E" w:rsidRDefault="003F0594" w:rsidP="004127F8">
            <w:pPr>
              <w:tabs>
                <w:tab w:val="decimal" w:pos="867"/>
              </w:tabs>
              <w:spacing w:after="0" w:line="240" w:lineRule="atLeast"/>
              <w:ind w:left="72" w:right="-108"/>
              <w:jc w:val="thaiDistribute"/>
              <w:rPr>
                <w:rFonts w:ascii="Times New Roman" w:hAnsi="Times New Roman" w:cs="Times New Roman"/>
                <w:b/>
                <w:bCs/>
                <w:szCs w:val="22"/>
              </w:rPr>
            </w:pPr>
            <w:r w:rsidRPr="00DF2E8E">
              <w:rPr>
                <w:rFonts w:ascii="Times New Roman" w:hAnsi="Times New Roman" w:cs="Times New Roman"/>
                <w:b/>
                <w:bCs/>
                <w:szCs w:val="22"/>
              </w:rPr>
              <w:t>3,937</w:t>
            </w:r>
          </w:p>
        </w:tc>
        <w:tc>
          <w:tcPr>
            <w:tcW w:w="270" w:type="dxa"/>
            <w:vAlign w:val="bottom"/>
          </w:tcPr>
          <w:p w:rsidR="00437688" w:rsidRPr="00DF2E8E" w:rsidRDefault="00437688" w:rsidP="004127F8">
            <w:pPr>
              <w:tabs>
                <w:tab w:val="left" w:pos="405"/>
                <w:tab w:val="decimal" w:pos="930"/>
              </w:tabs>
              <w:spacing w:after="0" w:line="240" w:lineRule="atLeast"/>
              <w:ind w:left="522" w:right="-45"/>
              <w:rPr>
                <w:rFonts w:ascii="Times New Roman" w:eastAsia="Cordia New" w:hAnsi="Times New Roman" w:cs="Times New Roman"/>
                <w:b/>
                <w:bCs/>
                <w:szCs w:val="22"/>
              </w:rPr>
            </w:pPr>
          </w:p>
        </w:tc>
        <w:tc>
          <w:tcPr>
            <w:tcW w:w="1172" w:type="dxa"/>
            <w:tcBorders>
              <w:top w:val="single" w:sz="4" w:space="0" w:color="auto"/>
              <w:bottom w:val="double" w:sz="4" w:space="0" w:color="auto"/>
            </w:tcBorders>
            <w:vAlign w:val="bottom"/>
          </w:tcPr>
          <w:p w:rsidR="00437688" w:rsidRPr="00C23E0D" w:rsidRDefault="00242867" w:rsidP="004127F8">
            <w:pPr>
              <w:tabs>
                <w:tab w:val="decimal" w:pos="792"/>
              </w:tabs>
              <w:spacing w:after="0" w:line="240" w:lineRule="atLeast"/>
              <w:ind w:left="72" w:right="-108"/>
              <w:jc w:val="thaiDistribute"/>
              <w:rPr>
                <w:rFonts w:ascii="Times New Roman" w:hAnsi="Times New Roman" w:cs="Times New Roman"/>
                <w:b/>
                <w:bCs/>
                <w:szCs w:val="22"/>
              </w:rPr>
            </w:pPr>
            <w:r>
              <w:rPr>
                <w:rFonts w:ascii="Times New Roman" w:hAnsi="Times New Roman" w:cs="Times New Roman"/>
                <w:b/>
                <w:bCs/>
                <w:szCs w:val="22"/>
              </w:rPr>
              <w:t>2,</w:t>
            </w:r>
            <w:r w:rsidR="001B7FF8" w:rsidRPr="00DF2E8E">
              <w:rPr>
                <w:rFonts w:ascii="Times New Roman" w:hAnsi="Times New Roman" w:cs="Times New Roman"/>
                <w:b/>
                <w:bCs/>
                <w:szCs w:val="22"/>
              </w:rPr>
              <w:t>4</w:t>
            </w:r>
            <w:r>
              <w:rPr>
                <w:rFonts w:ascii="Times New Roman" w:hAnsi="Times New Roman" w:cs="Times New Roman"/>
                <w:b/>
                <w:bCs/>
                <w:szCs w:val="22"/>
              </w:rPr>
              <w:t>3</w:t>
            </w:r>
            <w:r w:rsidR="001B7FF8" w:rsidRPr="00DF2E8E">
              <w:rPr>
                <w:rFonts w:ascii="Times New Roman" w:hAnsi="Times New Roman" w:cs="Times New Roman"/>
                <w:b/>
                <w:bCs/>
                <w:szCs w:val="22"/>
              </w:rPr>
              <w:t>0</w:t>
            </w:r>
          </w:p>
        </w:tc>
      </w:tr>
    </w:tbl>
    <w:p w:rsidR="003E1F6C" w:rsidRPr="00C23E0D" w:rsidRDefault="003E1F6C" w:rsidP="004127F8">
      <w:pPr>
        <w:pStyle w:val="BodyText"/>
        <w:ind w:left="539" w:right="0" w:firstLine="11"/>
        <w:jc w:val="both"/>
        <w:rPr>
          <w:rFonts w:ascii="Times New Roman" w:hAnsi="Times New Roman"/>
          <w:sz w:val="22"/>
          <w:szCs w:val="22"/>
          <w:lang w:val="en-AU"/>
        </w:rPr>
      </w:pPr>
    </w:p>
    <w:tbl>
      <w:tblPr>
        <w:tblW w:w="10031" w:type="dxa"/>
        <w:tblLayout w:type="fixed"/>
        <w:tblLook w:val="01E0" w:firstRow="1" w:lastRow="1" w:firstColumn="1" w:lastColumn="1" w:noHBand="0" w:noVBand="0"/>
      </w:tblPr>
      <w:tblGrid>
        <w:gridCol w:w="4425"/>
        <w:gridCol w:w="1208"/>
        <w:gridCol w:w="43"/>
        <w:gridCol w:w="227"/>
        <w:gridCol w:w="43"/>
        <w:gridCol w:w="1147"/>
        <w:gridCol w:w="181"/>
        <w:gridCol w:w="89"/>
        <w:gridCol w:w="181"/>
        <w:gridCol w:w="1047"/>
        <w:gridCol w:w="236"/>
        <w:gridCol w:w="34"/>
        <w:gridCol w:w="1158"/>
        <w:gridCol w:w="12"/>
      </w:tblGrid>
      <w:tr w:rsidR="00823B2A" w:rsidRPr="00C23E0D" w:rsidTr="009C1236">
        <w:trPr>
          <w:gridAfter w:val="1"/>
          <w:wAfter w:w="12" w:type="dxa"/>
          <w:tblHeader/>
        </w:trPr>
        <w:tc>
          <w:tcPr>
            <w:tcW w:w="4425" w:type="dxa"/>
          </w:tcPr>
          <w:p w:rsidR="00823B2A" w:rsidRPr="00C23E0D" w:rsidRDefault="00823B2A" w:rsidP="004127F8">
            <w:pPr>
              <w:tabs>
                <w:tab w:val="left" w:pos="405"/>
              </w:tabs>
              <w:spacing w:after="0" w:line="240" w:lineRule="atLeast"/>
              <w:ind w:left="522" w:right="43" w:hanging="117"/>
              <w:jc w:val="thaiDistribute"/>
              <w:rPr>
                <w:rFonts w:ascii="Times New Roman" w:hAnsi="Times New Roman" w:cs="Times New Roman"/>
                <w:b/>
                <w:bCs/>
                <w:szCs w:val="22"/>
                <w:cs/>
              </w:rPr>
            </w:pPr>
          </w:p>
        </w:tc>
        <w:tc>
          <w:tcPr>
            <w:tcW w:w="2849" w:type="dxa"/>
            <w:gridSpan w:val="6"/>
          </w:tcPr>
          <w:p w:rsidR="00823B2A" w:rsidRPr="00C23E0D" w:rsidRDefault="00823B2A" w:rsidP="004127F8">
            <w:pPr>
              <w:spacing w:after="0" w:line="240" w:lineRule="atLeast"/>
              <w:ind w:right="46"/>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Consolidated</w:t>
            </w:r>
            <w:r w:rsidRPr="00C23E0D">
              <w:rPr>
                <w:rFonts w:ascii="Times New Roman" w:eastAsia="Cordia New" w:hAnsi="Times New Roman" w:cs="Times New Roman"/>
                <w:b/>
                <w:bCs/>
                <w:szCs w:val="22"/>
              </w:rPr>
              <w:br/>
              <w:t>financial statements</w:t>
            </w:r>
          </w:p>
        </w:tc>
        <w:tc>
          <w:tcPr>
            <w:tcW w:w="270" w:type="dxa"/>
            <w:gridSpan w:val="2"/>
          </w:tcPr>
          <w:p w:rsidR="00823B2A" w:rsidRPr="00C23E0D" w:rsidRDefault="00823B2A" w:rsidP="004127F8">
            <w:pPr>
              <w:tabs>
                <w:tab w:val="decimal" w:pos="930"/>
              </w:tabs>
              <w:spacing w:after="0" w:line="240" w:lineRule="atLeast"/>
              <w:jc w:val="center"/>
              <w:rPr>
                <w:rFonts w:ascii="Times New Roman" w:eastAsia="Cordia New" w:hAnsi="Times New Roman" w:cs="Times New Roman"/>
                <w:b/>
                <w:bCs/>
                <w:szCs w:val="22"/>
              </w:rPr>
            </w:pPr>
          </w:p>
        </w:tc>
        <w:tc>
          <w:tcPr>
            <w:tcW w:w="2475" w:type="dxa"/>
            <w:gridSpan w:val="4"/>
          </w:tcPr>
          <w:p w:rsidR="00823B2A" w:rsidRPr="00C23E0D" w:rsidRDefault="00823B2A" w:rsidP="004127F8">
            <w:pPr>
              <w:spacing w:after="0" w:line="240" w:lineRule="atLeast"/>
              <w:ind w:left="-3" w:right="97"/>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Separate</w:t>
            </w:r>
            <w:r w:rsidRPr="00C23E0D">
              <w:rPr>
                <w:rFonts w:ascii="Times New Roman" w:eastAsia="Cordia New" w:hAnsi="Times New Roman" w:cs="Times New Roman"/>
                <w:b/>
                <w:bCs/>
                <w:szCs w:val="22"/>
                <w:cs/>
              </w:rPr>
              <w:br/>
            </w:r>
            <w:r w:rsidRPr="00C23E0D">
              <w:rPr>
                <w:rFonts w:ascii="Times New Roman" w:eastAsia="Cordia New" w:hAnsi="Times New Roman" w:cs="Times New Roman"/>
                <w:b/>
                <w:bCs/>
                <w:szCs w:val="22"/>
              </w:rPr>
              <w:t>financial statements</w:t>
            </w:r>
          </w:p>
        </w:tc>
      </w:tr>
      <w:tr w:rsidR="00823B2A" w:rsidRPr="00C23E0D" w:rsidTr="009C1236">
        <w:trPr>
          <w:gridAfter w:val="1"/>
          <w:wAfter w:w="12" w:type="dxa"/>
          <w:tblHeader/>
        </w:trPr>
        <w:tc>
          <w:tcPr>
            <w:tcW w:w="4425" w:type="dxa"/>
          </w:tcPr>
          <w:p w:rsidR="00823B2A" w:rsidRPr="00C23E0D" w:rsidRDefault="00823B2A" w:rsidP="004127F8">
            <w:pPr>
              <w:tabs>
                <w:tab w:val="left" w:pos="405"/>
              </w:tabs>
              <w:spacing w:after="0" w:line="240" w:lineRule="atLeast"/>
              <w:ind w:left="522" w:right="43" w:hanging="117"/>
              <w:jc w:val="thaiDistribute"/>
              <w:rPr>
                <w:rFonts w:ascii="Times New Roman" w:hAnsi="Times New Roman" w:cs="Times New Roman"/>
                <w:b/>
                <w:bCs/>
                <w:szCs w:val="22"/>
                <w:cs/>
              </w:rPr>
            </w:pPr>
          </w:p>
        </w:tc>
        <w:tc>
          <w:tcPr>
            <w:tcW w:w="2849" w:type="dxa"/>
            <w:gridSpan w:val="6"/>
          </w:tcPr>
          <w:p w:rsidR="00823B2A" w:rsidRPr="00C23E0D" w:rsidRDefault="00823B2A" w:rsidP="004127F8">
            <w:pPr>
              <w:spacing w:after="0" w:line="240" w:lineRule="atLeast"/>
              <w:ind w:left="-228" w:right="-178"/>
              <w:jc w:val="center"/>
              <w:rPr>
                <w:rFonts w:ascii="Times New Roman" w:eastAsia="Cordia New" w:hAnsi="Times New Roman" w:cs="Times New Roman"/>
                <w:szCs w:val="22"/>
              </w:rPr>
            </w:pPr>
            <w:r w:rsidRPr="00C23E0D">
              <w:rPr>
                <w:rFonts w:ascii="Times New Roman" w:eastAsia="Cordia New" w:hAnsi="Times New Roman" w:cs="Times New Roman"/>
                <w:szCs w:val="22"/>
              </w:rPr>
              <w:t>For the six-month periods</w:t>
            </w:r>
          </w:p>
        </w:tc>
        <w:tc>
          <w:tcPr>
            <w:tcW w:w="270" w:type="dxa"/>
            <w:gridSpan w:val="2"/>
          </w:tcPr>
          <w:p w:rsidR="00823B2A" w:rsidRPr="00C23E0D" w:rsidRDefault="00823B2A" w:rsidP="004127F8">
            <w:pPr>
              <w:tabs>
                <w:tab w:val="decimal" w:pos="930"/>
              </w:tabs>
              <w:spacing w:after="0" w:line="240" w:lineRule="atLeast"/>
              <w:jc w:val="center"/>
              <w:rPr>
                <w:rFonts w:ascii="Times New Roman" w:eastAsia="Cordia New" w:hAnsi="Times New Roman" w:cs="Times New Roman"/>
                <w:szCs w:val="22"/>
              </w:rPr>
            </w:pPr>
          </w:p>
        </w:tc>
        <w:tc>
          <w:tcPr>
            <w:tcW w:w="2475" w:type="dxa"/>
            <w:gridSpan w:val="4"/>
          </w:tcPr>
          <w:p w:rsidR="00823B2A" w:rsidRPr="00C23E0D" w:rsidRDefault="00823B2A" w:rsidP="004127F8">
            <w:pPr>
              <w:spacing w:after="0" w:line="240" w:lineRule="atLeast"/>
              <w:ind w:left="-314" w:right="-262"/>
              <w:jc w:val="center"/>
              <w:rPr>
                <w:rFonts w:ascii="Times New Roman" w:eastAsia="Cordia New" w:hAnsi="Times New Roman" w:cs="Times New Roman"/>
                <w:szCs w:val="22"/>
              </w:rPr>
            </w:pPr>
            <w:r w:rsidRPr="00C23E0D">
              <w:rPr>
                <w:rFonts w:ascii="Times New Roman" w:eastAsia="Cordia New" w:hAnsi="Times New Roman" w:cs="Times New Roman"/>
                <w:szCs w:val="22"/>
              </w:rPr>
              <w:t>For the six-month periods</w:t>
            </w:r>
          </w:p>
        </w:tc>
      </w:tr>
      <w:tr w:rsidR="00823B2A" w:rsidRPr="00C23E0D" w:rsidTr="009C1236">
        <w:trPr>
          <w:gridAfter w:val="1"/>
          <w:wAfter w:w="12" w:type="dxa"/>
          <w:tblHeader/>
        </w:trPr>
        <w:tc>
          <w:tcPr>
            <w:tcW w:w="4425" w:type="dxa"/>
          </w:tcPr>
          <w:p w:rsidR="00823B2A" w:rsidRPr="00C23E0D" w:rsidRDefault="00823B2A" w:rsidP="004127F8">
            <w:pPr>
              <w:tabs>
                <w:tab w:val="left" w:pos="405"/>
              </w:tabs>
              <w:spacing w:after="0" w:line="240" w:lineRule="atLeast"/>
              <w:ind w:left="522" w:right="43" w:hanging="115"/>
              <w:jc w:val="thaiDistribute"/>
              <w:rPr>
                <w:rFonts w:ascii="Times New Roman" w:hAnsi="Times New Roman" w:cs="Times New Roman"/>
                <w:b/>
                <w:bCs/>
                <w:szCs w:val="22"/>
                <w:cs/>
              </w:rPr>
            </w:pPr>
          </w:p>
        </w:tc>
        <w:tc>
          <w:tcPr>
            <w:tcW w:w="1251" w:type="dxa"/>
            <w:gridSpan w:val="2"/>
          </w:tcPr>
          <w:p w:rsidR="00823B2A" w:rsidRPr="00C23E0D" w:rsidRDefault="001B7FF8" w:rsidP="004127F8">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2018</w:t>
            </w:r>
          </w:p>
        </w:tc>
        <w:tc>
          <w:tcPr>
            <w:tcW w:w="270" w:type="dxa"/>
            <w:gridSpan w:val="2"/>
          </w:tcPr>
          <w:p w:rsidR="00823B2A" w:rsidRPr="00C23E0D" w:rsidRDefault="00823B2A" w:rsidP="004127F8">
            <w:pPr>
              <w:tabs>
                <w:tab w:val="left" w:pos="405"/>
              </w:tabs>
              <w:spacing w:after="0" w:line="240" w:lineRule="atLeast"/>
              <w:ind w:left="-54" w:right="43" w:hanging="115"/>
              <w:jc w:val="center"/>
              <w:rPr>
                <w:rFonts w:ascii="Times New Roman" w:hAnsi="Times New Roman" w:cs="Times New Roman"/>
                <w:szCs w:val="22"/>
              </w:rPr>
            </w:pPr>
          </w:p>
        </w:tc>
        <w:tc>
          <w:tcPr>
            <w:tcW w:w="1328" w:type="dxa"/>
            <w:gridSpan w:val="2"/>
          </w:tcPr>
          <w:p w:rsidR="00823B2A" w:rsidRPr="00C23E0D" w:rsidRDefault="001B7FF8" w:rsidP="004127F8">
            <w:pPr>
              <w:spacing w:after="0" w:line="240" w:lineRule="atLeast"/>
              <w:ind w:left="-54" w:right="-134" w:firstLine="37"/>
              <w:jc w:val="center"/>
              <w:rPr>
                <w:rFonts w:ascii="Times New Roman" w:hAnsi="Times New Roman" w:cs="Times New Roman"/>
                <w:szCs w:val="22"/>
              </w:rPr>
            </w:pPr>
            <w:r>
              <w:rPr>
                <w:rFonts w:ascii="Times New Roman" w:hAnsi="Times New Roman" w:cs="Times New Roman"/>
                <w:szCs w:val="22"/>
              </w:rPr>
              <w:t>2017</w:t>
            </w:r>
          </w:p>
        </w:tc>
        <w:tc>
          <w:tcPr>
            <w:tcW w:w="270" w:type="dxa"/>
            <w:gridSpan w:val="2"/>
          </w:tcPr>
          <w:p w:rsidR="00823B2A" w:rsidRPr="00C23E0D" w:rsidRDefault="00823B2A" w:rsidP="004127F8">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47" w:type="dxa"/>
          </w:tcPr>
          <w:p w:rsidR="00823B2A" w:rsidRPr="00C23E0D" w:rsidRDefault="001B7FF8" w:rsidP="004127F8">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2018</w:t>
            </w:r>
          </w:p>
        </w:tc>
        <w:tc>
          <w:tcPr>
            <w:tcW w:w="270" w:type="dxa"/>
            <w:gridSpan w:val="2"/>
          </w:tcPr>
          <w:p w:rsidR="00823B2A" w:rsidRPr="00C23E0D" w:rsidRDefault="00823B2A" w:rsidP="004127F8">
            <w:pPr>
              <w:tabs>
                <w:tab w:val="left" w:pos="405"/>
              </w:tabs>
              <w:spacing w:after="0" w:line="240" w:lineRule="atLeast"/>
              <w:ind w:left="-54" w:right="43" w:hanging="115"/>
              <w:jc w:val="center"/>
              <w:rPr>
                <w:rFonts w:ascii="Times New Roman" w:hAnsi="Times New Roman" w:cs="Times New Roman"/>
                <w:szCs w:val="22"/>
              </w:rPr>
            </w:pPr>
          </w:p>
        </w:tc>
        <w:tc>
          <w:tcPr>
            <w:tcW w:w="1158" w:type="dxa"/>
          </w:tcPr>
          <w:p w:rsidR="00823B2A" w:rsidRPr="00C23E0D" w:rsidRDefault="001B7FF8" w:rsidP="004127F8">
            <w:pPr>
              <w:spacing w:after="0" w:line="240" w:lineRule="atLeast"/>
              <w:ind w:left="-54" w:right="-134" w:firstLine="37"/>
              <w:jc w:val="center"/>
              <w:rPr>
                <w:rFonts w:ascii="Times New Roman" w:hAnsi="Times New Roman" w:cs="Times New Roman"/>
                <w:szCs w:val="22"/>
              </w:rPr>
            </w:pPr>
            <w:r>
              <w:rPr>
                <w:rFonts w:ascii="Times New Roman" w:hAnsi="Times New Roman" w:cs="Times New Roman"/>
                <w:szCs w:val="22"/>
              </w:rPr>
              <w:t>2017</w:t>
            </w:r>
          </w:p>
        </w:tc>
      </w:tr>
      <w:tr w:rsidR="00823B2A" w:rsidRPr="00C23E0D" w:rsidTr="009C1236">
        <w:trPr>
          <w:gridAfter w:val="1"/>
          <w:wAfter w:w="12" w:type="dxa"/>
          <w:tblHeader/>
        </w:trPr>
        <w:tc>
          <w:tcPr>
            <w:tcW w:w="4425" w:type="dxa"/>
          </w:tcPr>
          <w:p w:rsidR="00823B2A" w:rsidRPr="00C23E0D" w:rsidRDefault="00823B2A" w:rsidP="004127F8">
            <w:pPr>
              <w:tabs>
                <w:tab w:val="left" w:pos="405"/>
              </w:tabs>
              <w:spacing w:after="0" w:line="240" w:lineRule="atLeast"/>
              <w:ind w:left="522" w:right="43" w:hanging="117"/>
              <w:jc w:val="thaiDistribute"/>
              <w:rPr>
                <w:rFonts w:ascii="Times New Roman" w:hAnsi="Times New Roman" w:cs="Times New Roman"/>
                <w:i/>
                <w:iCs/>
                <w:szCs w:val="22"/>
                <w:cs/>
              </w:rPr>
            </w:pPr>
          </w:p>
        </w:tc>
        <w:tc>
          <w:tcPr>
            <w:tcW w:w="5594" w:type="dxa"/>
            <w:gridSpan w:val="12"/>
          </w:tcPr>
          <w:p w:rsidR="00823B2A" w:rsidRPr="00C23E0D" w:rsidRDefault="00823B2A" w:rsidP="004127F8">
            <w:pPr>
              <w:tabs>
                <w:tab w:val="left" w:pos="405"/>
              </w:tabs>
              <w:spacing w:after="0" w:line="240" w:lineRule="atLeast"/>
              <w:ind w:left="-18" w:right="43" w:hanging="117"/>
              <w:jc w:val="center"/>
              <w:rPr>
                <w:rFonts w:ascii="Times New Roman" w:hAnsi="Times New Roman" w:cs="Times New Roman"/>
                <w:i/>
                <w:iCs/>
                <w:szCs w:val="22"/>
              </w:rPr>
            </w:pPr>
            <w:r w:rsidRPr="00C23E0D">
              <w:rPr>
                <w:rFonts w:ascii="Times New Roman" w:hAnsi="Times New Roman" w:cs="Times New Roman"/>
                <w:i/>
                <w:iCs/>
                <w:szCs w:val="22"/>
              </w:rPr>
              <w:t>(in thousand Baht)</w:t>
            </w:r>
          </w:p>
        </w:tc>
      </w:tr>
      <w:tr w:rsidR="00823B2A" w:rsidRPr="00C23E0D" w:rsidTr="009C1236">
        <w:trPr>
          <w:gridAfter w:val="1"/>
          <w:wAfter w:w="12" w:type="dxa"/>
        </w:trPr>
        <w:tc>
          <w:tcPr>
            <w:tcW w:w="4425" w:type="dxa"/>
            <w:vAlign w:val="bottom"/>
          </w:tcPr>
          <w:p w:rsidR="00823B2A" w:rsidRPr="00C23E0D" w:rsidRDefault="00823B2A" w:rsidP="004127F8">
            <w:pPr>
              <w:spacing w:after="0" w:line="240" w:lineRule="atLeast"/>
              <w:ind w:left="522" w:right="-45"/>
              <w:rPr>
                <w:rFonts w:ascii="Times New Roman" w:hAnsi="Times New Roman" w:cs="Times New Roman"/>
                <w:b/>
                <w:bCs/>
                <w:i/>
                <w:iCs/>
                <w:szCs w:val="22"/>
                <w:cs/>
              </w:rPr>
            </w:pPr>
            <w:r w:rsidRPr="00C23E0D">
              <w:rPr>
                <w:rFonts w:ascii="Times New Roman" w:hAnsi="Times New Roman" w:cs="Times New Roman"/>
                <w:b/>
                <w:bCs/>
                <w:i/>
                <w:iCs/>
                <w:szCs w:val="22"/>
              </w:rPr>
              <w:t>Revenues</w:t>
            </w:r>
          </w:p>
        </w:tc>
        <w:tc>
          <w:tcPr>
            <w:tcW w:w="1251" w:type="dxa"/>
            <w:gridSpan w:val="2"/>
          </w:tcPr>
          <w:p w:rsidR="00823B2A" w:rsidRPr="00C23E0D" w:rsidRDefault="00823B2A" w:rsidP="004127F8">
            <w:pPr>
              <w:tabs>
                <w:tab w:val="left" w:pos="0"/>
              </w:tabs>
              <w:spacing w:after="0" w:line="240" w:lineRule="atLeast"/>
              <w:ind w:left="181" w:right="-62"/>
              <w:rPr>
                <w:rFonts w:ascii="Times New Roman" w:eastAsia="Cordia New" w:hAnsi="Times New Roman" w:cs="Times New Roman"/>
                <w:szCs w:val="22"/>
              </w:rPr>
            </w:pPr>
          </w:p>
        </w:tc>
        <w:tc>
          <w:tcPr>
            <w:tcW w:w="270" w:type="dxa"/>
            <w:gridSpan w:val="2"/>
          </w:tcPr>
          <w:p w:rsidR="00823B2A" w:rsidRPr="00C23E0D" w:rsidRDefault="00823B2A"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c>
          <w:tcPr>
            <w:tcW w:w="1328" w:type="dxa"/>
            <w:gridSpan w:val="2"/>
          </w:tcPr>
          <w:p w:rsidR="00823B2A" w:rsidRPr="00C23E0D" w:rsidRDefault="00823B2A" w:rsidP="004127F8">
            <w:pPr>
              <w:tabs>
                <w:tab w:val="left" w:pos="0"/>
              </w:tabs>
              <w:spacing w:after="0" w:line="240" w:lineRule="atLeast"/>
              <w:ind w:left="181" w:right="-62"/>
              <w:rPr>
                <w:rFonts w:ascii="Times New Roman" w:eastAsia="Cordia New" w:hAnsi="Times New Roman" w:cs="Times New Roman"/>
                <w:szCs w:val="22"/>
              </w:rPr>
            </w:pPr>
          </w:p>
        </w:tc>
        <w:tc>
          <w:tcPr>
            <w:tcW w:w="270" w:type="dxa"/>
            <w:gridSpan w:val="2"/>
          </w:tcPr>
          <w:p w:rsidR="00823B2A" w:rsidRPr="00C23E0D" w:rsidRDefault="00823B2A"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c>
          <w:tcPr>
            <w:tcW w:w="1047" w:type="dxa"/>
          </w:tcPr>
          <w:p w:rsidR="00823B2A" w:rsidRPr="00C23E0D" w:rsidRDefault="00823B2A"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c>
          <w:tcPr>
            <w:tcW w:w="270" w:type="dxa"/>
            <w:gridSpan w:val="2"/>
          </w:tcPr>
          <w:p w:rsidR="00823B2A" w:rsidRPr="00C23E0D" w:rsidRDefault="00823B2A"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c>
          <w:tcPr>
            <w:tcW w:w="1158" w:type="dxa"/>
          </w:tcPr>
          <w:p w:rsidR="00823B2A" w:rsidRPr="00C23E0D" w:rsidRDefault="00823B2A"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r>
      <w:tr w:rsidR="00823B2A" w:rsidRPr="00C23E0D" w:rsidTr="009C1236">
        <w:trPr>
          <w:gridAfter w:val="1"/>
          <w:wAfter w:w="12" w:type="dxa"/>
          <w:trHeight w:val="288"/>
        </w:trPr>
        <w:tc>
          <w:tcPr>
            <w:tcW w:w="4425" w:type="dxa"/>
            <w:vAlign w:val="bottom"/>
          </w:tcPr>
          <w:p w:rsidR="00823B2A" w:rsidRPr="00C23E0D" w:rsidRDefault="00823B2A" w:rsidP="004127F8">
            <w:pPr>
              <w:spacing w:after="0" w:line="240" w:lineRule="atLeast"/>
              <w:ind w:left="522" w:right="-45"/>
              <w:rPr>
                <w:rFonts w:ascii="Times New Roman" w:hAnsi="Times New Roman" w:cs="Times New Roman"/>
                <w:b/>
                <w:bCs/>
                <w:szCs w:val="22"/>
                <w:cs/>
              </w:rPr>
            </w:pPr>
            <w:r w:rsidRPr="00C23E0D">
              <w:rPr>
                <w:rFonts w:ascii="Times New Roman" w:hAnsi="Times New Roman" w:cs="Times New Roman"/>
                <w:b/>
                <w:bCs/>
                <w:szCs w:val="22"/>
              </w:rPr>
              <w:t>Subsidiaries</w:t>
            </w:r>
          </w:p>
        </w:tc>
        <w:tc>
          <w:tcPr>
            <w:tcW w:w="1251" w:type="dxa"/>
            <w:gridSpan w:val="2"/>
          </w:tcPr>
          <w:p w:rsidR="00823B2A" w:rsidRPr="00C23E0D" w:rsidRDefault="00823B2A" w:rsidP="004127F8">
            <w:pPr>
              <w:tabs>
                <w:tab w:val="left" w:pos="0"/>
              </w:tabs>
              <w:spacing w:after="0" w:line="240" w:lineRule="atLeast"/>
              <w:ind w:left="181" w:right="-62"/>
              <w:rPr>
                <w:rFonts w:ascii="Times New Roman" w:eastAsia="Cordia New" w:hAnsi="Times New Roman" w:cs="Times New Roman"/>
                <w:szCs w:val="22"/>
              </w:rPr>
            </w:pPr>
          </w:p>
        </w:tc>
        <w:tc>
          <w:tcPr>
            <w:tcW w:w="270" w:type="dxa"/>
            <w:gridSpan w:val="2"/>
          </w:tcPr>
          <w:p w:rsidR="00823B2A" w:rsidRPr="00C23E0D" w:rsidRDefault="00823B2A"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c>
          <w:tcPr>
            <w:tcW w:w="1328" w:type="dxa"/>
            <w:gridSpan w:val="2"/>
          </w:tcPr>
          <w:p w:rsidR="00823B2A" w:rsidRPr="00C23E0D" w:rsidRDefault="00823B2A" w:rsidP="004127F8">
            <w:pPr>
              <w:tabs>
                <w:tab w:val="left" w:pos="0"/>
              </w:tabs>
              <w:spacing w:after="0" w:line="240" w:lineRule="atLeast"/>
              <w:ind w:left="181" w:right="-62"/>
              <w:rPr>
                <w:rFonts w:ascii="Times New Roman" w:eastAsia="Cordia New" w:hAnsi="Times New Roman" w:cs="Times New Roman"/>
                <w:szCs w:val="22"/>
              </w:rPr>
            </w:pPr>
          </w:p>
        </w:tc>
        <w:tc>
          <w:tcPr>
            <w:tcW w:w="270" w:type="dxa"/>
            <w:gridSpan w:val="2"/>
          </w:tcPr>
          <w:p w:rsidR="00823B2A" w:rsidRPr="00C23E0D" w:rsidRDefault="00823B2A"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c>
          <w:tcPr>
            <w:tcW w:w="1047" w:type="dxa"/>
          </w:tcPr>
          <w:p w:rsidR="00823B2A" w:rsidRPr="00C23E0D" w:rsidRDefault="00823B2A"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c>
          <w:tcPr>
            <w:tcW w:w="270" w:type="dxa"/>
            <w:gridSpan w:val="2"/>
          </w:tcPr>
          <w:p w:rsidR="00823B2A" w:rsidRPr="00C23E0D" w:rsidRDefault="00823B2A"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c>
          <w:tcPr>
            <w:tcW w:w="1158" w:type="dxa"/>
          </w:tcPr>
          <w:p w:rsidR="00823B2A" w:rsidRPr="00C23E0D" w:rsidRDefault="00823B2A" w:rsidP="004127F8">
            <w:pPr>
              <w:tabs>
                <w:tab w:val="left" w:pos="0"/>
                <w:tab w:val="left" w:pos="405"/>
                <w:tab w:val="decimal" w:pos="930"/>
              </w:tabs>
              <w:spacing w:after="0" w:line="240" w:lineRule="atLeast"/>
              <w:ind w:left="181" w:right="-62"/>
              <w:rPr>
                <w:rFonts w:ascii="Times New Roman" w:eastAsia="Cordia New" w:hAnsi="Times New Roman" w:cs="Times New Roman"/>
                <w:szCs w:val="22"/>
              </w:rPr>
            </w:pPr>
          </w:p>
        </w:tc>
      </w:tr>
      <w:tr w:rsidR="00823B2A" w:rsidRPr="006A1EBA" w:rsidTr="009C1236">
        <w:trPr>
          <w:gridAfter w:val="1"/>
          <w:wAfter w:w="12" w:type="dxa"/>
        </w:trPr>
        <w:tc>
          <w:tcPr>
            <w:tcW w:w="4425" w:type="dxa"/>
            <w:vAlign w:val="bottom"/>
          </w:tcPr>
          <w:p w:rsidR="00823B2A" w:rsidRPr="00C23E0D" w:rsidRDefault="00823B2A" w:rsidP="004127F8">
            <w:pPr>
              <w:spacing w:after="0" w:line="240" w:lineRule="atLeast"/>
              <w:ind w:left="522" w:right="-45"/>
              <w:rPr>
                <w:rFonts w:ascii="Times New Roman" w:hAnsi="Times New Roman" w:cs="Times New Roman"/>
                <w:szCs w:val="22"/>
                <w:cs/>
              </w:rPr>
            </w:pPr>
            <w:r w:rsidRPr="00C23E0D">
              <w:rPr>
                <w:rFonts w:ascii="Times New Roman" w:hAnsi="Times New Roman" w:cs="Times New Roman"/>
                <w:szCs w:val="22"/>
              </w:rPr>
              <w:t>Service income</w:t>
            </w:r>
          </w:p>
        </w:tc>
        <w:tc>
          <w:tcPr>
            <w:tcW w:w="1251" w:type="dxa"/>
            <w:gridSpan w:val="2"/>
          </w:tcPr>
          <w:p w:rsidR="00823B2A" w:rsidRPr="006A1EBA" w:rsidRDefault="00117731" w:rsidP="004127F8">
            <w:pPr>
              <w:tabs>
                <w:tab w:val="decimal" w:pos="641"/>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w:t>
            </w:r>
          </w:p>
        </w:tc>
        <w:tc>
          <w:tcPr>
            <w:tcW w:w="270" w:type="dxa"/>
            <w:gridSpan w:val="2"/>
          </w:tcPr>
          <w:p w:rsidR="00823B2A" w:rsidRPr="006A1EBA" w:rsidRDefault="00823B2A" w:rsidP="004127F8">
            <w:pPr>
              <w:tabs>
                <w:tab w:val="left" w:pos="0"/>
              </w:tabs>
              <w:spacing w:after="0" w:line="240" w:lineRule="atLeast"/>
              <w:ind w:left="181" w:right="-62"/>
              <w:rPr>
                <w:rFonts w:ascii="Times New Roman" w:eastAsia="Cordia New" w:hAnsi="Times New Roman" w:cs="Times New Roman"/>
                <w:szCs w:val="22"/>
              </w:rPr>
            </w:pPr>
          </w:p>
        </w:tc>
        <w:tc>
          <w:tcPr>
            <w:tcW w:w="1328" w:type="dxa"/>
            <w:gridSpan w:val="2"/>
          </w:tcPr>
          <w:p w:rsidR="00823B2A" w:rsidRPr="006A1EBA" w:rsidRDefault="00823B2A" w:rsidP="004127F8">
            <w:pPr>
              <w:tabs>
                <w:tab w:val="decimal" w:pos="641"/>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w:t>
            </w:r>
          </w:p>
        </w:tc>
        <w:tc>
          <w:tcPr>
            <w:tcW w:w="270" w:type="dxa"/>
            <w:gridSpan w:val="2"/>
          </w:tcPr>
          <w:p w:rsidR="00823B2A" w:rsidRPr="006A1EBA" w:rsidRDefault="00823B2A" w:rsidP="004127F8">
            <w:pPr>
              <w:tabs>
                <w:tab w:val="left" w:pos="0"/>
              </w:tabs>
              <w:spacing w:after="0" w:line="240" w:lineRule="atLeast"/>
              <w:ind w:left="181" w:right="-62"/>
              <w:rPr>
                <w:rFonts w:ascii="Times New Roman" w:eastAsia="Cordia New" w:hAnsi="Times New Roman" w:cs="Times New Roman"/>
                <w:szCs w:val="22"/>
              </w:rPr>
            </w:pPr>
          </w:p>
        </w:tc>
        <w:tc>
          <w:tcPr>
            <w:tcW w:w="1047" w:type="dxa"/>
          </w:tcPr>
          <w:p w:rsidR="00823B2A" w:rsidRPr="006A1EBA" w:rsidRDefault="001B7FF8" w:rsidP="004127F8">
            <w:pPr>
              <w:tabs>
                <w:tab w:val="decimal" w:pos="792"/>
              </w:tabs>
              <w:spacing w:after="0" w:line="240" w:lineRule="atLeast"/>
              <w:ind w:right="-108"/>
              <w:jc w:val="thaiDistribute"/>
              <w:rPr>
                <w:rFonts w:ascii="Times New Roman" w:hAnsi="Times New Roman" w:cs="Times New Roman"/>
                <w:szCs w:val="22"/>
              </w:rPr>
            </w:pPr>
            <w:r w:rsidRPr="006A1EBA">
              <w:rPr>
                <w:rFonts w:ascii="Times New Roman" w:hAnsi="Times New Roman" w:cs="Times New Roman"/>
                <w:szCs w:val="22"/>
              </w:rPr>
              <w:t>2,443</w:t>
            </w:r>
          </w:p>
        </w:tc>
        <w:tc>
          <w:tcPr>
            <w:tcW w:w="270" w:type="dxa"/>
            <w:gridSpan w:val="2"/>
          </w:tcPr>
          <w:p w:rsidR="00823B2A" w:rsidRPr="006A1EBA" w:rsidRDefault="00823B2A" w:rsidP="004127F8">
            <w:pPr>
              <w:tabs>
                <w:tab w:val="left" w:pos="0"/>
                <w:tab w:val="decimal" w:pos="432"/>
              </w:tabs>
              <w:spacing w:after="0" w:line="240" w:lineRule="atLeast"/>
              <w:ind w:left="181" w:right="-62"/>
              <w:rPr>
                <w:rFonts w:ascii="Times New Roman" w:eastAsia="Cordia New" w:hAnsi="Times New Roman" w:cs="Times New Roman"/>
                <w:szCs w:val="22"/>
              </w:rPr>
            </w:pPr>
          </w:p>
        </w:tc>
        <w:tc>
          <w:tcPr>
            <w:tcW w:w="1158" w:type="dxa"/>
          </w:tcPr>
          <w:p w:rsidR="00823B2A" w:rsidRPr="006A1EBA" w:rsidRDefault="001B7FF8" w:rsidP="004127F8">
            <w:pPr>
              <w:tabs>
                <w:tab w:val="decimal" w:pos="83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928</w:t>
            </w:r>
          </w:p>
        </w:tc>
      </w:tr>
      <w:tr w:rsidR="001B7FF8" w:rsidRPr="006A1EBA" w:rsidTr="009C1236">
        <w:trPr>
          <w:gridAfter w:val="1"/>
          <w:wAfter w:w="12" w:type="dxa"/>
        </w:trPr>
        <w:tc>
          <w:tcPr>
            <w:tcW w:w="4425" w:type="dxa"/>
            <w:vAlign w:val="bottom"/>
          </w:tcPr>
          <w:p w:rsidR="001B7FF8" w:rsidRPr="00C23E0D" w:rsidRDefault="001B7FF8" w:rsidP="004127F8">
            <w:pPr>
              <w:spacing w:after="0" w:line="240" w:lineRule="atLeast"/>
              <w:ind w:left="522" w:right="-45"/>
              <w:rPr>
                <w:rFonts w:ascii="Times New Roman" w:hAnsi="Times New Roman" w:cs="Times New Roman"/>
                <w:szCs w:val="22"/>
                <w:cs/>
              </w:rPr>
            </w:pPr>
            <w:r>
              <w:rPr>
                <w:rFonts w:ascii="Times New Roman" w:hAnsi="Times New Roman" w:cs="Times New Roman"/>
                <w:szCs w:val="22"/>
              </w:rPr>
              <w:t>Interest</w:t>
            </w:r>
            <w:r w:rsidRPr="00C23E0D">
              <w:rPr>
                <w:rFonts w:ascii="Times New Roman" w:hAnsi="Times New Roman" w:cs="Times New Roman"/>
                <w:szCs w:val="22"/>
              </w:rPr>
              <w:t xml:space="preserve"> income</w:t>
            </w:r>
          </w:p>
        </w:tc>
        <w:tc>
          <w:tcPr>
            <w:tcW w:w="1251" w:type="dxa"/>
            <w:gridSpan w:val="2"/>
          </w:tcPr>
          <w:p w:rsidR="001B7FF8" w:rsidRPr="006A1EBA" w:rsidRDefault="001B7FF8" w:rsidP="004127F8">
            <w:pPr>
              <w:tabs>
                <w:tab w:val="decimal" w:pos="641"/>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w:t>
            </w:r>
          </w:p>
        </w:tc>
        <w:tc>
          <w:tcPr>
            <w:tcW w:w="270" w:type="dxa"/>
            <w:gridSpan w:val="2"/>
          </w:tcPr>
          <w:p w:rsidR="001B7FF8" w:rsidRPr="006A1EBA" w:rsidRDefault="001B7FF8" w:rsidP="004127F8">
            <w:pPr>
              <w:tabs>
                <w:tab w:val="left" w:pos="0"/>
              </w:tabs>
              <w:spacing w:after="0" w:line="240" w:lineRule="atLeast"/>
              <w:ind w:left="181" w:right="-62"/>
              <w:rPr>
                <w:rFonts w:ascii="Times New Roman" w:eastAsia="Cordia New" w:hAnsi="Times New Roman" w:cs="Times New Roman"/>
                <w:szCs w:val="22"/>
              </w:rPr>
            </w:pPr>
          </w:p>
        </w:tc>
        <w:tc>
          <w:tcPr>
            <w:tcW w:w="1328" w:type="dxa"/>
            <w:gridSpan w:val="2"/>
          </w:tcPr>
          <w:p w:rsidR="001B7FF8" w:rsidRPr="006A1EBA" w:rsidRDefault="001B7FF8" w:rsidP="004127F8">
            <w:pPr>
              <w:tabs>
                <w:tab w:val="decimal" w:pos="641"/>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w:t>
            </w:r>
          </w:p>
        </w:tc>
        <w:tc>
          <w:tcPr>
            <w:tcW w:w="270" w:type="dxa"/>
            <w:gridSpan w:val="2"/>
          </w:tcPr>
          <w:p w:rsidR="001B7FF8" w:rsidRPr="006A1EBA" w:rsidRDefault="001B7FF8" w:rsidP="004127F8">
            <w:pPr>
              <w:tabs>
                <w:tab w:val="left" w:pos="0"/>
              </w:tabs>
              <w:spacing w:after="0" w:line="240" w:lineRule="atLeast"/>
              <w:ind w:left="181" w:right="-62"/>
              <w:rPr>
                <w:rFonts w:ascii="Times New Roman" w:eastAsia="Cordia New" w:hAnsi="Times New Roman" w:cs="Times New Roman"/>
                <w:szCs w:val="22"/>
              </w:rPr>
            </w:pPr>
          </w:p>
        </w:tc>
        <w:tc>
          <w:tcPr>
            <w:tcW w:w="1047" w:type="dxa"/>
          </w:tcPr>
          <w:p w:rsidR="001B7FF8" w:rsidRPr="006A1EBA" w:rsidRDefault="001B7FF8" w:rsidP="004127F8">
            <w:pPr>
              <w:tabs>
                <w:tab w:val="decimal" w:pos="792"/>
              </w:tabs>
              <w:spacing w:after="0" w:line="240" w:lineRule="atLeast"/>
              <w:ind w:right="-108"/>
              <w:jc w:val="thaiDistribute"/>
              <w:rPr>
                <w:rFonts w:ascii="Times New Roman" w:hAnsi="Times New Roman" w:cs="Times New Roman"/>
                <w:szCs w:val="22"/>
              </w:rPr>
            </w:pPr>
            <w:r w:rsidRPr="006A1EBA">
              <w:rPr>
                <w:rFonts w:ascii="Times New Roman" w:hAnsi="Times New Roman" w:cs="Times New Roman"/>
                <w:szCs w:val="22"/>
              </w:rPr>
              <w:t>337</w:t>
            </w:r>
          </w:p>
        </w:tc>
        <w:tc>
          <w:tcPr>
            <w:tcW w:w="270" w:type="dxa"/>
            <w:gridSpan w:val="2"/>
          </w:tcPr>
          <w:p w:rsidR="001B7FF8" w:rsidRPr="006A1EBA" w:rsidRDefault="001B7FF8" w:rsidP="004127F8">
            <w:pPr>
              <w:tabs>
                <w:tab w:val="left" w:pos="0"/>
                <w:tab w:val="decimal" w:pos="432"/>
              </w:tabs>
              <w:spacing w:after="0" w:line="240" w:lineRule="atLeast"/>
              <w:ind w:left="181" w:right="-62"/>
              <w:rPr>
                <w:rFonts w:ascii="Times New Roman" w:eastAsia="Cordia New" w:hAnsi="Times New Roman" w:cs="Times New Roman"/>
                <w:szCs w:val="22"/>
              </w:rPr>
            </w:pPr>
          </w:p>
        </w:tc>
        <w:tc>
          <w:tcPr>
            <w:tcW w:w="1158" w:type="dxa"/>
          </w:tcPr>
          <w:p w:rsidR="001B7FF8" w:rsidRPr="006A1EBA" w:rsidRDefault="001B7FF8" w:rsidP="004127F8">
            <w:pPr>
              <w:tabs>
                <w:tab w:val="decimal" w:pos="46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w:t>
            </w:r>
          </w:p>
        </w:tc>
      </w:tr>
      <w:tr w:rsidR="00031557" w:rsidRPr="006A1EBA" w:rsidTr="009C1236">
        <w:trPr>
          <w:gridAfter w:val="1"/>
          <w:wAfter w:w="12" w:type="dxa"/>
        </w:trPr>
        <w:tc>
          <w:tcPr>
            <w:tcW w:w="4425" w:type="dxa"/>
            <w:vAlign w:val="bottom"/>
          </w:tcPr>
          <w:p w:rsidR="00031557" w:rsidRDefault="00031557" w:rsidP="004127F8">
            <w:pPr>
              <w:spacing w:after="0" w:line="200" w:lineRule="exact"/>
              <w:ind w:left="522" w:right="-45"/>
              <w:rPr>
                <w:rFonts w:ascii="Times New Roman" w:hAnsi="Times New Roman" w:cs="Times New Roman"/>
                <w:szCs w:val="22"/>
              </w:rPr>
            </w:pPr>
          </w:p>
        </w:tc>
        <w:tc>
          <w:tcPr>
            <w:tcW w:w="1251" w:type="dxa"/>
            <w:gridSpan w:val="2"/>
          </w:tcPr>
          <w:p w:rsidR="00031557" w:rsidRPr="006A1EBA" w:rsidRDefault="00031557" w:rsidP="004127F8">
            <w:pPr>
              <w:spacing w:after="0" w:line="200" w:lineRule="exact"/>
              <w:ind w:left="522" w:right="-45"/>
              <w:rPr>
                <w:rFonts w:ascii="Times New Roman" w:hAnsi="Times New Roman" w:cs="Times New Roman"/>
                <w:szCs w:val="22"/>
              </w:rPr>
            </w:pPr>
          </w:p>
        </w:tc>
        <w:tc>
          <w:tcPr>
            <w:tcW w:w="270" w:type="dxa"/>
            <w:gridSpan w:val="2"/>
          </w:tcPr>
          <w:p w:rsidR="00031557" w:rsidRPr="006A1EBA" w:rsidRDefault="00031557" w:rsidP="004127F8">
            <w:pPr>
              <w:spacing w:after="0" w:line="200" w:lineRule="exact"/>
              <w:ind w:left="522" w:right="-45"/>
              <w:rPr>
                <w:rFonts w:ascii="Times New Roman" w:hAnsi="Times New Roman" w:cs="Times New Roman"/>
                <w:szCs w:val="22"/>
              </w:rPr>
            </w:pPr>
          </w:p>
        </w:tc>
        <w:tc>
          <w:tcPr>
            <w:tcW w:w="1328" w:type="dxa"/>
            <w:gridSpan w:val="2"/>
          </w:tcPr>
          <w:p w:rsidR="00031557" w:rsidRPr="006A1EBA" w:rsidRDefault="00031557" w:rsidP="004127F8">
            <w:pPr>
              <w:spacing w:after="0" w:line="200" w:lineRule="exact"/>
              <w:ind w:left="522" w:right="-45"/>
              <w:rPr>
                <w:rFonts w:ascii="Times New Roman" w:hAnsi="Times New Roman" w:cs="Times New Roman"/>
                <w:szCs w:val="22"/>
              </w:rPr>
            </w:pPr>
          </w:p>
        </w:tc>
        <w:tc>
          <w:tcPr>
            <w:tcW w:w="270" w:type="dxa"/>
            <w:gridSpan w:val="2"/>
          </w:tcPr>
          <w:p w:rsidR="00031557" w:rsidRPr="006A1EBA" w:rsidRDefault="00031557" w:rsidP="004127F8">
            <w:pPr>
              <w:spacing w:after="0" w:line="200" w:lineRule="exact"/>
              <w:ind w:left="522" w:right="-45"/>
              <w:rPr>
                <w:rFonts w:ascii="Times New Roman" w:hAnsi="Times New Roman" w:cs="Times New Roman"/>
                <w:szCs w:val="22"/>
              </w:rPr>
            </w:pPr>
          </w:p>
        </w:tc>
        <w:tc>
          <w:tcPr>
            <w:tcW w:w="1047" w:type="dxa"/>
          </w:tcPr>
          <w:p w:rsidR="00031557" w:rsidRPr="006A1EBA" w:rsidRDefault="00031557" w:rsidP="004127F8">
            <w:pPr>
              <w:spacing w:after="0" w:line="200" w:lineRule="exact"/>
              <w:ind w:left="522" w:right="-45"/>
              <w:rPr>
                <w:rFonts w:ascii="Times New Roman" w:hAnsi="Times New Roman" w:cs="Times New Roman"/>
                <w:szCs w:val="22"/>
              </w:rPr>
            </w:pPr>
          </w:p>
        </w:tc>
        <w:tc>
          <w:tcPr>
            <w:tcW w:w="270" w:type="dxa"/>
            <w:gridSpan w:val="2"/>
          </w:tcPr>
          <w:p w:rsidR="00031557" w:rsidRPr="006A1EBA" w:rsidRDefault="00031557" w:rsidP="004127F8">
            <w:pPr>
              <w:spacing w:after="0" w:line="200" w:lineRule="exact"/>
              <w:ind w:left="522" w:right="-45"/>
              <w:rPr>
                <w:rFonts w:ascii="Times New Roman" w:hAnsi="Times New Roman" w:cs="Times New Roman"/>
                <w:szCs w:val="22"/>
              </w:rPr>
            </w:pPr>
          </w:p>
        </w:tc>
        <w:tc>
          <w:tcPr>
            <w:tcW w:w="1158" w:type="dxa"/>
          </w:tcPr>
          <w:p w:rsidR="00031557" w:rsidRPr="006A1EBA" w:rsidRDefault="00031557" w:rsidP="004127F8">
            <w:pPr>
              <w:spacing w:after="0" w:line="200" w:lineRule="exact"/>
              <w:ind w:left="522" w:right="-45"/>
              <w:rPr>
                <w:rFonts w:ascii="Times New Roman" w:hAnsi="Times New Roman" w:cs="Times New Roman"/>
                <w:szCs w:val="22"/>
              </w:rPr>
            </w:pPr>
          </w:p>
        </w:tc>
      </w:tr>
      <w:tr w:rsidR="00031557" w:rsidRPr="006A1EBA" w:rsidTr="009C1236">
        <w:trPr>
          <w:gridAfter w:val="1"/>
          <w:wAfter w:w="12" w:type="dxa"/>
        </w:trPr>
        <w:tc>
          <w:tcPr>
            <w:tcW w:w="4425" w:type="dxa"/>
            <w:vAlign w:val="bottom"/>
          </w:tcPr>
          <w:p w:rsidR="00031557" w:rsidRDefault="00031557" w:rsidP="004127F8">
            <w:pPr>
              <w:spacing w:after="0" w:line="240" w:lineRule="atLeast"/>
              <w:ind w:left="522" w:right="-45"/>
              <w:rPr>
                <w:rFonts w:ascii="Times New Roman" w:hAnsi="Times New Roman" w:cs="Times New Roman"/>
                <w:szCs w:val="22"/>
              </w:rPr>
            </w:pPr>
            <w:r w:rsidRPr="00C23E0D">
              <w:rPr>
                <w:rFonts w:ascii="Times New Roman" w:hAnsi="Times New Roman" w:cs="Times New Roman"/>
                <w:b/>
                <w:bCs/>
                <w:i/>
                <w:iCs/>
                <w:szCs w:val="22"/>
              </w:rPr>
              <w:t>Expenses</w:t>
            </w:r>
          </w:p>
        </w:tc>
        <w:tc>
          <w:tcPr>
            <w:tcW w:w="1251" w:type="dxa"/>
            <w:gridSpan w:val="2"/>
          </w:tcPr>
          <w:p w:rsidR="00031557" w:rsidRPr="006A1EBA" w:rsidRDefault="00031557" w:rsidP="004127F8">
            <w:pPr>
              <w:tabs>
                <w:tab w:val="decimal" w:pos="641"/>
              </w:tabs>
              <w:spacing w:after="0" w:line="240" w:lineRule="atLeast"/>
              <w:ind w:left="72" w:right="-108"/>
              <w:jc w:val="thaiDistribute"/>
              <w:rPr>
                <w:rFonts w:ascii="Times New Roman" w:hAnsi="Times New Roman" w:cs="Times New Roman"/>
                <w:szCs w:val="22"/>
              </w:rPr>
            </w:pPr>
          </w:p>
        </w:tc>
        <w:tc>
          <w:tcPr>
            <w:tcW w:w="270" w:type="dxa"/>
            <w:gridSpan w:val="2"/>
          </w:tcPr>
          <w:p w:rsidR="00031557" w:rsidRPr="006A1EBA" w:rsidRDefault="00031557" w:rsidP="004127F8">
            <w:pPr>
              <w:tabs>
                <w:tab w:val="left" w:pos="0"/>
              </w:tabs>
              <w:spacing w:after="0" w:line="240" w:lineRule="atLeast"/>
              <w:ind w:left="181" w:right="-62"/>
              <w:rPr>
                <w:rFonts w:ascii="Times New Roman" w:eastAsia="Cordia New" w:hAnsi="Times New Roman" w:cs="Times New Roman"/>
                <w:szCs w:val="22"/>
              </w:rPr>
            </w:pPr>
          </w:p>
        </w:tc>
        <w:tc>
          <w:tcPr>
            <w:tcW w:w="1328" w:type="dxa"/>
            <w:gridSpan w:val="2"/>
          </w:tcPr>
          <w:p w:rsidR="00031557" w:rsidRPr="006A1EBA" w:rsidRDefault="00031557" w:rsidP="004127F8">
            <w:pPr>
              <w:tabs>
                <w:tab w:val="decimal" w:pos="641"/>
              </w:tabs>
              <w:spacing w:after="0" w:line="240" w:lineRule="atLeast"/>
              <w:ind w:left="72" w:right="-108"/>
              <w:jc w:val="thaiDistribute"/>
              <w:rPr>
                <w:rFonts w:ascii="Times New Roman" w:hAnsi="Times New Roman" w:cs="Times New Roman"/>
                <w:szCs w:val="22"/>
              </w:rPr>
            </w:pPr>
          </w:p>
        </w:tc>
        <w:tc>
          <w:tcPr>
            <w:tcW w:w="270" w:type="dxa"/>
            <w:gridSpan w:val="2"/>
          </w:tcPr>
          <w:p w:rsidR="00031557" w:rsidRPr="006A1EBA" w:rsidRDefault="00031557" w:rsidP="004127F8">
            <w:pPr>
              <w:tabs>
                <w:tab w:val="left" w:pos="0"/>
              </w:tabs>
              <w:spacing w:after="0" w:line="240" w:lineRule="atLeast"/>
              <w:ind w:left="181" w:right="-62"/>
              <w:rPr>
                <w:rFonts w:ascii="Times New Roman" w:eastAsia="Cordia New" w:hAnsi="Times New Roman" w:cs="Times New Roman"/>
                <w:szCs w:val="22"/>
              </w:rPr>
            </w:pPr>
          </w:p>
        </w:tc>
        <w:tc>
          <w:tcPr>
            <w:tcW w:w="1047" w:type="dxa"/>
          </w:tcPr>
          <w:p w:rsidR="00031557" w:rsidRPr="006A1EBA" w:rsidRDefault="00031557" w:rsidP="004127F8">
            <w:pPr>
              <w:tabs>
                <w:tab w:val="decimal" w:pos="792"/>
              </w:tabs>
              <w:spacing w:after="0" w:line="240" w:lineRule="atLeast"/>
              <w:ind w:right="-108"/>
              <w:jc w:val="thaiDistribute"/>
              <w:rPr>
                <w:rFonts w:ascii="Times New Roman" w:hAnsi="Times New Roman" w:cs="Times New Roman"/>
                <w:szCs w:val="22"/>
              </w:rPr>
            </w:pPr>
          </w:p>
        </w:tc>
        <w:tc>
          <w:tcPr>
            <w:tcW w:w="270" w:type="dxa"/>
            <w:gridSpan w:val="2"/>
          </w:tcPr>
          <w:p w:rsidR="00031557" w:rsidRPr="006A1EBA" w:rsidRDefault="00031557" w:rsidP="004127F8">
            <w:pPr>
              <w:tabs>
                <w:tab w:val="left" w:pos="0"/>
                <w:tab w:val="decimal" w:pos="432"/>
              </w:tabs>
              <w:spacing w:after="0" w:line="240" w:lineRule="atLeast"/>
              <w:ind w:left="181" w:right="-62"/>
              <w:rPr>
                <w:rFonts w:ascii="Times New Roman" w:eastAsia="Cordia New" w:hAnsi="Times New Roman" w:cs="Times New Roman"/>
                <w:szCs w:val="22"/>
              </w:rPr>
            </w:pPr>
          </w:p>
        </w:tc>
        <w:tc>
          <w:tcPr>
            <w:tcW w:w="1158" w:type="dxa"/>
          </w:tcPr>
          <w:p w:rsidR="00031557" w:rsidRPr="006A1EBA" w:rsidRDefault="00031557" w:rsidP="004127F8">
            <w:pPr>
              <w:tabs>
                <w:tab w:val="decimal" w:pos="641"/>
                <w:tab w:val="decimal" w:pos="832"/>
              </w:tabs>
              <w:spacing w:after="0" w:line="240" w:lineRule="atLeast"/>
              <w:ind w:left="72" w:right="-108"/>
              <w:jc w:val="thaiDistribute"/>
              <w:rPr>
                <w:rFonts w:ascii="Times New Roman" w:hAnsi="Times New Roman" w:cs="Times New Roman"/>
                <w:szCs w:val="22"/>
              </w:rPr>
            </w:pPr>
          </w:p>
        </w:tc>
      </w:tr>
      <w:tr w:rsidR="00C654A0" w:rsidRPr="006A1EBA" w:rsidTr="009C1236">
        <w:trPr>
          <w:gridAfter w:val="1"/>
          <w:wAfter w:w="12" w:type="dxa"/>
        </w:trPr>
        <w:tc>
          <w:tcPr>
            <w:tcW w:w="4425" w:type="dxa"/>
            <w:vAlign w:val="bottom"/>
          </w:tcPr>
          <w:p w:rsidR="00C654A0" w:rsidRPr="00C23E0D" w:rsidRDefault="00C654A0" w:rsidP="004127F8">
            <w:pPr>
              <w:spacing w:after="0" w:line="240" w:lineRule="atLeast"/>
              <w:ind w:left="522" w:right="-45"/>
              <w:rPr>
                <w:rFonts w:ascii="Times New Roman" w:hAnsi="Times New Roman" w:cs="Times New Roman"/>
                <w:b/>
                <w:bCs/>
                <w:szCs w:val="22"/>
              </w:rPr>
            </w:pPr>
            <w:r w:rsidRPr="00C23E0D">
              <w:rPr>
                <w:rFonts w:ascii="Times New Roman" w:hAnsi="Times New Roman" w:cs="Times New Roman"/>
                <w:b/>
                <w:bCs/>
                <w:szCs w:val="22"/>
              </w:rPr>
              <w:t>Related companies</w:t>
            </w:r>
          </w:p>
        </w:tc>
        <w:tc>
          <w:tcPr>
            <w:tcW w:w="1251" w:type="dxa"/>
            <w:gridSpan w:val="2"/>
            <w:vAlign w:val="bottom"/>
          </w:tcPr>
          <w:p w:rsidR="00C654A0" w:rsidRPr="006A1EBA" w:rsidRDefault="00C654A0" w:rsidP="004127F8">
            <w:pPr>
              <w:tabs>
                <w:tab w:val="decimal" w:pos="641"/>
              </w:tabs>
              <w:spacing w:after="0" w:line="240" w:lineRule="atLeast"/>
              <w:ind w:left="72" w:right="-108"/>
              <w:jc w:val="thaiDistribute"/>
              <w:rPr>
                <w:rFonts w:ascii="Times New Roman" w:hAnsi="Times New Roman" w:cs="Times New Roman"/>
                <w:szCs w:val="22"/>
              </w:rPr>
            </w:pPr>
          </w:p>
        </w:tc>
        <w:tc>
          <w:tcPr>
            <w:tcW w:w="270" w:type="dxa"/>
            <w:gridSpan w:val="2"/>
            <w:vAlign w:val="bottom"/>
          </w:tcPr>
          <w:p w:rsidR="00C654A0" w:rsidRPr="006A1EBA" w:rsidRDefault="00C654A0" w:rsidP="004127F8">
            <w:pPr>
              <w:tabs>
                <w:tab w:val="left" w:pos="0"/>
              </w:tabs>
              <w:spacing w:after="0" w:line="240" w:lineRule="atLeast"/>
              <w:ind w:left="181" w:right="-62"/>
              <w:rPr>
                <w:rFonts w:ascii="Times New Roman" w:eastAsia="Cordia New" w:hAnsi="Times New Roman" w:cs="Times New Roman"/>
                <w:szCs w:val="22"/>
              </w:rPr>
            </w:pPr>
          </w:p>
        </w:tc>
        <w:tc>
          <w:tcPr>
            <w:tcW w:w="1328" w:type="dxa"/>
            <w:gridSpan w:val="2"/>
            <w:vAlign w:val="bottom"/>
          </w:tcPr>
          <w:p w:rsidR="00C654A0" w:rsidRPr="006A1EBA" w:rsidRDefault="00C654A0" w:rsidP="004127F8">
            <w:pPr>
              <w:tabs>
                <w:tab w:val="decimal" w:pos="641"/>
              </w:tabs>
              <w:spacing w:after="0" w:line="240" w:lineRule="atLeast"/>
              <w:ind w:left="72" w:right="-108"/>
              <w:jc w:val="thaiDistribute"/>
              <w:rPr>
                <w:rFonts w:ascii="Times New Roman" w:hAnsi="Times New Roman" w:cs="Times New Roman"/>
                <w:szCs w:val="22"/>
              </w:rPr>
            </w:pPr>
          </w:p>
        </w:tc>
        <w:tc>
          <w:tcPr>
            <w:tcW w:w="270" w:type="dxa"/>
            <w:gridSpan w:val="2"/>
            <w:vAlign w:val="bottom"/>
          </w:tcPr>
          <w:p w:rsidR="00C654A0" w:rsidRPr="006A1EBA" w:rsidRDefault="00C654A0" w:rsidP="004127F8">
            <w:pPr>
              <w:tabs>
                <w:tab w:val="left" w:pos="0"/>
              </w:tabs>
              <w:spacing w:after="0" w:line="240" w:lineRule="atLeast"/>
              <w:ind w:left="181" w:right="-62"/>
              <w:rPr>
                <w:rFonts w:ascii="Times New Roman" w:eastAsia="Cordia New" w:hAnsi="Times New Roman" w:cs="Times New Roman"/>
                <w:szCs w:val="22"/>
              </w:rPr>
            </w:pPr>
          </w:p>
        </w:tc>
        <w:tc>
          <w:tcPr>
            <w:tcW w:w="1047" w:type="dxa"/>
            <w:vAlign w:val="bottom"/>
          </w:tcPr>
          <w:p w:rsidR="00C654A0" w:rsidRPr="006A1EBA" w:rsidRDefault="00C654A0" w:rsidP="004127F8">
            <w:pPr>
              <w:tabs>
                <w:tab w:val="decimal" w:pos="828"/>
              </w:tabs>
              <w:spacing w:after="0" w:line="240" w:lineRule="atLeast"/>
              <w:ind w:left="72" w:right="-108"/>
              <w:jc w:val="thaiDistribute"/>
              <w:rPr>
                <w:rFonts w:ascii="Times New Roman" w:hAnsi="Times New Roman" w:cs="Times New Roman"/>
                <w:szCs w:val="22"/>
              </w:rPr>
            </w:pPr>
          </w:p>
        </w:tc>
        <w:tc>
          <w:tcPr>
            <w:tcW w:w="270" w:type="dxa"/>
            <w:gridSpan w:val="2"/>
            <w:vAlign w:val="bottom"/>
          </w:tcPr>
          <w:p w:rsidR="00C654A0" w:rsidRPr="006A1EBA" w:rsidRDefault="00C654A0" w:rsidP="004127F8">
            <w:pPr>
              <w:tabs>
                <w:tab w:val="left" w:pos="0"/>
              </w:tabs>
              <w:spacing w:after="0" w:line="240" w:lineRule="atLeast"/>
              <w:ind w:left="181" w:right="-62"/>
              <w:rPr>
                <w:rFonts w:ascii="Times New Roman" w:eastAsia="Cordia New" w:hAnsi="Times New Roman" w:cs="Times New Roman"/>
                <w:szCs w:val="22"/>
              </w:rPr>
            </w:pPr>
          </w:p>
        </w:tc>
        <w:tc>
          <w:tcPr>
            <w:tcW w:w="1158" w:type="dxa"/>
            <w:vAlign w:val="bottom"/>
          </w:tcPr>
          <w:p w:rsidR="00C654A0" w:rsidRPr="006A1EBA" w:rsidRDefault="00C654A0" w:rsidP="004127F8">
            <w:pPr>
              <w:tabs>
                <w:tab w:val="decimal" w:pos="738"/>
                <w:tab w:val="decimal" w:pos="832"/>
              </w:tabs>
              <w:spacing w:after="0" w:line="240" w:lineRule="atLeast"/>
              <w:ind w:left="72" w:right="-108"/>
              <w:jc w:val="thaiDistribute"/>
              <w:rPr>
                <w:rFonts w:ascii="Times New Roman" w:hAnsi="Times New Roman" w:cs="Times New Roman"/>
                <w:szCs w:val="22"/>
              </w:rPr>
            </w:pPr>
          </w:p>
        </w:tc>
      </w:tr>
      <w:tr w:rsidR="00C654A0" w:rsidRPr="006A1EBA" w:rsidTr="009C1236">
        <w:trPr>
          <w:gridAfter w:val="1"/>
          <w:wAfter w:w="12" w:type="dxa"/>
        </w:trPr>
        <w:tc>
          <w:tcPr>
            <w:tcW w:w="4425" w:type="dxa"/>
            <w:vAlign w:val="bottom"/>
          </w:tcPr>
          <w:p w:rsidR="00C654A0" w:rsidRPr="00C23E0D" w:rsidRDefault="00C654A0" w:rsidP="004127F8">
            <w:pPr>
              <w:spacing w:after="0" w:line="240" w:lineRule="atLeast"/>
              <w:ind w:left="522" w:right="-45"/>
              <w:rPr>
                <w:rFonts w:ascii="Times New Roman" w:hAnsi="Times New Roman" w:cs="Times New Roman"/>
                <w:szCs w:val="22"/>
              </w:rPr>
            </w:pPr>
            <w:r w:rsidRPr="00C23E0D">
              <w:rPr>
                <w:rFonts w:ascii="Times New Roman" w:hAnsi="Times New Roman" w:cs="Times New Roman"/>
                <w:szCs w:val="22"/>
              </w:rPr>
              <w:t xml:space="preserve">Service </w:t>
            </w:r>
            <w:r w:rsidR="00F36233" w:rsidRPr="00C23E0D">
              <w:rPr>
                <w:rFonts w:ascii="Times New Roman" w:hAnsi="Times New Roman" w:cs="Times New Roman"/>
                <w:szCs w:val="22"/>
              </w:rPr>
              <w:t>fee</w:t>
            </w:r>
          </w:p>
        </w:tc>
        <w:tc>
          <w:tcPr>
            <w:tcW w:w="1251" w:type="dxa"/>
            <w:gridSpan w:val="2"/>
          </w:tcPr>
          <w:p w:rsidR="00C654A0" w:rsidRPr="006A1EBA" w:rsidRDefault="00C654A0" w:rsidP="004127F8">
            <w:pPr>
              <w:tabs>
                <w:tab w:val="decimal" w:pos="792"/>
              </w:tabs>
              <w:spacing w:after="0" w:line="240" w:lineRule="atLeast"/>
              <w:ind w:right="-108"/>
              <w:jc w:val="thaiDistribute"/>
              <w:rPr>
                <w:rFonts w:ascii="Times New Roman" w:hAnsi="Times New Roman" w:cs="Times New Roman"/>
                <w:szCs w:val="22"/>
              </w:rPr>
            </w:pPr>
            <w:r w:rsidRPr="006A1EBA">
              <w:rPr>
                <w:rFonts w:ascii="Times New Roman" w:hAnsi="Times New Roman" w:cs="Times New Roman"/>
                <w:szCs w:val="22"/>
              </w:rPr>
              <w:t>57</w:t>
            </w:r>
          </w:p>
        </w:tc>
        <w:tc>
          <w:tcPr>
            <w:tcW w:w="270" w:type="dxa"/>
            <w:gridSpan w:val="2"/>
          </w:tcPr>
          <w:p w:rsidR="00C654A0" w:rsidRPr="006A1EBA" w:rsidRDefault="00C654A0" w:rsidP="004127F8">
            <w:pPr>
              <w:tabs>
                <w:tab w:val="left" w:pos="0"/>
              </w:tabs>
              <w:spacing w:after="0" w:line="240" w:lineRule="atLeast"/>
              <w:ind w:left="181" w:right="-62"/>
              <w:rPr>
                <w:rFonts w:ascii="Times New Roman" w:eastAsia="Cordia New" w:hAnsi="Times New Roman" w:cs="Times New Roman"/>
                <w:szCs w:val="22"/>
              </w:rPr>
            </w:pPr>
          </w:p>
        </w:tc>
        <w:tc>
          <w:tcPr>
            <w:tcW w:w="1328" w:type="dxa"/>
            <w:gridSpan w:val="2"/>
          </w:tcPr>
          <w:p w:rsidR="00C654A0" w:rsidRPr="006A1EBA" w:rsidRDefault="001B7FF8" w:rsidP="004127F8">
            <w:pPr>
              <w:tabs>
                <w:tab w:val="decimal" w:pos="79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57</w:t>
            </w:r>
          </w:p>
        </w:tc>
        <w:tc>
          <w:tcPr>
            <w:tcW w:w="270" w:type="dxa"/>
            <w:gridSpan w:val="2"/>
          </w:tcPr>
          <w:p w:rsidR="00C654A0" w:rsidRPr="006A1EBA" w:rsidRDefault="00C654A0" w:rsidP="004127F8">
            <w:pPr>
              <w:tabs>
                <w:tab w:val="left" w:pos="0"/>
              </w:tabs>
              <w:spacing w:after="0" w:line="240" w:lineRule="atLeast"/>
              <w:ind w:left="181" w:right="-62"/>
              <w:rPr>
                <w:rFonts w:ascii="Times New Roman" w:eastAsia="Cordia New" w:hAnsi="Times New Roman" w:cs="Times New Roman"/>
                <w:szCs w:val="22"/>
              </w:rPr>
            </w:pPr>
          </w:p>
        </w:tc>
        <w:tc>
          <w:tcPr>
            <w:tcW w:w="1047" w:type="dxa"/>
          </w:tcPr>
          <w:p w:rsidR="00C654A0" w:rsidRPr="006A1EBA" w:rsidRDefault="00C654A0" w:rsidP="004127F8">
            <w:pPr>
              <w:tabs>
                <w:tab w:val="decimal" w:pos="79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57</w:t>
            </w:r>
          </w:p>
        </w:tc>
        <w:tc>
          <w:tcPr>
            <w:tcW w:w="270" w:type="dxa"/>
            <w:gridSpan w:val="2"/>
          </w:tcPr>
          <w:p w:rsidR="00C654A0" w:rsidRPr="006A1EBA" w:rsidRDefault="00C654A0" w:rsidP="004127F8">
            <w:pPr>
              <w:tabs>
                <w:tab w:val="left" w:pos="0"/>
              </w:tabs>
              <w:spacing w:after="0" w:line="240" w:lineRule="atLeast"/>
              <w:ind w:left="181" w:right="-62"/>
              <w:rPr>
                <w:rFonts w:ascii="Times New Roman" w:eastAsia="Cordia New" w:hAnsi="Times New Roman" w:cs="Times New Roman"/>
                <w:szCs w:val="22"/>
              </w:rPr>
            </w:pPr>
          </w:p>
        </w:tc>
        <w:tc>
          <w:tcPr>
            <w:tcW w:w="1158" w:type="dxa"/>
          </w:tcPr>
          <w:p w:rsidR="00C654A0" w:rsidRPr="006A1EBA" w:rsidRDefault="001B7FF8" w:rsidP="004127F8">
            <w:pPr>
              <w:tabs>
                <w:tab w:val="decimal" w:pos="83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57</w:t>
            </w:r>
          </w:p>
        </w:tc>
      </w:tr>
      <w:tr w:rsidR="00055555" w:rsidRPr="006A1EBA" w:rsidTr="009C1236">
        <w:trPr>
          <w:gridAfter w:val="1"/>
          <w:wAfter w:w="12" w:type="dxa"/>
        </w:trPr>
        <w:tc>
          <w:tcPr>
            <w:tcW w:w="4425" w:type="dxa"/>
            <w:vAlign w:val="bottom"/>
          </w:tcPr>
          <w:p w:rsidR="00055555" w:rsidRPr="00C23E0D" w:rsidRDefault="005F612E" w:rsidP="004127F8">
            <w:pPr>
              <w:spacing w:after="0" w:line="240" w:lineRule="atLeast"/>
              <w:ind w:left="522" w:right="-45"/>
              <w:rPr>
                <w:rFonts w:ascii="Times New Roman" w:hAnsi="Times New Roman" w:cs="Times New Roman"/>
                <w:szCs w:val="22"/>
              </w:rPr>
            </w:pPr>
            <w:r>
              <w:rPr>
                <w:rFonts w:ascii="Times New Roman" w:hAnsi="Times New Roman" w:cs="Times New Roman"/>
                <w:szCs w:val="22"/>
              </w:rPr>
              <w:t>Melting service for the al</w:t>
            </w:r>
            <w:r w:rsidR="00055555">
              <w:rPr>
                <w:rFonts w:ascii="Times New Roman" w:hAnsi="Times New Roman" w:cs="Times New Roman"/>
                <w:szCs w:val="22"/>
              </w:rPr>
              <w:t>uminum</w:t>
            </w:r>
          </w:p>
        </w:tc>
        <w:tc>
          <w:tcPr>
            <w:tcW w:w="1251" w:type="dxa"/>
            <w:gridSpan w:val="2"/>
          </w:tcPr>
          <w:p w:rsidR="00055555" w:rsidRPr="006A1EBA" w:rsidRDefault="00055555" w:rsidP="004127F8">
            <w:pPr>
              <w:tabs>
                <w:tab w:val="decimal" w:pos="792"/>
              </w:tabs>
              <w:spacing w:after="0" w:line="240" w:lineRule="atLeast"/>
              <w:ind w:right="-108"/>
              <w:jc w:val="thaiDistribute"/>
              <w:rPr>
                <w:rFonts w:ascii="Times New Roman" w:hAnsi="Times New Roman" w:cs="Times New Roman"/>
                <w:szCs w:val="22"/>
              </w:rPr>
            </w:pPr>
            <w:r w:rsidRPr="006A1EBA">
              <w:rPr>
                <w:rFonts w:ascii="Times New Roman" w:hAnsi="Times New Roman" w:cs="Times New Roman"/>
                <w:szCs w:val="22"/>
              </w:rPr>
              <w:t>707</w:t>
            </w:r>
          </w:p>
        </w:tc>
        <w:tc>
          <w:tcPr>
            <w:tcW w:w="270" w:type="dxa"/>
            <w:gridSpan w:val="2"/>
          </w:tcPr>
          <w:p w:rsidR="00055555" w:rsidRPr="006A1EBA" w:rsidRDefault="00055555" w:rsidP="004127F8">
            <w:pPr>
              <w:tabs>
                <w:tab w:val="left" w:pos="0"/>
              </w:tabs>
              <w:spacing w:after="0" w:line="240" w:lineRule="atLeast"/>
              <w:ind w:left="181" w:right="-62"/>
              <w:rPr>
                <w:rFonts w:ascii="Times New Roman" w:eastAsia="Cordia New" w:hAnsi="Times New Roman" w:cs="Times New Roman"/>
                <w:szCs w:val="22"/>
              </w:rPr>
            </w:pPr>
          </w:p>
        </w:tc>
        <w:tc>
          <w:tcPr>
            <w:tcW w:w="1328" w:type="dxa"/>
            <w:gridSpan w:val="2"/>
          </w:tcPr>
          <w:p w:rsidR="00055555" w:rsidRPr="006A1EBA" w:rsidRDefault="00055555" w:rsidP="004127F8">
            <w:pPr>
              <w:tabs>
                <w:tab w:val="decimal" w:pos="79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359</w:t>
            </w:r>
          </w:p>
        </w:tc>
        <w:tc>
          <w:tcPr>
            <w:tcW w:w="270" w:type="dxa"/>
            <w:gridSpan w:val="2"/>
          </w:tcPr>
          <w:p w:rsidR="00055555" w:rsidRPr="006A1EBA" w:rsidRDefault="00055555" w:rsidP="004127F8">
            <w:pPr>
              <w:tabs>
                <w:tab w:val="left" w:pos="0"/>
              </w:tabs>
              <w:spacing w:after="0" w:line="240" w:lineRule="atLeast"/>
              <w:ind w:left="181" w:right="-62"/>
              <w:rPr>
                <w:rFonts w:ascii="Times New Roman" w:eastAsia="Cordia New" w:hAnsi="Times New Roman" w:cs="Times New Roman"/>
                <w:szCs w:val="22"/>
              </w:rPr>
            </w:pPr>
          </w:p>
        </w:tc>
        <w:tc>
          <w:tcPr>
            <w:tcW w:w="1047" w:type="dxa"/>
          </w:tcPr>
          <w:p w:rsidR="00055555" w:rsidRPr="006A1EBA" w:rsidRDefault="00055555" w:rsidP="004127F8">
            <w:pPr>
              <w:tabs>
                <w:tab w:val="decimal" w:pos="609"/>
              </w:tabs>
              <w:spacing w:after="0" w:line="240" w:lineRule="atLeast"/>
              <w:ind w:right="-108"/>
              <w:jc w:val="thaiDistribute"/>
              <w:rPr>
                <w:rFonts w:ascii="Times New Roman" w:hAnsi="Times New Roman" w:cs="Times New Roman"/>
                <w:szCs w:val="22"/>
              </w:rPr>
            </w:pPr>
            <w:r w:rsidRPr="006A1EBA">
              <w:rPr>
                <w:rFonts w:ascii="Times New Roman" w:hAnsi="Times New Roman" w:cs="Times New Roman"/>
                <w:szCs w:val="22"/>
              </w:rPr>
              <w:t>-</w:t>
            </w:r>
          </w:p>
        </w:tc>
        <w:tc>
          <w:tcPr>
            <w:tcW w:w="270" w:type="dxa"/>
            <w:gridSpan w:val="2"/>
          </w:tcPr>
          <w:p w:rsidR="00055555" w:rsidRPr="006A1EBA" w:rsidRDefault="00055555" w:rsidP="004127F8">
            <w:pPr>
              <w:tabs>
                <w:tab w:val="left" w:pos="0"/>
              </w:tabs>
              <w:spacing w:after="0" w:line="240" w:lineRule="atLeast"/>
              <w:ind w:left="181" w:right="-62"/>
              <w:rPr>
                <w:rFonts w:ascii="Times New Roman" w:eastAsia="Cordia New" w:hAnsi="Times New Roman" w:cs="Times New Roman"/>
                <w:szCs w:val="22"/>
              </w:rPr>
            </w:pPr>
          </w:p>
        </w:tc>
        <w:tc>
          <w:tcPr>
            <w:tcW w:w="1158" w:type="dxa"/>
          </w:tcPr>
          <w:p w:rsidR="00055555" w:rsidRPr="006A1EBA" w:rsidRDefault="00055555" w:rsidP="004127F8">
            <w:pPr>
              <w:tabs>
                <w:tab w:val="decimal" w:pos="46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w:t>
            </w:r>
          </w:p>
        </w:tc>
      </w:tr>
      <w:tr w:rsidR="00055555" w:rsidRPr="006A1EBA" w:rsidTr="009C1236">
        <w:trPr>
          <w:gridAfter w:val="1"/>
          <w:wAfter w:w="12" w:type="dxa"/>
        </w:trPr>
        <w:tc>
          <w:tcPr>
            <w:tcW w:w="4425" w:type="dxa"/>
            <w:vAlign w:val="bottom"/>
          </w:tcPr>
          <w:p w:rsidR="00055555" w:rsidRPr="00C23E0D" w:rsidRDefault="00055555" w:rsidP="004127F8">
            <w:pPr>
              <w:spacing w:after="0" w:line="240" w:lineRule="atLeast"/>
              <w:ind w:left="522" w:right="-45"/>
              <w:rPr>
                <w:rFonts w:ascii="Times New Roman" w:hAnsi="Times New Roman" w:cs="Times New Roman"/>
                <w:szCs w:val="22"/>
              </w:rPr>
            </w:pPr>
            <w:r w:rsidRPr="00C23E0D">
              <w:rPr>
                <w:rFonts w:ascii="Times New Roman" w:hAnsi="Times New Roman" w:cs="Times New Roman"/>
                <w:szCs w:val="22"/>
              </w:rPr>
              <w:t>Legal consulting fee</w:t>
            </w:r>
          </w:p>
        </w:tc>
        <w:tc>
          <w:tcPr>
            <w:tcW w:w="1251" w:type="dxa"/>
            <w:gridSpan w:val="2"/>
          </w:tcPr>
          <w:p w:rsidR="00055555" w:rsidRPr="006A1EBA" w:rsidRDefault="006607ED" w:rsidP="004127F8">
            <w:pPr>
              <w:tabs>
                <w:tab w:val="decimal" w:pos="612"/>
              </w:tabs>
              <w:spacing w:after="0" w:line="240" w:lineRule="atLeast"/>
              <w:ind w:right="-108"/>
              <w:jc w:val="thaiDistribute"/>
              <w:rPr>
                <w:rFonts w:ascii="Times New Roman" w:hAnsi="Times New Roman" w:cs="Times New Roman"/>
                <w:szCs w:val="22"/>
              </w:rPr>
            </w:pPr>
            <w:r w:rsidRPr="006A1EBA">
              <w:rPr>
                <w:rFonts w:ascii="Times New Roman" w:hAnsi="Times New Roman" w:cs="Times New Roman"/>
                <w:szCs w:val="22"/>
              </w:rPr>
              <w:t>-</w:t>
            </w:r>
          </w:p>
        </w:tc>
        <w:tc>
          <w:tcPr>
            <w:tcW w:w="270" w:type="dxa"/>
            <w:gridSpan w:val="2"/>
          </w:tcPr>
          <w:p w:rsidR="00055555" w:rsidRPr="006A1EBA" w:rsidRDefault="00055555" w:rsidP="004127F8">
            <w:pPr>
              <w:tabs>
                <w:tab w:val="left" w:pos="0"/>
              </w:tabs>
              <w:spacing w:after="0" w:line="240" w:lineRule="atLeast"/>
              <w:ind w:left="181" w:right="-62"/>
              <w:rPr>
                <w:rFonts w:ascii="Times New Roman" w:eastAsia="Cordia New" w:hAnsi="Times New Roman" w:cs="Times New Roman"/>
                <w:szCs w:val="22"/>
              </w:rPr>
            </w:pPr>
          </w:p>
        </w:tc>
        <w:tc>
          <w:tcPr>
            <w:tcW w:w="1328" w:type="dxa"/>
            <w:gridSpan w:val="2"/>
          </w:tcPr>
          <w:p w:rsidR="00055555" w:rsidRPr="006A1EBA" w:rsidRDefault="006607ED" w:rsidP="004127F8">
            <w:pPr>
              <w:tabs>
                <w:tab w:val="decimal" w:pos="79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23</w:t>
            </w:r>
            <w:r w:rsidR="00055555" w:rsidRPr="006A1EBA">
              <w:rPr>
                <w:rFonts w:ascii="Times New Roman" w:hAnsi="Times New Roman" w:cs="Times New Roman"/>
                <w:szCs w:val="22"/>
              </w:rPr>
              <w:t>7</w:t>
            </w:r>
          </w:p>
        </w:tc>
        <w:tc>
          <w:tcPr>
            <w:tcW w:w="270" w:type="dxa"/>
            <w:gridSpan w:val="2"/>
          </w:tcPr>
          <w:p w:rsidR="00055555" w:rsidRPr="006A1EBA" w:rsidRDefault="00055555" w:rsidP="004127F8">
            <w:pPr>
              <w:tabs>
                <w:tab w:val="left" w:pos="0"/>
              </w:tabs>
              <w:spacing w:after="0" w:line="240" w:lineRule="atLeast"/>
              <w:ind w:left="181" w:right="-62"/>
              <w:rPr>
                <w:rFonts w:ascii="Times New Roman" w:eastAsia="Cordia New" w:hAnsi="Times New Roman" w:cs="Times New Roman"/>
                <w:szCs w:val="22"/>
              </w:rPr>
            </w:pPr>
          </w:p>
        </w:tc>
        <w:tc>
          <w:tcPr>
            <w:tcW w:w="1047" w:type="dxa"/>
          </w:tcPr>
          <w:p w:rsidR="00055555" w:rsidRPr="006A1EBA" w:rsidRDefault="006607ED" w:rsidP="004127F8">
            <w:pPr>
              <w:tabs>
                <w:tab w:val="decimal" w:pos="609"/>
              </w:tabs>
              <w:spacing w:after="0" w:line="240" w:lineRule="atLeast"/>
              <w:ind w:right="-108"/>
              <w:jc w:val="thaiDistribute"/>
              <w:rPr>
                <w:rFonts w:ascii="Times New Roman" w:hAnsi="Times New Roman" w:cs="Times New Roman"/>
                <w:szCs w:val="22"/>
              </w:rPr>
            </w:pPr>
            <w:r w:rsidRPr="006A1EBA">
              <w:rPr>
                <w:rFonts w:ascii="Times New Roman" w:hAnsi="Times New Roman" w:cs="Times New Roman"/>
                <w:szCs w:val="22"/>
              </w:rPr>
              <w:t>-</w:t>
            </w:r>
          </w:p>
        </w:tc>
        <w:tc>
          <w:tcPr>
            <w:tcW w:w="270" w:type="dxa"/>
            <w:gridSpan w:val="2"/>
          </w:tcPr>
          <w:p w:rsidR="00055555" w:rsidRPr="006A1EBA" w:rsidRDefault="00055555" w:rsidP="004127F8">
            <w:pPr>
              <w:tabs>
                <w:tab w:val="left" w:pos="0"/>
              </w:tabs>
              <w:spacing w:after="0" w:line="240" w:lineRule="atLeast"/>
              <w:ind w:left="181" w:right="-62"/>
              <w:rPr>
                <w:rFonts w:ascii="Times New Roman" w:eastAsia="Cordia New" w:hAnsi="Times New Roman" w:cs="Times New Roman"/>
                <w:szCs w:val="22"/>
              </w:rPr>
            </w:pPr>
          </w:p>
        </w:tc>
        <w:tc>
          <w:tcPr>
            <w:tcW w:w="1158" w:type="dxa"/>
          </w:tcPr>
          <w:p w:rsidR="00055555" w:rsidRPr="006A1EBA" w:rsidRDefault="006607ED" w:rsidP="004127F8">
            <w:pPr>
              <w:tabs>
                <w:tab w:val="decimal" w:pos="83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237</w:t>
            </w:r>
          </w:p>
        </w:tc>
      </w:tr>
      <w:tr w:rsidR="00ED7D1B" w:rsidRPr="006A1EBA" w:rsidTr="009C1236">
        <w:trPr>
          <w:gridAfter w:val="1"/>
          <w:wAfter w:w="12" w:type="dxa"/>
        </w:trPr>
        <w:tc>
          <w:tcPr>
            <w:tcW w:w="4425" w:type="dxa"/>
            <w:vAlign w:val="bottom"/>
          </w:tcPr>
          <w:p w:rsidR="00ED7D1B" w:rsidRPr="009C1236" w:rsidRDefault="00055555" w:rsidP="004127F8">
            <w:pPr>
              <w:spacing w:after="0" w:line="240" w:lineRule="atLeast"/>
              <w:ind w:left="522" w:right="-45"/>
              <w:rPr>
                <w:rFonts w:ascii="Times New Roman" w:hAnsi="Times New Roman" w:cs="Times New Roman"/>
                <w:szCs w:val="22"/>
              </w:rPr>
            </w:pPr>
            <w:r w:rsidRPr="009C1236">
              <w:rPr>
                <w:rFonts w:ascii="Times New Roman" w:hAnsi="Times New Roman" w:cs="Times New Roman"/>
                <w:szCs w:val="22"/>
              </w:rPr>
              <w:t>Purchase of equipments</w:t>
            </w:r>
          </w:p>
        </w:tc>
        <w:tc>
          <w:tcPr>
            <w:tcW w:w="1251" w:type="dxa"/>
            <w:gridSpan w:val="2"/>
          </w:tcPr>
          <w:p w:rsidR="00ED7D1B" w:rsidRPr="006A1EBA" w:rsidRDefault="006607ED" w:rsidP="004127F8">
            <w:pPr>
              <w:tabs>
                <w:tab w:val="decimal" w:pos="792"/>
              </w:tabs>
              <w:spacing w:after="0" w:line="240" w:lineRule="atLeast"/>
              <w:ind w:right="-108"/>
              <w:jc w:val="thaiDistribute"/>
              <w:rPr>
                <w:rFonts w:ascii="Times New Roman" w:hAnsi="Times New Roman" w:cs="Times New Roman"/>
                <w:szCs w:val="22"/>
              </w:rPr>
            </w:pPr>
            <w:r w:rsidRPr="006A1EBA">
              <w:rPr>
                <w:rFonts w:ascii="Times New Roman" w:hAnsi="Times New Roman" w:cs="Times New Roman"/>
                <w:szCs w:val="22"/>
              </w:rPr>
              <w:t>20</w:t>
            </w:r>
          </w:p>
        </w:tc>
        <w:tc>
          <w:tcPr>
            <w:tcW w:w="270" w:type="dxa"/>
            <w:gridSpan w:val="2"/>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p>
        </w:tc>
        <w:tc>
          <w:tcPr>
            <w:tcW w:w="1328" w:type="dxa"/>
            <w:gridSpan w:val="2"/>
          </w:tcPr>
          <w:p w:rsidR="00ED7D1B" w:rsidRPr="006A1EBA" w:rsidRDefault="006607ED" w:rsidP="004127F8">
            <w:pPr>
              <w:tabs>
                <w:tab w:val="decimal" w:pos="61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w:t>
            </w:r>
          </w:p>
        </w:tc>
        <w:tc>
          <w:tcPr>
            <w:tcW w:w="270" w:type="dxa"/>
            <w:gridSpan w:val="2"/>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p>
        </w:tc>
        <w:tc>
          <w:tcPr>
            <w:tcW w:w="1047" w:type="dxa"/>
          </w:tcPr>
          <w:p w:rsidR="00ED7D1B" w:rsidRPr="006A1EBA" w:rsidRDefault="006607ED" w:rsidP="004127F8">
            <w:pPr>
              <w:tabs>
                <w:tab w:val="decimal" w:pos="792"/>
              </w:tabs>
              <w:spacing w:after="0" w:line="240" w:lineRule="atLeast"/>
              <w:ind w:right="-108"/>
              <w:jc w:val="thaiDistribute"/>
              <w:rPr>
                <w:rFonts w:ascii="Times New Roman" w:hAnsi="Times New Roman" w:cs="Times New Roman"/>
                <w:szCs w:val="22"/>
              </w:rPr>
            </w:pPr>
            <w:r w:rsidRPr="006A1EBA">
              <w:rPr>
                <w:rFonts w:ascii="Times New Roman" w:hAnsi="Times New Roman" w:cs="Times New Roman"/>
                <w:szCs w:val="22"/>
              </w:rPr>
              <w:t>20</w:t>
            </w:r>
          </w:p>
        </w:tc>
        <w:tc>
          <w:tcPr>
            <w:tcW w:w="270" w:type="dxa"/>
            <w:gridSpan w:val="2"/>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p>
        </w:tc>
        <w:tc>
          <w:tcPr>
            <w:tcW w:w="1158" w:type="dxa"/>
          </w:tcPr>
          <w:p w:rsidR="00ED7D1B" w:rsidRPr="006A1EBA" w:rsidRDefault="006607ED" w:rsidP="004127F8">
            <w:pPr>
              <w:tabs>
                <w:tab w:val="decimal" w:pos="46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w:t>
            </w:r>
          </w:p>
        </w:tc>
      </w:tr>
      <w:tr w:rsidR="00ED7D1B" w:rsidRPr="00C23E0D" w:rsidTr="009C1236">
        <w:tc>
          <w:tcPr>
            <w:tcW w:w="4425" w:type="dxa"/>
            <w:vAlign w:val="bottom"/>
          </w:tcPr>
          <w:p w:rsidR="00ED7D1B" w:rsidRPr="00C23E0D" w:rsidRDefault="006607ED" w:rsidP="004127F8">
            <w:pPr>
              <w:spacing w:after="0" w:line="240" w:lineRule="atLeast"/>
              <w:ind w:left="522" w:right="-45"/>
              <w:rPr>
                <w:rFonts w:ascii="Times New Roman" w:hAnsi="Times New Roman" w:cs="Times New Roman"/>
                <w:b/>
                <w:bCs/>
                <w:szCs w:val="22"/>
              </w:rPr>
            </w:pPr>
            <w:r>
              <w:rPr>
                <w:rFonts w:ascii="Times New Roman" w:hAnsi="Times New Roman" w:cs="Times New Roman"/>
                <w:b/>
                <w:bCs/>
                <w:szCs w:val="22"/>
              </w:rPr>
              <w:t>Related persons</w:t>
            </w:r>
          </w:p>
        </w:tc>
        <w:tc>
          <w:tcPr>
            <w:tcW w:w="1208" w:type="dxa"/>
          </w:tcPr>
          <w:p w:rsidR="00ED7D1B" w:rsidRPr="006A1EBA" w:rsidRDefault="00ED7D1B" w:rsidP="004127F8">
            <w:pPr>
              <w:tabs>
                <w:tab w:val="decimal" w:pos="641"/>
              </w:tabs>
              <w:spacing w:after="0" w:line="240" w:lineRule="atLeast"/>
              <w:ind w:left="72" w:right="-108"/>
              <w:jc w:val="thaiDistribute"/>
              <w:rPr>
                <w:rFonts w:ascii="Times New Roman" w:hAnsi="Times New Roman" w:cs="Times New Roman"/>
                <w:szCs w:val="22"/>
              </w:rPr>
            </w:pPr>
          </w:p>
        </w:tc>
        <w:tc>
          <w:tcPr>
            <w:tcW w:w="270" w:type="dxa"/>
            <w:gridSpan w:val="2"/>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p>
        </w:tc>
        <w:tc>
          <w:tcPr>
            <w:tcW w:w="1190" w:type="dxa"/>
            <w:gridSpan w:val="2"/>
          </w:tcPr>
          <w:p w:rsidR="00ED7D1B" w:rsidRPr="006A1EBA" w:rsidRDefault="00ED7D1B" w:rsidP="004127F8">
            <w:pPr>
              <w:tabs>
                <w:tab w:val="decimal" w:pos="641"/>
              </w:tabs>
              <w:spacing w:after="0" w:line="240" w:lineRule="atLeast"/>
              <w:ind w:left="72" w:right="-108"/>
              <w:jc w:val="thaiDistribute"/>
              <w:rPr>
                <w:rFonts w:ascii="Times New Roman" w:hAnsi="Times New Roman" w:cs="Times New Roman"/>
                <w:szCs w:val="22"/>
              </w:rPr>
            </w:pPr>
          </w:p>
        </w:tc>
        <w:tc>
          <w:tcPr>
            <w:tcW w:w="270" w:type="dxa"/>
            <w:gridSpan w:val="2"/>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p>
        </w:tc>
        <w:tc>
          <w:tcPr>
            <w:tcW w:w="1228" w:type="dxa"/>
            <w:gridSpan w:val="2"/>
          </w:tcPr>
          <w:p w:rsidR="00ED7D1B" w:rsidRPr="006A1EBA" w:rsidRDefault="00ED7D1B" w:rsidP="004127F8">
            <w:pPr>
              <w:tabs>
                <w:tab w:val="left" w:pos="738"/>
              </w:tabs>
              <w:spacing w:after="0" w:line="240" w:lineRule="atLeast"/>
              <w:ind w:left="180" w:right="-43"/>
              <w:jc w:val="center"/>
              <w:rPr>
                <w:rFonts w:ascii="Times New Roman" w:eastAsia="Cordia New" w:hAnsi="Times New Roman" w:cs="Times New Roman"/>
                <w:szCs w:val="22"/>
              </w:rPr>
            </w:pPr>
          </w:p>
        </w:tc>
        <w:tc>
          <w:tcPr>
            <w:tcW w:w="236" w:type="dxa"/>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p>
        </w:tc>
        <w:tc>
          <w:tcPr>
            <w:tcW w:w="1204" w:type="dxa"/>
            <w:gridSpan w:val="3"/>
          </w:tcPr>
          <w:p w:rsidR="00ED7D1B" w:rsidRPr="006A1EBA" w:rsidRDefault="00ED7D1B" w:rsidP="004127F8">
            <w:pPr>
              <w:tabs>
                <w:tab w:val="left" w:pos="738"/>
                <w:tab w:val="decimal" w:pos="832"/>
              </w:tabs>
              <w:spacing w:after="0" w:line="240" w:lineRule="atLeast"/>
              <w:ind w:left="180" w:right="-43"/>
              <w:jc w:val="center"/>
              <w:rPr>
                <w:rFonts w:ascii="Times New Roman" w:eastAsia="Cordia New" w:hAnsi="Times New Roman" w:cs="Times New Roman"/>
                <w:szCs w:val="22"/>
              </w:rPr>
            </w:pPr>
          </w:p>
        </w:tc>
      </w:tr>
      <w:tr w:rsidR="00ED7D1B" w:rsidRPr="00C23E0D" w:rsidTr="009C1236">
        <w:tc>
          <w:tcPr>
            <w:tcW w:w="4425" w:type="dxa"/>
            <w:vAlign w:val="bottom"/>
          </w:tcPr>
          <w:p w:rsidR="00ED7D1B" w:rsidRPr="00C23E0D" w:rsidRDefault="00ED7D1B" w:rsidP="004127F8">
            <w:pPr>
              <w:spacing w:after="0" w:line="240" w:lineRule="atLeast"/>
              <w:ind w:left="522" w:right="-45"/>
              <w:rPr>
                <w:rFonts w:ascii="Times New Roman" w:hAnsi="Times New Roman" w:cs="Times New Roman"/>
                <w:szCs w:val="22"/>
              </w:rPr>
            </w:pPr>
            <w:r w:rsidRPr="00C23E0D">
              <w:rPr>
                <w:rFonts w:ascii="Times New Roman" w:hAnsi="Times New Roman" w:cs="Times New Roman"/>
                <w:szCs w:val="22"/>
              </w:rPr>
              <w:t>Rental</w:t>
            </w:r>
          </w:p>
        </w:tc>
        <w:tc>
          <w:tcPr>
            <w:tcW w:w="1208" w:type="dxa"/>
          </w:tcPr>
          <w:p w:rsidR="00ED7D1B" w:rsidRPr="006A1EBA" w:rsidRDefault="009C1236" w:rsidP="004127F8">
            <w:pPr>
              <w:tabs>
                <w:tab w:val="decimal" w:pos="641"/>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w:t>
            </w:r>
          </w:p>
        </w:tc>
        <w:tc>
          <w:tcPr>
            <w:tcW w:w="270" w:type="dxa"/>
            <w:gridSpan w:val="2"/>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p>
        </w:tc>
        <w:tc>
          <w:tcPr>
            <w:tcW w:w="1190" w:type="dxa"/>
            <w:gridSpan w:val="2"/>
          </w:tcPr>
          <w:p w:rsidR="00ED7D1B" w:rsidRPr="006A1EBA" w:rsidRDefault="00ED7D1B" w:rsidP="004127F8">
            <w:pPr>
              <w:tabs>
                <w:tab w:val="decimal" w:pos="79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210</w:t>
            </w:r>
          </w:p>
        </w:tc>
        <w:tc>
          <w:tcPr>
            <w:tcW w:w="270" w:type="dxa"/>
            <w:gridSpan w:val="2"/>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p>
        </w:tc>
        <w:tc>
          <w:tcPr>
            <w:tcW w:w="1228" w:type="dxa"/>
            <w:gridSpan w:val="2"/>
          </w:tcPr>
          <w:p w:rsidR="00ED7D1B" w:rsidRPr="006A1EBA" w:rsidRDefault="006607ED" w:rsidP="004127F8">
            <w:pPr>
              <w:tabs>
                <w:tab w:val="decimal" w:pos="994"/>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27</w:t>
            </w:r>
            <w:r w:rsidR="00ED7D1B" w:rsidRPr="006A1EBA">
              <w:rPr>
                <w:rFonts w:ascii="Times New Roman" w:hAnsi="Times New Roman" w:cs="Times New Roman"/>
                <w:szCs w:val="22"/>
              </w:rPr>
              <w:t>0</w:t>
            </w:r>
          </w:p>
        </w:tc>
        <w:tc>
          <w:tcPr>
            <w:tcW w:w="236" w:type="dxa"/>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p>
        </w:tc>
        <w:tc>
          <w:tcPr>
            <w:tcW w:w="1204" w:type="dxa"/>
            <w:gridSpan w:val="3"/>
          </w:tcPr>
          <w:p w:rsidR="00ED7D1B" w:rsidRPr="006A1EBA" w:rsidRDefault="00ED7D1B" w:rsidP="004127F8">
            <w:pPr>
              <w:tabs>
                <w:tab w:val="decimal" w:pos="83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210</w:t>
            </w:r>
          </w:p>
        </w:tc>
      </w:tr>
      <w:tr w:rsidR="006607ED" w:rsidRPr="00B90FCA" w:rsidTr="009C1236">
        <w:tc>
          <w:tcPr>
            <w:tcW w:w="4425" w:type="dxa"/>
            <w:vAlign w:val="bottom"/>
          </w:tcPr>
          <w:p w:rsidR="006607ED" w:rsidRPr="00C23E0D" w:rsidRDefault="006607ED" w:rsidP="004127F8">
            <w:pPr>
              <w:spacing w:after="0" w:line="240" w:lineRule="atLeast"/>
              <w:ind w:left="522" w:right="-45"/>
              <w:rPr>
                <w:rFonts w:ascii="Times New Roman" w:hAnsi="Times New Roman" w:cs="Times New Roman"/>
                <w:szCs w:val="22"/>
              </w:rPr>
            </w:pPr>
            <w:r w:rsidRPr="00EC0FA8">
              <w:rPr>
                <w:rFonts w:ascii="Times New Roman" w:hAnsi="Times New Roman" w:cs="Times New Roman"/>
                <w:szCs w:val="22"/>
              </w:rPr>
              <w:t>Salary and others expenses</w:t>
            </w:r>
          </w:p>
        </w:tc>
        <w:tc>
          <w:tcPr>
            <w:tcW w:w="1208" w:type="dxa"/>
          </w:tcPr>
          <w:p w:rsidR="006607ED" w:rsidRPr="006A1EBA" w:rsidRDefault="006607ED" w:rsidP="004127F8">
            <w:pPr>
              <w:tabs>
                <w:tab w:val="decimal" w:pos="792"/>
              </w:tabs>
              <w:spacing w:after="0" w:line="240" w:lineRule="atLeast"/>
              <w:ind w:right="-108"/>
              <w:jc w:val="thaiDistribute"/>
              <w:rPr>
                <w:rFonts w:ascii="Times New Roman" w:hAnsi="Times New Roman" w:cs="Times New Roman"/>
                <w:szCs w:val="22"/>
              </w:rPr>
            </w:pPr>
            <w:r w:rsidRPr="006A1EBA">
              <w:rPr>
                <w:rFonts w:ascii="Times New Roman" w:hAnsi="Times New Roman" w:cs="Times New Roman"/>
                <w:szCs w:val="22"/>
              </w:rPr>
              <w:t>300</w:t>
            </w:r>
          </w:p>
        </w:tc>
        <w:tc>
          <w:tcPr>
            <w:tcW w:w="270" w:type="dxa"/>
            <w:gridSpan w:val="2"/>
          </w:tcPr>
          <w:p w:rsidR="006607ED" w:rsidRPr="006A1EBA" w:rsidRDefault="006607ED" w:rsidP="004127F8">
            <w:pPr>
              <w:tabs>
                <w:tab w:val="left" w:pos="0"/>
              </w:tabs>
              <w:spacing w:after="0" w:line="240" w:lineRule="atLeast"/>
              <w:ind w:left="181" w:right="-62"/>
              <w:rPr>
                <w:rFonts w:ascii="Times New Roman" w:eastAsia="Cordia New" w:hAnsi="Times New Roman" w:cs="Times New Roman"/>
                <w:szCs w:val="22"/>
              </w:rPr>
            </w:pPr>
          </w:p>
        </w:tc>
        <w:tc>
          <w:tcPr>
            <w:tcW w:w="1190" w:type="dxa"/>
            <w:gridSpan w:val="2"/>
          </w:tcPr>
          <w:p w:rsidR="006607ED" w:rsidRPr="006A1EBA" w:rsidRDefault="006607ED" w:rsidP="004127F8">
            <w:pPr>
              <w:tabs>
                <w:tab w:val="decimal" w:pos="61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w:t>
            </w:r>
          </w:p>
        </w:tc>
        <w:tc>
          <w:tcPr>
            <w:tcW w:w="270" w:type="dxa"/>
            <w:gridSpan w:val="2"/>
          </w:tcPr>
          <w:p w:rsidR="006607ED" w:rsidRPr="006A1EBA" w:rsidRDefault="006607ED" w:rsidP="004127F8">
            <w:pPr>
              <w:tabs>
                <w:tab w:val="left" w:pos="0"/>
              </w:tabs>
              <w:spacing w:after="0" w:line="240" w:lineRule="atLeast"/>
              <w:ind w:left="181" w:right="-62"/>
              <w:rPr>
                <w:rFonts w:ascii="Times New Roman" w:eastAsia="Cordia New" w:hAnsi="Times New Roman" w:cs="Times New Roman"/>
                <w:szCs w:val="22"/>
              </w:rPr>
            </w:pPr>
          </w:p>
        </w:tc>
        <w:tc>
          <w:tcPr>
            <w:tcW w:w="1228" w:type="dxa"/>
            <w:gridSpan w:val="2"/>
          </w:tcPr>
          <w:p w:rsidR="006607ED" w:rsidRPr="006A1EBA" w:rsidRDefault="006607ED" w:rsidP="004127F8">
            <w:pPr>
              <w:tabs>
                <w:tab w:val="decimal" w:pos="994"/>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300</w:t>
            </w:r>
          </w:p>
        </w:tc>
        <w:tc>
          <w:tcPr>
            <w:tcW w:w="236" w:type="dxa"/>
          </w:tcPr>
          <w:p w:rsidR="006607ED" w:rsidRPr="006A1EBA" w:rsidRDefault="006607ED" w:rsidP="004127F8">
            <w:pPr>
              <w:tabs>
                <w:tab w:val="left" w:pos="0"/>
              </w:tabs>
              <w:spacing w:after="0" w:line="240" w:lineRule="atLeast"/>
              <w:ind w:left="181" w:right="-62"/>
              <w:rPr>
                <w:rFonts w:ascii="Times New Roman" w:eastAsia="Cordia New" w:hAnsi="Times New Roman" w:cs="Times New Roman"/>
                <w:szCs w:val="22"/>
              </w:rPr>
            </w:pPr>
          </w:p>
        </w:tc>
        <w:tc>
          <w:tcPr>
            <w:tcW w:w="1204" w:type="dxa"/>
            <w:gridSpan w:val="3"/>
          </w:tcPr>
          <w:p w:rsidR="006607ED" w:rsidRPr="006A1EBA" w:rsidRDefault="006607ED" w:rsidP="004127F8">
            <w:pPr>
              <w:tabs>
                <w:tab w:val="decimal" w:pos="46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w:t>
            </w:r>
          </w:p>
        </w:tc>
      </w:tr>
      <w:tr w:rsidR="006607ED" w:rsidRPr="00DF2E8E" w:rsidTr="009C1236">
        <w:tc>
          <w:tcPr>
            <w:tcW w:w="4425" w:type="dxa"/>
            <w:vAlign w:val="bottom"/>
          </w:tcPr>
          <w:p w:rsidR="006607ED" w:rsidRPr="00DF2E8E" w:rsidRDefault="006607ED" w:rsidP="004127F8">
            <w:pPr>
              <w:spacing w:after="0" w:line="240" w:lineRule="atLeast"/>
              <w:ind w:left="522" w:right="-45"/>
              <w:rPr>
                <w:rFonts w:ascii="Times New Roman" w:hAnsi="Times New Roman" w:cs="Times New Roman"/>
                <w:b/>
                <w:bCs/>
                <w:szCs w:val="22"/>
              </w:rPr>
            </w:pPr>
            <w:r w:rsidRPr="00DF2E8E">
              <w:rPr>
                <w:rFonts w:ascii="Times New Roman" w:hAnsi="Times New Roman" w:cs="Times New Roman"/>
                <w:b/>
                <w:bCs/>
                <w:szCs w:val="22"/>
              </w:rPr>
              <w:t>Key management personnel</w:t>
            </w:r>
          </w:p>
        </w:tc>
        <w:tc>
          <w:tcPr>
            <w:tcW w:w="1208" w:type="dxa"/>
          </w:tcPr>
          <w:p w:rsidR="006607ED" w:rsidRPr="006A1EBA" w:rsidRDefault="006607ED" w:rsidP="004127F8">
            <w:pPr>
              <w:tabs>
                <w:tab w:val="decimal" w:pos="641"/>
              </w:tabs>
              <w:spacing w:after="0" w:line="240" w:lineRule="atLeast"/>
              <w:ind w:left="72" w:right="-108"/>
              <w:jc w:val="thaiDistribute"/>
              <w:rPr>
                <w:rFonts w:ascii="Times New Roman" w:hAnsi="Times New Roman" w:cs="Times New Roman"/>
                <w:szCs w:val="22"/>
              </w:rPr>
            </w:pPr>
          </w:p>
        </w:tc>
        <w:tc>
          <w:tcPr>
            <w:tcW w:w="270" w:type="dxa"/>
            <w:gridSpan w:val="2"/>
          </w:tcPr>
          <w:p w:rsidR="006607ED" w:rsidRPr="006A1EBA" w:rsidRDefault="006607ED" w:rsidP="004127F8">
            <w:pPr>
              <w:tabs>
                <w:tab w:val="left" w:pos="0"/>
              </w:tabs>
              <w:spacing w:after="0" w:line="240" w:lineRule="atLeast"/>
              <w:ind w:left="181" w:right="-62"/>
              <w:rPr>
                <w:rFonts w:ascii="Times New Roman" w:eastAsia="Cordia New" w:hAnsi="Times New Roman" w:cs="Times New Roman"/>
                <w:szCs w:val="22"/>
              </w:rPr>
            </w:pPr>
          </w:p>
        </w:tc>
        <w:tc>
          <w:tcPr>
            <w:tcW w:w="1190" w:type="dxa"/>
            <w:gridSpan w:val="2"/>
          </w:tcPr>
          <w:p w:rsidR="006607ED" w:rsidRPr="006A1EBA" w:rsidRDefault="006607ED" w:rsidP="004127F8">
            <w:pPr>
              <w:tabs>
                <w:tab w:val="decimal" w:pos="641"/>
              </w:tabs>
              <w:spacing w:after="0" w:line="240" w:lineRule="atLeast"/>
              <w:ind w:left="72" w:right="-108"/>
              <w:jc w:val="thaiDistribute"/>
              <w:rPr>
                <w:rFonts w:ascii="Times New Roman" w:hAnsi="Times New Roman" w:cs="Times New Roman"/>
                <w:szCs w:val="22"/>
              </w:rPr>
            </w:pPr>
          </w:p>
        </w:tc>
        <w:tc>
          <w:tcPr>
            <w:tcW w:w="270" w:type="dxa"/>
            <w:gridSpan w:val="2"/>
          </w:tcPr>
          <w:p w:rsidR="006607ED" w:rsidRPr="006A1EBA" w:rsidRDefault="006607ED" w:rsidP="004127F8">
            <w:pPr>
              <w:tabs>
                <w:tab w:val="left" w:pos="0"/>
              </w:tabs>
              <w:spacing w:after="0" w:line="240" w:lineRule="atLeast"/>
              <w:ind w:left="181" w:right="-62"/>
              <w:rPr>
                <w:rFonts w:ascii="Times New Roman" w:eastAsia="Cordia New" w:hAnsi="Times New Roman" w:cs="Times New Roman"/>
                <w:szCs w:val="22"/>
              </w:rPr>
            </w:pPr>
          </w:p>
        </w:tc>
        <w:tc>
          <w:tcPr>
            <w:tcW w:w="1228" w:type="dxa"/>
            <w:gridSpan w:val="2"/>
          </w:tcPr>
          <w:p w:rsidR="006607ED" w:rsidRPr="006A1EBA" w:rsidRDefault="006607ED" w:rsidP="004127F8">
            <w:pPr>
              <w:tabs>
                <w:tab w:val="decimal" w:pos="994"/>
              </w:tabs>
              <w:spacing w:after="0" w:line="240" w:lineRule="atLeast"/>
              <w:ind w:left="72" w:right="-108"/>
              <w:jc w:val="thaiDistribute"/>
              <w:rPr>
                <w:rFonts w:ascii="Times New Roman" w:hAnsi="Times New Roman" w:cs="Times New Roman"/>
                <w:szCs w:val="22"/>
              </w:rPr>
            </w:pPr>
          </w:p>
        </w:tc>
        <w:tc>
          <w:tcPr>
            <w:tcW w:w="236" w:type="dxa"/>
          </w:tcPr>
          <w:p w:rsidR="006607ED" w:rsidRPr="006A1EBA" w:rsidRDefault="006607ED" w:rsidP="004127F8">
            <w:pPr>
              <w:tabs>
                <w:tab w:val="left" w:pos="0"/>
              </w:tabs>
              <w:spacing w:after="0" w:line="240" w:lineRule="atLeast"/>
              <w:ind w:left="181" w:right="-62"/>
              <w:rPr>
                <w:rFonts w:ascii="Times New Roman" w:eastAsia="Cordia New" w:hAnsi="Times New Roman" w:cs="Times New Roman"/>
                <w:szCs w:val="22"/>
              </w:rPr>
            </w:pPr>
          </w:p>
        </w:tc>
        <w:tc>
          <w:tcPr>
            <w:tcW w:w="1204" w:type="dxa"/>
            <w:gridSpan w:val="3"/>
          </w:tcPr>
          <w:p w:rsidR="006607ED" w:rsidRPr="006A1EBA" w:rsidRDefault="006607ED" w:rsidP="004127F8">
            <w:pPr>
              <w:tabs>
                <w:tab w:val="left" w:pos="738"/>
                <w:tab w:val="decimal" w:pos="832"/>
              </w:tabs>
              <w:spacing w:after="0" w:line="240" w:lineRule="atLeast"/>
              <w:ind w:left="180" w:right="-43"/>
              <w:jc w:val="center"/>
              <w:rPr>
                <w:rFonts w:ascii="Times New Roman" w:eastAsia="Cordia New" w:hAnsi="Times New Roman" w:cs="Times New Roman"/>
                <w:szCs w:val="22"/>
              </w:rPr>
            </w:pPr>
          </w:p>
        </w:tc>
      </w:tr>
      <w:tr w:rsidR="00ED7D1B" w:rsidRPr="00DF2E8E" w:rsidTr="009C1236">
        <w:tc>
          <w:tcPr>
            <w:tcW w:w="4425" w:type="dxa"/>
            <w:vAlign w:val="center"/>
          </w:tcPr>
          <w:p w:rsidR="00ED7D1B" w:rsidRPr="00DF2E8E" w:rsidRDefault="00ED7D1B" w:rsidP="004127F8">
            <w:pPr>
              <w:spacing w:after="0" w:line="240" w:lineRule="atLeast"/>
              <w:ind w:left="518" w:right="-43"/>
              <w:jc w:val="thaiDistribute"/>
              <w:rPr>
                <w:rFonts w:ascii="Times New Roman" w:hAnsi="Times New Roman" w:cs="Times New Roman"/>
                <w:szCs w:val="22"/>
              </w:rPr>
            </w:pPr>
            <w:r w:rsidRPr="00DF2E8E">
              <w:rPr>
                <w:rFonts w:ascii="Times New Roman" w:hAnsi="Times New Roman" w:cs="Times New Roman"/>
                <w:szCs w:val="22"/>
              </w:rPr>
              <w:t>Key management personnel compensation</w:t>
            </w:r>
          </w:p>
        </w:tc>
        <w:tc>
          <w:tcPr>
            <w:tcW w:w="1208" w:type="dxa"/>
          </w:tcPr>
          <w:p w:rsidR="00ED7D1B" w:rsidRPr="006A1EBA" w:rsidRDefault="00ED7D1B" w:rsidP="004127F8">
            <w:pPr>
              <w:tabs>
                <w:tab w:val="decimal" w:pos="792"/>
              </w:tabs>
              <w:spacing w:after="0" w:line="240" w:lineRule="atLeast"/>
              <w:ind w:left="72" w:right="-108"/>
              <w:jc w:val="thaiDistribute"/>
              <w:rPr>
                <w:rFonts w:ascii="Times New Roman" w:hAnsi="Times New Roman" w:cs="Times New Roman"/>
                <w:szCs w:val="22"/>
              </w:rPr>
            </w:pPr>
          </w:p>
        </w:tc>
        <w:tc>
          <w:tcPr>
            <w:tcW w:w="270" w:type="dxa"/>
            <w:gridSpan w:val="2"/>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p>
        </w:tc>
        <w:tc>
          <w:tcPr>
            <w:tcW w:w="1190" w:type="dxa"/>
            <w:gridSpan w:val="2"/>
          </w:tcPr>
          <w:p w:rsidR="00ED7D1B" w:rsidRPr="006A1EBA" w:rsidRDefault="00ED7D1B" w:rsidP="004127F8">
            <w:pPr>
              <w:tabs>
                <w:tab w:val="decimal" w:pos="792"/>
              </w:tabs>
              <w:spacing w:after="0" w:line="240" w:lineRule="atLeast"/>
              <w:ind w:left="116" w:right="-108"/>
              <w:jc w:val="thaiDistribute"/>
              <w:rPr>
                <w:rFonts w:ascii="Times New Roman" w:hAnsi="Times New Roman" w:cs="Times New Roman"/>
                <w:szCs w:val="22"/>
              </w:rPr>
            </w:pPr>
          </w:p>
        </w:tc>
        <w:tc>
          <w:tcPr>
            <w:tcW w:w="270" w:type="dxa"/>
            <w:gridSpan w:val="2"/>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p>
        </w:tc>
        <w:tc>
          <w:tcPr>
            <w:tcW w:w="1228" w:type="dxa"/>
            <w:gridSpan w:val="2"/>
          </w:tcPr>
          <w:p w:rsidR="00ED7D1B" w:rsidRPr="006A1EBA" w:rsidRDefault="00ED7D1B" w:rsidP="004127F8">
            <w:pPr>
              <w:tabs>
                <w:tab w:val="decimal" w:pos="994"/>
              </w:tabs>
              <w:spacing w:after="0" w:line="240" w:lineRule="atLeast"/>
              <w:ind w:left="72" w:right="-108"/>
              <w:jc w:val="thaiDistribute"/>
              <w:rPr>
                <w:rFonts w:ascii="Times New Roman" w:hAnsi="Times New Roman" w:cs="Times New Roman"/>
                <w:szCs w:val="22"/>
              </w:rPr>
            </w:pPr>
          </w:p>
        </w:tc>
        <w:tc>
          <w:tcPr>
            <w:tcW w:w="236" w:type="dxa"/>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p>
        </w:tc>
        <w:tc>
          <w:tcPr>
            <w:tcW w:w="1204" w:type="dxa"/>
            <w:gridSpan w:val="3"/>
          </w:tcPr>
          <w:p w:rsidR="00ED7D1B" w:rsidRPr="006A1EBA" w:rsidRDefault="00ED7D1B" w:rsidP="004127F8">
            <w:pPr>
              <w:tabs>
                <w:tab w:val="decimal" w:pos="832"/>
              </w:tabs>
              <w:spacing w:after="0" w:line="240" w:lineRule="atLeast"/>
              <w:ind w:left="72" w:right="-108"/>
              <w:jc w:val="thaiDistribute"/>
              <w:rPr>
                <w:rFonts w:ascii="Times New Roman" w:hAnsi="Times New Roman" w:cs="Times New Roman"/>
                <w:szCs w:val="22"/>
              </w:rPr>
            </w:pPr>
          </w:p>
        </w:tc>
      </w:tr>
      <w:tr w:rsidR="00ED7D1B" w:rsidRPr="00DF2E8E" w:rsidTr="009C1236">
        <w:tc>
          <w:tcPr>
            <w:tcW w:w="4425" w:type="dxa"/>
            <w:vAlign w:val="bottom"/>
          </w:tcPr>
          <w:p w:rsidR="00ED7D1B" w:rsidRPr="00DF2E8E" w:rsidRDefault="00ED7D1B" w:rsidP="004127F8">
            <w:pPr>
              <w:spacing w:after="0" w:line="240" w:lineRule="atLeast"/>
              <w:ind w:left="522" w:right="-45"/>
              <w:jc w:val="thaiDistribute"/>
              <w:rPr>
                <w:rFonts w:ascii="Times New Roman" w:hAnsi="Times New Roman" w:cs="Times New Roman"/>
                <w:szCs w:val="22"/>
              </w:rPr>
            </w:pPr>
            <w:r w:rsidRPr="00DF2E8E">
              <w:rPr>
                <w:rFonts w:ascii="Times New Roman" w:hAnsi="Times New Roman" w:cs="Times New Roman"/>
                <w:szCs w:val="22"/>
              </w:rPr>
              <w:t xml:space="preserve">   Short-term employee benefits</w:t>
            </w:r>
          </w:p>
        </w:tc>
        <w:tc>
          <w:tcPr>
            <w:tcW w:w="1208" w:type="dxa"/>
          </w:tcPr>
          <w:p w:rsidR="00ED7D1B" w:rsidRPr="006A1EBA" w:rsidRDefault="003F0594" w:rsidP="004127F8">
            <w:pPr>
              <w:tabs>
                <w:tab w:val="decimal" w:pos="792"/>
              </w:tabs>
              <w:spacing w:after="0" w:line="240" w:lineRule="atLeast"/>
              <w:ind w:right="-108"/>
              <w:jc w:val="thaiDistribute"/>
              <w:rPr>
                <w:rFonts w:ascii="Times New Roman" w:hAnsi="Times New Roman" w:cs="Times New Roman"/>
                <w:szCs w:val="22"/>
              </w:rPr>
            </w:pPr>
            <w:r w:rsidRPr="006A1EBA">
              <w:rPr>
                <w:rFonts w:ascii="Times New Roman" w:hAnsi="Times New Roman" w:cs="Times New Roman"/>
                <w:szCs w:val="22"/>
              </w:rPr>
              <w:t>9,055</w:t>
            </w:r>
          </w:p>
        </w:tc>
        <w:tc>
          <w:tcPr>
            <w:tcW w:w="270" w:type="dxa"/>
            <w:gridSpan w:val="2"/>
            <w:vAlign w:val="bottom"/>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r w:rsidRPr="006A1EBA">
              <w:rPr>
                <w:rFonts w:ascii="Times New Roman" w:eastAsia="Cordia New" w:hAnsi="Times New Roman" w:cs="Times New Roman"/>
                <w:szCs w:val="22"/>
              </w:rPr>
              <w:t>-</w:t>
            </w:r>
          </w:p>
        </w:tc>
        <w:tc>
          <w:tcPr>
            <w:tcW w:w="1190" w:type="dxa"/>
            <w:gridSpan w:val="2"/>
          </w:tcPr>
          <w:p w:rsidR="00ED7D1B" w:rsidRPr="006A1EBA" w:rsidRDefault="00ED7D1B" w:rsidP="004127F8">
            <w:pPr>
              <w:tabs>
                <w:tab w:val="decimal" w:pos="79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5,</w:t>
            </w:r>
            <w:r w:rsidR="006607ED" w:rsidRPr="006A1EBA">
              <w:rPr>
                <w:rFonts w:ascii="Times New Roman" w:hAnsi="Times New Roman" w:cs="Times New Roman"/>
                <w:szCs w:val="22"/>
              </w:rPr>
              <w:t>769</w:t>
            </w:r>
          </w:p>
        </w:tc>
        <w:tc>
          <w:tcPr>
            <w:tcW w:w="270" w:type="dxa"/>
            <w:gridSpan w:val="2"/>
            <w:vAlign w:val="bottom"/>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r w:rsidRPr="006A1EBA">
              <w:rPr>
                <w:rFonts w:ascii="Times New Roman" w:eastAsia="Cordia New" w:hAnsi="Times New Roman" w:cs="Times New Roman"/>
                <w:szCs w:val="22"/>
              </w:rPr>
              <w:t>-</w:t>
            </w:r>
          </w:p>
        </w:tc>
        <w:tc>
          <w:tcPr>
            <w:tcW w:w="1228" w:type="dxa"/>
            <w:gridSpan w:val="2"/>
          </w:tcPr>
          <w:p w:rsidR="00ED7D1B" w:rsidRPr="006A1EBA" w:rsidRDefault="003F0594" w:rsidP="004127F8">
            <w:pPr>
              <w:tabs>
                <w:tab w:val="decimal" w:pos="994"/>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7,573</w:t>
            </w:r>
          </w:p>
        </w:tc>
        <w:tc>
          <w:tcPr>
            <w:tcW w:w="236" w:type="dxa"/>
            <w:vAlign w:val="bottom"/>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r w:rsidRPr="006A1EBA">
              <w:rPr>
                <w:rFonts w:ascii="Times New Roman" w:eastAsia="Cordia New" w:hAnsi="Times New Roman" w:cs="Times New Roman"/>
                <w:szCs w:val="22"/>
              </w:rPr>
              <w:t>-</w:t>
            </w:r>
          </w:p>
        </w:tc>
        <w:tc>
          <w:tcPr>
            <w:tcW w:w="1204" w:type="dxa"/>
            <w:gridSpan w:val="3"/>
          </w:tcPr>
          <w:p w:rsidR="00ED7D1B" w:rsidRPr="006A1EBA" w:rsidRDefault="00ED7D1B" w:rsidP="004127F8">
            <w:pPr>
              <w:tabs>
                <w:tab w:val="decimal" w:pos="83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4,</w:t>
            </w:r>
            <w:r w:rsidR="006607ED" w:rsidRPr="006A1EBA">
              <w:rPr>
                <w:rFonts w:ascii="Times New Roman" w:hAnsi="Times New Roman" w:cs="Times New Roman"/>
                <w:szCs w:val="22"/>
              </w:rPr>
              <w:t>485</w:t>
            </w:r>
          </w:p>
        </w:tc>
      </w:tr>
      <w:tr w:rsidR="00ED7D1B" w:rsidRPr="00DF2E8E" w:rsidTr="009C1236">
        <w:tc>
          <w:tcPr>
            <w:tcW w:w="4425" w:type="dxa"/>
            <w:vAlign w:val="center"/>
          </w:tcPr>
          <w:p w:rsidR="00ED7D1B" w:rsidRPr="00DF2E8E" w:rsidRDefault="00ED7D1B" w:rsidP="004127F8">
            <w:pPr>
              <w:spacing w:after="0" w:line="240" w:lineRule="atLeast"/>
              <w:ind w:left="522" w:right="-45"/>
              <w:jc w:val="thaiDistribute"/>
              <w:rPr>
                <w:rFonts w:ascii="Times New Roman" w:hAnsi="Times New Roman" w:cs="Times New Roman"/>
                <w:szCs w:val="22"/>
              </w:rPr>
            </w:pPr>
            <w:r w:rsidRPr="00DF2E8E">
              <w:rPr>
                <w:rFonts w:ascii="Times New Roman" w:hAnsi="Times New Roman" w:cs="Times New Roman"/>
                <w:szCs w:val="22"/>
              </w:rPr>
              <w:t xml:space="preserve">   Post-employment benefits</w:t>
            </w:r>
          </w:p>
        </w:tc>
        <w:tc>
          <w:tcPr>
            <w:tcW w:w="1208" w:type="dxa"/>
            <w:tcBorders>
              <w:bottom w:val="single" w:sz="4" w:space="0" w:color="auto"/>
            </w:tcBorders>
          </w:tcPr>
          <w:p w:rsidR="00ED7D1B" w:rsidRPr="006A1EBA" w:rsidRDefault="006607ED" w:rsidP="004127F8">
            <w:pPr>
              <w:tabs>
                <w:tab w:val="decimal" w:pos="79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285</w:t>
            </w:r>
          </w:p>
        </w:tc>
        <w:tc>
          <w:tcPr>
            <w:tcW w:w="270" w:type="dxa"/>
            <w:gridSpan w:val="2"/>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r w:rsidRPr="006A1EBA">
              <w:rPr>
                <w:rFonts w:ascii="Times New Roman" w:eastAsia="Cordia New" w:hAnsi="Times New Roman" w:cs="Times New Roman"/>
                <w:szCs w:val="22"/>
              </w:rPr>
              <w:t>-</w:t>
            </w:r>
          </w:p>
        </w:tc>
        <w:tc>
          <w:tcPr>
            <w:tcW w:w="1190" w:type="dxa"/>
            <w:gridSpan w:val="2"/>
            <w:tcBorders>
              <w:bottom w:val="single" w:sz="4" w:space="0" w:color="auto"/>
            </w:tcBorders>
          </w:tcPr>
          <w:p w:rsidR="00ED7D1B" w:rsidRPr="006A1EBA" w:rsidRDefault="005073C9" w:rsidP="004127F8">
            <w:pPr>
              <w:tabs>
                <w:tab w:val="decimal" w:pos="79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120</w:t>
            </w:r>
          </w:p>
        </w:tc>
        <w:tc>
          <w:tcPr>
            <w:tcW w:w="270" w:type="dxa"/>
            <w:gridSpan w:val="2"/>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r w:rsidRPr="006A1EBA">
              <w:rPr>
                <w:rFonts w:ascii="Times New Roman" w:eastAsia="Cordia New" w:hAnsi="Times New Roman" w:cs="Times New Roman"/>
                <w:szCs w:val="22"/>
              </w:rPr>
              <w:t>-</w:t>
            </w:r>
          </w:p>
        </w:tc>
        <w:tc>
          <w:tcPr>
            <w:tcW w:w="1228" w:type="dxa"/>
            <w:gridSpan w:val="2"/>
            <w:tcBorders>
              <w:bottom w:val="single" w:sz="4" w:space="0" w:color="auto"/>
            </w:tcBorders>
          </w:tcPr>
          <w:p w:rsidR="00ED7D1B" w:rsidRPr="006A1EBA" w:rsidRDefault="005073C9" w:rsidP="004127F8">
            <w:pPr>
              <w:tabs>
                <w:tab w:val="decimal" w:pos="994"/>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285</w:t>
            </w:r>
          </w:p>
        </w:tc>
        <w:tc>
          <w:tcPr>
            <w:tcW w:w="236" w:type="dxa"/>
          </w:tcPr>
          <w:p w:rsidR="00ED7D1B" w:rsidRPr="006A1EBA" w:rsidRDefault="00ED7D1B" w:rsidP="004127F8">
            <w:pPr>
              <w:tabs>
                <w:tab w:val="left" w:pos="0"/>
              </w:tabs>
              <w:spacing w:after="0" w:line="240" w:lineRule="atLeast"/>
              <w:ind w:left="181" w:right="-62"/>
              <w:rPr>
                <w:rFonts w:ascii="Times New Roman" w:eastAsia="Cordia New" w:hAnsi="Times New Roman" w:cs="Times New Roman"/>
                <w:szCs w:val="22"/>
              </w:rPr>
            </w:pPr>
            <w:r w:rsidRPr="006A1EBA">
              <w:rPr>
                <w:rFonts w:ascii="Times New Roman" w:eastAsia="Cordia New" w:hAnsi="Times New Roman" w:cs="Times New Roman"/>
                <w:szCs w:val="22"/>
              </w:rPr>
              <w:t>-</w:t>
            </w:r>
          </w:p>
        </w:tc>
        <w:tc>
          <w:tcPr>
            <w:tcW w:w="1204" w:type="dxa"/>
            <w:gridSpan w:val="3"/>
            <w:tcBorders>
              <w:bottom w:val="single" w:sz="4" w:space="0" w:color="auto"/>
            </w:tcBorders>
          </w:tcPr>
          <w:p w:rsidR="00ED7D1B" w:rsidRPr="006A1EBA" w:rsidRDefault="005073C9" w:rsidP="004127F8">
            <w:pPr>
              <w:tabs>
                <w:tab w:val="decimal" w:pos="832"/>
              </w:tabs>
              <w:spacing w:after="0" w:line="240" w:lineRule="atLeast"/>
              <w:ind w:left="72" w:right="-108"/>
              <w:jc w:val="thaiDistribute"/>
              <w:rPr>
                <w:rFonts w:ascii="Times New Roman" w:hAnsi="Times New Roman" w:cs="Times New Roman"/>
                <w:szCs w:val="22"/>
              </w:rPr>
            </w:pPr>
            <w:r w:rsidRPr="006A1EBA">
              <w:rPr>
                <w:rFonts w:ascii="Times New Roman" w:hAnsi="Times New Roman" w:cs="Times New Roman"/>
                <w:szCs w:val="22"/>
              </w:rPr>
              <w:t>120</w:t>
            </w:r>
          </w:p>
        </w:tc>
      </w:tr>
      <w:tr w:rsidR="00ED7D1B" w:rsidRPr="00C23E0D" w:rsidTr="009C1236">
        <w:tc>
          <w:tcPr>
            <w:tcW w:w="4425" w:type="dxa"/>
            <w:vAlign w:val="bottom"/>
          </w:tcPr>
          <w:p w:rsidR="00ED7D1B" w:rsidRPr="00DF2E8E" w:rsidRDefault="00ED7D1B" w:rsidP="004127F8">
            <w:pPr>
              <w:spacing w:after="0" w:line="240" w:lineRule="atLeast"/>
              <w:ind w:left="518" w:right="-43"/>
              <w:rPr>
                <w:rFonts w:ascii="Times New Roman" w:eastAsia="Cordia New" w:hAnsi="Times New Roman" w:cs="Times New Roman"/>
                <w:b/>
                <w:bCs/>
                <w:szCs w:val="22"/>
              </w:rPr>
            </w:pPr>
            <w:r w:rsidRPr="00DF2E8E">
              <w:rPr>
                <w:rFonts w:ascii="Times New Roman" w:eastAsia="Cordia New" w:hAnsi="Times New Roman" w:cs="Times New Roman"/>
                <w:b/>
                <w:bCs/>
                <w:szCs w:val="22"/>
              </w:rPr>
              <w:t>Total key management personnel</w:t>
            </w:r>
            <w:r w:rsidRPr="00DF2E8E">
              <w:rPr>
                <w:rFonts w:ascii="Times New Roman" w:eastAsia="Cordia New" w:hAnsi="Times New Roman" w:cs="Times New Roman"/>
                <w:b/>
                <w:bCs/>
                <w:szCs w:val="22"/>
              </w:rPr>
              <w:br/>
              <w:t xml:space="preserve">   compensation</w:t>
            </w:r>
          </w:p>
        </w:tc>
        <w:tc>
          <w:tcPr>
            <w:tcW w:w="1208" w:type="dxa"/>
            <w:tcBorders>
              <w:top w:val="single" w:sz="4" w:space="0" w:color="auto"/>
              <w:bottom w:val="double" w:sz="4" w:space="0" w:color="auto"/>
            </w:tcBorders>
            <w:vAlign w:val="bottom"/>
          </w:tcPr>
          <w:p w:rsidR="00ED7D1B" w:rsidRPr="00DF2E8E" w:rsidRDefault="003F0594" w:rsidP="004127F8">
            <w:pPr>
              <w:tabs>
                <w:tab w:val="decimal" w:pos="792"/>
              </w:tabs>
              <w:spacing w:after="0" w:line="240" w:lineRule="atLeast"/>
              <w:ind w:left="72" w:right="-108"/>
              <w:jc w:val="thaiDistribute"/>
              <w:rPr>
                <w:rFonts w:ascii="Times New Roman" w:hAnsi="Times New Roman" w:cs="Times New Roman"/>
                <w:b/>
                <w:bCs/>
                <w:szCs w:val="22"/>
              </w:rPr>
            </w:pPr>
            <w:r w:rsidRPr="00DF2E8E">
              <w:rPr>
                <w:rFonts w:ascii="Times New Roman" w:hAnsi="Times New Roman" w:cs="Times New Roman"/>
                <w:b/>
                <w:bCs/>
                <w:szCs w:val="22"/>
              </w:rPr>
              <w:t>9,340</w:t>
            </w:r>
          </w:p>
        </w:tc>
        <w:tc>
          <w:tcPr>
            <w:tcW w:w="270" w:type="dxa"/>
            <w:gridSpan w:val="2"/>
            <w:vAlign w:val="bottom"/>
          </w:tcPr>
          <w:p w:rsidR="00ED7D1B" w:rsidRPr="00DF2E8E" w:rsidRDefault="00ED7D1B" w:rsidP="004127F8">
            <w:pPr>
              <w:tabs>
                <w:tab w:val="left" w:pos="405"/>
                <w:tab w:val="decimal" w:pos="930"/>
              </w:tabs>
              <w:spacing w:after="0" w:line="240" w:lineRule="atLeast"/>
              <w:ind w:left="522" w:right="-45" w:hanging="117"/>
              <w:rPr>
                <w:rFonts w:ascii="Times New Roman" w:eastAsia="Cordia New" w:hAnsi="Times New Roman" w:cs="Times New Roman"/>
                <w:b/>
                <w:bCs/>
                <w:szCs w:val="22"/>
              </w:rPr>
            </w:pPr>
          </w:p>
        </w:tc>
        <w:tc>
          <w:tcPr>
            <w:tcW w:w="1190" w:type="dxa"/>
            <w:gridSpan w:val="2"/>
            <w:tcBorders>
              <w:top w:val="single" w:sz="4" w:space="0" w:color="auto"/>
              <w:bottom w:val="double" w:sz="4" w:space="0" w:color="auto"/>
            </w:tcBorders>
            <w:vAlign w:val="bottom"/>
          </w:tcPr>
          <w:p w:rsidR="00ED7D1B" w:rsidRPr="00DF2E8E" w:rsidRDefault="005073C9" w:rsidP="004127F8">
            <w:pPr>
              <w:tabs>
                <w:tab w:val="decimal" w:pos="792"/>
              </w:tabs>
              <w:spacing w:after="0" w:line="240" w:lineRule="atLeast"/>
              <w:ind w:left="72" w:right="-108"/>
              <w:jc w:val="thaiDistribute"/>
              <w:rPr>
                <w:rFonts w:ascii="Times New Roman" w:hAnsi="Times New Roman" w:cs="Times New Roman"/>
                <w:b/>
                <w:bCs/>
                <w:szCs w:val="22"/>
              </w:rPr>
            </w:pPr>
            <w:r>
              <w:rPr>
                <w:rFonts w:ascii="Times New Roman" w:hAnsi="Times New Roman" w:cs="Times New Roman"/>
                <w:b/>
                <w:bCs/>
                <w:szCs w:val="22"/>
              </w:rPr>
              <w:t>5,8</w:t>
            </w:r>
            <w:r w:rsidR="00ED7D1B" w:rsidRPr="00DF2E8E">
              <w:rPr>
                <w:rFonts w:ascii="Times New Roman" w:hAnsi="Times New Roman" w:cs="Times New Roman"/>
                <w:b/>
                <w:bCs/>
                <w:szCs w:val="22"/>
              </w:rPr>
              <w:t>8</w:t>
            </w:r>
            <w:r>
              <w:rPr>
                <w:rFonts w:ascii="Times New Roman" w:hAnsi="Times New Roman" w:cs="Times New Roman"/>
                <w:b/>
                <w:bCs/>
                <w:szCs w:val="22"/>
              </w:rPr>
              <w:t>9</w:t>
            </w:r>
          </w:p>
        </w:tc>
        <w:tc>
          <w:tcPr>
            <w:tcW w:w="270" w:type="dxa"/>
            <w:gridSpan w:val="2"/>
            <w:vAlign w:val="bottom"/>
          </w:tcPr>
          <w:p w:rsidR="00ED7D1B" w:rsidRPr="00DF2E8E" w:rsidRDefault="00ED7D1B" w:rsidP="004127F8">
            <w:pPr>
              <w:tabs>
                <w:tab w:val="left" w:pos="405"/>
                <w:tab w:val="decimal" w:pos="930"/>
              </w:tabs>
              <w:spacing w:after="0" w:line="240" w:lineRule="atLeast"/>
              <w:ind w:left="522" w:right="-45"/>
              <w:rPr>
                <w:rFonts w:ascii="Times New Roman" w:eastAsia="Cordia New" w:hAnsi="Times New Roman" w:cs="Times New Roman"/>
                <w:b/>
                <w:bCs/>
                <w:szCs w:val="22"/>
              </w:rPr>
            </w:pPr>
          </w:p>
        </w:tc>
        <w:tc>
          <w:tcPr>
            <w:tcW w:w="1228" w:type="dxa"/>
            <w:gridSpan w:val="2"/>
            <w:tcBorders>
              <w:top w:val="single" w:sz="4" w:space="0" w:color="auto"/>
              <w:bottom w:val="double" w:sz="4" w:space="0" w:color="auto"/>
            </w:tcBorders>
            <w:vAlign w:val="bottom"/>
          </w:tcPr>
          <w:p w:rsidR="00ED7D1B" w:rsidRPr="00DF2E8E" w:rsidRDefault="003F0594" w:rsidP="005073C9">
            <w:pPr>
              <w:tabs>
                <w:tab w:val="decimal" w:pos="994"/>
              </w:tabs>
              <w:spacing w:after="0" w:line="240" w:lineRule="atLeast"/>
              <w:ind w:left="72" w:right="-108"/>
              <w:jc w:val="thaiDistribute"/>
              <w:rPr>
                <w:rFonts w:ascii="Times New Roman" w:hAnsi="Times New Roman" w:cs="Times New Roman"/>
                <w:b/>
                <w:bCs/>
                <w:szCs w:val="22"/>
              </w:rPr>
            </w:pPr>
            <w:r w:rsidRPr="00DF2E8E">
              <w:rPr>
                <w:rFonts w:ascii="Times New Roman" w:hAnsi="Times New Roman" w:cs="Times New Roman"/>
                <w:b/>
                <w:bCs/>
                <w:szCs w:val="22"/>
              </w:rPr>
              <w:t>7,858</w:t>
            </w:r>
          </w:p>
        </w:tc>
        <w:tc>
          <w:tcPr>
            <w:tcW w:w="236" w:type="dxa"/>
            <w:vAlign w:val="bottom"/>
          </w:tcPr>
          <w:p w:rsidR="00ED7D1B" w:rsidRPr="00DF2E8E" w:rsidRDefault="00ED7D1B" w:rsidP="004127F8">
            <w:pPr>
              <w:tabs>
                <w:tab w:val="left" w:pos="405"/>
                <w:tab w:val="decimal" w:pos="930"/>
              </w:tabs>
              <w:spacing w:after="0" w:line="240" w:lineRule="atLeast"/>
              <w:ind w:left="522" w:right="-45"/>
              <w:rPr>
                <w:rFonts w:ascii="Times New Roman" w:eastAsia="Cordia New" w:hAnsi="Times New Roman" w:cs="Times New Roman"/>
                <w:b/>
                <w:bCs/>
                <w:szCs w:val="22"/>
              </w:rPr>
            </w:pPr>
          </w:p>
        </w:tc>
        <w:tc>
          <w:tcPr>
            <w:tcW w:w="1204" w:type="dxa"/>
            <w:gridSpan w:val="3"/>
            <w:tcBorders>
              <w:top w:val="single" w:sz="4" w:space="0" w:color="auto"/>
              <w:bottom w:val="double" w:sz="4" w:space="0" w:color="auto"/>
            </w:tcBorders>
            <w:vAlign w:val="bottom"/>
          </w:tcPr>
          <w:p w:rsidR="00ED7D1B" w:rsidRPr="00C23E0D" w:rsidRDefault="00ED7D1B" w:rsidP="004127F8">
            <w:pPr>
              <w:tabs>
                <w:tab w:val="decimal" w:pos="792"/>
              </w:tabs>
              <w:spacing w:after="0" w:line="240" w:lineRule="atLeast"/>
              <w:ind w:left="72" w:right="-108"/>
              <w:jc w:val="thaiDistribute"/>
              <w:rPr>
                <w:rFonts w:ascii="Times New Roman" w:hAnsi="Times New Roman" w:cs="Times New Roman"/>
                <w:b/>
                <w:bCs/>
                <w:szCs w:val="22"/>
              </w:rPr>
            </w:pPr>
            <w:r w:rsidRPr="00DF2E8E">
              <w:rPr>
                <w:rFonts w:ascii="Times New Roman" w:hAnsi="Times New Roman" w:cs="Times New Roman"/>
                <w:b/>
                <w:bCs/>
                <w:szCs w:val="22"/>
              </w:rPr>
              <w:t>4,6</w:t>
            </w:r>
            <w:r w:rsidR="005073C9">
              <w:rPr>
                <w:rFonts w:ascii="Times New Roman" w:hAnsi="Times New Roman" w:cs="Times New Roman"/>
                <w:b/>
                <w:bCs/>
                <w:szCs w:val="22"/>
              </w:rPr>
              <w:t>05</w:t>
            </w:r>
          </w:p>
        </w:tc>
      </w:tr>
    </w:tbl>
    <w:p w:rsidR="00975A84" w:rsidRPr="00C23E0D" w:rsidRDefault="003E1F6C" w:rsidP="003E1F6C">
      <w:pPr>
        <w:pStyle w:val="BodyText"/>
        <w:ind w:left="540" w:right="0"/>
        <w:jc w:val="both"/>
        <w:rPr>
          <w:rFonts w:ascii="Times New Roman" w:hAnsi="Times New Roman"/>
          <w:sz w:val="22"/>
          <w:szCs w:val="22"/>
          <w:lang w:val="en-AU"/>
        </w:rPr>
      </w:pPr>
      <w:r w:rsidRPr="00C23E0D">
        <w:rPr>
          <w:rFonts w:ascii="Times New Roman" w:hAnsi="Times New Roman"/>
          <w:sz w:val="22"/>
          <w:szCs w:val="22"/>
          <w:lang w:val="en-AU"/>
        </w:rPr>
        <w:lastRenderedPageBreak/>
        <w:t xml:space="preserve">Balances </w:t>
      </w:r>
      <w:r w:rsidR="004469B1" w:rsidRPr="00C23E0D">
        <w:rPr>
          <w:rFonts w:ascii="Times New Roman" w:hAnsi="Times New Roman"/>
          <w:sz w:val="22"/>
          <w:szCs w:val="22"/>
          <w:lang w:val="en-AU"/>
        </w:rPr>
        <w:t xml:space="preserve">with related parties </w:t>
      </w:r>
      <w:r w:rsidRPr="00C23E0D">
        <w:rPr>
          <w:rFonts w:ascii="Times New Roman" w:hAnsi="Times New Roman"/>
          <w:sz w:val="22"/>
          <w:szCs w:val="22"/>
          <w:lang w:val="en-AU"/>
        </w:rPr>
        <w:t xml:space="preserve">as at </w:t>
      </w:r>
      <w:r w:rsidR="008A0A83" w:rsidRPr="00C23E0D">
        <w:rPr>
          <w:rFonts w:ascii="Times New Roman" w:hAnsi="Times New Roman"/>
          <w:sz w:val="22"/>
          <w:szCs w:val="22"/>
          <w:lang w:val="en-AU"/>
        </w:rPr>
        <w:t>3</w:t>
      </w:r>
      <w:r w:rsidR="009A7ED6" w:rsidRPr="00C23E0D">
        <w:rPr>
          <w:rFonts w:ascii="Times New Roman" w:hAnsi="Times New Roman"/>
          <w:sz w:val="22"/>
          <w:szCs w:val="22"/>
          <w:lang w:val="en-AU"/>
        </w:rPr>
        <w:t>0</w:t>
      </w:r>
      <w:r w:rsidR="000B6D95" w:rsidRPr="00C23E0D">
        <w:rPr>
          <w:rFonts w:ascii="Times New Roman" w:hAnsi="Times New Roman"/>
          <w:sz w:val="22"/>
          <w:szCs w:val="22"/>
          <w:lang w:val="en-AU"/>
        </w:rPr>
        <w:t xml:space="preserve"> </w:t>
      </w:r>
      <w:r w:rsidR="009A7ED6" w:rsidRPr="00C23E0D">
        <w:rPr>
          <w:rFonts w:ascii="Times New Roman" w:hAnsi="Times New Roman"/>
          <w:sz w:val="22"/>
          <w:szCs w:val="22"/>
          <w:lang w:val="en-AU"/>
        </w:rPr>
        <w:t>June</w:t>
      </w:r>
      <w:r w:rsidR="00E72DC7">
        <w:rPr>
          <w:rFonts w:ascii="Times New Roman" w:hAnsi="Times New Roman"/>
          <w:sz w:val="22"/>
          <w:szCs w:val="22"/>
          <w:lang w:val="en-AU"/>
        </w:rPr>
        <w:t xml:space="preserve"> 2018 and 31 December 2017</w:t>
      </w:r>
      <w:r w:rsidRPr="00C23E0D">
        <w:rPr>
          <w:rFonts w:ascii="Times New Roman" w:hAnsi="Times New Roman"/>
          <w:sz w:val="22"/>
          <w:szCs w:val="22"/>
          <w:lang w:val="en-AU"/>
        </w:rPr>
        <w:t xml:space="preserve"> were as follows:</w:t>
      </w:r>
    </w:p>
    <w:p w:rsidR="00B82F25" w:rsidRPr="00C23E0D" w:rsidRDefault="00B82F25" w:rsidP="00560EA8">
      <w:pPr>
        <w:pStyle w:val="BodyText"/>
        <w:ind w:left="539" w:right="0" w:firstLine="11"/>
        <w:jc w:val="both"/>
        <w:rPr>
          <w:rFonts w:ascii="Times New Roman" w:hAnsi="Times New Roman"/>
          <w:sz w:val="22"/>
          <w:szCs w:val="22"/>
          <w:lang w:val="en-AU"/>
        </w:rPr>
      </w:pPr>
    </w:p>
    <w:tbl>
      <w:tblPr>
        <w:tblW w:w="10502" w:type="dxa"/>
        <w:jc w:val="center"/>
        <w:tblLook w:val="0000" w:firstRow="0" w:lastRow="0" w:firstColumn="0" w:lastColumn="0" w:noHBand="0" w:noVBand="0"/>
      </w:tblPr>
      <w:tblGrid>
        <w:gridCol w:w="4553"/>
        <w:gridCol w:w="1170"/>
        <w:gridCol w:w="30"/>
        <w:gridCol w:w="240"/>
        <w:gridCol w:w="30"/>
        <w:gridCol w:w="1409"/>
        <w:gridCol w:w="270"/>
        <w:gridCol w:w="1260"/>
        <w:gridCol w:w="270"/>
        <w:gridCol w:w="1250"/>
        <w:gridCol w:w="20"/>
      </w:tblGrid>
      <w:tr w:rsidR="000E27B9" w:rsidRPr="00C23E0D" w:rsidTr="0052047F">
        <w:trPr>
          <w:trHeight w:val="576"/>
          <w:tblHeader/>
          <w:jc w:val="center"/>
        </w:trPr>
        <w:tc>
          <w:tcPr>
            <w:tcW w:w="4553" w:type="dxa"/>
            <w:shd w:val="clear" w:color="auto" w:fill="auto"/>
            <w:vAlign w:val="center"/>
          </w:tcPr>
          <w:p w:rsidR="000E27B9" w:rsidRPr="00C23E0D" w:rsidRDefault="000E27B9" w:rsidP="00231CFE">
            <w:pPr>
              <w:tabs>
                <w:tab w:val="left" w:pos="71"/>
              </w:tabs>
              <w:spacing w:after="0" w:line="240" w:lineRule="atLeast"/>
              <w:ind w:left="71" w:right="32"/>
              <w:jc w:val="thaiDistribute"/>
              <w:rPr>
                <w:rFonts w:ascii="Times New Roman" w:hAnsi="Times New Roman" w:cs="Times New Roman"/>
                <w:szCs w:val="22"/>
                <w:cs/>
                <w:lang w:val="en-GB"/>
              </w:rPr>
            </w:pPr>
          </w:p>
        </w:tc>
        <w:tc>
          <w:tcPr>
            <w:tcW w:w="2879" w:type="dxa"/>
            <w:gridSpan w:val="5"/>
            <w:shd w:val="clear" w:color="auto" w:fill="auto"/>
          </w:tcPr>
          <w:p w:rsidR="000E27B9" w:rsidRPr="00C23E0D" w:rsidRDefault="000E27B9" w:rsidP="00231CFE">
            <w:pPr>
              <w:spacing w:after="0" w:line="240" w:lineRule="atLeast"/>
              <w:ind w:right="46"/>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Consolidated</w:t>
            </w:r>
            <w:r w:rsidRPr="00C23E0D">
              <w:rPr>
                <w:rFonts w:ascii="Times New Roman" w:eastAsia="Cordia New" w:hAnsi="Times New Roman" w:cs="Times New Roman"/>
                <w:b/>
                <w:bCs/>
                <w:szCs w:val="22"/>
              </w:rPr>
              <w:br/>
              <w:t>financial statements</w:t>
            </w:r>
          </w:p>
        </w:tc>
        <w:tc>
          <w:tcPr>
            <w:tcW w:w="270" w:type="dxa"/>
          </w:tcPr>
          <w:p w:rsidR="000E27B9" w:rsidRPr="00C23E0D" w:rsidRDefault="000E27B9" w:rsidP="00231CFE">
            <w:pPr>
              <w:tabs>
                <w:tab w:val="decimal" w:pos="930"/>
              </w:tabs>
              <w:spacing w:after="0" w:line="240" w:lineRule="atLeast"/>
              <w:jc w:val="center"/>
              <w:rPr>
                <w:rFonts w:ascii="Times New Roman" w:eastAsia="Cordia New" w:hAnsi="Times New Roman" w:cs="Times New Roman"/>
                <w:b/>
                <w:bCs/>
                <w:szCs w:val="22"/>
              </w:rPr>
            </w:pPr>
          </w:p>
        </w:tc>
        <w:tc>
          <w:tcPr>
            <w:tcW w:w="2800" w:type="dxa"/>
            <w:gridSpan w:val="4"/>
          </w:tcPr>
          <w:p w:rsidR="000E27B9" w:rsidRPr="00C23E0D" w:rsidRDefault="000E27B9" w:rsidP="00231CFE">
            <w:pPr>
              <w:spacing w:after="0" w:line="240" w:lineRule="atLeast"/>
              <w:ind w:left="-3" w:right="97"/>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Separate</w:t>
            </w:r>
            <w:r w:rsidRPr="00C23E0D">
              <w:rPr>
                <w:rFonts w:ascii="Times New Roman" w:eastAsia="Cordia New" w:hAnsi="Times New Roman" w:cs="Times New Roman"/>
                <w:b/>
                <w:bCs/>
                <w:szCs w:val="22"/>
                <w:cs/>
              </w:rPr>
              <w:br/>
            </w:r>
            <w:r w:rsidRPr="00C23E0D">
              <w:rPr>
                <w:rFonts w:ascii="Times New Roman" w:eastAsia="Cordia New" w:hAnsi="Times New Roman" w:cs="Times New Roman"/>
                <w:b/>
                <w:bCs/>
                <w:szCs w:val="22"/>
              </w:rPr>
              <w:t>financial statements</w:t>
            </w:r>
          </w:p>
        </w:tc>
      </w:tr>
      <w:tr w:rsidR="00EE0DC8" w:rsidRPr="00C23E0D" w:rsidTr="0052047F">
        <w:trPr>
          <w:trHeight w:val="245"/>
          <w:tblHeader/>
          <w:jc w:val="center"/>
        </w:trPr>
        <w:tc>
          <w:tcPr>
            <w:tcW w:w="4553" w:type="dxa"/>
            <w:shd w:val="clear" w:color="auto" w:fill="auto"/>
            <w:vAlign w:val="center"/>
          </w:tcPr>
          <w:p w:rsidR="00EE0DC8" w:rsidRPr="00C23E0D" w:rsidRDefault="00EE0DC8" w:rsidP="00231CFE">
            <w:pPr>
              <w:tabs>
                <w:tab w:val="left" w:pos="71"/>
              </w:tabs>
              <w:spacing w:after="0" w:line="240" w:lineRule="atLeast"/>
              <w:ind w:left="71" w:right="32"/>
              <w:jc w:val="thaiDistribute"/>
              <w:rPr>
                <w:rFonts w:ascii="Times New Roman" w:hAnsi="Times New Roman" w:cs="Times New Roman"/>
                <w:szCs w:val="22"/>
                <w:cs/>
                <w:lang w:val="en-GB"/>
              </w:rPr>
            </w:pPr>
          </w:p>
        </w:tc>
        <w:tc>
          <w:tcPr>
            <w:tcW w:w="1170" w:type="dxa"/>
            <w:shd w:val="clear" w:color="auto" w:fill="auto"/>
          </w:tcPr>
          <w:p w:rsidR="00EE0DC8" w:rsidRPr="00C23E0D" w:rsidRDefault="00415D13" w:rsidP="00231CFE">
            <w:pPr>
              <w:spacing w:after="0" w:line="240" w:lineRule="atLeast"/>
              <w:ind w:left="-108" w:right="-105"/>
              <w:jc w:val="center"/>
              <w:rPr>
                <w:rFonts w:ascii="Times New Roman" w:hAnsi="Times New Roman" w:cs="Times New Roman"/>
                <w:szCs w:val="22"/>
              </w:rPr>
            </w:pPr>
            <w:r w:rsidRPr="00C23E0D">
              <w:rPr>
                <w:rFonts w:ascii="Times New Roman" w:hAnsi="Times New Roman" w:cs="Times New Roman"/>
                <w:szCs w:val="22"/>
              </w:rPr>
              <w:t>30 June</w:t>
            </w:r>
            <w:r w:rsidR="00E72DC7">
              <w:rPr>
                <w:rFonts w:ascii="Times New Roman" w:hAnsi="Times New Roman" w:cs="Times New Roman"/>
                <w:szCs w:val="22"/>
              </w:rPr>
              <w:t xml:space="preserve"> 2018</w:t>
            </w:r>
          </w:p>
        </w:tc>
        <w:tc>
          <w:tcPr>
            <w:tcW w:w="270" w:type="dxa"/>
            <w:gridSpan w:val="2"/>
          </w:tcPr>
          <w:p w:rsidR="00EE0DC8" w:rsidRPr="00C23E0D" w:rsidRDefault="00EE0DC8" w:rsidP="00231CFE">
            <w:pPr>
              <w:tabs>
                <w:tab w:val="left" w:pos="405"/>
              </w:tabs>
              <w:spacing w:after="0" w:line="240" w:lineRule="atLeast"/>
              <w:ind w:left="-54" w:right="43" w:hanging="115"/>
              <w:jc w:val="center"/>
              <w:rPr>
                <w:rFonts w:ascii="Times New Roman" w:hAnsi="Times New Roman" w:cs="Times New Roman"/>
                <w:szCs w:val="22"/>
              </w:rPr>
            </w:pPr>
          </w:p>
        </w:tc>
        <w:tc>
          <w:tcPr>
            <w:tcW w:w="1439" w:type="dxa"/>
            <w:gridSpan w:val="2"/>
            <w:shd w:val="clear" w:color="auto" w:fill="auto"/>
          </w:tcPr>
          <w:p w:rsidR="00EE0DC8" w:rsidRPr="00C23E0D" w:rsidRDefault="00E72DC7" w:rsidP="00231CFE">
            <w:pPr>
              <w:spacing w:after="0" w:line="240" w:lineRule="atLeast"/>
              <w:ind w:left="-54" w:right="-134" w:firstLine="37"/>
              <w:jc w:val="center"/>
              <w:rPr>
                <w:rFonts w:ascii="Times New Roman" w:hAnsi="Times New Roman" w:cs="Times New Roman"/>
                <w:szCs w:val="22"/>
              </w:rPr>
            </w:pPr>
            <w:r>
              <w:rPr>
                <w:rFonts w:ascii="Times New Roman" w:hAnsi="Times New Roman" w:cs="Times New Roman"/>
                <w:szCs w:val="22"/>
              </w:rPr>
              <w:t>31 December 2017</w:t>
            </w:r>
          </w:p>
        </w:tc>
        <w:tc>
          <w:tcPr>
            <w:tcW w:w="270" w:type="dxa"/>
          </w:tcPr>
          <w:p w:rsidR="00EE0DC8" w:rsidRPr="00C23E0D" w:rsidRDefault="00EE0DC8" w:rsidP="00231CF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60" w:type="dxa"/>
          </w:tcPr>
          <w:p w:rsidR="00415D13" w:rsidRPr="00C23E0D" w:rsidRDefault="00415D13" w:rsidP="007B611C">
            <w:pPr>
              <w:spacing w:after="0" w:line="240" w:lineRule="atLeast"/>
              <w:ind w:left="-108" w:right="-105"/>
              <w:jc w:val="center"/>
              <w:rPr>
                <w:rFonts w:ascii="Times New Roman" w:hAnsi="Times New Roman" w:cs="Times New Roman"/>
                <w:szCs w:val="22"/>
              </w:rPr>
            </w:pPr>
            <w:r w:rsidRPr="00C23E0D">
              <w:rPr>
                <w:rFonts w:ascii="Times New Roman" w:hAnsi="Times New Roman" w:cs="Times New Roman"/>
                <w:szCs w:val="22"/>
              </w:rPr>
              <w:t xml:space="preserve">30 June </w:t>
            </w:r>
          </w:p>
          <w:p w:rsidR="00EE0DC8" w:rsidRPr="00C23E0D" w:rsidRDefault="00E72DC7" w:rsidP="007B611C">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2018</w:t>
            </w:r>
          </w:p>
        </w:tc>
        <w:tc>
          <w:tcPr>
            <w:tcW w:w="270" w:type="dxa"/>
          </w:tcPr>
          <w:p w:rsidR="00EE0DC8" w:rsidRPr="00C23E0D" w:rsidRDefault="00EE0DC8" w:rsidP="007B611C">
            <w:pPr>
              <w:tabs>
                <w:tab w:val="left" w:pos="405"/>
              </w:tabs>
              <w:spacing w:after="0" w:line="240" w:lineRule="atLeast"/>
              <w:ind w:left="-54" w:right="43" w:hanging="115"/>
              <w:jc w:val="center"/>
              <w:rPr>
                <w:rFonts w:ascii="Times New Roman" w:hAnsi="Times New Roman" w:cs="Times New Roman"/>
                <w:szCs w:val="22"/>
              </w:rPr>
            </w:pPr>
          </w:p>
        </w:tc>
        <w:tc>
          <w:tcPr>
            <w:tcW w:w="1270" w:type="dxa"/>
            <w:gridSpan w:val="2"/>
          </w:tcPr>
          <w:p w:rsidR="00EE0DC8" w:rsidRPr="00C23E0D" w:rsidRDefault="00E72DC7" w:rsidP="007B611C">
            <w:pPr>
              <w:spacing w:after="0" w:line="240" w:lineRule="atLeast"/>
              <w:ind w:left="-54" w:right="-134" w:firstLine="37"/>
              <w:jc w:val="center"/>
              <w:rPr>
                <w:rFonts w:ascii="Times New Roman" w:hAnsi="Times New Roman" w:cs="Times New Roman"/>
                <w:szCs w:val="22"/>
              </w:rPr>
            </w:pPr>
            <w:r>
              <w:rPr>
                <w:rFonts w:ascii="Times New Roman" w:hAnsi="Times New Roman" w:cs="Times New Roman"/>
                <w:szCs w:val="22"/>
              </w:rPr>
              <w:t>31 December 2017</w:t>
            </w:r>
          </w:p>
        </w:tc>
      </w:tr>
      <w:tr w:rsidR="00EE0DC8" w:rsidRPr="00C23E0D" w:rsidTr="0052047F">
        <w:trPr>
          <w:trHeight w:val="234"/>
          <w:tblHeader/>
          <w:jc w:val="center"/>
        </w:trPr>
        <w:tc>
          <w:tcPr>
            <w:tcW w:w="4553" w:type="dxa"/>
            <w:shd w:val="clear" w:color="auto" w:fill="auto"/>
            <w:vAlign w:val="center"/>
          </w:tcPr>
          <w:p w:rsidR="00EE0DC8" w:rsidRPr="00C23E0D" w:rsidRDefault="00EE0DC8" w:rsidP="00231CFE">
            <w:pPr>
              <w:tabs>
                <w:tab w:val="left" w:pos="405"/>
              </w:tabs>
              <w:spacing w:after="0" w:line="240" w:lineRule="atLeast"/>
              <w:ind w:left="522" w:right="43" w:hanging="117"/>
              <w:jc w:val="thaiDistribute"/>
              <w:rPr>
                <w:rFonts w:ascii="Times New Roman" w:hAnsi="Times New Roman" w:cs="Times New Roman"/>
                <w:i/>
                <w:iCs/>
                <w:szCs w:val="22"/>
                <w:cs/>
              </w:rPr>
            </w:pPr>
          </w:p>
        </w:tc>
        <w:tc>
          <w:tcPr>
            <w:tcW w:w="5949" w:type="dxa"/>
            <w:gridSpan w:val="10"/>
            <w:shd w:val="clear" w:color="auto" w:fill="auto"/>
          </w:tcPr>
          <w:p w:rsidR="00EE0DC8" w:rsidRPr="00C23E0D" w:rsidRDefault="00EE0DC8" w:rsidP="00231CFE">
            <w:pPr>
              <w:tabs>
                <w:tab w:val="left" w:pos="405"/>
              </w:tabs>
              <w:spacing w:after="0" w:line="240" w:lineRule="atLeast"/>
              <w:ind w:left="522" w:right="43" w:hanging="117"/>
              <w:jc w:val="center"/>
              <w:rPr>
                <w:rFonts w:ascii="Times New Roman" w:hAnsi="Times New Roman" w:cs="Times New Roman"/>
                <w:i/>
                <w:iCs/>
                <w:szCs w:val="22"/>
              </w:rPr>
            </w:pPr>
            <w:r w:rsidRPr="00C23E0D">
              <w:rPr>
                <w:rFonts w:ascii="Times New Roman" w:hAnsi="Times New Roman" w:cs="Times New Roman"/>
                <w:i/>
                <w:iCs/>
                <w:szCs w:val="22"/>
              </w:rPr>
              <w:t>(in thousand Baht)</w:t>
            </w:r>
          </w:p>
        </w:tc>
      </w:tr>
      <w:tr w:rsidR="009B276A" w:rsidRPr="00C23E0D" w:rsidTr="009B0D25">
        <w:trPr>
          <w:gridAfter w:val="1"/>
          <w:wAfter w:w="20" w:type="dxa"/>
          <w:jc w:val="center"/>
        </w:trPr>
        <w:tc>
          <w:tcPr>
            <w:tcW w:w="5753" w:type="dxa"/>
            <w:gridSpan w:val="3"/>
            <w:shd w:val="clear" w:color="auto" w:fill="auto"/>
            <w:vAlign w:val="bottom"/>
          </w:tcPr>
          <w:p w:rsidR="009B276A" w:rsidRPr="00C23E0D" w:rsidRDefault="00910F29" w:rsidP="005721E5">
            <w:pPr>
              <w:tabs>
                <w:tab w:val="left" w:pos="1148"/>
              </w:tabs>
              <w:spacing w:after="0" w:line="240" w:lineRule="atLeast"/>
              <w:ind w:left="986" w:right="-45"/>
              <w:rPr>
                <w:rFonts w:ascii="Times New Roman" w:eastAsia="Cordia New" w:hAnsi="Times New Roman" w:cs="Times New Roman"/>
                <w:szCs w:val="22"/>
              </w:rPr>
            </w:pPr>
            <w:r>
              <w:rPr>
                <w:rFonts w:ascii="Times New Roman" w:hAnsi="Times New Roman" w:cs="Times New Roman"/>
                <w:b/>
                <w:bCs/>
                <w:i/>
                <w:iCs/>
                <w:szCs w:val="22"/>
              </w:rPr>
              <w:t>A</w:t>
            </w:r>
            <w:r w:rsidR="00415D13" w:rsidRPr="00C23E0D">
              <w:rPr>
                <w:rFonts w:ascii="Times New Roman" w:hAnsi="Times New Roman" w:cs="Times New Roman"/>
                <w:b/>
                <w:bCs/>
                <w:i/>
                <w:iCs/>
                <w:szCs w:val="22"/>
              </w:rPr>
              <w:t>ccount receivables-related party</w:t>
            </w:r>
          </w:p>
        </w:tc>
        <w:tc>
          <w:tcPr>
            <w:tcW w:w="270" w:type="dxa"/>
            <w:gridSpan w:val="2"/>
            <w:vAlign w:val="bottom"/>
          </w:tcPr>
          <w:p w:rsidR="009B276A" w:rsidRPr="00C23E0D"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09" w:type="dxa"/>
            <w:shd w:val="clear" w:color="auto" w:fill="auto"/>
            <w:vAlign w:val="bottom"/>
          </w:tcPr>
          <w:p w:rsidR="009B276A" w:rsidRPr="00C23E0D"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vAlign w:val="bottom"/>
          </w:tcPr>
          <w:p w:rsidR="009B276A" w:rsidRPr="00C23E0D"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60" w:type="dxa"/>
            <w:vAlign w:val="bottom"/>
          </w:tcPr>
          <w:p w:rsidR="009B276A" w:rsidRPr="00C23E0D"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vAlign w:val="bottom"/>
          </w:tcPr>
          <w:p w:rsidR="009B276A" w:rsidRPr="00C23E0D"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50" w:type="dxa"/>
            <w:vAlign w:val="bottom"/>
          </w:tcPr>
          <w:p w:rsidR="009B276A" w:rsidRPr="00C23E0D"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r>
      <w:tr w:rsidR="00EE0DC8" w:rsidRPr="00C23E0D" w:rsidTr="0052047F">
        <w:trPr>
          <w:gridAfter w:val="1"/>
          <w:wAfter w:w="20" w:type="dxa"/>
          <w:jc w:val="center"/>
        </w:trPr>
        <w:tc>
          <w:tcPr>
            <w:tcW w:w="4553" w:type="dxa"/>
            <w:shd w:val="clear" w:color="auto" w:fill="auto"/>
            <w:vAlign w:val="bottom"/>
          </w:tcPr>
          <w:p w:rsidR="00EE0DC8" w:rsidRPr="00C23E0D" w:rsidRDefault="00EE0DC8" w:rsidP="00231CFE">
            <w:pPr>
              <w:spacing w:after="0" w:line="240" w:lineRule="atLeast"/>
              <w:ind w:left="986" w:right="-45"/>
              <w:rPr>
                <w:rFonts w:ascii="Times New Roman" w:hAnsi="Times New Roman" w:cs="Times New Roman"/>
                <w:b/>
                <w:bCs/>
                <w:szCs w:val="22"/>
              </w:rPr>
            </w:pPr>
            <w:r w:rsidRPr="00C23E0D">
              <w:rPr>
                <w:rFonts w:ascii="Times New Roman" w:hAnsi="Times New Roman" w:cs="Times New Roman"/>
                <w:b/>
                <w:bCs/>
                <w:szCs w:val="22"/>
              </w:rPr>
              <w:t>Subsidiary</w:t>
            </w:r>
          </w:p>
        </w:tc>
        <w:tc>
          <w:tcPr>
            <w:tcW w:w="1200" w:type="dxa"/>
            <w:gridSpan w:val="2"/>
            <w:shd w:val="clear" w:color="auto" w:fill="auto"/>
            <w:vAlign w:val="bottom"/>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gridSpan w:val="2"/>
            <w:vAlign w:val="bottom"/>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09" w:type="dxa"/>
            <w:shd w:val="clear" w:color="auto" w:fill="auto"/>
            <w:vAlign w:val="bottom"/>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vAlign w:val="bottom"/>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60" w:type="dxa"/>
            <w:vAlign w:val="bottom"/>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vAlign w:val="bottom"/>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50" w:type="dxa"/>
            <w:vAlign w:val="bottom"/>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r>
      <w:tr w:rsidR="00EE0DC8" w:rsidRPr="00C23E0D" w:rsidTr="0052047F">
        <w:trPr>
          <w:gridAfter w:val="1"/>
          <w:wAfter w:w="20" w:type="dxa"/>
          <w:jc w:val="center"/>
        </w:trPr>
        <w:tc>
          <w:tcPr>
            <w:tcW w:w="4553" w:type="dxa"/>
            <w:shd w:val="clear" w:color="auto" w:fill="auto"/>
            <w:vAlign w:val="bottom"/>
          </w:tcPr>
          <w:p w:rsidR="00EE0DC8" w:rsidRPr="00C23E0D" w:rsidRDefault="00EE0DC8" w:rsidP="00231CFE">
            <w:pPr>
              <w:spacing w:after="0" w:line="240" w:lineRule="atLeast"/>
              <w:ind w:left="986" w:right="-45"/>
              <w:rPr>
                <w:rFonts w:ascii="Times New Roman" w:hAnsi="Times New Roman" w:cs="Times New Roman"/>
                <w:szCs w:val="22"/>
                <w:cs/>
              </w:rPr>
            </w:pPr>
            <w:r w:rsidRPr="00C23E0D">
              <w:rPr>
                <w:rFonts w:ascii="Times New Roman" w:hAnsi="Times New Roman" w:cs="Times New Roman"/>
                <w:szCs w:val="22"/>
              </w:rPr>
              <w:t>JTS Aluminum and Metal Co., Ltd.</w:t>
            </w:r>
          </w:p>
        </w:tc>
        <w:tc>
          <w:tcPr>
            <w:tcW w:w="1200" w:type="dxa"/>
            <w:gridSpan w:val="2"/>
            <w:shd w:val="clear" w:color="auto" w:fill="auto"/>
            <w:vAlign w:val="bottom"/>
          </w:tcPr>
          <w:p w:rsidR="00EE0DC8" w:rsidRPr="005D2704" w:rsidRDefault="00EE0DC8" w:rsidP="00231CFE">
            <w:pPr>
              <w:tabs>
                <w:tab w:val="decimal" w:pos="641"/>
              </w:tabs>
              <w:spacing w:after="0" w:line="240" w:lineRule="atLeast"/>
              <w:ind w:left="72" w:right="-108"/>
              <w:jc w:val="thaiDistribute"/>
              <w:rPr>
                <w:rFonts w:ascii="Times New Roman" w:hAnsi="Times New Roman" w:cs="Times New Roman"/>
                <w:szCs w:val="22"/>
              </w:rPr>
            </w:pPr>
            <w:r w:rsidRPr="005D2704">
              <w:rPr>
                <w:rFonts w:ascii="Times New Roman" w:hAnsi="Times New Roman" w:cs="Times New Roman"/>
                <w:szCs w:val="22"/>
              </w:rPr>
              <w:t>-</w:t>
            </w:r>
          </w:p>
        </w:tc>
        <w:tc>
          <w:tcPr>
            <w:tcW w:w="270" w:type="dxa"/>
            <w:gridSpan w:val="2"/>
            <w:vAlign w:val="bottom"/>
          </w:tcPr>
          <w:p w:rsidR="00EE0DC8" w:rsidRPr="005D2704"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09" w:type="dxa"/>
            <w:shd w:val="clear" w:color="auto" w:fill="auto"/>
            <w:vAlign w:val="bottom"/>
          </w:tcPr>
          <w:p w:rsidR="00EE0DC8" w:rsidRPr="005D2704" w:rsidRDefault="00EE0DC8" w:rsidP="00231CFE">
            <w:pPr>
              <w:tabs>
                <w:tab w:val="decimal" w:pos="641"/>
              </w:tabs>
              <w:spacing w:after="0" w:line="240" w:lineRule="atLeast"/>
              <w:ind w:left="72" w:right="-108"/>
              <w:jc w:val="thaiDistribute"/>
              <w:rPr>
                <w:rFonts w:ascii="Times New Roman" w:hAnsi="Times New Roman" w:cs="Times New Roman"/>
                <w:szCs w:val="22"/>
              </w:rPr>
            </w:pPr>
            <w:r w:rsidRPr="005D2704">
              <w:rPr>
                <w:rFonts w:ascii="Times New Roman" w:hAnsi="Times New Roman" w:cs="Times New Roman"/>
                <w:szCs w:val="22"/>
              </w:rPr>
              <w:t>-</w:t>
            </w:r>
          </w:p>
        </w:tc>
        <w:tc>
          <w:tcPr>
            <w:tcW w:w="270" w:type="dxa"/>
            <w:vAlign w:val="bottom"/>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60" w:type="dxa"/>
            <w:vAlign w:val="bottom"/>
          </w:tcPr>
          <w:p w:rsidR="00EE0DC8" w:rsidRPr="00C23E0D" w:rsidRDefault="00E72DC7" w:rsidP="0052047F">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1,482</w:t>
            </w:r>
          </w:p>
        </w:tc>
        <w:tc>
          <w:tcPr>
            <w:tcW w:w="270" w:type="dxa"/>
            <w:vAlign w:val="bottom"/>
          </w:tcPr>
          <w:p w:rsidR="00EE0DC8" w:rsidRPr="00C23E0D"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50" w:type="dxa"/>
            <w:vAlign w:val="bottom"/>
          </w:tcPr>
          <w:p w:rsidR="00EE0DC8" w:rsidRPr="00C23E0D" w:rsidRDefault="00E72DC7" w:rsidP="00231CFE">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668</w:t>
            </w:r>
          </w:p>
        </w:tc>
      </w:tr>
      <w:tr w:rsidR="00EE0DC8" w:rsidRPr="00C23E0D" w:rsidTr="0052047F">
        <w:trPr>
          <w:gridAfter w:val="1"/>
          <w:wAfter w:w="20" w:type="dxa"/>
          <w:jc w:val="center"/>
        </w:trPr>
        <w:tc>
          <w:tcPr>
            <w:tcW w:w="4553" w:type="dxa"/>
            <w:shd w:val="clear" w:color="auto" w:fill="auto"/>
            <w:vAlign w:val="bottom"/>
          </w:tcPr>
          <w:p w:rsidR="00EE0DC8" w:rsidRPr="00C23E0D" w:rsidRDefault="00EE0DC8" w:rsidP="00231CFE">
            <w:pPr>
              <w:spacing w:after="0" w:line="240" w:lineRule="atLeast"/>
              <w:ind w:left="986" w:right="-45"/>
              <w:rPr>
                <w:rFonts w:ascii="Times New Roman" w:hAnsi="Times New Roman" w:cs="Times New Roman"/>
                <w:b/>
                <w:bCs/>
                <w:szCs w:val="22"/>
                <w:cs/>
              </w:rPr>
            </w:pPr>
            <w:r w:rsidRPr="00C23E0D">
              <w:rPr>
                <w:rFonts w:ascii="Times New Roman" w:hAnsi="Times New Roman" w:cs="Times New Roman"/>
                <w:b/>
                <w:bCs/>
                <w:szCs w:val="22"/>
              </w:rPr>
              <w:t>Total</w:t>
            </w:r>
          </w:p>
        </w:tc>
        <w:tc>
          <w:tcPr>
            <w:tcW w:w="1200" w:type="dxa"/>
            <w:gridSpan w:val="2"/>
            <w:tcBorders>
              <w:top w:val="single" w:sz="4" w:space="0" w:color="auto"/>
              <w:bottom w:val="double" w:sz="4" w:space="0" w:color="auto"/>
            </w:tcBorders>
            <w:shd w:val="clear" w:color="auto" w:fill="auto"/>
            <w:vAlign w:val="bottom"/>
          </w:tcPr>
          <w:p w:rsidR="00EE0DC8" w:rsidRPr="005D2704" w:rsidRDefault="00EE0DC8" w:rsidP="00231CFE">
            <w:pPr>
              <w:tabs>
                <w:tab w:val="decimal" w:pos="641"/>
              </w:tabs>
              <w:spacing w:after="0" w:line="240" w:lineRule="atLeast"/>
              <w:ind w:left="72" w:right="-108"/>
              <w:jc w:val="thaiDistribute"/>
              <w:rPr>
                <w:rFonts w:ascii="Times New Roman" w:hAnsi="Times New Roman" w:cs="Times New Roman"/>
                <w:b/>
                <w:bCs/>
                <w:szCs w:val="22"/>
              </w:rPr>
            </w:pPr>
            <w:r w:rsidRPr="005D2704">
              <w:rPr>
                <w:rFonts w:ascii="Times New Roman" w:hAnsi="Times New Roman" w:cs="Times New Roman"/>
                <w:b/>
                <w:bCs/>
                <w:szCs w:val="22"/>
              </w:rPr>
              <w:t>-</w:t>
            </w:r>
          </w:p>
        </w:tc>
        <w:tc>
          <w:tcPr>
            <w:tcW w:w="270" w:type="dxa"/>
            <w:gridSpan w:val="2"/>
            <w:vAlign w:val="bottom"/>
          </w:tcPr>
          <w:p w:rsidR="00EE0DC8" w:rsidRPr="005D2704" w:rsidRDefault="00EE0DC8"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409" w:type="dxa"/>
            <w:tcBorders>
              <w:top w:val="single" w:sz="4" w:space="0" w:color="auto"/>
              <w:bottom w:val="double" w:sz="4" w:space="0" w:color="auto"/>
            </w:tcBorders>
            <w:shd w:val="clear" w:color="auto" w:fill="auto"/>
            <w:vAlign w:val="bottom"/>
          </w:tcPr>
          <w:p w:rsidR="00EE0DC8" w:rsidRPr="005D2704" w:rsidRDefault="00EE0DC8" w:rsidP="00231CFE">
            <w:pPr>
              <w:tabs>
                <w:tab w:val="decimal" w:pos="641"/>
              </w:tabs>
              <w:spacing w:after="0" w:line="240" w:lineRule="atLeast"/>
              <w:ind w:left="72" w:right="-108"/>
              <w:jc w:val="thaiDistribute"/>
              <w:rPr>
                <w:rFonts w:ascii="Times New Roman" w:hAnsi="Times New Roman" w:cs="Times New Roman"/>
                <w:b/>
                <w:bCs/>
                <w:szCs w:val="22"/>
              </w:rPr>
            </w:pPr>
            <w:r w:rsidRPr="005D2704">
              <w:rPr>
                <w:rFonts w:ascii="Times New Roman" w:hAnsi="Times New Roman" w:cs="Times New Roman"/>
                <w:b/>
                <w:bCs/>
                <w:szCs w:val="22"/>
              </w:rPr>
              <w:t>-</w:t>
            </w:r>
          </w:p>
        </w:tc>
        <w:tc>
          <w:tcPr>
            <w:tcW w:w="270" w:type="dxa"/>
            <w:vAlign w:val="bottom"/>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260" w:type="dxa"/>
            <w:tcBorders>
              <w:top w:val="single" w:sz="4" w:space="0" w:color="auto"/>
              <w:bottom w:val="double" w:sz="4" w:space="0" w:color="auto"/>
            </w:tcBorders>
            <w:vAlign w:val="bottom"/>
          </w:tcPr>
          <w:p w:rsidR="00EE0DC8" w:rsidRPr="00C23E0D" w:rsidRDefault="00E72DC7" w:rsidP="0052047F">
            <w:pPr>
              <w:tabs>
                <w:tab w:val="decimal" w:pos="870"/>
              </w:tabs>
              <w:spacing w:after="0" w:line="240" w:lineRule="atLeast"/>
              <w:ind w:left="72" w:right="-108"/>
              <w:jc w:val="thaiDistribute"/>
              <w:rPr>
                <w:rFonts w:ascii="Times New Roman" w:hAnsi="Times New Roman" w:cs="Times New Roman"/>
                <w:b/>
                <w:bCs/>
                <w:szCs w:val="22"/>
              </w:rPr>
            </w:pPr>
            <w:r>
              <w:rPr>
                <w:rFonts w:ascii="Times New Roman" w:hAnsi="Times New Roman" w:cs="Times New Roman"/>
                <w:b/>
                <w:bCs/>
                <w:szCs w:val="22"/>
              </w:rPr>
              <w:t>1,482</w:t>
            </w:r>
          </w:p>
        </w:tc>
        <w:tc>
          <w:tcPr>
            <w:tcW w:w="270" w:type="dxa"/>
            <w:vAlign w:val="bottom"/>
          </w:tcPr>
          <w:p w:rsidR="00EE0DC8" w:rsidRPr="00C23E0D"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250" w:type="dxa"/>
            <w:tcBorders>
              <w:top w:val="single" w:sz="4" w:space="0" w:color="auto"/>
              <w:bottom w:val="double" w:sz="4" w:space="0" w:color="auto"/>
            </w:tcBorders>
            <w:vAlign w:val="bottom"/>
          </w:tcPr>
          <w:p w:rsidR="00EE0DC8" w:rsidRPr="00C23E0D" w:rsidRDefault="00E72DC7" w:rsidP="00EE0DC8">
            <w:pPr>
              <w:tabs>
                <w:tab w:val="decimal" w:pos="870"/>
              </w:tabs>
              <w:spacing w:after="0" w:line="240" w:lineRule="atLeast"/>
              <w:ind w:left="72" w:right="-108"/>
              <w:jc w:val="thaiDistribute"/>
              <w:rPr>
                <w:rFonts w:ascii="Times New Roman" w:eastAsia="Cordia New" w:hAnsi="Times New Roman" w:cs="Times New Roman"/>
                <w:b/>
                <w:bCs/>
                <w:szCs w:val="22"/>
              </w:rPr>
            </w:pPr>
            <w:r>
              <w:rPr>
                <w:rFonts w:ascii="Times New Roman" w:eastAsia="Cordia New" w:hAnsi="Times New Roman" w:cs="Times New Roman"/>
                <w:b/>
                <w:bCs/>
                <w:szCs w:val="22"/>
              </w:rPr>
              <w:t>668</w:t>
            </w:r>
          </w:p>
        </w:tc>
      </w:tr>
    </w:tbl>
    <w:p w:rsidR="003902BB" w:rsidRDefault="003902BB" w:rsidP="00560EA8">
      <w:pPr>
        <w:pStyle w:val="BodyText"/>
        <w:ind w:left="539" w:right="0" w:firstLine="11"/>
        <w:jc w:val="both"/>
        <w:rPr>
          <w:rFonts w:ascii="Times New Roman" w:hAnsi="Times New Roman"/>
          <w:sz w:val="22"/>
          <w:szCs w:val="22"/>
          <w:lang w:val="en-AU"/>
        </w:rPr>
      </w:pPr>
    </w:p>
    <w:p w:rsidR="00560EA8" w:rsidRPr="00560EA8" w:rsidRDefault="00560EA8" w:rsidP="00560EA8">
      <w:pPr>
        <w:pStyle w:val="BodyText"/>
        <w:ind w:left="539" w:right="0" w:firstLine="11"/>
        <w:jc w:val="both"/>
        <w:rPr>
          <w:rFonts w:ascii="Times New Roman" w:hAnsi="Times New Roman" w:cs="Times New Roman"/>
          <w:b/>
          <w:bCs/>
          <w:i/>
          <w:iCs/>
          <w:sz w:val="22"/>
          <w:szCs w:val="22"/>
        </w:rPr>
      </w:pPr>
      <w:r w:rsidRPr="00560EA8">
        <w:rPr>
          <w:rFonts w:ascii="Times New Roman" w:hAnsi="Times New Roman" w:cs="Times New Roman"/>
          <w:b/>
          <w:bCs/>
          <w:i/>
          <w:iCs/>
          <w:sz w:val="22"/>
          <w:szCs w:val="22"/>
        </w:rPr>
        <w:t>Other current receivables-related parties</w:t>
      </w:r>
    </w:p>
    <w:p w:rsidR="00560EA8" w:rsidRPr="00C23E0D" w:rsidRDefault="00560EA8" w:rsidP="00560EA8">
      <w:pPr>
        <w:pStyle w:val="BodyText"/>
        <w:ind w:left="539" w:right="0" w:firstLine="11"/>
        <w:jc w:val="both"/>
        <w:rPr>
          <w:rFonts w:ascii="Times New Roman" w:hAnsi="Times New Roman"/>
          <w:sz w:val="22"/>
          <w:szCs w:val="22"/>
          <w:lang w:val="en-AU"/>
        </w:rPr>
      </w:pPr>
    </w:p>
    <w:tbl>
      <w:tblPr>
        <w:tblW w:w="11392" w:type="dxa"/>
        <w:tblInd w:w="18" w:type="dxa"/>
        <w:tblLook w:val="0000" w:firstRow="0" w:lastRow="0" w:firstColumn="0" w:lastColumn="0" w:noHBand="0" w:noVBand="0"/>
      </w:tblPr>
      <w:tblGrid>
        <w:gridCol w:w="911"/>
        <w:gridCol w:w="3229"/>
        <w:gridCol w:w="1170"/>
        <w:gridCol w:w="265"/>
        <w:gridCol w:w="110"/>
        <w:gridCol w:w="1281"/>
        <w:gridCol w:w="265"/>
        <w:gridCol w:w="1319"/>
        <w:gridCol w:w="265"/>
        <w:gridCol w:w="1265"/>
        <w:gridCol w:w="1312"/>
      </w:tblGrid>
      <w:tr w:rsidR="003C16DF" w:rsidRPr="00C23E0D" w:rsidTr="00560EA8">
        <w:trPr>
          <w:gridAfter w:val="1"/>
          <w:wAfter w:w="1312" w:type="dxa"/>
        </w:trPr>
        <w:tc>
          <w:tcPr>
            <w:tcW w:w="4140" w:type="dxa"/>
            <w:gridSpan w:val="2"/>
            <w:shd w:val="clear" w:color="auto" w:fill="auto"/>
            <w:vAlign w:val="center"/>
          </w:tcPr>
          <w:p w:rsidR="003C16DF" w:rsidRPr="00626DB5" w:rsidRDefault="003C16DF" w:rsidP="00FA3786">
            <w:pPr>
              <w:tabs>
                <w:tab w:val="left" w:pos="71"/>
              </w:tabs>
              <w:spacing w:after="0" w:line="240" w:lineRule="atLeast"/>
              <w:ind w:left="71" w:right="32"/>
              <w:jc w:val="thaiDistribute"/>
              <w:rPr>
                <w:rFonts w:ascii="Times New Roman" w:hAnsi="Times New Roman" w:cs="Times New Roman"/>
                <w:szCs w:val="22"/>
                <w:cs/>
              </w:rPr>
            </w:pPr>
          </w:p>
        </w:tc>
        <w:tc>
          <w:tcPr>
            <w:tcW w:w="2826" w:type="dxa"/>
            <w:gridSpan w:val="4"/>
            <w:shd w:val="clear" w:color="auto" w:fill="auto"/>
          </w:tcPr>
          <w:p w:rsidR="003C16DF" w:rsidRPr="00C23E0D" w:rsidRDefault="003C16DF" w:rsidP="00FA3786">
            <w:pPr>
              <w:spacing w:after="0" w:line="240" w:lineRule="atLeast"/>
              <w:ind w:left="-3" w:right="97"/>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Consolidated</w:t>
            </w:r>
            <w:r w:rsidRPr="00C23E0D">
              <w:rPr>
                <w:rFonts w:ascii="Times New Roman" w:eastAsia="Cordia New" w:hAnsi="Times New Roman" w:cs="Times New Roman"/>
                <w:b/>
                <w:bCs/>
                <w:szCs w:val="22"/>
              </w:rPr>
              <w:br/>
              <w:t>financial statements</w:t>
            </w:r>
          </w:p>
        </w:tc>
        <w:tc>
          <w:tcPr>
            <w:tcW w:w="265" w:type="dxa"/>
          </w:tcPr>
          <w:p w:rsidR="003C16DF" w:rsidRPr="00C23E0D"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849" w:type="dxa"/>
            <w:gridSpan w:val="3"/>
            <w:vAlign w:val="bottom"/>
          </w:tcPr>
          <w:p w:rsidR="003C16DF" w:rsidRPr="00C23E0D" w:rsidRDefault="003C16DF" w:rsidP="003C16DF">
            <w:pPr>
              <w:tabs>
                <w:tab w:val="left" w:pos="515"/>
                <w:tab w:val="decimal" w:pos="569"/>
                <w:tab w:val="left" w:pos="810"/>
              </w:tabs>
              <w:spacing w:after="0" w:line="240" w:lineRule="atLeast"/>
              <w:ind w:right="-43"/>
              <w:jc w:val="center"/>
              <w:rPr>
                <w:rFonts w:ascii="Times New Roman" w:eastAsia="Cordia New" w:hAnsi="Times New Roman" w:cs="Times New Roman"/>
                <w:szCs w:val="22"/>
              </w:rPr>
            </w:pPr>
            <w:r w:rsidRPr="00C23E0D">
              <w:rPr>
                <w:rFonts w:ascii="Times New Roman" w:eastAsia="Cordia New" w:hAnsi="Times New Roman" w:cs="Times New Roman"/>
                <w:b/>
                <w:bCs/>
                <w:szCs w:val="22"/>
              </w:rPr>
              <w:t>Separate</w:t>
            </w:r>
            <w:r w:rsidRPr="00C23E0D">
              <w:rPr>
                <w:rFonts w:ascii="Times New Roman" w:eastAsia="Cordia New" w:hAnsi="Times New Roman" w:cs="Times New Roman"/>
                <w:b/>
                <w:bCs/>
                <w:szCs w:val="22"/>
                <w:cs/>
              </w:rPr>
              <w:br/>
            </w:r>
            <w:r w:rsidRPr="00C23E0D">
              <w:rPr>
                <w:rFonts w:ascii="Times New Roman" w:eastAsia="Cordia New" w:hAnsi="Times New Roman" w:cs="Times New Roman"/>
                <w:b/>
                <w:bCs/>
                <w:szCs w:val="22"/>
              </w:rPr>
              <w:t>financial statements</w:t>
            </w:r>
          </w:p>
        </w:tc>
      </w:tr>
      <w:tr w:rsidR="003C16DF" w:rsidRPr="00C23E0D" w:rsidTr="00560EA8">
        <w:trPr>
          <w:gridAfter w:val="1"/>
          <w:wAfter w:w="1312" w:type="dxa"/>
        </w:trPr>
        <w:tc>
          <w:tcPr>
            <w:tcW w:w="4140" w:type="dxa"/>
            <w:gridSpan w:val="2"/>
            <w:shd w:val="clear" w:color="auto" w:fill="auto"/>
            <w:vAlign w:val="center"/>
          </w:tcPr>
          <w:p w:rsidR="003C16DF" w:rsidRPr="00C23E0D" w:rsidRDefault="003C16DF" w:rsidP="00FA3786">
            <w:pPr>
              <w:tabs>
                <w:tab w:val="left" w:pos="71"/>
              </w:tabs>
              <w:spacing w:after="0" w:line="240" w:lineRule="atLeast"/>
              <w:ind w:left="71" w:right="32"/>
              <w:jc w:val="thaiDistribute"/>
              <w:rPr>
                <w:rFonts w:ascii="Times New Roman" w:hAnsi="Times New Roman" w:cs="Times New Roman"/>
                <w:szCs w:val="22"/>
                <w:cs/>
                <w:lang w:val="en-GB"/>
              </w:rPr>
            </w:pPr>
          </w:p>
        </w:tc>
        <w:tc>
          <w:tcPr>
            <w:tcW w:w="1170" w:type="dxa"/>
            <w:shd w:val="clear" w:color="auto" w:fill="auto"/>
          </w:tcPr>
          <w:p w:rsidR="003C16DF" w:rsidRPr="00C23E0D" w:rsidRDefault="003C16DF" w:rsidP="00FA3786">
            <w:pPr>
              <w:spacing w:after="0" w:line="240" w:lineRule="atLeast"/>
              <w:ind w:left="-108" w:right="-105"/>
              <w:jc w:val="center"/>
              <w:rPr>
                <w:rFonts w:ascii="Times New Roman" w:hAnsi="Times New Roman" w:cs="Times New Roman"/>
                <w:szCs w:val="22"/>
              </w:rPr>
            </w:pPr>
            <w:r w:rsidRPr="00C23E0D">
              <w:rPr>
                <w:rFonts w:ascii="Times New Roman" w:hAnsi="Times New Roman" w:cs="Times New Roman"/>
                <w:szCs w:val="22"/>
              </w:rPr>
              <w:t>30 June</w:t>
            </w:r>
            <w:r>
              <w:rPr>
                <w:rFonts w:ascii="Times New Roman" w:hAnsi="Times New Roman" w:cs="Times New Roman"/>
                <w:szCs w:val="22"/>
              </w:rPr>
              <w:t xml:space="preserve"> 2018</w:t>
            </w:r>
          </w:p>
        </w:tc>
        <w:tc>
          <w:tcPr>
            <w:tcW w:w="265" w:type="dxa"/>
          </w:tcPr>
          <w:p w:rsidR="003C16DF" w:rsidRPr="00C23E0D" w:rsidRDefault="003C16DF" w:rsidP="00FA3786">
            <w:pPr>
              <w:tabs>
                <w:tab w:val="left" w:pos="405"/>
              </w:tabs>
              <w:spacing w:after="0" w:line="240" w:lineRule="atLeast"/>
              <w:ind w:left="-54" w:right="43" w:hanging="115"/>
              <w:jc w:val="center"/>
              <w:rPr>
                <w:rFonts w:ascii="Times New Roman" w:hAnsi="Times New Roman" w:cs="Times New Roman"/>
                <w:szCs w:val="22"/>
              </w:rPr>
            </w:pPr>
          </w:p>
        </w:tc>
        <w:tc>
          <w:tcPr>
            <w:tcW w:w="1391" w:type="dxa"/>
            <w:gridSpan w:val="2"/>
            <w:shd w:val="clear" w:color="auto" w:fill="auto"/>
          </w:tcPr>
          <w:p w:rsidR="003C16DF" w:rsidRPr="00C23E0D" w:rsidRDefault="003C16DF" w:rsidP="00FA3786">
            <w:pPr>
              <w:spacing w:after="0" w:line="240" w:lineRule="atLeast"/>
              <w:ind w:left="-54" w:right="-134" w:firstLine="37"/>
              <w:jc w:val="center"/>
              <w:rPr>
                <w:rFonts w:ascii="Times New Roman" w:hAnsi="Times New Roman" w:cs="Times New Roman"/>
                <w:szCs w:val="22"/>
              </w:rPr>
            </w:pPr>
            <w:r>
              <w:rPr>
                <w:rFonts w:ascii="Times New Roman" w:hAnsi="Times New Roman" w:cs="Times New Roman"/>
                <w:szCs w:val="22"/>
              </w:rPr>
              <w:t>31 December 2017</w:t>
            </w:r>
          </w:p>
        </w:tc>
        <w:tc>
          <w:tcPr>
            <w:tcW w:w="265" w:type="dxa"/>
          </w:tcPr>
          <w:p w:rsidR="003C16DF" w:rsidRPr="00C23E0D" w:rsidRDefault="003C16DF" w:rsidP="00FA3786">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319" w:type="dxa"/>
          </w:tcPr>
          <w:p w:rsidR="003C16DF" w:rsidRPr="00C23E0D" w:rsidRDefault="003C16DF" w:rsidP="00FA3786">
            <w:pPr>
              <w:spacing w:after="0" w:line="240" w:lineRule="atLeast"/>
              <w:ind w:left="-108" w:right="-105"/>
              <w:jc w:val="center"/>
              <w:rPr>
                <w:rFonts w:ascii="Times New Roman" w:hAnsi="Times New Roman" w:cs="Times New Roman"/>
                <w:szCs w:val="22"/>
              </w:rPr>
            </w:pPr>
            <w:r w:rsidRPr="00C23E0D">
              <w:rPr>
                <w:rFonts w:ascii="Times New Roman" w:hAnsi="Times New Roman" w:cs="Times New Roman"/>
                <w:szCs w:val="22"/>
              </w:rPr>
              <w:t xml:space="preserve">30 June </w:t>
            </w:r>
          </w:p>
          <w:p w:rsidR="003C16DF" w:rsidRPr="00C23E0D" w:rsidRDefault="003C16DF" w:rsidP="00FA3786">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2018</w:t>
            </w:r>
          </w:p>
        </w:tc>
        <w:tc>
          <w:tcPr>
            <w:tcW w:w="265" w:type="dxa"/>
          </w:tcPr>
          <w:p w:rsidR="003C16DF" w:rsidRPr="00C23E0D" w:rsidRDefault="003C16DF" w:rsidP="00FA3786">
            <w:pPr>
              <w:tabs>
                <w:tab w:val="left" w:pos="405"/>
              </w:tabs>
              <w:spacing w:after="0" w:line="240" w:lineRule="atLeast"/>
              <w:ind w:left="-54" w:right="43" w:hanging="115"/>
              <w:jc w:val="center"/>
              <w:rPr>
                <w:rFonts w:ascii="Times New Roman" w:hAnsi="Times New Roman" w:cs="Times New Roman"/>
                <w:szCs w:val="22"/>
              </w:rPr>
            </w:pPr>
          </w:p>
        </w:tc>
        <w:tc>
          <w:tcPr>
            <w:tcW w:w="1265" w:type="dxa"/>
          </w:tcPr>
          <w:p w:rsidR="003C16DF" w:rsidRPr="00C23E0D" w:rsidRDefault="003C16DF" w:rsidP="00FA3786">
            <w:pPr>
              <w:spacing w:after="0" w:line="240" w:lineRule="atLeast"/>
              <w:ind w:left="-54" w:right="-134" w:firstLine="37"/>
              <w:jc w:val="center"/>
              <w:rPr>
                <w:rFonts w:ascii="Times New Roman" w:hAnsi="Times New Roman" w:cs="Times New Roman"/>
                <w:szCs w:val="22"/>
              </w:rPr>
            </w:pPr>
            <w:r>
              <w:rPr>
                <w:rFonts w:ascii="Times New Roman" w:hAnsi="Times New Roman" w:cs="Times New Roman"/>
                <w:szCs w:val="22"/>
              </w:rPr>
              <w:t>31 December 2017</w:t>
            </w:r>
          </w:p>
        </w:tc>
      </w:tr>
      <w:tr w:rsidR="003C16DF" w:rsidRPr="00C23E0D" w:rsidTr="00560EA8">
        <w:tblPrEx>
          <w:jc w:val="center"/>
          <w:tblInd w:w="0" w:type="dxa"/>
        </w:tblPrEx>
        <w:trPr>
          <w:gridBefore w:val="1"/>
          <w:wBefore w:w="911" w:type="dxa"/>
          <w:trHeight w:val="234"/>
          <w:tblHeader/>
          <w:jc w:val="center"/>
        </w:trPr>
        <w:tc>
          <w:tcPr>
            <w:tcW w:w="4774" w:type="dxa"/>
            <w:gridSpan w:val="4"/>
            <w:shd w:val="clear" w:color="auto" w:fill="auto"/>
            <w:vAlign w:val="center"/>
          </w:tcPr>
          <w:p w:rsidR="003C16DF" w:rsidRPr="00C23E0D" w:rsidRDefault="003C16DF" w:rsidP="00FA3786">
            <w:pPr>
              <w:tabs>
                <w:tab w:val="left" w:pos="405"/>
              </w:tabs>
              <w:spacing w:after="0" w:line="240" w:lineRule="atLeast"/>
              <w:ind w:left="522" w:right="43" w:hanging="117"/>
              <w:jc w:val="thaiDistribute"/>
              <w:rPr>
                <w:rFonts w:ascii="Times New Roman" w:hAnsi="Times New Roman" w:cs="Times New Roman"/>
                <w:i/>
                <w:iCs/>
                <w:szCs w:val="22"/>
                <w:cs/>
              </w:rPr>
            </w:pPr>
          </w:p>
        </w:tc>
        <w:tc>
          <w:tcPr>
            <w:tcW w:w="5707" w:type="dxa"/>
            <w:gridSpan w:val="6"/>
            <w:shd w:val="clear" w:color="auto" w:fill="auto"/>
          </w:tcPr>
          <w:p w:rsidR="003C16DF" w:rsidRPr="00C23E0D" w:rsidRDefault="003C16DF" w:rsidP="00560EA8">
            <w:pPr>
              <w:spacing w:after="0" w:line="240" w:lineRule="atLeast"/>
              <w:ind w:left="-290" w:right="43" w:hanging="117"/>
              <w:jc w:val="center"/>
              <w:rPr>
                <w:rFonts w:ascii="Times New Roman" w:hAnsi="Times New Roman" w:cs="Times New Roman"/>
                <w:i/>
                <w:iCs/>
                <w:szCs w:val="22"/>
              </w:rPr>
            </w:pPr>
            <w:r w:rsidRPr="00C23E0D">
              <w:rPr>
                <w:rFonts w:ascii="Times New Roman" w:hAnsi="Times New Roman" w:cs="Times New Roman"/>
                <w:i/>
                <w:iCs/>
                <w:szCs w:val="22"/>
              </w:rPr>
              <w:t>(in thousand Baht)</w:t>
            </w:r>
          </w:p>
        </w:tc>
      </w:tr>
      <w:tr w:rsidR="003C16DF" w:rsidRPr="00C23E0D" w:rsidTr="00560EA8">
        <w:trPr>
          <w:gridAfter w:val="1"/>
          <w:wAfter w:w="1312" w:type="dxa"/>
        </w:trPr>
        <w:tc>
          <w:tcPr>
            <w:tcW w:w="4140" w:type="dxa"/>
            <w:gridSpan w:val="2"/>
            <w:shd w:val="clear" w:color="auto" w:fill="auto"/>
            <w:vAlign w:val="center"/>
          </w:tcPr>
          <w:p w:rsidR="003C16DF" w:rsidRPr="00C23E0D" w:rsidRDefault="003C16DF" w:rsidP="00FA3786">
            <w:pPr>
              <w:tabs>
                <w:tab w:val="left" w:pos="405"/>
              </w:tabs>
              <w:spacing w:after="0" w:line="240" w:lineRule="atLeast"/>
              <w:ind w:left="522" w:right="43" w:hanging="117"/>
              <w:jc w:val="thaiDistribute"/>
              <w:rPr>
                <w:rFonts w:ascii="Times New Roman" w:hAnsi="Times New Roman" w:cs="Times New Roman"/>
                <w:i/>
                <w:iCs/>
                <w:szCs w:val="22"/>
                <w:cs/>
              </w:rPr>
            </w:pPr>
          </w:p>
        </w:tc>
        <w:tc>
          <w:tcPr>
            <w:tcW w:w="1170" w:type="dxa"/>
            <w:shd w:val="clear" w:color="auto" w:fill="auto"/>
          </w:tcPr>
          <w:p w:rsidR="003C16DF" w:rsidRPr="00C23E0D" w:rsidRDefault="003C16DF" w:rsidP="00FA3786">
            <w:pPr>
              <w:tabs>
                <w:tab w:val="left" w:pos="405"/>
              </w:tabs>
              <w:spacing w:after="0" w:line="240" w:lineRule="atLeast"/>
              <w:ind w:left="522" w:right="43" w:hanging="117"/>
              <w:jc w:val="center"/>
              <w:rPr>
                <w:rFonts w:ascii="Times New Roman" w:hAnsi="Times New Roman" w:cs="Times New Roman"/>
                <w:i/>
                <w:iCs/>
                <w:szCs w:val="22"/>
              </w:rPr>
            </w:pPr>
          </w:p>
        </w:tc>
        <w:tc>
          <w:tcPr>
            <w:tcW w:w="265" w:type="dxa"/>
          </w:tcPr>
          <w:p w:rsidR="003C16DF" w:rsidRPr="00C23E0D"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1" w:type="dxa"/>
            <w:gridSpan w:val="2"/>
            <w:shd w:val="clear" w:color="auto" w:fill="auto"/>
            <w:vAlign w:val="center"/>
          </w:tcPr>
          <w:p w:rsidR="003C16DF" w:rsidRPr="00C23E0D"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5" w:type="dxa"/>
          </w:tcPr>
          <w:p w:rsidR="003C16DF" w:rsidRPr="00C23E0D"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19" w:type="dxa"/>
            <w:vAlign w:val="bottom"/>
          </w:tcPr>
          <w:p w:rsidR="003C16DF" w:rsidRPr="00C23E0D" w:rsidRDefault="003C16DF" w:rsidP="00FA3786">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65" w:type="dxa"/>
          </w:tcPr>
          <w:p w:rsidR="003C16DF" w:rsidRPr="00C23E0D" w:rsidRDefault="003C16DF" w:rsidP="00FA3786">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65" w:type="dxa"/>
            <w:vAlign w:val="bottom"/>
          </w:tcPr>
          <w:p w:rsidR="003C16DF" w:rsidRPr="00C23E0D" w:rsidRDefault="003C16DF" w:rsidP="00FA3786">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3C16DF" w:rsidRPr="00C23E0D" w:rsidTr="00560EA8">
        <w:trPr>
          <w:gridAfter w:val="1"/>
          <w:wAfter w:w="1312" w:type="dxa"/>
        </w:trPr>
        <w:tc>
          <w:tcPr>
            <w:tcW w:w="4140" w:type="dxa"/>
            <w:gridSpan w:val="2"/>
            <w:shd w:val="clear" w:color="auto" w:fill="auto"/>
            <w:vAlign w:val="bottom"/>
          </w:tcPr>
          <w:p w:rsidR="003C16DF" w:rsidRPr="00C23E0D" w:rsidRDefault="003C16DF" w:rsidP="00FA3786">
            <w:pPr>
              <w:spacing w:after="0" w:line="240" w:lineRule="atLeast"/>
              <w:ind w:left="522" w:right="-45"/>
              <w:rPr>
                <w:rFonts w:ascii="Times New Roman" w:hAnsi="Times New Roman" w:cs="Times New Roman"/>
                <w:b/>
                <w:bCs/>
                <w:i/>
                <w:iCs/>
                <w:szCs w:val="22"/>
              </w:rPr>
            </w:pPr>
            <w:r>
              <w:rPr>
                <w:rFonts w:ascii="Times New Roman" w:hAnsi="Times New Roman" w:cs="Times New Roman"/>
                <w:b/>
                <w:bCs/>
                <w:i/>
                <w:iCs/>
                <w:szCs w:val="22"/>
              </w:rPr>
              <w:t>Other receivables</w:t>
            </w:r>
          </w:p>
        </w:tc>
        <w:tc>
          <w:tcPr>
            <w:tcW w:w="1170" w:type="dxa"/>
            <w:shd w:val="clear" w:color="auto" w:fill="auto"/>
            <w:vAlign w:val="center"/>
          </w:tcPr>
          <w:p w:rsidR="003C16DF" w:rsidRPr="00C23E0D"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5" w:type="dxa"/>
          </w:tcPr>
          <w:p w:rsidR="003C16DF" w:rsidRPr="00C23E0D"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1" w:type="dxa"/>
            <w:gridSpan w:val="2"/>
            <w:shd w:val="clear" w:color="auto" w:fill="auto"/>
            <w:vAlign w:val="center"/>
          </w:tcPr>
          <w:p w:rsidR="003C16DF" w:rsidRPr="00C23E0D"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5" w:type="dxa"/>
          </w:tcPr>
          <w:p w:rsidR="003C16DF" w:rsidRPr="00C23E0D"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19" w:type="dxa"/>
            <w:vAlign w:val="bottom"/>
          </w:tcPr>
          <w:p w:rsidR="003C16DF" w:rsidRPr="00C23E0D" w:rsidRDefault="003C16DF" w:rsidP="00FA3786">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65" w:type="dxa"/>
          </w:tcPr>
          <w:p w:rsidR="003C16DF" w:rsidRPr="00C23E0D" w:rsidRDefault="003C16DF" w:rsidP="00FA3786">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65" w:type="dxa"/>
            <w:vAlign w:val="bottom"/>
          </w:tcPr>
          <w:p w:rsidR="003C16DF" w:rsidRPr="00C23E0D" w:rsidRDefault="003C16DF" w:rsidP="00FA3786">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3C16DF" w:rsidRPr="00C23E0D" w:rsidTr="00560EA8">
        <w:trPr>
          <w:gridAfter w:val="1"/>
          <w:wAfter w:w="1312" w:type="dxa"/>
        </w:trPr>
        <w:tc>
          <w:tcPr>
            <w:tcW w:w="4140" w:type="dxa"/>
            <w:gridSpan w:val="2"/>
            <w:shd w:val="clear" w:color="auto" w:fill="auto"/>
            <w:vAlign w:val="bottom"/>
          </w:tcPr>
          <w:p w:rsidR="003C16DF" w:rsidRPr="00C23E0D" w:rsidRDefault="003C16DF" w:rsidP="00FA3786">
            <w:pPr>
              <w:spacing w:after="0" w:line="240" w:lineRule="atLeast"/>
              <w:ind w:left="522" w:right="-45"/>
              <w:rPr>
                <w:rFonts w:ascii="Times New Roman" w:hAnsi="Times New Roman" w:cs="Times New Roman"/>
                <w:b/>
                <w:bCs/>
                <w:szCs w:val="22"/>
              </w:rPr>
            </w:pPr>
            <w:r w:rsidRPr="00C23E0D">
              <w:rPr>
                <w:rFonts w:ascii="Times New Roman" w:hAnsi="Times New Roman" w:cs="Times New Roman"/>
                <w:b/>
                <w:bCs/>
                <w:szCs w:val="22"/>
              </w:rPr>
              <w:t>Subsidiaries</w:t>
            </w:r>
          </w:p>
        </w:tc>
        <w:tc>
          <w:tcPr>
            <w:tcW w:w="1170" w:type="dxa"/>
            <w:shd w:val="clear" w:color="auto" w:fill="auto"/>
            <w:vAlign w:val="center"/>
          </w:tcPr>
          <w:p w:rsidR="003C16DF" w:rsidRPr="00C23E0D"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5" w:type="dxa"/>
          </w:tcPr>
          <w:p w:rsidR="003C16DF" w:rsidRPr="00C23E0D"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1" w:type="dxa"/>
            <w:gridSpan w:val="2"/>
            <w:shd w:val="clear" w:color="auto" w:fill="auto"/>
            <w:vAlign w:val="center"/>
          </w:tcPr>
          <w:p w:rsidR="003C16DF" w:rsidRPr="00C23E0D"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5" w:type="dxa"/>
          </w:tcPr>
          <w:p w:rsidR="003C16DF" w:rsidRPr="00C23E0D"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19" w:type="dxa"/>
            <w:vAlign w:val="bottom"/>
          </w:tcPr>
          <w:p w:rsidR="003C16DF" w:rsidRPr="00C23E0D" w:rsidRDefault="003C16DF" w:rsidP="00FA3786">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65" w:type="dxa"/>
          </w:tcPr>
          <w:p w:rsidR="003C16DF" w:rsidRPr="00C23E0D" w:rsidRDefault="003C16DF" w:rsidP="00FA3786">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65" w:type="dxa"/>
            <w:vAlign w:val="bottom"/>
          </w:tcPr>
          <w:p w:rsidR="003C16DF" w:rsidRPr="00C23E0D" w:rsidRDefault="003C16DF" w:rsidP="00FA3786">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3C16DF" w:rsidRPr="00C23E0D" w:rsidTr="00560EA8">
        <w:trPr>
          <w:gridAfter w:val="1"/>
          <w:wAfter w:w="1312" w:type="dxa"/>
        </w:trPr>
        <w:tc>
          <w:tcPr>
            <w:tcW w:w="4140" w:type="dxa"/>
            <w:gridSpan w:val="2"/>
            <w:shd w:val="clear" w:color="auto" w:fill="auto"/>
            <w:vAlign w:val="bottom"/>
          </w:tcPr>
          <w:p w:rsidR="003C16DF" w:rsidRPr="00C23E0D" w:rsidRDefault="003C16DF" w:rsidP="00FA3786">
            <w:pPr>
              <w:spacing w:after="0" w:line="240" w:lineRule="atLeast"/>
              <w:ind w:left="522" w:right="-45"/>
              <w:rPr>
                <w:rFonts w:ascii="Times New Roman" w:hAnsi="Times New Roman"/>
                <w:szCs w:val="22"/>
                <w:cs/>
              </w:rPr>
            </w:pPr>
            <w:r w:rsidRPr="00C23E0D">
              <w:rPr>
                <w:rFonts w:ascii="Times New Roman" w:hAnsi="Times New Roman" w:cs="Times New Roman"/>
                <w:szCs w:val="22"/>
              </w:rPr>
              <w:t>Waste Exchange Co., Ltd.</w:t>
            </w:r>
          </w:p>
        </w:tc>
        <w:tc>
          <w:tcPr>
            <w:tcW w:w="1170" w:type="dxa"/>
            <w:shd w:val="clear" w:color="auto" w:fill="auto"/>
            <w:vAlign w:val="center"/>
          </w:tcPr>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1" w:type="dxa"/>
            <w:gridSpan w:val="2"/>
            <w:shd w:val="clear" w:color="auto" w:fill="auto"/>
            <w:vAlign w:val="center"/>
          </w:tcPr>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23E0D"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19" w:type="dxa"/>
            <w:vAlign w:val="bottom"/>
          </w:tcPr>
          <w:p w:rsidR="003C16DF" w:rsidRPr="00C23E0D" w:rsidRDefault="003C16DF" w:rsidP="00FA3786">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1</w:t>
            </w:r>
          </w:p>
        </w:tc>
        <w:tc>
          <w:tcPr>
            <w:tcW w:w="265" w:type="dxa"/>
          </w:tcPr>
          <w:p w:rsidR="003C16DF" w:rsidRPr="00C23E0D" w:rsidRDefault="003C16DF" w:rsidP="00FA3786">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65" w:type="dxa"/>
            <w:vAlign w:val="bottom"/>
          </w:tcPr>
          <w:p w:rsidR="003C16DF" w:rsidRPr="00C23E0D" w:rsidRDefault="003C16DF" w:rsidP="00FA3786">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1</w:t>
            </w:r>
          </w:p>
        </w:tc>
      </w:tr>
      <w:tr w:rsidR="003C16DF" w:rsidRPr="00C23E0D" w:rsidTr="00560EA8">
        <w:trPr>
          <w:gridAfter w:val="1"/>
          <w:wAfter w:w="1312" w:type="dxa"/>
        </w:trPr>
        <w:tc>
          <w:tcPr>
            <w:tcW w:w="4140" w:type="dxa"/>
            <w:gridSpan w:val="2"/>
            <w:shd w:val="clear" w:color="auto" w:fill="auto"/>
            <w:vAlign w:val="bottom"/>
          </w:tcPr>
          <w:p w:rsidR="003C16DF" w:rsidRPr="00C23E0D" w:rsidRDefault="003C16DF" w:rsidP="00FA3786">
            <w:pPr>
              <w:spacing w:after="0" w:line="240" w:lineRule="atLeast"/>
              <w:ind w:left="522" w:right="-45"/>
              <w:rPr>
                <w:rFonts w:ascii="Times New Roman" w:hAnsi="Times New Roman"/>
                <w:szCs w:val="22"/>
                <w:cs/>
              </w:rPr>
            </w:pPr>
            <w:r w:rsidRPr="00C23E0D">
              <w:rPr>
                <w:rFonts w:ascii="Times New Roman" w:hAnsi="Times New Roman" w:cs="Times New Roman"/>
                <w:szCs w:val="22"/>
              </w:rPr>
              <w:t xml:space="preserve">Begemann Mercury Tech </w:t>
            </w:r>
            <w:r w:rsidRPr="00C23E0D">
              <w:rPr>
                <w:rFonts w:ascii="Times New Roman" w:hAnsi="Times New Roman" w:cs="Times New Roman"/>
                <w:szCs w:val="22"/>
              </w:rPr>
              <w:br/>
              <w:t xml:space="preserve">  (BMT-Asia) Co., Ltd.</w:t>
            </w:r>
          </w:p>
        </w:tc>
        <w:tc>
          <w:tcPr>
            <w:tcW w:w="1170" w:type="dxa"/>
            <w:shd w:val="clear" w:color="auto" w:fill="auto"/>
            <w:vAlign w:val="center"/>
          </w:tcPr>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1" w:type="dxa"/>
            <w:gridSpan w:val="2"/>
            <w:shd w:val="clear" w:color="auto" w:fill="auto"/>
            <w:vAlign w:val="center"/>
          </w:tcPr>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23E0D"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19" w:type="dxa"/>
            <w:vAlign w:val="bottom"/>
          </w:tcPr>
          <w:p w:rsidR="003C16DF" w:rsidRPr="00C23E0D" w:rsidRDefault="003C16DF" w:rsidP="00FA3786">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1</w:t>
            </w:r>
          </w:p>
        </w:tc>
        <w:tc>
          <w:tcPr>
            <w:tcW w:w="265" w:type="dxa"/>
          </w:tcPr>
          <w:p w:rsidR="003C16DF" w:rsidRPr="00C23E0D" w:rsidRDefault="003C16DF" w:rsidP="00FA3786">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65" w:type="dxa"/>
            <w:vAlign w:val="bottom"/>
          </w:tcPr>
          <w:p w:rsidR="003C16DF" w:rsidRPr="00C23E0D" w:rsidRDefault="003C16DF" w:rsidP="00FA3786">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1</w:t>
            </w:r>
          </w:p>
        </w:tc>
      </w:tr>
      <w:tr w:rsidR="003C16DF" w:rsidRPr="00C23E0D" w:rsidTr="00560EA8">
        <w:trPr>
          <w:gridAfter w:val="1"/>
          <w:wAfter w:w="1312" w:type="dxa"/>
        </w:trPr>
        <w:tc>
          <w:tcPr>
            <w:tcW w:w="4140" w:type="dxa"/>
            <w:gridSpan w:val="2"/>
            <w:shd w:val="clear" w:color="auto" w:fill="auto"/>
            <w:vAlign w:val="bottom"/>
          </w:tcPr>
          <w:p w:rsidR="003C16DF" w:rsidRPr="00C23E0D" w:rsidRDefault="003C16DF" w:rsidP="00FA3786">
            <w:pPr>
              <w:spacing w:after="0" w:line="240" w:lineRule="atLeast"/>
              <w:ind w:left="522" w:right="-45"/>
              <w:rPr>
                <w:rFonts w:ascii="Times New Roman" w:hAnsi="Times New Roman" w:cs="Times New Roman"/>
                <w:szCs w:val="22"/>
              </w:rPr>
            </w:pPr>
            <w:r w:rsidRPr="00C23E0D">
              <w:rPr>
                <w:rFonts w:ascii="Times New Roman" w:hAnsi="Times New Roman" w:cs="Times New Roman"/>
                <w:szCs w:val="22"/>
              </w:rPr>
              <w:t xml:space="preserve">Professional Waste Technology </w:t>
            </w:r>
          </w:p>
          <w:p w:rsidR="003C16DF" w:rsidRPr="00C23E0D" w:rsidRDefault="003C16DF" w:rsidP="00FA3786">
            <w:pPr>
              <w:spacing w:after="0" w:line="240" w:lineRule="atLeast"/>
              <w:ind w:left="522" w:right="-45"/>
              <w:rPr>
                <w:rFonts w:ascii="Times New Roman" w:hAnsi="Times New Roman" w:cs="Times New Roman"/>
                <w:szCs w:val="22"/>
                <w:cs/>
              </w:rPr>
            </w:pPr>
            <w:r w:rsidRPr="00C23E0D">
              <w:rPr>
                <w:rFonts w:ascii="Times New Roman" w:hAnsi="Times New Roman" w:cs="Times New Roman"/>
                <w:szCs w:val="22"/>
              </w:rPr>
              <w:t xml:space="preserve">  International Co., Ltd.</w:t>
            </w:r>
          </w:p>
        </w:tc>
        <w:tc>
          <w:tcPr>
            <w:tcW w:w="1170" w:type="dxa"/>
            <w:tcBorders>
              <w:bottom w:val="single" w:sz="4" w:space="0" w:color="auto"/>
            </w:tcBorders>
            <w:shd w:val="clear" w:color="auto" w:fill="auto"/>
            <w:vAlign w:val="center"/>
          </w:tcPr>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E36EE" w:rsidRDefault="003C16DF"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91" w:type="dxa"/>
            <w:gridSpan w:val="2"/>
            <w:tcBorders>
              <w:bottom w:val="single" w:sz="4" w:space="0" w:color="auto"/>
            </w:tcBorders>
            <w:shd w:val="clear" w:color="auto" w:fill="auto"/>
            <w:vAlign w:val="center"/>
          </w:tcPr>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23E0D" w:rsidRDefault="003C16DF"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19" w:type="dxa"/>
            <w:tcBorders>
              <w:bottom w:val="single" w:sz="4" w:space="0" w:color="auto"/>
            </w:tcBorders>
            <w:vAlign w:val="bottom"/>
          </w:tcPr>
          <w:p w:rsidR="003C16DF" w:rsidRPr="00C23E0D" w:rsidRDefault="003C16DF" w:rsidP="00FA3786">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1</w:t>
            </w:r>
          </w:p>
        </w:tc>
        <w:tc>
          <w:tcPr>
            <w:tcW w:w="265" w:type="dxa"/>
          </w:tcPr>
          <w:p w:rsidR="003C16DF" w:rsidRPr="00C23E0D" w:rsidRDefault="003C16DF"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265" w:type="dxa"/>
            <w:tcBorders>
              <w:bottom w:val="single" w:sz="4" w:space="0" w:color="auto"/>
            </w:tcBorders>
            <w:vAlign w:val="bottom"/>
          </w:tcPr>
          <w:p w:rsidR="003C16DF" w:rsidRPr="00C23E0D" w:rsidRDefault="003C16DF" w:rsidP="00FA3786">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1</w:t>
            </w:r>
          </w:p>
        </w:tc>
      </w:tr>
      <w:tr w:rsidR="003C16DF" w:rsidRPr="00C23E0D" w:rsidTr="00560EA8">
        <w:trPr>
          <w:gridAfter w:val="1"/>
          <w:wAfter w:w="1312" w:type="dxa"/>
        </w:trPr>
        <w:tc>
          <w:tcPr>
            <w:tcW w:w="4140" w:type="dxa"/>
            <w:gridSpan w:val="2"/>
            <w:shd w:val="clear" w:color="auto" w:fill="auto"/>
            <w:vAlign w:val="bottom"/>
          </w:tcPr>
          <w:p w:rsidR="003C16DF" w:rsidRPr="00C23E0D" w:rsidRDefault="003C16DF" w:rsidP="00FA3786">
            <w:pPr>
              <w:spacing w:after="0" w:line="240" w:lineRule="atLeast"/>
              <w:ind w:left="522" w:right="-45"/>
              <w:rPr>
                <w:rFonts w:ascii="Times New Roman" w:hAnsi="Times New Roman" w:cs="Times New Roman"/>
                <w:szCs w:val="22"/>
                <w:cs/>
              </w:rPr>
            </w:pPr>
            <w:r w:rsidRPr="00C23E0D">
              <w:rPr>
                <w:rFonts w:ascii="Times New Roman" w:hAnsi="Times New Roman" w:cs="Times New Roman"/>
                <w:szCs w:val="22"/>
              </w:rPr>
              <w:t>Total</w:t>
            </w:r>
          </w:p>
        </w:tc>
        <w:tc>
          <w:tcPr>
            <w:tcW w:w="1170" w:type="dxa"/>
            <w:tcBorders>
              <w:top w:val="single" w:sz="4" w:space="0" w:color="auto"/>
            </w:tcBorders>
            <w:shd w:val="clear" w:color="auto" w:fill="auto"/>
            <w:vAlign w:val="center"/>
          </w:tcPr>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E36EE" w:rsidRDefault="003C16DF"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91" w:type="dxa"/>
            <w:gridSpan w:val="2"/>
            <w:tcBorders>
              <w:top w:val="single" w:sz="4" w:space="0" w:color="auto"/>
            </w:tcBorders>
            <w:shd w:val="clear" w:color="auto" w:fill="auto"/>
            <w:vAlign w:val="center"/>
          </w:tcPr>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23E0D" w:rsidRDefault="003C16DF"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19" w:type="dxa"/>
            <w:tcBorders>
              <w:top w:val="single" w:sz="4" w:space="0" w:color="auto"/>
            </w:tcBorders>
            <w:vAlign w:val="bottom"/>
          </w:tcPr>
          <w:p w:rsidR="003C16DF" w:rsidRPr="00C23E0D" w:rsidRDefault="003C16DF" w:rsidP="00FA3786">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3</w:t>
            </w:r>
          </w:p>
        </w:tc>
        <w:tc>
          <w:tcPr>
            <w:tcW w:w="265" w:type="dxa"/>
          </w:tcPr>
          <w:p w:rsidR="003C16DF" w:rsidRPr="00C23E0D" w:rsidRDefault="003C16DF"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265" w:type="dxa"/>
            <w:tcBorders>
              <w:top w:val="single" w:sz="4" w:space="0" w:color="auto"/>
            </w:tcBorders>
            <w:vAlign w:val="bottom"/>
          </w:tcPr>
          <w:p w:rsidR="003C16DF" w:rsidRPr="00C23E0D" w:rsidRDefault="003C16DF" w:rsidP="00FA3786">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3</w:t>
            </w:r>
          </w:p>
        </w:tc>
      </w:tr>
      <w:tr w:rsidR="003C16DF" w:rsidRPr="00C23E0D" w:rsidTr="00560EA8">
        <w:trPr>
          <w:gridAfter w:val="1"/>
          <w:wAfter w:w="1312" w:type="dxa"/>
        </w:trPr>
        <w:tc>
          <w:tcPr>
            <w:tcW w:w="4140" w:type="dxa"/>
            <w:gridSpan w:val="2"/>
            <w:shd w:val="clear" w:color="auto" w:fill="auto"/>
            <w:vAlign w:val="bottom"/>
          </w:tcPr>
          <w:p w:rsidR="003C16DF" w:rsidRPr="00C23E0D" w:rsidRDefault="003C16DF" w:rsidP="00FA3786">
            <w:pPr>
              <w:spacing w:after="0" w:line="240" w:lineRule="atLeast"/>
              <w:ind w:left="522" w:right="-45"/>
              <w:rPr>
                <w:rFonts w:ascii="Times New Roman" w:hAnsi="Times New Roman" w:cs="Times New Roman"/>
                <w:szCs w:val="22"/>
              </w:rPr>
            </w:pPr>
            <w:r w:rsidRPr="00C23E0D">
              <w:rPr>
                <w:rFonts w:ascii="Times New Roman" w:hAnsi="Times New Roman" w:cs="Times New Roman"/>
                <w:i/>
                <w:iCs/>
                <w:szCs w:val="22"/>
              </w:rPr>
              <w:t xml:space="preserve">Less </w:t>
            </w:r>
            <w:r w:rsidRPr="00C23E0D">
              <w:rPr>
                <w:rFonts w:ascii="Times New Roman" w:hAnsi="Times New Roman" w:cs="Times New Roman"/>
                <w:szCs w:val="22"/>
              </w:rPr>
              <w:t>allowance for doubtful account</w:t>
            </w:r>
          </w:p>
        </w:tc>
        <w:tc>
          <w:tcPr>
            <w:tcW w:w="1170" w:type="dxa"/>
            <w:tcBorders>
              <w:bottom w:val="single" w:sz="4" w:space="0" w:color="auto"/>
            </w:tcBorders>
            <w:shd w:val="clear" w:color="auto" w:fill="auto"/>
            <w:vAlign w:val="center"/>
          </w:tcPr>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E36EE" w:rsidRDefault="003C16DF"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91" w:type="dxa"/>
            <w:gridSpan w:val="2"/>
            <w:tcBorders>
              <w:bottom w:val="single" w:sz="4" w:space="0" w:color="auto"/>
            </w:tcBorders>
            <w:shd w:val="clear" w:color="auto" w:fill="auto"/>
            <w:vAlign w:val="center"/>
          </w:tcPr>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23E0D" w:rsidRDefault="003C16DF"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19" w:type="dxa"/>
            <w:tcBorders>
              <w:bottom w:val="single" w:sz="4" w:space="0" w:color="auto"/>
            </w:tcBorders>
            <w:vAlign w:val="bottom"/>
          </w:tcPr>
          <w:p w:rsidR="003C16DF" w:rsidRPr="00C23E0D" w:rsidRDefault="003C16DF" w:rsidP="003C16DF">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(3</w:t>
            </w:r>
            <w:r w:rsidRPr="00C23E0D">
              <w:rPr>
                <w:rFonts w:ascii="Times New Roman" w:hAnsi="Times New Roman" w:cs="Times New Roman"/>
                <w:szCs w:val="22"/>
              </w:rPr>
              <w:t>)</w:t>
            </w:r>
          </w:p>
        </w:tc>
        <w:tc>
          <w:tcPr>
            <w:tcW w:w="265" w:type="dxa"/>
          </w:tcPr>
          <w:p w:rsidR="003C16DF" w:rsidRPr="00C23E0D" w:rsidRDefault="003C16DF"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265" w:type="dxa"/>
            <w:tcBorders>
              <w:bottom w:val="single" w:sz="4" w:space="0" w:color="auto"/>
            </w:tcBorders>
            <w:vAlign w:val="bottom"/>
          </w:tcPr>
          <w:p w:rsidR="003C16DF" w:rsidRPr="00C23E0D" w:rsidRDefault="003C16DF" w:rsidP="003C16DF">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(3</w:t>
            </w:r>
            <w:r w:rsidRPr="00C23E0D">
              <w:rPr>
                <w:rFonts w:ascii="Times New Roman" w:hAnsi="Times New Roman" w:cs="Times New Roman"/>
                <w:szCs w:val="22"/>
              </w:rPr>
              <w:t>)</w:t>
            </w:r>
          </w:p>
        </w:tc>
      </w:tr>
      <w:tr w:rsidR="003C16DF" w:rsidRPr="00C23E0D" w:rsidTr="00560EA8">
        <w:trPr>
          <w:gridAfter w:val="1"/>
          <w:wAfter w:w="1312" w:type="dxa"/>
        </w:trPr>
        <w:tc>
          <w:tcPr>
            <w:tcW w:w="4140" w:type="dxa"/>
            <w:gridSpan w:val="2"/>
            <w:shd w:val="clear" w:color="auto" w:fill="auto"/>
            <w:vAlign w:val="bottom"/>
          </w:tcPr>
          <w:p w:rsidR="003C16DF" w:rsidRPr="00C23E0D" w:rsidRDefault="003C16DF" w:rsidP="00FA3786">
            <w:pPr>
              <w:spacing w:after="0" w:line="240" w:lineRule="atLeast"/>
              <w:ind w:left="522" w:right="-45"/>
              <w:rPr>
                <w:rFonts w:ascii="Times New Roman" w:hAnsi="Times New Roman" w:cs="Times New Roman"/>
                <w:b/>
                <w:bCs/>
                <w:szCs w:val="22"/>
              </w:rPr>
            </w:pPr>
            <w:r w:rsidRPr="00C23E0D">
              <w:rPr>
                <w:rFonts w:ascii="Times New Roman" w:hAnsi="Times New Roman" w:cs="Times New Roman"/>
                <w:b/>
                <w:bCs/>
                <w:szCs w:val="22"/>
              </w:rPr>
              <w:t>Net</w:t>
            </w:r>
          </w:p>
        </w:tc>
        <w:tc>
          <w:tcPr>
            <w:tcW w:w="1170" w:type="dxa"/>
            <w:tcBorders>
              <w:top w:val="single" w:sz="4" w:space="0" w:color="auto"/>
              <w:bottom w:val="double" w:sz="4" w:space="0" w:color="auto"/>
            </w:tcBorders>
            <w:shd w:val="clear" w:color="auto" w:fill="auto"/>
            <w:vAlign w:val="center"/>
          </w:tcPr>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CE36EE">
              <w:rPr>
                <w:rFonts w:ascii="Times New Roman" w:eastAsia="Cordia New" w:hAnsi="Times New Roman" w:cs="Times New Roman"/>
                <w:b/>
                <w:bCs/>
                <w:szCs w:val="22"/>
              </w:rPr>
              <w:t>-</w:t>
            </w:r>
          </w:p>
        </w:tc>
        <w:tc>
          <w:tcPr>
            <w:tcW w:w="265" w:type="dxa"/>
          </w:tcPr>
          <w:p w:rsidR="003C16DF" w:rsidRPr="00CE36EE" w:rsidRDefault="003C16DF"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b/>
                <w:bCs/>
                <w:szCs w:val="22"/>
              </w:rPr>
            </w:pPr>
          </w:p>
        </w:tc>
        <w:tc>
          <w:tcPr>
            <w:tcW w:w="1391" w:type="dxa"/>
            <w:gridSpan w:val="2"/>
            <w:tcBorders>
              <w:top w:val="single" w:sz="4" w:space="0" w:color="auto"/>
              <w:bottom w:val="double" w:sz="4" w:space="0" w:color="auto"/>
            </w:tcBorders>
            <w:shd w:val="clear" w:color="auto" w:fill="auto"/>
            <w:vAlign w:val="center"/>
          </w:tcPr>
          <w:p w:rsidR="003C16DF" w:rsidRPr="00CE36EE" w:rsidRDefault="003C16DF" w:rsidP="00FA3786">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CE36EE">
              <w:rPr>
                <w:rFonts w:ascii="Times New Roman" w:eastAsia="Cordia New" w:hAnsi="Times New Roman" w:cs="Times New Roman"/>
                <w:b/>
                <w:bCs/>
                <w:szCs w:val="22"/>
              </w:rPr>
              <w:t>-</w:t>
            </w:r>
          </w:p>
        </w:tc>
        <w:tc>
          <w:tcPr>
            <w:tcW w:w="265" w:type="dxa"/>
          </w:tcPr>
          <w:p w:rsidR="003C16DF" w:rsidRPr="00B90FCA" w:rsidRDefault="003C16DF"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19" w:type="dxa"/>
            <w:tcBorders>
              <w:top w:val="single" w:sz="4" w:space="0" w:color="auto"/>
              <w:bottom w:val="double" w:sz="4" w:space="0" w:color="auto"/>
            </w:tcBorders>
            <w:vAlign w:val="bottom"/>
          </w:tcPr>
          <w:p w:rsidR="003C16DF" w:rsidRPr="00B90FCA"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B90FCA">
              <w:rPr>
                <w:rFonts w:ascii="Times New Roman" w:eastAsia="Cordia New" w:hAnsi="Times New Roman" w:cs="Times New Roman"/>
                <w:szCs w:val="22"/>
              </w:rPr>
              <w:t>-</w:t>
            </w:r>
          </w:p>
        </w:tc>
        <w:tc>
          <w:tcPr>
            <w:tcW w:w="265" w:type="dxa"/>
          </w:tcPr>
          <w:p w:rsidR="003C16DF" w:rsidRPr="00B90FCA" w:rsidRDefault="003C16DF"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265" w:type="dxa"/>
            <w:tcBorders>
              <w:top w:val="single" w:sz="4" w:space="0" w:color="auto"/>
              <w:bottom w:val="double" w:sz="4" w:space="0" w:color="auto"/>
            </w:tcBorders>
            <w:vAlign w:val="bottom"/>
          </w:tcPr>
          <w:p w:rsidR="003C16DF" w:rsidRPr="00B90FCA" w:rsidRDefault="003C16DF"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B90FCA">
              <w:rPr>
                <w:rFonts w:ascii="Times New Roman" w:eastAsia="Cordia New" w:hAnsi="Times New Roman" w:cs="Times New Roman"/>
                <w:szCs w:val="22"/>
              </w:rPr>
              <w:t>-</w:t>
            </w:r>
          </w:p>
        </w:tc>
      </w:tr>
      <w:tr w:rsidR="003C16DF" w:rsidRPr="00C23E0D" w:rsidTr="00560EA8">
        <w:trPr>
          <w:gridAfter w:val="1"/>
          <w:wAfter w:w="1312" w:type="dxa"/>
        </w:trPr>
        <w:tc>
          <w:tcPr>
            <w:tcW w:w="4140" w:type="dxa"/>
            <w:gridSpan w:val="2"/>
            <w:shd w:val="clear" w:color="auto" w:fill="auto"/>
            <w:vAlign w:val="bottom"/>
          </w:tcPr>
          <w:p w:rsidR="003C16DF" w:rsidRPr="00C23E0D" w:rsidRDefault="003C16DF" w:rsidP="002973D9">
            <w:pPr>
              <w:spacing w:after="0" w:line="240" w:lineRule="atLeast"/>
              <w:ind w:left="522" w:right="-45"/>
              <w:rPr>
                <w:rFonts w:ascii="Times New Roman" w:hAnsi="Times New Roman" w:cs="Times New Roman"/>
                <w:b/>
                <w:bCs/>
                <w:i/>
                <w:iCs/>
                <w:szCs w:val="22"/>
              </w:rPr>
            </w:pPr>
          </w:p>
        </w:tc>
        <w:tc>
          <w:tcPr>
            <w:tcW w:w="1170" w:type="dxa"/>
            <w:shd w:val="clear" w:color="auto" w:fill="auto"/>
            <w:vAlign w:val="center"/>
          </w:tcPr>
          <w:p w:rsidR="003C16DF" w:rsidRPr="00C23E0D"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5" w:type="dxa"/>
          </w:tcPr>
          <w:p w:rsidR="003C16DF" w:rsidRPr="00C23E0D"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1" w:type="dxa"/>
            <w:gridSpan w:val="2"/>
            <w:shd w:val="clear" w:color="auto" w:fill="auto"/>
            <w:vAlign w:val="center"/>
          </w:tcPr>
          <w:p w:rsidR="003C16DF" w:rsidRPr="00C23E0D"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5" w:type="dxa"/>
          </w:tcPr>
          <w:p w:rsidR="003C16DF" w:rsidRPr="00C23E0D"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19" w:type="dxa"/>
            <w:vAlign w:val="bottom"/>
          </w:tcPr>
          <w:p w:rsidR="003C16DF" w:rsidRPr="00C23E0D" w:rsidRDefault="003C16DF" w:rsidP="002973D9">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65" w:type="dxa"/>
          </w:tcPr>
          <w:p w:rsidR="003C16DF" w:rsidRPr="00C23E0D" w:rsidRDefault="003C16DF" w:rsidP="002973D9">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65" w:type="dxa"/>
            <w:vAlign w:val="bottom"/>
          </w:tcPr>
          <w:p w:rsidR="003C16DF" w:rsidRPr="00C23E0D" w:rsidRDefault="003C16DF" w:rsidP="002973D9">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CE36EE" w:rsidRPr="00C23E0D" w:rsidTr="00560EA8">
        <w:trPr>
          <w:gridAfter w:val="1"/>
          <w:wAfter w:w="1312" w:type="dxa"/>
        </w:trPr>
        <w:tc>
          <w:tcPr>
            <w:tcW w:w="4140" w:type="dxa"/>
            <w:gridSpan w:val="2"/>
            <w:shd w:val="clear" w:color="auto" w:fill="auto"/>
            <w:vAlign w:val="bottom"/>
          </w:tcPr>
          <w:p w:rsidR="00CE36EE" w:rsidRPr="00C23E0D" w:rsidRDefault="00CE36EE" w:rsidP="002973D9">
            <w:pPr>
              <w:spacing w:after="0" w:line="240" w:lineRule="atLeast"/>
              <w:ind w:left="522" w:right="-45"/>
              <w:rPr>
                <w:rFonts w:ascii="Times New Roman" w:hAnsi="Times New Roman" w:cs="Times New Roman"/>
                <w:b/>
                <w:bCs/>
                <w:i/>
                <w:iCs/>
                <w:szCs w:val="22"/>
              </w:rPr>
            </w:pPr>
            <w:r w:rsidRPr="00C23E0D">
              <w:rPr>
                <w:rFonts w:ascii="Times New Roman" w:hAnsi="Times New Roman" w:cs="Times New Roman"/>
                <w:b/>
                <w:bCs/>
                <w:i/>
                <w:iCs/>
                <w:szCs w:val="22"/>
              </w:rPr>
              <w:t>Accrued interest income</w:t>
            </w:r>
          </w:p>
        </w:tc>
        <w:tc>
          <w:tcPr>
            <w:tcW w:w="1170" w:type="dxa"/>
            <w:shd w:val="clear" w:color="auto" w:fill="auto"/>
            <w:vAlign w:val="center"/>
          </w:tcPr>
          <w:p w:rsidR="00CE36EE" w:rsidRPr="00C23E0D" w:rsidRDefault="00CE36EE"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5" w:type="dxa"/>
          </w:tcPr>
          <w:p w:rsidR="00CE36EE" w:rsidRPr="00C23E0D" w:rsidRDefault="00CE36EE"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1" w:type="dxa"/>
            <w:gridSpan w:val="2"/>
            <w:shd w:val="clear" w:color="auto" w:fill="auto"/>
            <w:vAlign w:val="center"/>
          </w:tcPr>
          <w:p w:rsidR="00CE36EE" w:rsidRPr="00C23E0D" w:rsidRDefault="00CE36EE"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5" w:type="dxa"/>
          </w:tcPr>
          <w:p w:rsidR="00CE36EE" w:rsidRPr="00C23E0D" w:rsidRDefault="00CE36EE"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19" w:type="dxa"/>
            <w:vAlign w:val="bottom"/>
          </w:tcPr>
          <w:p w:rsidR="00CE36EE" w:rsidRPr="00C23E0D" w:rsidRDefault="00CE36EE" w:rsidP="002973D9">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65" w:type="dxa"/>
          </w:tcPr>
          <w:p w:rsidR="00CE36EE" w:rsidRPr="00C23E0D" w:rsidRDefault="00CE36EE" w:rsidP="002973D9">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65" w:type="dxa"/>
            <w:vAlign w:val="bottom"/>
          </w:tcPr>
          <w:p w:rsidR="00CE36EE" w:rsidRPr="00C23E0D" w:rsidRDefault="00CE36EE" w:rsidP="002973D9">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3C16DF" w:rsidRPr="00C23E0D" w:rsidTr="00560EA8">
        <w:trPr>
          <w:gridAfter w:val="1"/>
          <w:wAfter w:w="1312" w:type="dxa"/>
        </w:trPr>
        <w:tc>
          <w:tcPr>
            <w:tcW w:w="4140" w:type="dxa"/>
            <w:gridSpan w:val="2"/>
            <w:shd w:val="clear" w:color="auto" w:fill="auto"/>
            <w:vAlign w:val="bottom"/>
          </w:tcPr>
          <w:p w:rsidR="003C16DF" w:rsidRPr="00C23E0D" w:rsidRDefault="003C16DF" w:rsidP="002973D9">
            <w:pPr>
              <w:spacing w:after="0" w:line="240" w:lineRule="atLeast"/>
              <w:ind w:left="522" w:right="-45"/>
              <w:rPr>
                <w:rFonts w:ascii="Times New Roman" w:hAnsi="Times New Roman" w:cs="Times New Roman"/>
                <w:b/>
                <w:bCs/>
                <w:szCs w:val="22"/>
              </w:rPr>
            </w:pPr>
            <w:r w:rsidRPr="00C23E0D">
              <w:rPr>
                <w:rFonts w:ascii="Times New Roman" w:hAnsi="Times New Roman" w:cs="Times New Roman"/>
                <w:b/>
                <w:bCs/>
                <w:szCs w:val="22"/>
              </w:rPr>
              <w:t>Subsidiaries</w:t>
            </w:r>
          </w:p>
        </w:tc>
        <w:tc>
          <w:tcPr>
            <w:tcW w:w="1170" w:type="dxa"/>
            <w:shd w:val="clear" w:color="auto" w:fill="auto"/>
            <w:vAlign w:val="center"/>
          </w:tcPr>
          <w:p w:rsidR="003C16DF" w:rsidRPr="00C23E0D"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5" w:type="dxa"/>
          </w:tcPr>
          <w:p w:rsidR="003C16DF" w:rsidRPr="00C23E0D"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1" w:type="dxa"/>
            <w:gridSpan w:val="2"/>
            <w:shd w:val="clear" w:color="auto" w:fill="auto"/>
            <w:vAlign w:val="center"/>
          </w:tcPr>
          <w:p w:rsidR="003C16DF" w:rsidRPr="00C23E0D"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5" w:type="dxa"/>
          </w:tcPr>
          <w:p w:rsidR="003C16DF" w:rsidRPr="00C23E0D"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19" w:type="dxa"/>
            <w:vAlign w:val="bottom"/>
          </w:tcPr>
          <w:p w:rsidR="003C16DF" w:rsidRPr="00C23E0D" w:rsidRDefault="003C16DF" w:rsidP="002973D9">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65" w:type="dxa"/>
          </w:tcPr>
          <w:p w:rsidR="003C16DF" w:rsidRPr="00C23E0D" w:rsidRDefault="003C16DF" w:rsidP="002973D9">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65" w:type="dxa"/>
            <w:vAlign w:val="bottom"/>
          </w:tcPr>
          <w:p w:rsidR="003C16DF" w:rsidRPr="00C23E0D" w:rsidRDefault="003C16DF" w:rsidP="002973D9">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3C16DF" w:rsidRPr="00C23E0D" w:rsidTr="00560EA8">
        <w:trPr>
          <w:gridAfter w:val="1"/>
          <w:wAfter w:w="1312" w:type="dxa"/>
        </w:trPr>
        <w:tc>
          <w:tcPr>
            <w:tcW w:w="4140" w:type="dxa"/>
            <w:gridSpan w:val="2"/>
            <w:shd w:val="clear" w:color="auto" w:fill="auto"/>
            <w:vAlign w:val="bottom"/>
          </w:tcPr>
          <w:p w:rsidR="003C16DF" w:rsidRPr="00C23E0D" w:rsidRDefault="003C16DF" w:rsidP="002973D9">
            <w:pPr>
              <w:spacing w:after="0" w:line="240" w:lineRule="atLeast"/>
              <w:ind w:left="522" w:right="-45"/>
              <w:rPr>
                <w:rFonts w:ascii="Times New Roman" w:hAnsi="Times New Roman"/>
                <w:szCs w:val="22"/>
                <w:cs/>
              </w:rPr>
            </w:pPr>
            <w:r w:rsidRPr="00C23E0D">
              <w:rPr>
                <w:rFonts w:ascii="Times New Roman" w:hAnsi="Times New Roman" w:cs="Times New Roman"/>
                <w:szCs w:val="22"/>
              </w:rPr>
              <w:t>Waste Exchange Co., Ltd.</w:t>
            </w:r>
          </w:p>
        </w:tc>
        <w:tc>
          <w:tcPr>
            <w:tcW w:w="1170" w:type="dxa"/>
            <w:shd w:val="clear" w:color="auto" w:fill="auto"/>
            <w:vAlign w:val="center"/>
          </w:tcPr>
          <w:p w:rsidR="003C16DF" w:rsidRPr="00CE36EE"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E36EE"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1" w:type="dxa"/>
            <w:gridSpan w:val="2"/>
            <w:shd w:val="clear" w:color="auto" w:fill="auto"/>
            <w:vAlign w:val="center"/>
          </w:tcPr>
          <w:p w:rsidR="003C16DF" w:rsidRPr="00CE36EE"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23E0D"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19" w:type="dxa"/>
            <w:vAlign w:val="bottom"/>
          </w:tcPr>
          <w:p w:rsidR="003C16DF" w:rsidRPr="00C23E0D" w:rsidRDefault="003C16DF" w:rsidP="00CE36EE">
            <w:pPr>
              <w:tabs>
                <w:tab w:val="decimal" w:pos="870"/>
              </w:tabs>
              <w:spacing w:after="0" w:line="240" w:lineRule="atLeast"/>
              <w:ind w:left="72" w:right="-108"/>
              <w:jc w:val="thaiDistribute"/>
              <w:rPr>
                <w:rFonts w:ascii="Times New Roman" w:hAnsi="Times New Roman" w:cs="Times New Roman"/>
                <w:szCs w:val="22"/>
              </w:rPr>
            </w:pPr>
            <w:r w:rsidRPr="00C23E0D">
              <w:rPr>
                <w:rFonts w:ascii="Times New Roman" w:hAnsi="Times New Roman" w:cs="Times New Roman"/>
                <w:szCs w:val="22"/>
              </w:rPr>
              <w:t>3,592</w:t>
            </w:r>
          </w:p>
        </w:tc>
        <w:tc>
          <w:tcPr>
            <w:tcW w:w="265" w:type="dxa"/>
          </w:tcPr>
          <w:p w:rsidR="003C16DF" w:rsidRPr="00C23E0D" w:rsidRDefault="003C16DF" w:rsidP="002973D9">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65" w:type="dxa"/>
            <w:vAlign w:val="bottom"/>
          </w:tcPr>
          <w:p w:rsidR="003C16DF" w:rsidRPr="00C23E0D" w:rsidRDefault="003C16DF" w:rsidP="00CE36EE">
            <w:pPr>
              <w:tabs>
                <w:tab w:val="decimal" w:pos="870"/>
              </w:tabs>
              <w:spacing w:after="0" w:line="240" w:lineRule="atLeast"/>
              <w:ind w:left="72" w:right="-108"/>
              <w:jc w:val="thaiDistribute"/>
              <w:rPr>
                <w:rFonts w:ascii="Times New Roman" w:hAnsi="Times New Roman" w:cs="Times New Roman"/>
                <w:szCs w:val="22"/>
              </w:rPr>
            </w:pPr>
            <w:r w:rsidRPr="00C23E0D">
              <w:rPr>
                <w:rFonts w:ascii="Times New Roman" w:hAnsi="Times New Roman" w:cs="Times New Roman"/>
                <w:szCs w:val="22"/>
              </w:rPr>
              <w:t>3,592</w:t>
            </w:r>
          </w:p>
        </w:tc>
      </w:tr>
      <w:tr w:rsidR="003C16DF" w:rsidRPr="00C23E0D" w:rsidTr="00560EA8">
        <w:trPr>
          <w:gridAfter w:val="1"/>
          <w:wAfter w:w="1312" w:type="dxa"/>
        </w:trPr>
        <w:tc>
          <w:tcPr>
            <w:tcW w:w="4140" w:type="dxa"/>
            <w:gridSpan w:val="2"/>
            <w:shd w:val="clear" w:color="auto" w:fill="auto"/>
            <w:vAlign w:val="bottom"/>
          </w:tcPr>
          <w:p w:rsidR="003C16DF" w:rsidRPr="00C23E0D" w:rsidRDefault="003C16DF" w:rsidP="002973D9">
            <w:pPr>
              <w:spacing w:after="0" w:line="240" w:lineRule="atLeast"/>
              <w:ind w:left="522" w:right="-45"/>
              <w:rPr>
                <w:rFonts w:ascii="Times New Roman" w:hAnsi="Times New Roman"/>
                <w:szCs w:val="22"/>
                <w:cs/>
              </w:rPr>
            </w:pPr>
            <w:r w:rsidRPr="00C23E0D">
              <w:rPr>
                <w:rFonts w:ascii="Times New Roman" w:hAnsi="Times New Roman" w:cs="Times New Roman"/>
                <w:szCs w:val="22"/>
              </w:rPr>
              <w:t xml:space="preserve">Begemann Mercury Tech </w:t>
            </w:r>
            <w:r w:rsidRPr="00C23E0D">
              <w:rPr>
                <w:rFonts w:ascii="Times New Roman" w:hAnsi="Times New Roman" w:cs="Times New Roman"/>
                <w:szCs w:val="22"/>
              </w:rPr>
              <w:br/>
              <w:t xml:space="preserve">  (BMT-Asia) Co., Ltd.</w:t>
            </w:r>
          </w:p>
        </w:tc>
        <w:tc>
          <w:tcPr>
            <w:tcW w:w="1170" w:type="dxa"/>
            <w:shd w:val="clear" w:color="auto" w:fill="auto"/>
            <w:vAlign w:val="center"/>
          </w:tcPr>
          <w:p w:rsidR="003C16DF" w:rsidRPr="00CE36EE"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p w:rsidR="003C16DF" w:rsidRPr="00CE36EE"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E36EE"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1" w:type="dxa"/>
            <w:gridSpan w:val="2"/>
            <w:shd w:val="clear" w:color="auto" w:fill="auto"/>
            <w:vAlign w:val="center"/>
          </w:tcPr>
          <w:p w:rsidR="003C16DF" w:rsidRPr="00CE36EE"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p w:rsidR="003C16DF" w:rsidRPr="00CE36EE"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23E0D"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19" w:type="dxa"/>
            <w:vAlign w:val="bottom"/>
          </w:tcPr>
          <w:p w:rsidR="003C16DF" w:rsidRPr="00C23E0D" w:rsidRDefault="003C16DF" w:rsidP="00CE36EE">
            <w:pPr>
              <w:tabs>
                <w:tab w:val="decimal" w:pos="870"/>
              </w:tabs>
              <w:spacing w:after="0" w:line="240" w:lineRule="atLeast"/>
              <w:ind w:left="72" w:right="-108"/>
              <w:jc w:val="thaiDistribute"/>
              <w:rPr>
                <w:rFonts w:ascii="Times New Roman" w:hAnsi="Times New Roman" w:cs="Times New Roman"/>
                <w:szCs w:val="22"/>
              </w:rPr>
            </w:pPr>
            <w:r w:rsidRPr="00C23E0D">
              <w:rPr>
                <w:rFonts w:ascii="Times New Roman" w:hAnsi="Times New Roman" w:cs="Times New Roman"/>
                <w:szCs w:val="22"/>
              </w:rPr>
              <w:t>47</w:t>
            </w:r>
          </w:p>
        </w:tc>
        <w:tc>
          <w:tcPr>
            <w:tcW w:w="265" w:type="dxa"/>
          </w:tcPr>
          <w:p w:rsidR="003C16DF" w:rsidRPr="00C23E0D" w:rsidRDefault="003C16DF" w:rsidP="002973D9">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65" w:type="dxa"/>
            <w:vAlign w:val="bottom"/>
          </w:tcPr>
          <w:p w:rsidR="003C16DF" w:rsidRPr="00C23E0D" w:rsidRDefault="003C16DF" w:rsidP="00CE36EE">
            <w:pPr>
              <w:tabs>
                <w:tab w:val="decimal" w:pos="870"/>
              </w:tabs>
              <w:spacing w:after="0" w:line="240" w:lineRule="atLeast"/>
              <w:ind w:left="72" w:right="-108"/>
              <w:jc w:val="thaiDistribute"/>
              <w:rPr>
                <w:rFonts w:ascii="Times New Roman" w:hAnsi="Times New Roman" w:cs="Times New Roman"/>
                <w:szCs w:val="22"/>
              </w:rPr>
            </w:pPr>
            <w:r w:rsidRPr="00C23E0D">
              <w:rPr>
                <w:rFonts w:ascii="Times New Roman" w:hAnsi="Times New Roman" w:cs="Times New Roman"/>
                <w:szCs w:val="22"/>
              </w:rPr>
              <w:t>47</w:t>
            </w:r>
          </w:p>
        </w:tc>
      </w:tr>
      <w:tr w:rsidR="005138E2" w:rsidRPr="00C23E0D" w:rsidTr="00560EA8">
        <w:trPr>
          <w:gridAfter w:val="1"/>
          <w:wAfter w:w="1312" w:type="dxa"/>
        </w:trPr>
        <w:tc>
          <w:tcPr>
            <w:tcW w:w="4140" w:type="dxa"/>
            <w:gridSpan w:val="2"/>
            <w:shd w:val="clear" w:color="auto" w:fill="auto"/>
            <w:vAlign w:val="bottom"/>
          </w:tcPr>
          <w:p w:rsidR="005138E2" w:rsidRPr="00C23E0D" w:rsidRDefault="005138E2" w:rsidP="00FA3786">
            <w:pPr>
              <w:spacing w:after="0" w:line="240" w:lineRule="atLeast"/>
              <w:ind w:left="522" w:right="-45"/>
              <w:rPr>
                <w:rFonts w:ascii="Times New Roman" w:hAnsi="Times New Roman" w:cs="Times New Roman"/>
                <w:szCs w:val="22"/>
              </w:rPr>
            </w:pPr>
            <w:r w:rsidRPr="00C23E0D">
              <w:rPr>
                <w:rFonts w:ascii="Times New Roman" w:hAnsi="Times New Roman" w:cs="Times New Roman"/>
                <w:szCs w:val="22"/>
              </w:rPr>
              <w:t xml:space="preserve">Professional Waste Technology </w:t>
            </w:r>
          </w:p>
          <w:p w:rsidR="005138E2" w:rsidRPr="00C23E0D" w:rsidRDefault="005138E2" w:rsidP="00FA3786">
            <w:pPr>
              <w:spacing w:after="0" w:line="240" w:lineRule="atLeast"/>
              <w:ind w:left="522" w:right="-45"/>
              <w:rPr>
                <w:rFonts w:ascii="Times New Roman" w:hAnsi="Times New Roman" w:cs="Times New Roman"/>
                <w:szCs w:val="22"/>
                <w:cs/>
              </w:rPr>
            </w:pPr>
            <w:r w:rsidRPr="00C23E0D">
              <w:rPr>
                <w:rFonts w:ascii="Times New Roman" w:hAnsi="Times New Roman" w:cs="Times New Roman"/>
                <w:szCs w:val="22"/>
              </w:rPr>
              <w:t xml:space="preserve">  International Co., Ltd.</w:t>
            </w:r>
          </w:p>
        </w:tc>
        <w:tc>
          <w:tcPr>
            <w:tcW w:w="1170" w:type="dxa"/>
            <w:shd w:val="clear" w:color="auto" w:fill="auto"/>
            <w:vAlign w:val="center"/>
          </w:tcPr>
          <w:p w:rsidR="005138E2" w:rsidRPr="00CE36EE" w:rsidRDefault="005138E2"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p w:rsidR="005138E2" w:rsidRPr="00CE36EE" w:rsidRDefault="005138E2"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5138E2" w:rsidRPr="00CE36EE" w:rsidRDefault="005138E2"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91" w:type="dxa"/>
            <w:gridSpan w:val="2"/>
            <w:shd w:val="clear" w:color="auto" w:fill="auto"/>
            <w:vAlign w:val="center"/>
          </w:tcPr>
          <w:p w:rsidR="005138E2" w:rsidRPr="00CE36EE" w:rsidRDefault="005138E2"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p w:rsidR="005138E2" w:rsidRPr="00CE36EE" w:rsidRDefault="005138E2"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5138E2" w:rsidRPr="00C23E0D" w:rsidRDefault="005138E2"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19" w:type="dxa"/>
            <w:vAlign w:val="bottom"/>
          </w:tcPr>
          <w:p w:rsidR="005138E2" w:rsidRPr="00C23E0D" w:rsidRDefault="005138E2" w:rsidP="00CE36EE">
            <w:pPr>
              <w:tabs>
                <w:tab w:val="decimal" w:pos="870"/>
              </w:tabs>
              <w:spacing w:after="0" w:line="240" w:lineRule="atLeast"/>
              <w:ind w:left="72" w:right="-108"/>
              <w:jc w:val="thaiDistribute"/>
              <w:rPr>
                <w:rFonts w:ascii="Times New Roman" w:hAnsi="Times New Roman" w:cs="Times New Roman"/>
                <w:szCs w:val="22"/>
              </w:rPr>
            </w:pPr>
            <w:r w:rsidRPr="00C23E0D">
              <w:rPr>
                <w:rFonts w:ascii="Times New Roman" w:hAnsi="Times New Roman" w:cs="Times New Roman"/>
                <w:szCs w:val="22"/>
              </w:rPr>
              <w:t>295</w:t>
            </w:r>
          </w:p>
        </w:tc>
        <w:tc>
          <w:tcPr>
            <w:tcW w:w="265" w:type="dxa"/>
          </w:tcPr>
          <w:p w:rsidR="005138E2" w:rsidRPr="00C23E0D" w:rsidRDefault="005138E2"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265" w:type="dxa"/>
            <w:vAlign w:val="bottom"/>
          </w:tcPr>
          <w:p w:rsidR="005138E2" w:rsidRPr="00C23E0D" w:rsidRDefault="005138E2" w:rsidP="00CE36EE">
            <w:pPr>
              <w:tabs>
                <w:tab w:val="decimal" w:pos="870"/>
              </w:tabs>
              <w:spacing w:after="0" w:line="240" w:lineRule="atLeast"/>
              <w:ind w:left="72" w:right="-108"/>
              <w:jc w:val="thaiDistribute"/>
              <w:rPr>
                <w:rFonts w:ascii="Times New Roman" w:hAnsi="Times New Roman" w:cs="Times New Roman"/>
                <w:szCs w:val="22"/>
              </w:rPr>
            </w:pPr>
            <w:r w:rsidRPr="00C23E0D">
              <w:rPr>
                <w:rFonts w:ascii="Times New Roman" w:hAnsi="Times New Roman" w:cs="Times New Roman"/>
                <w:szCs w:val="22"/>
              </w:rPr>
              <w:t>295</w:t>
            </w:r>
          </w:p>
        </w:tc>
      </w:tr>
      <w:tr w:rsidR="003C16DF" w:rsidRPr="00C23E0D" w:rsidTr="00560EA8">
        <w:trPr>
          <w:gridAfter w:val="1"/>
          <w:wAfter w:w="1312" w:type="dxa"/>
        </w:trPr>
        <w:tc>
          <w:tcPr>
            <w:tcW w:w="4140" w:type="dxa"/>
            <w:gridSpan w:val="2"/>
            <w:shd w:val="clear" w:color="auto" w:fill="auto"/>
            <w:vAlign w:val="bottom"/>
          </w:tcPr>
          <w:p w:rsidR="003C16DF" w:rsidRPr="00C23E0D" w:rsidRDefault="005138E2" w:rsidP="002973D9">
            <w:pPr>
              <w:spacing w:after="0" w:line="240" w:lineRule="atLeast"/>
              <w:ind w:left="522" w:right="-45"/>
              <w:rPr>
                <w:rFonts w:ascii="Times New Roman" w:hAnsi="Times New Roman" w:cs="Times New Roman"/>
                <w:szCs w:val="22"/>
                <w:cs/>
              </w:rPr>
            </w:pPr>
            <w:r w:rsidRPr="00C23E0D">
              <w:rPr>
                <w:rFonts w:ascii="Times New Roman" w:hAnsi="Times New Roman" w:cs="Times New Roman"/>
                <w:szCs w:val="22"/>
              </w:rPr>
              <w:t>JTS Aluminum and Metal Co., Ltd.</w:t>
            </w:r>
          </w:p>
        </w:tc>
        <w:tc>
          <w:tcPr>
            <w:tcW w:w="1170" w:type="dxa"/>
            <w:tcBorders>
              <w:bottom w:val="single" w:sz="4" w:space="0" w:color="auto"/>
            </w:tcBorders>
            <w:shd w:val="clear" w:color="auto" w:fill="auto"/>
            <w:vAlign w:val="center"/>
          </w:tcPr>
          <w:p w:rsidR="003C16DF" w:rsidRPr="00CE36EE"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E36EE" w:rsidRDefault="003C16DF" w:rsidP="002973D9">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91" w:type="dxa"/>
            <w:gridSpan w:val="2"/>
            <w:tcBorders>
              <w:bottom w:val="single" w:sz="4" w:space="0" w:color="auto"/>
            </w:tcBorders>
            <w:shd w:val="clear" w:color="auto" w:fill="auto"/>
            <w:vAlign w:val="center"/>
          </w:tcPr>
          <w:p w:rsidR="003C16DF" w:rsidRPr="00CE36EE"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23E0D" w:rsidRDefault="003C16DF" w:rsidP="002973D9">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19" w:type="dxa"/>
            <w:tcBorders>
              <w:bottom w:val="single" w:sz="4" w:space="0" w:color="auto"/>
            </w:tcBorders>
            <w:vAlign w:val="bottom"/>
          </w:tcPr>
          <w:p w:rsidR="003C16DF" w:rsidRPr="00C23E0D" w:rsidRDefault="005138E2" w:rsidP="00CE36EE">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421</w:t>
            </w:r>
          </w:p>
        </w:tc>
        <w:tc>
          <w:tcPr>
            <w:tcW w:w="265" w:type="dxa"/>
          </w:tcPr>
          <w:p w:rsidR="003C16DF" w:rsidRPr="00C23E0D" w:rsidRDefault="003C16DF" w:rsidP="002973D9">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265" w:type="dxa"/>
            <w:tcBorders>
              <w:bottom w:val="single" w:sz="4" w:space="0" w:color="auto"/>
            </w:tcBorders>
            <w:vAlign w:val="bottom"/>
          </w:tcPr>
          <w:p w:rsidR="003C16DF" w:rsidRPr="00C23E0D" w:rsidRDefault="005138E2" w:rsidP="00CE36EE">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164</w:t>
            </w:r>
          </w:p>
        </w:tc>
      </w:tr>
      <w:tr w:rsidR="003C16DF" w:rsidRPr="00C23E0D" w:rsidTr="00560EA8">
        <w:trPr>
          <w:gridAfter w:val="1"/>
          <w:wAfter w:w="1312" w:type="dxa"/>
        </w:trPr>
        <w:tc>
          <w:tcPr>
            <w:tcW w:w="4140" w:type="dxa"/>
            <w:gridSpan w:val="2"/>
            <w:shd w:val="clear" w:color="auto" w:fill="auto"/>
            <w:vAlign w:val="bottom"/>
          </w:tcPr>
          <w:p w:rsidR="003C16DF" w:rsidRPr="00C23E0D" w:rsidRDefault="003C16DF" w:rsidP="002973D9">
            <w:pPr>
              <w:spacing w:after="0" w:line="240" w:lineRule="atLeast"/>
              <w:ind w:left="522" w:right="-45"/>
              <w:rPr>
                <w:rFonts w:ascii="Times New Roman" w:hAnsi="Times New Roman" w:cs="Times New Roman"/>
                <w:szCs w:val="22"/>
                <w:cs/>
              </w:rPr>
            </w:pPr>
            <w:r w:rsidRPr="00C23E0D">
              <w:rPr>
                <w:rFonts w:ascii="Times New Roman" w:hAnsi="Times New Roman" w:cs="Times New Roman"/>
                <w:szCs w:val="22"/>
              </w:rPr>
              <w:t>Total</w:t>
            </w:r>
          </w:p>
        </w:tc>
        <w:tc>
          <w:tcPr>
            <w:tcW w:w="1170" w:type="dxa"/>
            <w:tcBorders>
              <w:top w:val="single" w:sz="4" w:space="0" w:color="auto"/>
            </w:tcBorders>
            <w:shd w:val="clear" w:color="auto" w:fill="auto"/>
            <w:vAlign w:val="center"/>
          </w:tcPr>
          <w:p w:rsidR="003C16DF" w:rsidRPr="00CE36EE"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E36EE" w:rsidRDefault="003C16DF" w:rsidP="002973D9">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91" w:type="dxa"/>
            <w:gridSpan w:val="2"/>
            <w:tcBorders>
              <w:top w:val="single" w:sz="4" w:space="0" w:color="auto"/>
            </w:tcBorders>
            <w:shd w:val="clear" w:color="auto" w:fill="auto"/>
            <w:vAlign w:val="center"/>
          </w:tcPr>
          <w:p w:rsidR="003C16DF" w:rsidRPr="00CE36EE"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23E0D" w:rsidRDefault="003C16DF" w:rsidP="002973D9">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19" w:type="dxa"/>
            <w:tcBorders>
              <w:top w:val="single" w:sz="4" w:space="0" w:color="auto"/>
            </w:tcBorders>
            <w:vAlign w:val="bottom"/>
          </w:tcPr>
          <w:p w:rsidR="003C16DF" w:rsidRPr="00C23E0D" w:rsidRDefault="005138E2" w:rsidP="00CE36EE">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4,355</w:t>
            </w:r>
          </w:p>
        </w:tc>
        <w:tc>
          <w:tcPr>
            <w:tcW w:w="265" w:type="dxa"/>
          </w:tcPr>
          <w:p w:rsidR="003C16DF" w:rsidRPr="00C23E0D" w:rsidRDefault="003C16DF" w:rsidP="002973D9">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265" w:type="dxa"/>
            <w:tcBorders>
              <w:top w:val="single" w:sz="4" w:space="0" w:color="auto"/>
            </w:tcBorders>
            <w:vAlign w:val="bottom"/>
          </w:tcPr>
          <w:p w:rsidR="003C16DF" w:rsidRPr="00C23E0D" w:rsidRDefault="005138E2" w:rsidP="00CE36EE">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4,098</w:t>
            </w:r>
          </w:p>
        </w:tc>
      </w:tr>
      <w:tr w:rsidR="003C16DF" w:rsidRPr="00C23E0D" w:rsidTr="00560EA8">
        <w:trPr>
          <w:gridAfter w:val="1"/>
          <w:wAfter w:w="1312" w:type="dxa"/>
        </w:trPr>
        <w:tc>
          <w:tcPr>
            <w:tcW w:w="4140" w:type="dxa"/>
            <w:gridSpan w:val="2"/>
            <w:shd w:val="clear" w:color="auto" w:fill="auto"/>
            <w:vAlign w:val="bottom"/>
          </w:tcPr>
          <w:p w:rsidR="003C16DF" w:rsidRPr="00C23E0D" w:rsidRDefault="003C16DF" w:rsidP="002973D9">
            <w:pPr>
              <w:spacing w:after="0" w:line="240" w:lineRule="atLeast"/>
              <w:ind w:left="522" w:right="-45"/>
              <w:rPr>
                <w:rFonts w:ascii="Times New Roman" w:hAnsi="Times New Roman" w:cs="Times New Roman"/>
                <w:szCs w:val="22"/>
              </w:rPr>
            </w:pPr>
            <w:r w:rsidRPr="00C23E0D">
              <w:rPr>
                <w:rFonts w:ascii="Times New Roman" w:hAnsi="Times New Roman" w:cs="Times New Roman"/>
                <w:i/>
                <w:iCs/>
                <w:szCs w:val="22"/>
              </w:rPr>
              <w:t xml:space="preserve">Less </w:t>
            </w:r>
            <w:r w:rsidRPr="00C23E0D">
              <w:rPr>
                <w:rFonts w:ascii="Times New Roman" w:hAnsi="Times New Roman" w:cs="Times New Roman"/>
                <w:szCs w:val="22"/>
              </w:rPr>
              <w:t>allowance for doubtful account</w:t>
            </w:r>
          </w:p>
        </w:tc>
        <w:tc>
          <w:tcPr>
            <w:tcW w:w="1170" w:type="dxa"/>
            <w:tcBorders>
              <w:bottom w:val="single" w:sz="4" w:space="0" w:color="auto"/>
            </w:tcBorders>
            <w:shd w:val="clear" w:color="auto" w:fill="auto"/>
            <w:vAlign w:val="center"/>
          </w:tcPr>
          <w:p w:rsidR="003C16DF" w:rsidRPr="00CE36EE"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E36EE" w:rsidRDefault="003C16DF" w:rsidP="002973D9">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91" w:type="dxa"/>
            <w:gridSpan w:val="2"/>
            <w:tcBorders>
              <w:bottom w:val="single" w:sz="4" w:space="0" w:color="auto"/>
            </w:tcBorders>
            <w:shd w:val="clear" w:color="auto" w:fill="auto"/>
            <w:vAlign w:val="center"/>
          </w:tcPr>
          <w:p w:rsidR="003C16DF" w:rsidRPr="00CE36EE" w:rsidRDefault="003C16DF" w:rsidP="002973D9">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tcPr>
          <w:p w:rsidR="003C16DF" w:rsidRPr="00C23E0D" w:rsidRDefault="003C16DF" w:rsidP="002973D9">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19" w:type="dxa"/>
            <w:tcBorders>
              <w:bottom w:val="single" w:sz="4" w:space="0" w:color="auto"/>
            </w:tcBorders>
            <w:vAlign w:val="bottom"/>
          </w:tcPr>
          <w:p w:rsidR="003C16DF" w:rsidRPr="00C23E0D" w:rsidRDefault="003C16DF" w:rsidP="00CE36EE">
            <w:pPr>
              <w:tabs>
                <w:tab w:val="decimal" w:pos="870"/>
              </w:tabs>
              <w:spacing w:after="0" w:line="240" w:lineRule="atLeast"/>
              <w:ind w:left="72" w:right="-108"/>
              <w:jc w:val="thaiDistribute"/>
              <w:rPr>
                <w:rFonts w:ascii="Times New Roman" w:hAnsi="Times New Roman" w:cs="Times New Roman"/>
                <w:szCs w:val="22"/>
              </w:rPr>
            </w:pPr>
            <w:r w:rsidRPr="00C23E0D">
              <w:rPr>
                <w:rFonts w:ascii="Times New Roman" w:hAnsi="Times New Roman" w:cs="Times New Roman"/>
                <w:szCs w:val="22"/>
              </w:rPr>
              <w:t>(3,934)</w:t>
            </w:r>
          </w:p>
        </w:tc>
        <w:tc>
          <w:tcPr>
            <w:tcW w:w="265" w:type="dxa"/>
          </w:tcPr>
          <w:p w:rsidR="003C16DF" w:rsidRPr="00C23E0D" w:rsidRDefault="003C16DF" w:rsidP="002973D9">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265" w:type="dxa"/>
            <w:tcBorders>
              <w:bottom w:val="single" w:sz="4" w:space="0" w:color="auto"/>
            </w:tcBorders>
            <w:vAlign w:val="bottom"/>
          </w:tcPr>
          <w:p w:rsidR="003C16DF" w:rsidRPr="00C23E0D" w:rsidRDefault="003C16DF" w:rsidP="00CE36EE">
            <w:pPr>
              <w:tabs>
                <w:tab w:val="decimal" w:pos="870"/>
              </w:tabs>
              <w:spacing w:after="0" w:line="240" w:lineRule="atLeast"/>
              <w:ind w:left="72" w:right="-108"/>
              <w:jc w:val="thaiDistribute"/>
              <w:rPr>
                <w:rFonts w:ascii="Times New Roman" w:hAnsi="Times New Roman" w:cs="Times New Roman"/>
                <w:szCs w:val="22"/>
              </w:rPr>
            </w:pPr>
            <w:r w:rsidRPr="00C23E0D">
              <w:rPr>
                <w:rFonts w:ascii="Times New Roman" w:hAnsi="Times New Roman" w:cs="Times New Roman"/>
                <w:szCs w:val="22"/>
              </w:rPr>
              <w:t>(3,934)</w:t>
            </w:r>
          </w:p>
        </w:tc>
      </w:tr>
      <w:tr w:rsidR="003C16DF" w:rsidRPr="00C23E0D" w:rsidTr="00560EA8">
        <w:trPr>
          <w:gridAfter w:val="1"/>
          <w:wAfter w:w="1312" w:type="dxa"/>
        </w:trPr>
        <w:tc>
          <w:tcPr>
            <w:tcW w:w="4140" w:type="dxa"/>
            <w:gridSpan w:val="2"/>
            <w:shd w:val="clear" w:color="auto" w:fill="auto"/>
            <w:vAlign w:val="bottom"/>
          </w:tcPr>
          <w:p w:rsidR="003C16DF" w:rsidRPr="00C23E0D" w:rsidRDefault="003C16DF" w:rsidP="002973D9">
            <w:pPr>
              <w:spacing w:after="0" w:line="240" w:lineRule="atLeast"/>
              <w:ind w:left="522" w:right="-45"/>
              <w:rPr>
                <w:rFonts w:ascii="Times New Roman" w:hAnsi="Times New Roman" w:cs="Times New Roman"/>
                <w:b/>
                <w:bCs/>
                <w:szCs w:val="22"/>
              </w:rPr>
            </w:pPr>
            <w:r w:rsidRPr="00C23E0D">
              <w:rPr>
                <w:rFonts w:ascii="Times New Roman" w:hAnsi="Times New Roman" w:cs="Times New Roman"/>
                <w:b/>
                <w:bCs/>
                <w:szCs w:val="22"/>
              </w:rPr>
              <w:t>Net</w:t>
            </w:r>
          </w:p>
        </w:tc>
        <w:tc>
          <w:tcPr>
            <w:tcW w:w="1170" w:type="dxa"/>
            <w:tcBorders>
              <w:top w:val="single" w:sz="4" w:space="0" w:color="auto"/>
              <w:bottom w:val="double" w:sz="4" w:space="0" w:color="auto"/>
            </w:tcBorders>
            <w:shd w:val="clear" w:color="auto" w:fill="auto"/>
            <w:vAlign w:val="center"/>
          </w:tcPr>
          <w:p w:rsidR="003C16DF" w:rsidRPr="00CE36EE" w:rsidRDefault="003C16DF" w:rsidP="002973D9">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CE36EE">
              <w:rPr>
                <w:rFonts w:ascii="Times New Roman" w:eastAsia="Cordia New" w:hAnsi="Times New Roman" w:cs="Times New Roman"/>
                <w:b/>
                <w:bCs/>
                <w:szCs w:val="22"/>
              </w:rPr>
              <w:t>-</w:t>
            </w:r>
          </w:p>
        </w:tc>
        <w:tc>
          <w:tcPr>
            <w:tcW w:w="265" w:type="dxa"/>
          </w:tcPr>
          <w:p w:rsidR="003C16DF" w:rsidRPr="00CE36EE" w:rsidRDefault="003C16DF" w:rsidP="002973D9">
            <w:pPr>
              <w:tabs>
                <w:tab w:val="left" w:pos="515"/>
                <w:tab w:val="left" w:pos="810"/>
                <w:tab w:val="decimal" w:pos="978"/>
              </w:tabs>
              <w:spacing w:after="0" w:line="240" w:lineRule="atLeast"/>
              <w:ind w:left="180" w:right="-43"/>
              <w:jc w:val="center"/>
              <w:rPr>
                <w:rFonts w:ascii="Times New Roman" w:eastAsia="Cordia New" w:hAnsi="Times New Roman" w:cs="Times New Roman"/>
                <w:b/>
                <w:bCs/>
                <w:szCs w:val="22"/>
              </w:rPr>
            </w:pPr>
          </w:p>
        </w:tc>
        <w:tc>
          <w:tcPr>
            <w:tcW w:w="1391" w:type="dxa"/>
            <w:gridSpan w:val="2"/>
            <w:tcBorders>
              <w:top w:val="single" w:sz="4" w:space="0" w:color="auto"/>
              <w:bottom w:val="double" w:sz="4" w:space="0" w:color="auto"/>
            </w:tcBorders>
            <w:shd w:val="clear" w:color="auto" w:fill="auto"/>
            <w:vAlign w:val="center"/>
          </w:tcPr>
          <w:p w:rsidR="003C16DF" w:rsidRPr="00CE36EE" w:rsidRDefault="003C16DF" w:rsidP="002973D9">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CE36EE">
              <w:rPr>
                <w:rFonts w:ascii="Times New Roman" w:eastAsia="Cordia New" w:hAnsi="Times New Roman" w:cs="Times New Roman"/>
                <w:b/>
                <w:bCs/>
                <w:szCs w:val="22"/>
              </w:rPr>
              <w:t>-</w:t>
            </w:r>
          </w:p>
        </w:tc>
        <w:tc>
          <w:tcPr>
            <w:tcW w:w="265" w:type="dxa"/>
          </w:tcPr>
          <w:p w:rsidR="003C16DF" w:rsidRPr="00C23E0D" w:rsidRDefault="003C16DF" w:rsidP="002973D9">
            <w:pPr>
              <w:tabs>
                <w:tab w:val="left" w:pos="515"/>
                <w:tab w:val="left" w:pos="810"/>
                <w:tab w:val="decimal" w:pos="978"/>
              </w:tabs>
              <w:spacing w:after="0" w:line="240" w:lineRule="atLeast"/>
              <w:ind w:left="180" w:right="-43"/>
              <w:jc w:val="center"/>
              <w:rPr>
                <w:rFonts w:ascii="Times New Roman" w:eastAsia="Cordia New" w:hAnsi="Times New Roman" w:cs="Times New Roman"/>
                <w:b/>
                <w:bCs/>
                <w:szCs w:val="22"/>
              </w:rPr>
            </w:pPr>
          </w:p>
        </w:tc>
        <w:tc>
          <w:tcPr>
            <w:tcW w:w="1319" w:type="dxa"/>
            <w:tcBorders>
              <w:top w:val="single" w:sz="4" w:space="0" w:color="auto"/>
              <w:bottom w:val="double" w:sz="4" w:space="0" w:color="auto"/>
            </w:tcBorders>
            <w:vAlign w:val="bottom"/>
          </w:tcPr>
          <w:p w:rsidR="003C16DF" w:rsidRPr="00C23E0D" w:rsidRDefault="005138E2" w:rsidP="00CE36EE">
            <w:pPr>
              <w:tabs>
                <w:tab w:val="left" w:pos="515"/>
                <w:tab w:val="left" w:pos="810"/>
                <w:tab w:val="decimal" w:pos="870"/>
              </w:tabs>
              <w:spacing w:after="0" w:line="240" w:lineRule="atLeast"/>
              <w:ind w:left="180" w:right="-43"/>
              <w:jc w:val="center"/>
              <w:rPr>
                <w:rFonts w:ascii="Times New Roman" w:eastAsia="Cordia New" w:hAnsi="Times New Roman" w:cs="Times New Roman"/>
                <w:b/>
                <w:bCs/>
                <w:szCs w:val="22"/>
              </w:rPr>
            </w:pPr>
            <w:r>
              <w:rPr>
                <w:rFonts w:ascii="Times New Roman" w:eastAsia="Cordia New" w:hAnsi="Times New Roman" w:cs="Times New Roman"/>
                <w:b/>
                <w:bCs/>
                <w:szCs w:val="22"/>
              </w:rPr>
              <w:t>421</w:t>
            </w:r>
          </w:p>
        </w:tc>
        <w:tc>
          <w:tcPr>
            <w:tcW w:w="265" w:type="dxa"/>
          </w:tcPr>
          <w:p w:rsidR="003C16DF" w:rsidRPr="00C23E0D" w:rsidRDefault="003C16DF" w:rsidP="002973D9">
            <w:pPr>
              <w:tabs>
                <w:tab w:val="left" w:pos="515"/>
                <w:tab w:val="left" w:pos="810"/>
                <w:tab w:val="decimal" w:pos="978"/>
              </w:tabs>
              <w:spacing w:after="0" w:line="240" w:lineRule="atLeast"/>
              <w:ind w:left="180" w:right="-43"/>
              <w:jc w:val="center"/>
              <w:rPr>
                <w:rFonts w:ascii="Times New Roman" w:eastAsia="Cordia New" w:hAnsi="Times New Roman" w:cs="Times New Roman"/>
                <w:b/>
                <w:bCs/>
                <w:szCs w:val="22"/>
              </w:rPr>
            </w:pPr>
          </w:p>
        </w:tc>
        <w:tc>
          <w:tcPr>
            <w:tcW w:w="1265" w:type="dxa"/>
            <w:tcBorders>
              <w:top w:val="single" w:sz="4" w:space="0" w:color="auto"/>
              <w:bottom w:val="double" w:sz="4" w:space="0" w:color="auto"/>
            </w:tcBorders>
            <w:vAlign w:val="bottom"/>
          </w:tcPr>
          <w:p w:rsidR="003C16DF" w:rsidRPr="00C23E0D" w:rsidRDefault="005138E2" w:rsidP="00CE36EE">
            <w:pPr>
              <w:tabs>
                <w:tab w:val="left" w:pos="515"/>
                <w:tab w:val="left" w:pos="810"/>
                <w:tab w:val="decimal" w:pos="870"/>
              </w:tabs>
              <w:spacing w:after="0" w:line="240" w:lineRule="atLeast"/>
              <w:ind w:left="180" w:right="-43"/>
              <w:jc w:val="center"/>
              <w:rPr>
                <w:rFonts w:ascii="Times New Roman" w:eastAsia="Cordia New" w:hAnsi="Times New Roman" w:cs="Times New Roman"/>
                <w:b/>
                <w:bCs/>
                <w:szCs w:val="22"/>
              </w:rPr>
            </w:pPr>
            <w:r>
              <w:rPr>
                <w:rFonts w:ascii="Times New Roman" w:eastAsia="Cordia New" w:hAnsi="Times New Roman" w:cs="Times New Roman"/>
                <w:b/>
                <w:bCs/>
                <w:szCs w:val="22"/>
              </w:rPr>
              <w:t>164</w:t>
            </w:r>
          </w:p>
        </w:tc>
      </w:tr>
    </w:tbl>
    <w:p w:rsidR="00363566" w:rsidRPr="00C23E0D" w:rsidRDefault="00363566" w:rsidP="004E5EBB">
      <w:pPr>
        <w:pStyle w:val="BodyText"/>
        <w:spacing w:line="260" w:lineRule="atLeast"/>
        <w:ind w:left="540" w:right="0" w:firstLine="0"/>
        <w:jc w:val="both"/>
        <w:rPr>
          <w:rFonts w:ascii="Times New Roman" w:hAnsi="Times New Roman"/>
          <w:sz w:val="22"/>
          <w:szCs w:val="28"/>
        </w:rPr>
      </w:pPr>
    </w:p>
    <w:p w:rsidR="00CE36EE" w:rsidRDefault="00CE36EE">
      <w:pPr>
        <w:spacing w:after="0" w:line="240" w:lineRule="auto"/>
        <w:rPr>
          <w:rFonts w:ascii="Times New Roman" w:eastAsia="Cordia New" w:hAnsi="Times New Roman" w:cs="Angsana New"/>
          <w:b/>
          <w:bCs/>
          <w:i/>
          <w:iCs/>
        </w:rPr>
      </w:pPr>
      <w:r>
        <w:rPr>
          <w:rFonts w:ascii="Times New Roman" w:hAnsi="Times New Roman"/>
          <w:b/>
          <w:bCs/>
          <w:i/>
          <w:iCs/>
        </w:rPr>
        <w:br w:type="page"/>
      </w:r>
    </w:p>
    <w:p w:rsidR="000E27B9" w:rsidRPr="00C23E0D" w:rsidRDefault="000E27B9" w:rsidP="004E5EBB">
      <w:pPr>
        <w:pStyle w:val="BodyText"/>
        <w:spacing w:line="260" w:lineRule="atLeast"/>
        <w:ind w:left="540" w:right="0" w:firstLine="0"/>
        <w:jc w:val="both"/>
        <w:rPr>
          <w:rFonts w:ascii="Times New Roman" w:hAnsi="Times New Roman"/>
          <w:b/>
          <w:bCs/>
          <w:i/>
          <w:iCs/>
          <w:sz w:val="22"/>
          <w:szCs w:val="28"/>
        </w:rPr>
      </w:pPr>
      <w:r w:rsidRPr="00C23E0D">
        <w:rPr>
          <w:rFonts w:ascii="Times New Roman" w:hAnsi="Times New Roman"/>
          <w:b/>
          <w:bCs/>
          <w:i/>
          <w:iCs/>
          <w:sz w:val="22"/>
          <w:szCs w:val="28"/>
        </w:rPr>
        <w:lastRenderedPageBreak/>
        <w:t>Short term loans from related parties</w:t>
      </w:r>
    </w:p>
    <w:p w:rsidR="000E27B9" w:rsidRPr="00C23E0D" w:rsidRDefault="000E27B9" w:rsidP="00D81924">
      <w:pPr>
        <w:pStyle w:val="BodyText"/>
        <w:spacing w:line="260" w:lineRule="atLeast"/>
        <w:ind w:left="540" w:right="0" w:firstLine="0"/>
        <w:jc w:val="both"/>
        <w:rPr>
          <w:rFonts w:ascii="Times New Roman" w:hAnsi="Times New Roman"/>
          <w:sz w:val="22"/>
          <w:szCs w:val="28"/>
        </w:rPr>
      </w:pPr>
    </w:p>
    <w:tbl>
      <w:tblPr>
        <w:tblW w:w="10197" w:type="dxa"/>
        <w:tblInd w:w="18" w:type="dxa"/>
        <w:tblLayout w:type="fixed"/>
        <w:tblLook w:val="0000" w:firstRow="0" w:lastRow="0" w:firstColumn="0" w:lastColumn="0" w:noHBand="0" w:noVBand="0"/>
      </w:tblPr>
      <w:tblGrid>
        <w:gridCol w:w="4132"/>
        <w:gridCol w:w="1168"/>
        <w:gridCol w:w="270"/>
        <w:gridCol w:w="1349"/>
        <w:gridCol w:w="8"/>
        <w:gridCol w:w="33"/>
        <w:gridCol w:w="232"/>
        <w:gridCol w:w="33"/>
        <w:gridCol w:w="1285"/>
        <w:gridCol w:w="36"/>
        <w:gridCol w:w="234"/>
        <w:gridCol w:w="36"/>
        <w:gridCol w:w="1381"/>
      </w:tblGrid>
      <w:tr w:rsidR="000E27B9" w:rsidRPr="00C23E0D" w:rsidTr="00854058">
        <w:trPr>
          <w:tblHeader/>
        </w:trPr>
        <w:tc>
          <w:tcPr>
            <w:tcW w:w="4132" w:type="dxa"/>
            <w:shd w:val="clear" w:color="auto" w:fill="auto"/>
            <w:vAlign w:val="center"/>
          </w:tcPr>
          <w:p w:rsidR="000E27B9" w:rsidRPr="00C23E0D" w:rsidRDefault="000E27B9" w:rsidP="00231CFE">
            <w:pPr>
              <w:tabs>
                <w:tab w:val="left" w:pos="71"/>
              </w:tabs>
              <w:spacing w:after="0" w:line="240" w:lineRule="atLeast"/>
              <w:ind w:left="71" w:right="32"/>
              <w:jc w:val="thaiDistribute"/>
              <w:rPr>
                <w:rFonts w:ascii="Times New Roman" w:hAnsi="Times New Roman" w:cs="Times New Roman"/>
                <w:szCs w:val="22"/>
                <w:cs/>
                <w:lang w:val="en-GB"/>
              </w:rPr>
            </w:pPr>
          </w:p>
        </w:tc>
        <w:tc>
          <w:tcPr>
            <w:tcW w:w="2787" w:type="dxa"/>
            <w:gridSpan w:val="3"/>
            <w:shd w:val="clear" w:color="auto" w:fill="auto"/>
          </w:tcPr>
          <w:p w:rsidR="000E27B9" w:rsidRPr="00C23E0D" w:rsidRDefault="000E27B9" w:rsidP="00231CFE">
            <w:pPr>
              <w:spacing w:after="0" w:line="240" w:lineRule="atLeast"/>
              <w:ind w:right="46"/>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Consolidated</w:t>
            </w:r>
            <w:r w:rsidRPr="00C23E0D">
              <w:rPr>
                <w:rFonts w:ascii="Times New Roman" w:eastAsia="Cordia New" w:hAnsi="Times New Roman" w:cs="Times New Roman"/>
                <w:b/>
                <w:bCs/>
                <w:szCs w:val="22"/>
              </w:rPr>
              <w:br/>
              <w:t>financial statements</w:t>
            </w:r>
          </w:p>
        </w:tc>
        <w:tc>
          <w:tcPr>
            <w:tcW w:w="273" w:type="dxa"/>
            <w:gridSpan w:val="3"/>
          </w:tcPr>
          <w:p w:rsidR="000E27B9" w:rsidRPr="00C23E0D" w:rsidRDefault="000E27B9" w:rsidP="00231CFE">
            <w:pPr>
              <w:tabs>
                <w:tab w:val="decimal" w:pos="930"/>
              </w:tabs>
              <w:spacing w:after="0" w:line="240" w:lineRule="atLeast"/>
              <w:jc w:val="center"/>
              <w:rPr>
                <w:rFonts w:ascii="Times New Roman" w:eastAsia="Cordia New" w:hAnsi="Times New Roman" w:cs="Times New Roman"/>
                <w:b/>
                <w:bCs/>
                <w:szCs w:val="22"/>
              </w:rPr>
            </w:pPr>
          </w:p>
        </w:tc>
        <w:tc>
          <w:tcPr>
            <w:tcW w:w="3005" w:type="dxa"/>
            <w:gridSpan w:val="6"/>
          </w:tcPr>
          <w:p w:rsidR="000E27B9" w:rsidRPr="00C23E0D" w:rsidRDefault="000E27B9" w:rsidP="00854058">
            <w:pPr>
              <w:spacing w:after="0" w:line="240" w:lineRule="atLeast"/>
              <w:ind w:left="-3" w:right="-169"/>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Separate</w:t>
            </w:r>
            <w:r w:rsidRPr="00C23E0D">
              <w:rPr>
                <w:rFonts w:ascii="Times New Roman" w:eastAsia="Cordia New" w:hAnsi="Times New Roman" w:cs="Times New Roman"/>
                <w:b/>
                <w:bCs/>
                <w:szCs w:val="22"/>
                <w:cs/>
              </w:rPr>
              <w:br/>
            </w:r>
            <w:r w:rsidRPr="00C23E0D">
              <w:rPr>
                <w:rFonts w:ascii="Times New Roman" w:eastAsia="Cordia New" w:hAnsi="Times New Roman" w:cs="Times New Roman"/>
                <w:b/>
                <w:bCs/>
                <w:szCs w:val="22"/>
              </w:rPr>
              <w:t>financial statements</w:t>
            </w:r>
          </w:p>
        </w:tc>
      </w:tr>
      <w:tr w:rsidR="00EE0DC8" w:rsidRPr="00C23E0D" w:rsidTr="00854058">
        <w:trPr>
          <w:tblHeader/>
        </w:trPr>
        <w:tc>
          <w:tcPr>
            <w:tcW w:w="4132" w:type="dxa"/>
            <w:shd w:val="clear" w:color="auto" w:fill="auto"/>
            <w:vAlign w:val="center"/>
          </w:tcPr>
          <w:p w:rsidR="00EE0DC8" w:rsidRPr="00C23E0D" w:rsidRDefault="00EE0DC8" w:rsidP="00231CFE">
            <w:pPr>
              <w:tabs>
                <w:tab w:val="left" w:pos="71"/>
              </w:tabs>
              <w:spacing w:after="0" w:line="240" w:lineRule="atLeast"/>
              <w:ind w:left="71" w:right="32"/>
              <w:jc w:val="thaiDistribute"/>
              <w:rPr>
                <w:rFonts w:ascii="Times New Roman" w:hAnsi="Times New Roman" w:cs="Times New Roman"/>
                <w:szCs w:val="22"/>
                <w:cs/>
                <w:lang w:val="en-GB"/>
              </w:rPr>
            </w:pPr>
          </w:p>
        </w:tc>
        <w:tc>
          <w:tcPr>
            <w:tcW w:w="1168" w:type="dxa"/>
            <w:shd w:val="clear" w:color="auto" w:fill="auto"/>
          </w:tcPr>
          <w:p w:rsidR="00EE0DC8" w:rsidRPr="00C23E0D" w:rsidRDefault="00415D13" w:rsidP="007B611C">
            <w:pPr>
              <w:spacing w:after="0" w:line="240" w:lineRule="atLeast"/>
              <w:ind w:left="-108" w:right="-105"/>
              <w:jc w:val="center"/>
              <w:rPr>
                <w:rFonts w:ascii="Times New Roman" w:hAnsi="Times New Roman" w:cs="Times New Roman"/>
                <w:szCs w:val="22"/>
              </w:rPr>
            </w:pPr>
            <w:r w:rsidRPr="00C23E0D">
              <w:rPr>
                <w:rFonts w:ascii="Times New Roman" w:hAnsi="Times New Roman" w:cs="Times New Roman"/>
                <w:szCs w:val="22"/>
              </w:rPr>
              <w:t>30 June</w:t>
            </w:r>
            <w:r w:rsidR="005138E2">
              <w:rPr>
                <w:rFonts w:ascii="Times New Roman" w:hAnsi="Times New Roman" w:cs="Times New Roman"/>
                <w:szCs w:val="22"/>
              </w:rPr>
              <w:t xml:space="preserve"> 2018</w:t>
            </w:r>
          </w:p>
        </w:tc>
        <w:tc>
          <w:tcPr>
            <w:tcW w:w="270" w:type="dxa"/>
          </w:tcPr>
          <w:p w:rsidR="00EE0DC8" w:rsidRPr="00C23E0D" w:rsidRDefault="00EE0DC8" w:rsidP="007B611C">
            <w:pPr>
              <w:tabs>
                <w:tab w:val="left" w:pos="405"/>
              </w:tabs>
              <w:spacing w:after="0" w:line="240" w:lineRule="atLeast"/>
              <w:ind w:left="-54" w:right="43" w:hanging="115"/>
              <w:jc w:val="center"/>
              <w:rPr>
                <w:rFonts w:ascii="Times New Roman" w:hAnsi="Times New Roman" w:cs="Times New Roman"/>
                <w:szCs w:val="22"/>
              </w:rPr>
            </w:pPr>
          </w:p>
        </w:tc>
        <w:tc>
          <w:tcPr>
            <w:tcW w:w="1349" w:type="dxa"/>
            <w:shd w:val="clear" w:color="auto" w:fill="auto"/>
          </w:tcPr>
          <w:p w:rsidR="00EE0DC8" w:rsidRPr="00C23E0D" w:rsidRDefault="005138E2" w:rsidP="007B611C">
            <w:pPr>
              <w:spacing w:after="0" w:line="240" w:lineRule="atLeast"/>
              <w:ind w:left="-54" w:right="-134" w:firstLine="37"/>
              <w:jc w:val="center"/>
              <w:rPr>
                <w:rFonts w:ascii="Times New Roman" w:hAnsi="Times New Roman" w:cs="Times New Roman"/>
                <w:szCs w:val="22"/>
              </w:rPr>
            </w:pPr>
            <w:r>
              <w:rPr>
                <w:rFonts w:ascii="Times New Roman" w:hAnsi="Times New Roman" w:cs="Times New Roman"/>
                <w:szCs w:val="22"/>
              </w:rPr>
              <w:t>31 December 2017</w:t>
            </w:r>
          </w:p>
        </w:tc>
        <w:tc>
          <w:tcPr>
            <w:tcW w:w="273" w:type="dxa"/>
            <w:gridSpan w:val="3"/>
          </w:tcPr>
          <w:p w:rsidR="00EE0DC8" w:rsidRPr="00C23E0D" w:rsidRDefault="00EE0DC8" w:rsidP="007B611C">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354" w:type="dxa"/>
            <w:gridSpan w:val="3"/>
          </w:tcPr>
          <w:p w:rsidR="00415D13" w:rsidRPr="00C23E0D" w:rsidRDefault="00415D13" w:rsidP="007B611C">
            <w:pPr>
              <w:spacing w:after="0" w:line="240" w:lineRule="atLeast"/>
              <w:ind w:left="-108" w:right="-105"/>
              <w:jc w:val="center"/>
              <w:rPr>
                <w:rFonts w:ascii="Times New Roman" w:hAnsi="Times New Roman" w:cs="Times New Roman"/>
                <w:szCs w:val="22"/>
              </w:rPr>
            </w:pPr>
            <w:r w:rsidRPr="00C23E0D">
              <w:rPr>
                <w:rFonts w:ascii="Times New Roman" w:hAnsi="Times New Roman" w:cs="Times New Roman"/>
                <w:szCs w:val="22"/>
              </w:rPr>
              <w:t>30 June</w:t>
            </w:r>
            <w:r w:rsidR="00EE0DC8" w:rsidRPr="00C23E0D">
              <w:rPr>
                <w:rFonts w:ascii="Times New Roman" w:hAnsi="Times New Roman" w:cs="Times New Roman"/>
                <w:szCs w:val="22"/>
              </w:rPr>
              <w:t xml:space="preserve"> </w:t>
            </w:r>
          </w:p>
          <w:p w:rsidR="00EE0DC8" w:rsidRPr="00C23E0D" w:rsidRDefault="005138E2" w:rsidP="007B611C">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2018</w:t>
            </w:r>
          </w:p>
        </w:tc>
        <w:tc>
          <w:tcPr>
            <w:tcW w:w="270" w:type="dxa"/>
            <w:gridSpan w:val="2"/>
          </w:tcPr>
          <w:p w:rsidR="00EE0DC8" w:rsidRPr="00C23E0D" w:rsidRDefault="00EE0DC8" w:rsidP="007B611C">
            <w:pPr>
              <w:tabs>
                <w:tab w:val="left" w:pos="405"/>
              </w:tabs>
              <w:spacing w:after="0" w:line="240" w:lineRule="atLeast"/>
              <w:ind w:left="-54" w:right="43" w:hanging="115"/>
              <w:jc w:val="center"/>
              <w:rPr>
                <w:rFonts w:ascii="Times New Roman" w:hAnsi="Times New Roman" w:cs="Times New Roman"/>
                <w:szCs w:val="22"/>
              </w:rPr>
            </w:pPr>
          </w:p>
        </w:tc>
        <w:tc>
          <w:tcPr>
            <w:tcW w:w="1381" w:type="dxa"/>
          </w:tcPr>
          <w:p w:rsidR="00EE0DC8" w:rsidRPr="00C23E0D" w:rsidRDefault="005138E2" w:rsidP="00854058">
            <w:pPr>
              <w:spacing w:after="0" w:line="240" w:lineRule="atLeast"/>
              <w:ind w:left="-155" w:right="-134" w:firstLine="37"/>
              <w:jc w:val="center"/>
              <w:rPr>
                <w:rFonts w:ascii="Times New Roman" w:hAnsi="Times New Roman" w:cs="Times New Roman"/>
                <w:szCs w:val="22"/>
              </w:rPr>
            </w:pPr>
            <w:r>
              <w:rPr>
                <w:rFonts w:ascii="Times New Roman" w:hAnsi="Times New Roman" w:cs="Times New Roman"/>
                <w:szCs w:val="22"/>
              </w:rPr>
              <w:t>31 December 2017</w:t>
            </w:r>
          </w:p>
        </w:tc>
      </w:tr>
      <w:tr w:rsidR="00EE0DC8" w:rsidRPr="00C23E0D" w:rsidTr="00854058">
        <w:trPr>
          <w:tblHeader/>
        </w:trPr>
        <w:tc>
          <w:tcPr>
            <w:tcW w:w="4132" w:type="dxa"/>
            <w:shd w:val="clear" w:color="auto" w:fill="auto"/>
            <w:vAlign w:val="center"/>
          </w:tcPr>
          <w:p w:rsidR="00EE0DC8" w:rsidRPr="00C23E0D" w:rsidRDefault="00EE0DC8" w:rsidP="00231CFE">
            <w:pPr>
              <w:tabs>
                <w:tab w:val="left" w:pos="405"/>
              </w:tabs>
              <w:spacing w:after="0" w:line="240" w:lineRule="atLeast"/>
              <w:ind w:left="522" w:right="43" w:hanging="117"/>
              <w:jc w:val="thaiDistribute"/>
              <w:rPr>
                <w:rFonts w:ascii="Times New Roman" w:hAnsi="Times New Roman" w:cs="Times New Roman"/>
                <w:i/>
                <w:iCs/>
                <w:szCs w:val="22"/>
                <w:cs/>
              </w:rPr>
            </w:pPr>
          </w:p>
        </w:tc>
        <w:tc>
          <w:tcPr>
            <w:tcW w:w="6065" w:type="dxa"/>
            <w:gridSpan w:val="12"/>
            <w:shd w:val="clear" w:color="auto" w:fill="auto"/>
          </w:tcPr>
          <w:p w:rsidR="00EE0DC8" w:rsidRPr="00C23E0D" w:rsidRDefault="00EE0DC8" w:rsidP="00231CFE">
            <w:pPr>
              <w:tabs>
                <w:tab w:val="left" w:pos="405"/>
              </w:tabs>
              <w:spacing w:after="0" w:line="240" w:lineRule="atLeast"/>
              <w:ind w:left="522" w:right="43" w:hanging="117"/>
              <w:jc w:val="center"/>
              <w:rPr>
                <w:rFonts w:ascii="Times New Roman" w:hAnsi="Times New Roman" w:cs="Times New Roman"/>
                <w:i/>
                <w:iCs/>
                <w:szCs w:val="22"/>
              </w:rPr>
            </w:pPr>
            <w:r w:rsidRPr="00C23E0D">
              <w:rPr>
                <w:rFonts w:ascii="Times New Roman" w:hAnsi="Times New Roman" w:cs="Times New Roman"/>
                <w:i/>
                <w:iCs/>
                <w:szCs w:val="22"/>
              </w:rPr>
              <w:t>(in thousand Baht)</w:t>
            </w:r>
          </w:p>
        </w:tc>
      </w:tr>
      <w:tr w:rsidR="00EE0DC8" w:rsidRPr="00C23E0D" w:rsidTr="00854058">
        <w:tc>
          <w:tcPr>
            <w:tcW w:w="4132" w:type="dxa"/>
            <w:shd w:val="clear" w:color="auto" w:fill="auto"/>
            <w:vAlign w:val="bottom"/>
          </w:tcPr>
          <w:p w:rsidR="00EE0DC8" w:rsidRPr="00C23E0D" w:rsidRDefault="00EE0DC8" w:rsidP="00231CFE">
            <w:pPr>
              <w:spacing w:after="0" w:line="240" w:lineRule="atLeast"/>
              <w:ind w:left="522" w:right="-45"/>
              <w:rPr>
                <w:rFonts w:ascii="Times New Roman" w:hAnsi="Times New Roman" w:cs="Times New Roman"/>
                <w:b/>
                <w:bCs/>
                <w:i/>
                <w:iCs/>
                <w:szCs w:val="22"/>
              </w:rPr>
            </w:pPr>
            <w:r w:rsidRPr="00C23E0D">
              <w:rPr>
                <w:rFonts w:ascii="Times New Roman" w:hAnsi="Times New Roman" w:cs="Times New Roman"/>
                <w:b/>
                <w:bCs/>
                <w:i/>
                <w:iCs/>
                <w:szCs w:val="22"/>
              </w:rPr>
              <w:t>Short term loans</w:t>
            </w:r>
          </w:p>
        </w:tc>
        <w:tc>
          <w:tcPr>
            <w:tcW w:w="1168" w:type="dxa"/>
            <w:shd w:val="clear" w:color="auto" w:fill="auto"/>
            <w:vAlign w:val="center"/>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49" w:type="dxa"/>
            <w:shd w:val="clear" w:color="auto" w:fill="auto"/>
            <w:vAlign w:val="center"/>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3" w:type="dxa"/>
            <w:gridSpan w:val="3"/>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4" w:type="dxa"/>
            <w:gridSpan w:val="3"/>
            <w:vAlign w:val="bottom"/>
          </w:tcPr>
          <w:p w:rsidR="00EE0DC8" w:rsidRPr="00C23E0D" w:rsidRDefault="00EE0DC8"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70" w:type="dxa"/>
            <w:gridSpan w:val="2"/>
          </w:tcPr>
          <w:p w:rsidR="00EE0DC8" w:rsidRPr="00C23E0D"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81" w:type="dxa"/>
            <w:vAlign w:val="bottom"/>
          </w:tcPr>
          <w:p w:rsidR="00EE0DC8" w:rsidRPr="00C23E0D" w:rsidRDefault="00EE0DC8"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EE0DC8" w:rsidRPr="00C23E0D" w:rsidTr="00854058">
        <w:tc>
          <w:tcPr>
            <w:tcW w:w="4132" w:type="dxa"/>
            <w:shd w:val="clear" w:color="auto" w:fill="auto"/>
            <w:vAlign w:val="bottom"/>
          </w:tcPr>
          <w:p w:rsidR="00EE0DC8" w:rsidRPr="00C23E0D" w:rsidRDefault="00EE0DC8" w:rsidP="00231CFE">
            <w:pPr>
              <w:spacing w:after="0" w:line="240" w:lineRule="atLeast"/>
              <w:ind w:left="522" w:right="-45"/>
              <w:rPr>
                <w:rFonts w:ascii="Times New Roman" w:hAnsi="Times New Roman" w:cs="Times New Roman"/>
                <w:b/>
                <w:bCs/>
                <w:szCs w:val="22"/>
              </w:rPr>
            </w:pPr>
            <w:r w:rsidRPr="00C23E0D">
              <w:rPr>
                <w:rFonts w:ascii="Times New Roman" w:hAnsi="Times New Roman" w:cs="Times New Roman"/>
                <w:b/>
                <w:bCs/>
                <w:szCs w:val="22"/>
              </w:rPr>
              <w:t>Subsidiaries</w:t>
            </w:r>
          </w:p>
        </w:tc>
        <w:tc>
          <w:tcPr>
            <w:tcW w:w="1168" w:type="dxa"/>
            <w:shd w:val="clear" w:color="auto" w:fill="auto"/>
            <w:vAlign w:val="center"/>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49" w:type="dxa"/>
            <w:shd w:val="clear" w:color="auto" w:fill="auto"/>
            <w:vAlign w:val="center"/>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3" w:type="dxa"/>
            <w:gridSpan w:val="3"/>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4" w:type="dxa"/>
            <w:gridSpan w:val="3"/>
            <w:vAlign w:val="bottom"/>
          </w:tcPr>
          <w:p w:rsidR="00EE0DC8" w:rsidRPr="00C23E0D" w:rsidRDefault="00EE0DC8"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70" w:type="dxa"/>
            <w:gridSpan w:val="2"/>
          </w:tcPr>
          <w:p w:rsidR="00EE0DC8" w:rsidRPr="00C23E0D"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81" w:type="dxa"/>
            <w:vAlign w:val="bottom"/>
          </w:tcPr>
          <w:p w:rsidR="00EE0DC8" w:rsidRPr="00C23E0D" w:rsidRDefault="00EE0DC8"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EE0DC8" w:rsidRPr="00C23E0D" w:rsidTr="00854058">
        <w:tc>
          <w:tcPr>
            <w:tcW w:w="4132" w:type="dxa"/>
            <w:shd w:val="clear" w:color="auto" w:fill="auto"/>
            <w:vAlign w:val="bottom"/>
          </w:tcPr>
          <w:p w:rsidR="00EE0DC8" w:rsidRPr="00C23E0D" w:rsidRDefault="00EE0DC8" w:rsidP="00231CFE">
            <w:pPr>
              <w:spacing w:after="0" w:line="240" w:lineRule="atLeast"/>
              <w:ind w:left="522" w:right="-45"/>
              <w:rPr>
                <w:rFonts w:ascii="Times New Roman" w:hAnsi="Times New Roman" w:cs="Times New Roman"/>
                <w:szCs w:val="22"/>
                <w:cs/>
              </w:rPr>
            </w:pPr>
            <w:r w:rsidRPr="00C23E0D">
              <w:rPr>
                <w:rFonts w:ascii="Times New Roman" w:hAnsi="Times New Roman" w:cs="Times New Roman"/>
                <w:szCs w:val="22"/>
              </w:rPr>
              <w:t>Waste Exchange Co., Ltd.</w:t>
            </w:r>
          </w:p>
        </w:tc>
        <w:tc>
          <w:tcPr>
            <w:tcW w:w="1168" w:type="dxa"/>
            <w:shd w:val="clear" w:color="auto" w:fill="auto"/>
            <w:vAlign w:val="center"/>
          </w:tcPr>
          <w:p w:rsidR="00EE0DC8" w:rsidRPr="00CE36EE"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70" w:type="dxa"/>
          </w:tcPr>
          <w:p w:rsidR="00EE0DC8" w:rsidRPr="00CE36EE"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49" w:type="dxa"/>
            <w:shd w:val="clear" w:color="auto" w:fill="auto"/>
            <w:vAlign w:val="center"/>
          </w:tcPr>
          <w:p w:rsidR="00EE0DC8" w:rsidRPr="00CE36EE"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73" w:type="dxa"/>
            <w:gridSpan w:val="3"/>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4" w:type="dxa"/>
            <w:gridSpan w:val="3"/>
            <w:vAlign w:val="bottom"/>
          </w:tcPr>
          <w:p w:rsidR="00EE0DC8" w:rsidRPr="00C23E0D" w:rsidRDefault="00117731" w:rsidP="005138E2">
            <w:pPr>
              <w:tabs>
                <w:tab w:val="decimal" w:pos="870"/>
              </w:tabs>
              <w:spacing w:after="0" w:line="240" w:lineRule="atLeast"/>
              <w:ind w:left="72" w:right="-108"/>
              <w:jc w:val="thaiDistribute"/>
              <w:rPr>
                <w:rFonts w:ascii="Times New Roman" w:hAnsi="Times New Roman" w:cs="Times New Roman"/>
                <w:szCs w:val="22"/>
              </w:rPr>
            </w:pPr>
            <w:r w:rsidRPr="00C23E0D">
              <w:rPr>
                <w:rFonts w:ascii="Times New Roman" w:hAnsi="Times New Roman" w:cs="Times New Roman"/>
                <w:szCs w:val="22"/>
              </w:rPr>
              <w:t>33,</w:t>
            </w:r>
            <w:r w:rsidR="005138E2">
              <w:rPr>
                <w:rFonts w:ascii="Times New Roman" w:hAnsi="Times New Roman" w:cs="Times New Roman"/>
                <w:szCs w:val="22"/>
              </w:rPr>
              <w:t>578</w:t>
            </w:r>
          </w:p>
        </w:tc>
        <w:tc>
          <w:tcPr>
            <w:tcW w:w="270" w:type="dxa"/>
            <w:gridSpan w:val="2"/>
          </w:tcPr>
          <w:p w:rsidR="00EE0DC8" w:rsidRPr="00C23E0D"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81" w:type="dxa"/>
            <w:vAlign w:val="bottom"/>
          </w:tcPr>
          <w:p w:rsidR="00EE0DC8" w:rsidRPr="00C23E0D" w:rsidRDefault="005138E2" w:rsidP="007B611C">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33,45</w:t>
            </w:r>
            <w:r w:rsidR="00EE0DC8" w:rsidRPr="00C23E0D">
              <w:rPr>
                <w:rFonts w:ascii="Times New Roman" w:hAnsi="Times New Roman" w:cs="Times New Roman"/>
                <w:szCs w:val="22"/>
              </w:rPr>
              <w:t>8</w:t>
            </w:r>
          </w:p>
        </w:tc>
      </w:tr>
      <w:tr w:rsidR="00EE0DC8" w:rsidRPr="00C23E0D" w:rsidTr="00854058">
        <w:tc>
          <w:tcPr>
            <w:tcW w:w="4132" w:type="dxa"/>
            <w:shd w:val="clear" w:color="auto" w:fill="auto"/>
            <w:vAlign w:val="bottom"/>
          </w:tcPr>
          <w:p w:rsidR="00EE0DC8" w:rsidRPr="00C23E0D" w:rsidRDefault="00EE0DC8" w:rsidP="00231CFE">
            <w:pPr>
              <w:spacing w:after="0" w:line="240" w:lineRule="atLeast"/>
              <w:ind w:left="522" w:right="-45"/>
              <w:rPr>
                <w:rFonts w:ascii="Times New Roman" w:hAnsi="Times New Roman" w:cs="Times New Roman"/>
                <w:szCs w:val="22"/>
                <w:cs/>
              </w:rPr>
            </w:pPr>
            <w:r w:rsidRPr="00C23E0D">
              <w:rPr>
                <w:rFonts w:ascii="Times New Roman" w:hAnsi="Times New Roman" w:cs="Times New Roman"/>
                <w:szCs w:val="22"/>
              </w:rPr>
              <w:t xml:space="preserve">Begemann Mercury Tech </w:t>
            </w:r>
            <w:r w:rsidRPr="00C23E0D">
              <w:rPr>
                <w:rFonts w:ascii="Times New Roman" w:hAnsi="Times New Roman" w:cs="Times New Roman"/>
                <w:szCs w:val="22"/>
              </w:rPr>
              <w:br/>
              <w:t xml:space="preserve">  (BMT-Asia) Co., Ltd.</w:t>
            </w:r>
          </w:p>
        </w:tc>
        <w:tc>
          <w:tcPr>
            <w:tcW w:w="1168" w:type="dxa"/>
            <w:shd w:val="clear" w:color="auto" w:fill="auto"/>
            <w:vAlign w:val="center"/>
          </w:tcPr>
          <w:p w:rsidR="00EE0DC8" w:rsidRPr="00CE36EE"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p w:rsidR="00EE0DC8" w:rsidRPr="00CE36EE"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70" w:type="dxa"/>
          </w:tcPr>
          <w:p w:rsidR="00EE0DC8" w:rsidRPr="00CE36EE"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49" w:type="dxa"/>
            <w:shd w:val="clear" w:color="auto" w:fill="auto"/>
            <w:vAlign w:val="center"/>
          </w:tcPr>
          <w:p w:rsidR="00EE0DC8" w:rsidRPr="00CE36EE"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p w:rsidR="00EE0DC8" w:rsidRPr="00CE36EE"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73" w:type="dxa"/>
            <w:gridSpan w:val="3"/>
          </w:tcPr>
          <w:p w:rsidR="00EE0DC8" w:rsidRPr="00C23E0D"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4" w:type="dxa"/>
            <w:gridSpan w:val="3"/>
            <w:vAlign w:val="bottom"/>
          </w:tcPr>
          <w:p w:rsidR="00EE0DC8" w:rsidRPr="00C23E0D" w:rsidRDefault="00117731" w:rsidP="005138E2">
            <w:pPr>
              <w:tabs>
                <w:tab w:val="decimal" w:pos="870"/>
              </w:tabs>
              <w:spacing w:after="0" w:line="240" w:lineRule="atLeast"/>
              <w:ind w:left="72" w:right="-108"/>
              <w:jc w:val="thaiDistribute"/>
              <w:rPr>
                <w:rFonts w:ascii="Times New Roman" w:hAnsi="Times New Roman" w:cs="Times New Roman"/>
                <w:szCs w:val="22"/>
              </w:rPr>
            </w:pPr>
            <w:r w:rsidRPr="00C23E0D">
              <w:rPr>
                <w:rFonts w:ascii="Times New Roman" w:hAnsi="Times New Roman" w:cs="Times New Roman"/>
                <w:szCs w:val="22"/>
              </w:rPr>
              <w:t>2,</w:t>
            </w:r>
            <w:r w:rsidR="005138E2">
              <w:rPr>
                <w:rFonts w:ascii="Times New Roman" w:hAnsi="Times New Roman" w:cs="Times New Roman"/>
                <w:szCs w:val="22"/>
              </w:rPr>
              <w:t>26</w:t>
            </w:r>
            <w:r w:rsidRPr="00C23E0D">
              <w:rPr>
                <w:rFonts w:ascii="Times New Roman" w:hAnsi="Times New Roman" w:cs="Times New Roman"/>
                <w:szCs w:val="22"/>
              </w:rPr>
              <w:t>4</w:t>
            </w:r>
          </w:p>
        </w:tc>
        <w:tc>
          <w:tcPr>
            <w:tcW w:w="270" w:type="dxa"/>
            <w:gridSpan w:val="2"/>
          </w:tcPr>
          <w:p w:rsidR="00EE0DC8" w:rsidRPr="00C23E0D"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81" w:type="dxa"/>
            <w:vAlign w:val="bottom"/>
          </w:tcPr>
          <w:p w:rsidR="00EE0DC8" w:rsidRPr="00C23E0D" w:rsidRDefault="00EE0DC8" w:rsidP="005138E2">
            <w:pPr>
              <w:tabs>
                <w:tab w:val="decimal" w:pos="870"/>
              </w:tabs>
              <w:spacing w:after="0" w:line="240" w:lineRule="atLeast"/>
              <w:ind w:left="72" w:right="-108"/>
              <w:jc w:val="thaiDistribute"/>
              <w:rPr>
                <w:rFonts w:ascii="Times New Roman" w:hAnsi="Times New Roman" w:cs="Times New Roman"/>
                <w:szCs w:val="22"/>
              </w:rPr>
            </w:pPr>
            <w:r w:rsidRPr="00C23E0D">
              <w:rPr>
                <w:rFonts w:ascii="Times New Roman" w:hAnsi="Times New Roman" w:cs="Times New Roman"/>
                <w:szCs w:val="22"/>
              </w:rPr>
              <w:t>2,</w:t>
            </w:r>
            <w:r w:rsidR="005138E2">
              <w:rPr>
                <w:rFonts w:ascii="Times New Roman" w:hAnsi="Times New Roman" w:cs="Times New Roman"/>
                <w:szCs w:val="22"/>
              </w:rPr>
              <w:t>14</w:t>
            </w:r>
            <w:r w:rsidRPr="00C23E0D">
              <w:rPr>
                <w:rFonts w:ascii="Times New Roman" w:hAnsi="Times New Roman" w:cs="Times New Roman"/>
                <w:szCs w:val="22"/>
              </w:rPr>
              <w:t>4</w:t>
            </w:r>
          </w:p>
        </w:tc>
      </w:tr>
      <w:tr w:rsidR="005138E2" w:rsidRPr="00C23E0D" w:rsidTr="00854058">
        <w:tc>
          <w:tcPr>
            <w:tcW w:w="4132" w:type="dxa"/>
            <w:shd w:val="clear" w:color="auto" w:fill="auto"/>
            <w:vAlign w:val="bottom"/>
          </w:tcPr>
          <w:p w:rsidR="005138E2" w:rsidRPr="00C23E0D" w:rsidRDefault="005138E2" w:rsidP="00FA3786">
            <w:pPr>
              <w:spacing w:after="0" w:line="240" w:lineRule="atLeast"/>
              <w:ind w:left="522" w:right="-45"/>
              <w:rPr>
                <w:rFonts w:ascii="Times New Roman" w:hAnsi="Times New Roman" w:cs="Times New Roman"/>
                <w:szCs w:val="22"/>
              </w:rPr>
            </w:pPr>
            <w:r w:rsidRPr="00C23E0D">
              <w:rPr>
                <w:rFonts w:ascii="Times New Roman" w:hAnsi="Times New Roman" w:cs="Times New Roman"/>
                <w:szCs w:val="22"/>
              </w:rPr>
              <w:t xml:space="preserve">Professional Waste Technology </w:t>
            </w:r>
          </w:p>
          <w:p w:rsidR="005138E2" w:rsidRPr="00C23E0D" w:rsidRDefault="005138E2" w:rsidP="00FA3786">
            <w:pPr>
              <w:spacing w:after="0" w:line="240" w:lineRule="atLeast"/>
              <w:ind w:left="522" w:right="-45"/>
              <w:rPr>
                <w:rFonts w:ascii="Times New Roman" w:hAnsi="Times New Roman" w:cs="Times New Roman"/>
                <w:szCs w:val="22"/>
                <w:cs/>
              </w:rPr>
            </w:pPr>
            <w:r w:rsidRPr="00C23E0D">
              <w:rPr>
                <w:rFonts w:ascii="Times New Roman" w:hAnsi="Times New Roman" w:cs="Times New Roman"/>
                <w:szCs w:val="22"/>
              </w:rPr>
              <w:t xml:space="preserve">  International Co., Ltd.</w:t>
            </w:r>
          </w:p>
        </w:tc>
        <w:tc>
          <w:tcPr>
            <w:tcW w:w="1168" w:type="dxa"/>
            <w:shd w:val="clear" w:color="auto" w:fill="auto"/>
            <w:vAlign w:val="center"/>
          </w:tcPr>
          <w:p w:rsidR="005138E2" w:rsidRPr="00CE36EE" w:rsidRDefault="005138E2"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p w:rsidR="005138E2" w:rsidRPr="00CE36EE" w:rsidRDefault="005138E2"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70" w:type="dxa"/>
          </w:tcPr>
          <w:p w:rsidR="005138E2" w:rsidRPr="00CE36EE" w:rsidRDefault="005138E2"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90" w:type="dxa"/>
            <w:gridSpan w:val="3"/>
            <w:shd w:val="clear" w:color="auto" w:fill="auto"/>
            <w:vAlign w:val="center"/>
          </w:tcPr>
          <w:p w:rsidR="005138E2" w:rsidRPr="00CE36EE" w:rsidRDefault="005138E2"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p w:rsidR="005138E2" w:rsidRPr="00CE36EE" w:rsidRDefault="005138E2"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gridSpan w:val="2"/>
          </w:tcPr>
          <w:p w:rsidR="005138E2" w:rsidRPr="00C23E0D" w:rsidRDefault="005138E2"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21" w:type="dxa"/>
            <w:gridSpan w:val="2"/>
            <w:vAlign w:val="bottom"/>
          </w:tcPr>
          <w:p w:rsidR="005138E2" w:rsidRPr="00C23E0D" w:rsidRDefault="005138E2" w:rsidP="00FA3786">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37,724</w:t>
            </w:r>
          </w:p>
        </w:tc>
        <w:tc>
          <w:tcPr>
            <w:tcW w:w="270" w:type="dxa"/>
            <w:gridSpan w:val="2"/>
          </w:tcPr>
          <w:p w:rsidR="005138E2" w:rsidRPr="00C23E0D" w:rsidRDefault="005138E2"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81" w:type="dxa"/>
            <w:vAlign w:val="bottom"/>
          </w:tcPr>
          <w:p w:rsidR="005138E2" w:rsidRPr="00C23E0D" w:rsidRDefault="004E4CBD" w:rsidP="00FA3786">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37,604</w:t>
            </w:r>
          </w:p>
        </w:tc>
      </w:tr>
      <w:tr w:rsidR="005138E2" w:rsidRPr="00C23E0D" w:rsidTr="00854058">
        <w:tc>
          <w:tcPr>
            <w:tcW w:w="4132" w:type="dxa"/>
            <w:shd w:val="clear" w:color="auto" w:fill="auto"/>
            <w:vAlign w:val="bottom"/>
          </w:tcPr>
          <w:p w:rsidR="005138E2" w:rsidRPr="00C23E0D" w:rsidRDefault="005138E2" w:rsidP="00FA3786">
            <w:pPr>
              <w:spacing w:after="0" w:line="240" w:lineRule="atLeast"/>
              <w:ind w:left="522" w:right="-45"/>
              <w:rPr>
                <w:rFonts w:ascii="Times New Roman" w:hAnsi="Times New Roman" w:cs="Times New Roman"/>
                <w:szCs w:val="22"/>
                <w:cs/>
              </w:rPr>
            </w:pPr>
            <w:r w:rsidRPr="00C23E0D">
              <w:rPr>
                <w:rFonts w:ascii="Times New Roman" w:hAnsi="Times New Roman" w:cs="Times New Roman"/>
                <w:szCs w:val="22"/>
              </w:rPr>
              <w:t>JTS Aluminum and Metal Co., Ltd.</w:t>
            </w:r>
          </w:p>
        </w:tc>
        <w:tc>
          <w:tcPr>
            <w:tcW w:w="1168" w:type="dxa"/>
            <w:tcBorders>
              <w:bottom w:val="single" w:sz="4" w:space="0" w:color="auto"/>
            </w:tcBorders>
            <w:shd w:val="clear" w:color="auto" w:fill="auto"/>
            <w:vAlign w:val="center"/>
          </w:tcPr>
          <w:p w:rsidR="005138E2" w:rsidRPr="00CE36EE" w:rsidRDefault="005138E2"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70" w:type="dxa"/>
          </w:tcPr>
          <w:p w:rsidR="005138E2" w:rsidRPr="00CE36EE" w:rsidRDefault="005138E2"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57" w:type="dxa"/>
            <w:gridSpan w:val="2"/>
            <w:tcBorders>
              <w:bottom w:val="single" w:sz="4" w:space="0" w:color="auto"/>
            </w:tcBorders>
            <w:shd w:val="clear" w:color="auto" w:fill="auto"/>
            <w:vAlign w:val="center"/>
          </w:tcPr>
          <w:p w:rsidR="005138E2" w:rsidRPr="00CE36EE" w:rsidRDefault="005138E2"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5" w:type="dxa"/>
            <w:gridSpan w:val="2"/>
          </w:tcPr>
          <w:p w:rsidR="005138E2" w:rsidRPr="00C23E0D" w:rsidRDefault="005138E2"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18" w:type="dxa"/>
            <w:gridSpan w:val="2"/>
            <w:tcBorders>
              <w:bottom w:val="single" w:sz="4" w:space="0" w:color="auto"/>
            </w:tcBorders>
            <w:vAlign w:val="bottom"/>
          </w:tcPr>
          <w:p w:rsidR="005138E2" w:rsidRPr="00C23E0D" w:rsidRDefault="005138E2" w:rsidP="00FA3786">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15,000</w:t>
            </w:r>
          </w:p>
        </w:tc>
        <w:tc>
          <w:tcPr>
            <w:tcW w:w="270" w:type="dxa"/>
            <w:gridSpan w:val="2"/>
          </w:tcPr>
          <w:p w:rsidR="005138E2" w:rsidRPr="00C23E0D" w:rsidRDefault="005138E2" w:rsidP="00FA3786">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417" w:type="dxa"/>
            <w:gridSpan w:val="2"/>
            <w:tcBorders>
              <w:bottom w:val="single" w:sz="4" w:space="0" w:color="auto"/>
            </w:tcBorders>
            <w:vAlign w:val="bottom"/>
          </w:tcPr>
          <w:p w:rsidR="005138E2" w:rsidRPr="00C23E0D" w:rsidRDefault="004E4CBD" w:rsidP="00FA3786">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20,000</w:t>
            </w:r>
          </w:p>
        </w:tc>
      </w:tr>
      <w:tr w:rsidR="00EE0DC8" w:rsidRPr="00C23E0D" w:rsidTr="00854058">
        <w:tc>
          <w:tcPr>
            <w:tcW w:w="4132" w:type="dxa"/>
            <w:shd w:val="clear" w:color="auto" w:fill="auto"/>
            <w:vAlign w:val="bottom"/>
          </w:tcPr>
          <w:p w:rsidR="00EE0DC8" w:rsidRPr="00C23E0D" w:rsidRDefault="00EE0DC8" w:rsidP="00231CFE">
            <w:pPr>
              <w:spacing w:after="0" w:line="240" w:lineRule="atLeast"/>
              <w:ind w:left="522" w:right="-45"/>
              <w:rPr>
                <w:rFonts w:ascii="Times New Roman" w:hAnsi="Times New Roman" w:cs="Times New Roman"/>
                <w:szCs w:val="22"/>
                <w:cs/>
              </w:rPr>
            </w:pPr>
            <w:r w:rsidRPr="00C23E0D">
              <w:rPr>
                <w:rFonts w:ascii="Times New Roman" w:hAnsi="Times New Roman" w:cs="Times New Roman"/>
                <w:szCs w:val="22"/>
              </w:rPr>
              <w:t>Total</w:t>
            </w:r>
          </w:p>
        </w:tc>
        <w:tc>
          <w:tcPr>
            <w:tcW w:w="1168" w:type="dxa"/>
            <w:tcBorders>
              <w:top w:val="single" w:sz="4" w:space="0" w:color="auto"/>
            </w:tcBorders>
            <w:shd w:val="clear" w:color="auto" w:fill="auto"/>
            <w:vAlign w:val="center"/>
          </w:tcPr>
          <w:p w:rsidR="00EE0DC8" w:rsidRPr="00CE36EE"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70" w:type="dxa"/>
          </w:tcPr>
          <w:p w:rsidR="00EE0DC8" w:rsidRPr="00CE36EE" w:rsidRDefault="00EE0DC8" w:rsidP="00231CFE">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49" w:type="dxa"/>
            <w:tcBorders>
              <w:top w:val="single" w:sz="4" w:space="0" w:color="auto"/>
            </w:tcBorders>
            <w:shd w:val="clear" w:color="auto" w:fill="auto"/>
            <w:vAlign w:val="center"/>
          </w:tcPr>
          <w:p w:rsidR="00EE0DC8" w:rsidRPr="00CE36EE"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73" w:type="dxa"/>
            <w:gridSpan w:val="3"/>
          </w:tcPr>
          <w:p w:rsidR="00EE0DC8" w:rsidRPr="00C23E0D" w:rsidRDefault="00EE0DC8" w:rsidP="00231CFE">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54" w:type="dxa"/>
            <w:gridSpan w:val="3"/>
            <w:tcBorders>
              <w:top w:val="single" w:sz="4" w:space="0" w:color="auto"/>
            </w:tcBorders>
            <w:vAlign w:val="bottom"/>
          </w:tcPr>
          <w:p w:rsidR="00EE0DC8" w:rsidRPr="00C23E0D" w:rsidRDefault="005138E2" w:rsidP="007B611C">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88,566</w:t>
            </w:r>
          </w:p>
        </w:tc>
        <w:tc>
          <w:tcPr>
            <w:tcW w:w="270" w:type="dxa"/>
            <w:gridSpan w:val="2"/>
          </w:tcPr>
          <w:p w:rsidR="00EE0DC8" w:rsidRPr="00C23E0D" w:rsidRDefault="00EE0DC8" w:rsidP="00231CFE">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81" w:type="dxa"/>
            <w:tcBorders>
              <w:top w:val="single" w:sz="4" w:space="0" w:color="auto"/>
            </w:tcBorders>
            <w:vAlign w:val="bottom"/>
          </w:tcPr>
          <w:p w:rsidR="00EE0DC8" w:rsidRPr="00C23E0D" w:rsidRDefault="004E4CBD" w:rsidP="007B611C">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93,206</w:t>
            </w:r>
          </w:p>
        </w:tc>
      </w:tr>
      <w:tr w:rsidR="00EE0DC8" w:rsidRPr="00C23E0D" w:rsidTr="00854058">
        <w:tc>
          <w:tcPr>
            <w:tcW w:w="4132" w:type="dxa"/>
            <w:shd w:val="clear" w:color="auto" w:fill="auto"/>
            <w:vAlign w:val="bottom"/>
          </w:tcPr>
          <w:p w:rsidR="00EE0DC8" w:rsidRPr="00C23E0D" w:rsidRDefault="00EE0DC8" w:rsidP="000160B0">
            <w:pPr>
              <w:spacing w:after="0" w:line="240" w:lineRule="atLeast"/>
              <w:ind w:left="522" w:right="-45"/>
              <w:rPr>
                <w:rFonts w:ascii="Times New Roman" w:hAnsi="Times New Roman" w:cs="Times New Roman"/>
                <w:szCs w:val="22"/>
              </w:rPr>
            </w:pPr>
            <w:r w:rsidRPr="00C23E0D">
              <w:rPr>
                <w:rFonts w:ascii="Times New Roman" w:hAnsi="Times New Roman" w:cs="Times New Roman"/>
                <w:i/>
                <w:iCs/>
                <w:szCs w:val="22"/>
              </w:rPr>
              <w:t xml:space="preserve">Less </w:t>
            </w:r>
            <w:r w:rsidRPr="00C23E0D">
              <w:rPr>
                <w:rFonts w:ascii="Times New Roman" w:hAnsi="Times New Roman" w:cs="Times New Roman"/>
                <w:szCs w:val="22"/>
              </w:rPr>
              <w:t>allowance for doubtful</w:t>
            </w:r>
            <w:r w:rsidR="00675B14">
              <w:rPr>
                <w:rFonts w:ascii="Times New Roman" w:hAnsi="Times New Roman" w:cs="Times New Roman"/>
                <w:szCs w:val="22"/>
              </w:rPr>
              <w:t xml:space="preserve"> </w:t>
            </w:r>
            <w:r w:rsidRPr="00C23E0D">
              <w:rPr>
                <w:rFonts w:ascii="Times New Roman" w:hAnsi="Times New Roman" w:cs="Times New Roman"/>
                <w:szCs w:val="22"/>
              </w:rPr>
              <w:t>account</w:t>
            </w:r>
          </w:p>
        </w:tc>
        <w:tc>
          <w:tcPr>
            <w:tcW w:w="1168" w:type="dxa"/>
            <w:tcBorders>
              <w:bottom w:val="single" w:sz="4" w:space="0" w:color="auto"/>
            </w:tcBorders>
            <w:shd w:val="clear" w:color="auto" w:fill="auto"/>
            <w:vAlign w:val="center"/>
          </w:tcPr>
          <w:p w:rsidR="00EE0DC8" w:rsidRPr="00CE36EE"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70" w:type="dxa"/>
          </w:tcPr>
          <w:p w:rsidR="00EE0DC8" w:rsidRPr="00CE36EE" w:rsidRDefault="00EE0DC8" w:rsidP="00231CFE">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49" w:type="dxa"/>
            <w:tcBorders>
              <w:bottom w:val="single" w:sz="4" w:space="0" w:color="auto"/>
            </w:tcBorders>
            <w:shd w:val="clear" w:color="auto" w:fill="auto"/>
            <w:vAlign w:val="center"/>
          </w:tcPr>
          <w:p w:rsidR="00EE0DC8" w:rsidRPr="00CE36EE"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73" w:type="dxa"/>
            <w:gridSpan w:val="3"/>
          </w:tcPr>
          <w:p w:rsidR="00EE0DC8" w:rsidRPr="00C23E0D" w:rsidRDefault="00EE0DC8" w:rsidP="00231CFE">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54" w:type="dxa"/>
            <w:gridSpan w:val="3"/>
            <w:tcBorders>
              <w:bottom w:val="single" w:sz="4" w:space="0" w:color="auto"/>
            </w:tcBorders>
            <w:vAlign w:val="bottom"/>
          </w:tcPr>
          <w:p w:rsidR="00EE0DC8" w:rsidRPr="00C23E0D" w:rsidRDefault="00117731" w:rsidP="004E4CBD">
            <w:pPr>
              <w:tabs>
                <w:tab w:val="decimal" w:pos="870"/>
              </w:tabs>
              <w:spacing w:after="0" w:line="240" w:lineRule="atLeast"/>
              <w:ind w:left="72" w:right="-108"/>
              <w:jc w:val="thaiDistribute"/>
              <w:rPr>
                <w:rFonts w:ascii="Times New Roman" w:hAnsi="Times New Roman" w:cs="Times New Roman"/>
                <w:szCs w:val="22"/>
              </w:rPr>
            </w:pPr>
            <w:r w:rsidRPr="00C23E0D">
              <w:rPr>
                <w:rFonts w:ascii="Times New Roman" w:hAnsi="Times New Roman" w:cs="Times New Roman"/>
                <w:szCs w:val="22"/>
              </w:rPr>
              <w:t>(73,</w:t>
            </w:r>
            <w:r w:rsidR="004E4CBD">
              <w:rPr>
                <w:rFonts w:ascii="Times New Roman" w:hAnsi="Times New Roman" w:cs="Times New Roman"/>
                <w:szCs w:val="22"/>
              </w:rPr>
              <w:t>56</w:t>
            </w:r>
            <w:r w:rsidRPr="00C23E0D">
              <w:rPr>
                <w:rFonts w:ascii="Times New Roman" w:hAnsi="Times New Roman" w:cs="Times New Roman"/>
                <w:szCs w:val="22"/>
              </w:rPr>
              <w:t>6)</w:t>
            </w:r>
          </w:p>
        </w:tc>
        <w:tc>
          <w:tcPr>
            <w:tcW w:w="270" w:type="dxa"/>
            <w:gridSpan w:val="2"/>
          </w:tcPr>
          <w:p w:rsidR="00EE0DC8" w:rsidRPr="00C23E0D" w:rsidRDefault="00EE0DC8" w:rsidP="00231CFE">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81" w:type="dxa"/>
            <w:tcBorders>
              <w:bottom w:val="single" w:sz="4" w:space="0" w:color="auto"/>
            </w:tcBorders>
            <w:vAlign w:val="bottom"/>
          </w:tcPr>
          <w:p w:rsidR="00EE0DC8" w:rsidRPr="00C23E0D" w:rsidRDefault="00854058" w:rsidP="007B611C">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(73,2</w:t>
            </w:r>
            <w:r w:rsidR="00EE0DC8" w:rsidRPr="00C23E0D">
              <w:rPr>
                <w:rFonts w:ascii="Times New Roman" w:hAnsi="Times New Roman" w:cs="Times New Roman"/>
                <w:szCs w:val="22"/>
              </w:rPr>
              <w:t>06)</w:t>
            </w:r>
          </w:p>
        </w:tc>
      </w:tr>
      <w:tr w:rsidR="00EE0DC8" w:rsidRPr="00C23E0D" w:rsidTr="00854058">
        <w:tc>
          <w:tcPr>
            <w:tcW w:w="4132" w:type="dxa"/>
            <w:shd w:val="clear" w:color="auto" w:fill="auto"/>
            <w:vAlign w:val="bottom"/>
          </w:tcPr>
          <w:p w:rsidR="00EE0DC8" w:rsidRPr="00C23E0D" w:rsidRDefault="00EE0DC8" w:rsidP="00231CFE">
            <w:pPr>
              <w:spacing w:after="0" w:line="240" w:lineRule="atLeast"/>
              <w:ind w:left="522" w:right="-45"/>
              <w:rPr>
                <w:rFonts w:ascii="Times New Roman" w:hAnsi="Times New Roman" w:cs="Times New Roman"/>
                <w:b/>
                <w:bCs/>
                <w:szCs w:val="22"/>
              </w:rPr>
            </w:pPr>
            <w:r w:rsidRPr="00C23E0D">
              <w:rPr>
                <w:rFonts w:ascii="Times New Roman" w:hAnsi="Times New Roman" w:cs="Times New Roman"/>
                <w:b/>
                <w:bCs/>
                <w:szCs w:val="22"/>
              </w:rPr>
              <w:t>Net</w:t>
            </w:r>
          </w:p>
        </w:tc>
        <w:tc>
          <w:tcPr>
            <w:tcW w:w="1168" w:type="dxa"/>
            <w:tcBorders>
              <w:top w:val="single" w:sz="4" w:space="0" w:color="auto"/>
              <w:bottom w:val="double" w:sz="4" w:space="0" w:color="auto"/>
            </w:tcBorders>
            <w:shd w:val="clear" w:color="auto" w:fill="auto"/>
            <w:vAlign w:val="center"/>
          </w:tcPr>
          <w:p w:rsidR="00EE0DC8" w:rsidRPr="00CE36EE" w:rsidRDefault="00EE0DC8"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CE36EE">
              <w:rPr>
                <w:rFonts w:ascii="Times New Roman" w:eastAsia="Cordia New" w:hAnsi="Times New Roman" w:cs="Times New Roman"/>
                <w:b/>
                <w:bCs/>
                <w:szCs w:val="22"/>
              </w:rPr>
              <w:t>-</w:t>
            </w:r>
          </w:p>
        </w:tc>
        <w:tc>
          <w:tcPr>
            <w:tcW w:w="270" w:type="dxa"/>
          </w:tcPr>
          <w:p w:rsidR="00EE0DC8" w:rsidRPr="00CE36EE" w:rsidRDefault="00EE0DC8" w:rsidP="00231CFE">
            <w:pPr>
              <w:tabs>
                <w:tab w:val="left" w:pos="515"/>
                <w:tab w:val="left" w:pos="810"/>
                <w:tab w:val="decimal" w:pos="978"/>
              </w:tabs>
              <w:spacing w:after="0" w:line="240" w:lineRule="atLeast"/>
              <w:ind w:left="180" w:right="-43"/>
              <w:jc w:val="center"/>
              <w:rPr>
                <w:rFonts w:ascii="Times New Roman" w:eastAsia="Cordia New" w:hAnsi="Times New Roman" w:cs="Times New Roman"/>
                <w:b/>
                <w:bCs/>
                <w:szCs w:val="22"/>
              </w:rPr>
            </w:pPr>
          </w:p>
        </w:tc>
        <w:tc>
          <w:tcPr>
            <w:tcW w:w="1349" w:type="dxa"/>
            <w:tcBorders>
              <w:top w:val="single" w:sz="4" w:space="0" w:color="auto"/>
              <w:bottom w:val="double" w:sz="4" w:space="0" w:color="auto"/>
            </w:tcBorders>
            <w:shd w:val="clear" w:color="auto" w:fill="auto"/>
            <w:vAlign w:val="center"/>
          </w:tcPr>
          <w:p w:rsidR="00EE0DC8" w:rsidRPr="00CE36EE" w:rsidRDefault="00EE0DC8"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CE36EE">
              <w:rPr>
                <w:rFonts w:ascii="Times New Roman" w:eastAsia="Cordia New" w:hAnsi="Times New Roman" w:cs="Times New Roman"/>
                <w:b/>
                <w:bCs/>
                <w:szCs w:val="22"/>
              </w:rPr>
              <w:t>-</w:t>
            </w:r>
          </w:p>
        </w:tc>
        <w:tc>
          <w:tcPr>
            <w:tcW w:w="273" w:type="dxa"/>
            <w:gridSpan w:val="3"/>
          </w:tcPr>
          <w:p w:rsidR="00EE0DC8" w:rsidRPr="00C23E0D" w:rsidRDefault="00EE0DC8" w:rsidP="00231CFE">
            <w:pPr>
              <w:tabs>
                <w:tab w:val="left" w:pos="515"/>
                <w:tab w:val="left" w:pos="810"/>
                <w:tab w:val="decimal" w:pos="978"/>
              </w:tabs>
              <w:spacing w:after="0" w:line="240" w:lineRule="atLeast"/>
              <w:ind w:left="180" w:right="-43"/>
              <w:jc w:val="center"/>
              <w:rPr>
                <w:rFonts w:ascii="Times New Roman" w:eastAsia="Cordia New" w:hAnsi="Times New Roman" w:cs="Times New Roman"/>
                <w:szCs w:val="22"/>
              </w:rPr>
            </w:pPr>
          </w:p>
        </w:tc>
        <w:tc>
          <w:tcPr>
            <w:tcW w:w="1354" w:type="dxa"/>
            <w:gridSpan w:val="3"/>
            <w:tcBorders>
              <w:top w:val="single" w:sz="4" w:space="0" w:color="auto"/>
              <w:bottom w:val="double" w:sz="4" w:space="0" w:color="auto"/>
            </w:tcBorders>
            <w:vAlign w:val="bottom"/>
          </w:tcPr>
          <w:p w:rsidR="00EE0DC8" w:rsidRPr="00B90FCA" w:rsidRDefault="004E4CBD" w:rsidP="004E4CBD">
            <w:pPr>
              <w:tabs>
                <w:tab w:val="decimal" w:pos="870"/>
              </w:tabs>
              <w:spacing w:after="0" w:line="240" w:lineRule="atLeast"/>
              <w:ind w:left="72" w:right="-108"/>
              <w:jc w:val="thaiDistribute"/>
              <w:rPr>
                <w:rFonts w:ascii="Times New Roman" w:eastAsia="Cordia New" w:hAnsi="Times New Roman" w:cs="Times New Roman"/>
                <w:b/>
                <w:bCs/>
                <w:szCs w:val="22"/>
              </w:rPr>
            </w:pPr>
            <w:r w:rsidRPr="00B90FCA">
              <w:rPr>
                <w:rFonts w:ascii="Times New Roman" w:eastAsia="Cordia New" w:hAnsi="Times New Roman" w:cs="Times New Roman"/>
                <w:b/>
                <w:bCs/>
                <w:szCs w:val="22"/>
              </w:rPr>
              <w:t>15,000</w:t>
            </w:r>
          </w:p>
        </w:tc>
        <w:tc>
          <w:tcPr>
            <w:tcW w:w="270" w:type="dxa"/>
            <w:gridSpan w:val="2"/>
          </w:tcPr>
          <w:p w:rsidR="00EE0DC8" w:rsidRPr="00B90FCA" w:rsidRDefault="00EE0DC8" w:rsidP="00231CFE">
            <w:pPr>
              <w:tabs>
                <w:tab w:val="left" w:pos="515"/>
                <w:tab w:val="left" w:pos="810"/>
                <w:tab w:val="decimal" w:pos="978"/>
              </w:tabs>
              <w:spacing w:after="0" w:line="240" w:lineRule="atLeast"/>
              <w:ind w:left="180" w:right="-43"/>
              <w:jc w:val="center"/>
              <w:rPr>
                <w:rFonts w:ascii="Times New Roman" w:eastAsia="Cordia New" w:hAnsi="Times New Roman" w:cs="Times New Roman"/>
                <w:b/>
                <w:bCs/>
                <w:szCs w:val="22"/>
              </w:rPr>
            </w:pPr>
          </w:p>
        </w:tc>
        <w:tc>
          <w:tcPr>
            <w:tcW w:w="1381" w:type="dxa"/>
            <w:tcBorders>
              <w:top w:val="single" w:sz="4" w:space="0" w:color="auto"/>
              <w:bottom w:val="double" w:sz="4" w:space="0" w:color="auto"/>
            </w:tcBorders>
            <w:vAlign w:val="bottom"/>
          </w:tcPr>
          <w:p w:rsidR="00EE0DC8" w:rsidRPr="00B90FCA" w:rsidRDefault="004E4CBD" w:rsidP="004E4CBD">
            <w:pPr>
              <w:tabs>
                <w:tab w:val="decimal" w:pos="870"/>
              </w:tabs>
              <w:spacing w:after="0" w:line="240" w:lineRule="atLeast"/>
              <w:ind w:left="72" w:right="-108"/>
              <w:jc w:val="thaiDistribute"/>
              <w:rPr>
                <w:rFonts w:ascii="Times New Roman" w:eastAsia="Cordia New" w:hAnsi="Times New Roman" w:cs="Times New Roman"/>
                <w:b/>
                <w:bCs/>
                <w:szCs w:val="22"/>
              </w:rPr>
            </w:pPr>
            <w:r w:rsidRPr="00B90FCA">
              <w:rPr>
                <w:rFonts w:ascii="Times New Roman" w:eastAsia="Cordia New" w:hAnsi="Times New Roman" w:cs="Times New Roman"/>
                <w:b/>
                <w:bCs/>
                <w:szCs w:val="22"/>
              </w:rPr>
              <w:t>20,000</w:t>
            </w:r>
          </w:p>
        </w:tc>
      </w:tr>
    </w:tbl>
    <w:p w:rsidR="000057DE" w:rsidRPr="00C23E0D" w:rsidRDefault="000057DE" w:rsidP="00D2257A">
      <w:pPr>
        <w:pStyle w:val="BodyText"/>
        <w:ind w:left="540" w:right="0"/>
        <w:jc w:val="both"/>
        <w:rPr>
          <w:rFonts w:ascii="Times New Roman" w:hAnsi="Times New Roman"/>
          <w:sz w:val="22"/>
          <w:szCs w:val="22"/>
          <w:lang w:val="en-AU"/>
        </w:rPr>
      </w:pPr>
    </w:p>
    <w:tbl>
      <w:tblPr>
        <w:tblW w:w="10465" w:type="dxa"/>
        <w:tblInd w:w="18" w:type="dxa"/>
        <w:tblLayout w:type="fixed"/>
        <w:tblLook w:val="01E0" w:firstRow="1" w:lastRow="1" w:firstColumn="1" w:lastColumn="1" w:noHBand="0" w:noVBand="0"/>
      </w:tblPr>
      <w:tblGrid>
        <w:gridCol w:w="4590"/>
        <w:gridCol w:w="720"/>
        <w:gridCol w:w="260"/>
        <w:gridCol w:w="100"/>
        <w:gridCol w:w="260"/>
        <w:gridCol w:w="1000"/>
        <w:gridCol w:w="270"/>
        <w:gridCol w:w="90"/>
        <w:gridCol w:w="270"/>
        <w:gridCol w:w="990"/>
        <w:gridCol w:w="136"/>
        <w:gridCol w:w="134"/>
        <w:gridCol w:w="306"/>
        <w:gridCol w:w="954"/>
        <w:gridCol w:w="25"/>
        <w:gridCol w:w="335"/>
        <w:gridCol w:w="25"/>
      </w:tblGrid>
      <w:tr w:rsidR="004E4CBD" w:rsidRPr="00C23E0D" w:rsidTr="00B21A81">
        <w:trPr>
          <w:gridAfter w:val="1"/>
          <w:wAfter w:w="25" w:type="dxa"/>
        </w:trPr>
        <w:tc>
          <w:tcPr>
            <w:tcW w:w="4590" w:type="dxa"/>
          </w:tcPr>
          <w:p w:rsidR="004E4CBD" w:rsidRPr="00C23E0D" w:rsidRDefault="004E4CBD" w:rsidP="00FA3786">
            <w:pPr>
              <w:spacing w:after="0" w:line="240" w:lineRule="atLeast"/>
              <w:ind w:left="522" w:right="43"/>
              <w:jc w:val="thaiDistribute"/>
              <w:rPr>
                <w:rFonts w:ascii="Times New Roman" w:hAnsi="Times New Roman" w:cs="Times New Roman"/>
                <w:szCs w:val="22"/>
              </w:rPr>
            </w:pPr>
          </w:p>
        </w:tc>
        <w:tc>
          <w:tcPr>
            <w:tcW w:w="2700" w:type="dxa"/>
            <w:gridSpan w:val="7"/>
          </w:tcPr>
          <w:p w:rsidR="004E4CBD" w:rsidRPr="00C23E0D" w:rsidRDefault="004E4CBD" w:rsidP="00FA3786">
            <w:pPr>
              <w:spacing w:after="0" w:line="240" w:lineRule="atLeast"/>
              <w:ind w:right="46"/>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Consolidated</w:t>
            </w:r>
            <w:r w:rsidRPr="00C23E0D">
              <w:rPr>
                <w:rFonts w:ascii="Times New Roman" w:eastAsia="Cordia New" w:hAnsi="Times New Roman" w:cs="Times New Roman"/>
                <w:b/>
                <w:bCs/>
                <w:szCs w:val="22"/>
              </w:rPr>
              <w:br/>
              <w:t>financial statements</w:t>
            </w:r>
          </w:p>
        </w:tc>
        <w:tc>
          <w:tcPr>
            <w:tcW w:w="270" w:type="dxa"/>
          </w:tcPr>
          <w:p w:rsidR="004E4CBD" w:rsidRPr="00C23E0D" w:rsidRDefault="004E4CBD" w:rsidP="00FA3786">
            <w:pPr>
              <w:tabs>
                <w:tab w:val="decimal" w:pos="930"/>
              </w:tabs>
              <w:spacing w:after="0" w:line="240" w:lineRule="atLeast"/>
              <w:jc w:val="center"/>
              <w:rPr>
                <w:rFonts w:ascii="Times New Roman" w:eastAsia="Cordia New" w:hAnsi="Times New Roman" w:cs="Times New Roman"/>
                <w:b/>
                <w:bCs/>
                <w:szCs w:val="22"/>
              </w:rPr>
            </w:pPr>
          </w:p>
        </w:tc>
        <w:tc>
          <w:tcPr>
            <w:tcW w:w="2880" w:type="dxa"/>
            <w:gridSpan w:val="7"/>
          </w:tcPr>
          <w:p w:rsidR="004E4CBD" w:rsidRPr="00C23E0D" w:rsidRDefault="004E4CBD" w:rsidP="00FA3786">
            <w:pPr>
              <w:spacing w:after="0" w:line="240" w:lineRule="atLeast"/>
              <w:ind w:left="-3" w:right="97"/>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Separate</w:t>
            </w:r>
            <w:r w:rsidRPr="00C23E0D">
              <w:rPr>
                <w:rFonts w:ascii="Times New Roman" w:eastAsia="Cordia New" w:hAnsi="Times New Roman" w:cs="Times New Roman"/>
                <w:b/>
                <w:bCs/>
                <w:szCs w:val="22"/>
                <w:cs/>
              </w:rPr>
              <w:br/>
            </w:r>
            <w:r w:rsidRPr="00C23E0D">
              <w:rPr>
                <w:rFonts w:ascii="Times New Roman" w:eastAsia="Cordia New" w:hAnsi="Times New Roman" w:cs="Times New Roman"/>
                <w:b/>
                <w:bCs/>
                <w:szCs w:val="22"/>
              </w:rPr>
              <w:t>financial statements</w:t>
            </w:r>
          </w:p>
        </w:tc>
      </w:tr>
      <w:tr w:rsidR="004E4CBD" w:rsidRPr="00C23E0D" w:rsidTr="00B21A81">
        <w:trPr>
          <w:gridAfter w:val="1"/>
          <w:wAfter w:w="25" w:type="dxa"/>
          <w:trHeight w:val="315"/>
        </w:trPr>
        <w:tc>
          <w:tcPr>
            <w:tcW w:w="4590" w:type="dxa"/>
            <w:shd w:val="clear" w:color="auto" w:fill="auto"/>
          </w:tcPr>
          <w:p w:rsidR="004E4CBD" w:rsidRPr="00C23E0D" w:rsidRDefault="004E4CBD" w:rsidP="00FA3786">
            <w:pPr>
              <w:spacing w:after="0" w:line="240" w:lineRule="atLeast"/>
              <w:ind w:left="522" w:right="43"/>
              <w:jc w:val="thaiDistribute"/>
              <w:rPr>
                <w:rFonts w:ascii="Times New Roman" w:hAnsi="Times New Roman" w:cs="Times New Roman"/>
                <w:szCs w:val="22"/>
              </w:rPr>
            </w:pPr>
          </w:p>
        </w:tc>
        <w:tc>
          <w:tcPr>
            <w:tcW w:w="1080" w:type="dxa"/>
            <w:gridSpan w:val="3"/>
            <w:shd w:val="clear" w:color="auto" w:fill="auto"/>
          </w:tcPr>
          <w:p w:rsidR="004E4CBD" w:rsidRPr="00C23E0D" w:rsidRDefault="004E4CBD" w:rsidP="00FA3786">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2018</w:t>
            </w:r>
          </w:p>
        </w:tc>
        <w:tc>
          <w:tcPr>
            <w:tcW w:w="260" w:type="dxa"/>
            <w:shd w:val="clear" w:color="auto" w:fill="auto"/>
          </w:tcPr>
          <w:p w:rsidR="004E4CBD" w:rsidRPr="00C23E0D" w:rsidRDefault="004E4CBD" w:rsidP="00FA3786">
            <w:pPr>
              <w:tabs>
                <w:tab w:val="left" w:pos="405"/>
              </w:tabs>
              <w:spacing w:after="0" w:line="240" w:lineRule="atLeast"/>
              <w:ind w:left="-54" w:right="43" w:hanging="115"/>
              <w:jc w:val="center"/>
              <w:rPr>
                <w:rFonts w:ascii="Times New Roman" w:hAnsi="Times New Roman" w:cs="Times New Roman"/>
                <w:szCs w:val="22"/>
              </w:rPr>
            </w:pPr>
          </w:p>
        </w:tc>
        <w:tc>
          <w:tcPr>
            <w:tcW w:w="1360" w:type="dxa"/>
            <w:gridSpan w:val="3"/>
            <w:shd w:val="clear" w:color="auto" w:fill="auto"/>
          </w:tcPr>
          <w:p w:rsidR="004E4CBD" w:rsidRPr="00C23E0D" w:rsidRDefault="004E4CBD" w:rsidP="00FA3786">
            <w:pPr>
              <w:spacing w:after="0" w:line="240" w:lineRule="atLeast"/>
              <w:ind w:left="-54" w:right="-134" w:firstLine="37"/>
              <w:jc w:val="center"/>
              <w:rPr>
                <w:rFonts w:ascii="Times New Roman" w:hAnsi="Times New Roman" w:cs="Times New Roman"/>
                <w:szCs w:val="22"/>
              </w:rPr>
            </w:pPr>
            <w:r>
              <w:rPr>
                <w:rFonts w:ascii="Times New Roman" w:hAnsi="Times New Roman" w:cs="Times New Roman"/>
                <w:szCs w:val="22"/>
              </w:rPr>
              <w:t>2017</w:t>
            </w:r>
          </w:p>
        </w:tc>
        <w:tc>
          <w:tcPr>
            <w:tcW w:w="270" w:type="dxa"/>
            <w:shd w:val="clear" w:color="auto" w:fill="auto"/>
          </w:tcPr>
          <w:p w:rsidR="004E4CBD" w:rsidRPr="00C23E0D" w:rsidRDefault="004E4CBD" w:rsidP="00FA3786">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26" w:type="dxa"/>
            <w:gridSpan w:val="2"/>
          </w:tcPr>
          <w:p w:rsidR="004E4CBD" w:rsidRPr="00C23E0D" w:rsidRDefault="004E4CBD" w:rsidP="00FA3786">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2018</w:t>
            </w:r>
          </w:p>
        </w:tc>
        <w:tc>
          <w:tcPr>
            <w:tcW w:w="440" w:type="dxa"/>
            <w:gridSpan w:val="2"/>
          </w:tcPr>
          <w:p w:rsidR="004E4CBD" w:rsidRPr="00C23E0D" w:rsidRDefault="004E4CBD" w:rsidP="00FA3786">
            <w:pPr>
              <w:tabs>
                <w:tab w:val="left" w:pos="405"/>
              </w:tabs>
              <w:spacing w:after="0" w:line="240" w:lineRule="atLeast"/>
              <w:ind w:left="-54" w:right="43" w:hanging="115"/>
              <w:jc w:val="center"/>
              <w:rPr>
                <w:rFonts w:ascii="Times New Roman" w:hAnsi="Times New Roman" w:cs="Times New Roman"/>
                <w:szCs w:val="22"/>
              </w:rPr>
            </w:pPr>
          </w:p>
        </w:tc>
        <w:tc>
          <w:tcPr>
            <w:tcW w:w="1314" w:type="dxa"/>
            <w:gridSpan w:val="3"/>
          </w:tcPr>
          <w:p w:rsidR="004E4CBD" w:rsidRPr="00C23E0D" w:rsidRDefault="004E4CBD" w:rsidP="00FA3786">
            <w:pPr>
              <w:spacing w:after="0" w:line="240" w:lineRule="atLeast"/>
              <w:ind w:left="-54" w:right="-134" w:firstLine="37"/>
              <w:jc w:val="center"/>
              <w:rPr>
                <w:rFonts w:ascii="Times New Roman" w:hAnsi="Times New Roman" w:cs="Times New Roman"/>
                <w:szCs w:val="22"/>
              </w:rPr>
            </w:pPr>
            <w:r>
              <w:rPr>
                <w:rFonts w:ascii="Times New Roman" w:hAnsi="Times New Roman" w:cs="Times New Roman"/>
                <w:szCs w:val="22"/>
              </w:rPr>
              <w:t>2017</w:t>
            </w:r>
          </w:p>
        </w:tc>
      </w:tr>
      <w:tr w:rsidR="004E4CBD" w:rsidRPr="00C23E0D" w:rsidTr="00B21A81">
        <w:tc>
          <w:tcPr>
            <w:tcW w:w="4590" w:type="dxa"/>
            <w:shd w:val="clear" w:color="auto" w:fill="auto"/>
          </w:tcPr>
          <w:p w:rsidR="004E4CBD" w:rsidRPr="00C23E0D" w:rsidRDefault="004E4CBD" w:rsidP="00FA3786">
            <w:pPr>
              <w:tabs>
                <w:tab w:val="left" w:pos="405"/>
              </w:tabs>
              <w:spacing w:after="0" w:line="240" w:lineRule="atLeast"/>
              <w:ind w:left="522" w:right="43" w:hanging="117"/>
              <w:jc w:val="thaiDistribute"/>
              <w:rPr>
                <w:rFonts w:ascii="Times New Roman" w:hAnsi="Times New Roman" w:cs="Times New Roman"/>
                <w:i/>
                <w:iCs/>
                <w:szCs w:val="22"/>
                <w:cs/>
              </w:rPr>
            </w:pPr>
          </w:p>
        </w:tc>
        <w:tc>
          <w:tcPr>
            <w:tcW w:w="5875" w:type="dxa"/>
            <w:gridSpan w:val="16"/>
            <w:shd w:val="clear" w:color="auto" w:fill="auto"/>
          </w:tcPr>
          <w:p w:rsidR="004E4CBD" w:rsidRPr="00C23E0D" w:rsidRDefault="004E4CBD" w:rsidP="00FA3786">
            <w:pPr>
              <w:tabs>
                <w:tab w:val="left" w:pos="405"/>
              </w:tabs>
              <w:spacing w:after="0" w:line="240" w:lineRule="atLeast"/>
              <w:ind w:left="-18" w:right="43" w:hanging="117"/>
              <w:jc w:val="center"/>
              <w:rPr>
                <w:rFonts w:ascii="Times New Roman" w:hAnsi="Times New Roman" w:cs="Times New Roman"/>
                <w:i/>
                <w:iCs/>
                <w:szCs w:val="22"/>
              </w:rPr>
            </w:pPr>
            <w:r w:rsidRPr="00C23E0D">
              <w:rPr>
                <w:rFonts w:ascii="Times New Roman" w:hAnsi="Times New Roman" w:cs="Times New Roman"/>
                <w:i/>
                <w:iCs/>
                <w:szCs w:val="22"/>
              </w:rPr>
              <w:t>(in thousand Baht)</w:t>
            </w:r>
          </w:p>
        </w:tc>
      </w:tr>
      <w:tr w:rsidR="004E4CBD" w:rsidRPr="00C23E0D" w:rsidTr="00B21A81">
        <w:trPr>
          <w:gridAfter w:val="2"/>
          <w:wAfter w:w="360" w:type="dxa"/>
        </w:trPr>
        <w:tc>
          <w:tcPr>
            <w:tcW w:w="4590" w:type="dxa"/>
            <w:shd w:val="clear" w:color="auto" w:fill="auto"/>
          </w:tcPr>
          <w:p w:rsidR="004E4CBD" w:rsidRPr="00C23E0D" w:rsidRDefault="004E4CBD" w:rsidP="00B21A81">
            <w:pPr>
              <w:spacing w:after="0" w:line="240" w:lineRule="atLeast"/>
              <w:ind w:left="522" w:right="-45"/>
              <w:rPr>
                <w:rFonts w:ascii="Times New Roman" w:hAnsi="Times New Roman" w:cs="Times New Roman"/>
                <w:b/>
                <w:bCs/>
                <w:i/>
                <w:iCs/>
                <w:szCs w:val="22"/>
                <w:cs/>
              </w:rPr>
            </w:pPr>
            <w:r>
              <w:rPr>
                <w:rFonts w:ascii="Times New Roman" w:hAnsi="Times New Roman" w:cs="Times New Roman"/>
                <w:b/>
                <w:bCs/>
                <w:i/>
                <w:iCs/>
                <w:szCs w:val="22"/>
              </w:rPr>
              <w:t xml:space="preserve">For </w:t>
            </w:r>
            <w:r w:rsidR="00B21A81">
              <w:rPr>
                <w:rFonts w:ascii="Times New Roman" w:hAnsi="Times New Roman" w:cs="Times New Roman"/>
                <w:b/>
                <w:bCs/>
                <w:i/>
                <w:iCs/>
                <w:szCs w:val="22"/>
              </w:rPr>
              <w:t xml:space="preserve">the </w:t>
            </w:r>
            <w:r>
              <w:rPr>
                <w:rFonts w:ascii="Times New Roman" w:hAnsi="Times New Roman" w:cs="Times New Roman"/>
                <w:b/>
                <w:bCs/>
                <w:i/>
                <w:iCs/>
                <w:szCs w:val="22"/>
              </w:rPr>
              <w:t>three-month period ended 30 June</w:t>
            </w:r>
          </w:p>
        </w:tc>
        <w:tc>
          <w:tcPr>
            <w:tcW w:w="720" w:type="dxa"/>
            <w:shd w:val="clear" w:color="auto" w:fill="auto"/>
          </w:tcPr>
          <w:p w:rsidR="004E4CBD" w:rsidRPr="00C23E0D" w:rsidRDefault="004E4CBD" w:rsidP="00B21A81">
            <w:pPr>
              <w:tabs>
                <w:tab w:val="decimal" w:pos="162"/>
              </w:tabs>
              <w:spacing w:after="0" w:line="240" w:lineRule="atLeast"/>
              <w:ind w:left="72" w:right="-108"/>
              <w:jc w:val="both"/>
              <w:rPr>
                <w:rFonts w:ascii="Times New Roman" w:hAnsi="Times New Roman" w:cs="Times New Roman"/>
                <w:szCs w:val="22"/>
              </w:rPr>
            </w:pPr>
          </w:p>
        </w:tc>
        <w:tc>
          <w:tcPr>
            <w:tcW w:w="260" w:type="dxa"/>
            <w:shd w:val="clear" w:color="auto" w:fill="auto"/>
          </w:tcPr>
          <w:p w:rsidR="004E4CBD" w:rsidRPr="00C23E0D" w:rsidRDefault="004E4CBD" w:rsidP="00FA3786">
            <w:pPr>
              <w:tabs>
                <w:tab w:val="decimal" w:pos="870"/>
              </w:tabs>
              <w:spacing w:after="0" w:line="240" w:lineRule="atLeast"/>
              <w:ind w:left="72" w:right="43"/>
              <w:jc w:val="thaiDistribute"/>
              <w:rPr>
                <w:rFonts w:ascii="Times New Roman" w:hAnsi="Times New Roman" w:cs="Times New Roman"/>
                <w:szCs w:val="22"/>
                <w:cs/>
              </w:rPr>
            </w:pPr>
          </w:p>
        </w:tc>
        <w:tc>
          <w:tcPr>
            <w:tcW w:w="1360" w:type="dxa"/>
            <w:gridSpan w:val="3"/>
            <w:shd w:val="clear" w:color="auto" w:fill="auto"/>
          </w:tcPr>
          <w:p w:rsidR="004E4CBD" w:rsidRPr="00C23E0D" w:rsidRDefault="004E4CBD" w:rsidP="00B21A81">
            <w:pPr>
              <w:tabs>
                <w:tab w:val="decimal" w:pos="712"/>
                <w:tab w:val="decimal" w:pos="964"/>
              </w:tabs>
              <w:spacing w:after="0" w:line="240" w:lineRule="atLeast"/>
              <w:ind w:left="72" w:right="-108"/>
              <w:jc w:val="thaiDistribute"/>
              <w:rPr>
                <w:rFonts w:ascii="Times New Roman" w:hAnsi="Times New Roman" w:cs="Times New Roman"/>
                <w:szCs w:val="22"/>
              </w:rPr>
            </w:pPr>
          </w:p>
        </w:tc>
        <w:tc>
          <w:tcPr>
            <w:tcW w:w="270" w:type="dxa"/>
            <w:shd w:val="clear" w:color="auto" w:fill="auto"/>
          </w:tcPr>
          <w:p w:rsidR="004E4CBD" w:rsidRPr="00C23E0D" w:rsidRDefault="004E4CBD" w:rsidP="00FA3786">
            <w:pPr>
              <w:tabs>
                <w:tab w:val="decimal" w:pos="870"/>
              </w:tabs>
              <w:spacing w:after="0" w:line="240" w:lineRule="atLeast"/>
              <w:ind w:left="72" w:right="43"/>
              <w:jc w:val="thaiDistribute"/>
              <w:rPr>
                <w:rFonts w:ascii="Times New Roman" w:hAnsi="Times New Roman" w:cs="Times New Roman"/>
                <w:szCs w:val="22"/>
                <w:cs/>
              </w:rPr>
            </w:pPr>
          </w:p>
        </w:tc>
        <w:tc>
          <w:tcPr>
            <w:tcW w:w="1350" w:type="dxa"/>
            <w:gridSpan w:val="3"/>
          </w:tcPr>
          <w:p w:rsidR="004E4CBD" w:rsidRPr="00C23E0D" w:rsidRDefault="004E4CBD" w:rsidP="00B21A81">
            <w:pPr>
              <w:tabs>
                <w:tab w:val="decimal" w:pos="870"/>
                <w:tab w:val="decimal" w:pos="1054"/>
              </w:tabs>
              <w:spacing w:after="0" w:line="240" w:lineRule="atLeast"/>
              <w:ind w:left="72" w:right="-108"/>
              <w:jc w:val="thaiDistribute"/>
              <w:rPr>
                <w:rFonts w:ascii="Times New Roman" w:hAnsi="Times New Roman" w:cs="Times New Roman"/>
                <w:szCs w:val="22"/>
              </w:rPr>
            </w:pPr>
          </w:p>
        </w:tc>
        <w:tc>
          <w:tcPr>
            <w:tcW w:w="270" w:type="dxa"/>
            <w:gridSpan w:val="2"/>
          </w:tcPr>
          <w:p w:rsidR="004E4CBD" w:rsidRPr="00C23E0D" w:rsidRDefault="004E4CBD" w:rsidP="00FA3786">
            <w:pPr>
              <w:tabs>
                <w:tab w:val="decimal" w:pos="870"/>
                <w:tab w:val="decimal" w:pos="973"/>
              </w:tabs>
              <w:spacing w:after="0" w:line="240" w:lineRule="atLeast"/>
              <w:ind w:left="72" w:right="43"/>
              <w:jc w:val="thaiDistribute"/>
              <w:rPr>
                <w:rFonts w:ascii="Times New Roman" w:hAnsi="Times New Roman" w:cs="Times New Roman"/>
                <w:szCs w:val="22"/>
              </w:rPr>
            </w:pPr>
          </w:p>
        </w:tc>
        <w:tc>
          <w:tcPr>
            <w:tcW w:w="1285" w:type="dxa"/>
            <w:gridSpan w:val="3"/>
          </w:tcPr>
          <w:p w:rsidR="004E4CBD" w:rsidRPr="00C23E0D" w:rsidRDefault="004E4CBD" w:rsidP="00FA3786">
            <w:pPr>
              <w:tabs>
                <w:tab w:val="decimal" w:pos="870"/>
                <w:tab w:val="decimal" w:pos="1054"/>
              </w:tabs>
              <w:spacing w:after="0" w:line="240" w:lineRule="atLeast"/>
              <w:ind w:left="72" w:right="-108"/>
              <w:jc w:val="thaiDistribute"/>
              <w:rPr>
                <w:rFonts w:ascii="Times New Roman" w:hAnsi="Times New Roman" w:cs="Times New Roman"/>
                <w:szCs w:val="22"/>
              </w:rPr>
            </w:pPr>
          </w:p>
        </w:tc>
      </w:tr>
      <w:tr w:rsidR="004E4CBD" w:rsidRPr="00C23E0D" w:rsidTr="00B21A81">
        <w:trPr>
          <w:gridAfter w:val="2"/>
          <w:wAfter w:w="360" w:type="dxa"/>
        </w:trPr>
        <w:tc>
          <w:tcPr>
            <w:tcW w:w="4590" w:type="dxa"/>
            <w:shd w:val="clear" w:color="auto" w:fill="auto"/>
          </w:tcPr>
          <w:p w:rsidR="004E4CBD" w:rsidRPr="004E4CBD" w:rsidRDefault="004E4CBD" w:rsidP="00FA3786">
            <w:pPr>
              <w:spacing w:after="0" w:line="240" w:lineRule="atLeast"/>
              <w:ind w:left="522" w:right="-45"/>
              <w:rPr>
                <w:rFonts w:ascii="Times New Roman" w:hAnsi="Times New Roman" w:cs="Times New Roman"/>
                <w:szCs w:val="22"/>
                <w:cs/>
              </w:rPr>
            </w:pPr>
            <w:r w:rsidRPr="004E4CBD">
              <w:rPr>
                <w:rFonts w:ascii="Times New Roman" w:hAnsi="Times New Roman" w:cs="Times New Roman"/>
                <w:szCs w:val="22"/>
              </w:rPr>
              <w:t>Doubtful accounts</w:t>
            </w:r>
          </w:p>
        </w:tc>
        <w:tc>
          <w:tcPr>
            <w:tcW w:w="720" w:type="dxa"/>
            <w:shd w:val="clear" w:color="auto" w:fill="auto"/>
          </w:tcPr>
          <w:p w:rsidR="004E4CBD" w:rsidRPr="00CE36EE" w:rsidRDefault="00AB40AA" w:rsidP="00B21A81">
            <w:pPr>
              <w:tabs>
                <w:tab w:val="decimal" w:pos="162"/>
              </w:tabs>
              <w:spacing w:after="0" w:line="240" w:lineRule="atLeast"/>
              <w:ind w:left="72" w:right="-108"/>
              <w:jc w:val="both"/>
              <w:rPr>
                <w:rFonts w:ascii="Times New Roman" w:hAnsi="Times New Roman" w:cs="Times New Roman"/>
                <w:szCs w:val="22"/>
              </w:rPr>
            </w:pPr>
            <w:r w:rsidRPr="00CE36EE">
              <w:rPr>
                <w:rFonts w:ascii="Times New Roman" w:hAnsi="Times New Roman" w:cs="Times New Roman"/>
                <w:szCs w:val="22"/>
              </w:rPr>
              <w:t>-</w:t>
            </w:r>
          </w:p>
        </w:tc>
        <w:tc>
          <w:tcPr>
            <w:tcW w:w="260" w:type="dxa"/>
            <w:shd w:val="clear" w:color="auto" w:fill="auto"/>
          </w:tcPr>
          <w:p w:rsidR="004E4CBD" w:rsidRPr="00CE36EE" w:rsidRDefault="004E4CBD" w:rsidP="00FA3786">
            <w:pPr>
              <w:tabs>
                <w:tab w:val="decimal" w:pos="870"/>
              </w:tabs>
              <w:spacing w:after="0" w:line="240" w:lineRule="atLeast"/>
              <w:ind w:left="72" w:right="43"/>
              <w:jc w:val="thaiDistribute"/>
              <w:rPr>
                <w:rFonts w:ascii="Times New Roman" w:hAnsi="Times New Roman" w:cs="Times New Roman"/>
                <w:szCs w:val="22"/>
                <w:cs/>
              </w:rPr>
            </w:pPr>
          </w:p>
        </w:tc>
        <w:tc>
          <w:tcPr>
            <w:tcW w:w="1360" w:type="dxa"/>
            <w:gridSpan w:val="3"/>
            <w:shd w:val="clear" w:color="auto" w:fill="auto"/>
          </w:tcPr>
          <w:p w:rsidR="004E4CBD" w:rsidRPr="00CE36EE" w:rsidRDefault="00B21A81" w:rsidP="00B21A81">
            <w:pPr>
              <w:tabs>
                <w:tab w:val="decimal" w:pos="712"/>
              </w:tabs>
              <w:spacing w:after="0" w:line="240" w:lineRule="atLeast"/>
              <w:ind w:left="72" w:right="-108"/>
              <w:jc w:val="thaiDistribute"/>
              <w:rPr>
                <w:rFonts w:ascii="Times New Roman" w:hAnsi="Times New Roman" w:cs="Times New Roman"/>
                <w:szCs w:val="22"/>
              </w:rPr>
            </w:pPr>
            <w:r w:rsidRPr="00CE36EE">
              <w:rPr>
                <w:rFonts w:ascii="Times New Roman" w:hAnsi="Times New Roman" w:cs="Times New Roman"/>
                <w:szCs w:val="22"/>
              </w:rPr>
              <w:t>-</w:t>
            </w:r>
          </w:p>
        </w:tc>
        <w:tc>
          <w:tcPr>
            <w:tcW w:w="270" w:type="dxa"/>
            <w:shd w:val="clear" w:color="auto" w:fill="auto"/>
          </w:tcPr>
          <w:p w:rsidR="004E4CBD" w:rsidRPr="00C23E0D" w:rsidRDefault="004E4CBD" w:rsidP="00FA3786">
            <w:pPr>
              <w:tabs>
                <w:tab w:val="decimal" w:pos="870"/>
              </w:tabs>
              <w:spacing w:after="0" w:line="240" w:lineRule="atLeast"/>
              <w:ind w:left="72" w:right="43"/>
              <w:jc w:val="thaiDistribute"/>
              <w:rPr>
                <w:rFonts w:ascii="Times New Roman" w:hAnsi="Times New Roman" w:cs="Times New Roman"/>
                <w:szCs w:val="22"/>
                <w:cs/>
              </w:rPr>
            </w:pPr>
          </w:p>
        </w:tc>
        <w:tc>
          <w:tcPr>
            <w:tcW w:w="1350" w:type="dxa"/>
            <w:gridSpan w:val="3"/>
          </w:tcPr>
          <w:p w:rsidR="004E4CBD" w:rsidRPr="00B21A81" w:rsidRDefault="00B21A81" w:rsidP="00B21A81">
            <w:pPr>
              <w:tabs>
                <w:tab w:val="left" w:pos="515"/>
                <w:tab w:val="left" w:pos="810"/>
                <w:tab w:val="decimal" w:pos="870"/>
              </w:tabs>
              <w:spacing w:after="0" w:line="240" w:lineRule="atLeast"/>
              <w:ind w:left="180" w:right="-43"/>
              <w:jc w:val="center"/>
              <w:rPr>
                <w:rFonts w:ascii="Times New Roman" w:eastAsia="Cordia New" w:hAnsi="Times New Roman" w:cs="Times New Roman"/>
                <w:szCs w:val="22"/>
              </w:rPr>
            </w:pPr>
            <w:r>
              <w:rPr>
                <w:rFonts w:ascii="Times New Roman" w:eastAsia="Cordia New" w:hAnsi="Times New Roman" w:cs="Times New Roman"/>
                <w:szCs w:val="22"/>
              </w:rPr>
              <w:t>150</w:t>
            </w:r>
          </w:p>
        </w:tc>
        <w:tc>
          <w:tcPr>
            <w:tcW w:w="270" w:type="dxa"/>
            <w:gridSpan w:val="2"/>
          </w:tcPr>
          <w:p w:rsidR="004E4CBD" w:rsidRPr="00C23E0D" w:rsidRDefault="004E4CBD" w:rsidP="00FA3786">
            <w:pPr>
              <w:tabs>
                <w:tab w:val="decimal" w:pos="870"/>
                <w:tab w:val="decimal" w:pos="973"/>
              </w:tabs>
              <w:spacing w:after="0" w:line="240" w:lineRule="atLeast"/>
              <w:ind w:left="72" w:right="43"/>
              <w:jc w:val="thaiDistribute"/>
              <w:rPr>
                <w:rFonts w:ascii="Times New Roman" w:hAnsi="Times New Roman" w:cs="Times New Roman"/>
                <w:szCs w:val="22"/>
              </w:rPr>
            </w:pPr>
          </w:p>
        </w:tc>
        <w:tc>
          <w:tcPr>
            <w:tcW w:w="1285" w:type="dxa"/>
            <w:gridSpan w:val="3"/>
          </w:tcPr>
          <w:p w:rsidR="004E4CBD" w:rsidRPr="00CE36EE" w:rsidRDefault="00B21A81" w:rsidP="00B21A81">
            <w:pPr>
              <w:tabs>
                <w:tab w:val="left" w:pos="363"/>
                <w:tab w:val="left" w:pos="629"/>
              </w:tabs>
              <w:spacing w:after="0" w:line="240" w:lineRule="atLeast"/>
              <w:ind w:left="55" w:right="-43"/>
              <w:jc w:val="center"/>
              <w:rPr>
                <w:rFonts w:ascii="Times New Roman" w:hAnsi="Times New Roman" w:cs="Times New Roman"/>
                <w:szCs w:val="22"/>
              </w:rPr>
            </w:pPr>
            <w:r w:rsidRPr="00CE36EE">
              <w:rPr>
                <w:rFonts w:ascii="Times New Roman" w:hAnsi="Times New Roman" w:cs="Times New Roman"/>
                <w:szCs w:val="22"/>
              </w:rPr>
              <w:t>-</w:t>
            </w:r>
          </w:p>
        </w:tc>
      </w:tr>
      <w:tr w:rsidR="004E4CBD" w:rsidRPr="00C23E0D" w:rsidTr="00B21A81">
        <w:trPr>
          <w:gridAfter w:val="3"/>
          <w:wAfter w:w="385" w:type="dxa"/>
        </w:trPr>
        <w:tc>
          <w:tcPr>
            <w:tcW w:w="4590" w:type="dxa"/>
            <w:shd w:val="clear" w:color="auto" w:fill="auto"/>
          </w:tcPr>
          <w:p w:rsidR="004E4CBD" w:rsidRPr="00B21A81" w:rsidRDefault="00B21A81" w:rsidP="00675B14">
            <w:pPr>
              <w:spacing w:before="120" w:after="0" w:line="240" w:lineRule="atLeast"/>
              <w:ind w:left="522" w:right="-45"/>
              <w:rPr>
                <w:rFonts w:ascii="Times New Roman" w:hAnsi="Times New Roman" w:cs="Times New Roman"/>
                <w:b/>
                <w:bCs/>
                <w:i/>
                <w:iCs/>
                <w:szCs w:val="22"/>
                <w:cs/>
              </w:rPr>
            </w:pPr>
            <w:r w:rsidRPr="00B21A81">
              <w:rPr>
                <w:rFonts w:ascii="Times New Roman" w:hAnsi="Times New Roman" w:cs="Times New Roman"/>
                <w:b/>
                <w:bCs/>
                <w:i/>
                <w:iCs/>
                <w:szCs w:val="22"/>
              </w:rPr>
              <w:t>For the six-month period ended 30 June</w:t>
            </w:r>
          </w:p>
        </w:tc>
        <w:tc>
          <w:tcPr>
            <w:tcW w:w="720" w:type="dxa"/>
            <w:shd w:val="clear" w:color="auto" w:fill="auto"/>
          </w:tcPr>
          <w:p w:rsidR="004E4CBD" w:rsidRPr="00CE36EE" w:rsidRDefault="004E4CBD" w:rsidP="00675B14">
            <w:pPr>
              <w:tabs>
                <w:tab w:val="decimal" w:pos="162"/>
                <w:tab w:val="decimal" w:pos="966"/>
              </w:tabs>
              <w:spacing w:before="120" w:after="0" w:line="240" w:lineRule="atLeast"/>
              <w:ind w:left="72" w:right="-108"/>
              <w:jc w:val="both"/>
              <w:rPr>
                <w:rFonts w:ascii="Times New Roman" w:hAnsi="Times New Roman" w:cs="Times New Roman"/>
                <w:szCs w:val="22"/>
              </w:rPr>
            </w:pPr>
          </w:p>
        </w:tc>
        <w:tc>
          <w:tcPr>
            <w:tcW w:w="260" w:type="dxa"/>
            <w:shd w:val="clear" w:color="auto" w:fill="auto"/>
          </w:tcPr>
          <w:p w:rsidR="004E4CBD" w:rsidRPr="00CE36EE" w:rsidRDefault="004E4CBD" w:rsidP="00675B14">
            <w:pPr>
              <w:tabs>
                <w:tab w:val="decimal" w:pos="792"/>
                <w:tab w:val="decimal" w:pos="870"/>
              </w:tabs>
              <w:spacing w:before="120" w:after="0" w:line="240" w:lineRule="atLeast"/>
              <w:ind w:left="72" w:right="43"/>
              <w:jc w:val="thaiDistribute"/>
              <w:rPr>
                <w:rFonts w:ascii="Times New Roman" w:hAnsi="Times New Roman" w:cs="Times New Roman"/>
                <w:szCs w:val="22"/>
                <w:cs/>
              </w:rPr>
            </w:pPr>
          </w:p>
        </w:tc>
        <w:tc>
          <w:tcPr>
            <w:tcW w:w="1360" w:type="dxa"/>
            <w:gridSpan w:val="3"/>
            <w:shd w:val="clear" w:color="auto" w:fill="auto"/>
          </w:tcPr>
          <w:p w:rsidR="004E4CBD" w:rsidRPr="00CE36EE" w:rsidRDefault="004E4CBD" w:rsidP="00675B14">
            <w:pPr>
              <w:tabs>
                <w:tab w:val="decimal" w:pos="712"/>
              </w:tabs>
              <w:spacing w:before="120" w:after="0" w:line="240" w:lineRule="atLeast"/>
              <w:ind w:left="72" w:right="-108"/>
              <w:jc w:val="thaiDistribute"/>
              <w:rPr>
                <w:rFonts w:ascii="Times New Roman" w:hAnsi="Times New Roman" w:cs="Times New Roman"/>
                <w:szCs w:val="22"/>
              </w:rPr>
            </w:pPr>
          </w:p>
        </w:tc>
        <w:tc>
          <w:tcPr>
            <w:tcW w:w="270" w:type="dxa"/>
            <w:shd w:val="clear" w:color="auto" w:fill="auto"/>
          </w:tcPr>
          <w:p w:rsidR="004E4CBD" w:rsidRPr="00C23E0D" w:rsidRDefault="004E4CBD" w:rsidP="00675B14">
            <w:pPr>
              <w:tabs>
                <w:tab w:val="decimal" w:pos="792"/>
                <w:tab w:val="decimal" w:pos="870"/>
              </w:tabs>
              <w:spacing w:before="120" w:after="0" w:line="240" w:lineRule="atLeast"/>
              <w:ind w:left="72" w:right="43"/>
              <w:jc w:val="thaiDistribute"/>
              <w:rPr>
                <w:rFonts w:ascii="Times New Roman" w:hAnsi="Times New Roman" w:cs="Times New Roman"/>
                <w:szCs w:val="22"/>
                <w:cs/>
              </w:rPr>
            </w:pPr>
          </w:p>
        </w:tc>
        <w:tc>
          <w:tcPr>
            <w:tcW w:w="1350" w:type="dxa"/>
            <w:gridSpan w:val="3"/>
          </w:tcPr>
          <w:p w:rsidR="004E4CBD" w:rsidRPr="00C23E0D" w:rsidRDefault="004E4CBD" w:rsidP="00675B14">
            <w:pPr>
              <w:tabs>
                <w:tab w:val="left" w:pos="515"/>
                <w:tab w:val="left" w:pos="810"/>
                <w:tab w:val="decimal" w:pos="870"/>
              </w:tabs>
              <w:spacing w:before="120" w:after="0" w:line="240" w:lineRule="atLeast"/>
              <w:ind w:left="180" w:right="-43"/>
              <w:jc w:val="center"/>
              <w:rPr>
                <w:rFonts w:ascii="Times New Roman" w:eastAsia="Cordia New" w:hAnsi="Times New Roman" w:cs="Times New Roman"/>
                <w:szCs w:val="22"/>
                <w:cs/>
              </w:rPr>
            </w:pPr>
          </w:p>
        </w:tc>
        <w:tc>
          <w:tcPr>
            <w:tcW w:w="270" w:type="dxa"/>
            <w:gridSpan w:val="2"/>
          </w:tcPr>
          <w:p w:rsidR="004E4CBD" w:rsidRPr="00C23E0D" w:rsidRDefault="004E4CBD" w:rsidP="00675B14">
            <w:pPr>
              <w:tabs>
                <w:tab w:val="left" w:pos="515"/>
                <w:tab w:val="left" w:pos="810"/>
                <w:tab w:val="decimal" w:pos="973"/>
              </w:tabs>
              <w:spacing w:before="120" w:after="0" w:line="240" w:lineRule="atLeast"/>
              <w:ind w:left="180" w:right="-43"/>
              <w:jc w:val="center"/>
              <w:rPr>
                <w:rFonts w:ascii="Times New Roman" w:eastAsia="Cordia New" w:hAnsi="Times New Roman" w:cs="Times New Roman"/>
                <w:szCs w:val="22"/>
              </w:rPr>
            </w:pPr>
          </w:p>
        </w:tc>
        <w:tc>
          <w:tcPr>
            <w:tcW w:w="1260" w:type="dxa"/>
            <w:gridSpan w:val="2"/>
          </w:tcPr>
          <w:p w:rsidR="004E4CBD" w:rsidRPr="00CE36EE" w:rsidRDefault="004E4CBD" w:rsidP="00675B14">
            <w:pPr>
              <w:tabs>
                <w:tab w:val="left" w:pos="363"/>
                <w:tab w:val="left" w:pos="629"/>
              </w:tabs>
              <w:spacing w:before="120" w:after="0" w:line="240" w:lineRule="atLeast"/>
              <w:ind w:left="55" w:right="-43"/>
              <w:jc w:val="center"/>
              <w:rPr>
                <w:rFonts w:ascii="Times New Roman" w:eastAsia="Cordia New" w:hAnsi="Times New Roman" w:cs="Times New Roman"/>
                <w:szCs w:val="22"/>
              </w:rPr>
            </w:pPr>
          </w:p>
        </w:tc>
      </w:tr>
      <w:tr w:rsidR="004E4CBD" w:rsidRPr="00C23E0D" w:rsidTr="00B21A81">
        <w:trPr>
          <w:gridAfter w:val="3"/>
          <w:wAfter w:w="385" w:type="dxa"/>
        </w:trPr>
        <w:tc>
          <w:tcPr>
            <w:tcW w:w="4590" w:type="dxa"/>
            <w:shd w:val="clear" w:color="auto" w:fill="auto"/>
            <w:vAlign w:val="bottom"/>
          </w:tcPr>
          <w:p w:rsidR="004E4CBD" w:rsidRPr="00C23E0D" w:rsidRDefault="00B21A81" w:rsidP="00FA3786">
            <w:pPr>
              <w:spacing w:after="0" w:line="240" w:lineRule="atLeast"/>
              <w:ind w:left="522" w:right="-45"/>
              <w:rPr>
                <w:rFonts w:ascii="Times New Roman" w:hAnsi="Times New Roman" w:cs="Times New Roman"/>
                <w:szCs w:val="22"/>
                <w:cs/>
              </w:rPr>
            </w:pPr>
            <w:r w:rsidRPr="004E4CBD">
              <w:rPr>
                <w:rFonts w:ascii="Times New Roman" w:hAnsi="Times New Roman" w:cs="Times New Roman"/>
                <w:szCs w:val="22"/>
              </w:rPr>
              <w:t>Doubtful accounts</w:t>
            </w:r>
          </w:p>
        </w:tc>
        <w:tc>
          <w:tcPr>
            <w:tcW w:w="720" w:type="dxa"/>
            <w:shd w:val="clear" w:color="auto" w:fill="auto"/>
          </w:tcPr>
          <w:p w:rsidR="004E4CBD" w:rsidRPr="00CE36EE" w:rsidRDefault="00B21A81" w:rsidP="00B21A81">
            <w:pPr>
              <w:tabs>
                <w:tab w:val="decimal" w:pos="162"/>
              </w:tabs>
              <w:spacing w:after="0" w:line="240" w:lineRule="atLeast"/>
              <w:ind w:left="72" w:right="-108"/>
              <w:jc w:val="both"/>
              <w:rPr>
                <w:rFonts w:ascii="Times New Roman" w:hAnsi="Times New Roman" w:cs="Times New Roman"/>
                <w:szCs w:val="22"/>
              </w:rPr>
            </w:pPr>
            <w:r w:rsidRPr="00CE36EE">
              <w:rPr>
                <w:rFonts w:ascii="Times New Roman" w:hAnsi="Times New Roman" w:cs="Times New Roman"/>
                <w:szCs w:val="22"/>
              </w:rPr>
              <w:t>-</w:t>
            </w:r>
          </w:p>
        </w:tc>
        <w:tc>
          <w:tcPr>
            <w:tcW w:w="260" w:type="dxa"/>
            <w:shd w:val="clear" w:color="auto" w:fill="auto"/>
          </w:tcPr>
          <w:p w:rsidR="004E4CBD" w:rsidRPr="00CE36EE" w:rsidRDefault="004E4CBD" w:rsidP="00FA3786">
            <w:pPr>
              <w:tabs>
                <w:tab w:val="decimal" w:pos="870"/>
              </w:tabs>
              <w:spacing w:after="0" w:line="240" w:lineRule="atLeast"/>
              <w:ind w:left="72" w:right="43"/>
              <w:jc w:val="thaiDistribute"/>
              <w:rPr>
                <w:rFonts w:ascii="Times New Roman" w:hAnsi="Times New Roman" w:cs="Times New Roman"/>
                <w:szCs w:val="22"/>
                <w:cs/>
              </w:rPr>
            </w:pPr>
          </w:p>
        </w:tc>
        <w:tc>
          <w:tcPr>
            <w:tcW w:w="1360" w:type="dxa"/>
            <w:gridSpan w:val="3"/>
            <w:shd w:val="clear" w:color="auto" w:fill="auto"/>
          </w:tcPr>
          <w:p w:rsidR="004E4CBD" w:rsidRPr="00CE36EE" w:rsidRDefault="00B21A81" w:rsidP="00B21A81">
            <w:pPr>
              <w:tabs>
                <w:tab w:val="decimal" w:pos="712"/>
              </w:tabs>
              <w:spacing w:after="0" w:line="240" w:lineRule="atLeast"/>
              <w:ind w:left="72" w:right="-108"/>
              <w:jc w:val="thaiDistribute"/>
              <w:rPr>
                <w:rFonts w:ascii="Times New Roman" w:hAnsi="Times New Roman" w:cs="Times New Roman"/>
                <w:szCs w:val="22"/>
              </w:rPr>
            </w:pPr>
            <w:r w:rsidRPr="00CE36EE">
              <w:rPr>
                <w:rFonts w:ascii="Times New Roman" w:hAnsi="Times New Roman" w:cs="Times New Roman"/>
                <w:szCs w:val="22"/>
              </w:rPr>
              <w:t>-</w:t>
            </w:r>
          </w:p>
        </w:tc>
        <w:tc>
          <w:tcPr>
            <w:tcW w:w="270" w:type="dxa"/>
            <w:shd w:val="clear" w:color="auto" w:fill="auto"/>
          </w:tcPr>
          <w:p w:rsidR="004E4CBD" w:rsidRPr="00C23E0D" w:rsidRDefault="004E4CBD" w:rsidP="00FA3786">
            <w:pPr>
              <w:tabs>
                <w:tab w:val="decimal" w:pos="792"/>
                <w:tab w:val="decimal" w:pos="870"/>
              </w:tabs>
              <w:spacing w:after="0" w:line="240" w:lineRule="atLeast"/>
              <w:ind w:left="72" w:right="43"/>
              <w:jc w:val="thaiDistribute"/>
              <w:rPr>
                <w:rFonts w:ascii="Times New Roman" w:hAnsi="Times New Roman" w:cs="Times New Roman"/>
                <w:szCs w:val="22"/>
                <w:cs/>
              </w:rPr>
            </w:pPr>
          </w:p>
        </w:tc>
        <w:tc>
          <w:tcPr>
            <w:tcW w:w="1350" w:type="dxa"/>
            <w:gridSpan w:val="3"/>
          </w:tcPr>
          <w:p w:rsidR="004E4CBD" w:rsidRPr="00C23E0D" w:rsidRDefault="00B21A81" w:rsidP="00B21A81">
            <w:pPr>
              <w:tabs>
                <w:tab w:val="left" w:pos="515"/>
                <w:tab w:val="left" w:pos="810"/>
                <w:tab w:val="decimal" w:pos="870"/>
              </w:tabs>
              <w:spacing w:after="0" w:line="240" w:lineRule="atLeast"/>
              <w:ind w:left="180" w:right="-43"/>
              <w:jc w:val="center"/>
              <w:rPr>
                <w:rFonts w:ascii="Times New Roman" w:eastAsia="Cordia New" w:hAnsi="Times New Roman" w:cs="Times New Roman"/>
                <w:szCs w:val="22"/>
              </w:rPr>
            </w:pPr>
            <w:r>
              <w:rPr>
                <w:rFonts w:ascii="Times New Roman" w:eastAsia="Cordia New" w:hAnsi="Times New Roman" w:cs="Times New Roman"/>
                <w:szCs w:val="22"/>
              </w:rPr>
              <w:t>360</w:t>
            </w:r>
          </w:p>
        </w:tc>
        <w:tc>
          <w:tcPr>
            <w:tcW w:w="270" w:type="dxa"/>
            <w:gridSpan w:val="2"/>
          </w:tcPr>
          <w:p w:rsidR="004E4CBD" w:rsidRPr="00C23E0D" w:rsidRDefault="004E4CBD" w:rsidP="00FA3786">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60" w:type="dxa"/>
            <w:gridSpan w:val="2"/>
          </w:tcPr>
          <w:p w:rsidR="004E4CBD" w:rsidRPr="00CE36EE" w:rsidRDefault="004E4CBD" w:rsidP="00FA3786">
            <w:pPr>
              <w:tabs>
                <w:tab w:val="left" w:pos="363"/>
                <w:tab w:val="left" w:pos="629"/>
              </w:tabs>
              <w:spacing w:after="0" w:line="240" w:lineRule="atLeast"/>
              <w:ind w:left="55"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r>
    </w:tbl>
    <w:p w:rsidR="004E4CBD" w:rsidRDefault="004E4CBD" w:rsidP="005721E5">
      <w:pPr>
        <w:pStyle w:val="BodyText"/>
        <w:ind w:left="567" w:right="0" w:firstLine="0"/>
        <w:jc w:val="both"/>
        <w:rPr>
          <w:rFonts w:ascii="Times New Roman" w:hAnsi="Times New Roman"/>
          <w:sz w:val="22"/>
          <w:szCs w:val="22"/>
        </w:rPr>
      </w:pPr>
    </w:p>
    <w:p w:rsidR="000E27B9" w:rsidRPr="00C23E0D" w:rsidRDefault="000E27B9" w:rsidP="005721E5">
      <w:pPr>
        <w:pStyle w:val="BodyText"/>
        <w:ind w:left="567" w:right="0" w:firstLine="0"/>
        <w:jc w:val="both"/>
        <w:rPr>
          <w:rFonts w:ascii="Times New Roman" w:hAnsi="Times New Roman"/>
          <w:sz w:val="22"/>
          <w:szCs w:val="22"/>
          <w:lang w:val="en-AU"/>
        </w:rPr>
      </w:pPr>
      <w:r w:rsidRPr="00C23E0D">
        <w:rPr>
          <w:rFonts w:ascii="Times New Roman" w:hAnsi="Times New Roman"/>
          <w:sz w:val="22"/>
          <w:szCs w:val="22"/>
          <w:lang w:val="en-AU"/>
        </w:rPr>
        <w:t xml:space="preserve">Movements of short – term loans to related parties during the </w:t>
      </w:r>
      <w:r w:rsidR="006027AE" w:rsidRPr="00C23E0D">
        <w:rPr>
          <w:rFonts w:ascii="Times New Roman" w:hAnsi="Times New Roman"/>
          <w:sz w:val="22"/>
          <w:szCs w:val="22"/>
          <w:lang w:val="en-AU"/>
        </w:rPr>
        <w:t>six</w:t>
      </w:r>
      <w:r w:rsidR="0007486F" w:rsidRPr="00C23E0D">
        <w:rPr>
          <w:rFonts w:ascii="Times New Roman" w:hAnsi="Times New Roman"/>
          <w:sz w:val="22"/>
          <w:szCs w:val="22"/>
          <w:lang w:val="en-AU"/>
        </w:rPr>
        <w:t>-month period ended 3</w:t>
      </w:r>
      <w:r w:rsidR="006027AE" w:rsidRPr="00C23E0D">
        <w:rPr>
          <w:rFonts w:ascii="Times New Roman" w:hAnsi="Times New Roman"/>
          <w:sz w:val="22"/>
          <w:szCs w:val="22"/>
          <w:lang w:val="en-AU"/>
        </w:rPr>
        <w:t>0</w:t>
      </w:r>
      <w:r w:rsidR="0007486F" w:rsidRPr="00C23E0D">
        <w:rPr>
          <w:rFonts w:ascii="Times New Roman" w:hAnsi="Times New Roman"/>
          <w:sz w:val="22"/>
          <w:szCs w:val="22"/>
          <w:lang w:val="en-AU"/>
        </w:rPr>
        <w:t xml:space="preserve"> </w:t>
      </w:r>
      <w:r w:rsidR="004F77D1" w:rsidRPr="00C23E0D">
        <w:rPr>
          <w:rFonts w:ascii="Times New Roman" w:hAnsi="Times New Roman"/>
          <w:sz w:val="22"/>
          <w:szCs w:val="22"/>
          <w:lang w:val="en-AU"/>
        </w:rPr>
        <w:t>June</w:t>
      </w:r>
      <w:r w:rsidR="0007486F" w:rsidRPr="00C23E0D">
        <w:rPr>
          <w:rFonts w:ascii="Times New Roman" w:hAnsi="Times New Roman"/>
          <w:sz w:val="22"/>
          <w:szCs w:val="22"/>
          <w:lang w:val="en-AU"/>
        </w:rPr>
        <w:t xml:space="preserve"> </w:t>
      </w:r>
      <w:r w:rsidRPr="00C23E0D">
        <w:rPr>
          <w:rFonts w:ascii="Times New Roman" w:hAnsi="Times New Roman"/>
          <w:sz w:val="22"/>
          <w:szCs w:val="22"/>
          <w:lang w:val="en-AU"/>
        </w:rPr>
        <w:t>were as follows:</w:t>
      </w:r>
    </w:p>
    <w:p w:rsidR="000E27B9" w:rsidRPr="00C23E0D" w:rsidRDefault="000E27B9" w:rsidP="00231CFE">
      <w:pPr>
        <w:pStyle w:val="BodyText"/>
        <w:spacing w:line="260" w:lineRule="atLeast"/>
        <w:ind w:left="540" w:right="0" w:firstLine="0"/>
        <w:jc w:val="both"/>
        <w:rPr>
          <w:rFonts w:ascii="Times New Roman" w:hAnsi="Times New Roman"/>
          <w:sz w:val="22"/>
          <w:szCs w:val="28"/>
        </w:rPr>
      </w:pPr>
    </w:p>
    <w:tbl>
      <w:tblPr>
        <w:tblW w:w="10080" w:type="dxa"/>
        <w:tblInd w:w="18" w:type="dxa"/>
        <w:tblLayout w:type="fixed"/>
        <w:tblLook w:val="01E0" w:firstRow="1" w:lastRow="1" w:firstColumn="1" w:lastColumn="1" w:noHBand="0" w:noVBand="0"/>
      </w:tblPr>
      <w:tblGrid>
        <w:gridCol w:w="4138"/>
        <w:gridCol w:w="1172"/>
        <w:gridCol w:w="260"/>
        <w:gridCol w:w="1360"/>
        <w:gridCol w:w="270"/>
        <w:gridCol w:w="1162"/>
        <w:gridCol w:w="188"/>
        <w:gridCol w:w="193"/>
        <w:gridCol w:w="77"/>
        <w:gridCol w:w="1260"/>
      </w:tblGrid>
      <w:tr w:rsidR="000E27B9" w:rsidRPr="00C23E0D" w:rsidTr="00B90FCA">
        <w:tc>
          <w:tcPr>
            <w:tcW w:w="4138" w:type="dxa"/>
          </w:tcPr>
          <w:p w:rsidR="000E27B9" w:rsidRPr="00C23E0D" w:rsidRDefault="000E27B9" w:rsidP="007D1CA5">
            <w:pPr>
              <w:spacing w:after="0" w:line="240" w:lineRule="atLeast"/>
              <w:ind w:left="522" w:right="43"/>
              <w:jc w:val="thaiDistribute"/>
              <w:rPr>
                <w:rFonts w:ascii="Times New Roman" w:hAnsi="Times New Roman" w:cs="Times New Roman"/>
                <w:szCs w:val="22"/>
              </w:rPr>
            </w:pPr>
          </w:p>
        </w:tc>
        <w:tc>
          <w:tcPr>
            <w:tcW w:w="2792" w:type="dxa"/>
            <w:gridSpan w:val="3"/>
          </w:tcPr>
          <w:p w:rsidR="000E27B9" w:rsidRPr="00C23E0D" w:rsidRDefault="000E27B9" w:rsidP="007D1CA5">
            <w:pPr>
              <w:spacing w:after="0" w:line="240" w:lineRule="atLeast"/>
              <w:ind w:right="46"/>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Consolidated</w:t>
            </w:r>
            <w:r w:rsidRPr="00C23E0D">
              <w:rPr>
                <w:rFonts w:ascii="Times New Roman" w:eastAsia="Cordia New" w:hAnsi="Times New Roman" w:cs="Times New Roman"/>
                <w:b/>
                <w:bCs/>
                <w:szCs w:val="22"/>
              </w:rPr>
              <w:br/>
              <w:t>financial statements</w:t>
            </w:r>
          </w:p>
        </w:tc>
        <w:tc>
          <w:tcPr>
            <w:tcW w:w="270" w:type="dxa"/>
          </w:tcPr>
          <w:p w:rsidR="000E27B9" w:rsidRPr="00C23E0D" w:rsidRDefault="000E27B9" w:rsidP="007D1CA5">
            <w:pPr>
              <w:tabs>
                <w:tab w:val="decimal" w:pos="930"/>
              </w:tabs>
              <w:spacing w:after="0" w:line="240" w:lineRule="atLeast"/>
              <w:jc w:val="center"/>
              <w:rPr>
                <w:rFonts w:ascii="Times New Roman" w:eastAsia="Cordia New" w:hAnsi="Times New Roman" w:cs="Times New Roman"/>
                <w:b/>
                <w:bCs/>
                <w:szCs w:val="22"/>
              </w:rPr>
            </w:pPr>
          </w:p>
        </w:tc>
        <w:tc>
          <w:tcPr>
            <w:tcW w:w="2880" w:type="dxa"/>
            <w:gridSpan w:val="5"/>
          </w:tcPr>
          <w:p w:rsidR="000E27B9" w:rsidRPr="00C23E0D" w:rsidRDefault="000E27B9" w:rsidP="00CE36EE">
            <w:pPr>
              <w:spacing w:after="0" w:line="240" w:lineRule="atLeast"/>
              <w:ind w:left="-3" w:right="-183"/>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Separate</w:t>
            </w:r>
            <w:r w:rsidRPr="00C23E0D">
              <w:rPr>
                <w:rFonts w:ascii="Times New Roman" w:eastAsia="Cordia New" w:hAnsi="Times New Roman" w:cs="Times New Roman"/>
                <w:b/>
                <w:bCs/>
                <w:szCs w:val="22"/>
                <w:cs/>
              </w:rPr>
              <w:br/>
            </w:r>
            <w:r w:rsidRPr="00C23E0D">
              <w:rPr>
                <w:rFonts w:ascii="Times New Roman" w:eastAsia="Cordia New" w:hAnsi="Times New Roman" w:cs="Times New Roman"/>
                <w:b/>
                <w:bCs/>
                <w:szCs w:val="22"/>
              </w:rPr>
              <w:t>financial statements</w:t>
            </w:r>
          </w:p>
        </w:tc>
      </w:tr>
      <w:tr w:rsidR="00EE0DC8" w:rsidRPr="00C23E0D" w:rsidTr="00B90FCA">
        <w:trPr>
          <w:trHeight w:val="315"/>
        </w:trPr>
        <w:tc>
          <w:tcPr>
            <w:tcW w:w="4138" w:type="dxa"/>
            <w:shd w:val="clear" w:color="auto" w:fill="auto"/>
          </w:tcPr>
          <w:p w:rsidR="00EE0DC8" w:rsidRPr="00C23E0D" w:rsidRDefault="00EE0DC8" w:rsidP="007D1CA5">
            <w:pPr>
              <w:tabs>
                <w:tab w:val="left" w:pos="405"/>
              </w:tabs>
              <w:spacing w:after="0" w:line="240" w:lineRule="atLeast"/>
              <w:ind w:left="522" w:right="43" w:hanging="117"/>
              <w:jc w:val="thaiDistribute"/>
              <w:rPr>
                <w:rFonts w:ascii="Times New Roman" w:hAnsi="Times New Roman" w:cs="Times New Roman"/>
                <w:szCs w:val="22"/>
              </w:rPr>
            </w:pPr>
          </w:p>
        </w:tc>
        <w:tc>
          <w:tcPr>
            <w:tcW w:w="1172" w:type="dxa"/>
            <w:shd w:val="clear" w:color="auto" w:fill="auto"/>
          </w:tcPr>
          <w:p w:rsidR="00EE0DC8" w:rsidRPr="00C23E0D" w:rsidRDefault="00B21A81" w:rsidP="007D1CA5">
            <w:pPr>
              <w:tabs>
                <w:tab w:val="left" w:pos="405"/>
              </w:tabs>
              <w:spacing w:after="0" w:line="240" w:lineRule="atLeast"/>
              <w:ind w:left="522" w:right="43" w:hanging="117"/>
              <w:jc w:val="thaiDistribute"/>
              <w:rPr>
                <w:rFonts w:ascii="Times New Roman" w:hAnsi="Times New Roman" w:cs="Times New Roman"/>
                <w:szCs w:val="22"/>
              </w:rPr>
            </w:pPr>
            <w:r>
              <w:rPr>
                <w:rFonts w:ascii="Times New Roman" w:hAnsi="Times New Roman" w:cs="Times New Roman"/>
                <w:szCs w:val="22"/>
              </w:rPr>
              <w:t>2018</w:t>
            </w:r>
          </w:p>
        </w:tc>
        <w:tc>
          <w:tcPr>
            <w:tcW w:w="260" w:type="dxa"/>
            <w:shd w:val="clear" w:color="auto" w:fill="auto"/>
          </w:tcPr>
          <w:p w:rsidR="00EE0DC8" w:rsidRPr="00C23E0D" w:rsidRDefault="00EE0DC8" w:rsidP="007D1CA5">
            <w:pPr>
              <w:tabs>
                <w:tab w:val="left" w:pos="405"/>
              </w:tabs>
              <w:spacing w:after="0" w:line="240" w:lineRule="atLeast"/>
              <w:ind w:left="522" w:right="43" w:hanging="117"/>
              <w:jc w:val="thaiDistribute"/>
              <w:rPr>
                <w:rFonts w:ascii="Times New Roman" w:hAnsi="Times New Roman" w:cs="Times New Roman"/>
                <w:szCs w:val="22"/>
              </w:rPr>
            </w:pPr>
          </w:p>
        </w:tc>
        <w:tc>
          <w:tcPr>
            <w:tcW w:w="1360" w:type="dxa"/>
            <w:shd w:val="clear" w:color="auto" w:fill="auto"/>
          </w:tcPr>
          <w:p w:rsidR="00EE0DC8" w:rsidRPr="00C23E0D" w:rsidRDefault="00B21A81" w:rsidP="007D1CA5">
            <w:pPr>
              <w:tabs>
                <w:tab w:val="left" w:pos="405"/>
              </w:tabs>
              <w:spacing w:after="0" w:line="240" w:lineRule="atLeast"/>
              <w:ind w:left="522" w:right="43" w:hanging="117"/>
              <w:jc w:val="thaiDistribute"/>
              <w:rPr>
                <w:rFonts w:ascii="Times New Roman" w:hAnsi="Times New Roman" w:cs="Times New Roman"/>
                <w:szCs w:val="22"/>
              </w:rPr>
            </w:pPr>
            <w:r>
              <w:rPr>
                <w:rFonts w:ascii="Times New Roman" w:hAnsi="Times New Roman" w:cs="Times New Roman"/>
                <w:szCs w:val="22"/>
              </w:rPr>
              <w:t>2017</w:t>
            </w:r>
          </w:p>
        </w:tc>
        <w:tc>
          <w:tcPr>
            <w:tcW w:w="270" w:type="dxa"/>
            <w:shd w:val="clear" w:color="auto" w:fill="auto"/>
          </w:tcPr>
          <w:p w:rsidR="00EE0DC8" w:rsidRPr="00C23E0D" w:rsidRDefault="00EE0DC8" w:rsidP="007D1CA5">
            <w:pPr>
              <w:tabs>
                <w:tab w:val="left" w:pos="405"/>
              </w:tabs>
              <w:spacing w:after="0" w:line="240" w:lineRule="atLeast"/>
              <w:ind w:left="522" w:right="43" w:hanging="117"/>
              <w:jc w:val="thaiDistribute"/>
              <w:rPr>
                <w:rFonts w:ascii="Times New Roman" w:hAnsi="Times New Roman" w:cs="Times New Roman"/>
                <w:szCs w:val="22"/>
              </w:rPr>
            </w:pPr>
          </w:p>
        </w:tc>
        <w:tc>
          <w:tcPr>
            <w:tcW w:w="1162" w:type="dxa"/>
          </w:tcPr>
          <w:p w:rsidR="00EE0DC8" w:rsidRPr="00C23E0D" w:rsidRDefault="00B21A81" w:rsidP="007D1CA5">
            <w:pPr>
              <w:tabs>
                <w:tab w:val="left" w:pos="405"/>
              </w:tabs>
              <w:spacing w:after="0" w:line="240" w:lineRule="atLeast"/>
              <w:ind w:left="522" w:right="43" w:hanging="117"/>
              <w:jc w:val="thaiDistribute"/>
              <w:rPr>
                <w:rFonts w:ascii="Times New Roman" w:hAnsi="Times New Roman" w:cs="Times New Roman"/>
                <w:szCs w:val="22"/>
              </w:rPr>
            </w:pPr>
            <w:r>
              <w:rPr>
                <w:rFonts w:ascii="Times New Roman" w:hAnsi="Times New Roman" w:cs="Times New Roman"/>
                <w:szCs w:val="22"/>
              </w:rPr>
              <w:t>2018</w:t>
            </w:r>
          </w:p>
        </w:tc>
        <w:tc>
          <w:tcPr>
            <w:tcW w:w="381" w:type="dxa"/>
            <w:gridSpan w:val="2"/>
          </w:tcPr>
          <w:p w:rsidR="00EE0DC8" w:rsidRPr="00C23E0D" w:rsidRDefault="00EE0DC8" w:rsidP="007D1CA5">
            <w:pPr>
              <w:tabs>
                <w:tab w:val="left" w:pos="405"/>
              </w:tabs>
              <w:spacing w:after="0" w:line="240" w:lineRule="atLeast"/>
              <w:ind w:left="522" w:right="43" w:hanging="117"/>
              <w:jc w:val="thaiDistribute"/>
              <w:rPr>
                <w:rFonts w:ascii="Times New Roman" w:hAnsi="Times New Roman" w:cs="Times New Roman"/>
                <w:szCs w:val="22"/>
              </w:rPr>
            </w:pPr>
          </w:p>
        </w:tc>
        <w:tc>
          <w:tcPr>
            <w:tcW w:w="1337" w:type="dxa"/>
            <w:gridSpan w:val="2"/>
          </w:tcPr>
          <w:p w:rsidR="00EE0DC8" w:rsidRPr="00C23E0D" w:rsidRDefault="00B21A81" w:rsidP="007D1CA5">
            <w:pPr>
              <w:tabs>
                <w:tab w:val="left" w:pos="405"/>
              </w:tabs>
              <w:spacing w:after="0" w:line="240" w:lineRule="atLeast"/>
              <w:ind w:left="522" w:right="43" w:hanging="117"/>
              <w:jc w:val="thaiDistribute"/>
              <w:rPr>
                <w:rFonts w:ascii="Times New Roman" w:hAnsi="Times New Roman" w:cs="Times New Roman"/>
                <w:szCs w:val="22"/>
              </w:rPr>
            </w:pPr>
            <w:r>
              <w:rPr>
                <w:rFonts w:ascii="Times New Roman" w:hAnsi="Times New Roman" w:cs="Times New Roman"/>
                <w:szCs w:val="22"/>
              </w:rPr>
              <w:t>2017</w:t>
            </w:r>
          </w:p>
        </w:tc>
      </w:tr>
      <w:tr w:rsidR="00EE0DC8" w:rsidRPr="00C23E0D" w:rsidTr="00B90FCA">
        <w:tc>
          <w:tcPr>
            <w:tcW w:w="4138" w:type="dxa"/>
            <w:shd w:val="clear" w:color="auto" w:fill="auto"/>
          </w:tcPr>
          <w:p w:rsidR="00EE0DC8" w:rsidRPr="00C23E0D" w:rsidRDefault="00EE0DC8" w:rsidP="007D1CA5">
            <w:pPr>
              <w:tabs>
                <w:tab w:val="left" w:pos="405"/>
              </w:tabs>
              <w:spacing w:after="0" w:line="240" w:lineRule="atLeast"/>
              <w:ind w:left="522" w:right="43" w:hanging="117"/>
              <w:jc w:val="thaiDistribute"/>
              <w:rPr>
                <w:rFonts w:ascii="Times New Roman" w:hAnsi="Times New Roman" w:cs="Times New Roman"/>
                <w:i/>
                <w:iCs/>
                <w:szCs w:val="22"/>
                <w:cs/>
              </w:rPr>
            </w:pPr>
          </w:p>
        </w:tc>
        <w:tc>
          <w:tcPr>
            <w:tcW w:w="5942" w:type="dxa"/>
            <w:gridSpan w:val="9"/>
            <w:shd w:val="clear" w:color="auto" w:fill="auto"/>
          </w:tcPr>
          <w:p w:rsidR="00EE0DC8" w:rsidRPr="00C23E0D" w:rsidRDefault="00EE0DC8" w:rsidP="007D1CA5">
            <w:pPr>
              <w:tabs>
                <w:tab w:val="left" w:pos="405"/>
              </w:tabs>
              <w:spacing w:after="0" w:line="240" w:lineRule="atLeast"/>
              <w:ind w:left="-18" w:right="43" w:hanging="117"/>
              <w:jc w:val="center"/>
              <w:rPr>
                <w:rFonts w:ascii="Times New Roman" w:hAnsi="Times New Roman" w:cs="Times New Roman"/>
                <w:i/>
                <w:iCs/>
                <w:szCs w:val="22"/>
              </w:rPr>
            </w:pPr>
            <w:r w:rsidRPr="00C23E0D">
              <w:rPr>
                <w:rFonts w:ascii="Times New Roman" w:hAnsi="Times New Roman" w:cs="Times New Roman"/>
                <w:i/>
                <w:iCs/>
                <w:szCs w:val="22"/>
              </w:rPr>
              <w:t>(in thousand Baht)</w:t>
            </w:r>
          </w:p>
        </w:tc>
      </w:tr>
      <w:tr w:rsidR="00EE0DC8" w:rsidRPr="00C23E0D" w:rsidTr="00B90FCA">
        <w:tc>
          <w:tcPr>
            <w:tcW w:w="4138" w:type="dxa"/>
            <w:shd w:val="clear" w:color="auto" w:fill="auto"/>
            <w:vAlign w:val="bottom"/>
          </w:tcPr>
          <w:p w:rsidR="00EE0DC8" w:rsidRPr="00C23E0D" w:rsidRDefault="00EE0DC8" w:rsidP="007D1CA5">
            <w:pPr>
              <w:spacing w:after="0" w:line="240" w:lineRule="atLeast"/>
              <w:ind w:left="522" w:right="-45"/>
              <w:rPr>
                <w:rFonts w:ascii="Times New Roman" w:hAnsi="Times New Roman" w:cs="Times New Roman"/>
                <w:szCs w:val="22"/>
                <w:cs/>
              </w:rPr>
            </w:pPr>
            <w:r w:rsidRPr="00C23E0D">
              <w:rPr>
                <w:rFonts w:ascii="Times New Roman" w:hAnsi="Times New Roman" w:cs="Times New Roman"/>
                <w:szCs w:val="22"/>
              </w:rPr>
              <w:t>At 1 January</w:t>
            </w:r>
          </w:p>
        </w:tc>
        <w:tc>
          <w:tcPr>
            <w:tcW w:w="1172" w:type="dxa"/>
            <w:shd w:val="clear" w:color="auto" w:fill="auto"/>
          </w:tcPr>
          <w:p w:rsidR="00EE0DC8" w:rsidRPr="00CE36EE" w:rsidRDefault="00EE0DC8" w:rsidP="00B90FCA">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0" w:type="dxa"/>
            <w:shd w:val="clear" w:color="auto" w:fill="auto"/>
          </w:tcPr>
          <w:p w:rsidR="00EE0DC8" w:rsidRPr="00CE36EE" w:rsidRDefault="00EE0DC8" w:rsidP="007D1CA5">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360" w:type="dxa"/>
            <w:shd w:val="clear" w:color="auto" w:fill="auto"/>
          </w:tcPr>
          <w:p w:rsidR="00EE0DC8" w:rsidRPr="00CE36EE" w:rsidRDefault="00EE0DC8" w:rsidP="00B90FCA">
            <w:pPr>
              <w:tabs>
                <w:tab w:val="decimal" w:pos="712"/>
              </w:tabs>
              <w:spacing w:after="0" w:line="240" w:lineRule="atLeast"/>
              <w:ind w:left="72" w:right="-108"/>
              <w:jc w:val="thaiDistribute"/>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70" w:type="dxa"/>
            <w:shd w:val="clear" w:color="auto" w:fill="auto"/>
          </w:tcPr>
          <w:p w:rsidR="00EE0DC8" w:rsidRPr="00C23E0D" w:rsidRDefault="00EE0DC8" w:rsidP="007D1CA5">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350" w:type="dxa"/>
            <w:gridSpan w:val="2"/>
          </w:tcPr>
          <w:p w:rsidR="00EE0DC8" w:rsidRPr="00C23E0D" w:rsidRDefault="00B21A81" w:rsidP="00C76516">
            <w:pPr>
              <w:tabs>
                <w:tab w:val="decimal" w:pos="879"/>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93,206</w:t>
            </w:r>
          </w:p>
        </w:tc>
        <w:tc>
          <w:tcPr>
            <w:tcW w:w="270" w:type="dxa"/>
            <w:gridSpan w:val="2"/>
          </w:tcPr>
          <w:p w:rsidR="00EE0DC8" w:rsidRPr="00C23E0D" w:rsidRDefault="00EE0DC8" w:rsidP="007D1CA5">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60" w:type="dxa"/>
          </w:tcPr>
          <w:p w:rsidR="00EE0DC8" w:rsidRPr="00C23E0D" w:rsidRDefault="00B90FCA" w:rsidP="007D1CA5">
            <w:pPr>
              <w:tabs>
                <w:tab w:val="decimal" w:pos="870"/>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73,106</w:t>
            </w:r>
          </w:p>
        </w:tc>
      </w:tr>
      <w:tr w:rsidR="00B21A81" w:rsidRPr="00C23E0D" w:rsidTr="00B90FCA">
        <w:tc>
          <w:tcPr>
            <w:tcW w:w="4138" w:type="dxa"/>
            <w:shd w:val="clear" w:color="auto" w:fill="auto"/>
            <w:vAlign w:val="bottom"/>
          </w:tcPr>
          <w:p w:rsidR="00B21A81" w:rsidRPr="00C23E0D" w:rsidRDefault="00B21A81" w:rsidP="00FA3786">
            <w:pPr>
              <w:spacing w:after="0" w:line="240" w:lineRule="atLeast"/>
              <w:ind w:left="522" w:right="-45"/>
              <w:rPr>
                <w:rFonts w:ascii="Times New Roman" w:hAnsi="Times New Roman" w:cs="Times New Roman"/>
                <w:szCs w:val="22"/>
                <w:cs/>
              </w:rPr>
            </w:pPr>
            <w:r w:rsidRPr="00C23E0D">
              <w:rPr>
                <w:rFonts w:ascii="Times New Roman" w:hAnsi="Times New Roman" w:cs="Times New Roman"/>
                <w:szCs w:val="22"/>
              </w:rPr>
              <w:t>Increase during the period</w:t>
            </w:r>
          </w:p>
        </w:tc>
        <w:tc>
          <w:tcPr>
            <w:tcW w:w="1172" w:type="dxa"/>
            <w:shd w:val="clear" w:color="auto" w:fill="auto"/>
          </w:tcPr>
          <w:p w:rsidR="00B21A81" w:rsidRPr="00CE36EE" w:rsidRDefault="00B21A81" w:rsidP="00FA3786">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0" w:type="dxa"/>
            <w:shd w:val="clear" w:color="auto" w:fill="auto"/>
          </w:tcPr>
          <w:p w:rsidR="00B21A81" w:rsidRPr="00CE36EE" w:rsidRDefault="00B21A81" w:rsidP="00FA3786">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360" w:type="dxa"/>
            <w:shd w:val="clear" w:color="auto" w:fill="auto"/>
          </w:tcPr>
          <w:p w:rsidR="00B21A81" w:rsidRPr="00CE36EE" w:rsidRDefault="00B21A81" w:rsidP="00B90FCA">
            <w:pPr>
              <w:tabs>
                <w:tab w:val="decimal" w:pos="712"/>
              </w:tabs>
              <w:spacing w:after="0" w:line="240" w:lineRule="atLeast"/>
              <w:ind w:left="72" w:right="-108"/>
              <w:jc w:val="thaiDistribute"/>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70" w:type="dxa"/>
            <w:shd w:val="clear" w:color="auto" w:fill="auto"/>
          </w:tcPr>
          <w:p w:rsidR="00B21A81" w:rsidRPr="00C23E0D" w:rsidRDefault="00B21A81" w:rsidP="00FA3786">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350" w:type="dxa"/>
            <w:gridSpan w:val="2"/>
          </w:tcPr>
          <w:p w:rsidR="00B21A81" w:rsidRPr="00C23E0D" w:rsidRDefault="00B21A81" w:rsidP="00B21A81">
            <w:pPr>
              <w:tabs>
                <w:tab w:val="decimal" w:pos="879"/>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1,360</w:t>
            </w:r>
          </w:p>
        </w:tc>
        <w:tc>
          <w:tcPr>
            <w:tcW w:w="270" w:type="dxa"/>
            <w:gridSpan w:val="2"/>
          </w:tcPr>
          <w:p w:rsidR="00B21A81" w:rsidRPr="00C23E0D" w:rsidRDefault="00B21A81" w:rsidP="00FA3786">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60" w:type="dxa"/>
          </w:tcPr>
          <w:p w:rsidR="00B21A81" w:rsidRPr="00CE36EE" w:rsidRDefault="00B90FCA" w:rsidP="00B90FCA">
            <w:pPr>
              <w:tabs>
                <w:tab w:val="left" w:pos="363"/>
                <w:tab w:val="left" w:pos="629"/>
              </w:tabs>
              <w:spacing w:after="0" w:line="240" w:lineRule="atLeast"/>
              <w:ind w:left="55" w:right="-43"/>
              <w:jc w:val="center"/>
              <w:rPr>
                <w:rFonts w:ascii="Times New Roman" w:hAnsi="Times New Roman" w:cs="Times New Roman"/>
                <w:szCs w:val="22"/>
              </w:rPr>
            </w:pPr>
            <w:r w:rsidRPr="00CE36EE">
              <w:rPr>
                <w:rFonts w:ascii="Times New Roman" w:hAnsi="Times New Roman" w:cs="Times New Roman"/>
                <w:szCs w:val="22"/>
              </w:rPr>
              <w:t>-</w:t>
            </w:r>
          </w:p>
        </w:tc>
      </w:tr>
      <w:tr w:rsidR="00EE0DC8" w:rsidRPr="00C23E0D" w:rsidTr="00B90FCA">
        <w:tc>
          <w:tcPr>
            <w:tcW w:w="4138" w:type="dxa"/>
            <w:shd w:val="clear" w:color="auto" w:fill="auto"/>
            <w:vAlign w:val="bottom"/>
          </w:tcPr>
          <w:p w:rsidR="00EE0DC8" w:rsidRPr="00C23E0D" w:rsidRDefault="00B21A81" w:rsidP="007D1CA5">
            <w:pPr>
              <w:spacing w:after="0" w:line="240" w:lineRule="atLeast"/>
              <w:ind w:left="522" w:right="-45"/>
              <w:rPr>
                <w:rFonts w:ascii="Times New Roman" w:hAnsi="Times New Roman" w:cs="Times New Roman"/>
                <w:szCs w:val="22"/>
                <w:cs/>
              </w:rPr>
            </w:pPr>
            <w:r>
              <w:rPr>
                <w:rFonts w:ascii="Times New Roman" w:hAnsi="Times New Roman" w:cs="Times New Roman"/>
                <w:szCs w:val="22"/>
              </w:rPr>
              <w:t>De</w:t>
            </w:r>
            <w:r w:rsidR="00EE0DC8" w:rsidRPr="00C23E0D">
              <w:rPr>
                <w:rFonts w:ascii="Times New Roman" w:hAnsi="Times New Roman" w:cs="Times New Roman"/>
                <w:szCs w:val="22"/>
              </w:rPr>
              <w:t>crease during the period</w:t>
            </w:r>
          </w:p>
        </w:tc>
        <w:tc>
          <w:tcPr>
            <w:tcW w:w="1172" w:type="dxa"/>
            <w:shd w:val="clear" w:color="auto" w:fill="auto"/>
          </w:tcPr>
          <w:p w:rsidR="00EE0DC8" w:rsidRPr="00CE36EE" w:rsidRDefault="00EE0DC8" w:rsidP="007D1CA5">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60" w:type="dxa"/>
            <w:shd w:val="clear" w:color="auto" w:fill="auto"/>
          </w:tcPr>
          <w:p w:rsidR="00EE0DC8" w:rsidRPr="00CE36EE" w:rsidRDefault="00EE0DC8" w:rsidP="007D1CA5">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360" w:type="dxa"/>
            <w:shd w:val="clear" w:color="auto" w:fill="auto"/>
          </w:tcPr>
          <w:p w:rsidR="00EE0DC8" w:rsidRPr="00CE36EE" w:rsidRDefault="00EE0DC8" w:rsidP="00B90FCA">
            <w:pPr>
              <w:tabs>
                <w:tab w:val="decimal" w:pos="712"/>
              </w:tabs>
              <w:spacing w:after="0" w:line="240" w:lineRule="atLeast"/>
              <w:ind w:left="72" w:right="-108"/>
              <w:jc w:val="thaiDistribute"/>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70" w:type="dxa"/>
            <w:shd w:val="clear" w:color="auto" w:fill="auto"/>
          </w:tcPr>
          <w:p w:rsidR="00EE0DC8" w:rsidRPr="00C23E0D" w:rsidRDefault="00EE0DC8" w:rsidP="007D1CA5">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350" w:type="dxa"/>
            <w:gridSpan w:val="2"/>
          </w:tcPr>
          <w:p w:rsidR="00EE0DC8" w:rsidRPr="00C23E0D" w:rsidRDefault="00B21A81" w:rsidP="00B21A81">
            <w:pPr>
              <w:tabs>
                <w:tab w:val="decimal" w:pos="879"/>
              </w:tabs>
              <w:spacing w:after="0" w:line="240" w:lineRule="atLeast"/>
              <w:ind w:left="72" w:right="-108"/>
              <w:jc w:val="thaiDistribute"/>
              <w:rPr>
                <w:rFonts w:ascii="Times New Roman" w:hAnsi="Times New Roman" w:cs="Times New Roman"/>
                <w:szCs w:val="22"/>
              </w:rPr>
            </w:pPr>
            <w:r>
              <w:rPr>
                <w:rFonts w:ascii="Times New Roman" w:hAnsi="Times New Roman" w:cs="Times New Roman"/>
                <w:szCs w:val="22"/>
              </w:rPr>
              <w:t>(6,000)</w:t>
            </w:r>
          </w:p>
        </w:tc>
        <w:tc>
          <w:tcPr>
            <w:tcW w:w="270" w:type="dxa"/>
            <w:gridSpan w:val="2"/>
          </w:tcPr>
          <w:p w:rsidR="00EE0DC8" w:rsidRPr="00C23E0D" w:rsidRDefault="00EE0DC8" w:rsidP="007D1CA5">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60" w:type="dxa"/>
          </w:tcPr>
          <w:p w:rsidR="00EE0DC8" w:rsidRPr="00CE36EE" w:rsidRDefault="00B90FCA" w:rsidP="00B90FCA">
            <w:pPr>
              <w:tabs>
                <w:tab w:val="left" w:pos="363"/>
                <w:tab w:val="left" w:pos="629"/>
              </w:tabs>
              <w:spacing w:after="0" w:line="240" w:lineRule="atLeast"/>
              <w:ind w:left="55" w:right="-43"/>
              <w:jc w:val="center"/>
              <w:rPr>
                <w:rFonts w:ascii="Times New Roman" w:hAnsi="Times New Roman" w:cs="Times New Roman"/>
                <w:szCs w:val="22"/>
              </w:rPr>
            </w:pPr>
            <w:r w:rsidRPr="00CE36EE">
              <w:rPr>
                <w:rFonts w:ascii="Times New Roman" w:hAnsi="Times New Roman" w:cs="Times New Roman"/>
                <w:szCs w:val="22"/>
              </w:rPr>
              <w:t>-</w:t>
            </w:r>
          </w:p>
        </w:tc>
      </w:tr>
      <w:tr w:rsidR="00EE0DC8" w:rsidRPr="00C23E0D" w:rsidTr="00B90FCA">
        <w:tc>
          <w:tcPr>
            <w:tcW w:w="4138" w:type="dxa"/>
            <w:shd w:val="clear" w:color="auto" w:fill="auto"/>
            <w:vAlign w:val="bottom"/>
          </w:tcPr>
          <w:p w:rsidR="00EE0DC8" w:rsidRPr="00C23E0D" w:rsidRDefault="00EE0DC8" w:rsidP="007D1CA5">
            <w:pPr>
              <w:spacing w:after="0" w:line="240" w:lineRule="atLeast"/>
              <w:ind w:left="522" w:right="-45"/>
              <w:rPr>
                <w:rFonts w:ascii="Times New Roman" w:hAnsi="Times New Roman" w:cs="Times New Roman"/>
                <w:b/>
                <w:bCs/>
                <w:szCs w:val="22"/>
                <w:cs/>
              </w:rPr>
            </w:pPr>
            <w:r w:rsidRPr="00C23E0D">
              <w:rPr>
                <w:rFonts w:ascii="Times New Roman" w:hAnsi="Times New Roman" w:cs="Times New Roman"/>
                <w:b/>
                <w:bCs/>
                <w:szCs w:val="22"/>
              </w:rPr>
              <w:t xml:space="preserve">Balance at </w:t>
            </w:r>
            <w:r w:rsidR="008D0D3E" w:rsidRPr="00C23E0D">
              <w:rPr>
                <w:rFonts w:ascii="Times New Roman" w:hAnsi="Times New Roman" w:cs="Times New Roman"/>
                <w:b/>
                <w:bCs/>
                <w:szCs w:val="22"/>
              </w:rPr>
              <w:t>30 June</w:t>
            </w:r>
          </w:p>
        </w:tc>
        <w:tc>
          <w:tcPr>
            <w:tcW w:w="1172" w:type="dxa"/>
            <w:tcBorders>
              <w:top w:val="single" w:sz="4" w:space="0" w:color="auto"/>
              <w:bottom w:val="double" w:sz="4" w:space="0" w:color="auto"/>
            </w:tcBorders>
            <w:shd w:val="clear" w:color="auto" w:fill="auto"/>
          </w:tcPr>
          <w:p w:rsidR="00EE0DC8" w:rsidRPr="00CE36EE" w:rsidRDefault="00EE0DC8" w:rsidP="007D1CA5">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CE36EE">
              <w:rPr>
                <w:rFonts w:ascii="Times New Roman" w:eastAsia="Cordia New" w:hAnsi="Times New Roman" w:cs="Times New Roman"/>
                <w:b/>
                <w:bCs/>
                <w:szCs w:val="22"/>
              </w:rPr>
              <w:t>-</w:t>
            </w:r>
          </w:p>
        </w:tc>
        <w:tc>
          <w:tcPr>
            <w:tcW w:w="260" w:type="dxa"/>
            <w:shd w:val="clear" w:color="auto" w:fill="auto"/>
          </w:tcPr>
          <w:p w:rsidR="00EE0DC8" w:rsidRPr="00CE36EE" w:rsidRDefault="00EE0DC8" w:rsidP="007D1CA5">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360" w:type="dxa"/>
            <w:tcBorders>
              <w:top w:val="single" w:sz="4" w:space="0" w:color="auto"/>
              <w:bottom w:val="double" w:sz="4" w:space="0" w:color="auto"/>
            </w:tcBorders>
            <w:shd w:val="clear" w:color="auto" w:fill="auto"/>
          </w:tcPr>
          <w:p w:rsidR="00EE0DC8" w:rsidRPr="00CE36EE" w:rsidRDefault="00EE0DC8" w:rsidP="00B90FCA">
            <w:pPr>
              <w:tabs>
                <w:tab w:val="decimal" w:pos="712"/>
              </w:tabs>
              <w:spacing w:after="0" w:line="240" w:lineRule="atLeast"/>
              <w:ind w:left="72" w:right="-108"/>
              <w:jc w:val="thaiDistribute"/>
              <w:rPr>
                <w:rFonts w:ascii="Times New Roman" w:eastAsia="Cordia New" w:hAnsi="Times New Roman" w:cs="Times New Roman"/>
                <w:b/>
                <w:bCs/>
                <w:szCs w:val="22"/>
              </w:rPr>
            </w:pPr>
            <w:r w:rsidRPr="00CE36EE">
              <w:rPr>
                <w:rFonts w:ascii="Times New Roman" w:eastAsia="Cordia New" w:hAnsi="Times New Roman" w:cs="Times New Roman"/>
                <w:b/>
                <w:bCs/>
                <w:szCs w:val="22"/>
              </w:rPr>
              <w:t>-</w:t>
            </w:r>
          </w:p>
        </w:tc>
        <w:tc>
          <w:tcPr>
            <w:tcW w:w="270" w:type="dxa"/>
            <w:shd w:val="clear" w:color="auto" w:fill="auto"/>
          </w:tcPr>
          <w:p w:rsidR="00EE0DC8" w:rsidRPr="00C23E0D" w:rsidRDefault="00EE0DC8" w:rsidP="007D1CA5">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350" w:type="dxa"/>
            <w:gridSpan w:val="2"/>
            <w:tcBorders>
              <w:top w:val="single" w:sz="4" w:space="0" w:color="auto"/>
              <w:bottom w:val="double" w:sz="4" w:space="0" w:color="auto"/>
            </w:tcBorders>
          </w:tcPr>
          <w:p w:rsidR="00EE0DC8" w:rsidRPr="00C23E0D" w:rsidRDefault="00B21A81" w:rsidP="007D1CA5">
            <w:pPr>
              <w:tabs>
                <w:tab w:val="decimal" w:pos="870"/>
              </w:tabs>
              <w:spacing w:after="0" w:line="240" w:lineRule="atLeast"/>
              <w:ind w:left="72" w:right="-108"/>
              <w:jc w:val="thaiDistribute"/>
              <w:rPr>
                <w:rFonts w:ascii="Times New Roman" w:hAnsi="Times New Roman" w:cs="Times New Roman"/>
                <w:b/>
                <w:bCs/>
                <w:szCs w:val="22"/>
              </w:rPr>
            </w:pPr>
            <w:r>
              <w:rPr>
                <w:rFonts w:ascii="Times New Roman" w:hAnsi="Times New Roman" w:cs="Times New Roman"/>
                <w:b/>
                <w:bCs/>
                <w:szCs w:val="22"/>
              </w:rPr>
              <w:t>88,566</w:t>
            </w:r>
          </w:p>
        </w:tc>
        <w:tc>
          <w:tcPr>
            <w:tcW w:w="270" w:type="dxa"/>
            <w:gridSpan w:val="2"/>
          </w:tcPr>
          <w:p w:rsidR="00EE0DC8" w:rsidRPr="00C23E0D" w:rsidRDefault="00EE0DC8" w:rsidP="007D1CA5">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260" w:type="dxa"/>
            <w:tcBorders>
              <w:top w:val="single" w:sz="4" w:space="0" w:color="auto"/>
              <w:bottom w:val="double" w:sz="4" w:space="0" w:color="auto"/>
            </w:tcBorders>
          </w:tcPr>
          <w:p w:rsidR="00EE0DC8" w:rsidRPr="00C23E0D" w:rsidRDefault="00B90FCA" w:rsidP="007D1CA5">
            <w:pPr>
              <w:tabs>
                <w:tab w:val="decimal" w:pos="870"/>
              </w:tabs>
              <w:spacing w:after="0" w:line="240" w:lineRule="atLeast"/>
              <w:ind w:left="72" w:right="-108"/>
              <w:jc w:val="thaiDistribute"/>
              <w:rPr>
                <w:rFonts w:ascii="Times New Roman" w:hAnsi="Times New Roman" w:cs="Times New Roman"/>
                <w:b/>
                <w:bCs/>
                <w:szCs w:val="22"/>
              </w:rPr>
            </w:pPr>
            <w:r>
              <w:rPr>
                <w:rFonts w:ascii="Times New Roman" w:hAnsi="Times New Roman" w:cs="Times New Roman"/>
                <w:b/>
                <w:bCs/>
                <w:szCs w:val="22"/>
              </w:rPr>
              <w:t>73,106</w:t>
            </w:r>
          </w:p>
        </w:tc>
      </w:tr>
    </w:tbl>
    <w:p w:rsidR="00B90FCA" w:rsidRDefault="00B90FCA" w:rsidP="00167F7F">
      <w:pPr>
        <w:spacing w:after="0" w:line="240" w:lineRule="atLeast"/>
        <w:ind w:right="14" w:firstLine="567"/>
        <w:jc w:val="thaiDistribute"/>
        <w:rPr>
          <w:rFonts w:ascii="Times New Roman" w:hAnsi="Times New Roman"/>
          <w:szCs w:val="22"/>
        </w:rPr>
      </w:pPr>
    </w:p>
    <w:p w:rsidR="00363566" w:rsidRDefault="00DB67A3" w:rsidP="00167F7F">
      <w:pPr>
        <w:spacing w:after="0" w:line="240" w:lineRule="atLeast"/>
        <w:ind w:right="14" w:firstLine="567"/>
        <w:jc w:val="thaiDistribute"/>
        <w:rPr>
          <w:rFonts w:ascii="Times New Roman" w:hAnsi="Times New Roman" w:cs="Times New Roman"/>
          <w:szCs w:val="22"/>
          <w:lang w:val="en-AU"/>
        </w:rPr>
      </w:pPr>
      <w:r w:rsidRPr="00C23E0D">
        <w:rPr>
          <w:rFonts w:ascii="Times New Roman" w:hAnsi="Times New Roman"/>
          <w:szCs w:val="22"/>
        </w:rPr>
        <w:t>Investments</w:t>
      </w:r>
      <w:r w:rsidRPr="00C23E0D">
        <w:rPr>
          <w:rFonts w:ascii="Times New Roman" w:hAnsi="Times New Roman" w:cs="Times New Roman"/>
          <w:szCs w:val="22"/>
          <w:lang w:val="en-AU"/>
        </w:rPr>
        <w:t xml:space="preserve"> in subsidiaries</w:t>
      </w:r>
      <w:r w:rsidR="00EE3EA1" w:rsidRPr="00C23E0D">
        <w:rPr>
          <w:rFonts w:ascii="Times New Roman" w:hAnsi="Times New Roman" w:cs="Times New Roman"/>
          <w:szCs w:val="22"/>
          <w:lang w:val="en-AU"/>
        </w:rPr>
        <w:t xml:space="preserve"> were</w:t>
      </w:r>
      <w:r w:rsidRPr="00C23E0D">
        <w:rPr>
          <w:rFonts w:ascii="Times New Roman" w:hAnsi="Times New Roman" w:cs="Times New Roman"/>
          <w:szCs w:val="22"/>
          <w:lang w:val="en-AU"/>
        </w:rPr>
        <w:t xml:space="preserve"> as</w:t>
      </w:r>
      <w:r w:rsidR="00B64286" w:rsidRPr="00C23E0D">
        <w:rPr>
          <w:rFonts w:ascii="Times New Roman" w:hAnsi="Times New Roman" w:cs="Times New Roman"/>
          <w:szCs w:val="22"/>
          <w:lang w:val="en-AU"/>
        </w:rPr>
        <w:t xml:space="preserve"> detail</w:t>
      </w:r>
      <w:r w:rsidR="00EE3EA1" w:rsidRPr="00C23E0D">
        <w:rPr>
          <w:rFonts w:ascii="Times New Roman" w:hAnsi="Times New Roman" w:cs="Times New Roman"/>
          <w:szCs w:val="22"/>
          <w:lang w:val="en-AU"/>
        </w:rPr>
        <w:t>s</w:t>
      </w:r>
      <w:r w:rsidR="0009050B">
        <w:rPr>
          <w:rFonts w:ascii="Times New Roman" w:hAnsi="Times New Roman" w:cs="Times New Roman"/>
          <w:szCs w:val="22"/>
          <w:lang w:val="en-AU"/>
        </w:rPr>
        <w:t xml:space="preserve"> in Note 9</w:t>
      </w:r>
      <w:r w:rsidR="00EE3EA1" w:rsidRPr="00C23E0D">
        <w:rPr>
          <w:rFonts w:ascii="Times New Roman" w:hAnsi="Times New Roman" w:cs="Times New Roman"/>
          <w:szCs w:val="22"/>
          <w:lang w:val="en-AU"/>
        </w:rPr>
        <w:t xml:space="preserve"> to the financial statements.</w:t>
      </w:r>
    </w:p>
    <w:p w:rsidR="00A977BE" w:rsidRPr="00C23E0D" w:rsidRDefault="00A977BE" w:rsidP="00167F7F">
      <w:pPr>
        <w:spacing w:after="0" w:line="240" w:lineRule="atLeast"/>
        <w:ind w:right="14" w:firstLine="567"/>
        <w:jc w:val="thaiDistribute"/>
        <w:rPr>
          <w:rFonts w:ascii="Times New Roman" w:hAnsi="Times New Roman" w:cs="Times New Roman"/>
          <w:szCs w:val="22"/>
          <w:lang w:val="en-AU"/>
        </w:rPr>
      </w:pPr>
    </w:p>
    <w:tbl>
      <w:tblPr>
        <w:tblW w:w="10218" w:type="dxa"/>
        <w:tblInd w:w="18" w:type="dxa"/>
        <w:tblLayout w:type="fixed"/>
        <w:tblLook w:val="01E0" w:firstRow="1" w:lastRow="1" w:firstColumn="1" w:lastColumn="1" w:noHBand="0" w:noVBand="0"/>
      </w:tblPr>
      <w:tblGrid>
        <w:gridCol w:w="4343"/>
        <w:gridCol w:w="1350"/>
        <w:gridCol w:w="260"/>
        <w:gridCol w:w="10"/>
        <w:gridCol w:w="1276"/>
        <w:gridCol w:w="270"/>
        <w:gridCol w:w="1126"/>
        <w:gridCol w:w="163"/>
        <w:gridCol w:w="81"/>
        <w:gridCol w:w="155"/>
        <w:gridCol w:w="1159"/>
        <w:gridCol w:w="18"/>
        <w:gridCol w:w="7"/>
      </w:tblGrid>
      <w:tr w:rsidR="000E27B9" w:rsidRPr="00C23E0D" w:rsidTr="00CE36EE">
        <w:trPr>
          <w:gridAfter w:val="2"/>
          <w:wAfter w:w="25" w:type="dxa"/>
        </w:trPr>
        <w:tc>
          <w:tcPr>
            <w:tcW w:w="4343" w:type="dxa"/>
          </w:tcPr>
          <w:p w:rsidR="000E27B9" w:rsidRPr="00C23E0D" w:rsidRDefault="000E27B9" w:rsidP="00231CFE">
            <w:pPr>
              <w:spacing w:after="0" w:line="240" w:lineRule="atLeast"/>
              <w:ind w:left="522" w:right="43"/>
              <w:jc w:val="thaiDistribute"/>
              <w:rPr>
                <w:rFonts w:ascii="Times New Roman" w:hAnsi="Times New Roman" w:cs="Times New Roman"/>
                <w:szCs w:val="22"/>
              </w:rPr>
            </w:pPr>
          </w:p>
        </w:tc>
        <w:tc>
          <w:tcPr>
            <w:tcW w:w="2896" w:type="dxa"/>
            <w:gridSpan w:val="4"/>
          </w:tcPr>
          <w:p w:rsidR="000E27B9" w:rsidRPr="00C23E0D" w:rsidRDefault="000E27B9" w:rsidP="00231CFE">
            <w:pPr>
              <w:spacing w:after="0" w:line="240" w:lineRule="atLeast"/>
              <w:ind w:right="46"/>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Consolidated</w:t>
            </w:r>
            <w:r w:rsidRPr="00C23E0D">
              <w:rPr>
                <w:rFonts w:ascii="Times New Roman" w:eastAsia="Cordia New" w:hAnsi="Times New Roman" w:cs="Times New Roman"/>
                <w:b/>
                <w:bCs/>
                <w:szCs w:val="22"/>
              </w:rPr>
              <w:br/>
              <w:t>financial statements</w:t>
            </w:r>
          </w:p>
        </w:tc>
        <w:tc>
          <w:tcPr>
            <w:tcW w:w="270" w:type="dxa"/>
          </w:tcPr>
          <w:p w:rsidR="000E27B9" w:rsidRPr="00C23E0D" w:rsidRDefault="000E27B9" w:rsidP="00231CFE">
            <w:pPr>
              <w:tabs>
                <w:tab w:val="decimal" w:pos="930"/>
              </w:tabs>
              <w:spacing w:after="0" w:line="240" w:lineRule="atLeast"/>
              <w:jc w:val="center"/>
              <w:rPr>
                <w:rFonts w:ascii="Times New Roman" w:eastAsia="Cordia New" w:hAnsi="Times New Roman" w:cs="Times New Roman"/>
                <w:b/>
                <w:bCs/>
                <w:szCs w:val="22"/>
              </w:rPr>
            </w:pPr>
          </w:p>
        </w:tc>
        <w:tc>
          <w:tcPr>
            <w:tcW w:w="2684" w:type="dxa"/>
            <w:gridSpan w:val="5"/>
          </w:tcPr>
          <w:p w:rsidR="000E27B9" w:rsidRPr="00C23E0D" w:rsidRDefault="000E27B9" w:rsidP="00CE36EE">
            <w:pPr>
              <w:spacing w:after="0" w:line="240" w:lineRule="atLeast"/>
              <w:ind w:left="-3" w:right="-211"/>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Separate</w:t>
            </w:r>
            <w:r w:rsidRPr="00C23E0D">
              <w:rPr>
                <w:rFonts w:ascii="Times New Roman" w:eastAsia="Cordia New" w:hAnsi="Times New Roman" w:cs="Times New Roman"/>
                <w:b/>
                <w:bCs/>
                <w:szCs w:val="22"/>
                <w:cs/>
              </w:rPr>
              <w:br/>
            </w:r>
            <w:r w:rsidRPr="00C23E0D">
              <w:rPr>
                <w:rFonts w:ascii="Times New Roman" w:eastAsia="Cordia New" w:hAnsi="Times New Roman" w:cs="Times New Roman"/>
                <w:b/>
                <w:bCs/>
                <w:szCs w:val="22"/>
              </w:rPr>
              <w:t>financial statements</w:t>
            </w:r>
          </w:p>
        </w:tc>
      </w:tr>
      <w:tr w:rsidR="00754A62" w:rsidRPr="00C23E0D" w:rsidTr="00CE36EE">
        <w:trPr>
          <w:gridAfter w:val="2"/>
          <w:wAfter w:w="25" w:type="dxa"/>
          <w:trHeight w:val="315"/>
        </w:trPr>
        <w:tc>
          <w:tcPr>
            <w:tcW w:w="4343" w:type="dxa"/>
            <w:shd w:val="clear" w:color="auto" w:fill="auto"/>
          </w:tcPr>
          <w:p w:rsidR="00754A62" w:rsidRPr="00C23E0D" w:rsidRDefault="00754A62" w:rsidP="00231CFE">
            <w:pPr>
              <w:spacing w:after="0" w:line="240" w:lineRule="atLeast"/>
              <w:ind w:left="522" w:right="43"/>
              <w:jc w:val="thaiDistribute"/>
              <w:rPr>
                <w:rFonts w:ascii="Times New Roman" w:hAnsi="Times New Roman" w:cs="Times New Roman"/>
                <w:szCs w:val="22"/>
              </w:rPr>
            </w:pPr>
          </w:p>
        </w:tc>
        <w:tc>
          <w:tcPr>
            <w:tcW w:w="1350" w:type="dxa"/>
            <w:shd w:val="clear" w:color="auto" w:fill="auto"/>
          </w:tcPr>
          <w:p w:rsidR="00754A62" w:rsidRPr="00C23E0D" w:rsidRDefault="004F77D1" w:rsidP="00231CFE">
            <w:pPr>
              <w:spacing w:after="0" w:line="240" w:lineRule="atLeast"/>
              <w:ind w:left="-108" w:right="-105"/>
              <w:jc w:val="center"/>
              <w:rPr>
                <w:rFonts w:ascii="Times New Roman" w:hAnsi="Times New Roman" w:cs="Times New Roman"/>
                <w:szCs w:val="22"/>
              </w:rPr>
            </w:pPr>
            <w:r w:rsidRPr="00C23E0D">
              <w:rPr>
                <w:rFonts w:ascii="Times New Roman" w:hAnsi="Times New Roman" w:cs="Times New Roman"/>
                <w:szCs w:val="22"/>
              </w:rPr>
              <w:t>30 June</w:t>
            </w:r>
            <w:r w:rsidR="0009050B">
              <w:rPr>
                <w:rFonts w:ascii="Times New Roman" w:hAnsi="Times New Roman" w:cs="Times New Roman"/>
                <w:szCs w:val="22"/>
              </w:rPr>
              <w:br/>
              <w:t>2018</w:t>
            </w:r>
          </w:p>
        </w:tc>
        <w:tc>
          <w:tcPr>
            <w:tcW w:w="260" w:type="dxa"/>
            <w:shd w:val="clear" w:color="auto" w:fill="auto"/>
          </w:tcPr>
          <w:p w:rsidR="00754A62" w:rsidRPr="00C23E0D" w:rsidRDefault="00754A62" w:rsidP="00231CFE">
            <w:pPr>
              <w:tabs>
                <w:tab w:val="left" w:pos="405"/>
              </w:tabs>
              <w:spacing w:after="0" w:line="240" w:lineRule="atLeast"/>
              <w:ind w:left="-54" w:right="43" w:hanging="115"/>
              <w:jc w:val="center"/>
              <w:rPr>
                <w:rFonts w:ascii="Times New Roman" w:hAnsi="Times New Roman" w:cs="Times New Roman"/>
                <w:szCs w:val="22"/>
              </w:rPr>
            </w:pPr>
          </w:p>
        </w:tc>
        <w:tc>
          <w:tcPr>
            <w:tcW w:w="1286" w:type="dxa"/>
            <w:gridSpan w:val="2"/>
            <w:shd w:val="clear" w:color="auto" w:fill="auto"/>
          </w:tcPr>
          <w:p w:rsidR="00754A62" w:rsidRPr="00C23E0D" w:rsidRDefault="0009050B" w:rsidP="00A977BE">
            <w:pPr>
              <w:spacing w:after="0" w:line="240" w:lineRule="atLeast"/>
              <w:ind w:left="-162" w:right="-134" w:firstLine="37"/>
              <w:jc w:val="center"/>
              <w:rPr>
                <w:rFonts w:ascii="Times New Roman" w:hAnsi="Times New Roman" w:cs="Times New Roman"/>
                <w:szCs w:val="22"/>
              </w:rPr>
            </w:pPr>
            <w:r>
              <w:rPr>
                <w:rFonts w:ascii="Times New Roman" w:hAnsi="Times New Roman" w:cs="Times New Roman"/>
                <w:szCs w:val="22"/>
              </w:rPr>
              <w:t>31 December 2017</w:t>
            </w:r>
          </w:p>
        </w:tc>
        <w:tc>
          <w:tcPr>
            <w:tcW w:w="270" w:type="dxa"/>
            <w:shd w:val="clear" w:color="auto" w:fill="auto"/>
          </w:tcPr>
          <w:p w:rsidR="00754A62" w:rsidRPr="00C23E0D" w:rsidRDefault="00754A62" w:rsidP="00231CF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26" w:type="dxa"/>
          </w:tcPr>
          <w:p w:rsidR="00754A62" w:rsidRPr="00C23E0D" w:rsidRDefault="004F77D1" w:rsidP="007B611C">
            <w:pPr>
              <w:spacing w:after="0" w:line="240" w:lineRule="atLeast"/>
              <w:ind w:left="-108" w:right="-105"/>
              <w:jc w:val="center"/>
              <w:rPr>
                <w:rFonts w:ascii="Times New Roman" w:hAnsi="Times New Roman" w:cs="Times New Roman"/>
                <w:szCs w:val="22"/>
              </w:rPr>
            </w:pPr>
            <w:r w:rsidRPr="00C23E0D">
              <w:rPr>
                <w:rFonts w:ascii="Times New Roman" w:hAnsi="Times New Roman" w:cs="Times New Roman"/>
                <w:szCs w:val="22"/>
              </w:rPr>
              <w:t>30 June</w:t>
            </w:r>
            <w:r w:rsidR="0009050B">
              <w:rPr>
                <w:rFonts w:ascii="Times New Roman" w:hAnsi="Times New Roman" w:cs="Times New Roman"/>
                <w:szCs w:val="22"/>
              </w:rPr>
              <w:br/>
              <w:t>2018</w:t>
            </w:r>
          </w:p>
        </w:tc>
        <w:tc>
          <w:tcPr>
            <w:tcW w:w="244" w:type="dxa"/>
            <w:gridSpan w:val="2"/>
          </w:tcPr>
          <w:p w:rsidR="00754A62" w:rsidRPr="00C23E0D" w:rsidRDefault="00754A62" w:rsidP="007B611C">
            <w:pPr>
              <w:tabs>
                <w:tab w:val="left" w:pos="405"/>
              </w:tabs>
              <w:spacing w:after="0" w:line="240" w:lineRule="atLeast"/>
              <w:ind w:left="-54" w:right="43" w:hanging="115"/>
              <w:jc w:val="center"/>
              <w:rPr>
                <w:rFonts w:ascii="Times New Roman" w:hAnsi="Times New Roman" w:cs="Times New Roman"/>
                <w:szCs w:val="22"/>
              </w:rPr>
            </w:pPr>
          </w:p>
        </w:tc>
        <w:tc>
          <w:tcPr>
            <w:tcW w:w="1314" w:type="dxa"/>
            <w:gridSpan w:val="2"/>
          </w:tcPr>
          <w:p w:rsidR="00754A62" w:rsidRPr="00C23E0D" w:rsidRDefault="0009050B" w:rsidP="00A977BE">
            <w:pPr>
              <w:spacing w:after="0" w:line="240" w:lineRule="atLeast"/>
              <w:ind w:left="-129" w:right="-134" w:firstLine="37"/>
              <w:jc w:val="center"/>
              <w:rPr>
                <w:rFonts w:ascii="Times New Roman" w:hAnsi="Times New Roman" w:cs="Times New Roman"/>
                <w:szCs w:val="22"/>
              </w:rPr>
            </w:pPr>
            <w:r>
              <w:rPr>
                <w:rFonts w:ascii="Times New Roman" w:hAnsi="Times New Roman" w:cs="Times New Roman"/>
                <w:szCs w:val="22"/>
              </w:rPr>
              <w:t>31 December 2017</w:t>
            </w:r>
          </w:p>
        </w:tc>
      </w:tr>
      <w:tr w:rsidR="00754A62" w:rsidRPr="00C23E0D" w:rsidTr="00CE36EE">
        <w:tc>
          <w:tcPr>
            <w:tcW w:w="4343" w:type="dxa"/>
            <w:shd w:val="clear" w:color="auto" w:fill="auto"/>
          </w:tcPr>
          <w:p w:rsidR="00754A62" w:rsidRPr="00C23E0D" w:rsidRDefault="00754A62" w:rsidP="00231CFE">
            <w:pPr>
              <w:tabs>
                <w:tab w:val="left" w:pos="405"/>
              </w:tabs>
              <w:spacing w:after="0" w:line="240" w:lineRule="atLeast"/>
              <w:ind w:left="522" w:right="43" w:hanging="117"/>
              <w:jc w:val="thaiDistribute"/>
              <w:rPr>
                <w:rFonts w:ascii="Times New Roman" w:hAnsi="Times New Roman" w:cs="Times New Roman"/>
                <w:i/>
                <w:iCs/>
                <w:szCs w:val="22"/>
                <w:cs/>
              </w:rPr>
            </w:pPr>
          </w:p>
        </w:tc>
        <w:tc>
          <w:tcPr>
            <w:tcW w:w="5875" w:type="dxa"/>
            <w:gridSpan w:val="12"/>
            <w:shd w:val="clear" w:color="auto" w:fill="auto"/>
          </w:tcPr>
          <w:p w:rsidR="00754A62" w:rsidRPr="00C23E0D" w:rsidRDefault="00754A62" w:rsidP="00231CFE">
            <w:pPr>
              <w:tabs>
                <w:tab w:val="left" w:pos="405"/>
              </w:tabs>
              <w:spacing w:after="0" w:line="240" w:lineRule="atLeast"/>
              <w:ind w:left="-18" w:right="43" w:hanging="117"/>
              <w:jc w:val="center"/>
              <w:rPr>
                <w:rFonts w:ascii="Times New Roman" w:hAnsi="Times New Roman" w:cs="Times New Roman"/>
                <w:i/>
                <w:iCs/>
                <w:szCs w:val="22"/>
              </w:rPr>
            </w:pPr>
            <w:r w:rsidRPr="00C23E0D">
              <w:rPr>
                <w:rFonts w:ascii="Times New Roman" w:hAnsi="Times New Roman" w:cs="Times New Roman"/>
                <w:i/>
                <w:iCs/>
                <w:szCs w:val="22"/>
              </w:rPr>
              <w:t>(in thousand Baht)</w:t>
            </w:r>
          </w:p>
        </w:tc>
      </w:tr>
      <w:tr w:rsidR="00754A62" w:rsidRPr="00C23E0D" w:rsidTr="00CE36EE">
        <w:trPr>
          <w:gridAfter w:val="1"/>
          <w:wAfter w:w="7" w:type="dxa"/>
        </w:trPr>
        <w:tc>
          <w:tcPr>
            <w:tcW w:w="4343" w:type="dxa"/>
            <w:shd w:val="clear" w:color="auto" w:fill="auto"/>
          </w:tcPr>
          <w:p w:rsidR="00754A62" w:rsidRPr="00C23E0D" w:rsidRDefault="00754A62" w:rsidP="00A977BE">
            <w:pPr>
              <w:spacing w:after="0" w:line="240" w:lineRule="atLeast"/>
              <w:ind w:left="522" w:right="-391"/>
              <w:rPr>
                <w:rFonts w:ascii="Times New Roman" w:hAnsi="Times New Roman" w:cs="Times New Roman"/>
                <w:b/>
                <w:bCs/>
                <w:i/>
                <w:iCs/>
                <w:szCs w:val="22"/>
                <w:cs/>
              </w:rPr>
            </w:pPr>
            <w:r w:rsidRPr="00C23E0D">
              <w:rPr>
                <w:rFonts w:ascii="Times New Roman" w:hAnsi="Times New Roman" w:cs="Times New Roman"/>
                <w:b/>
                <w:bCs/>
                <w:i/>
                <w:iCs/>
                <w:szCs w:val="22"/>
              </w:rPr>
              <w:t>Technical transfer licenses</w:t>
            </w:r>
            <w:r w:rsidR="00C20802">
              <w:rPr>
                <w:rFonts w:ascii="Times New Roman" w:hAnsi="Times New Roman" w:cs="Times New Roman"/>
                <w:b/>
                <w:bCs/>
                <w:i/>
                <w:iCs/>
                <w:szCs w:val="22"/>
              </w:rPr>
              <w:t>-related party</w:t>
            </w:r>
          </w:p>
        </w:tc>
        <w:tc>
          <w:tcPr>
            <w:tcW w:w="1350" w:type="dxa"/>
            <w:shd w:val="clear" w:color="auto" w:fill="auto"/>
          </w:tcPr>
          <w:p w:rsidR="00754A62" w:rsidRPr="00C23E0D" w:rsidRDefault="00754A62" w:rsidP="00231CFE">
            <w:pPr>
              <w:tabs>
                <w:tab w:val="decimal" w:pos="870"/>
              </w:tabs>
              <w:spacing w:after="0" w:line="240" w:lineRule="atLeast"/>
              <w:ind w:left="72" w:right="-108"/>
              <w:jc w:val="thaiDistribute"/>
              <w:rPr>
                <w:rFonts w:ascii="Times New Roman" w:hAnsi="Times New Roman" w:cs="Times New Roman"/>
                <w:szCs w:val="22"/>
              </w:rPr>
            </w:pPr>
          </w:p>
        </w:tc>
        <w:tc>
          <w:tcPr>
            <w:tcW w:w="260" w:type="dxa"/>
            <w:shd w:val="clear" w:color="auto" w:fill="auto"/>
          </w:tcPr>
          <w:p w:rsidR="00754A62" w:rsidRPr="00C23E0D" w:rsidRDefault="00754A62" w:rsidP="00231CFE">
            <w:pPr>
              <w:tabs>
                <w:tab w:val="decimal" w:pos="870"/>
              </w:tabs>
              <w:spacing w:after="0" w:line="240" w:lineRule="atLeast"/>
              <w:ind w:left="72" w:right="43"/>
              <w:jc w:val="thaiDistribute"/>
              <w:rPr>
                <w:rFonts w:ascii="Times New Roman" w:hAnsi="Times New Roman" w:cs="Times New Roman"/>
                <w:szCs w:val="22"/>
                <w:cs/>
              </w:rPr>
            </w:pPr>
          </w:p>
        </w:tc>
        <w:tc>
          <w:tcPr>
            <w:tcW w:w="1286" w:type="dxa"/>
            <w:gridSpan w:val="2"/>
            <w:shd w:val="clear" w:color="auto" w:fill="auto"/>
          </w:tcPr>
          <w:p w:rsidR="00754A62" w:rsidRPr="00C23E0D" w:rsidRDefault="00754A62" w:rsidP="00231CFE">
            <w:pPr>
              <w:tabs>
                <w:tab w:val="decimal" w:pos="870"/>
                <w:tab w:val="decimal" w:pos="964"/>
              </w:tabs>
              <w:spacing w:after="0" w:line="240" w:lineRule="atLeast"/>
              <w:ind w:left="72" w:right="-108"/>
              <w:jc w:val="thaiDistribute"/>
              <w:rPr>
                <w:rFonts w:ascii="Times New Roman" w:hAnsi="Times New Roman" w:cs="Times New Roman"/>
                <w:szCs w:val="22"/>
              </w:rPr>
            </w:pPr>
          </w:p>
        </w:tc>
        <w:tc>
          <w:tcPr>
            <w:tcW w:w="270" w:type="dxa"/>
            <w:shd w:val="clear" w:color="auto" w:fill="auto"/>
          </w:tcPr>
          <w:p w:rsidR="00754A62" w:rsidRPr="00C23E0D" w:rsidRDefault="00754A62" w:rsidP="00231CFE">
            <w:pPr>
              <w:tabs>
                <w:tab w:val="decimal" w:pos="870"/>
              </w:tabs>
              <w:spacing w:after="0" w:line="240" w:lineRule="atLeast"/>
              <w:ind w:left="72" w:right="43"/>
              <w:jc w:val="thaiDistribute"/>
              <w:rPr>
                <w:rFonts w:ascii="Times New Roman" w:hAnsi="Times New Roman" w:cs="Times New Roman"/>
                <w:szCs w:val="22"/>
                <w:cs/>
              </w:rPr>
            </w:pPr>
          </w:p>
        </w:tc>
        <w:tc>
          <w:tcPr>
            <w:tcW w:w="1289" w:type="dxa"/>
            <w:gridSpan w:val="2"/>
          </w:tcPr>
          <w:p w:rsidR="00754A62" w:rsidRPr="00C23E0D" w:rsidRDefault="00754A62" w:rsidP="00231CFE">
            <w:pPr>
              <w:tabs>
                <w:tab w:val="decimal" w:pos="870"/>
                <w:tab w:val="decimal" w:pos="1054"/>
              </w:tabs>
              <w:spacing w:after="0" w:line="240" w:lineRule="atLeast"/>
              <w:ind w:left="72" w:right="-108"/>
              <w:jc w:val="thaiDistribute"/>
              <w:rPr>
                <w:rFonts w:ascii="Times New Roman" w:hAnsi="Times New Roman" w:cs="Times New Roman"/>
                <w:szCs w:val="22"/>
              </w:rPr>
            </w:pPr>
          </w:p>
        </w:tc>
        <w:tc>
          <w:tcPr>
            <w:tcW w:w="236" w:type="dxa"/>
            <w:gridSpan w:val="2"/>
          </w:tcPr>
          <w:p w:rsidR="00754A62" w:rsidRPr="00C23E0D" w:rsidRDefault="00754A62" w:rsidP="00231CFE">
            <w:pPr>
              <w:tabs>
                <w:tab w:val="decimal" w:pos="870"/>
                <w:tab w:val="decimal" w:pos="973"/>
              </w:tabs>
              <w:spacing w:after="0" w:line="240" w:lineRule="atLeast"/>
              <w:ind w:left="72" w:right="43"/>
              <w:jc w:val="thaiDistribute"/>
              <w:rPr>
                <w:rFonts w:ascii="Times New Roman" w:hAnsi="Times New Roman" w:cs="Times New Roman"/>
                <w:szCs w:val="22"/>
              </w:rPr>
            </w:pPr>
          </w:p>
        </w:tc>
        <w:tc>
          <w:tcPr>
            <w:tcW w:w="1177" w:type="dxa"/>
            <w:gridSpan w:val="2"/>
          </w:tcPr>
          <w:p w:rsidR="00754A62" w:rsidRPr="00C23E0D" w:rsidRDefault="00754A62" w:rsidP="00231CFE">
            <w:pPr>
              <w:tabs>
                <w:tab w:val="decimal" w:pos="870"/>
                <w:tab w:val="decimal" w:pos="1054"/>
              </w:tabs>
              <w:spacing w:after="0" w:line="240" w:lineRule="atLeast"/>
              <w:ind w:left="72" w:right="-108"/>
              <w:jc w:val="thaiDistribute"/>
              <w:rPr>
                <w:rFonts w:ascii="Times New Roman" w:hAnsi="Times New Roman" w:cs="Times New Roman"/>
                <w:szCs w:val="22"/>
              </w:rPr>
            </w:pPr>
          </w:p>
        </w:tc>
      </w:tr>
      <w:tr w:rsidR="00754A62" w:rsidRPr="00C23E0D" w:rsidTr="00CE36EE">
        <w:trPr>
          <w:gridAfter w:val="1"/>
          <w:wAfter w:w="7" w:type="dxa"/>
        </w:trPr>
        <w:tc>
          <w:tcPr>
            <w:tcW w:w="4343" w:type="dxa"/>
            <w:shd w:val="clear" w:color="auto" w:fill="auto"/>
          </w:tcPr>
          <w:p w:rsidR="00754A62" w:rsidRPr="00C23E0D" w:rsidRDefault="00754A62" w:rsidP="00C20802">
            <w:pPr>
              <w:spacing w:after="0" w:line="240" w:lineRule="atLeast"/>
              <w:ind w:left="522" w:right="-45"/>
              <w:rPr>
                <w:rFonts w:ascii="Times New Roman" w:hAnsi="Times New Roman" w:cs="Times New Roman"/>
                <w:b/>
                <w:bCs/>
                <w:szCs w:val="22"/>
                <w:cs/>
              </w:rPr>
            </w:pPr>
            <w:r w:rsidRPr="00C23E0D">
              <w:rPr>
                <w:rFonts w:ascii="Times New Roman" w:hAnsi="Times New Roman" w:cs="Times New Roman"/>
                <w:b/>
                <w:bCs/>
                <w:szCs w:val="22"/>
              </w:rPr>
              <w:t xml:space="preserve">Related </w:t>
            </w:r>
            <w:r w:rsidR="00C20802">
              <w:rPr>
                <w:rFonts w:ascii="Times New Roman" w:hAnsi="Times New Roman" w:cs="Times New Roman"/>
                <w:b/>
                <w:bCs/>
                <w:szCs w:val="22"/>
              </w:rPr>
              <w:t>part</w:t>
            </w:r>
            <w:r w:rsidR="00005958" w:rsidRPr="00C23E0D">
              <w:rPr>
                <w:rFonts w:ascii="Times New Roman" w:hAnsi="Times New Roman" w:cs="Times New Roman"/>
                <w:b/>
                <w:bCs/>
                <w:szCs w:val="22"/>
              </w:rPr>
              <w:t>y</w:t>
            </w:r>
          </w:p>
        </w:tc>
        <w:tc>
          <w:tcPr>
            <w:tcW w:w="1350" w:type="dxa"/>
            <w:shd w:val="clear" w:color="auto" w:fill="auto"/>
          </w:tcPr>
          <w:p w:rsidR="00754A62" w:rsidRPr="00C23E0D" w:rsidRDefault="00754A62" w:rsidP="00231CFE">
            <w:pPr>
              <w:tabs>
                <w:tab w:val="decimal" w:pos="870"/>
              </w:tabs>
              <w:spacing w:after="0" w:line="240" w:lineRule="atLeast"/>
              <w:ind w:left="72" w:right="-108"/>
              <w:jc w:val="thaiDistribute"/>
              <w:rPr>
                <w:rFonts w:ascii="Times New Roman" w:hAnsi="Times New Roman" w:cs="Times New Roman"/>
                <w:szCs w:val="22"/>
              </w:rPr>
            </w:pPr>
          </w:p>
        </w:tc>
        <w:tc>
          <w:tcPr>
            <w:tcW w:w="260" w:type="dxa"/>
            <w:shd w:val="clear" w:color="auto" w:fill="auto"/>
          </w:tcPr>
          <w:p w:rsidR="00754A62" w:rsidRPr="00C23E0D" w:rsidRDefault="00754A62" w:rsidP="00231CFE">
            <w:pPr>
              <w:tabs>
                <w:tab w:val="decimal" w:pos="870"/>
              </w:tabs>
              <w:spacing w:after="0" w:line="240" w:lineRule="atLeast"/>
              <w:ind w:left="72" w:right="43"/>
              <w:jc w:val="thaiDistribute"/>
              <w:rPr>
                <w:rFonts w:ascii="Times New Roman" w:hAnsi="Times New Roman" w:cs="Times New Roman"/>
                <w:szCs w:val="22"/>
                <w:cs/>
              </w:rPr>
            </w:pPr>
          </w:p>
        </w:tc>
        <w:tc>
          <w:tcPr>
            <w:tcW w:w="1286" w:type="dxa"/>
            <w:gridSpan w:val="2"/>
            <w:shd w:val="clear" w:color="auto" w:fill="auto"/>
          </w:tcPr>
          <w:p w:rsidR="00754A62" w:rsidRPr="00C23E0D" w:rsidRDefault="00754A62" w:rsidP="00231CFE">
            <w:pPr>
              <w:tabs>
                <w:tab w:val="decimal" w:pos="622"/>
                <w:tab w:val="decimal" w:pos="870"/>
              </w:tabs>
              <w:spacing w:after="0" w:line="240" w:lineRule="atLeast"/>
              <w:ind w:left="72"/>
              <w:jc w:val="thaiDistribute"/>
              <w:rPr>
                <w:rFonts w:ascii="Times New Roman" w:hAnsi="Times New Roman" w:cs="Times New Roman"/>
                <w:szCs w:val="22"/>
              </w:rPr>
            </w:pPr>
          </w:p>
        </w:tc>
        <w:tc>
          <w:tcPr>
            <w:tcW w:w="270" w:type="dxa"/>
            <w:shd w:val="clear" w:color="auto" w:fill="auto"/>
          </w:tcPr>
          <w:p w:rsidR="00754A62" w:rsidRPr="00C23E0D" w:rsidRDefault="00754A62" w:rsidP="00231CFE">
            <w:pPr>
              <w:tabs>
                <w:tab w:val="decimal" w:pos="870"/>
              </w:tabs>
              <w:spacing w:after="0" w:line="240" w:lineRule="atLeast"/>
              <w:ind w:left="72" w:right="43"/>
              <w:jc w:val="thaiDistribute"/>
              <w:rPr>
                <w:rFonts w:ascii="Times New Roman" w:hAnsi="Times New Roman" w:cs="Times New Roman"/>
                <w:szCs w:val="22"/>
                <w:cs/>
              </w:rPr>
            </w:pPr>
          </w:p>
        </w:tc>
        <w:tc>
          <w:tcPr>
            <w:tcW w:w="1289" w:type="dxa"/>
            <w:gridSpan w:val="2"/>
          </w:tcPr>
          <w:p w:rsidR="00754A62" w:rsidRPr="00C23E0D" w:rsidRDefault="00754A62" w:rsidP="00231CFE">
            <w:pPr>
              <w:tabs>
                <w:tab w:val="decimal" w:pos="622"/>
                <w:tab w:val="decimal" w:pos="870"/>
              </w:tabs>
              <w:spacing w:after="0" w:line="240" w:lineRule="atLeast"/>
              <w:ind w:left="72" w:right="-108"/>
              <w:jc w:val="thaiDistribute"/>
              <w:rPr>
                <w:rFonts w:ascii="Times New Roman" w:hAnsi="Times New Roman" w:cs="Times New Roman"/>
                <w:szCs w:val="22"/>
              </w:rPr>
            </w:pPr>
          </w:p>
        </w:tc>
        <w:tc>
          <w:tcPr>
            <w:tcW w:w="236" w:type="dxa"/>
            <w:gridSpan w:val="2"/>
          </w:tcPr>
          <w:p w:rsidR="00754A62" w:rsidRPr="00C23E0D" w:rsidRDefault="00754A62" w:rsidP="00231CFE">
            <w:pPr>
              <w:tabs>
                <w:tab w:val="decimal" w:pos="870"/>
                <w:tab w:val="decimal" w:pos="973"/>
              </w:tabs>
              <w:spacing w:after="0" w:line="240" w:lineRule="atLeast"/>
              <w:ind w:left="72" w:right="43"/>
              <w:jc w:val="thaiDistribute"/>
              <w:rPr>
                <w:rFonts w:ascii="Times New Roman" w:hAnsi="Times New Roman" w:cs="Times New Roman"/>
                <w:szCs w:val="22"/>
              </w:rPr>
            </w:pPr>
          </w:p>
        </w:tc>
        <w:tc>
          <w:tcPr>
            <w:tcW w:w="1177" w:type="dxa"/>
            <w:gridSpan w:val="2"/>
          </w:tcPr>
          <w:p w:rsidR="00754A62" w:rsidRPr="00C23E0D" w:rsidRDefault="00754A62" w:rsidP="00231CFE">
            <w:pPr>
              <w:tabs>
                <w:tab w:val="decimal" w:pos="622"/>
                <w:tab w:val="decimal" w:pos="870"/>
              </w:tabs>
              <w:spacing w:after="0" w:line="240" w:lineRule="atLeast"/>
              <w:ind w:left="72" w:right="-108"/>
              <w:jc w:val="thaiDistribute"/>
              <w:rPr>
                <w:rFonts w:ascii="Times New Roman" w:hAnsi="Times New Roman" w:cs="Times New Roman"/>
                <w:szCs w:val="22"/>
              </w:rPr>
            </w:pPr>
          </w:p>
        </w:tc>
      </w:tr>
      <w:tr w:rsidR="00754A62" w:rsidRPr="00C23E0D" w:rsidTr="00CE36EE">
        <w:trPr>
          <w:gridAfter w:val="1"/>
          <w:wAfter w:w="7" w:type="dxa"/>
        </w:trPr>
        <w:tc>
          <w:tcPr>
            <w:tcW w:w="4343" w:type="dxa"/>
            <w:shd w:val="clear" w:color="auto" w:fill="auto"/>
          </w:tcPr>
          <w:p w:rsidR="00754A62" w:rsidRPr="00C23E0D" w:rsidRDefault="00754A62" w:rsidP="00231CFE">
            <w:pPr>
              <w:spacing w:after="0" w:line="240" w:lineRule="atLeast"/>
              <w:ind w:left="522" w:right="-45"/>
              <w:rPr>
                <w:rFonts w:ascii="Times New Roman" w:hAnsi="Times New Roman" w:cs="Times New Roman"/>
                <w:szCs w:val="22"/>
                <w:cs/>
              </w:rPr>
            </w:pPr>
            <w:r w:rsidRPr="00C23E0D">
              <w:rPr>
                <w:rFonts w:ascii="Times New Roman" w:hAnsi="Times New Roman" w:cs="Times New Roman"/>
                <w:szCs w:val="22"/>
              </w:rPr>
              <w:t>Begemann Holding B.V.</w:t>
            </w:r>
          </w:p>
        </w:tc>
        <w:tc>
          <w:tcPr>
            <w:tcW w:w="1350" w:type="dxa"/>
            <w:shd w:val="clear" w:color="auto" w:fill="auto"/>
          </w:tcPr>
          <w:p w:rsidR="00754A62" w:rsidRPr="00C23E0D" w:rsidRDefault="008D0D3E" w:rsidP="00C65150">
            <w:pPr>
              <w:tabs>
                <w:tab w:val="decimal" w:pos="966"/>
              </w:tabs>
              <w:spacing w:after="0" w:line="240" w:lineRule="atLeast"/>
              <w:ind w:left="72" w:right="-108"/>
              <w:jc w:val="thaiDistribute"/>
              <w:rPr>
                <w:rFonts w:ascii="Times New Roman" w:hAnsi="Times New Roman" w:cs="Times New Roman"/>
                <w:szCs w:val="22"/>
              </w:rPr>
            </w:pPr>
            <w:r w:rsidRPr="00C23E0D">
              <w:rPr>
                <w:rFonts w:ascii="Times New Roman" w:hAnsi="Times New Roman" w:cs="Times New Roman"/>
                <w:szCs w:val="22"/>
              </w:rPr>
              <w:t>85,408</w:t>
            </w:r>
          </w:p>
        </w:tc>
        <w:tc>
          <w:tcPr>
            <w:tcW w:w="260" w:type="dxa"/>
            <w:shd w:val="clear" w:color="auto" w:fill="auto"/>
          </w:tcPr>
          <w:p w:rsidR="00754A62" w:rsidRPr="00C23E0D" w:rsidRDefault="00754A62" w:rsidP="00231CFE">
            <w:pPr>
              <w:tabs>
                <w:tab w:val="decimal" w:pos="792"/>
                <w:tab w:val="decimal" w:pos="870"/>
              </w:tabs>
              <w:spacing w:after="0" w:line="240" w:lineRule="atLeast"/>
              <w:ind w:left="72" w:right="43"/>
              <w:jc w:val="thaiDistribute"/>
              <w:rPr>
                <w:rFonts w:ascii="Times New Roman" w:hAnsi="Times New Roman" w:cs="Times New Roman"/>
                <w:szCs w:val="22"/>
                <w:cs/>
              </w:rPr>
            </w:pPr>
          </w:p>
        </w:tc>
        <w:tc>
          <w:tcPr>
            <w:tcW w:w="1286" w:type="dxa"/>
            <w:gridSpan w:val="2"/>
            <w:shd w:val="clear" w:color="auto" w:fill="auto"/>
          </w:tcPr>
          <w:p w:rsidR="00754A62" w:rsidRPr="00C23E0D" w:rsidRDefault="00754A62" w:rsidP="00231CFE">
            <w:pPr>
              <w:tabs>
                <w:tab w:val="decimal" w:pos="870"/>
              </w:tabs>
              <w:spacing w:after="0" w:line="240" w:lineRule="atLeast"/>
              <w:ind w:left="72" w:right="-108"/>
              <w:jc w:val="thaiDistribute"/>
              <w:rPr>
                <w:rFonts w:ascii="Times New Roman" w:hAnsi="Times New Roman" w:cs="Times New Roman"/>
                <w:szCs w:val="22"/>
              </w:rPr>
            </w:pPr>
            <w:r w:rsidRPr="00C23E0D">
              <w:rPr>
                <w:rFonts w:ascii="Times New Roman" w:hAnsi="Times New Roman" w:cs="Times New Roman"/>
                <w:szCs w:val="22"/>
              </w:rPr>
              <w:t>85,408</w:t>
            </w:r>
          </w:p>
        </w:tc>
        <w:tc>
          <w:tcPr>
            <w:tcW w:w="270" w:type="dxa"/>
            <w:shd w:val="clear" w:color="auto" w:fill="auto"/>
          </w:tcPr>
          <w:p w:rsidR="00754A62" w:rsidRPr="00C23E0D" w:rsidRDefault="00754A62" w:rsidP="00231CFE">
            <w:pPr>
              <w:tabs>
                <w:tab w:val="decimal" w:pos="792"/>
                <w:tab w:val="decimal" w:pos="870"/>
              </w:tabs>
              <w:spacing w:after="0" w:line="240" w:lineRule="atLeast"/>
              <w:ind w:left="72" w:right="43"/>
              <w:jc w:val="thaiDistribute"/>
              <w:rPr>
                <w:rFonts w:ascii="Times New Roman" w:hAnsi="Times New Roman" w:cs="Times New Roman"/>
                <w:szCs w:val="22"/>
                <w:cs/>
              </w:rPr>
            </w:pPr>
          </w:p>
        </w:tc>
        <w:tc>
          <w:tcPr>
            <w:tcW w:w="1289" w:type="dxa"/>
            <w:gridSpan w:val="2"/>
          </w:tcPr>
          <w:p w:rsidR="00754A62" w:rsidRPr="00CE36EE" w:rsidRDefault="008D0D3E" w:rsidP="00231CFE">
            <w:pPr>
              <w:tabs>
                <w:tab w:val="left" w:pos="515"/>
                <w:tab w:val="left" w:pos="810"/>
              </w:tabs>
              <w:spacing w:after="0" w:line="240" w:lineRule="atLeast"/>
              <w:ind w:left="180" w:right="-43"/>
              <w:jc w:val="center"/>
              <w:rPr>
                <w:rFonts w:ascii="Times New Roman" w:eastAsia="Cordia New" w:hAnsi="Times New Roman" w:cs="Times New Roman"/>
                <w:szCs w:val="22"/>
                <w:cs/>
              </w:rPr>
            </w:pPr>
            <w:r w:rsidRPr="00CE36EE">
              <w:rPr>
                <w:rFonts w:ascii="Times New Roman" w:eastAsia="Cordia New" w:hAnsi="Times New Roman" w:cs="Times New Roman"/>
                <w:szCs w:val="22"/>
              </w:rPr>
              <w:t>-</w:t>
            </w:r>
          </w:p>
        </w:tc>
        <w:tc>
          <w:tcPr>
            <w:tcW w:w="236" w:type="dxa"/>
            <w:gridSpan w:val="2"/>
          </w:tcPr>
          <w:p w:rsidR="00754A62" w:rsidRPr="00CE36EE" w:rsidRDefault="00754A62" w:rsidP="00231CFE">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177" w:type="dxa"/>
            <w:gridSpan w:val="2"/>
          </w:tcPr>
          <w:p w:rsidR="00754A62" w:rsidRPr="00CE36EE" w:rsidRDefault="00754A62" w:rsidP="00C65150">
            <w:pPr>
              <w:tabs>
                <w:tab w:val="left" w:pos="363"/>
                <w:tab w:val="left" w:pos="629"/>
              </w:tabs>
              <w:spacing w:after="0" w:line="240" w:lineRule="atLeast"/>
              <w:ind w:left="55"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r>
      <w:tr w:rsidR="00754A62" w:rsidRPr="00C23E0D" w:rsidTr="00CE36EE">
        <w:trPr>
          <w:gridAfter w:val="1"/>
          <w:wAfter w:w="7" w:type="dxa"/>
        </w:trPr>
        <w:tc>
          <w:tcPr>
            <w:tcW w:w="4343" w:type="dxa"/>
            <w:shd w:val="clear" w:color="auto" w:fill="auto"/>
            <w:vAlign w:val="bottom"/>
          </w:tcPr>
          <w:p w:rsidR="00754A62" w:rsidRPr="00C23E0D" w:rsidRDefault="00754A62" w:rsidP="00231CFE">
            <w:pPr>
              <w:spacing w:after="0" w:line="240" w:lineRule="atLeast"/>
              <w:ind w:left="522" w:right="-45"/>
              <w:rPr>
                <w:rFonts w:ascii="Times New Roman" w:hAnsi="Times New Roman" w:cs="Times New Roman"/>
                <w:szCs w:val="22"/>
                <w:cs/>
              </w:rPr>
            </w:pPr>
            <w:r w:rsidRPr="00C23E0D">
              <w:rPr>
                <w:rFonts w:ascii="Times New Roman" w:hAnsi="Times New Roman" w:cs="Times New Roman"/>
                <w:i/>
                <w:iCs/>
                <w:szCs w:val="22"/>
              </w:rPr>
              <w:t>Less</w:t>
            </w:r>
            <w:r w:rsidRPr="00C23E0D">
              <w:rPr>
                <w:rFonts w:ascii="Times New Roman" w:hAnsi="Times New Roman" w:cs="Times New Roman"/>
                <w:szCs w:val="22"/>
              </w:rPr>
              <w:t xml:space="preserve"> allowance for impairment </w:t>
            </w:r>
          </w:p>
        </w:tc>
        <w:tc>
          <w:tcPr>
            <w:tcW w:w="1350" w:type="dxa"/>
            <w:tcBorders>
              <w:bottom w:val="single" w:sz="4" w:space="0" w:color="auto"/>
            </w:tcBorders>
            <w:shd w:val="clear" w:color="auto" w:fill="auto"/>
          </w:tcPr>
          <w:p w:rsidR="00754A62" w:rsidRPr="00C23E0D" w:rsidRDefault="008D0D3E" w:rsidP="00C65150">
            <w:pPr>
              <w:tabs>
                <w:tab w:val="decimal" w:pos="966"/>
              </w:tabs>
              <w:spacing w:after="0" w:line="240" w:lineRule="atLeast"/>
              <w:ind w:left="72" w:right="-108"/>
              <w:jc w:val="thaiDistribute"/>
              <w:rPr>
                <w:rFonts w:ascii="Times New Roman" w:hAnsi="Times New Roman" w:cs="Times New Roman"/>
                <w:szCs w:val="22"/>
              </w:rPr>
            </w:pPr>
            <w:r w:rsidRPr="00C23E0D">
              <w:rPr>
                <w:rFonts w:ascii="Times New Roman" w:hAnsi="Times New Roman" w:cs="Times New Roman"/>
                <w:szCs w:val="22"/>
              </w:rPr>
              <w:t>(85,408)</w:t>
            </w:r>
          </w:p>
        </w:tc>
        <w:tc>
          <w:tcPr>
            <w:tcW w:w="260" w:type="dxa"/>
            <w:shd w:val="clear" w:color="auto" w:fill="auto"/>
          </w:tcPr>
          <w:p w:rsidR="00754A62" w:rsidRPr="00C23E0D" w:rsidRDefault="00754A62" w:rsidP="00231CFE">
            <w:pPr>
              <w:tabs>
                <w:tab w:val="decimal" w:pos="870"/>
              </w:tabs>
              <w:spacing w:after="0" w:line="240" w:lineRule="atLeast"/>
              <w:ind w:left="72" w:right="43"/>
              <w:jc w:val="thaiDistribute"/>
              <w:rPr>
                <w:rFonts w:ascii="Times New Roman" w:hAnsi="Times New Roman" w:cs="Times New Roman"/>
                <w:szCs w:val="22"/>
                <w:cs/>
              </w:rPr>
            </w:pPr>
          </w:p>
        </w:tc>
        <w:tc>
          <w:tcPr>
            <w:tcW w:w="1286" w:type="dxa"/>
            <w:gridSpan w:val="2"/>
            <w:tcBorders>
              <w:bottom w:val="single" w:sz="4" w:space="0" w:color="auto"/>
            </w:tcBorders>
            <w:shd w:val="clear" w:color="auto" w:fill="auto"/>
          </w:tcPr>
          <w:p w:rsidR="00754A62" w:rsidRPr="00C23E0D" w:rsidRDefault="00754A62" w:rsidP="00231CFE">
            <w:pPr>
              <w:tabs>
                <w:tab w:val="decimal" w:pos="870"/>
              </w:tabs>
              <w:spacing w:after="0" w:line="240" w:lineRule="atLeast"/>
              <w:ind w:left="72" w:right="-108"/>
              <w:jc w:val="thaiDistribute"/>
              <w:rPr>
                <w:rFonts w:ascii="Times New Roman" w:hAnsi="Times New Roman" w:cs="Times New Roman"/>
                <w:szCs w:val="22"/>
              </w:rPr>
            </w:pPr>
            <w:r w:rsidRPr="00C23E0D">
              <w:rPr>
                <w:rFonts w:ascii="Times New Roman" w:hAnsi="Times New Roman" w:cs="Times New Roman"/>
                <w:szCs w:val="22"/>
              </w:rPr>
              <w:t>(85,408)</w:t>
            </w:r>
          </w:p>
        </w:tc>
        <w:tc>
          <w:tcPr>
            <w:tcW w:w="270" w:type="dxa"/>
            <w:shd w:val="clear" w:color="auto" w:fill="auto"/>
          </w:tcPr>
          <w:p w:rsidR="00754A62" w:rsidRPr="00C23E0D" w:rsidRDefault="00754A62" w:rsidP="00231CFE">
            <w:pPr>
              <w:tabs>
                <w:tab w:val="decimal" w:pos="792"/>
                <w:tab w:val="decimal" w:pos="870"/>
              </w:tabs>
              <w:spacing w:after="0" w:line="240" w:lineRule="atLeast"/>
              <w:ind w:left="72" w:right="43"/>
              <w:jc w:val="thaiDistribute"/>
              <w:rPr>
                <w:rFonts w:ascii="Times New Roman" w:hAnsi="Times New Roman" w:cs="Times New Roman"/>
                <w:szCs w:val="22"/>
                <w:cs/>
              </w:rPr>
            </w:pPr>
          </w:p>
        </w:tc>
        <w:tc>
          <w:tcPr>
            <w:tcW w:w="1289" w:type="dxa"/>
            <w:gridSpan w:val="2"/>
            <w:tcBorders>
              <w:bottom w:val="single" w:sz="4" w:space="0" w:color="auto"/>
            </w:tcBorders>
          </w:tcPr>
          <w:p w:rsidR="00754A62" w:rsidRPr="00CE36EE" w:rsidRDefault="008D0D3E"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c>
          <w:tcPr>
            <w:tcW w:w="236" w:type="dxa"/>
            <w:gridSpan w:val="2"/>
          </w:tcPr>
          <w:p w:rsidR="00754A62" w:rsidRPr="00CE36EE" w:rsidRDefault="00754A62" w:rsidP="00231CFE">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177" w:type="dxa"/>
            <w:gridSpan w:val="2"/>
            <w:tcBorders>
              <w:bottom w:val="single" w:sz="4" w:space="0" w:color="auto"/>
            </w:tcBorders>
          </w:tcPr>
          <w:p w:rsidR="00754A62" w:rsidRPr="00CE36EE" w:rsidRDefault="00754A62" w:rsidP="00C65150">
            <w:pPr>
              <w:tabs>
                <w:tab w:val="left" w:pos="363"/>
                <w:tab w:val="left" w:pos="629"/>
              </w:tabs>
              <w:spacing w:after="0" w:line="240" w:lineRule="atLeast"/>
              <w:ind w:left="55" w:right="-43"/>
              <w:jc w:val="center"/>
              <w:rPr>
                <w:rFonts w:ascii="Times New Roman" w:eastAsia="Cordia New" w:hAnsi="Times New Roman" w:cs="Times New Roman"/>
                <w:szCs w:val="22"/>
              </w:rPr>
            </w:pPr>
            <w:r w:rsidRPr="00CE36EE">
              <w:rPr>
                <w:rFonts w:ascii="Times New Roman" w:eastAsia="Cordia New" w:hAnsi="Times New Roman" w:cs="Times New Roman"/>
                <w:szCs w:val="22"/>
              </w:rPr>
              <w:t>-</w:t>
            </w:r>
          </w:p>
        </w:tc>
      </w:tr>
      <w:tr w:rsidR="00754A62" w:rsidRPr="00C23E0D" w:rsidTr="00CE36EE">
        <w:trPr>
          <w:gridAfter w:val="1"/>
          <w:wAfter w:w="7" w:type="dxa"/>
        </w:trPr>
        <w:tc>
          <w:tcPr>
            <w:tcW w:w="4343" w:type="dxa"/>
            <w:shd w:val="clear" w:color="auto" w:fill="auto"/>
            <w:vAlign w:val="bottom"/>
          </w:tcPr>
          <w:p w:rsidR="00754A62" w:rsidRPr="00C23E0D" w:rsidRDefault="00754A62" w:rsidP="00231CFE">
            <w:pPr>
              <w:spacing w:after="0" w:line="240" w:lineRule="atLeast"/>
              <w:ind w:left="522" w:right="-45"/>
              <w:rPr>
                <w:rFonts w:ascii="Times New Roman" w:hAnsi="Times New Roman" w:cs="Times New Roman"/>
                <w:b/>
                <w:bCs/>
                <w:szCs w:val="22"/>
                <w:cs/>
              </w:rPr>
            </w:pPr>
            <w:r w:rsidRPr="00C23E0D">
              <w:rPr>
                <w:rFonts w:ascii="Times New Roman" w:hAnsi="Times New Roman" w:cs="Times New Roman"/>
                <w:b/>
                <w:bCs/>
                <w:szCs w:val="22"/>
              </w:rPr>
              <w:t>Net</w:t>
            </w:r>
          </w:p>
        </w:tc>
        <w:tc>
          <w:tcPr>
            <w:tcW w:w="1350" w:type="dxa"/>
            <w:tcBorders>
              <w:top w:val="single" w:sz="4" w:space="0" w:color="auto"/>
              <w:bottom w:val="double" w:sz="4" w:space="0" w:color="auto"/>
            </w:tcBorders>
            <w:shd w:val="clear" w:color="auto" w:fill="auto"/>
          </w:tcPr>
          <w:p w:rsidR="00754A62" w:rsidRPr="00CE36EE" w:rsidRDefault="00754A62" w:rsidP="00231CFE">
            <w:pPr>
              <w:tabs>
                <w:tab w:val="left" w:pos="342"/>
                <w:tab w:val="left" w:pos="810"/>
              </w:tabs>
              <w:spacing w:after="0" w:line="240" w:lineRule="atLeast"/>
              <w:ind w:left="-18" w:right="-43"/>
              <w:jc w:val="center"/>
              <w:rPr>
                <w:rFonts w:ascii="Times New Roman" w:hAnsi="Times New Roman" w:cs="Times New Roman"/>
                <w:b/>
                <w:bCs/>
                <w:szCs w:val="22"/>
              </w:rPr>
            </w:pPr>
            <w:r w:rsidRPr="00CE36EE">
              <w:rPr>
                <w:rFonts w:ascii="Times New Roman" w:hAnsi="Times New Roman" w:cs="Times New Roman"/>
                <w:b/>
                <w:bCs/>
                <w:szCs w:val="22"/>
              </w:rPr>
              <w:t>-</w:t>
            </w:r>
          </w:p>
        </w:tc>
        <w:tc>
          <w:tcPr>
            <w:tcW w:w="260" w:type="dxa"/>
            <w:shd w:val="clear" w:color="auto" w:fill="auto"/>
          </w:tcPr>
          <w:p w:rsidR="00754A62" w:rsidRPr="00CE36EE" w:rsidRDefault="00754A62" w:rsidP="00231CFE">
            <w:pPr>
              <w:tabs>
                <w:tab w:val="decimal" w:pos="870"/>
              </w:tabs>
              <w:spacing w:after="0" w:line="240" w:lineRule="atLeast"/>
              <w:ind w:left="72" w:right="43"/>
              <w:jc w:val="thaiDistribute"/>
              <w:rPr>
                <w:rFonts w:ascii="Times New Roman" w:hAnsi="Times New Roman" w:cs="Times New Roman"/>
                <w:b/>
                <w:bCs/>
                <w:szCs w:val="22"/>
                <w:cs/>
              </w:rPr>
            </w:pPr>
          </w:p>
        </w:tc>
        <w:tc>
          <w:tcPr>
            <w:tcW w:w="1286" w:type="dxa"/>
            <w:gridSpan w:val="2"/>
            <w:tcBorders>
              <w:top w:val="single" w:sz="4" w:space="0" w:color="auto"/>
              <w:bottom w:val="double" w:sz="4" w:space="0" w:color="auto"/>
            </w:tcBorders>
            <w:shd w:val="clear" w:color="auto" w:fill="auto"/>
          </w:tcPr>
          <w:p w:rsidR="00754A62" w:rsidRPr="00CE36EE" w:rsidRDefault="00754A62" w:rsidP="00231CFE">
            <w:pPr>
              <w:tabs>
                <w:tab w:val="left" w:pos="352"/>
                <w:tab w:val="left" w:pos="810"/>
              </w:tabs>
              <w:spacing w:after="0" w:line="240" w:lineRule="atLeast"/>
              <w:ind w:left="-98" w:right="-43"/>
              <w:jc w:val="center"/>
              <w:rPr>
                <w:rFonts w:ascii="Times New Roman" w:eastAsia="Cordia New" w:hAnsi="Times New Roman" w:cs="Times New Roman"/>
                <w:b/>
                <w:bCs/>
                <w:szCs w:val="22"/>
              </w:rPr>
            </w:pPr>
            <w:r w:rsidRPr="00CE36EE">
              <w:rPr>
                <w:rFonts w:ascii="Times New Roman" w:eastAsia="Cordia New" w:hAnsi="Times New Roman" w:cs="Times New Roman"/>
                <w:b/>
                <w:bCs/>
                <w:szCs w:val="22"/>
              </w:rPr>
              <w:t>-</w:t>
            </w:r>
          </w:p>
        </w:tc>
        <w:tc>
          <w:tcPr>
            <w:tcW w:w="270" w:type="dxa"/>
            <w:shd w:val="clear" w:color="auto" w:fill="auto"/>
          </w:tcPr>
          <w:p w:rsidR="00754A62" w:rsidRPr="00CE36EE" w:rsidRDefault="00754A62" w:rsidP="00231CFE">
            <w:pPr>
              <w:tabs>
                <w:tab w:val="decimal" w:pos="870"/>
              </w:tabs>
              <w:spacing w:after="0" w:line="240" w:lineRule="atLeast"/>
              <w:ind w:left="72" w:right="43"/>
              <w:jc w:val="thaiDistribute"/>
              <w:rPr>
                <w:rFonts w:ascii="Times New Roman" w:hAnsi="Times New Roman" w:cs="Times New Roman"/>
                <w:b/>
                <w:bCs/>
                <w:szCs w:val="22"/>
                <w:cs/>
              </w:rPr>
            </w:pPr>
          </w:p>
        </w:tc>
        <w:tc>
          <w:tcPr>
            <w:tcW w:w="1289" w:type="dxa"/>
            <w:gridSpan w:val="2"/>
            <w:tcBorders>
              <w:top w:val="single" w:sz="4" w:space="0" w:color="auto"/>
              <w:bottom w:val="double" w:sz="4" w:space="0" w:color="auto"/>
            </w:tcBorders>
          </w:tcPr>
          <w:p w:rsidR="00754A62" w:rsidRPr="00CE36EE" w:rsidRDefault="00754A62"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CE36EE">
              <w:rPr>
                <w:rFonts w:ascii="Times New Roman" w:eastAsia="Cordia New" w:hAnsi="Times New Roman" w:cs="Times New Roman"/>
                <w:b/>
                <w:bCs/>
                <w:szCs w:val="22"/>
              </w:rPr>
              <w:t>-</w:t>
            </w:r>
          </w:p>
        </w:tc>
        <w:tc>
          <w:tcPr>
            <w:tcW w:w="236" w:type="dxa"/>
            <w:gridSpan w:val="2"/>
          </w:tcPr>
          <w:p w:rsidR="00754A62" w:rsidRPr="00CE36EE" w:rsidRDefault="00754A62" w:rsidP="00231CFE">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177" w:type="dxa"/>
            <w:gridSpan w:val="2"/>
            <w:tcBorders>
              <w:top w:val="single" w:sz="4" w:space="0" w:color="auto"/>
              <w:bottom w:val="double" w:sz="4" w:space="0" w:color="auto"/>
            </w:tcBorders>
          </w:tcPr>
          <w:p w:rsidR="00754A62" w:rsidRPr="00CE36EE" w:rsidRDefault="00754A62" w:rsidP="00C65150">
            <w:pPr>
              <w:tabs>
                <w:tab w:val="left" w:pos="363"/>
                <w:tab w:val="left" w:pos="629"/>
              </w:tabs>
              <w:spacing w:after="0" w:line="240" w:lineRule="atLeast"/>
              <w:ind w:left="55" w:right="-43"/>
              <w:jc w:val="center"/>
              <w:rPr>
                <w:rFonts w:ascii="Times New Roman" w:eastAsia="Cordia New" w:hAnsi="Times New Roman" w:cs="Times New Roman"/>
                <w:b/>
                <w:bCs/>
                <w:szCs w:val="22"/>
              </w:rPr>
            </w:pPr>
            <w:r w:rsidRPr="00CE36EE">
              <w:rPr>
                <w:rFonts w:ascii="Times New Roman" w:eastAsia="Cordia New" w:hAnsi="Times New Roman" w:cs="Times New Roman"/>
                <w:b/>
                <w:bCs/>
                <w:szCs w:val="22"/>
              </w:rPr>
              <w:t>-</w:t>
            </w:r>
          </w:p>
        </w:tc>
      </w:tr>
      <w:tr w:rsidR="00CE36EE" w:rsidRPr="00C23E0D" w:rsidTr="00CE36EE">
        <w:trPr>
          <w:gridAfter w:val="2"/>
          <w:wAfter w:w="25" w:type="dxa"/>
        </w:trPr>
        <w:tc>
          <w:tcPr>
            <w:tcW w:w="4343" w:type="dxa"/>
          </w:tcPr>
          <w:p w:rsidR="00CE36EE" w:rsidRPr="00C23E0D" w:rsidRDefault="00CE36EE" w:rsidP="009B1351">
            <w:pPr>
              <w:spacing w:after="0" w:line="240" w:lineRule="atLeast"/>
              <w:ind w:left="522" w:right="43"/>
              <w:jc w:val="thaiDistribute"/>
              <w:rPr>
                <w:rFonts w:ascii="Times New Roman" w:hAnsi="Times New Roman" w:cs="Times New Roman"/>
                <w:szCs w:val="22"/>
              </w:rPr>
            </w:pPr>
          </w:p>
        </w:tc>
        <w:tc>
          <w:tcPr>
            <w:tcW w:w="2896" w:type="dxa"/>
            <w:gridSpan w:val="4"/>
          </w:tcPr>
          <w:p w:rsidR="00CE36EE" w:rsidRPr="00C23E0D" w:rsidRDefault="00CE36EE" w:rsidP="009B1351">
            <w:pPr>
              <w:spacing w:after="0" w:line="240" w:lineRule="atLeast"/>
              <w:ind w:right="46"/>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Consolidated</w:t>
            </w:r>
            <w:r w:rsidRPr="00C23E0D">
              <w:rPr>
                <w:rFonts w:ascii="Times New Roman" w:eastAsia="Cordia New" w:hAnsi="Times New Roman" w:cs="Times New Roman"/>
                <w:b/>
                <w:bCs/>
                <w:szCs w:val="22"/>
              </w:rPr>
              <w:br/>
              <w:t>financial statements</w:t>
            </w:r>
          </w:p>
        </w:tc>
        <w:tc>
          <w:tcPr>
            <w:tcW w:w="270" w:type="dxa"/>
          </w:tcPr>
          <w:p w:rsidR="00CE36EE" w:rsidRPr="00C23E0D" w:rsidRDefault="00CE36EE" w:rsidP="009B1351">
            <w:pPr>
              <w:tabs>
                <w:tab w:val="decimal" w:pos="930"/>
              </w:tabs>
              <w:spacing w:after="0" w:line="240" w:lineRule="atLeast"/>
              <w:jc w:val="center"/>
              <w:rPr>
                <w:rFonts w:ascii="Times New Roman" w:eastAsia="Cordia New" w:hAnsi="Times New Roman" w:cs="Times New Roman"/>
                <w:b/>
                <w:bCs/>
                <w:szCs w:val="22"/>
              </w:rPr>
            </w:pPr>
          </w:p>
        </w:tc>
        <w:tc>
          <w:tcPr>
            <w:tcW w:w="2684" w:type="dxa"/>
            <w:gridSpan w:val="5"/>
          </w:tcPr>
          <w:p w:rsidR="00CE36EE" w:rsidRPr="00C23E0D" w:rsidRDefault="00CE36EE" w:rsidP="009B1351">
            <w:pPr>
              <w:spacing w:after="0" w:line="240" w:lineRule="atLeast"/>
              <w:ind w:left="-3" w:right="-211"/>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Separate</w:t>
            </w:r>
            <w:r w:rsidRPr="00C23E0D">
              <w:rPr>
                <w:rFonts w:ascii="Times New Roman" w:eastAsia="Cordia New" w:hAnsi="Times New Roman" w:cs="Times New Roman"/>
                <w:b/>
                <w:bCs/>
                <w:szCs w:val="22"/>
                <w:cs/>
              </w:rPr>
              <w:br/>
            </w:r>
            <w:r w:rsidRPr="00C23E0D">
              <w:rPr>
                <w:rFonts w:ascii="Times New Roman" w:eastAsia="Cordia New" w:hAnsi="Times New Roman" w:cs="Times New Roman"/>
                <w:b/>
                <w:bCs/>
                <w:szCs w:val="22"/>
              </w:rPr>
              <w:t>financial statements</w:t>
            </w:r>
          </w:p>
        </w:tc>
      </w:tr>
      <w:tr w:rsidR="00CE36EE" w:rsidRPr="00C23E0D" w:rsidTr="00CE36EE">
        <w:trPr>
          <w:gridAfter w:val="2"/>
          <w:wAfter w:w="25" w:type="dxa"/>
          <w:trHeight w:val="315"/>
        </w:trPr>
        <w:tc>
          <w:tcPr>
            <w:tcW w:w="4343" w:type="dxa"/>
            <w:shd w:val="clear" w:color="auto" w:fill="auto"/>
          </w:tcPr>
          <w:p w:rsidR="00CE36EE" w:rsidRPr="00C23E0D" w:rsidRDefault="00CE36EE" w:rsidP="009B1351">
            <w:pPr>
              <w:spacing w:after="0" w:line="240" w:lineRule="atLeast"/>
              <w:ind w:left="522" w:right="43"/>
              <w:jc w:val="thaiDistribute"/>
              <w:rPr>
                <w:rFonts w:ascii="Times New Roman" w:hAnsi="Times New Roman" w:cs="Times New Roman"/>
                <w:szCs w:val="22"/>
              </w:rPr>
            </w:pPr>
          </w:p>
        </w:tc>
        <w:tc>
          <w:tcPr>
            <w:tcW w:w="1350" w:type="dxa"/>
            <w:shd w:val="clear" w:color="auto" w:fill="auto"/>
          </w:tcPr>
          <w:p w:rsidR="00CE36EE" w:rsidRPr="00C23E0D" w:rsidRDefault="00CE36EE" w:rsidP="009B1351">
            <w:pPr>
              <w:spacing w:after="0" w:line="240" w:lineRule="atLeast"/>
              <w:ind w:left="-108" w:right="-105"/>
              <w:jc w:val="center"/>
              <w:rPr>
                <w:rFonts w:ascii="Times New Roman" w:hAnsi="Times New Roman" w:cs="Times New Roman"/>
                <w:szCs w:val="22"/>
              </w:rPr>
            </w:pPr>
            <w:r w:rsidRPr="00C23E0D">
              <w:rPr>
                <w:rFonts w:ascii="Times New Roman" w:hAnsi="Times New Roman" w:cs="Times New Roman"/>
                <w:szCs w:val="22"/>
              </w:rPr>
              <w:t>30 June</w:t>
            </w:r>
            <w:r>
              <w:rPr>
                <w:rFonts w:ascii="Times New Roman" w:hAnsi="Times New Roman" w:cs="Times New Roman"/>
                <w:szCs w:val="22"/>
              </w:rPr>
              <w:br/>
              <w:t>2018</w:t>
            </w:r>
          </w:p>
        </w:tc>
        <w:tc>
          <w:tcPr>
            <w:tcW w:w="260" w:type="dxa"/>
            <w:shd w:val="clear" w:color="auto" w:fill="auto"/>
          </w:tcPr>
          <w:p w:rsidR="00CE36EE" w:rsidRPr="00C23E0D" w:rsidRDefault="00CE36EE" w:rsidP="009B1351">
            <w:pPr>
              <w:tabs>
                <w:tab w:val="left" w:pos="405"/>
              </w:tabs>
              <w:spacing w:after="0" w:line="240" w:lineRule="atLeast"/>
              <w:ind w:left="-54" w:right="43" w:hanging="115"/>
              <w:jc w:val="center"/>
              <w:rPr>
                <w:rFonts w:ascii="Times New Roman" w:hAnsi="Times New Roman" w:cs="Times New Roman"/>
                <w:szCs w:val="22"/>
              </w:rPr>
            </w:pPr>
          </w:p>
        </w:tc>
        <w:tc>
          <w:tcPr>
            <w:tcW w:w="1286" w:type="dxa"/>
            <w:gridSpan w:val="2"/>
            <w:shd w:val="clear" w:color="auto" w:fill="auto"/>
          </w:tcPr>
          <w:p w:rsidR="00CE36EE" w:rsidRPr="00C23E0D" w:rsidRDefault="00CE36EE" w:rsidP="009B1351">
            <w:pPr>
              <w:spacing w:after="0" w:line="240" w:lineRule="atLeast"/>
              <w:ind w:left="-162" w:right="-134" w:firstLine="37"/>
              <w:jc w:val="center"/>
              <w:rPr>
                <w:rFonts w:ascii="Times New Roman" w:hAnsi="Times New Roman" w:cs="Times New Roman"/>
                <w:szCs w:val="22"/>
              </w:rPr>
            </w:pPr>
            <w:r>
              <w:rPr>
                <w:rFonts w:ascii="Times New Roman" w:hAnsi="Times New Roman" w:cs="Times New Roman"/>
                <w:szCs w:val="22"/>
              </w:rPr>
              <w:t>31 December 2017</w:t>
            </w:r>
          </w:p>
        </w:tc>
        <w:tc>
          <w:tcPr>
            <w:tcW w:w="270" w:type="dxa"/>
            <w:shd w:val="clear" w:color="auto" w:fill="auto"/>
          </w:tcPr>
          <w:p w:rsidR="00CE36EE" w:rsidRPr="00C23E0D" w:rsidRDefault="00CE36EE" w:rsidP="009B1351">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26" w:type="dxa"/>
          </w:tcPr>
          <w:p w:rsidR="00CE36EE" w:rsidRPr="00C23E0D" w:rsidRDefault="00CE36EE" w:rsidP="009B1351">
            <w:pPr>
              <w:spacing w:after="0" w:line="240" w:lineRule="atLeast"/>
              <w:ind w:left="-108" w:right="-105"/>
              <w:jc w:val="center"/>
              <w:rPr>
                <w:rFonts w:ascii="Times New Roman" w:hAnsi="Times New Roman" w:cs="Times New Roman"/>
                <w:szCs w:val="22"/>
              </w:rPr>
            </w:pPr>
            <w:r w:rsidRPr="00C23E0D">
              <w:rPr>
                <w:rFonts w:ascii="Times New Roman" w:hAnsi="Times New Roman" w:cs="Times New Roman"/>
                <w:szCs w:val="22"/>
              </w:rPr>
              <w:t>30 June</w:t>
            </w:r>
            <w:r>
              <w:rPr>
                <w:rFonts w:ascii="Times New Roman" w:hAnsi="Times New Roman" w:cs="Times New Roman"/>
                <w:szCs w:val="22"/>
              </w:rPr>
              <w:br/>
              <w:t>2018</w:t>
            </w:r>
          </w:p>
        </w:tc>
        <w:tc>
          <w:tcPr>
            <w:tcW w:w="244" w:type="dxa"/>
            <w:gridSpan w:val="2"/>
          </w:tcPr>
          <w:p w:rsidR="00CE36EE" w:rsidRPr="00C23E0D" w:rsidRDefault="00CE36EE" w:rsidP="009B1351">
            <w:pPr>
              <w:tabs>
                <w:tab w:val="left" w:pos="405"/>
              </w:tabs>
              <w:spacing w:after="0" w:line="240" w:lineRule="atLeast"/>
              <w:ind w:left="-54" w:right="43" w:hanging="115"/>
              <w:jc w:val="center"/>
              <w:rPr>
                <w:rFonts w:ascii="Times New Roman" w:hAnsi="Times New Roman" w:cs="Times New Roman"/>
                <w:szCs w:val="22"/>
              </w:rPr>
            </w:pPr>
          </w:p>
        </w:tc>
        <w:tc>
          <w:tcPr>
            <w:tcW w:w="1314" w:type="dxa"/>
            <w:gridSpan w:val="2"/>
          </w:tcPr>
          <w:p w:rsidR="00CE36EE" w:rsidRPr="00C23E0D" w:rsidRDefault="00CE36EE" w:rsidP="009B1351">
            <w:pPr>
              <w:spacing w:after="0" w:line="240" w:lineRule="atLeast"/>
              <w:ind w:left="-129" w:right="-134" w:firstLine="37"/>
              <w:jc w:val="center"/>
              <w:rPr>
                <w:rFonts w:ascii="Times New Roman" w:hAnsi="Times New Roman" w:cs="Times New Roman"/>
                <w:szCs w:val="22"/>
              </w:rPr>
            </w:pPr>
            <w:r>
              <w:rPr>
                <w:rFonts w:ascii="Times New Roman" w:hAnsi="Times New Roman" w:cs="Times New Roman"/>
                <w:szCs w:val="22"/>
              </w:rPr>
              <w:t>31 December 2017</w:t>
            </w:r>
          </w:p>
        </w:tc>
      </w:tr>
      <w:tr w:rsidR="00CE36EE" w:rsidRPr="00C23E0D" w:rsidTr="00CE36EE">
        <w:tc>
          <w:tcPr>
            <w:tcW w:w="4343" w:type="dxa"/>
            <w:shd w:val="clear" w:color="auto" w:fill="auto"/>
          </w:tcPr>
          <w:p w:rsidR="00CE36EE" w:rsidRPr="00C23E0D" w:rsidRDefault="00CE36EE" w:rsidP="009B1351">
            <w:pPr>
              <w:tabs>
                <w:tab w:val="left" w:pos="405"/>
              </w:tabs>
              <w:spacing w:after="0" w:line="240" w:lineRule="atLeast"/>
              <w:ind w:left="522" w:right="43" w:hanging="117"/>
              <w:jc w:val="thaiDistribute"/>
              <w:rPr>
                <w:rFonts w:ascii="Times New Roman" w:hAnsi="Times New Roman" w:cs="Times New Roman"/>
                <w:i/>
                <w:iCs/>
                <w:szCs w:val="22"/>
                <w:cs/>
              </w:rPr>
            </w:pPr>
          </w:p>
        </w:tc>
        <w:tc>
          <w:tcPr>
            <w:tcW w:w="5875" w:type="dxa"/>
            <w:gridSpan w:val="12"/>
            <w:shd w:val="clear" w:color="auto" w:fill="auto"/>
          </w:tcPr>
          <w:p w:rsidR="00CE36EE" w:rsidRPr="00C23E0D" w:rsidRDefault="00CE36EE" w:rsidP="009B1351">
            <w:pPr>
              <w:tabs>
                <w:tab w:val="left" w:pos="405"/>
              </w:tabs>
              <w:spacing w:after="0" w:line="240" w:lineRule="atLeast"/>
              <w:ind w:left="-18" w:right="43" w:hanging="117"/>
              <w:jc w:val="center"/>
              <w:rPr>
                <w:rFonts w:ascii="Times New Roman" w:hAnsi="Times New Roman" w:cs="Times New Roman"/>
                <w:i/>
                <w:iCs/>
                <w:szCs w:val="22"/>
              </w:rPr>
            </w:pPr>
            <w:r w:rsidRPr="00C23E0D">
              <w:rPr>
                <w:rFonts w:ascii="Times New Roman" w:hAnsi="Times New Roman" w:cs="Times New Roman"/>
                <w:i/>
                <w:iCs/>
                <w:szCs w:val="22"/>
              </w:rPr>
              <w:t>(in thousand Baht)</w:t>
            </w:r>
          </w:p>
        </w:tc>
      </w:tr>
      <w:tr w:rsidR="00483D11" w:rsidRPr="00C23E0D" w:rsidTr="00CE36EE">
        <w:tblPrEx>
          <w:tblLook w:val="0000" w:firstRow="0" w:lastRow="0" w:firstColumn="0" w:lastColumn="0" w:noHBand="0" w:noVBand="0"/>
        </w:tblPrEx>
        <w:trPr>
          <w:gridAfter w:val="1"/>
          <w:wAfter w:w="7" w:type="dxa"/>
        </w:trPr>
        <w:tc>
          <w:tcPr>
            <w:tcW w:w="5693" w:type="dxa"/>
            <w:gridSpan w:val="2"/>
            <w:shd w:val="clear" w:color="auto" w:fill="auto"/>
            <w:vAlign w:val="bottom"/>
          </w:tcPr>
          <w:p w:rsidR="00483D11" w:rsidRPr="00C23E0D" w:rsidRDefault="0009050B" w:rsidP="00675B14">
            <w:pPr>
              <w:spacing w:before="120" w:after="0" w:line="240" w:lineRule="atLeast"/>
              <w:ind w:left="522" w:right="-45"/>
              <w:rPr>
                <w:rFonts w:ascii="Times New Roman" w:hAnsi="Times New Roman" w:cs="Times New Roman"/>
                <w:b/>
                <w:bCs/>
                <w:i/>
                <w:iCs/>
                <w:szCs w:val="22"/>
                <w:lang w:val="en-AU"/>
              </w:rPr>
            </w:pPr>
            <w:r>
              <w:rPr>
                <w:rFonts w:ascii="Times New Roman" w:hAnsi="Times New Roman" w:cs="Times New Roman"/>
                <w:szCs w:val="22"/>
                <w:lang w:val="en-AU"/>
              </w:rPr>
              <w:br w:type="page"/>
            </w:r>
            <w:r>
              <w:rPr>
                <w:rFonts w:ascii="Times New Roman" w:hAnsi="Times New Roman" w:cs="Times New Roman"/>
                <w:b/>
                <w:bCs/>
                <w:i/>
                <w:iCs/>
                <w:szCs w:val="22"/>
              </w:rPr>
              <w:t>Trade accounts payable-related party</w:t>
            </w:r>
          </w:p>
        </w:tc>
        <w:tc>
          <w:tcPr>
            <w:tcW w:w="270" w:type="dxa"/>
            <w:gridSpan w:val="2"/>
          </w:tcPr>
          <w:p w:rsidR="00483D11" w:rsidRPr="00C23E0D" w:rsidRDefault="00483D11" w:rsidP="00675B14">
            <w:pPr>
              <w:pStyle w:val="BodyText"/>
              <w:tabs>
                <w:tab w:val="left" w:pos="567"/>
              </w:tabs>
              <w:spacing w:before="120"/>
              <w:ind w:left="567" w:right="0" w:firstLine="0"/>
              <w:jc w:val="both"/>
              <w:rPr>
                <w:rFonts w:ascii="Times New Roman" w:hAnsi="Times New Roman" w:cs="Times New Roman"/>
                <w:sz w:val="22"/>
                <w:szCs w:val="22"/>
                <w:lang w:val="en-AU"/>
              </w:rPr>
            </w:pPr>
          </w:p>
        </w:tc>
        <w:tc>
          <w:tcPr>
            <w:tcW w:w="1276" w:type="dxa"/>
            <w:shd w:val="clear" w:color="auto" w:fill="auto"/>
            <w:vAlign w:val="center"/>
          </w:tcPr>
          <w:p w:rsidR="00483D11" w:rsidRPr="00C23E0D" w:rsidRDefault="00483D11" w:rsidP="00675B14">
            <w:pPr>
              <w:pStyle w:val="BodyText"/>
              <w:tabs>
                <w:tab w:val="left" w:pos="567"/>
              </w:tabs>
              <w:spacing w:before="120"/>
              <w:ind w:left="567" w:right="0" w:firstLine="0"/>
              <w:jc w:val="both"/>
              <w:rPr>
                <w:rFonts w:ascii="Times New Roman" w:hAnsi="Times New Roman" w:cs="Times New Roman"/>
                <w:sz w:val="22"/>
                <w:szCs w:val="22"/>
                <w:lang w:val="en-AU"/>
              </w:rPr>
            </w:pPr>
          </w:p>
        </w:tc>
        <w:tc>
          <w:tcPr>
            <w:tcW w:w="270" w:type="dxa"/>
          </w:tcPr>
          <w:p w:rsidR="00483D11" w:rsidRPr="00C23E0D" w:rsidRDefault="00483D11" w:rsidP="00675B14">
            <w:pPr>
              <w:pStyle w:val="BodyText"/>
              <w:tabs>
                <w:tab w:val="left" w:pos="567"/>
              </w:tabs>
              <w:spacing w:before="120"/>
              <w:ind w:left="567" w:right="0" w:firstLine="0"/>
              <w:jc w:val="both"/>
              <w:rPr>
                <w:rFonts w:ascii="Times New Roman" w:hAnsi="Times New Roman" w:cs="Times New Roman"/>
                <w:sz w:val="22"/>
                <w:szCs w:val="22"/>
                <w:lang w:val="en-AU"/>
              </w:rPr>
            </w:pPr>
          </w:p>
        </w:tc>
        <w:tc>
          <w:tcPr>
            <w:tcW w:w="1289" w:type="dxa"/>
            <w:gridSpan w:val="2"/>
            <w:vAlign w:val="bottom"/>
          </w:tcPr>
          <w:p w:rsidR="00483D11" w:rsidRPr="00C23E0D" w:rsidRDefault="00483D11" w:rsidP="00675B14">
            <w:pPr>
              <w:pStyle w:val="BodyText"/>
              <w:tabs>
                <w:tab w:val="left" w:pos="567"/>
              </w:tabs>
              <w:spacing w:before="120"/>
              <w:ind w:left="567" w:right="0" w:firstLine="0"/>
              <w:jc w:val="both"/>
              <w:rPr>
                <w:rFonts w:ascii="Times New Roman" w:hAnsi="Times New Roman" w:cs="Times New Roman"/>
                <w:sz w:val="22"/>
                <w:szCs w:val="22"/>
                <w:lang w:val="en-AU"/>
              </w:rPr>
            </w:pPr>
          </w:p>
        </w:tc>
        <w:tc>
          <w:tcPr>
            <w:tcW w:w="236" w:type="dxa"/>
            <w:gridSpan w:val="2"/>
          </w:tcPr>
          <w:p w:rsidR="00483D11" w:rsidRPr="00C23E0D" w:rsidRDefault="00483D11" w:rsidP="00675B14">
            <w:pPr>
              <w:pStyle w:val="BodyText"/>
              <w:tabs>
                <w:tab w:val="left" w:pos="567"/>
              </w:tabs>
              <w:spacing w:before="120"/>
              <w:ind w:left="567" w:right="0" w:firstLine="0"/>
              <w:jc w:val="both"/>
              <w:rPr>
                <w:rFonts w:ascii="Times New Roman" w:hAnsi="Times New Roman" w:cs="Times New Roman"/>
                <w:sz w:val="22"/>
                <w:szCs w:val="22"/>
                <w:lang w:val="en-AU"/>
              </w:rPr>
            </w:pPr>
          </w:p>
        </w:tc>
        <w:tc>
          <w:tcPr>
            <w:tcW w:w="1177" w:type="dxa"/>
            <w:gridSpan w:val="2"/>
            <w:vAlign w:val="bottom"/>
          </w:tcPr>
          <w:p w:rsidR="00483D11" w:rsidRPr="00C23E0D" w:rsidRDefault="00483D11" w:rsidP="00675B14">
            <w:pPr>
              <w:pStyle w:val="BodyText"/>
              <w:tabs>
                <w:tab w:val="left" w:pos="567"/>
              </w:tabs>
              <w:spacing w:before="120"/>
              <w:ind w:left="567" w:right="0" w:firstLine="0"/>
              <w:jc w:val="both"/>
              <w:rPr>
                <w:rFonts w:ascii="Times New Roman" w:hAnsi="Times New Roman" w:cs="Times New Roman"/>
                <w:sz w:val="22"/>
                <w:szCs w:val="22"/>
                <w:lang w:val="en-AU"/>
              </w:rPr>
            </w:pPr>
          </w:p>
        </w:tc>
      </w:tr>
      <w:tr w:rsidR="00483D11" w:rsidRPr="00C23E0D" w:rsidTr="00CE36EE">
        <w:tblPrEx>
          <w:tblLook w:val="0000" w:firstRow="0" w:lastRow="0" w:firstColumn="0" w:lastColumn="0" w:noHBand="0" w:noVBand="0"/>
        </w:tblPrEx>
        <w:trPr>
          <w:gridAfter w:val="1"/>
          <w:wAfter w:w="7" w:type="dxa"/>
        </w:trPr>
        <w:tc>
          <w:tcPr>
            <w:tcW w:w="4343" w:type="dxa"/>
            <w:shd w:val="clear" w:color="auto" w:fill="auto"/>
            <w:vAlign w:val="bottom"/>
          </w:tcPr>
          <w:p w:rsidR="00483D11" w:rsidRPr="00C23E0D" w:rsidRDefault="00C20802" w:rsidP="002973D9">
            <w:pPr>
              <w:spacing w:after="0" w:line="240" w:lineRule="atLeast"/>
              <w:ind w:left="522" w:right="-45"/>
              <w:rPr>
                <w:rFonts w:ascii="Times New Roman" w:hAnsi="Times New Roman" w:cs="Times New Roman"/>
                <w:b/>
                <w:bCs/>
                <w:szCs w:val="22"/>
                <w:cs/>
              </w:rPr>
            </w:pPr>
            <w:r>
              <w:rPr>
                <w:rFonts w:ascii="Times New Roman" w:hAnsi="Times New Roman" w:cs="Times New Roman"/>
                <w:b/>
                <w:bCs/>
                <w:szCs w:val="22"/>
              </w:rPr>
              <w:t>Related company</w:t>
            </w:r>
          </w:p>
        </w:tc>
        <w:tc>
          <w:tcPr>
            <w:tcW w:w="1350" w:type="dxa"/>
            <w:shd w:val="clear" w:color="auto" w:fill="auto"/>
            <w:vAlign w:val="center"/>
          </w:tcPr>
          <w:p w:rsidR="00483D11" w:rsidRPr="00C23E0D" w:rsidRDefault="00483D11" w:rsidP="002973D9">
            <w:pPr>
              <w:tabs>
                <w:tab w:val="decimal" w:pos="870"/>
              </w:tabs>
              <w:spacing w:after="0" w:line="240" w:lineRule="atLeast"/>
              <w:ind w:left="72" w:right="-108"/>
              <w:jc w:val="thaiDistribute"/>
              <w:rPr>
                <w:rFonts w:ascii="Times New Roman" w:hAnsi="Times New Roman" w:cs="Times New Roman"/>
                <w:szCs w:val="22"/>
              </w:rPr>
            </w:pPr>
          </w:p>
        </w:tc>
        <w:tc>
          <w:tcPr>
            <w:tcW w:w="270" w:type="dxa"/>
            <w:gridSpan w:val="2"/>
          </w:tcPr>
          <w:p w:rsidR="00483D11" w:rsidRPr="00C23E0D" w:rsidRDefault="00483D11" w:rsidP="002973D9">
            <w:pPr>
              <w:tabs>
                <w:tab w:val="decimal" w:pos="870"/>
              </w:tabs>
              <w:spacing w:after="0" w:line="240" w:lineRule="atLeast"/>
              <w:ind w:left="72" w:right="-108"/>
              <w:jc w:val="thaiDistribute"/>
              <w:rPr>
                <w:rFonts w:ascii="Times New Roman" w:hAnsi="Times New Roman" w:cs="Times New Roman"/>
                <w:szCs w:val="22"/>
              </w:rPr>
            </w:pPr>
          </w:p>
        </w:tc>
        <w:tc>
          <w:tcPr>
            <w:tcW w:w="1276" w:type="dxa"/>
            <w:shd w:val="clear" w:color="auto" w:fill="auto"/>
            <w:vAlign w:val="center"/>
          </w:tcPr>
          <w:p w:rsidR="00483D11" w:rsidRPr="00C23E0D" w:rsidRDefault="00483D11" w:rsidP="002973D9">
            <w:pPr>
              <w:tabs>
                <w:tab w:val="decimal" w:pos="870"/>
              </w:tabs>
              <w:spacing w:after="0" w:line="240" w:lineRule="atLeast"/>
              <w:ind w:left="72" w:right="-108"/>
              <w:jc w:val="thaiDistribute"/>
              <w:rPr>
                <w:rFonts w:ascii="Times New Roman" w:hAnsi="Times New Roman" w:cs="Times New Roman"/>
                <w:szCs w:val="22"/>
              </w:rPr>
            </w:pPr>
          </w:p>
        </w:tc>
        <w:tc>
          <w:tcPr>
            <w:tcW w:w="270" w:type="dxa"/>
          </w:tcPr>
          <w:p w:rsidR="00483D11" w:rsidRPr="00C23E0D" w:rsidRDefault="00483D11" w:rsidP="002973D9">
            <w:pPr>
              <w:tabs>
                <w:tab w:val="decimal" w:pos="870"/>
              </w:tabs>
              <w:spacing w:after="0" w:line="240" w:lineRule="atLeast"/>
              <w:ind w:left="72" w:right="-108"/>
              <w:jc w:val="thaiDistribute"/>
              <w:rPr>
                <w:rFonts w:ascii="Times New Roman" w:hAnsi="Times New Roman" w:cs="Times New Roman"/>
                <w:szCs w:val="22"/>
              </w:rPr>
            </w:pPr>
          </w:p>
        </w:tc>
        <w:tc>
          <w:tcPr>
            <w:tcW w:w="1289" w:type="dxa"/>
            <w:gridSpan w:val="2"/>
            <w:vAlign w:val="bottom"/>
          </w:tcPr>
          <w:p w:rsidR="00483D11" w:rsidRPr="00C23E0D" w:rsidRDefault="00483D11" w:rsidP="00AC561F">
            <w:pPr>
              <w:tabs>
                <w:tab w:val="decimal" w:pos="870"/>
              </w:tabs>
              <w:spacing w:after="0" w:line="240" w:lineRule="atLeast"/>
              <w:ind w:right="-108" w:firstLine="72"/>
              <w:jc w:val="thaiDistribute"/>
              <w:rPr>
                <w:rFonts w:ascii="Times New Roman" w:hAnsi="Times New Roman" w:cs="Times New Roman"/>
                <w:szCs w:val="22"/>
              </w:rPr>
            </w:pPr>
          </w:p>
        </w:tc>
        <w:tc>
          <w:tcPr>
            <w:tcW w:w="236" w:type="dxa"/>
            <w:gridSpan w:val="2"/>
          </w:tcPr>
          <w:p w:rsidR="00483D11" w:rsidRPr="00C23E0D" w:rsidRDefault="00483D11" w:rsidP="002973D9">
            <w:pPr>
              <w:tabs>
                <w:tab w:val="decimal" w:pos="870"/>
              </w:tabs>
              <w:spacing w:after="0" w:line="240" w:lineRule="atLeast"/>
              <w:ind w:left="72" w:right="-108"/>
              <w:jc w:val="thaiDistribute"/>
              <w:rPr>
                <w:rFonts w:ascii="Times New Roman" w:hAnsi="Times New Roman" w:cs="Times New Roman"/>
                <w:szCs w:val="22"/>
              </w:rPr>
            </w:pPr>
          </w:p>
        </w:tc>
        <w:tc>
          <w:tcPr>
            <w:tcW w:w="1177" w:type="dxa"/>
            <w:gridSpan w:val="2"/>
            <w:vAlign w:val="bottom"/>
          </w:tcPr>
          <w:p w:rsidR="00483D11" w:rsidRPr="00C23E0D" w:rsidRDefault="00483D11" w:rsidP="002973D9">
            <w:pPr>
              <w:tabs>
                <w:tab w:val="decimal" w:pos="870"/>
              </w:tabs>
              <w:spacing w:after="0" w:line="240" w:lineRule="atLeast"/>
              <w:ind w:left="72" w:right="-108"/>
              <w:jc w:val="thaiDistribute"/>
              <w:rPr>
                <w:rFonts w:ascii="Times New Roman" w:hAnsi="Times New Roman" w:cs="Times New Roman"/>
                <w:szCs w:val="22"/>
              </w:rPr>
            </w:pPr>
          </w:p>
        </w:tc>
      </w:tr>
      <w:tr w:rsidR="00483D11" w:rsidRPr="00C23E0D" w:rsidTr="00CE36EE">
        <w:tblPrEx>
          <w:tblLook w:val="0000" w:firstRow="0" w:lastRow="0" w:firstColumn="0" w:lastColumn="0" w:noHBand="0" w:noVBand="0"/>
        </w:tblPrEx>
        <w:trPr>
          <w:gridAfter w:val="1"/>
          <w:wAfter w:w="7" w:type="dxa"/>
        </w:trPr>
        <w:tc>
          <w:tcPr>
            <w:tcW w:w="4343" w:type="dxa"/>
            <w:shd w:val="clear" w:color="auto" w:fill="auto"/>
            <w:vAlign w:val="center"/>
          </w:tcPr>
          <w:p w:rsidR="00483D11" w:rsidRPr="00C23E0D" w:rsidRDefault="00C20802" w:rsidP="002973D9">
            <w:pPr>
              <w:spacing w:after="0" w:line="240" w:lineRule="atLeast"/>
              <w:ind w:left="522" w:right="-45"/>
              <w:rPr>
                <w:rFonts w:ascii="Times New Roman" w:hAnsi="Times New Roman" w:cs="Times New Roman"/>
                <w:b/>
                <w:bCs/>
                <w:szCs w:val="22"/>
                <w:cs/>
              </w:rPr>
            </w:pPr>
            <w:r>
              <w:rPr>
                <w:rFonts w:ascii="Times New Roman" w:hAnsi="Times New Roman" w:cs="Times New Roman"/>
                <w:szCs w:val="22"/>
              </w:rPr>
              <w:t>AL Solution Co., Ltd.</w:t>
            </w:r>
          </w:p>
        </w:tc>
        <w:tc>
          <w:tcPr>
            <w:tcW w:w="1350" w:type="dxa"/>
            <w:tcBorders>
              <w:bottom w:val="double" w:sz="4" w:space="0" w:color="auto"/>
            </w:tcBorders>
            <w:shd w:val="clear" w:color="auto" w:fill="auto"/>
            <w:vAlign w:val="bottom"/>
          </w:tcPr>
          <w:p w:rsidR="00483D11" w:rsidRPr="00242867" w:rsidRDefault="00C20802" w:rsidP="00C20802">
            <w:pPr>
              <w:tabs>
                <w:tab w:val="decimal" w:pos="966"/>
              </w:tabs>
              <w:spacing w:after="0" w:line="240" w:lineRule="atLeast"/>
              <w:ind w:left="72" w:right="-108"/>
              <w:jc w:val="thaiDistribute"/>
              <w:rPr>
                <w:rFonts w:ascii="Times New Roman" w:hAnsi="Times New Roman" w:cs="Times New Roman"/>
                <w:b/>
                <w:bCs/>
                <w:szCs w:val="22"/>
              </w:rPr>
            </w:pPr>
            <w:r w:rsidRPr="00242867">
              <w:rPr>
                <w:rFonts w:ascii="Times New Roman" w:hAnsi="Times New Roman" w:cs="Times New Roman"/>
                <w:b/>
                <w:bCs/>
                <w:szCs w:val="22"/>
              </w:rPr>
              <w:t>370</w:t>
            </w:r>
          </w:p>
        </w:tc>
        <w:tc>
          <w:tcPr>
            <w:tcW w:w="270" w:type="dxa"/>
            <w:gridSpan w:val="2"/>
            <w:vAlign w:val="bottom"/>
          </w:tcPr>
          <w:p w:rsidR="00483D11" w:rsidRPr="00242867" w:rsidRDefault="00483D11" w:rsidP="002973D9">
            <w:pPr>
              <w:tabs>
                <w:tab w:val="decimal" w:pos="870"/>
              </w:tabs>
              <w:spacing w:after="0" w:line="240" w:lineRule="atLeast"/>
              <w:ind w:left="72" w:right="-108"/>
              <w:jc w:val="thaiDistribute"/>
              <w:rPr>
                <w:rFonts w:ascii="Times New Roman" w:hAnsi="Times New Roman" w:cs="Times New Roman"/>
                <w:b/>
                <w:bCs/>
                <w:szCs w:val="22"/>
              </w:rPr>
            </w:pPr>
          </w:p>
        </w:tc>
        <w:tc>
          <w:tcPr>
            <w:tcW w:w="1276" w:type="dxa"/>
            <w:tcBorders>
              <w:bottom w:val="double" w:sz="4" w:space="0" w:color="auto"/>
            </w:tcBorders>
            <w:shd w:val="clear" w:color="auto" w:fill="auto"/>
            <w:vAlign w:val="bottom"/>
          </w:tcPr>
          <w:p w:rsidR="00483D11" w:rsidRPr="00242867" w:rsidRDefault="00C20802" w:rsidP="00C20802">
            <w:pPr>
              <w:tabs>
                <w:tab w:val="decimal" w:pos="870"/>
              </w:tabs>
              <w:spacing w:after="0" w:line="240" w:lineRule="atLeast"/>
              <w:ind w:left="72" w:right="-108"/>
              <w:jc w:val="thaiDistribute"/>
              <w:rPr>
                <w:rFonts w:ascii="Times New Roman" w:hAnsi="Times New Roman" w:cs="Times New Roman"/>
                <w:b/>
                <w:bCs/>
                <w:szCs w:val="22"/>
              </w:rPr>
            </w:pPr>
            <w:r w:rsidRPr="00242867">
              <w:rPr>
                <w:rFonts w:ascii="Times New Roman" w:hAnsi="Times New Roman" w:cs="Times New Roman"/>
                <w:b/>
                <w:bCs/>
                <w:szCs w:val="22"/>
              </w:rPr>
              <w:t>277</w:t>
            </w:r>
          </w:p>
        </w:tc>
        <w:tc>
          <w:tcPr>
            <w:tcW w:w="270" w:type="dxa"/>
            <w:vAlign w:val="bottom"/>
          </w:tcPr>
          <w:p w:rsidR="00483D11" w:rsidRPr="00242867" w:rsidRDefault="00483D11" w:rsidP="002973D9">
            <w:pPr>
              <w:tabs>
                <w:tab w:val="decimal" w:pos="870"/>
              </w:tabs>
              <w:spacing w:after="0" w:line="240" w:lineRule="atLeast"/>
              <w:ind w:left="72" w:right="-108"/>
              <w:jc w:val="thaiDistribute"/>
              <w:rPr>
                <w:rFonts w:ascii="Times New Roman" w:hAnsi="Times New Roman" w:cs="Times New Roman"/>
                <w:b/>
                <w:bCs/>
                <w:szCs w:val="22"/>
              </w:rPr>
            </w:pPr>
          </w:p>
        </w:tc>
        <w:tc>
          <w:tcPr>
            <w:tcW w:w="1289" w:type="dxa"/>
            <w:gridSpan w:val="2"/>
            <w:tcBorders>
              <w:bottom w:val="double" w:sz="4" w:space="0" w:color="auto"/>
            </w:tcBorders>
            <w:vAlign w:val="bottom"/>
          </w:tcPr>
          <w:p w:rsidR="00483D11" w:rsidRPr="00242867" w:rsidRDefault="00C20802" w:rsidP="00C20802">
            <w:pPr>
              <w:tabs>
                <w:tab w:val="left" w:pos="515"/>
                <w:tab w:val="left" w:pos="810"/>
              </w:tabs>
              <w:spacing w:after="0" w:line="240" w:lineRule="atLeast"/>
              <w:ind w:left="180" w:right="-43"/>
              <w:jc w:val="center"/>
              <w:rPr>
                <w:rFonts w:ascii="Times New Roman" w:hAnsi="Times New Roman" w:cs="Times New Roman"/>
                <w:b/>
                <w:bCs/>
                <w:szCs w:val="22"/>
              </w:rPr>
            </w:pPr>
            <w:r w:rsidRPr="00242867">
              <w:rPr>
                <w:rFonts w:ascii="Times New Roman" w:hAnsi="Times New Roman" w:cs="Times New Roman"/>
                <w:b/>
                <w:bCs/>
                <w:szCs w:val="22"/>
              </w:rPr>
              <w:t>-</w:t>
            </w:r>
          </w:p>
        </w:tc>
        <w:tc>
          <w:tcPr>
            <w:tcW w:w="236" w:type="dxa"/>
            <w:gridSpan w:val="2"/>
            <w:vAlign w:val="bottom"/>
          </w:tcPr>
          <w:p w:rsidR="00483D11" w:rsidRPr="00242867" w:rsidRDefault="00483D11" w:rsidP="002973D9">
            <w:pPr>
              <w:tabs>
                <w:tab w:val="decimal" w:pos="870"/>
              </w:tabs>
              <w:spacing w:after="0" w:line="240" w:lineRule="atLeast"/>
              <w:ind w:left="72" w:right="-108"/>
              <w:jc w:val="thaiDistribute"/>
              <w:rPr>
                <w:rFonts w:ascii="Times New Roman" w:hAnsi="Times New Roman" w:cs="Times New Roman"/>
                <w:b/>
                <w:bCs/>
                <w:szCs w:val="22"/>
              </w:rPr>
            </w:pPr>
          </w:p>
        </w:tc>
        <w:tc>
          <w:tcPr>
            <w:tcW w:w="1177" w:type="dxa"/>
            <w:gridSpan w:val="2"/>
            <w:tcBorders>
              <w:bottom w:val="double" w:sz="4" w:space="0" w:color="auto"/>
            </w:tcBorders>
            <w:vAlign w:val="bottom"/>
          </w:tcPr>
          <w:p w:rsidR="00483D11" w:rsidRPr="00242867" w:rsidRDefault="00C20802" w:rsidP="00C20802">
            <w:pPr>
              <w:tabs>
                <w:tab w:val="left" w:pos="363"/>
                <w:tab w:val="left" w:pos="629"/>
              </w:tabs>
              <w:spacing w:after="0" w:line="240" w:lineRule="atLeast"/>
              <w:ind w:left="55" w:right="-43"/>
              <w:jc w:val="center"/>
              <w:rPr>
                <w:rFonts w:ascii="Times New Roman" w:hAnsi="Times New Roman" w:cs="Times New Roman"/>
                <w:b/>
                <w:bCs/>
                <w:szCs w:val="22"/>
              </w:rPr>
            </w:pPr>
            <w:r w:rsidRPr="00242867">
              <w:rPr>
                <w:rFonts w:ascii="Times New Roman" w:hAnsi="Times New Roman" w:cs="Times New Roman"/>
                <w:b/>
                <w:bCs/>
                <w:szCs w:val="22"/>
              </w:rPr>
              <w:t>-</w:t>
            </w:r>
          </w:p>
        </w:tc>
      </w:tr>
      <w:tr w:rsidR="0009050B" w:rsidRPr="00C23E0D" w:rsidTr="00CE36EE">
        <w:tblPrEx>
          <w:tblLook w:val="0000" w:firstRow="0" w:lastRow="0" w:firstColumn="0" w:lastColumn="0" w:noHBand="0" w:noVBand="0"/>
        </w:tblPrEx>
        <w:trPr>
          <w:gridAfter w:val="1"/>
          <w:wAfter w:w="7" w:type="dxa"/>
        </w:trPr>
        <w:tc>
          <w:tcPr>
            <w:tcW w:w="5693" w:type="dxa"/>
            <w:gridSpan w:val="2"/>
            <w:shd w:val="clear" w:color="auto" w:fill="auto"/>
            <w:vAlign w:val="bottom"/>
          </w:tcPr>
          <w:p w:rsidR="0009050B" w:rsidRPr="00C23E0D" w:rsidRDefault="0009050B" w:rsidP="00675B14">
            <w:pPr>
              <w:spacing w:before="120" w:after="0" w:line="240" w:lineRule="atLeast"/>
              <w:ind w:left="522" w:right="-45"/>
              <w:rPr>
                <w:rFonts w:ascii="Times New Roman" w:hAnsi="Times New Roman" w:cs="Times New Roman"/>
                <w:b/>
                <w:bCs/>
                <w:i/>
                <w:iCs/>
                <w:szCs w:val="22"/>
                <w:lang w:val="en-AU"/>
              </w:rPr>
            </w:pPr>
            <w:r>
              <w:rPr>
                <w:rFonts w:ascii="Times New Roman" w:hAnsi="Times New Roman" w:cs="Times New Roman"/>
                <w:szCs w:val="22"/>
                <w:lang w:val="en-AU"/>
              </w:rPr>
              <w:br w:type="page"/>
            </w:r>
            <w:r w:rsidRPr="00C23E0D">
              <w:rPr>
                <w:rFonts w:ascii="Times New Roman" w:hAnsi="Times New Roman" w:cs="Times New Roman"/>
                <w:b/>
                <w:bCs/>
                <w:i/>
                <w:iCs/>
                <w:szCs w:val="22"/>
              </w:rPr>
              <w:t>Other</w:t>
            </w:r>
            <w:r w:rsidRPr="00C23E0D">
              <w:rPr>
                <w:rFonts w:ascii="Times New Roman" w:hAnsi="Times New Roman" w:cs="Times New Roman"/>
                <w:b/>
                <w:bCs/>
                <w:i/>
                <w:iCs/>
                <w:szCs w:val="22"/>
                <w:lang w:val="en-AU"/>
              </w:rPr>
              <w:t xml:space="preserve"> current payable-related p</w:t>
            </w:r>
            <w:r w:rsidR="00C20802">
              <w:rPr>
                <w:rFonts w:ascii="Times New Roman" w:hAnsi="Times New Roman" w:cs="Times New Roman"/>
                <w:b/>
                <w:bCs/>
                <w:i/>
                <w:iCs/>
                <w:szCs w:val="22"/>
                <w:lang w:val="en-AU"/>
              </w:rPr>
              <w:t>ersons</w:t>
            </w:r>
          </w:p>
        </w:tc>
        <w:tc>
          <w:tcPr>
            <w:tcW w:w="270" w:type="dxa"/>
            <w:gridSpan w:val="2"/>
          </w:tcPr>
          <w:p w:rsidR="0009050B" w:rsidRPr="00C23E0D" w:rsidRDefault="0009050B" w:rsidP="00675B14">
            <w:pPr>
              <w:pStyle w:val="BodyText"/>
              <w:tabs>
                <w:tab w:val="left" w:pos="567"/>
              </w:tabs>
              <w:spacing w:before="120"/>
              <w:ind w:left="567" w:right="0" w:firstLine="0"/>
              <w:jc w:val="both"/>
              <w:rPr>
                <w:rFonts w:ascii="Times New Roman" w:hAnsi="Times New Roman" w:cs="Times New Roman"/>
                <w:sz w:val="22"/>
                <w:szCs w:val="22"/>
                <w:lang w:val="en-AU"/>
              </w:rPr>
            </w:pPr>
          </w:p>
        </w:tc>
        <w:tc>
          <w:tcPr>
            <w:tcW w:w="1276" w:type="dxa"/>
            <w:shd w:val="clear" w:color="auto" w:fill="auto"/>
            <w:vAlign w:val="center"/>
          </w:tcPr>
          <w:p w:rsidR="0009050B" w:rsidRPr="00C23E0D" w:rsidRDefault="0009050B" w:rsidP="00675B14">
            <w:pPr>
              <w:pStyle w:val="BodyText"/>
              <w:tabs>
                <w:tab w:val="left" w:pos="567"/>
              </w:tabs>
              <w:spacing w:before="120"/>
              <w:ind w:left="567" w:right="0" w:firstLine="0"/>
              <w:jc w:val="both"/>
              <w:rPr>
                <w:rFonts w:ascii="Times New Roman" w:hAnsi="Times New Roman" w:cs="Times New Roman"/>
                <w:sz w:val="22"/>
                <w:szCs w:val="22"/>
                <w:lang w:val="en-AU"/>
              </w:rPr>
            </w:pPr>
          </w:p>
        </w:tc>
        <w:tc>
          <w:tcPr>
            <w:tcW w:w="270" w:type="dxa"/>
          </w:tcPr>
          <w:p w:rsidR="0009050B" w:rsidRPr="00C23E0D" w:rsidRDefault="0009050B" w:rsidP="00675B14">
            <w:pPr>
              <w:pStyle w:val="BodyText"/>
              <w:tabs>
                <w:tab w:val="left" w:pos="567"/>
              </w:tabs>
              <w:spacing w:before="120"/>
              <w:ind w:left="567" w:right="0" w:firstLine="0"/>
              <w:jc w:val="both"/>
              <w:rPr>
                <w:rFonts w:ascii="Times New Roman" w:hAnsi="Times New Roman" w:cs="Times New Roman"/>
                <w:sz w:val="22"/>
                <w:szCs w:val="22"/>
                <w:lang w:val="en-AU"/>
              </w:rPr>
            </w:pPr>
          </w:p>
        </w:tc>
        <w:tc>
          <w:tcPr>
            <w:tcW w:w="1289" w:type="dxa"/>
            <w:gridSpan w:val="2"/>
            <w:vAlign w:val="bottom"/>
          </w:tcPr>
          <w:p w:rsidR="0009050B" w:rsidRPr="00C23E0D" w:rsidRDefault="0009050B" w:rsidP="00675B14">
            <w:pPr>
              <w:pStyle w:val="BodyText"/>
              <w:tabs>
                <w:tab w:val="left" w:pos="567"/>
              </w:tabs>
              <w:spacing w:before="120"/>
              <w:ind w:left="567" w:right="0" w:firstLine="0"/>
              <w:jc w:val="both"/>
              <w:rPr>
                <w:rFonts w:ascii="Times New Roman" w:hAnsi="Times New Roman" w:cs="Times New Roman"/>
                <w:sz w:val="22"/>
                <w:szCs w:val="22"/>
                <w:lang w:val="en-AU"/>
              </w:rPr>
            </w:pPr>
          </w:p>
        </w:tc>
        <w:tc>
          <w:tcPr>
            <w:tcW w:w="236" w:type="dxa"/>
            <w:gridSpan w:val="2"/>
          </w:tcPr>
          <w:p w:rsidR="0009050B" w:rsidRPr="00C23E0D" w:rsidRDefault="0009050B" w:rsidP="00675B14">
            <w:pPr>
              <w:pStyle w:val="BodyText"/>
              <w:tabs>
                <w:tab w:val="left" w:pos="567"/>
              </w:tabs>
              <w:spacing w:before="120"/>
              <w:ind w:left="567" w:right="0" w:firstLine="0"/>
              <w:jc w:val="both"/>
              <w:rPr>
                <w:rFonts w:ascii="Times New Roman" w:hAnsi="Times New Roman" w:cs="Times New Roman"/>
                <w:sz w:val="22"/>
                <w:szCs w:val="22"/>
                <w:lang w:val="en-AU"/>
              </w:rPr>
            </w:pPr>
          </w:p>
        </w:tc>
        <w:tc>
          <w:tcPr>
            <w:tcW w:w="1177" w:type="dxa"/>
            <w:gridSpan w:val="2"/>
            <w:vAlign w:val="bottom"/>
          </w:tcPr>
          <w:p w:rsidR="0009050B" w:rsidRPr="00C23E0D" w:rsidRDefault="0009050B" w:rsidP="00675B14">
            <w:pPr>
              <w:pStyle w:val="BodyText"/>
              <w:tabs>
                <w:tab w:val="left" w:pos="567"/>
              </w:tabs>
              <w:spacing w:before="120"/>
              <w:ind w:left="567" w:right="0" w:firstLine="0"/>
              <w:jc w:val="both"/>
              <w:rPr>
                <w:rFonts w:ascii="Times New Roman" w:hAnsi="Times New Roman" w:cs="Times New Roman"/>
                <w:sz w:val="22"/>
                <w:szCs w:val="22"/>
                <w:lang w:val="en-AU"/>
              </w:rPr>
            </w:pPr>
          </w:p>
        </w:tc>
      </w:tr>
      <w:tr w:rsidR="0009050B" w:rsidRPr="00C23E0D" w:rsidTr="00CE36EE">
        <w:tblPrEx>
          <w:tblLook w:val="0000" w:firstRow="0" w:lastRow="0" w:firstColumn="0" w:lastColumn="0" w:noHBand="0" w:noVBand="0"/>
        </w:tblPrEx>
        <w:trPr>
          <w:gridAfter w:val="1"/>
          <w:wAfter w:w="7" w:type="dxa"/>
        </w:trPr>
        <w:tc>
          <w:tcPr>
            <w:tcW w:w="4343" w:type="dxa"/>
            <w:shd w:val="clear" w:color="auto" w:fill="auto"/>
            <w:vAlign w:val="bottom"/>
          </w:tcPr>
          <w:p w:rsidR="0009050B" w:rsidRPr="00C23E0D" w:rsidRDefault="00C20802" w:rsidP="00FA3786">
            <w:pPr>
              <w:spacing w:after="0" w:line="240" w:lineRule="atLeast"/>
              <w:ind w:left="522" w:right="-45"/>
              <w:rPr>
                <w:rFonts w:ascii="Times New Roman" w:hAnsi="Times New Roman" w:cs="Times New Roman"/>
                <w:b/>
                <w:bCs/>
                <w:szCs w:val="22"/>
                <w:cs/>
              </w:rPr>
            </w:pPr>
            <w:r>
              <w:rPr>
                <w:rFonts w:ascii="Times New Roman" w:hAnsi="Times New Roman" w:cs="Times New Roman"/>
                <w:b/>
                <w:bCs/>
                <w:szCs w:val="22"/>
              </w:rPr>
              <w:t>Key management personal</w:t>
            </w:r>
          </w:p>
        </w:tc>
        <w:tc>
          <w:tcPr>
            <w:tcW w:w="1350" w:type="dxa"/>
            <w:shd w:val="clear" w:color="auto" w:fill="auto"/>
            <w:vAlign w:val="center"/>
          </w:tcPr>
          <w:p w:rsidR="0009050B" w:rsidRPr="00C23E0D" w:rsidRDefault="0009050B" w:rsidP="00FA3786">
            <w:pPr>
              <w:tabs>
                <w:tab w:val="decimal" w:pos="870"/>
              </w:tabs>
              <w:spacing w:after="0" w:line="240" w:lineRule="atLeast"/>
              <w:ind w:left="72" w:right="-108"/>
              <w:jc w:val="thaiDistribute"/>
              <w:rPr>
                <w:rFonts w:ascii="Times New Roman" w:hAnsi="Times New Roman" w:cs="Times New Roman"/>
                <w:szCs w:val="22"/>
              </w:rPr>
            </w:pPr>
          </w:p>
        </w:tc>
        <w:tc>
          <w:tcPr>
            <w:tcW w:w="270" w:type="dxa"/>
            <w:gridSpan w:val="2"/>
          </w:tcPr>
          <w:p w:rsidR="0009050B" w:rsidRPr="00C23E0D" w:rsidRDefault="0009050B" w:rsidP="00FA3786">
            <w:pPr>
              <w:tabs>
                <w:tab w:val="decimal" w:pos="870"/>
              </w:tabs>
              <w:spacing w:after="0" w:line="240" w:lineRule="atLeast"/>
              <w:ind w:left="72" w:right="-108"/>
              <w:jc w:val="thaiDistribute"/>
              <w:rPr>
                <w:rFonts w:ascii="Times New Roman" w:hAnsi="Times New Roman" w:cs="Times New Roman"/>
                <w:szCs w:val="22"/>
              </w:rPr>
            </w:pPr>
          </w:p>
        </w:tc>
        <w:tc>
          <w:tcPr>
            <w:tcW w:w="1276" w:type="dxa"/>
            <w:shd w:val="clear" w:color="auto" w:fill="auto"/>
            <w:vAlign w:val="center"/>
          </w:tcPr>
          <w:p w:rsidR="0009050B" w:rsidRPr="00C23E0D" w:rsidRDefault="0009050B" w:rsidP="00FA3786">
            <w:pPr>
              <w:tabs>
                <w:tab w:val="decimal" w:pos="870"/>
              </w:tabs>
              <w:spacing w:after="0" w:line="240" w:lineRule="atLeast"/>
              <w:ind w:left="72" w:right="-108"/>
              <w:jc w:val="thaiDistribute"/>
              <w:rPr>
                <w:rFonts w:ascii="Times New Roman" w:hAnsi="Times New Roman" w:cs="Times New Roman"/>
                <w:szCs w:val="22"/>
              </w:rPr>
            </w:pPr>
          </w:p>
        </w:tc>
        <w:tc>
          <w:tcPr>
            <w:tcW w:w="270" w:type="dxa"/>
          </w:tcPr>
          <w:p w:rsidR="0009050B" w:rsidRPr="00C23E0D" w:rsidRDefault="0009050B" w:rsidP="00FA3786">
            <w:pPr>
              <w:tabs>
                <w:tab w:val="decimal" w:pos="870"/>
              </w:tabs>
              <w:spacing w:after="0" w:line="240" w:lineRule="atLeast"/>
              <w:ind w:left="72" w:right="-108"/>
              <w:jc w:val="thaiDistribute"/>
              <w:rPr>
                <w:rFonts w:ascii="Times New Roman" w:hAnsi="Times New Roman" w:cs="Times New Roman"/>
                <w:szCs w:val="22"/>
              </w:rPr>
            </w:pPr>
          </w:p>
        </w:tc>
        <w:tc>
          <w:tcPr>
            <w:tcW w:w="1289" w:type="dxa"/>
            <w:gridSpan w:val="2"/>
            <w:vAlign w:val="bottom"/>
          </w:tcPr>
          <w:p w:rsidR="0009050B" w:rsidRPr="00C23E0D" w:rsidRDefault="0009050B" w:rsidP="00FA3786">
            <w:pPr>
              <w:tabs>
                <w:tab w:val="decimal" w:pos="870"/>
              </w:tabs>
              <w:spacing w:after="0" w:line="240" w:lineRule="atLeast"/>
              <w:ind w:right="-108" w:firstLine="72"/>
              <w:jc w:val="thaiDistribute"/>
              <w:rPr>
                <w:rFonts w:ascii="Times New Roman" w:hAnsi="Times New Roman" w:cs="Times New Roman"/>
                <w:szCs w:val="22"/>
              </w:rPr>
            </w:pPr>
          </w:p>
        </w:tc>
        <w:tc>
          <w:tcPr>
            <w:tcW w:w="236" w:type="dxa"/>
            <w:gridSpan w:val="2"/>
          </w:tcPr>
          <w:p w:rsidR="0009050B" w:rsidRPr="00C23E0D" w:rsidRDefault="0009050B" w:rsidP="00FA3786">
            <w:pPr>
              <w:tabs>
                <w:tab w:val="decimal" w:pos="870"/>
              </w:tabs>
              <w:spacing w:after="0" w:line="240" w:lineRule="atLeast"/>
              <w:ind w:left="72" w:right="-108"/>
              <w:jc w:val="thaiDistribute"/>
              <w:rPr>
                <w:rFonts w:ascii="Times New Roman" w:hAnsi="Times New Roman" w:cs="Times New Roman"/>
                <w:szCs w:val="22"/>
              </w:rPr>
            </w:pPr>
          </w:p>
        </w:tc>
        <w:tc>
          <w:tcPr>
            <w:tcW w:w="1177" w:type="dxa"/>
            <w:gridSpan w:val="2"/>
            <w:vAlign w:val="bottom"/>
          </w:tcPr>
          <w:p w:rsidR="0009050B" w:rsidRPr="00C23E0D" w:rsidRDefault="0009050B" w:rsidP="00FA3786">
            <w:pPr>
              <w:tabs>
                <w:tab w:val="decimal" w:pos="870"/>
              </w:tabs>
              <w:spacing w:after="0" w:line="240" w:lineRule="atLeast"/>
              <w:ind w:left="72" w:right="-108"/>
              <w:jc w:val="thaiDistribute"/>
              <w:rPr>
                <w:rFonts w:ascii="Times New Roman" w:hAnsi="Times New Roman" w:cs="Times New Roman"/>
                <w:szCs w:val="22"/>
              </w:rPr>
            </w:pPr>
          </w:p>
        </w:tc>
      </w:tr>
      <w:tr w:rsidR="0009050B" w:rsidRPr="00C23E0D" w:rsidTr="00CE36EE">
        <w:tblPrEx>
          <w:tblLook w:val="0000" w:firstRow="0" w:lastRow="0" w:firstColumn="0" w:lastColumn="0" w:noHBand="0" w:noVBand="0"/>
        </w:tblPrEx>
        <w:trPr>
          <w:gridAfter w:val="1"/>
          <w:wAfter w:w="7" w:type="dxa"/>
        </w:trPr>
        <w:tc>
          <w:tcPr>
            <w:tcW w:w="4343" w:type="dxa"/>
            <w:shd w:val="clear" w:color="auto" w:fill="auto"/>
            <w:vAlign w:val="center"/>
          </w:tcPr>
          <w:p w:rsidR="0009050B" w:rsidRPr="00C23E0D" w:rsidRDefault="00C20802" w:rsidP="00FA3786">
            <w:pPr>
              <w:spacing w:after="0" w:line="240" w:lineRule="atLeast"/>
              <w:ind w:left="522" w:right="-45"/>
              <w:rPr>
                <w:rFonts w:ascii="Times New Roman" w:hAnsi="Times New Roman" w:cs="Times New Roman"/>
                <w:b/>
                <w:bCs/>
                <w:szCs w:val="22"/>
                <w:cs/>
              </w:rPr>
            </w:pPr>
            <w:r>
              <w:rPr>
                <w:rFonts w:ascii="Times New Roman" w:hAnsi="Times New Roman" w:cs="Times New Roman"/>
                <w:szCs w:val="22"/>
              </w:rPr>
              <w:t>Directors</w:t>
            </w:r>
          </w:p>
        </w:tc>
        <w:tc>
          <w:tcPr>
            <w:tcW w:w="1350" w:type="dxa"/>
            <w:tcBorders>
              <w:bottom w:val="double" w:sz="4" w:space="0" w:color="auto"/>
            </w:tcBorders>
            <w:shd w:val="clear" w:color="auto" w:fill="auto"/>
            <w:vAlign w:val="bottom"/>
          </w:tcPr>
          <w:p w:rsidR="0009050B" w:rsidRPr="00242867" w:rsidRDefault="00C20802" w:rsidP="00C20802">
            <w:pPr>
              <w:tabs>
                <w:tab w:val="decimal" w:pos="966"/>
              </w:tabs>
              <w:spacing w:after="0" w:line="240" w:lineRule="atLeast"/>
              <w:ind w:left="72" w:right="-108"/>
              <w:jc w:val="thaiDistribute"/>
              <w:rPr>
                <w:rFonts w:ascii="Times New Roman" w:hAnsi="Times New Roman" w:cs="Times New Roman"/>
                <w:b/>
                <w:bCs/>
                <w:szCs w:val="22"/>
              </w:rPr>
            </w:pPr>
            <w:r w:rsidRPr="00242867">
              <w:rPr>
                <w:rFonts w:ascii="Times New Roman" w:hAnsi="Times New Roman" w:cs="Times New Roman"/>
                <w:b/>
                <w:bCs/>
                <w:szCs w:val="22"/>
              </w:rPr>
              <w:t>55</w:t>
            </w:r>
          </w:p>
        </w:tc>
        <w:tc>
          <w:tcPr>
            <w:tcW w:w="270" w:type="dxa"/>
            <w:gridSpan w:val="2"/>
            <w:vAlign w:val="bottom"/>
          </w:tcPr>
          <w:p w:rsidR="0009050B" w:rsidRPr="00242867" w:rsidRDefault="0009050B" w:rsidP="00FA3786">
            <w:pPr>
              <w:tabs>
                <w:tab w:val="decimal" w:pos="870"/>
              </w:tabs>
              <w:spacing w:after="0" w:line="240" w:lineRule="atLeast"/>
              <w:ind w:left="72" w:right="-108"/>
              <w:jc w:val="thaiDistribute"/>
              <w:rPr>
                <w:rFonts w:ascii="Times New Roman" w:hAnsi="Times New Roman" w:cs="Times New Roman"/>
                <w:b/>
                <w:bCs/>
                <w:szCs w:val="22"/>
              </w:rPr>
            </w:pPr>
          </w:p>
        </w:tc>
        <w:tc>
          <w:tcPr>
            <w:tcW w:w="1276" w:type="dxa"/>
            <w:tcBorders>
              <w:bottom w:val="double" w:sz="4" w:space="0" w:color="auto"/>
            </w:tcBorders>
            <w:shd w:val="clear" w:color="auto" w:fill="auto"/>
            <w:vAlign w:val="bottom"/>
          </w:tcPr>
          <w:p w:rsidR="0009050B" w:rsidRPr="00242867" w:rsidRDefault="0009050B" w:rsidP="00FA3786">
            <w:pPr>
              <w:tabs>
                <w:tab w:val="left" w:pos="352"/>
                <w:tab w:val="left" w:pos="810"/>
              </w:tabs>
              <w:spacing w:after="0" w:line="240" w:lineRule="atLeast"/>
              <w:ind w:left="-98" w:right="-43"/>
              <w:jc w:val="center"/>
              <w:rPr>
                <w:rFonts w:ascii="Times New Roman" w:hAnsi="Times New Roman" w:cs="Times New Roman"/>
                <w:b/>
                <w:bCs/>
                <w:szCs w:val="22"/>
              </w:rPr>
            </w:pPr>
            <w:r w:rsidRPr="00242867">
              <w:rPr>
                <w:rFonts w:ascii="Times New Roman" w:hAnsi="Times New Roman" w:cs="Times New Roman"/>
                <w:b/>
                <w:bCs/>
                <w:szCs w:val="22"/>
              </w:rPr>
              <w:t>-</w:t>
            </w:r>
          </w:p>
        </w:tc>
        <w:tc>
          <w:tcPr>
            <w:tcW w:w="270" w:type="dxa"/>
            <w:vAlign w:val="bottom"/>
          </w:tcPr>
          <w:p w:rsidR="0009050B" w:rsidRPr="00242867" w:rsidRDefault="0009050B" w:rsidP="00FA3786">
            <w:pPr>
              <w:tabs>
                <w:tab w:val="decimal" w:pos="870"/>
              </w:tabs>
              <w:spacing w:after="0" w:line="240" w:lineRule="atLeast"/>
              <w:ind w:left="72" w:right="-108"/>
              <w:jc w:val="thaiDistribute"/>
              <w:rPr>
                <w:rFonts w:ascii="Times New Roman" w:hAnsi="Times New Roman" w:cs="Times New Roman"/>
                <w:b/>
                <w:bCs/>
                <w:szCs w:val="22"/>
              </w:rPr>
            </w:pPr>
          </w:p>
        </w:tc>
        <w:tc>
          <w:tcPr>
            <w:tcW w:w="1289" w:type="dxa"/>
            <w:gridSpan w:val="2"/>
            <w:tcBorders>
              <w:bottom w:val="double" w:sz="4" w:space="0" w:color="auto"/>
            </w:tcBorders>
            <w:vAlign w:val="bottom"/>
          </w:tcPr>
          <w:p w:rsidR="0009050B" w:rsidRPr="00242867" w:rsidRDefault="00C20802" w:rsidP="00FA3786">
            <w:pPr>
              <w:tabs>
                <w:tab w:val="decimal" w:pos="792"/>
              </w:tabs>
              <w:spacing w:after="0" w:line="240" w:lineRule="atLeast"/>
              <w:ind w:left="72" w:right="-108"/>
              <w:jc w:val="thaiDistribute"/>
              <w:rPr>
                <w:rFonts w:ascii="Times New Roman" w:hAnsi="Times New Roman" w:cs="Times New Roman"/>
                <w:b/>
                <w:bCs/>
                <w:szCs w:val="22"/>
              </w:rPr>
            </w:pPr>
            <w:r w:rsidRPr="00242867">
              <w:rPr>
                <w:rFonts w:ascii="Times New Roman" w:hAnsi="Times New Roman" w:cs="Times New Roman"/>
                <w:b/>
                <w:bCs/>
                <w:szCs w:val="22"/>
              </w:rPr>
              <w:t>55</w:t>
            </w:r>
          </w:p>
        </w:tc>
        <w:tc>
          <w:tcPr>
            <w:tcW w:w="236" w:type="dxa"/>
            <w:gridSpan w:val="2"/>
            <w:vAlign w:val="bottom"/>
          </w:tcPr>
          <w:p w:rsidR="0009050B" w:rsidRPr="00242867" w:rsidRDefault="0009050B" w:rsidP="00FA3786">
            <w:pPr>
              <w:tabs>
                <w:tab w:val="decimal" w:pos="870"/>
              </w:tabs>
              <w:spacing w:after="0" w:line="240" w:lineRule="atLeast"/>
              <w:ind w:left="72" w:right="-108"/>
              <w:jc w:val="thaiDistribute"/>
              <w:rPr>
                <w:rFonts w:ascii="Times New Roman" w:hAnsi="Times New Roman" w:cs="Times New Roman"/>
                <w:b/>
                <w:bCs/>
                <w:szCs w:val="22"/>
              </w:rPr>
            </w:pPr>
          </w:p>
        </w:tc>
        <w:tc>
          <w:tcPr>
            <w:tcW w:w="1177" w:type="dxa"/>
            <w:gridSpan w:val="2"/>
            <w:tcBorders>
              <w:bottom w:val="double" w:sz="4" w:space="0" w:color="auto"/>
            </w:tcBorders>
            <w:vAlign w:val="bottom"/>
          </w:tcPr>
          <w:p w:rsidR="0009050B" w:rsidRPr="00242867" w:rsidRDefault="00C20802" w:rsidP="00C20802">
            <w:pPr>
              <w:tabs>
                <w:tab w:val="left" w:pos="363"/>
                <w:tab w:val="left" w:pos="629"/>
              </w:tabs>
              <w:spacing w:after="0" w:line="240" w:lineRule="atLeast"/>
              <w:ind w:left="55" w:right="-43"/>
              <w:jc w:val="center"/>
              <w:rPr>
                <w:rFonts w:ascii="Times New Roman" w:hAnsi="Times New Roman" w:cs="Times New Roman"/>
                <w:b/>
                <w:bCs/>
                <w:szCs w:val="22"/>
              </w:rPr>
            </w:pPr>
            <w:r w:rsidRPr="00242867">
              <w:rPr>
                <w:rFonts w:ascii="Times New Roman" w:hAnsi="Times New Roman" w:cs="Times New Roman"/>
                <w:b/>
                <w:bCs/>
                <w:szCs w:val="22"/>
              </w:rPr>
              <w:t>-</w:t>
            </w:r>
          </w:p>
        </w:tc>
      </w:tr>
      <w:tr w:rsidR="0009050B" w:rsidRPr="00C23E0D" w:rsidTr="00CE36EE">
        <w:tblPrEx>
          <w:tblLook w:val="0000" w:firstRow="0" w:lastRow="0" w:firstColumn="0" w:lastColumn="0" w:noHBand="0" w:noVBand="0"/>
        </w:tblPrEx>
        <w:trPr>
          <w:gridAfter w:val="1"/>
          <w:wAfter w:w="7" w:type="dxa"/>
        </w:trPr>
        <w:tc>
          <w:tcPr>
            <w:tcW w:w="5693" w:type="dxa"/>
            <w:gridSpan w:val="2"/>
            <w:shd w:val="clear" w:color="auto" w:fill="auto"/>
            <w:vAlign w:val="bottom"/>
          </w:tcPr>
          <w:p w:rsidR="0009050B" w:rsidRPr="00C23E0D" w:rsidRDefault="0009050B" w:rsidP="00675B14">
            <w:pPr>
              <w:spacing w:before="120" w:after="0" w:line="240" w:lineRule="atLeast"/>
              <w:ind w:left="522" w:right="-45"/>
              <w:rPr>
                <w:rFonts w:ascii="Times New Roman" w:hAnsi="Times New Roman" w:cs="Times New Roman"/>
                <w:b/>
                <w:bCs/>
                <w:i/>
                <w:iCs/>
                <w:szCs w:val="22"/>
                <w:lang w:val="en-AU"/>
              </w:rPr>
            </w:pPr>
            <w:r>
              <w:rPr>
                <w:rFonts w:ascii="Times New Roman" w:hAnsi="Times New Roman" w:cs="Times New Roman"/>
                <w:szCs w:val="22"/>
                <w:lang w:val="en-AU"/>
              </w:rPr>
              <w:br w:type="page"/>
            </w:r>
            <w:r w:rsidRPr="00C23E0D">
              <w:rPr>
                <w:rFonts w:ascii="Times New Roman" w:hAnsi="Times New Roman" w:cs="Times New Roman"/>
                <w:b/>
                <w:bCs/>
                <w:i/>
                <w:iCs/>
                <w:szCs w:val="22"/>
              </w:rPr>
              <w:t>Other</w:t>
            </w:r>
            <w:r w:rsidRPr="00C23E0D">
              <w:rPr>
                <w:rFonts w:ascii="Times New Roman" w:hAnsi="Times New Roman" w:cs="Times New Roman"/>
                <w:b/>
                <w:bCs/>
                <w:i/>
                <w:iCs/>
                <w:szCs w:val="22"/>
                <w:lang w:val="en-AU"/>
              </w:rPr>
              <w:t xml:space="preserve"> current payable-related parties</w:t>
            </w:r>
          </w:p>
        </w:tc>
        <w:tc>
          <w:tcPr>
            <w:tcW w:w="270" w:type="dxa"/>
            <w:gridSpan w:val="2"/>
          </w:tcPr>
          <w:p w:rsidR="0009050B" w:rsidRPr="00C23E0D" w:rsidRDefault="0009050B" w:rsidP="00675B14">
            <w:pPr>
              <w:pStyle w:val="BodyText"/>
              <w:tabs>
                <w:tab w:val="left" w:pos="567"/>
              </w:tabs>
              <w:spacing w:before="120"/>
              <w:ind w:left="567" w:right="0" w:firstLine="0"/>
              <w:jc w:val="both"/>
              <w:rPr>
                <w:rFonts w:ascii="Times New Roman" w:hAnsi="Times New Roman" w:cs="Times New Roman"/>
                <w:sz w:val="22"/>
                <w:szCs w:val="22"/>
                <w:lang w:val="en-AU"/>
              </w:rPr>
            </w:pPr>
          </w:p>
        </w:tc>
        <w:tc>
          <w:tcPr>
            <w:tcW w:w="1276" w:type="dxa"/>
            <w:shd w:val="clear" w:color="auto" w:fill="auto"/>
            <w:vAlign w:val="center"/>
          </w:tcPr>
          <w:p w:rsidR="0009050B" w:rsidRPr="00C23E0D" w:rsidRDefault="0009050B" w:rsidP="00675B14">
            <w:pPr>
              <w:pStyle w:val="BodyText"/>
              <w:tabs>
                <w:tab w:val="left" w:pos="567"/>
              </w:tabs>
              <w:spacing w:before="120"/>
              <w:ind w:left="567" w:right="0" w:firstLine="0"/>
              <w:jc w:val="both"/>
              <w:rPr>
                <w:rFonts w:ascii="Times New Roman" w:hAnsi="Times New Roman" w:cs="Times New Roman"/>
                <w:sz w:val="22"/>
                <w:szCs w:val="22"/>
                <w:lang w:val="en-AU"/>
              </w:rPr>
            </w:pPr>
          </w:p>
        </w:tc>
        <w:tc>
          <w:tcPr>
            <w:tcW w:w="270" w:type="dxa"/>
          </w:tcPr>
          <w:p w:rsidR="0009050B" w:rsidRPr="00C23E0D" w:rsidRDefault="0009050B" w:rsidP="00675B14">
            <w:pPr>
              <w:pStyle w:val="BodyText"/>
              <w:tabs>
                <w:tab w:val="left" w:pos="567"/>
              </w:tabs>
              <w:spacing w:before="120"/>
              <w:ind w:left="567" w:right="0" w:firstLine="0"/>
              <w:jc w:val="both"/>
              <w:rPr>
                <w:rFonts w:ascii="Times New Roman" w:hAnsi="Times New Roman" w:cs="Times New Roman"/>
                <w:sz w:val="22"/>
                <w:szCs w:val="22"/>
                <w:lang w:val="en-AU"/>
              </w:rPr>
            </w:pPr>
          </w:p>
        </w:tc>
        <w:tc>
          <w:tcPr>
            <w:tcW w:w="1289" w:type="dxa"/>
            <w:gridSpan w:val="2"/>
            <w:vAlign w:val="bottom"/>
          </w:tcPr>
          <w:p w:rsidR="0009050B" w:rsidRPr="00C23E0D" w:rsidRDefault="0009050B" w:rsidP="00675B14">
            <w:pPr>
              <w:pStyle w:val="BodyText"/>
              <w:tabs>
                <w:tab w:val="left" w:pos="567"/>
              </w:tabs>
              <w:spacing w:before="120"/>
              <w:ind w:left="567" w:right="0" w:firstLine="0"/>
              <w:jc w:val="both"/>
              <w:rPr>
                <w:rFonts w:ascii="Times New Roman" w:hAnsi="Times New Roman" w:cs="Times New Roman"/>
                <w:sz w:val="22"/>
                <w:szCs w:val="22"/>
                <w:lang w:val="en-AU"/>
              </w:rPr>
            </w:pPr>
          </w:p>
        </w:tc>
        <w:tc>
          <w:tcPr>
            <w:tcW w:w="236" w:type="dxa"/>
            <w:gridSpan w:val="2"/>
          </w:tcPr>
          <w:p w:rsidR="0009050B" w:rsidRPr="00C23E0D" w:rsidRDefault="0009050B" w:rsidP="00675B14">
            <w:pPr>
              <w:pStyle w:val="BodyText"/>
              <w:tabs>
                <w:tab w:val="left" w:pos="567"/>
              </w:tabs>
              <w:spacing w:before="120"/>
              <w:ind w:left="567" w:right="0" w:firstLine="0"/>
              <w:jc w:val="both"/>
              <w:rPr>
                <w:rFonts w:ascii="Times New Roman" w:hAnsi="Times New Roman" w:cs="Times New Roman"/>
                <w:sz w:val="22"/>
                <w:szCs w:val="22"/>
                <w:lang w:val="en-AU"/>
              </w:rPr>
            </w:pPr>
          </w:p>
        </w:tc>
        <w:tc>
          <w:tcPr>
            <w:tcW w:w="1177" w:type="dxa"/>
            <w:gridSpan w:val="2"/>
            <w:vAlign w:val="bottom"/>
          </w:tcPr>
          <w:p w:rsidR="0009050B" w:rsidRPr="00C23E0D" w:rsidRDefault="0009050B" w:rsidP="00675B14">
            <w:pPr>
              <w:pStyle w:val="BodyText"/>
              <w:tabs>
                <w:tab w:val="left" w:pos="567"/>
              </w:tabs>
              <w:spacing w:before="120"/>
              <w:ind w:left="567" w:right="0" w:firstLine="0"/>
              <w:jc w:val="both"/>
              <w:rPr>
                <w:rFonts w:ascii="Times New Roman" w:hAnsi="Times New Roman" w:cs="Times New Roman"/>
                <w:sz w:val="22"/>
                <w:szCs w:val="22"/>
                <w:lang w:val="en-AU"/>
              </w:rPr>
            </w:pPr>
          </w:p>
        </w:tc>
      </w:tr>
      <w:tr w:rsidR="0009050B" w:rsidRPr="00C23E0D" w:rsidTr="00CE36EE">
        <w:tblPrEx>
          <w:tblLook w:val="0000" w:firstRow="0" w:lastRow="0" w:firstColumn="0" w:lastColumn="0" w:noHBand="0" w:noVBand="0"/>
        </w:tblPrEx>
        <w:trPr>
          <w:gridAfter w:val="1"/>
          <w:wAfter w:w="7" w:type="dxa"/>
        </w:trPr>
        <w:tc>
          <w:tcPr>
            <w:tcW w:w="4343" w:type="dxa"/>
            <w:shd w:val="clear" w:color="auto" w:fill="auto"/>
            <w:vAlign w:val="bottom"/>
          </w:tcPr>
          <w:p w:rsidR="0009050B" w:rsidRPr="00C23E0D" w:rsidRDefault="0009050B" w:rsidP="00FA3786">
            <w:pPr>
              <w:spacing w:after="0" w:line="240" w:lineRule="atLeast"/>
              <w:ind w:left="522" w:right="-45"/>
              <w:rPr>
                <w:rFonts w:ascii="Times New Roman" w:hAnsi="Times New Roman" w:cs="Times New Roman"/>
                <w:b/>
                <w:bCs/>
                <w:i/>
                <w:iCs/>
                <w:szCs w:val="22"/>
                <w:cs/>
              </w:rPr>
            </w:pPr>
            <w:r w:rsidRPr="00C23E0D">
              <w:rPr>
                <w:rFonts w:ascii="Times New Roman" w:hAnsi="Times New Roman" w:cs="Times New Roman"/>
                <w:b/>
                <w:bCs/>
                <w:i/>
                <w:iCs/>
                <w:szCs w:val="22"/>
              </w:rPr>
              <w:t>Accrued expenses</w:t>
            </w:r>
          </w:p>
        </w:tc>
        <w:tc>
          <w:tcPr>
            <w:tcW w:w="1350" w:type="dxa"/>
            <w:shd w:val="clear" w:color="auto" w:fill="auto"/>
            <w:vAlign w:val="center"/>
          </w:tcPr>
          <w:p w:rsidR="0009050B" w:rsidRPr="00C23E0D" w:rsidRDefault="0009050B"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gridSpan w:val="2"/>
          </w:tcPr>
          <w:p w:rsidR="0009050B" w:rsidRPr="00C23E0D" w:rsidRDefault="0009050B"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76" w:type="dxa"/>
            <w:shd w:val="clear" w:color="auto" w:fill="auto"/>
            <w:vAlign w:val="center"/>
          </w:tcPr>
          <w:p w:rsidR="0009050B" w:rsidRPr="00C23E0D" w:rsidRDefault="0009050B"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tcPr>
          <w:p w:rsidR="0009050B" w:rsidRPr="00C23E0D" w:rsidRDefault="0009050B"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89" w:type="dxa"/>
            <w:gridSpan w:val="2"/>
            <w:vAlign w:val="bottom"/>
          </w:tcPr>
          <w:p w:rsidR="0009050B" w:rsidRPr="00C23E0D" w:rsidRDefault="0009050B"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36" w:type="dxa"/>
            <w:gridSpan w:val="2"/>
          </w:tcPr>
          <w:p w:rsidR="0009050B" w:rsidRPr="00C23E0D" w:rsidRDefault="0009050B"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177" w:type="dxa"/>
            <w:gridSpan w:val="2"/>
            <w:vAlign w:val="bottom"/>
          </w:tcPr>
          <w:p w:rsidR="0009050B" w:rsidRPr="00C23E0D" w:rsidRDefault="0009050B" w:rsidP="00FA3786">
            <w:pPr>
              <w:tabs>
                <w:tab w:val="left" w:pos="515"/>
                <w:tab w:val="left" w:pos="810"/>
              </w:tabs>
              <w:spacing w:after="0" w:line="240" w:lineRule="atLeast"/>
              <w:ind w:left="180" w:right="-43"/>
              <w:jc w:val="center"/>
              <w:rPr>
                <w:rFonts w:ascii="Times New Roman" w:eastAsia="Cordia New" w:hAnsi="Times New Roman" w:cs="Times New Roman"/>
                <w:szCs w:val="22"/>
              </w:rPr>
            </w:pPr>
          </w:p>
        </w:tc>
      </w:tr>
      <w:tr w:rsidR="0009050B" w:rsidRPr="00C23E0D" w:rsidTr="00CE36EE">
        <w:tblPrEx>
          <w:tblLook w:val="0000" w:firstRow="0" w:lastRow="0" w:firstColumn="0" w:lastColumn="0" w:noHBand="0" w:noVBand="0"/>
        </w:tblPrEx>
        <w:trPr>
          <w:gridAfter w:val="1"/>
          <w:wAfter w:w="7" w:type="dxa"/>
        </w:trPr>
        <w:tc>
          <w:tcPr>
            <w:tcW w:w="4343" w:type="dxa"/>
            <w:shd w:val="clear" w:color="auto" w:fill="auto"/>
            <w:vAlign w:val="bottom"/>
          </w:tcPr>
          <w:p w:rsidR="0009050B" w:rsidRPr="00C23E0D" w:rsidRDefault="0009050B" w:rsidP="00FA3786">
            <w:pPr>
              <w:spacing w:after="0" w:line="240" w:lineRule="atLeast"/>
              <w:ind w:left="522" w:right="-45"/>
              <w:rPr>
                <w:rFonts w:ascii="Times New Roman" w:hAnsi="Times New Roman" w:cs="Times New Roman"/>
                <w:b/>
                <w:bCs/>
                <w:szCs w:val="22"/>
                <w:cs/>
              </w:rPr>
            </w:pPr>
            <w:r w:rsidRPr="00C23E0D">
              <w:rPr>
                <w:rFonts w:ascii="Times New Roman" w:hAnsi="Times New Roman" w:cs="Times New Roman"/>
                <w:b/>
                <w:bCs/>
                <w:szCs w:val="22"/>
              </w:rPr>
              <w:t>Subsidiary</w:t>
            </w:r>
          </w:p>
        </w:tc>
        <w:tc>
          <w:tcPr>
            <w:tcW w:w="1350" w:type="dxa"/>
            <w:shd w:val="clear" w:color="auto" w:fill="auto"/>
            <w:vAlign w:val="center"/>
          </w:tcPr>
          <w:p w:rsidR="0009050B" w:rsidRPr="00C23E0D" w:rsidRDefault="0009050B" w:rsidP="00FA3786">
            <w:pPr>
              <w:tabs>
                <w:tab w:val="decimal" w:pos="870"/>
              </w:tabs>
              <w:spacing w:after="0" w:line="240" w:lineRule="atLeast"/>
              <w:ind w:left="72" w:right="-108"/>
              <w:jc w:val="thaiDistribute"/>
              <w:rPr>
                <w:rFonts w:ascii="Times New Roman" w:hAnsi="Times New Roman" w:cs="Times New Roman"/>
                <w:szCs w:val="22"/>
              </w:rPr>
            </w:pPr>
          </w:p>
        </w:tc>
        <w:tc>
          <w:tcPr>
            <w:tcW w:w="270" w:type="dxa"/>
            <w:gridSpan w:val="2"/>
          </w:tcPr>
          <w:p w:rsidR="0009050B" w:rsidRPr="00C23E0D" w:rsidRDefault="0009050B" w:rsidP="00FA3786">
            <w:pPr>
              <w:tabs>
                <w:tab w:val="decimal" w:pos="870"/>
              </w:tabs>
              <w:spacing w:after="0" w:line="240" w:lineRule="atLeast"/>
              <w:ind w:left="72" w:right="-108"/>
              <w:jc w:val="thaiDistribute"/>
              <w:rPr>
                <w:rFonts w:ascii="Times New Roman" w:hAnsi="Times New Roman" w:cs="Times New Roman"/>
                <w:szCs w:val="22"/>
              </w:rPr>
            </w:pPr>
          </w:p>
        </w:tc>
        <w:tc>
          <w:tcPr>
            <w:tcW w:w="1276" w:type="dxa"/>
            <w:shd w:val="clear" w:color="auto" w:fill="auto"/>
            <w:vAlign w:val="center"/>
          </w:tcPr>
          <w:p w:rsidR="0009050B" w:rsidRPr="00C23E0D" w:rsidRDefault="0009050B" w:rsidP="00FA3786">
            <w:pPr>
              <w:tabs>
                <w:tab w:val="decimal" w:pos="870"/>
              </w:tabs>
              <w:spacing w:after="0" w:line="240" w:lineRule="atLeast"/>
              <w:ind w:left="72" w:right="-108"/>
              <w:jc w:val="thaiDistribute"/>
              <w:rPr>
                <w:rFonts w:ascii="Times New Roman" w:hAnsi="Times New Roman" w:cs="Times New Roman"/>
                <w:szCs w:val="22"/>
              </w:rPr>
            </w:pPr>
          </w:p>
        </w:tc>
        <w:tc>
          <w:tcPr>
            <w:tcW w:w="270" w:type="dxa"/>
          </w:tcPr>
          <w:p w:rsidR="0009050B" w:rsidRPr="00C23E0D" w:rsidRDefault="0009050B" w:rsidP="00FA3786">
            <w:pPr>
              <w:tabs>
                <w:tab w:val="decimal" w:pos="870"/>
              </w:tabs>
              <w:spacing w:after="0" w:line="240" w:lineRule="atLeast"/>
              <w:ind w:left="72" w:right="-108"/>
              <w:jc w:val="thaiDistribute"/>
              <w:rPr>
                <w:rFonts w:ascii="Times New Roman" w:hAnsi="Times New Roman" w:cs="Times New Roman"/>
                <w:szCs w:val="22"/>
              </w:rPr>
            </w:pPr>
          </w:p>
        </w:tc>
        <w:tc>
          <w:tcPr>
            <w:tcW w:w="1289" w:type="dxa"/>
            <w:gridSpan w:val="2"/>
            <w:vAlign w:val="bottom"/>
          </w:tcPr>
          <w:p w:rsidR="0009050B" w:rsidRPr="00C23E0D" w:rsidRDefault="0009050B" w:rsidP="00FA3786">
            <w:pPr>
              <w:tabs>
                <w:tab w:val="decimal" w:pos="870"/>
              </w:tabs>
              <w:spacing w:after="0" w:line="240" w:lineRule="atLeast"/>
              <w:ind w:right="-108" w:firstLine="72"/>
              <w:jc w:val="thaiDistribute"/>
              <w:rPr>
                <w:rFonts w:ascii="Times New Roman" w:hAnsi="Times New Roman" w:cs="Times New Roman"/>
                <w:szCs w:val="22"/>
              </w:rPr>
            </w:pPr>
          </w:p>
        </w:tc>
        <w:tc>
          <w:tcPr>
            <w:tcW w:w="236" w:type="dxa"/>
            <w:gridSpan w:val="2"/>
          </w:tcPr>
          <w:p w:rsidR="0009050B" w:rsidRPr="00C23E0D" w:rsidRDefault="0009050B" w:rsidP="00FA3786">
            <w:pPr>
              <w:tabs>
                <w:tab w:val="decimal" w:pos="870"/>
              </w:tabs>
              <w:spacing w:after="0" w:line="240" w:lineRule="atLeast"/>
              <w:ind w:left="72" w:right="-108"/>
              <w:jc w:val="thaiDistribute"/>
              <w:rPr>
                <w:rFonts w:ascii="Times New Roman" w:hAnsi="Times New Roman" w:cs="Times New Roman"/>
                <w:szCs w:val="22"/>
              </w:rPr>
            </w:pPr>
          </w:p>
        </w:tc>
        <w:tc>
          <w:tcPr>
            <w:tcW w:w="1177" w:type="dxa"/>
            <w:gridSpan w:val="2"/>
            <w:vAlign w:val="bottom"/>
          </w:tcPr>
          <w:p w:rsidR="0009050B" w:rsidRPr="00C23E0D" w:rsidRDefault="0009050B" w:rsidP="00FA3786">
            <w:pPr>
              <w:tabs>
                <w:tab w:val="decimal" w:pos="870"/>
              </w:tabs>
              <w:spacing w:after="0" w:line="240" w:lineRule="atLeast"/>
              <w:ind w:left="72" w:right="-108"/>
              <w:jc w:val="thaiDistribute"/>
              <w:rPr>
                <w:rFonts w:ascii="Times New Roman" w:hAnsi="Times New Roman" w:cs="Times New Roman"/>
                <w:szCs w:val="22"/>
              </w:rPr>
            </w:pPr>
          </w:p>
        </w:tc>
      </w:tr>
      <w:tr w:rsidR="0009050B" w:rsidRPr="00C23E0D" w:rsidTr="00CE36EE">
        <w:tblPrEx>
          <w:tblLook w:val="0000" w:firstRow="0" w:lastRow="0" w:firstColumn="0" w:lastColumn="0" w:noHBand="0" w:noVBand="0"/>
        </w:tblPrEx>
        <w:trPr>
          <w:gridAfter w:val="1"/>
          <w:wAfter w:w="7" w:type="dxa"/>
        </w:trPr>
        <w:tc>
          <w:tcPr>
            <w:tcW w:w="4343" w:type="dxa"/>
            <w:shd w:val="clear" w:color="auto" w:fill="auto"/>
            <w:vAlign w:val="center"/>
          </w:tcPr>
          <w:p w:rsidR="0009050B" w:rsidRPr="00C23E0D" w:rsidRDefault="0009050B" w:rsidP="00FA3786">
            <w:pPr>
              <w:spacing w:after="0" w:line="240" w:lineRule="atLeast"/>
              <w:ind w:left="549" w:right="-45"/>
              <w:rPr>
                <w:rFonts w:ascii="Times New Roman" w:hAnsi="Times New Roman" w:cs="Times New Roman"/>
                <w:szCs w:val="22"/>
              </w:rPr>
            </w:pPr>
            <w:r w:rsidRPr="00C23E0D">
              <w:rPr>
                <w:rFonts w:ascii="Times New Roman" w:hAnsi="Times New Roman" w:cs="Times New Roman"/>
                <w:szCs w:val="22"/>
              </w:rPr>
              <w:t xml:space="preserve">Professional Waste Technology </w:t>
            </w:r>
          </w:p>
          <w:p w:rsidR="0009050B" w:rsidRPr="00C23E0D" w:rsidRDefault="0009050B" w:rsidP="00FA3786">
            <w:pPr>
              <w:spacing w:after="0" w:line="240" w:lineRule="atLeast"/>
              <w:ind w:left="522" w:right="-45"/>
              <w:rPr>
                <w:rFonts w:ascii="Times New Roman" w:hAnsi="Times New Roman" w:cs="Times New Roman"/>
                <w:b/>
                <w:bCs/>
                <w:szCs w:val="22"/>
                <w:cs/>
              </w:rPr>
            </w:pPr>
            <w:r w:rsidRPr="00C23E0D">
              <w:rPr>
                <w:rFonts w:ascii="Times New Roman" w:hAnsi="Times New Roman" w:cs="Times New Roman"/>
                <w:szCs w:val="22"/>
              </w:rPr>
              <w:t xml:space="preserve">  International Co., Ltd.</w:t>
            </w:r>
          </w:p>
        </w:tc>
        <w:tc>
          <w:tcPr>
            <w:tcW w:w="1350" w:type="dxa"/>
            <w:tcBorders>
              <w:bottom w:val="double" w:sz="4" w:space="0" w:color="auto"/>
            </w:tcBorders>
            <w:shd w:val="clear" w:color="auto" w:fill="auto"/>
            <w:vAlign w:val="bottom"/>
          </w:tcPr>
          <w:p w:rsidR="0009050B" w:rsidRPr="00242867" w:rsidRDefault="0009050B" w:rsidP="00FA3786">
            <w:pPr>
              <w:tabs>
                <w:tab w:val="decimal" w:pos="588"/>
              </w:tabs>
              <w:spacing w:after="0" w:line="240" w:lineRule="atLeast"/>
              <w:ind w:left="72" w:right="-108"/>
              <w:jc w:val="thaiDistribute"/>
              <w:rPr>
                <w:rFonts w:ascii="Times New Roman" w:hAnsi="Times New Roman" w:cs="Times New Roman"/>
                <w:b/>
                <w:bCs/>
                <w:szCs w:val="22"/>
              </w:rPr>
            </w:pPr>
            <w:r w:rsidRPr="00242867">
              <w:rPr>
                <w:rFonts w:ascii="Times New Roman" w:hAnsi="Times New Roman" w:cs="Times New Roman"/>
                <w:b/>
                <w:bCs/>
                <w:szCs w:val="22"/>
              </w:rPr>
              <w:t>-</w:t>
            </w:r>
          </w:p>
        </w:tc>
        <w:tc>
          <w:tcPr>
            <w:tcW w:w="270" w:type="dxa"/>
            <w:gridSpan w:val="2"/>
            <w:vAlign w:val="bottom"/>
          </w:tcPr>
          <w:p w:rsidR="0009050B" w:rsidRPr="00242867" w:rsidRDefault="0009050B" w:rsidP="00FA3786">
            <w:pPr>
              <w:tabs>
                <w:tab w:val="decimal" w:pos="870"/>
              </w:tabs>
              <w:spacing w:after="0" w:line="240" w:lineRule="atLeast"/>
              <w:ind w:left="72" w:right="-108"/>
              <w:jc w:val="thaiDistribute"/>
              <w:rPr>
                <w:rFonts w:ascii="Times New Roman" w:hAnsi="Times New Roman" w:cs="Times New Roman"/>
                <w:b/>
                <w:bCs/>
                <w:szCs w:val="22"/>
              </w:rPr>
            </w:pPr>
          </w:p>
        </w:tc>
        <w:tc>
          <w:tcPr>
            <w:tcW w:w="1276" w:type="dxa"/>
            <w:tcBorders>
              <w:bottom w:val="double" w:sz="4" w:space="0" w:color="auto"/>
            </w:tcBorders>
            <w:shd w:val="clear" w:color="auto" w:fill="auto"/>
            <w:vAlign w:val="bottom"/>
          </w:tcPr>
          <w:p w:rsidR="0009050B" w:rsidRPr="00242867" w:rsidRDefault="0009050B" w:rsidP="00FA3786">
            <w:pPr>
              <w:tabs>
                <w:tab w:val="left" w:pos="352"/>
                <w:tab w:val="left" w:pos="810"/>
              </w:tabs>
              <w:spacing w:after="0" w:line="240" w:lineRule="atLeast"/>
              <w:ind w:left="-98" w:right="-43"/>
              <w:jc w:val="center"/>
              <w:rPr>
                <w:rFonts w:ascii="Times New Roman" w:hAnsi="Times New Roman" w:cs="Times New Roman"/>
                <w:b/>
                <w:bCs/>
                <w:szCs w:val="22"/>
              </w:rPr>
            </w:pPr>
            <w:r w:rsidRPr="00242867">
              <w:rPr>
                <w:rFonts w:ascii="Times New Roman" w:hAnsi="Times New Roman" w:cs="Times New Roman"/>
                <w:b/>
                <w:bCs/>
                <w:szCs w:val="22"/>
              </w:rPr>
              <w:t>-</w:t>
            </w:r>
          </w:p>
        </w:tc>
        <w:tc>
          <w:tcPr>
            <w:tcW w:w="270" w:type="dxa"/>
            <w:vAlign w:val="bottom"/>
          </w:tcPr>
          <w:p w:rsidR="0009050B" w:rsidRPr="00242867" w:rsidRDefault="0009050B" w:rsidP="00FA3786">
            <w:pPr>
              <w:tabs>
                <w:tab w:val="decimal" w:pos="870"/>
              </w:tabs>
              <w:spacing w:after="0" w:line="240" w:lineRule="atLeast"/>
              <w:ind w:left="72" w:right="-108"/>
              <w:jc w:val="thaiDistribute"/>
              <w:rPr>
                <w:rFonts w:ascii="Times New Roman" w:hAnsi="Times New Roman" w:cs="Times New Roman"/>
                <w:b/>
                <w:bCs/>
                <w:szCs w:val="22"/>
              </w:rPr>
            </w:pPr>
          </w:p>
        </w:tc>
        <w:tc>
          <w:tcPr>
            <w:tcW w:w="1289" w:type="dxa"/>
            <w:gridSpan w:val="2"/>
            <w:tcBorders>
              <w:bottom w:val="double" w:sz="4" w:space="0" w:color="auto"/>
            </w:tcBorders>
            <w:vAlign w:val="bottom"/>
          </w:tcPr>
          <w:p w:rsidR="0009050B" w:rsidRPr="00242867" w:rsidRDefault="0009050B" w:rsidP="00FA3786">
            <w:pPr>
              <w:tabs>
                <w:tab w:val="decimal" w:pos="792"/>
              </w:tabs>
              <w:spacing w:after="0" w:line="240" w:lineRule="atLeast"/>
              <w:ind w:left="72" w:right="-108"/>
              <w:jc w:val="thaiDistribute"/>
              <w:rPr>
                <w:rFonts w:ascii="Times New Roman" w:hAnsi="Times New Roman" w:cs="Times New Roman"/>
                <w:b/>
                <w:bCs/>
                <w:szCs w:val="22"/>
              </w:rPr>
            </w:pPr>
            <w:r w:rsidRPr="00242867">
              <w:rPr>
                <w:rFonts w:ascii="Times New Roman" w:hAnsi="Times New Roman" w:cs="Times New Roman"/>
                <w:b/>
                <w:bCs/>
                <w:szCs w:val="22"/>
              </w:rPr>
              <w:t>405</w:t>
            </w:r>
          </w:p>
        </w:tc>
        <w:tc>
          <w:tcPr>
            <w:tcW w:w="236" w:type="dxa"/>
            <w:gridSpan w:val="2"/>
            <w:vAlign w:val="bottom"/>
          </w:tcPr>
          <w:p w:rsidR="0009050B" w:rsidRPr="00242867" w:rsidRDefault="0009050B" w:rsidP="00FA3786">
            <w:pPr>
              <w:tabs>
                <w:tab w:val="decimal" w:pos="870"/>
              </w:tabs>
              <w:spacing w:after="0" w:line="240" w:lineRule="atLeast"/>
              <w:ind w:left="72" w:right="-108"/>
              <w:jc w:val="thaiDistribute"/>
              <w:rPr>
                <w:rFonts w:ascii="Times New Roman" w:hAnsi="Times New Roman" w:cs="Times New Roman"/>
                <w:b/>
                <w:bCs/>
                <w:szCs w:val="22"/>
              </w:rPr>
            </w:pPr>
          </w:p>
        </w:tc>
        <w:tc>
          <w:tcPr>
            <w:tcW w:w="1177" w:type="dxa"/>
            <w:gridSpan w:val="2"/>
            <w:tcBorders>
              <w:bottom w:val="double" w:sz="4" w:space="0" w:color="auto"/>
            </w:tcBorders>
            <w:vAlign w:val="bottom"/>
          </w:tcPr>
          <w:p w:rsidR="0009050B" w:rsidRPr="00242867" w:rsidRDefault="0009050B" w:rsidP="00FA3786">
            <w:pPr>
              <w:tabs>
                <w:tab w:val="decimal" w:pos="870"/>
              </w:tabs>
              <w:spacing w:after="0" w:line="240" w:lineRule="atLeast"/>
              <w:ind w:left="72" w:right="-108"/>
              <w:jc w:val="thaiDistribute"/>
              <w:rPr>
                <w:rFonts w:ascii="Times New Roman" w:hAnsi="Times New Roman" w:cs="Times New Roman"/>
                <w:b/>
                <w:bCs/>
                <w:szCs w:val="22"/>
              </w:rPr>
            </w:pPr>
            <w:r w:rsidRPr="00242867">
              <w:rPr>
                <w:rFonts w:ascii="Times New Roman" w:hAnsi="Times New Roman" w:cs="Times New Roman"/>
                <w:b/>
                <w:bCs/>
                <w:szCs w:val="22"/>
              </w:rPr>
              <w:t>405</w:t>
            </w:r>
          </w:p>
        </w:tc>
      </w:tr>
    </w:tbl>
    <w:p w:rsidR="00167F7F" w:rsidRPr="00C23E0D" w:rsidRDefault="00167F7F" w:rsidP="00783977">
      <w:pPr>
        <w:spacing w:after="0" w:line="240" w:lineRule="atLeast"/>
        <w:ind w:right="14" w:firstLine="567"/>
        <w:jc w:val="thaiDistribute"/>
        <w:rPr>
          <w:rFonts w:ascii="Times New Roman" w:hAnsi="Times New Roman"/>
          <w:szCs w:val="22"/>
        </w:rPr>
      </w:pPr>
    </w:p>
    <w:p w:rsidR="005628F9" w:rsidRPr="00C23E0D" w:rsidRDefault="00CD6842" w:rsidP="00483D11">
      <w:pPr>
        <w:spacing w:after="0" w:line="240" w:lineRule="atLeast"/>
        <w:ind w:right="11" w:firstLine="540"/>
        <w:jc w:val="both"/>
        <w:rPr>
          <w:rFonts w:ascii="Times New Roman" w:hAnsi="Times New Roman" w:cs="Times New Roman"/>
          <w:b/>
          <w:bCs/>
          <w:i/>
          <w:iCs/>
          <w:szCs w:val="22"/>
        </w:rPr>
      </w:pPr>
      <w:r w:rsidRPr="00C23E0D">
        <w:rPr>
          <w:rFonts w:ascii="Times New Roman" w:hAnsi="Times New Roman" w:cs="Times New Roman"/>
          <w:b/>
          <w:bCs/>
          <w:i/>
          <w:iCs/>
          <w:szCs w:val="22"/>
        </w:rPr>
        <w:t>Guarantee</w:t>
      </w:r>
    </w:p>
    <w:p w:rsidR="005628F9" w:rsidRPr="00C23E0D" w:rsidRDefault="005628F9" w:rsidP="00490BFA">
      <w:pPr>
        <w:pStyle w:val="BodyText"/>
        <w:spacing w:line="260" w:lineRule="atLeast"/>
        <w:ind w:left="540" w:right="0" w:firstLine="0"/>
        <w:jc w:val="both"/>
        <w:rPr>
          <w:rFonts w:ascii="Times New Roman" w:hAnsi="Times New Roman"/>
          <w:sz w:val="22"/>
          <w:szCs w:val="28"/>
        </w:rPr>
      </w:pPr>
    </w:p>
    <w:p w:rsidR="00C0390F" w:rsidRPr="00C23E0D" w:rsidRDefault="00C0390F" w:rsidP="00C0390F">
      <w:pPr>
        <w:pStyle w:val="BodyText"/>
        <w:spacing w:line="260" w:lineRule="atLeast"/>
        <w:ind w:left="540" w:right="0" w:firstLine="0"/>
        <w:jc w:val="both"/>
        <w:rPr>
          <w:rFonts w:ascii="Times New Roman" w:hAnsi="Times New Roman" w:cs="Times New Roman"/>
          <w:sz w:val="22"/>
          <w:szCs w:val="22"/>
        </w:rPr>
      </w:pPr>
      <w:r w:rsidRPr="00C23E0D">
        <w:rPr>
          <w:rFonts w:ascii="Times New Roman" w:hAnsi="Times New Roman" w:cs="Times New Roman"/>
          <w:sz w:val="22"/>
          <w:szCs w:val="22"/>
        </w:rPr>
        <w:t>The Company ha</w:t>
      </w:r>
      <w:r w:rsidR="00CD6842" w:rsidRPr="00C23E0D">
        <w:rPr>
          <w:rFonts w:ascii="Times New Roman" w:hAnsi="Times New Roman" w:cs="Times New Roman"/>
          <w:sz w:val="22"/>
          <w:szCs w:val="22"/>
        </w:rPr>
        <w:t>d a commitment for issuing two guarantee letters from banks</w:t>
      </w:r>
      <w:r w:rsidRPr="00C23E0D">
        <w:rPr>
          <w:rFonts w:ascii="Times New Roman" w:hAnsi="Times New Roman" w:cs="Times New Roman"/>
          <w:sz w:val="22"/>
          <w:szCs w:val="22"/>
        </w:rPr>
        <w:t xml:space="preserve"> to </w:t>
      </w:r>
      <w:r w:rsidR="00CC26FC" w:rsidRPr="00C23E0D">
        <w:rPr>
          <w:rFonts w:ascii="Times New Roman" w:hAnsi="Times New Roman" w:cs="Times New Roman"/>
          <w:sz w:val="22"/>
          <w:szCs w:val="22"/>
        </w:rPr>
        <w:t xml:space="preserve">guarantee the performance </w:t>
      </w:r>
      <w:r w:rsidRPr="00C23E0D">
        <w:rPr>
          <w:rFonts w:ascii="Times New Roman" w:hAnsi="Times New Roman" w:cs="Times New Roman"/>
          <w:sz w:val="22"/>
          <w:szCs w:val="22"/>
        </w:rPr>
        <w:t xml:space="preserve">of </w:t>
      </w:r>
      <w:r w:rsidR="00C41832" w:rsidRPr="00C23E0D">
        <w:rPr>
          <w:rFonts w:ascii="Times New Roman" w:hAnsi="Times New Roman" w:cs="Times New Roman"/>
          <w:sz w:val="22"/>
          <w:szCs w:val="22"/>
        </w:rPr>
        <w:t xml:space="preserve">the </w:t>
      </w:r>
      <w:r w:rsidR="007146E2" w:rsidRPr="00C23E0D">
        <w:rPr>
          <w:rFonts w:ascii="Times New Roman" w:hAnsi="Times New Roman" w:cs="Times New Roman"/>
          <w:sz w:val="22"/>
          <w:szCs w:val="22"/>
        </w:rPr>
        <w:t xml:space="preserve">SPS Consortium </w:t>
      </w:r>
      <w:r w:rsidR="009C1AE0" w:rsidRPr="00C23E0D">
        <w:rPr>
          <w:rFonts w:ascii="Times New Roman" w:hAnsi="Times New Roman" w:cs="Times New Roman"/>
          <w:sz w:val="22"/>
          <w:szCs w:val="22"/>
        </w:rPr>
        <w:t xml:space="preserve">according to an agreement </w:t>
      </w:r>
      <w:r w:rsidR="00CC26FC" w:rsidRPr="00C23E0D">
        <w:rPr>
          <w:rFonts w:ascii="Times New Roman" w:hAnsi="Times New Roman" w:cs="Times New Roman"/>
          <w:sz w:val="22"/>
          <w:szCs w:val="22"/>
        </w:rPr>
        <w:t>(dated 11 September 2006</w:t>
      </w:r>
      <w:r w:rsidR="00CC26FC" w:rsidRPr="00C23E0D">
        <w:rPr>
          <w:rFonts w:ascii="Times New Roman" w:hAnsi="Times New Roman" w:cs="Times New Roman"/>
          <w:sz w:val="22"/>
          <w:szCs w:val="22"/>
          <w:cs/>
        </w:rPr>
        <w:t>)</w:t>
      </w:r>
      <w:r w:rsidR="00DD0FAC" w:rsidRPr="00C23E0D">
        <w:rPr>
          <w:rFonts w:ascii="Times New Roman" w:hAnsi="Times New Roman" w:cs="Times New Roman"/>
          <w:sz w:val="22"/>
          <w:szCs w:val="22"/>
        </w:rPr>
        <w:t xml:space="preserve"> </w:t>
      </w:r>
      <w:r w:rsidR="007146E2" w:rsidRPr="00C23E0D">
        <w:rPr>
          <w:rFonts w:ascii="Times New Roman" w:hAnsi="Times New Roman" w:cs="Times New Roman"/>
          <w:sz w:val="22"/>
          <w:szCs w:val="22"/>
        </w:rPr>
        <w:t xml:space="preserve">in order to </w:t>
      </w:r>
      <w:r w:rsidR="009C1AE0" w:rsidRPr="00C23E0D">
        <w:rPr>
          <w:rFonts w:ascii="Times New Roman" w:hAnsi="Times New Roman" w:cs="Times New Roman"/>
          <w:sz w:val="22"/>
          <w:szCs w:val="22"/>
        </w:rPr>
        <w:t xml:space="preserve">manage </w:t>
      </w:r>
      <w:r w:rsidRPr="00C23E0D">
        <w:rPr>
          <w:rFonts w:ascii="Times New Roman" w:hAnsi="Times New Roman" w:cs="Times New Roman"/>
          <w:sz w:val="22"/>
          <w:szCs w:val="22"/>
        </w:rPr>
        <w:t xml:space="preserve">waste </w:t>
      </w:r>
      <w:r w:rsidR="007146E2" w:rsidRPr="00C23E0D">
        <w:rPr>
          <w:rFonts w:ascii="Times New Roman" w:hAnsi="Times New Roman" w:cs="Times New Roman"/>
          <w:sz w:val="22"/>
          <w:szCs w:val="22"/>
        </w:rPr>
        <w:t xml:space="preserve">with </w:t>
      </w:r>
      <w:r w:rsidRPr="00C23E0D">
        <w:rPr>
          <w:rFonts w:ascii="Times New Roman" w:hAnsi="Times New Roman" w:cs="Times New Roman"/>
          <w:sz w:val="22"/>
          <w:szCs w:val="22"/>
        </w:rPr>
        <w:t xml:space="preserve">Airports of Thailand </w:t>
      </w:r>
      <w:r w:rsidR="007146E2" w:rsidRPr="00C23E0D">
        <w:rPr>
          <w:rFonts w:ascii="Times New Roman" w:hAnsi="Times New Roman" w:cs="Times New Roman"/>
          <w:sz w:val="22"/>
          <w:szCs w:val="22"/>
        </w:rPr>
        <w:t xml:space="preserve">Pcl. </w:t>
      </w:r>
      <w:r w:rsidR="00FC0096" w:rsidRPr="00C23E0D">
        <w:rPr>
          <w:rFonts w:ascii="Times New Roman" w:hAnsi="Times New Roman" w:cs="Times New Roman"/>
          <w:sz w:val="22"/>
          <w:szCs w:val="22"/>
        </w:rPr>
        <w:t xml:space="preserve">in </w:t>
      </w:r>
      <w:r w:rsidR="00CD6842" w:rsidRPr="00C23E0D">
        <w:rPr>
          <w:rFonts w:ascii="Times New Roman" w:hAnsi="Times New Roman" w:cs="Times New Roman"/>
          <w:sz w:val="22"/>
          <w:szCs w:val="22"/>
        </w:rPr>
        <w:t xml:space="preserve">a </w:t>
      </w:r>
      <w:r w:rsidR="00FC0096" w:rsidRPr="00C23E0D">
        <w:rPr>
          <w:rFonts w:ascii="Times New Roman" w:hAnsi="Times New Roman" w:cs="Times New Roman"/>
          <w:sz w:val="22"/>
          <w:szCs w:val="22"/>
        </w:rPr>
        <w:t>proportionate</w:t>
      </w:r>
      <w:r w:rsidR="00F73656" w:rsidRPr="00C23E0D">
        <w:rPr>
          <w:rFonts w:ascii="Times New Roman" w:hAnsi="Times New Roman" w:cs="Times New Roman"/>
          <w:sz w:val="22"/>
          <w:szCs w:val="22"/>
        </w:rPr>
        <w:t xml:space="preserve"> </w:t>
      </w:r>
      <w:r w:rsidR="00CD6842" w:rsidRPr="00C23E0D">
        <w:rPr>
          <w:rFonts w:ascii="Times New Roman" w:hAnsi="Times New Roman" w:cs="Times New Roman"/>
          <w:sz w:val="22"/>
          <w:szCs w:val="22"/>
        </w:rPr>
        <w:t xml:space="preserve">amount </w:t>
      </w:r>
      <w:r w:rsidR="006E5AE7" w:rsidRPr="00C23E0D">
        <w:rPr>
          <w:rFonts w:ascii="Times New Roman" w:hAnsi="Times New Roman" w:cs="Times New Roman"/>
          <w:sz w:val="22"/>
          <w:szCs w:val="22"/>
        </w:rPr>
        <w:t xml:space="preserve">of </w:t>
      </w:r>
      <w:r w:rsidR="004C0B45" w:rsidRPr="00C23E0D">
        <w:rPr>
          <w:rFonts w:ascii="Times New Roman" w:hAnsi="Times New Roman" w:cs="Times New Roman"/>
          <w:sz w:val="22"/>
          <w:szCs w:val="22"/>
        </w:rPr>
        <w:t xml:space="preserve">Baht </w:t>
      </w:r>
      <w:r w:rsidRPr="00C23E0D">
        <w:rPr>
          <w:rFonts w:ascii="Times New Roman" w:hAnsi="Times New Roman" w:cs="Times New Roman"/>
          <w:sz w:val="22"/>
          <w:szCs w:val="22"/>
          <w:cs/>
        </w:rPr>
        <w:t xml:space="preserve">9.11 </w:t>
      </w:r>
      <w:r w:rsidR="004C0B45" w:rsidRPr="00C23E0D">
        <w:rPr>
          <w:rFonts w:ascii="Times New Roman" w:hAnsi="Times New Roman" w:cs="Times New Roman"/>
          <w:sz w:val="22"/>
          <w:szCs w:val="22"/>
        </w:rPr>
        <w:t>million</w:t>
      </w:r>
      <w:r w:rsidRPr="00C23E0D">
        <w:rPr>
          <w:rFonts w:ascii="Times New Roman" w:hAnsi="Times New Roman" w:cs="Times New Roman"/>
          <w:sz w:val="22"/>
          <w:szCs w:val="22"/>
        </w:rPr>
        <w:t xml:space="preserve"> (</w:t>
      </w:r>
      <w:r w:rsidRPr="00C23E0D">
        <w:rPr>
          <w:rFonts w:ascii="Times New Roman" w:hAnsi="Times New Roman" w:cs="Times New Roman"/>
          <w:sz w:val="22"/>
          <w:szCs w:val="22"/>
          <w:cs/>
        </w:rPr>
        <w:t>30</w:t>
      </w:r>
      <w:r w:rsidR="00C9182F" w:rsidRPr="00C23E0D">
        <w:rPr>
          <w:rFonts w:ascii="Times New Roman" w:hAnsi="Times New Roman" w:cs="Times New Roman"/>
          <w:sz w:val="22"/>
          <w:szCs w:val="22"/>
        </w:rPr>
        <w:t>%</w:t>
      </w:r>
      <w:r w:rsidRPr="00C23E0D">
        <w:rPr>
          <w:rFonts w:ascii="Times New Roman" w:hAnsi="Times New Roman" w:cs="Times New Roman"/>
          <w:sz w:val="22"/>
          <w:szCs w:val="22"/>
        </w:rPr>
        <w:t xml:space="preserve"> of Baht </w:t>
      </w:r>
      <w:r w:rsidRPr="00C23E0D">
        <w:rPr>
          <w:rFonts w:ascii="Times New Roman" w:hAnsi="Times New Roman" w:cs="Times New Roman"/>
          <w:sz w:val="22"/>
          <w:szCs w:val="22"/>
          <w:cs/>
        </w:rPr>
        <w:t xml:space="preserve">30.37 </w:t>
      </w:r>
      <w:r w:rsidRPr="00C23E0D">
        <w:rPr>
          <w:rFonts w:ascii="Times New Roman" w:hAnsi="Times New Roman" w:cs="Times New Roman"/>
          <w:sz w:val="22"/>
          <w:szCs w:val="22"/>
        </w:rPr>
        <w:t xml:space="preserve">million) and </w:t>
      </w:r>
      <w:r w:rsidR="00C9182F" w:rsidRPr="00C23E0D">
        <w:rPr>
          <w:rFonts w:ascii="Times New Roman" w:hAnsi="Times New Roman" w:cs="Times New Roman"/>
          <w:sz w:val="22"/>
          <w:szCs w:val="22"/>
        </w:rPr>
        <w:t>Baht 6</w:t>
      </w:r>
      <w:r w:rsidRPr="00C23E0D">
        <w:rPr>
          <w:rFonts w:ascii="Times New Roman" w:hAnsi="Times New Roman" w:cs="Times New Roman"/>
          <w:sz w:val="22"/>
          <w:szCs w:val="22"/>
        </w:rPr>
        <w:t xml:space="preserve"> million (</w:t>
      </w:r>
      <w:r w:rsidRPr="00C23E0D">
        <w:rPr>
          <w:rFonts w:ascii="Times New Roman" w:hAnsi="Times New Roman" w:cs="Times New Roman"/>
          <w:sz w:val="22"/>
          <w:szCs w:val="22"/>
          <w:cs/>
        </w:rPr>
        <w:t>30</w:t>
      </w:r>
      <w:r w:rsidR="00C9182F" w:rsidRPr="00C23E0D">
        <w:rPr>
          <w:rFonts w:ascii="Times New Roman" w:hAnsi="Times New Roman" w:cs="Times New Roman"/>
          <w:sz w:val="22"/>
          <w:szCs w:val="22"/>
        </w:rPr>
        <w:t xml:space="preserve">% </w:t>
      </w:r>
      <w:r w:rsidRPr="00C23E0D">
        <w:rPr>
          <w:rFonts w:ascii="Times New Roman" w:hAnsi="Times New Roman" w:cs="Times New Roman"/>
          <w:sz w:val="22"/>
          <w:szCs w:val="22"/>
        </w:rPr>
        <w:t xml:space="preserve">of Baht </w:t>
      </w:r>
      <w:r w:rsidRPr="00C23E0D">
        <w:rPr>
          <w:rFonts w:ascii="Times New Roman" w:hAnsi="Times New Roman" w:cs="Times New Roman"/>
          <w:sz w:val="22"/>
          <w:szCs w:val="22"/>
          <w:cs/>
        </w:rPr>
        <w:t xml:space="preserve">20 </w:t>
      </w:r>
      <w:r w:rsidRPr="00C23E0D">
        <w:rPr>
          <w:rFonts w:ascii="Times New Roman" w:hAnsi="Times New Roman" w:cs="Times New Roman"/>
          <w:sz w:val="22"/>
          <w:szCs w:val="22"/>
        </w:rPr>
        <w:t>million), respectively.</w:t>
      </w:r>
    </w:p>
    <w:p w:rsidR="00095597" w:rsidRPr="00C23E0D" w:rsidRDefault="00095597" w:rsidP="006A6E0B">
      <w:pPr>
        <w:pStyle w:val="BodyText"/>
        <w:spacing w:line="260" w:lineRule="atLeast"/>
        <w:ind w:left="540" w:right="0" w:firstLine="0"/>
        <w:jc w:val="both"/>
        <w:rPr>
          <w:rFonts w:ascii="Times New Roman" w:hAnsi="Times New Roman"/>
          <w:sz w:val="22"/>
          <w:szCs w:val="28"/>
        </w:rPr>
      </w:pPr>
    </w:p>
    <w:p w:rsidR="00603B4F" w:rsidRPr="00A259DE" w:rsidRDefault="00603B4F" w:rsidP="00095597">
      <w:pPr>
        <w:pStyle w:val="BodyText"/>
        <w:spacing w:line="260" w:lineRule="atLeast"/>
        <w:ind w:left="0" w:right="0" w:firstLine="540"/>
        <w:jc w:val="both"/>
        <w:rPr>
          <w:rFonts w:ascii="Times New Roman" w:hAnsi="Times New Roman"/>
          <w:b/>
          <w:bCs/>
          <w:i/>
          <w:iCs/>
          <w:sz w:val="22"/>
          <w:szCs w:val="28"/>
        </w:rPr>
      </w:pPr>
      <w:r w:rsidRPr="00C23E0D">
        <w:rPr>
          <w:rFonts w:ascii="Times New Roman" w:hAnsi="Times New Roman"/>
          <w:b/>
          <w:bCs/>
          <w:i/>
          <w:iCs/>
          <w:sz w:val="22"/>
          <w:szCs w:val="28"/>
        </w:rPr>
        <w:t>Director</w:t>
      </w:r>
      <w:r w:rsidR="00FC0096" w:rsidRPr="00C23E0D">
        <w:rPr>
          <w:rFonts w:ascii="Times New Roman" w:hAnsi="Times New Roman"/>
          <w:b/>
          <w:bCs/>
          <w:i/>
          <w:iCs/>
          <w:sz w:val="22"/>
          <w:szCs w:val="28"/>
        </w:rPr>
        <w:t>’</w:t>
      </w:r>
      <w:r w:rsidRPr="00C23E0D">
        <w:rPr>
          <w:rFonts w:ascii="Times New Roman" w:hAnsi="Times New Roman"/>
          <w:b/>
          <w:bCs/>
          <w:i/>
          <w:iCs/>
          <w:sz w:val="22"/>
          <w:szCs w:val="28"/>
        </w:rPr>
        <w:t xml:space="preserve">s </w:t>
      </w:r>
      <w:r w:rsidR="00483463" w:rsidRPr="00C23E0D">
        <w:rPr>
          <w:rFonts w:ascii="Times New Roman" w:hAnsi="Times New Roman"/>
          <w:b/>
          <w:bCs/>
          <w:i/>
          <w:iCs/>
          <w:sz w:val="22"/>
          <w:szCs w:val="28"/>
        </w:rPr>
        <w:t>remunerations</w:t>
      </w:r>
    </w:p>
    <w:p w:rsidR="00A259DE" w:rsidRDefault="00A259DE" w:rsidP="00A259DE">
      <w:pPr>
        <w:spacing w:after="0" w:line="240" w:lineRule="atLeast"/>
        <w:ind w:left="540" w:right="14"/>
        <w:jc w:val="both"/>
        <w:rPr>
          <w:rFonts w:ascii="Times New Roman" w:hAnsi="Times New Roman" w:cs="Times New Roman"/>
          <w:szCs w:val="22"/>
        </w:rPr>
      </w:pPr>
    </w:p>
    <w:p w:rsidR="00A259DE" w:rsidRPr="00A259DE" w:rsidRDefault="00A259DE" w:rsidP="00A259DE">
      <w:pPr>
        <w:pStyle w:val="BodyText"/>
        <w:spacing w:line="260" w:lineRule="atLeast"/>
        <w:ind w:left="540" w:right="0" w:firstLine="0"/>
        <w:rPr>
          <w:rFonts w:ascii="Times New Roman" w:hAnsi="Times New Roman"/>
          <w:sz w:val="22"/>
          <w:szCs w:val="28"/>
        </w:rPr>
      </w:pPr>
      <w:r w:rsidRPr="00150543">
        <w:rPr>
          <w:rFonts w:ascii="Times New Roman" w:hAnsi="Times New Roman"/>
          <w:sz w:val="22"/>
          <w:szCs w:val="28"/>
        </w:rPr>
        <w:t>The Ordinary General Meeting of Shareholders held on 26 April 2018 resolved to approve and determine the remunerations of</w:t>
      </w:r>
      <w:r>
        <w:rPr>
          <w:rFonts w:ascii="Times New Roman" w:hAnsi="Times New Roman"/>
          <w:sz w:val="22"/>
          <w:szCs w:val="28"/>
        </w:rPr>
        <w:t xml:space="preserve"> directors </w:t>
      </w:r>
      <w:r w:rsidRPr="00150543">
        <w:rPr>
          <w:rFonts w:ascii="Times New Roman" w:hAnsi="Times New Roman"/>
          <w:sz w:val="22"/>
          <w:szCs w:val="28"/>
        </w:rPr>
        <w:t>for the year 2018 as same as the 2017 rate.</w:t>
      </w:r>
    </w:p>
    <w:p w:rsidR="00490BFA" w:rsidRPr="00A259DE" w:rsidRDefault="00490BFA" w:rsidP="006A6E0B">
      <w:pPr>
        <w:pStyle w:val="BodyText"/>
        <w:spacing w:line="260" w:lineRule="atLeast"/>
        <w:ind w:left="540" w:right="0" w:firstLine="0"/>
        <w:jc w:val="both"/>
        <w:rPr>
          <w:rFonts w:ascii="Times New Roman" w:hAnsi="Times New Roman"/>
          <w:sz w:val="22"/>
          <w:szCs w:val="28"/>
        </w:rPr>
      </w:pPr>
    </w:p>
    <w:p w:rsidR="009475AF" w:rsidRPr="00C23E0D" w:rsidRDefault="009475AF" w:rsidP="009475AF">
      <w:pPr>
        <w:spacing w:after="0" w:line="240" w:lineRule="atLeast"/>
        <w:ind w:left="540" w:right="14"/>
        <w:jc w:val="both"/>
        <w:rPr>
          <w:rFonts w:ascii="Times New Roman" w:hAnsi="Times New Roman" w:cs="Times New Roman"/>
          <w:szCs w:val="22"/>
        </w:rPr>
      </w:pPr>
      <w:r w:rsidRPr="00C23E0D">
        <w:rPr>
          <w:rFonts w:ascii="Times New Roman" w:hAnsi="Times New Roman" w:cs="Times New Roman"/>
          <w:szCs w:val="22"/>
        </w:rPr>
        <w:t>The Ordinary General Meeting of Shareholders held on 28 April 2017 approved the directors’ remunerations for the year 2017 as follows:</w:t>
      </w:r>
    </w:p>
    <w:p w:rsidR="009475AF" w:rsidRPr="00C23E0D" w:rsidRDefault="009475AF" w:rsidP="006A6E0B">
      <w:pPr>
        <w:pStyle w:val="BodyText"/>
        <w:spacing w:line="260" w:lineRule="atLeast"/>
        <w:ind w:left="540" w:right="0" w:firstLine="0"/>
        <w:jc w:val="both"/>
        <w:rPr>
          <w:rFonts w:ascii="Times New Roman" w:hAnsi="Times New Roman"/>
          <w:sz w:val="22"/>
          <w:szCs w:val="28"/>
        </w:rPr>
      </w:pPr>
    </w:p>
    <w:p w:rsidR="009475AF" w:rsidRPr="00C23E0D" w:rsidRDefault="009475AF" w:rsidP="00130A03">
      <w:pPr>
        <w:pStyle w:val="BodyText"/>
        <w:numPr>
          <w:ilvl w:val="0"/>
          <w:numId w:val="10"/>
        </w:numPr>
        <w:spacing w:line="260" w:lineRule="atLeast"/>
        <w:ind w:right="0"/>
        <w:jc w:val="both"/>
        <w:rPr>
          <w:rFonts w:ascii="Times New Roman" w:eastAsia="Times New Roman" w:hAnsi="Times New Roman" w:cs="Times New Roman"/>
          <w:sz w:val="22"/>
          <w:szCs w:val="22"/>
        </w:rPr>
      </w:pPr>
      <w:r w:rsidRPr="00C23E0D">
        <w:rPr>
          <w:rFonts w:ascii="Times New Roman" w:hAnsi="Times New Roman"/>
          <w:sz w:val="22"/>
          <w:szCs w:val="28"/>
        </w:rPr>
        <w:t>Meeting</w:t>
      </w:r>
      <w:r w:rsidRPr="00C23E0D">
        <w:rPr>
          <w:rFonts w:ascii="Times New Roman" w:eastAsia="Times New Roman" w:hAnsi="Times New Roman" w:cs="Times New Roman"/>
          <w:sz w:val="22"/>
          <w:szCs w:val="22"/>
        </w:rPr>
        <w:t xml:space="preserve"> allowance of chairman in the amount of Baht 20,000 per each.</w:t>
      </w:r>
    </w:p>
    <w:p w:rsidR="009475AF" w:rsidRPr="00C23E0D" w:rsidRDefault="009475AF" w:rsidP="00A977BE">
      <w:pPr>
        <w:pStyle w:val="BodyText"/>
        <w:numPr>
          <w:ilvl w:val="0"/>
          <w:numId w:val="10"/>
        </w:numPr>
        <w:spacing w:before="120" w:line="260" w:lineRule="atLeast"/>
        <w:ind w:left="896" w:right="0" w:hanging="357"/>
        <w:jc w:val="both"/>
        <w:rPr>
          <w:rFonts w:ascii="Times New Roman" w:eastAsia="Times New Roman" w:hAnsi="Times New Roman" w:cs="Times New Roman"/>
          <w:sz w:val="22"/>
          <w:szCs w:val="22"/>
        </w:rPr>
      </w:pPr>
      <w:r w:rsidRPr="00C23E0D">
        <w:rPr>
          <w:rFonts w:ascii="Times New Roman" w:eastAsia="Times New Roman" w:hAnsi="Times New Roman" w:cs="Times New Roman"/>
          <w:sz w:val="22"/>
          <w:szCs w:val="22"/>
        </w:rPr>
        <w:t>Meeting allowance of chairman of audit committee, chairman of nominating committee, chairman of risk management committee or chairman of corporate governance committee in the amount of Baht 20,000 per each.</w:t>
      </w:r>
    </w:p>
    <w:p w:rsidR="00483D11" w:rsidRPr="00C23E0D" w:rsidRDefault="009475AF" w:rsidP="00A977BE">
      <w:pPr>
        <w:pStyle w:val="BodyText"/>
        <w:numPr>
          <w:ilvl w:val="0"/>
          <w:numId w:val="10"/>
        </w:numPr>
        <w:spacing w:before="120" w:line="260" w:lineRule="atLeast"/>
        <w:ind w:left="896" w:right="0" w:hanging="357"/>
        <w:jc w:val="both"/>
        <w:rPr>
          <w:rFonts w:ascii="Times New Roman" w:eastAsia="Times New Roman" w:hAnsi="Times New Roman" w:cs="Times New Roman"/>
          <w:sz w:val="22"/>
          <w:szCs w:val="22"/>
        </w:rPr>
      </w:pPr>
      <w:r w:rsidRPr="00C23E0D">
        <w:rPr>
          <w:rFonts w:ascii="Times New Roman" w:eastAsia="Times New Roman" w:hAnsi="Times New Roman" w:cs="Times New Roman"/>
          <w:sz w:val="22"/>
          <w:szCs w:val="22"/>
        </w:rPr>
        <w:t xml:space="preserve">Meeting </w:t>
      </w:r>
      <w:r w:rsidRPr="00A977BE">
        <w:rPr>
          <w:rFonts w:ascii="Times New Roman" w:eastAsia="Times New Roman" w:hAnsi="Times New Roman" w:cs="Times New Roman"/>
          <w:sz w:val="22"/>
          <w:szCs w:val="22"/>
        </w:rPr>
        <w:t>allowance</w:t>
      </w:r>
      <w:r w:rsidRPr="00C23E0D">
        <w:rPr>
          <w:rFonts w:ascii="Times New Roman" w:eastAsia="Times New Roman" w:hAnsi="Times New Roman" w:cs="Times New Roman"/>
          <w:sz w:val="22"/>
          <w:szCs w:val="22"/>
        </w:rPr>
        <w:t xml:space="preserve"> of directors, independent directors or audit committee directors in the amount of Baht 15,000 per each.</w:t>
      </w:r>
    </w:p>
    <w:p w:rsidR="00A977BE" w:rsidRPr="008B5BE5" w:rsidRDefault="00A977BE" w:rsidP="008B5BE5">
      <w:pPr>
        <w:pStyle w:val="BodyText"/>
        <w:ind w:left="539" w:right="0" w:firstLine="0"/>
        <w:jc w:val="both"/>
        <w:rPr>
          <w:rFonts w:ascii="Times New Roman" w:hAnsi="Times New Roman" w:cs="Times New Roman"/>
          <w:sz w:val="22"/>
          <w:szCs w:val="22"/>
        </w:rPr>
      </w:pPr>
    </w:p>
    <w:p w:rsidR="000E27B9" w:rsidRPr="008B5BE5" w:rsidRDefault="000E27B9" w:rsidP="008B5BE5">
      <w:pPr>
        <w:pStyle w:val="BodyText"/>
        <w:spacing w:line="260" w:lineRule="atLeast"/>
        <w:ind w:left="0" w:right="0" w:firstLine="540"/>
        <w:jc w:val="both"/>
        <w:rPr>
          <w:rFonts w:ascii="Times New Roman" w:hAnsi="Times New Roman"/>
          <w:b/>
          <w:bCs/>
          <w:i/>
          <w:iCs/>
          <w:sz w:val="22"/>
          <w:szCs w:val="28"/>
        </w:rPr>
      </w:pPr>
      <w:r w:rsidRPr="008B5BE5">
        <w:rPr>
          <w:rFonts w:ascii="Times New Roman" w:hAnsi="Times New Roman"/>
          <w:b/>
          <w:bCs/>
          <w:i/>
          <w:iCs/>
          <w:sz w:val="22"/>
          <w:szCs w:val="28"/>
        </w:rPr>
        <w:t xml:space="preserve">Significant agreements with related </w:t>
      </w:r>
      <w:r w:rsidR="00CD6842" w:rsidRPr="008B5BE5">
        <w:rPr>
          <w:rFonts w:ascii="Times New Roman" w:hAnsi="Times New Roman"/>
          <w:b/>
          <w:bCs/>
          <w:i/>
          <w:iCs/>
          <w:sz w:val="22"/>
          <w:szCs w:val="28"/>
        </w:rPr>
        <w:t>parties</w:t>
      </w:r>
    </w:p>
    <w:p w:rsidR="00A1764D" w:rsidRPr="008B5BE5" w:rsidRDefault="00A1764D" w:rsidP="008B5BE5">
      <w:pPr>
        <w:pStyle w:val="BodyText"/>
        <w:ind w:left="539" w:right="0" w:firstLine="0"/>
        <w:jc w:val="both"/>
        <w:rPr>
          <w:rFonts w:ascii="Times New Roman" w:hAnsi="Times New Roman" w:cs="Times New Roman"/>
          <w:sz w:val="22"/>
          <w:szCs w:val="22"/>
        </w:rPr>
      </w:pPr>
    </w:p>
    <w:p w:rsidR="00CE36EE" w:rsidRPr="00150543" w:rsidRDefault="00CE36EE" w:rsidP="00CE36EE">
      <w:pPr>
        <w:spacing w:after="0" w:line="240" w:lineRule="atLeast"/>
        <w:ind w:left="547" w:right="14"/>
        <w:jc w:val="both"/>
        <w:rPr>
          <w:rFonts w:ascii="Times New Roman" w:eastAsia="Cordia New" w:hAnsi="Times New Roman"/>
          <w:szCs w:val="22"/>
        </w:rPr>
      </w:pPr>
      <w:r w:rsidRPr="00150543">
        <w:rPr>
          <w:rFonts w:ascii="Times New Roman" w:eastAsia="Cordia New" w:hAnsi="Times New Roman"/>
          <w:szCs w:val="22"/>
        </w:rPr>
        <w:t>On 4 January 2016, the Company entered into a rental agreement on building with a related person for using the location of the Company’s head office for a period of 2 years starting from 4 January 2016 to 31 December 2017.  The monthly rental rate was Baht 35,000 which was secured by cash deposits of Baht 105,000 and will be returned when agreement expires.  Subsequently, on 3 January 2018, the Company has renewed a rental agreement for a period of 3 years, expire on 31 December 2020.  The monthly rental rate was Baht 45,000 which was secured by cash deposits of Baht 135,000.</w:t>
      </w:r>
    </w:p>
    <w:p w:rsidR="00CE36EE" w:rsidRPr="00150543" w:rsidRDefault="00CE36EE" w:rsidP="00CE36EE">
      <w:pPr>
        <w:spacing w:after="0" w:line="240" w:lineRule="atLeast"/>
        <w:ind w:left="547" w:right="14"/>
        <w:jc w:val="both"/>
        <w:rPr>
          <w:rFonts w:ascii="Times New Roman" w:eastAsia="Cordia New" w:hAnsi="Times New Roman"/>
          <w:szCs w:val="22"/>
        </w:rPr>
      </w:pPr>
    </w:p>
    <w:p w:rsidR="00CE36EE" w:rsidRDefault="00CE36EE">
      <w:pPr>
        <w:spacing w:after="0" w:line="240" w:lineRule="auto"/>
        <w:rPr>
          <w:rFonts w:ascii="Times New Roman" w:eastAsia="Cordia New" w:hAnsi="Times New Roman"/>
          <w:szCs w:val="22"/>
        </w:rPr>
      </w:pPr>
      <w:r>
        <w:rPr>
          <w:rFonts w:ascii="Times New Roman" w:eastAsia="Cordia New" w:hAnsi="Times New Roman"/>
          <w:szCs w:val="22"/>
        </w:rPr>
        <w:br w:type="page"/>
      </w:r>
    </w:p>
    <w:p w:rsidR="00CE36EE" w:rsidRPr="00150543" w:rsidRDefault="00CE36EE" w:rsidP="00CE36EE">
      <w:pPr>
        <w:spacing w:after="0" w:line="240" w:lineRule="atLeast"/>
        <w:ind w:left="547" w:right="14"/>
        <w:jc w:val="thaiDistribute"/>
        <w:rPr>
          <w:rFonts w:ascii="Times New Roman" w:eastAsia="Cordia New" w:hAnsi="Times New Roman"/>
          <w:szCs w:val="22"/>
        </w:rPr>
      </w:pPr>
      <w:r w:rsidRPr="00150543">
        <w:rPr>
          <w:rFonts w:ascii="Times New Roman" w:eastAsia="Cordia New" w:hAnsi="Times New Roman"/>
          <w:szCs w:val="22"/>
        </w:rPr>
        <w:lastRenderedPageBreak/>
        <w:t>On 16 March 2016, the Company hired BKK Law and Business Co., Ltd. as a legal consultant for providing legal advice, attending the meeting session and reviewing the important documents/ agreements and issuing the notices regarding debt collection of the Company, from March 2016</w:t>
      </w:r>
      <w:r w:rsidRPr="00150543">
        <w:rPr>
          <w:rFonts w:ascii="Times New Roman" w:eastAsia="Cordia New" w:hAnsi="Times New Roman"/>
          <w:szCs w:val="22"/>
          <w:cs/>
        </w:rPr>
        <w:t xml:space="preserve"> </w:t>
      </w:r>
      <w:r w:rsidRPr="00150543">
        <w:rPr>
          <w:rFonts w:ascii="Times New Roman" w:eastAsia="Cordia New" w:hAnsi="Times New Roman"/>
          <w:szCs w:val="22"/>
        </w:rPr>
        <w:t>onwards at the rate of Baht 30,000 per month.  Subsequently, on 23 November 2017, the Company informed to terminate an agreement.</w:t>
      </w:r>
    </w:p>
    <w:p w:rsidR="00CE36EE" w:rsidRPr="00150543" w:rsidRDefault="00CE36EE" w:rsidP="00CE36EE">
      <w:pPr>
        <w:spacing w:after="0" w:line="200" w:lineRule="exact"/>
        <w:ind w:left="539"/>
        <w:jc w:val="both"/>
        <w:rPr>
          <w:rFonts w:ascii="Times New Roman" w:eastAsia="Cordia New" w:hAnsi="Times New Roman"/>
          <w:szCs w:val="22"/>
        </w:rPr>
      </w:pPr>
    </w:p>
    <w:p w:rsidR="00CE36EE" w:rsidRPr="00150543" w:rsidRDefault="00CE36EE" w:rsidP="00CE36EE">
      <w:pPr>
        <w:spacing w:after="0" w:line="240" w:lineRule="atLeast"/>
        <w:ind w:left="547" w:right="14"/>
        <w:jc w:val="thaiDistribute"/>
        <w:rPr>
          <w:rFonts w:ascii="Times New Roman" w:eastAsia="Cordia New" w:hAnsi="Times New Roman"/>
          <w:szCs w:val="22"/>
        </w:rPr>
      </w:pPr>
      <w:r w:rsidRPr="00150543">
        <w:rPr>
          <w:rFonts w:ascii="Times New Roman" w:eastAsia="Cordia New" w:hAnsi="Times New Roman"/>
          <w:szCs w:val="22"/>
        </w:rPr>
        <w:t>During 2017, the Company hired 2 related persons to be an employee in the position of the sale and information and international sale with monthly wage including other expenses of Baht 25,000 per persons.</w:t>
      </w:r>
    </w:p>
    <w:p w:rsidR="00F26A3E" w:rsidRPr="00C23E0D" w:rsidRDefault="00F26A3E" w:rsidP="008B5BE5">
      <w:pPr>
        <w:pStyle w:val="BodyText"/>
        <w:ind w:left="539" w:right="0" w:firstLine="0"/>
        <w:jc w:val="both"/>
        <w:rPr>
          <w:rFonts w:ascii="Times New Roman" w:hAnsi="Times New Roman" w:cs="Times New Roman"/>
          <w:sz w:val="22"/>
          <w:szCs w:val="22"/>
        </w:rPr>
      </w:pPr>
    </w:p>
    <w:p w:rsidR="00DE4702" w:rsidRPr="00C23E0D" w:rsidRDefault="00DE4702" w:rsidP="007447AD">
      <w:pPr>
        <w:numPr>
          <w:ilvl w:val="0"/>
          <w:numId w:val="8"/>
        </w:numPr>
        <w:tabs>
          <w:tab w:val="left" w:pos="545"/>
        </w:tabs>
        <w:spacing w:after="0" w:line="240" w:lineRule="atLeast"/>
        <w:ind w:left="540" w:right="14"/>
        <w:jc w:val="thaiDistribute"/>
        <w:rPr>
          <w:rFonts w:ascii="Times New Roman" w:hAnsi="Times New Roman" w:cs="Times New Roman"/>
          <w:b/>
          <w:bCs/>
          <w:szCs w:val="22"/>
        </w:rPr>
      </w:pPr>
      <w:r w:rsidRPr="00C23E0D">
        <w:rPr>
          <w:rFonts w:ascii="Times New Roman" w:hAnsi="Times New Roman" w:cs="Times New Roman"/>
          <w:b/>
          <w:bCs/>
          <w:szCs w:val="22"/>
        </w:rPr>
        <w:t>Trade</w:t>
      </w:r>
      <w:r w:rsidR="00F73656" w:rsidRPr="00C23E0D">
        <w:rPr>
          <w:rFonts w:ascii="Times New Roman" w:hAnsi="Times New Roman" w:cs="Times New Roman"/>
          <w:b/>
          <w:bCs/>
          <w:szCs w:val="22"/>
        </w:rPr>
        <w:t xml:space="preserve"> </w:t>
      </w:r>
      <w:r w:rsidRPr="00C23E0D">
        <w:rPr>
          <w:rFonts w:ascii="Times New Roman" w:hAnsi="Times New Roman" w:cs="Times New Roman"/>
          <w:b/>
          <w:bCs/>
          <w:szCs w:val="22"/>
        </w:rPr>
        <w:t>accounts receivable</w:t>
      </w:r>
    </w:p>
    <w:p w:rsidR="00DE4702" w:rsidRPr="00C23E0D" w:rsidRDefault="00DE4702" w:rsidP="008B5BE5">
      <w:pPr>
        <w:pStyle w:val="BodyText"/>
        <w:ind w:left="539" w:right="0" w:firstLine="0"/>
        <w:jc w:val="both"/>
        <w:rPr>
          <w:rFonts w:ascii="Times New Roman" w:hAnsi="Times New Roman" w:cs="Times New Roman"/>
          <w:sz w:val="22"/>
          <w:szCs w:val="22"/>
          <w:cs/>
        </w:rPr>
      </w:pPr>
    </w:p>
    <w:tbl>
      <w:tblPr>
        <w:tblW w:w="10218" w:type="dxa"/>
        <w:tblInd w:w="18" w:type="dxa"/>
        <w:tblLayout w:type="fixed"/>
        <w:tblLook w:val="01E0" w:firstRow="1" w:lastRow="1" w:firstColumn="1" w:lastColumn="1" w:noHBand="0" w:noVBand="0"/>
      </w:tblPr>
      <w:tblGrid>
        <w:gridCol w:w="4140"/>
        <w:gridCol w:w="1530"/>
        <w:gridCol w:w="1530"/>
        <w:gridCol w:w="1530"/>
        <w:gridCol w:w="1488"/>
      </w:tblGrid>
      <w:tr w:rsidR="00DE4702" w:rsidRPr="00C23E0D" w:rsidTr="00EA35EE">
        <w:trPr>
          <w:trHeight w:val="486"/>
        </w:trPr>
        <w:tc>
          <w:tcPr>
            <w:tcW w:w="4140" w:type="dxa"/>
            <w:vAlign w:val="bottom"/>
          </w:tcPr>
          <w:p w:rsidR="00DE4702" w:rsidRPr="00C23E0D" w:rsidRDefault="00DE4702" w:rsidP="00640F2E">
            <w:pPr>
              <w:spacing w:after="0" w:line="240" w:lineRule="atLeast"/>
              <w:ind w:left="522" w:right="-45"/>
              <w:rPr>
                <w:rFonts w:ascii="Times New Roman" w:hAnsi="Times New Roman" w:cs="Times New Roman"/>
                <w:szCs w:val="22"/>
              </w:rPr>
            </w:pPr>
          </w:p>
        </w:tc>
        <w:tc>
          <w:tcPr>
            <w:tcW w:w="3060" w:type="dxa"/>
            <w:gridSpan w:val="2"/>
            <w:vAlign w:val="bottom"/>
          </w:tcPr>
          <w:p w:rsidR="00DE4702" w:rsidRPr="00C23E0D" w:rsidRDefault="00DE4702" w:rsidP="00640F2E">
            <w:pPr>
              <w:spacing w:after="0" w:line="240" w:lineRule="atLeast"/>
              <w:ind w:right="46"/>
              <w:jc w:val="center"/>
              <w:rPr>
                <w:rFonts w:ascii="Times New Roman" w:hAnsi="Times New Roman" w:cs="Times New Roman"/>
                <w:b/>
                <w:bCs/>
                <w:szCs w:val="22"/>
                <w:cs/>
              </w:rPr>
            </w:pPr>
            <w:r w:rsidRPr="00C23E0D">
              <w:rPr>
                <w:rFonts w:ascii="Times New Roman" w:hAnsi="Times New Roman" w:cs="Times New Roman"/>
                <w:b/>
                <w:bCs/>
                <w:szCs w:val="22"/>
              </w:rPr>
              <w:t>Consolidated</w:t>
            </w:r>
            <w:r w:rsidR="002926F9" w:rsidRPr="00C23E0D">
              <w:rPr>
                <w:rFonts w:ascii="Times New Roman" w:hAnsi="Times New Roman" w:cs="Times New Roman"/>
                <w:b/>
                <w:bCs/>
                <w:szCs w:val="22"/>
              </w:rPr>
              <w:br/>
            </w:r>
            <w:r w:rsidRPr="00C23E0D">
              <w:rPr>
                <w:rFonts w:ascii="Times New Roman" w:hAnsi="Times New Roman" w:cs="Times New Roman"/>
                <w:b/>
                <w:bCs/>
                <w:szCs w:val="22"/>
              </w:rPr>
              <w:t>financial statements</w:t>
            </w:r>
          </w:p>
        </w:tc>
        <w:tc>
          <w:tcPr>
            <w:tcW w:w="3018" w:type="dxa"/>
            <w:gridSpan w:val="2"/>
            <w:vAlign w:val="bottom"/>
          </w:tcPr>
          <w:p w:rsidR="00DE4702" w:rsidRPr="00C23E0D" w:rsidRDefault="00DE4702" w:rsidP="00640F2E">
            <w:pPr>
              <w:spacing w:after="0" w:line="240" w:lineRule="atLeast"/>
              <w:ind w:right="46"/>
              <w:jc w:val="center"/>
              <w:rPr>
                <w:rFonts w:ascii="Times New Roman" w:hAnsi="Times New Roman" w:cs="Times New Roman"/>
                <w:b/>
                <w:bCs/>
                <w:szCs w:val="22"/>
                <w:cs/>
              </w:rPr>
            </w:pPr>
            <w:r w:rsidRPr="00C23E0D">
              <w:rPr>
                <w:rFonts w:ascii="Times New Roman" w:hAnsi="Times New Roman" w:cs="Times New Roman"/>
                <w:b/>
                <w:bCs/>
                <w:szCs w:val="22"/>
              </w:rPr>
              <w:t>Separate</w:t>
            </w:r>
            <w:r w:rsidR="002926F9" w:rsidRPr="00C23E0D">
              <w:rPr>
                <w:rFonts w:ascii="Times New Roman" w:hAnsi="Times New Roman" w:cs="Times New Roman"/>
                <w:b/>
                <w:bCs/>
                <w:szCs w:val="22"/>
              </w:rPr>
              <w:br/>
            </w:r>
            <w:r w:rsidRPr="00C23E0D">
              <w:rPr>
                <w:rFonts w:ascii="Times New Roman" w:hAnsi="Times New Roman" w:cs="Times New Roman"/>
                <w:b/>
                <w:bCs/>
                <w:szCs w:val="22"/>
              </w:rPr>
              <w:t>financial statements</w:t>
            </w:r>
          </w:p>
        </w:tc>
      </w:tr>
      <w:tr w:rsidR="000F7B43" w:rsidRPr="00C23E0D" w:rsidTr="00EA35EE">
        <w:trPr>
          <w:trHeight w:val="513"/>
        </w:trPr>
        <w:tc>
          <w:tcPr>
            <w:tcW w:w="4140" w:type="dxa"/>
          </w:tcPr>
          <w:p w:rsidR="000F7B43" w:rsidRPr="00C23E0D" w:rsidRDefault="000F7B43" w:rsidP="00640F2E">
            <w:pPr>
              <w:spacing w:after="0" w:line="240" w:lineRule="atLeast"/>
              <w:ind w:left="522" w:right="-45"/>
              <w:rPr>
                <w:rFonts w:ascii="Times New Roman" w:hAnsi="Times New Roman" w:cs="Times New Roman"/>
                <w:szCs w:val="22"/>
              </w:rPr>
            </w:pPr>
          </w:p>
        </w:tc>
        <w:tc>
          <w:tcPr>
            <w:tcW w:w="1530" w:type="dxa"/>
          </w:tcPr>
          <w:p w:rsidR="00720FCD" w:rsidRPr="00C23E0D" w:rsidRDefault="000F7B43" w:rsidP="00720FCD">
            <w:pPr>
              <w:spacing w:after="0" w:line="240" w:lineRule="atLeast"/>
              <w:ind w:left="33" w:right="8"/>
              <w:jc w:val="center"/>
              <w:rPr>
                <w:rFonts w:ascii="Times New Roman" w:hAnsi="Times New Roman" w:cs="Times New Roman"/>
                <w:szCs w:val="22"/>
              </w:rPr>
            </w:pPr>
            <w:r w:rsidRPr="00C23E0D">
              <w:rPr>
                <w:rFonts w:ascii="Times New Roman" w:hAnsi="Times New Roman" w:cs="Times New Roman"/>
                <w:szCs w:val="22"/>
              </w:rPr>
              <w:t>3</w:t>
            </w:r>
            <w:r w:rsidR="00720FCD" w:rsidRPr="00C23E0D">
              <w:rPr>
                <w:rFonts w:ascii="Times New Roman" w:hAnsi="Times New Roman" w:cs="Times New Roman"/>
                <w:szCs w:val="22"/>
              </w:rPr>
              <w:t>0 June</w:t>
            </w:r>
          </w:p>
          <w:p w:rsidR="000F7B43" w:rsidRPr="00C23E0D" w:rsidRDefault="00A2611D" w:rsidP="00720FCD">
            <w:pPr>
              <w:spacing w:after="0" w:line="240" w:lineRule="atLeast"/>
              <w:ind w:left="33" w:right="8"/>
              <w:jc w:val="center"/>
              <w:rPr>
                <w:rFonts w:ascii="Times New Roman" w:hAnsi="Times New Roman" w:cs="Times New Roman"/>
                <w:szCs w:val="22"/>
              </w:rPr>
            </w:pPr>
            <w:r>
              <w:rPr>
                <w:rFonts w:ascii="Times New Roman" w:hAnsi="Times New Roman" w:cs="Times New Roman"/>
                <w:szCs w:val="22"/>
              </w:rPr>
              <w:t>2018</w:t>
            </w:r>
          </w:p>
        </w:tc>
        <w:tc>
          <w:tcPr>
            <w:tcW w:w="1530" w:type="dxa"/>
          </w:tcPr>
          <w:p w:rsidR="000F7B43" w:rsidRPr="00C23E0D" w:rsidRDefault="00A2611D" w:rsidP="00640F2E">
            <w:pPr>
              <w:spacing w:after="0" w:line="240" w:lineRule="atLeast"/>
              <w:ind w:left="-106" w:right="-89"/>
              <w:jc w:val="center"/>
              <w:rPr>
                <w:rFonts w:ascii="Times New Roman" w:hAnsi="Times New Roman" w:cs="Times New Roman"/>
                <w:szCs w:val="22"/>
              </w:rPr>
            </w:pPr>
            <w:r>
              <w:rPr>
                <w:rFonts w:ascii="Times New Roman" w:hAnsi="Times New Roman" w:cs="Times New Roman"/>
                <w:szCs w:val="22"/>
              </w:rPr>
              <w:t>31 December 2017</w:t>
            </w:r>
          </w:p>
        </w:tc>
        <w:tc>
          <w:tcPr>
            <w:tcW w:w="1530" w:type="dxa"/>
          </w:tcPr>
          <w:p w:rsidR="00720FCD" w:rsidRPr="00C23E0D" w:rsidRDefault="000F7B43" w:rsidP="00720FCD">
            <w:pPr>
              <w:spacing w:after="0" w:line="240" w:lineRule="atLeast"/>
              <w:ind w:left="33" w:right="8"/>
              <w:jc w:val="center"/>
              <w:rPr>
                <w:rFonts w:ascii="Times New Roman" w:hAnsi="Times New Roman" w:cs="Times New Roman"/>
                <w:szCs w:val="22"/>
              </w:rPr>
            </w:pPr>
            <w:r w:rsidRPr="00C23E0D">
              <w:rPr>
                <w:rFonts w:ascii="Times New Roman" w:hAnsi="Times New Roman" w:cs="Times New Roman"/>
                <w:szCs w:val="22"/>
              </w:rPr>
              <w:t>3</w:t>
            </w:r>
            <w:r w:rsidR="00720FCD" w:rsidRPr="00C23E0D">
              <w:rPr>
                <w:rFonts w:ascii="Times New Roman" w:hAnsi="Times New Roman" w:cs="Times New Roman"/>
                <w:szCs w:val="22"/>
              </w:rPr>
              <w:t>0</w:t>
            </w:r>
            <w:r w:rsidRPr="00C23E0D">
              <w:rPr>
                <w:rFonts w:ascii="Times New Roman" w:hAnsi="Times New Roman" w:cs="Times New Roman"/>
                <w:szCs w:val="22"/>
              </w:rPr>
              <w:t xml:space="preserve"> </w:t>
            </w:r>
            <w:r w:rsidR="00720FCD" w:rsidRPr="00C23E0D">
              <w:rPr>
                <w:rFonts w:ascii="Times New Roman" w:hAnsi="Times New Roman" w:cs="Times New Roman"/>
                <w:szCs w:val="22"/>
              </w:rPr>
              <w:t>June</w:t>
            </w:r>
          </w:p>
          <w:p w:rsidR="000F7B43" w:rsidRPr="00C23E0D" w:rsidRDefault="00A2611D" w:rsidP="00720FCD">
            <w:pPr>
              <w:spacing w:after="0" w:line="240" w:lineRule="atLeast"/>
              <w:ind w:left="33" w:right="8"/>
              <w:jc w:val="center"/>
              <w:rPr>
                <w:rFonts w:ascii="Times New Roman" w:hAnsi="Times New Roman" w:cs="Times New Roman"/>
                <w:szCs w:val="22"/>
              </w:rPr>
            </w:pPr>
            <w:r>
              <w:rPr>
                <w:rFonts w:ascii="Times New Roman" w:hAnsi="Times New Roman" w:cs="Times New Roman"/>
                <w:szCs w:val="22"/>
              </w:rPr>
              <w:t>2018</w:t>
            </w:r>
          </w:p>
        </w:tc>
        <w:tc>
          <w:tcPr>
            <w:tcW w:w="1488" w:type="dxa"/>
          </w:tcPr>
          <w:p w:rsidR="000F7B43" w:rsidRPr="00C23E0D" w:rsidRDefault="00A2611D" w:rsidP="007B611C">
            <w:pPr>
              <w:spacing w:after="0" w:line="240" w:lineRule="atLeast"/>
              <w:ind w:left="-106" w:right="-89"/>
              <w:jc w:val="center"/>
              <w:rPr>
                <w:rFonts w:ascii="Times New Roman" w:hAnsi="Times New Roman" w:cs="Times New Roman"/>
                <w:szCs w:val="22"/>
              </w:rPr>
            </w:pPr>
            <w:r>
              <w:rPr>
                <w:rFonts w:ascii="Times New Roman" w:hAnsi="Times New Roman" w:cs="Times New Roman"/>
                <w:szCs w:val="22"/>
              </w:rPr>
              <w:t>31 December 2017</w:t>
            </w:r>
          </w:p>
        </w:tc>
      </w:tr>
      <w:tr w:rsidR="000F7B43" w:rsidRPr="00C23E0D" w:rsidTr="00EA35EE">
        <w:tc>
          <w:tcPr>
            <w:tcW w:w="4140" w:type="dxa"/>
          </w:tcPr>
          <w:p w:rsidR="000F7B43" w:rsidRPr="00C23E0D" w:rsidRDefault="000F7B43" w:rsidP="00640F2E">
            <w:pPr>
              <w:tabs>
                <w:tab w:val="left" w:pos="405"/>
              </w:tabs>
              <w:spacing w:after="0" w:line="240" w:lineRule="atLeast"/>
              <w:ind w:left="522" w:right="43" w:hanging="117"/>
              <w:jc w:val="center"/>
              <w:rPr>
                <w:rFonts w:ascii="Times New Roman" w:hAnsi="Times New Roman" w:cs="Times New Roman"/>
                <w:i/>
                <w:iCs/>
                <w:szCs w:val="22"/>
                <w:cs/>
              </w:rPr>
            </w:pPr>
          </w:p>
        </w:tc>
        <w:tc>
          <w:tcPr>
            <w:tcW w:w="6078" w:type="dxa"/>
            <w:gridSpan w:val="4"/>
            <w:vAlign w:val="bottom"/>
          </w:tcPr>
          <w:p w:rsidR="00095597" w:rsidRPr="00C23E0D" w:rsidRDefault="000F7B43" w:rsidP="002153E6">
            <w:pPr>
              <w:tabs>
                <w:tab w:val="left" w:pos="405"/>
                <w:tab w:val="decimal" w:pos="1044"/>
              </w:tabs>
              <w:spacing w:after="0" w:line="240" w:lineRule="atLeast"/>
              <w:ind w:left="33" w:right="43" w:hanging="117"/>
              <w:jc w:val="center"/>
              <w:rPr>
                <w:rFonts w:ascii="Times New Roman" w:hAnsi="Times New Roman" w:cs="Times New Roman"/>
                <w:i/>
                <w:iCs/>
                <w:szCs w:val="22"/>
              </w:rPr>
            </w:pPr>
            <w:r w:rsidRPr="00C23E0D">
              <w:rPr>
                <w:rFonts w:ascii="Times New Roman" w:hAnsi="Times New Roman" w:cs="Times New Roman"/>
                <w:i/>
                <w:iCs/>
                <w:szCs w:val="22"/>
              </w:rPr>
              <w:t>(in thousand Baht)</w:t>
            </w:r>
          </w:p>
        </w:tc>
      </w:tr>
      <w:tr w:rsidR="007B611C" w:rsidRPr="00C23E0D" w:rsidTr="00EA35EE">
        <w:tc>
          <w:tcPr>
            <w:tcW w:w="4140" w:type="dxa"/>
            <w:vAlign w:val="bottom"/>
          </w:tcPr>
          <w:p w:rsidR="007B611C" w:rsidRPr="00C23E0D" w:rsidRDefault="007B611C" w:rsidP="007B611C">
            <w:pPr>
              <w:tabs>
                <w:tab w:val="left" w:pos="405"/>
              </w:tabs>
              <w:spacing w:after="0" w:line="240" w:lineRule="atLeast"/>
              <w:ind w:left="522" w:right="43"/>
              <w:jc w:val="thaiDistribute"/>
              <w:rPr>
                <w:rFonts w:ascii="Times New Roman" w:hAnsi="Times New Roman" w:cs="Times New Roman"/>
                <w:szCs w:val="22"/>
              </w:rPr>
            </w:pPr>
            <w:r w:rsidRPr="00C23E0D">
              <w:rPr>
                <w:rFonts w:ascii="Times New Roman" w:hAnsi="Times New Roman" w:cs="Times New Roman"/>
                <w:szCs w:val="22"/>
              </w:rPr>
              <w:t>Related parties</w:t>
            </w:r>
          </w:p>
        </w:tc>
        <w:tc>
          <w:tcPr>
            <w:tcW w:w="1530" w:type="dxa"/>
            <w:vAlign w:val="bottom"/>
          </w:tcPr>
          <w:p w:rsidR="007B611C" w:rsidRPr="00C23E0D" w:rsidRDefault="007B611C" w:rsidP="00F048CE">
            <w:pPr>
              <w:tabs>
                <w:tab w:val="decimal" w:pos="702"/>
              </w:tabs>
              <w:spacing w:after="0" w:line="240" w:lineRule="atLeast"/>
              <w:ind w:right="85"/>
              <w:rPr>
                <w:rFonts w:ascii="Times New Roman" w:hAnsi="Times New Roman" w:cs="Times New Roman"/>
                <w:szCs w:val="22"/>
              </w:rPr>
            </w:pPr>
            <w:r w:rsidRPr="00C23E0D">
              <w:rPr>
                <w:rFonts w:ascii="Times New Roman" w:hAnsi="Times New Roman" w:cs="Times New Roman"/>
                <w:szCs w:val="22"/>
              </w:rPr>
              <w:t>-</w:t>
            </w:r>
          </w:p>
        </w:tc>
        <w:tc>
          <w:tcPr>
            <w:tcW w:w="1530" w:type="dxa"/>
            <w:vAlign w:val="bottom"/>
          </w:tcPr>
          <w:p w:rsidR="007B611C" w:rsidRPr="00C23E0D" w:rsidRDefault="007B611C" w:rsidP="007B611C">
            <w:pPr>
              <w:tabs>
                <w:tab w:val="decimal" w:pos="646"/>
              </w:tabs>
              <w:spacing w:after="0" w:line="240" w:lineRule="atLeast"/>
              <w:ind w:right="-108"/>
              <w:rPr>
                <w:rFonts w:ascii="Times New Roman" w:hAnsi="Times New Roman" w:cs="Times New Roman"/>
                <w:szCs w:val="22"/>
              </w:rPr>
            </w:pPr>
            <w:r w:rsidRPr="00C23E0D">
              <w:rPr>
                <w:rFonts w:ascii="Times New Roman" w:hAnsi="Times New Roman" w:cs="Times New Roman"/>
                <w:szCs w:val="22"/>
              </w:rPr>
              <w:t>-</w:t>
            </w:r>
          </w:p>
        </w:tc>
        <w:tc>
          <w:tcPr>
            <w:tcW w:w="1530" w:type="dxa"/>
            <w:vAlign w:val="bottom"/>
          </w:tcPr>
          <w:p w:rsidR="007B611C" w:rsidRPr="00C23E0D" w:rsidRDefault="00A2611D" w:rsidP="007B611C">
            <w:pPr>
              <w:tabs>
                <w:tab w:val="decimal" w:pos="983"/>
              </w:tabs>
              <w:spacing w:after="0" w:line="240" w:lineRule="atLeast"/>
              <w:ind w:left="-54" w:right="-108"/>
              <w:rPr>
                <w:rFonts w:ascii="Times New Roman" w:hAnsi="Times New Roman" w:cs="Times New Roman"/>
                <w:szCs w:val="22"/>
              </w:rPr>
            </w:pPr>
            <w:r>
              <w:rPr>
                <w:rFonts w:ascii="Times New Roman" w:hAnsi="Times New Roman" w:cs="Times New Roman"/>
                <w:szCs w:val="22"/>
              </w:rPr>
              <w:t>1,482</w:t>
            </w:r>
          </w:p>
        </w:tc>
        <w:tc>
          <w:tcPr>
            <w:tcW w:w="1488" w:type="dxa"/>
            <w:vAlign w:val="bottom"/>
          </w:tcPr>
          <w:p w:rsidR="007B611C" w:rsidRPr="00C23E0D" w:rsidRDefault="00A2611D" w:rsidP="007B611C">
            <w:pPr>
              <w:tabs>
                <w:tab w:val="decimal" w:pos="983"/>
              </w:tabs>
              <w:spacing w:after="0" w:line="240" w:lineRule="atLeast"/>
              <w:ind w:left="-54" w:right="-108"/>
              <w:rPr>
                <w:rFonts w:ascii="Times New Roman" w:hAnsi="Times New Roman" w:cs="Times New Roman"/>
                <w:szCs w:val="22"/>
              </w:rPr>
            </w:pPr>
            <w:r>
              <w:rPr>
                <w:rFonts w:ascii="Times New Roman" w:hAnsi="Times New Roman" w:cs="Times New Roman"/>
                <w:szCs w:val="22"/>
              </w:rPr>
              <w:t>668</w:t>
            </w:r>
          </w:p>
        </w:tc>
      </w:tr>
      <w:tr w:rsidR="007B611C" w:rsidRPr="00C23E0D" w:rsidTr="00EA35EE">
        <w:tc>
          <w:tcPr>
            <w:tcW w:w="4140" w:type="dxa"/>
            <w:vAlign w:val="bottom"/>
          </w:tcPr>
          <w:p w:rsidR="007B611C" w:rsidRPr="00C23E0D" w:rsidRDefault="00DD022B" w:rsidP="007B611C">
            <w:pPr>
              <w:tabs>
                <w:tab w:val="left" w:pos="405"/>
              </w:tabs>
              <w:spacing w:after="0" w:line="240" w:lineRule="atLeast"/>
              <w:ind w:left="522" w:right="43"/>
              <w:jc w:val="thaiDistribute"/>
              <w:rPr>
                <w:rFonts w:ascii="Times New Roman" w:hAnsi="Times New Roman" w:cs="Times New Roman"/>
                <w:szCs w:val="22"/>
              </w:rPr>
            </w:pPr>
            <w:r w:rsidRPr="00C23E0D">
              <w:rPr>
                <w:rFonts w:ascii="Times New Roman" w:hAnsi="Times New Roman" w:cs="Times New Roman"/>
                <w:szCs w:val="22"/>
              </w:rPr>
              <w:t>Other parties</w:t>
            </w:r>
          </w:p>
        </w:tc>
        <w:tc>
          <w:tcPr>
            <w:tcW w:w="1530" w:type="dxa"/>
            <w:vAlign w:val="bottom"/>
          </w:tcPr>
          <w:p w:rsidR="007B611C" w:rsidRPr="00C23E0D" w:rsidRDefault="007B611C" w:rsidP="00F048CE">
            <w:pPr>
              <w:tabs>
                <w:tab w:val="decimal" w:pos="972"/>
              </w:tabs>
              <w:spacing w:after="0" w:line="240" w:lineRule="atLeast"/>
              <w:ind w:right="85"/>
              <w:rPr>
                <w:rFonts w:ascii="Times New Roman" w:hAnsi="Times New Roman" w:cs="Times New Roman"/>
                <w:szCs w:val="22"/>
              </w:rPr>
            </w:pPr>
          </w:p>
        </w:tc>
        <w:tc>
          <w:tcPr>
            <w:tcW w:w="1530" w:type="dxa"/>
            <w:vAlign w:val="bottom"/>
          </w:tcPr>
          <w:p w:rsidR="007B611C" w:rsidRPr="00C23E0D" w:rsidRDefault="007B611C" w:rsidP="007B611C">
            <w:pPr>
              <w:tabs>
                <w:tab w:val="decimal" w:pos="905"/>
              </w:tabs>
              <w:spacing w:after="0" w:line="240" w:lineRule="atLeast"/>
              <w:ind w:right="-108"/>
              <w:rPr>
                <w:rFonts w:ascii="Times New Roman" w:hAnsi="Times New Roman" w:cs="Times New Roman"/>
                <w:szCs w:val="22"/>
              </w:rPr>
            </w:pPr>
          </w:p>
        </w:tc>
        <w:tc>
          <w:tcPr>
            <w:tcW w:w="1530" w:type="dxa"/>
            <w:vAlign w:val="bottom"/>
          </w:tcPr>
          <w:p w:rsidR="007B611C" w:rsidRPr="00C23E0D" w:rsidRDefault="007B611C" w:rsidP="007B611C">
            <w:pPr>
              <w:tabs>
                <w:tab w:val="decimal" w:pos="983"/>
              </w:tabs>
              <w:spacing w:after="0" w:line="240" w:lineRule="atLeast"/>
              <w:ind w:left="-54" w:right="-108"/>
              <w:rPr>
                <w:rFonts w:ascii="Times New Roman" w:hAnsi="Times New Roman" w:cs="Times New Roman"/>
                <w:szCs w:val="22"/>
              </w:rPr>
            </w:pPr>
          </w:p>
        </w:tc>
        <w:tc>
          <w:tcPr>
            <w:tcW w:w="1488" w:type="dxa"/>
            <w:vAlign w:val="bottom"/>
          </w:tcPr>
          <w:p w:rsidR="007B611C" w:rsidRPr="00C23E0D" w:rsidRDefault="007B611C" w:rsidP="007B611C">
            <w:pPr>
              <w:tabs>
                <w:tab w:val="decimal" w:pos="983"/>
              </w:tabs>
              <w:spacing w:after="0" w:line="240" w:lineRule="atLeast"/>
              <w:ind w:left="-54" w:right="-108"/>
              <w:rPr>
                <w:rFonts w:ascii="Times New Roman" w:hAnsi="Times New Roman" w:cs="Times New Roman"/>
                <w:szCs w:val="22"/>
              </w:rPr>
            </w:pPr>
          </w:p>
        </w:tc>
      </w:tr>
      <w:tr w:rsidR="00A2611D" w:rsidRPr="00C23E0D" w:rsidTr="00FA3786">
        <w:tc>
          <w:tcPr>
            <w:tcW w:w="4140" w:type="dxa"/>
            <w:vAlign w:val="bottom"/>
          </w:tcPr>
          <w:p w:rsidR="00A2611D" w:rsidRPr="00C23E0D" w:rsidRDefault="00A2611D" w:rsidP="00FA3786">
            <w:pPr>
              <w:numPr>
                <w:ilvl w:val="0"/>
                <w:numId w:val="10"/>
              </w:numPr>
              <w:tabs>
                <w:tab w:val="left" w:pos="405"/>
              </w:tabs>
              <w:spacing w:after="0" w:line="240" w:lineRule="atLeast"/>
              <w:ind w:right="-169"/>
              <w:rPr>
                <w:rFonts w:ascii="Times New Roman" w:hAnsi="Times New Roman" w:cs="Times New Roman"/>
                <w:szCs w:val="22"/>
              </w:rPr>
            </w:pPr>
            <w:r w:rsidRPr="00C23E0D">
              <w:rPr>
                <w:rFonts w:ascii="Times New Roman" w:hAnsi="Times New Roman" w:cs="Times New Roman"/>
                <w:szCs w:val="22"/>
              </w:rPr>
              <w:t>Receivable-Airport of Thailand Pcl.</w:t>
            </w:r>
          </w:p>
        </w:tc>
        <w:tc>
          <w:tcPr>
            <w:tcW w:w="1530" w:type="dxa"/>
            <w:vAlign w:val="bottom"/>
          </w:tcPr>
          <w:p w:rsidR="00A2611D" w:rsidRPr="00C23E0D" w:rsidRDefault="00A2611D" w:rsidP="00FA3786">
            <w:pPr>
              <w:tabs>
                <w:tab w:val="decimal" w:pos="972"/>
              </w:tabs>
              <w:spacing w:after="0" w:line="240" w:lineRule="atLeast"/>
              <w:ind w:right="85"/>
              <w:rPr>
                <w:rFonts w:ascii="Times New Roman" w:hAnsi="Times New Roman" w:cs="Times New Roman"/>
                <w:szCs w:val="22"/>
              </w:rPr>
            </w:pPr>
            <w:r w:rsidRPr="00C23E0D">
              <w:rPr>
                <w:rFonts w:ascii="Times New Roman" w:hAnsi="Times New Roman" w:cs="Times New Roman"/>
                <w:szCs w:val="22"/>
              </w:rPr>
              <w:t>58,225</w:t>
            </w:r>
          </w:p>
        </w:tc>
        <w:tc>
          <w:tcPr>
            <w:tcW w:w="1530" w:type="dxa"/>
            <w:vAlign w:val="bottom"/>
          </w:tcPr>
          <w:p w:rsidR="00A2611D" w:rsidRPr="00C23E0D" w:rsidRDefault="00A2611D" w:rsidP="00FA3786">
            <w:pPr>
              <w:tabs>
                <w:tab w:val="decimal" w:pos="975"/>
              </w:tabs>
              <w:spacing w:after="0" w:line="240" w:lineRule="atLeast"/>
              <w:ind w:right="56"/>
              <w:rPr>
                <w:rFonts w:ascii="Times New Roman" w:hAnsi="Times New Roman" w:cs="Times New Roman"/>
                <w:szCs w:val="22"/>
              </w:rPr>
            </w:pPr>
            <w:r w:rsidRPr="00C23E0D">
              <w:rPr>
                <w:rFonts w:ascii="Times New Roman" w:hAnsi="Times New Roman" w:cs="Times New Roman"/>
                <w:szCs w:val="22"/>
              </w:rPr>
              <w:t>58,225</w:t>
            </w:r>
          </w:p>
        </w:tc>
        <w:tc>
          <w:tcPr>
            <w:tcW w:w="1530" w:type="dxa"/>
            <w:vAlign w:val="bottom"/>
          </w:tcPr>
          <w:p w:rsidR="00A2611D" w:rsidRPr="00C23E0D" w:rsidRDefault="00A2611D" w:rsidP="00FA3786">
            <w:pPr>
              <w:tabs>
                <w:tab w:val="decimal" w:pos="1004"/>
              </w:tabs>
              <w:spacing w:after="0" w:line="240" w:lineRule="atLeast"/>
              <w:ind w:right="27"/>
              <w:rPr>
                <w:rFonts w:ascii="Times New Roman" w:hAnsi="Times New Roman" w:cs="Times New Roman"/>
                <w:szCs w:val="22"/>
              </w:rPr>
            </w:pPr>
            <w:r w:rsidRPr="00C23E0D">
              <w:rPr>
                <w:rFonts w:ascii="Times New Roman" w:hAnsi="Times New Roman" w:cs="Times New Roman"/>
                <w:szCs w:val="22"/>
              </w:rPr>
              <w:t>58,225</w:t>
            </w:r>
          </w:p>
        </w:tc>
        <w:tc>
          <w:tcPr>
            <w:tcW w:w="1488" w:type="dxa"/>
            <w:vAlign w:val="bottom"/>
          </w:tcPr>
          <w:p w:rsidR="00A2611D" w:rsidRPr="00C23E0D" w:rsidRDefault="00A2611D" w:rsidP="00FA3786">
            <w:pPr>
              <w:tabs>
                <w:tab w:val="decimal" w:pos="983"/>
              </w:tabs>
              <w:spacing w:after="0" w:line="240" w:lineRule="atLeast"/>
              <w:ind w:left="-54"/>
              <w:rPr>
                <w:rFonts w:ascii="Times New Roman" w:hAnsi="Times New Roman" w:cs="Times New Roman"/>
                <w:szCs w:val="22"/>
              </w:rPr>
            </w:pPr>
            <w:r w:rsidRPr="00C23E0D">
              <w:rPr>
                <w:rFonts w:ascii="Times New Roman" w:hAnsi="Times New Roman" w:cs="Times New Roman"/>
                <w:szCs w:val="22"/>
              </w:rPr>
              <w:t>58,225</w:t>
            </w:r>
          </w:p>
        </w:tc>
      </w:tr>
      <w:tr w:rsidR="007B611C" w:rsidRPr="00C23E0D" w:rsidTr="00EA35EE">
        <w:tc>
          <w:tcPr>
            <w:tcW w:w="4140" w:type="dxa"/>
            <w:vAlign w:val="bottom"/>
          </w:tcPr>
          <w:p w:rsidR="007B611C" w:rsidRPr="00C23E0D" w:rsidRDefault="00DD022B" w:rsidP="00820F0C">
            <w:pPr>
              <w:numPr>
                <w:ilvl w:val="0"/>
                <w:numId w:val="10"/>
              </w:numPr>
              <w:tabs>
                <w:tab w:val="left" w:pos="405"/>
              </w:tabs>
              <w:spacing w:after="0" w:line="240" w:lineRule="atLeast"/>
              <w:ind w:right="43"/>
              <w:rPr>
                <w:rFonts w:ascii="Times New Roman" w:hAnsi="Times New Roman" w:cs="Times New Roman"/>
                <w:szCs w:val="22"/>
              </w:rPr>
            </w:pPr>
            <w:r w:rsidRPr="00C23E0D">
              <w:rPr>
                <w:rFonts w:ascii="Times New Roman" w:hAnsi="Times New Roman" w:cs="Angsana New"/>
                <w:szCs w:val="22"/>
              </w:rPr>
              <w:t>Receivable under installment</w:t>
            </w:r>
            <w:r w:rsidRPr="00C23E0D">
              <w:rPr>
                <w:rFonts w:ascii="Times New Roman" w:hAnsi="Times New Roman" w:cs="Times New Roman"/>
                <w:szCs w:val="22"/>
              </w:rPr>
              <w:t xml:space="preserve"> agreement or Central Waste Management Co., Ltd.</w:t>
            </w:r>
          </w:p>
        </w:tc>
        <w:tc>
          <w:tcPr>
            <w:tcW w:w="1530" w:type="dxa"/>
            <w:vAlign w:val="bottom"/>
          </w:tcPr>
          <w:p w:rsidR="007B611C" w:rsidRPr="00C23E0D" w:rsidRDefault="00A2611D" w:rsidP="00F048CE">
            <w:pPr>
              <w:tabs>
                <w:tab w:val="decimal" w:pos="972"/>
              </w:tabs>
              <w:spacing w:after="0" w:line="240" w:lineRule="atLeast"/>
              <w:ind w:right="85"/>
              <w:rPr>
                <w:rFonts w:ascii="Times New Roman" w:hAnsi="Times New Roman" w:cs="Times New Roman"/>
                <w:szCs w:val="22"/>
              </w:rPr>
            </w:pPr>
            <w:r>
              <w:rPr>
                <w:rFonts w:ascii="Times New Roman" w:hAnsi="Times New Roman" w:cs="Times New Roman"/>
                <w:szCs w:val="22"/>
              </w:rPr>
              <w:t>59,384</w:t>
            </w:r>
          </w:p>
        </w:tc>
        <w:tc>
          <w:tcPr>
            <w:tcW w:w="1530" w:type="dxa"/>
            <w:vAlign w:val="bottom"/>
          </w:tcPr>
          <w:p w:rsidR="007B611C" w:rsidRPr="00C23E0D" w:rsidRDefault="00A2611D" w:rsidP="001B0683">
            <w:pPr>
              <w:tabs>
                <w:tab w:val="decimal" w:pos="975"/>
              </w:tabs>
              <w:spacing w:after="0" w:line="240" w:lineRule="atLeast"/>
              <w:ind w:right="56"/>
              <w:rPr>
                <w:rFonts w:ascii="Times New Roman" w:hAnsi="Times New Roman" w:cs="Times New Roman"/>
                <w:szCs w:val="22"/>
              </w:rPr>
            </w:pPr>
            <w:r>
              <w:rPr>
                <w:rFonts w:ascii="Times New Roman" w:hAnsi="Times New Roman" w:cs="Times New Roman"/>
                <w:szCs w:val="22"/>
              </w:rPr>
              <w:t>59,384</w:t>
            </w:r>
          </w:p>
        </w:tc>
        <w:tc>
          <w:tcPr>
            <w:tcW w:w="1530" w:type="dxa"/>
            <w:vAlign w:val="bottom"/>
          </w:tcPr>
          <w:p w:rsidR="007B611C" w:rsidRPr="00C23E0D" w:rsidRDefault="00A2611D" w:rsidP="001B0683">
            <w:pPr>
              <w:tabs>
                <w:tab w:val="decimal" w:pos="1004"/>
              </w:tabs>
              <w:spacing w:after="0" w:line="240" w:lineRule="atLeast"/>
              <w:ind w:right="27"/>
              <w:rPr>
                <w:rFonts w:ascii="Times New Roman" w:hAnsi="Times New Roman" w:cs="Times New Roman"/>
                <w:szCs w:val="22"/>
              </w:rPr>
            </w:pPr>
            <w:r>
              <w:rPr>
                <w:rFonts w:ascii="Times New Roman" w:hAnsi="Times New Roman" w:cs="Times New Roman"/>
                <w:szCs w:val="22"/>
              </w:rPr>
              <w:t>59,384</w:t>
            </w:r>
          </w:p>
        </w:tc>
        <w:tc>
          <w:tcPr>
            <w:tcW w:w="1488" w:type="dxa"/>
            <w:vAlign w:val="bottom"/>
          </w:tcPr>
          <w:p w:rsidR="007B611C" w:rsidRPr="00C23E0D" w:rsidRDefault="00A2611D" w:rsidP="00F048CE">
            <w:pPr>
              <w:tabs>
                <w:tab w:val="decimal" w:pos="983"/>
              </w:tabs>
              <w:spacing w:after="0" w:line="240" w:lineRule="atLeast"/>
              <w:ind w:left="-54"/>
              <w:rPr>
                <w:rFonts w:ascii="Times New Roman" w:hAnsi="Times New Roman" w:cs="Times New Roman"/>
                <w:szCs w:val="22"/>
              </w:rPr>
            </w:pPr>
            <w:r>
              <w:rPr>
                <w:rFonts w:ascii="Times New Roman" w:hAnsi="Times New Roman" w:cs="Times New Roman"/>
                <w:szCs w:val="22"/>
              </w:rPr>
              <w:t>59,384</w:t>
            </w:r>
          </w:p>
        </w:tc>
      </w:tr>
      <w:tr w:rsidR="007B611C" w:rsidRPr="00C23E0D" w:rsidTr="00EA35EE">
        <w:tc>
          <w:tcPr>
            <w:tcW w:w="4140" w:type="dxa"/>
            <w:vAlign w:val="bottom"/>
          </w:tcPr>
          <w:p w:rsidR="007B611C" w:rsidRPr="00C23E0D" w:rsidRDefault="00820F0C" w:rsidP="00820F0C">
            <w:pPr>
              <w:numPr>
                <w:ilvl w:val="0"/>
                <w:numId w:val="10"/>
              </w:numPr>
              <w:tabs>
                <w:tab w:val="left" w:pos="405"/>
              </w:tabs>
              <w:spacing w:after="0" w:line="240" w:lineRule="atLeast"/>
              <w:ind w:right="43"/>
              <w:jc w:val="thaiDistribute"/>
              <w:rPr>
                <w:rFonts w:ascii="Times New Roman" w:hAnsi="Times New Roman" w:cs="Times New Roman"/>
                <w:szCs w:val="22"/>
              </w:rPr>
            </w:pPr>
            <w:r w:rsidRPr="00C23E0D">
              <w:rPr>
                <w:rFonts w:ascii="Times New Roman" w:hAnsi="Times New Roman" w:cs="Times New Roman"/>
                <w:szCs w:val="22"/>
              </w:rPr>
              <w:t>Other re</w:t>
            </w:r>
            <w:r w:rsidR="003C35CD" w:rsidRPr="00C23E0D">
              <w:rPr>
                <w:rFonts w:ascii="Times New Roman" w:hAnsi="Times New Roman" w:cs="Times New Roman"/>
                <w:szCs w:val="22"/>
              </w:rPr>
              <w:t>ceiv</w:t>
            </w:r>
            <w:r w:rsidRPr="00C23E0D">
              <w:rPr>
                <w:rFonts w:ascii="Times New Roman" w:hAnsi="Times New Roman" w:cs="Times New Roman"/>
                <w:szCs w:val="22"/>
              </w:rPr>
              <w:t>ables</w:t>
            </w:r>
          </w:p>
        </w:tc>
        <w:tc>
          <w:tcPr>
            <w:tcW w:w="1530" w:type="dxa"/>
            <w:vAlign w:val="bottom"/>
          </w:tcPr>
          <w:p w:rsidR="007B611C" w:rsidRPr="00C23E0D" w:rsidRDefault="00A2611D" w:rsidP="00BD2AA4">
            <w:pPr>
              <w:pBdr>
                <w:bottom w:val="single" w:sz="4" w:space="1" w:color="auto"/>
              </w:pBdr>
              <w:tabs>
                <w:tab w:val="decimal" w:pos="972"/>
              </w:tabs>
              <w:spacing w:after="0" w:line="240" w:lineRule="atLeast"/>
              <w:ind w:right="85"/>
              <w:rPr>
                <w:rFonts w:ascii="Times New Roman" w:hAnsi="Times New Roman" w:cs="Times New Roman"/>
                <w:szCs w:val="22"/>
              </w:rPr>
            </w:pPr>
            <w:r>
              <w:rPr>
                <w:rFonts w:ascii="Times New Roman" w:hAnsi="Times New Roman" w:cs="Times New Roman"/>
                <w:szCs w:val="22"/>
              </w:rPr>
              <w:t>38,609</w:t>
            </w:r>
          </w:p>
        </w:tc>
        <w:tc>
          <w:tcPr>
            <w:tcW w:w="1530" w:type="dxa"/>
            <w:vAlign w:val="bottom"/>
          </w:tcPr>
          <w:p w:rsidR="007B611C" w:rsidRPr="00C23E0D" w:rsidRDefault="00A2611D" w:rsidP="001B0683">
            <w:pPr>
              <w:pBdr>
                <w:bottom w:val="single" w:sz="4" w:space="1" w:color="auto"/>
              </w:pBdr>
              <w:tabs>
                <w:tab w:val="decimal" w:pos="975"/>
              </w:tabs>
              <w:spacing w:after="0" w:line="240" w:lineRule="atLeast"/>
              <w:ind w:right="56"/>
              <w:rPr>
                <w:rFonts w:ascii="Times New Roman" w:hAnsi="Times New Roman" w:cs="Times New Roman"/>
                <w:szCs w:val="22"/>
              </w:rPr>
            </w:pPr>
            <w:r>
              <w:rPr>
                <w:rFonts w:ascii="Times New Roman" w:hAnsi="Times New Roman" w:cs="Times New Roman"/>
                <w:szCs w:val="22"/>
              </w:rPr>
              <w:t>34,373</w:t>
            </w:r>
          </w:p>
        </w:tc>
        <w:tc>
          <w:tcPr>
            <w:tcW w:w="1530" w:type="dxa"/>
            <w:vAlign w:val="bottom"/>
          </w:tcPr>
          <w:p w:rsidR="007B611C" w:rsidRPr="00C23E0D" w:rsidRDefault="00A2611D" w:rsidP="001B0683">
            <w:pPr>
              <w:pBdr>
                <w:bottom w:val="single" w:sz="4" w:space="1" w:color="auto"/>
              </w:pBdr>
              <w:tabs>
                <w:tab w:val="decimal" w:pos="1004"/>
              </w:tabs>
              <w:spacing w:after="0" w:line="240" w:lineRule="atLeast"/>
              <w:ind w:left="-54" w:right="27"/>
              <w:rPr>
                <w:rFonts w:ascii="Times New Roman" w:hAnsi="Times New Roman" w:cs="Times New Roman"/>
                <w:szCs w:val="22"/>
              </w:rPr>
            </w:pPr>
            <w:r>
              <w:rPr>
                <w:rFonts w:ascii="Times New Roman" w:hAnsi="Times New Roman" w:cs="Times New Roman"/>
                <w:szCs w:val="22"/>
              </w:rPr>
              <w:t>31,013</w:t>
            </w:r>
          </w:p>
        </w:tc>
        <w:tc>
          <w:tcPr>
            <w:tcW w:w="1488" w:type="dxa"/>
            <w:vAlign w:val="bottom"/>
          </w:tcPr>
          <w:p w:rsidR="007B611C" w:rsidRPr="00C23E0D" w:rsidRDefault="00A2611D" w:rsidP="00BD2AA4">
            <w:pPr>
              <w:pBdr>
                <w:bottom w:val="single" w:sz="4" w:space="1" w:color="auto"/>
              </w:pBdr>
              <w:tabs>
                <w:tab w:val="decimal" w:pos="983"/>
              </w:tabs>
              <w:spacing w:after="0" w:line="240" w:lineRule="atLeast"/>
              <w:ind w:left="-54"/>
              <w:rPr>
                <w:rFonts w:ascii="Times New Roman" w:hAnsi="Times New Roman" w:cs="Times New Roman"/>
                <w:szCs w:val="22"/>
              </w:rPr>
            </w:pPr>
            <w:r>
              <w:rPr>
                <w:rFonts w:ascii="Times New Roman" w:hAnsi="Times New Roman" w:cs="Times New Roman"/>
                <w:szCs w:val="22"/>
              </w:rPr>
              <w:t>28,673</w:t>
            </w:r>
          </w:p>
        </w:tc>
      </w:tr>
      <w:tr w:rsidR="007B611C" w:rsidRPr="00C23E0D" w:rsidTr="00BD2AA4">
        <w:tc>
          <w:tcPr>
            <w:tcW w:w="4140" w:type="dxa"/>
            <w:vAlign w:val="bottom"/>
          </w:tcPr>
          <w:p w:rsidR="007B611C" w:rsidRPr="00C23E0D" w:rsidRDefault="00E62585" w:rsidP="007B611C">
            <w:pPr>
              <w:tabs>
                <w:tab w:val="left" w:pos="405"/>
              </w:tabs>
              <w:spacing w:after="0" w:line="240" w:lineRule="atLeast"/>
              <w:ind w:left="522" w:right="43"/>
              <w:jc w:val="thaiDistribute"/>
              <w:rPr>
                <w:rFonts w:ascii="Times New Roman" w:hAnsi="Times New Roman" w:cs="Times New Roman"/>
                <w:szCs w:val="22"/>
              </w:rPr>
            </w:pPr>
            <w:r w:rsidRPr="00C23E0D">
              <w:rPr>
                <w:rFonts w:ascii="Times New Roman" w:hAnsi="Times New Roman" w:cs="Times New Roman"/>
                <w:szCs w:val="22"/>
              </w:rPr>
              <w:t>Total other parties</w:t>
            </w:r>
          </w:p>
        </w:tc>
        <w:tc>
          <w:tcPr>
            <w:tcW w:w="1530" w:type="dxa"/>
            <w:vAlign w:val="bottom"/>
          </w:tcPr>
          <w:p w:rsidR="007B611C" w:rsidRPr="00C23E0D" w:rsidRDefault="00A2611D" w:rsidP="00BD2AA4">
            <w:pPr>
              <w:pBdr>
                <w:bottom w:val="single" w:sz="4" w:space="1" w:color="auto"/>
              </w:pBdr>
              <w:tabs>
                <w:tab w:val="decimal" w:pos="972"/>
              </w:tabs>
              <w:spacing w:after="0" w:line="240" w:lineRule="atLeast"/>
              <w:ind w:right="85"/>
              <w:rPr>
                <w:rFonts w:ascii="Times New Roman" w:hAnsi="Times New Roman" w:cs="Times New Roman"/>
                <w:szCs w:val="22"/>
              </w:rPr>
            </w:pPr>
            <w:r>
              <w:rPr>
                <w:rFonts w:ascii="Times New Roman" w:hAnsi="Times New Roman" w:cs="Times New Roman"/>
                <w:szCs w:val="22"/>
              </w:rPr>
              <w:t>156,218</w:t>
            </w:r>
          </w:p>
        </w:tc>
        <w:tc>
          <w:tcPr>
            <w:tcW w:w="1530" w:type="dxa"/>
            <w:vAlign w:val="bottom"/>
          </w:tcPr>
          <w:p w:rsidR="007B611C" w:rsidRPr="00C23E0D" w:rsidRDefault="00A2611D" w:rsidP="001B0683">
            <w:pPr>
              <w:pBdr>
                <w:bottom w:val="single" w:sz="4" w:space="1" w:color="auto"/>
              </w:pBdr>
              <w:tabs>
                <w:tab w:val="decimal" w:pos="975"/>
              </w:tabs>
              <w:spacing w:after="0" w:line="240" w:lineRule="atLeast"/>
              <w:ind w:right="56"/>
              <w:rPr>
                <w:rFonts w:ascii="Times New Roman" w:hAnsi="Times New Roman" w:cs="Times New Roman"/>
                <w:szCs w:val="22"/>
              </w:rPr>
            </w:pPr>
            <w:r>
              <w:rPr>
                <w:rFonts w:ascii="Times New Roman" w:hAnsi="Times New Roman" w:cs="Times New Roman"/>
                <w:szCs w:val="22"/>
              </w:rPr>
              <w:t>151,982</w:t>
            </w:r>
          </w:p>
        </w:tc>
        <w:tc>
          <w:tcPr>
            <w:tcW w:w="1530" w:type="dxa"/>
            <w:vAlign w:val="bottom"/>
          </w:tcPr>
          <w:p w:rsidR="007B611C" w:rsidRPr="00C23E0D" w:rsidRDefault="00A2611D" w:rsidP="001B0683">
            <w:pPr>
              <w:pBdr>
                <w:bottom w:val="single" w:sz="4" w:space="1" w:color="auto"/>
              </w:pBdr>
              <w:tabs>
                <w:tab w:val="decimal" w:pos="1004"/>
              </w:tabs>
              <w:spacing w:after="0" w:line="240" w:lineRule="atLeast"/>
              <w:ind w:left="-54" w:right="27"/>
              <w:rPr>
                <w:rFonts w:ascii="Times New Roman" w:hAnsi="Times New Roman" w:cs="Times New Roman"/>
                <w:szCs w:val="22"/>
              </w:rPr>
            </w:pPr>
            <w:r>
              <w:rPr>
                <w:rFonts w:ascii="Times New Roman" w:hAnsi="Times New Roman" w:cs="Times New Roman"/>
                <w:szCs w:val="22"/>
              </w:rPr>
              <w:t>148,622</w:t>
            </w:r>
          </w:p>
        </w:tc>
        <w:tc>
          <w:tcPr>
            <w:tcW w:w="1488" w:type="dxa"/>
            <w:vAlign w:val="bottom"/>
          </w:tcPr>
          <w:p w:rsidR="007B611C" w:rsidRPr="00C23E0D" w:rsidRDefault="00A2611D" w:rsidP="00BD2AA4">
            <w:pPr>
              <w:pBdr>
                <w:bottom w:val="single" w:sz="4" w:space="1" w:color="auto"/>
              </w:pBdr>
              <w:tabs>
                <w:tab w:val="decimal" w:pos="983"/>
              </w:tabs>
              <w:spacing w:after="0" w:line="240" w:lineRule="atLeast"/>
              <w:ind w:left="-54"/>
              <w:rPr>
                <w:rFonts w:ascii="Times New Roman" w:hAnsi="Times New Roman" w:cs="Times New Roman"/>
                <w:szCs w:val="22"/>
              </w:rPr>
            </w:pPr>
            <w:r>
              <w:rPr>
                <w:rFonts w:ascii="Times New Roman" w:hAnsi="Times New Roman" w:cs="Times New Roman"/>
                <w:szCs w:val="22"/>
              </w:rPr>
              <w:t>146,282</w:t>
            </w:r>
          </w:p>
        </w:tc>
      </w:tr>
      <w:tr w:rsidR="007B611C" w:rsidRPr="00C23E0D" w:rsidTr="00EA35EE">
        <w:tc>
          <w:tcPr>
            <w:tcW w:w="4140" w:type="dxa"/>
            <w:vAlign w:val="bottom"/>
          </w:tcPr>
          <w:p w:rsidR="007B611C" w:rsidRPr="00C23E0D" w:rsidRDefault="00E62585" w:rsidP="007B611C">
            <w:pPr>
              <w:tabs>
                <w:tab w:val="left" w:pos="405"/>
              </w:tabs>
              <w:spacing w:after="0" w:line="240" w:lineRule="atLeast"/>
              <w:ind w:left="522" w:right="43"/>
              <w:jc w:val="thaiDistribute"/>
              <w:rPr>
                <w:rFonts w:ascii="Times New Roman" w:hAnsi="Times New Roman" w:cs="Times New Roman"/>
                <w:szCs w:val="22"/>
              </w:rPr>
            </w:pPr>
            <w:r w:rsidRPr="00C23E0D">
              <w:rPr>
                <w:rFonts w:ascii="Times New Roman" w:hAnsi="Times New Roman" w:cs="Times New Roman"/>
                <w:szCs w:val="22"/>
              </w:rPr>
              <w:t>Total</w:t>
            </w:r>
          </w:p>
        </w:tc>
        <w:tc>
          <w:tcPr>
            <w:tcW w:w="1530" w:type="dxa"/>
            <w:vAlign w:val="bottom"/>
          </w:tcPr>
          <w:p w:rsidR="007B611C" w:rsidRPr="00C23E0D" w:rsidRDefault="00A2611D" w:rsidP="00BD2AA4">
            <w:pPr>
              <w:tabs>
                <w:tab w:val="decimal" w:pos="972"/>
              </w:tabs>
              <w:spacing w:after="0" w:line="240" w:lineRule="atLeast"/>
              <w:ind w:right="85"/>
              <w:rPr>
                <w:rFonts w:ascii="Times New Roman" w:hAnsi="Times New Roman" w:cs="Times New Roman"/>
                <w:szCs w:val="22"/>
              </w:rPr>
            </w:pPr>
            <w:r>
              <w:rPr>
                <w:rFonts w:ascii="Times New Roman" w:hAnsi="Times New Roman" w:cs="Times New Roman"/>
                <w:szCs w:val="22"/>
              </w:rPr>
              <w:t>156,218</w:t>
            </w:r>
          </w:p>
        </w:tc>
        <w:tc>
          <w:tcPr>
            <w:tcW w:w="1530" w:type="dxa"/>
            <w:vAlign w:val="bottom"/>
          </w:tcPr>
          <w:p w:rsidR="007B611C" w:rsidRPr="00C23E0D" w:rsidRDefault="00A2611D" w:rsidP="001B0683">
            <w:pPr>
              <w:tabs>
                <w:tab w:val="decimal" w:pos="975"/>
              </w:tabs>
              <w:spacing w:after="0" w:line="240" w:lineRule="atLeast"/>
              <w:ind w:right="56"/>
              <w:rPr>
                <w:rFonts w:ascii="Times New Roman" w:hAnsi="Times New Roman" w:cs="Times New Roman"/>
                <w:szCs w:val="22"/>
              </w:rPr>
            </w:pPr>
            <w:r>
              <w:rPr>
                <w:rFonts w:ascii="Times New Roman" w:hAnsi="Times New Roman" w:cs="Times New Roman"/>
                <w:szCs w:val="22"/>
              </w:rPr>
              <w:t>151,982</w:t>
            </w:r>
          </w:p>
        </w:tc>
        <w:tc>
          <w:tcPr>
            <w:tcW w:w="1530" w:type="dxa"/>
            <w:vAlign w:val="bottom"/>
          </w:tcPr>
          <w:p w:rsidR="007B611C" w:rsidRPr="00C23E0D" w:rsidRDefault="00CE36EE" w:rsidP="001B0683">
            <w:pPr>
              <w:tabs>
                <w:tab w:val="decimal" w:pos="1004"/>
              </w:tabs>
              <w:spacing w:after="0" w:line="240" w:lineRule="atLeast"/>
              <w:ind w:left="-54" w:right="27"/>
              <w:rPr>
                <w:rFonts w:ascii="Times New Roman" w:hAnsi="Times New Roman" w:cs="Times New Roman"/>
                <w:szCs w:val="22"/>
              </w:rPr>
            </w:pPr>
            <w:r>
              <w:rPr>
                <w:rFonts w:ascii="Times New Roman" w:hAnsi="Times New Roman" w:cs="Times New Roman"/>
                <w:szCs w:val="22"/>
              </w:rPr>
              <w:t>150</w:t>
            </w:r>
            <w:r w:rsidR="00A2611D">
              <w:rPr>
                <w:rFonts w:ascii="Times New Roman" w:hAnsi="Times New Roman" w:cs="Times New Roman"/>
                <w:szCs w:val="22"/>
              </w:rPr>
              <w:t>,</w:t>
            </w:r>
            <w:r>
              <w:rPr>
                <w:rFonts w:ascii="Times New Roman" w:hAnsi="Times New Roman" w:cs="Times New Roman"/>
                <w:szCs w:val="22"/>
              </w:rPr>
              <w:t>104</w:t>
            </w:r>
          </w:p>
        </w:tc>
        <w:tc>
          <w:tcPr>
            <w:tcW w:w="1488" w:type="dxa"/>
            <w:vAlign w:val="bottom"/>
          </w:tcPr>
          <w:p w:rsidR="007B611C" w:rsidRPr="00C23E0D" w:rsidRDefault="00A2611D" w:rsidP="00BD2AA4">
            <w:pPr>
              <w:tabs>
                <w:tab w:val="decimal" w:pos="983"/>
              </w:tabs>
              <w:spacing w:after="0" w:line="240" w:lineRule="atLeast"/>
              <w:ind w:left="-54"/>
              <w:rPr>
                <w:rFonts w:ascii="Times New Roman" w:hAnsi="Times New Roman" w:cs="Times New Roman"/>
                <w:szCs w:val="22"/>
              </w:rPr>
            </w:pPr>
            <w:r>
              <w:rPr>
                <w:rFonts w:ascii="Times New Roman" w:hAnsi="Times New Roman" w:cs="Times New Roman"/>
                <w:szCs w:val="22"/>
              </w:rPr>
              <w:t>146,</w:t>
            </w:r>
            <w:r w:rsidR="00CE36EE">
              <w:rPr>
                <w:rFonts w:ascii="Times New Roman" w:hAnsi="Times New Roman" w:cs="Times New Roman"/>
                <w:szCs w:val="22"/>
              </w:rPr>
              <w:t>950</w:t>
            </w:r>
          </w:p>
        </w:tc>
      </w:tr>
      <w:tr w:rsidR="007B611C" w:rsidRPr="00C23E0D" w:rsidTr="00EA35EE">
        <w:tc>
          <w:tcPr>
            <w:tcW w:w="4140" w:type="dxa"/>
            <w:vAlign w:val="bottom"/>
          </w:tcPr>
          <w:p w:rsidR="007B611C" w:rsidRPr="00C23E0D" w:rsidRDefault="00E62585" w:rsidP="007B611C">
            <w:pPr>
              <w:tabs>
                <w:tab w:val="left" w:pos="405"/>
              </w:tabs>
              <w:spacing w:after="0" w:line="240" w:lineRule="atLeast"/>
              <w:ind w:left="522" w:right="43"/>
              <w:jc w:val="thaiDistribute"/>
              <w:rPr>
                <w:rFonts w:ascii="Times New Roman" w:hAnsi="Times New Roman" w:cs="Times New Roman"/>
                <w:szCs w:val="22"/>
              </w:rPr>
            </w:pPr>
            <w:r w:rsidRPr="00C23E0D">
              <w:rPr>
                <w:rFonts w:ascii="Times New Roman" w:hAnsi="Times New Roman" w:cs="Times New Roman"/>
                <w:i/>
                <w:iCs/>
                <w:szCs w:val="22"/>
              </w:rPr>
              <w:t xml:space="preserve">Less </w:t>
            </w:r>
            <w:r w:rsidRPr="00C23E0D">
              <w:rPr>
                <w:rFonts w:ascii="Times New Roman" w:hAnsi="Times New Roman" w:cs="Times New Roman"/>
                <w:szCs w:val="22"/>
              </w:rPr>
              <w:t>allowance for doubtful accounts</w:t>
            </w:r>
          </w:p>
        </w:tc>
        <w:tc>
          <w:tcPr>
            <w:tcW w:w="1530" w:type="dxa"/>
            <w:vAlign w:val="bottom"/>
          </w:tcPr>
          <w:p w:rsidR="007B611C" w:rsidRPr="00C23E0D" w:rsidRDefault="008D0D3E" w:rsidP="00A2611D">
            <w:pPr>
              <w:tabs>
                <w:tab w:val="decimal" w:pos="972"/>
              </w:tabs>
              <w:spacing w:after="0" w:line="240" w:lineRule="atLeast"/>
              <w:ind w:right="85"/>
              <w:rPr>
                <w:rFonts w:ascii="Times New Roman" w:hAnsi="Times New Roman" w:cs="Times New Roman"/>
                <w:szCs w:val="22"/>
              </w:rPr>
            </w:pPr>
            <w:r w:rsidRPr="00C23E0D">
              <w:rPr>
                <w:rFonts w:ascii="Times New Roman" w:hAnsi="Times New Roman" w:cs="Times New Roman"/>
                <w:szCs w:val="22"/>
              </w:rPr>
              <w:t>(120,</w:t>
            </w:r>
            <w:r w:rsidR="00A2611D">
              <w:rPr>
                <w:rFonts w:ascii="Times New Roman" w:hAnsi="Times New Roman" w:cs="Times New Roman"/>
                <w:szCs w:val="22"/>
              </w:rPr>
              <w:t>528</w:t>
            </w:r>
            <w:r w:rsidRPr="00C23E0D">
              <w:rPr>
                <w:rFonts w:ascii="Times New Roman" w:hAnsi="Times New Roman" w:cs="Times New Roman"/>
                <w:szCs w:val="22"/>
              </w:rPr>
              <w:t>)</w:t>
            </w:r>
          </w:p>
        </w:tc>
        <w:tc>
          <w:tcPr>
            <w:tcW w:w="1530" w:type="dxa"/>
            <w:vAlign w:val="bottom"/>
          </w:tcPr>
          <w:p w:rsidR="007B611C" w:rsidRPr="00C23E0D" w:rsidRDefault="007B611C" w:rsidP="00A2611D">
            <w:pPr>
              <w:tabs>
                <w:tab w:val="decimal" w:pos="975"/>
              </w:tabs>
              <w:spacing w:after="0" w:line="240" w:lineRule="atLeast"/>
              <w:ind w:right="56"/>
              <w:rPr>
                <w:rFonts w:ascii="Times New Roman" w:hAnsi="Times New Roman" w:cs="Times New Roman"/>
                <w:szCs w:val="22"/>
              </w:rPr>
            </w:pPr>
            <w:r w:rsidRPr="00C23E0D">
              <w:rPr>
                <w:rFonts w:ascii="Times New Roman" w:hAnsi="Times New Roman" w:cs="Times New Roman"/>
                <w:szCs w:val="22"/>
              </w:rPr>
              <w:t>(</w:t>
            </w:r>
            <w:r w:rsidR="00A2611D">
              <w:rPr>
                <w:rFonts w:ascii="Times New Roman" w:hAnsi="Times New Roman" w:cs="Times New Roman"/>
                <w:szCs w:val="22"/>
              </w:rPr>
              <w:t>122,195</w:t>
            </w:r>
            <w:r w:rsidRPr="00C23E0D">
              <w:rPr>
                <w:rFonts w:ascii="Times New Roman" w:hAnsi="Times New Roman" w:cs="Times New Roman"/>
                <w:szCs w:val="22"/>
              </w:rPr>
              <w:t>)</w:t>
            </w:r>
          </w:p>
        </w:tc>
        <w:tc>
          <w:tcPr>
            <w:tcW w:w="1530" w:type="dxa"/>
            <w:vAlign w:val="bottom"/>
          </w:tcPr>
          <w:p w:rsidR="007B611C" w:rsidRPr="00C23E0D" w:rsidRDefault="008D0D3E" w:rsidP="00A2611D">
            <w:pPr>
              <w:tabs>
                <w:tab w:val="decimal" w:pos="1004"/>
              </w:tabs>
              <w:spacing w:after="0" w:line="240" w:lineRule="atLeast"/>
              <w:ind w:right="27"/>
              <w:rPr>
                <w:rFonts w:ascii="Times New Roman" w:hAnsi="Times New Roman" w:cs="Times New Roman"/>
                <w:szCs w:val="22"/>
              </w:rPr>
            </w:pPr>
            <w:r w:rsidRPr="00C23E0D">
              <w:rPr>
                <w:rFonts w:ascii="Times New Roman" w:hAnsi="Times New Roman" w:cs="Times New Roman"/>
                <w:szCs w:val="22"/>
              </w:rPr>
              <w:t>(120</w:t>
            </w:r>
            <w:r w:rsidR="00A2611D">
              <w:rPr>
                <w:rFonts w:ascii="Times New Roman" w:hAnsi="Times New Roman" w:cs="Times New Roman"/>
                <w:szCs w:val="22"/>
              </w:rPr>
              <w:t>,528</w:t>
            </w:r>
            <w:r w:rsidRPr="00C23E0D">
              <w:rPr>
                <w:rFonts w:ascii="Times New Roman" w:hAnsi="Times New Roman" w:cs="Times New Roman"/>
                <w:szCs w:val="22"/>
              </w:rPr>
              <w:t>)</w:t>
            </w:r>
          </w:p>
        </w:tc>
        <w:tc>
          <w:tcPr>
            <w:tcW w:w="1488" w:type="dxa"/>
            <w:vAlign w:val="bottom"/>
          </w:tcPr>
          <w:p w:rsidR="007B611C" w:rsidRPr="00C23E0D" w:rsidRDefault="007B611C" w:rsidP="00A2611D">
            <w:pPr>
              <w:tabs>
                <w:tab w:val="decimal" w:pos="983"/>
              </w:tabs>
              <w:spacing w:after="0" w:line="240" w:lineRule="atLeast"/>
              <w:ind w:left="-54"/>
              <w:rPr>
                <w:rFonts w:ascii="Times New Roman" w:hAnsi="Times New Roman" w:cs="Times New Roman"/>
                <w:szCs w:val="22"/>
              </w:rPr>
            </w:pPr>
            <w:r w:rsidRPr="00C23E0D">
              <w:rPr>
                <w:rFonts w:ascii="Times New Roman" w:hAnsi="Times New Roman" w:cs="Times New Roman"/>
                <w:szCs w:val="22"/>
              </w:rPr>
              <w:t>(</w:t>
            </w:r>
            <w:r w:rsidR="00A2611D">
              <w:rPr>
                <w:rFonts w:ascii="Times New Roman" w:hAnsi="Times New Roman" w:cs="Times New Roman"/>
                <w:szCs w:val="22"/>
              </w:rPr>
              <w:t>122,195</w:t>
            </w:r>
            <w:r w:rsidRPr="00C23E0D">
              <w:rPr>
                <w:rFonts w:ascii="Times New Roman" w:hAnsi="Times New Roman" w:cs="Times New Roman"/>
                <w:szCs w:val="22"/>
              </w:rPr>
              <w:t>)</w:t>
            </w:r>
          </w:p>
        </w:tc>
      </w:tr>
      <w:tr w:rsidR="007B611C" w:rsidRPr="00C23E0D" w:rsidTr="00EA35EE">
        <w:tc>
          <w:tcPr>
            <w:tcW w:w="4140" w:type="dxa"/>
            <w:vAlign w:val="bottom"/>
          </w:tcPr>
          <w:p w:rsidR="007B611C" w:rsidRPr="00C23E0D" w:rsidRDefault="00E62585" w:rsidP="007B611C">
            <w:pPr>
              <w:tabs>
                <w:tab w:val="left" w:pos="405"/>
              </w:tabs>
              <w:spacing w:after="0" w:line="240" w:lineRule="atLeast"/>
              <w:ind w:left="522" w:right="43"/>
              <w:jc w:val="thaiDistribute"/>
              <w:rPr>
                <w:rFonts w:ascii="Times New Roman" w:hAnsi="Times New Roman" w:cs="Times New Roman"/>
                <w:b/>
                <w:bCs/>
                <w:szCs w:val="22"/>
              </w:rPr>
            </w:pPr>
            <w:r w:rsidRPr="00C23E0D">
              <w:rPr>
                <w:rFonts w:ascii="Times New Roman" w:hAnsi="Times New Roman" w:cs="Times New Roman"/>
                <w:b/>
                <w:bCs/>
                <w:szCs w:val="22"/>
              </w:rPr>
              <w:t>Net</w:t>
            </w:r>
          </w:p>
        </w:tc>
        <w:tc>
          <w:tcPr>
            <w:tcW w:w="1530" w:type="dxa"/>
            <w:vAlign w:val="bottom"/>
          </w:tcPr>
          <w:p w:rsidR="007B611C" w:rsidRPr="00C23E0D" w:rsidRDefault="00CE36EE" w:rsidP="00F048CE">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Pr>
                <w:rFonts w:ascii="Times New Roman" w:hAnsi="Times New Roman" w:cs="Times New Roman"/>
                <w:b/>
                <w:bCs/>
                <w:szCs w:val="22"/>
              </w:rPr>
              <w:t>35</w:t>
            </w:r>
            <w:r w:rsidR="00A2611D">
              <w:rPr>
                <w:rFonts w:ascii="Times New Roman" w:hAnsi="Times New Roman" w:cs="Times New Roman"/>
                <w:b/>
                <w:bCs/>
                <w:szCs w:val="22"/>
              </w:rPr>
              <w:t>,690</w:t>
            </w:r>
          </w:p>
        </w:tc>
        <w:tc>
          <w:tcPr>
            <w:tcW w:w="1530" w:type="dxa"/>
            <w:vAlign w:val="bottom"/>
          </w:tcPr>
          <w:p w:rsidR="007B611C" w:rsidRPr="00C23E0D" w:rsidRDefault="00A2611D" w:rsidP="001B0683">
            <w:pPr>
              <w:pBdr>
                <w:top w:val="single" w:sz="4" w:space="1" w:color="auto"/>
                <w:bottom w:val="double" w:sz="4" w:space="1" w:color="auto"/>
              </w:pBdr>
              <w:tabs>
                <w:tab w:val="decimal" w:pos="975"/>
              </w:tabs>
              <w:spacing w:after="0" w:line="240" w:lineRule="atLeast"/>
              <w:ind w:right="56"/>
              <w:rPr>
                <w:rFonts w:ascii="Times New Roman" w:hAnsi="Times New Roman" w:cs="Times New Roman"/>
                <w:b/>
                <w:bCs/>
                <w:szCs w:val="22"/>
              </w:rPr>
            </w:pPr>
            <w:r>
              <w:rPr>
                <w:rFonts w:ascii="Times New Roman" w:hAnsi="Times New Roman" w:cs="Times New Roman"/>
                <w:b/>
                <w:bCs/>
                <w:szCs w:val="22"/>
              </w:rPr>
              <w:t>29,787</w:t>
            </w:r>
          </w:p>
        </w:tc>
        <w:tc>
          <w:tcPr>
            <w:tcW w:w="1530" w:type="dxa"/>
            <w:vAlign w:val="bottom"/>
          </w:tcPr>
          <w:p w:rsidR="007B611C" w:rsidRPr="00C23E0D" w:rsidRDefault="00A2611D" w:rsidP="001B0683">
            <w:pPr>
              <w:pBdr>
                <w:top w:val="single" w:sz="4" w:space="1" w:color="auto"/>
                <w:bottom w:val="double" w:sz="4" w:space="1" w:color="auto"/>
              </w:pBdr>
              <w:tabs>
                <w:tab w:val="decimal" w:pos="1004"/>
              </w:tabs>
              <w:spacing w:after="0" w:line="240" w:lineRule="atLeast"/>
              <w:ind w:left="-54" w:right="27"/>
              <w:rPr>
                <w:rFonts w:ascii="Times New Roman" w:hAnsi="Times New Roman" w:cs="Times New Roman"/>
                <w:b/>
                <w:bCs/>
                <w:szCs w:val="22"/>
              </w:rPr>
            </w:pPr>
            <w:r>
              <w:rPr>
                <w:rFonts w:ascii="Times New Roman" w:hAnsi="Times New Roman" w:cs="Times New Roman"/>
                <w:b/>
                <w:bCs/>
                <w:szCs w:val="22"/>
              </w:rPr>
              <w:t>29,576</w:t>
            </w:r>
          </w:p>
        </w:tc>
        <w:tc>
          <w:tcPr>
            <w:tcW w:w="1488" w:type="dxa"/>
            <w:vAlign w:val="bottom"/>
          </w:tcPr>
          <w:p w:rsidR="007B611C" w:rsidRPr="00C23E0D" w:rsidRDefault="00A2611D" w:rsidP="00F048CE">
            <w:pPr>
              <w:pBdr>
                <w:top w:val="single" w:sz="4" w:space="1" w:color="auto"/>
                <w:bottom w:val="double" w:sz="4" w:space="1" w:color="auto"/>
              </w:pBdr>
              <w:tabs>
                <w:tab w:val="decimal" w:pos="983"/>
              </w:tabs>
              <w:spacing w:after="0" w:line="240" w:lineRule="atLeast"/>
              <w:ind w:left="-54"/>
              <w:rPr>
                <w:rFonts w:ascii="Times New Roman" w:hAnsi="Times New Roman" w:cs="Times New Roman"/>
                <w:b/>
                <w:bCs/>
                <w:szCs w:val="22"/>
              </w:rPr>
            </w:pPr>
            <w:r>
              <w:rPr>
                <w:rFonts w:ascii="Times New Roman" w:hAnsi="Times New Roman" w:cs="Times New Roman"/>
                <w:b/>
                <w:bCs/>
                <w:szCs w:val="22"/>
              </w:rPr>
              <w:t>24,755</w:t>
            </w:r>
          </w:p>
        </w:tc>
      </w:tr>
      <w:tr w:rsidR="007B611C" w:rsidRPr="00C23E0D" w:rsidTr="00EA35EE">
        <w:tc>
          <w:tcPr>
            <w:tcW w:w="4140" w:type="dxa"/>
            <w:vAlign w:val="bottom"/>
          </w:tcPr>
          <w:p w:rsidR="007B611C" w:rsidRPr="00C23E0D" w:rsidRDefault="007B611C" w:rsidP="007B611C">
            <w:pPr>
              <w:tabs>
                <w:tab w:val="left" w:pos="405"/>
              </w:tabs>
              <w:spacing w:after="0" w:line="240" w:lineRule="atLeast"/>
              <w:ind w:left="522" w:right="43"/>
              <w:jc w:val="thaiDistribute"/>
              <w:rPr>
                <w:rFonts w:ascii="Times New Roman" w:hAnsi="Times New Roman" w:cs="Times New Roman"/>
                <w:szCs w:val="22"/>
              </w:rPr>
            </w:pPr>
          </w:p>
        </w:tc>
        <w:tc>
          <w:tcPr>
            <w:tcW w:w="1530" w:type="dxa"/>
            <w:vAlign w:val="bottom"/>
          </w:tcPr>
          <w:p w:rsidR="007B611C" w:rsidRPr="00C23E0D" w:rsidRDefault="007B611C" w:rsidP="00F048CE">
            <w:pPr>
              <w:tabs>
                <w:tab w:val="decimal" w:pos="861"/>
              </w:tabs>
              <w:spacing w:after="0" w:line="240" w:lineRule="atLeast"/>
              <w:ind w:left="432" w:right="85"/>
              <w:jc w:val="thaiDistribute"/>
              <w:rPr>
                <w:rFonts w:ascii="Times New Roman" w:hAnsi="Times New Roman" w:cs="Times New Roman"/>
                <w:szCs w:val="22"/>
              </w:rPr>
            </w:pPr>
          </w:p>
        </w:tc>
        <w:tc>
          <w:tcPr>
            <w:tcW w:w="1530" w:type="dxa"/>
            <w:vAlign w:val="bottom"/>
          </w:tcPr>
          <w:p w:rsidR="007B611C" w:rsidRPr="00C23E0D" w:rsidRDefault="007B611C" w:rsidP="00F048CE">
            <w:pPr>
              <w:tabs>
                <w:tab w:val="decimal" w:pos="861"/>
              </w:tabs>
              <w:spacing w:after="0" w:line="240" w:lineRule="atLeast"/>
              <w:ind w:left="432" w:right="56"/>
              <w:jc w:val="thaiDistribute"/>
              <w:rPr>
                <w:rFonts w:ascii="Times New Roman" w:hAnsi="Times New Roman" w:cs="Times New Roman"/>
                <w:szCs w:val="22"/>
              </w:rPr>
            </w:pPr>
          </w:p>
        </w:tc>
        <w:tc>
          <w:tcPr>
            <w:tcW w:w="1530" w:type="dxa"/>
            <w:vAlign w:val="bottom"/>
          </w:tcPr>
          <w:p w:rsidR="007B611C" w:rsidRPr="00C23E0D" w:rsidRDefault="007B611C" w:rsidP="00F048CE">
            <w:pPr>
              <w:tabs>
                <w:tab w:val="decimal" w:pos="1062"/>
              </w:tabs>
              <w:spacing w:after="0" w:line="240" w:lineRule="atLeast"/>
              <w:ind w:left="252" w:right="27"/>
              <w:jc w:val="thaiDistribute"/>
              <w:rPr>
                <w:rFonts w:ascii="Times New Roman" w:hAnsi="Times New Roman" w:cs="Times New Roman"/>
                <w:szCs w:val="22"/>
              </w:rPr>
            </w:pPr>
          </w:p>
        </w:tc>
        <w:tc>
          <w:tcPr>
            <w:tcW w:w="1488" w:type="dxa"/>
            <w:vAlign w:val="bottom"/>
          </w:tcPr>
          <w:p w:rsidR="007B611C" w:rsidRPr="00A2611D" w:rsidRDefault="007B611C" w:rsidP="00F048CE">
            <w:pPr>
              <w:tabs>
                <w:tab w:val="decimal" w:pos="1062"/>
              </w:tabs>
              <w:spacing w:after="0" w:line="240" w:lineRule="atLeast"/>
              <w:ind w:left="252"/>
              <w:jc w:val="thaiDistribute"/>
              <w:rPr>
                <w:rFonts w:ascii="Times New Roman" w:hAnsi="Times New Roman" w:cs="Times New Roman"/>
                <w:szCs w:val="22"/>
              </w:rPr>
            </w:pPr>
          </w:p>
        </w:tc>
      </w:tr>
      <w:tr w:rsidR="00E62585" w:rsidRPr="00C23E0D" w:rsidTr="00EA35EE">
        <w:tc>
          <w:tcPr>
            <w:tcW w:w="4140" w:type="dxa"/>
            <w:vAlign w:val="bottom"/>
          </w:tcPr>
          <w:p w:rsidR="00E62585" w:rsidRPr="00C23E0D" w:rsidRDefault="00E62585" w:rsidP="00640F2E">
            <w:pPr>
              <w:tabs>
                <w:tab w:val="left" w:pos="405"/>
              </w:tabs>
              <w:spacing w:after="0" w:line="240" w:lineRule="atLeast"/>
              <w:ind w:left="522" w:right="43"/>
              <w:jc w:val="thaiDistribute"/>
              <w:rPr>
                <w:rFonts w:ascii="Times New Roman" w:hAnsi="Times New Roman" w:cs="Times New Roman"/>
                <w:szCs w:val="22"/>
              </w:rPr>
            </w:pPr>
            <w:r w:rsidRPr="00C23E0D">
              <w:rPr>
                <w:rFonts w:ascii="Times New Roman" w:hAnsi="Times New Roman" w:cs="Times New Roman"/>
                <w:szCs w:val="22"/>
              </w:rPr>
              <w:t>Currents</w:t>
            </w:r>
          </w:p>
        </w:tc>
        <w:tc>
          <w:tcPr>
            <w:tcW w:w="1530" w:type="dxa"/>
            <w:vAlign w:val="bottom"/>
          </w:tcPr>
          <w:p w:rsidR="00E62585" w:rsidRPr="00A2611D" w:rsidRDefault="00CE36EE" w:rsidP="00F048CE">
            <w:pPr>
              <w:tabs>
                <w:tab w:val="decimal" w:pos="972"/>
              </w:tabs>
              <w:spacing w:after="0" w:line="240" w:lineRule="atLeast"/>
              <w:ind w:right="85"/>
              <w:rPr>
                <w:rFonts w:ascii="Times New Roman" w:hAnsi="Times New Roman" w:cs="Times New Roman"/>
                <w:szCs w:val="22"/>
              </w:rPr>
            </w:pPr>
            <w:r>
              <w:rPr>
                <w:rFonts w:ascii="Times New Roman" w:hAnsi="Times New Roman" w:cs="Times New Roman"/>
                <w:szCs w:val="22"/>
              </w:rPr>
              <w:t>35</w:t>
            </w:r>
            <w:r w:rsidR="00A2611D" w:rsidRPr="00A2611D">
              <w:rPr>
                <w:rFonts w:ascii="Times New Roman" w:hAnsi="Times New Roman" w:cs="Times New Roman"/>
                <w:szCs w:val="22"/>
              </w:rPr>
              <w:t>,690</w:t>
            </w:r>
          </w:p>
        </w:tc>
        <w:tc>
          <w:tcPr>
            <w:tcW w:w="1530" w:type="dxa"/>
            <w:vAlign w:val="bottom"/>
          </w:tcPr>
          <w:p w:rsidR="00E62585" w:rsidRPr="00A2611D" w:rsidRDefault="00A2611D" w:rsidP="00F048CE">
            <w:pPr>
              <w:tabs>
                <w:tab w:val="decimal" w:pos="905"/>
              </w:tabs>
              <w:spacing w:after="0" w:line="240" w:lineRule="atLeast"/>
              <w:ind w:right="56"/>
              <w:rPr>
                <w:rFonts w:ascii="Times New Roman" w:hAnsi="Times New Roman" w:cs="Times New Roman"/>
                <w:szCs w:val="22"/>
              </w:rPr>
            </w:pPr>
            <w:r w:rsidRPr="00A2611D">
              <w:rPr>
                <w:rFonts w:ascii="Times New Roman" w:hAnsi="Times New Roman" w:cs="Times New Roman"/>
                <w:szCs w:val="22"/>
              </w:rPr>
              <w:t>29,787</w:t>
            </w:r>
          </w:p>
        </w:tc>
        <w:tc>
          <w:tcPr>
            <w:tcW w:w="1530" w:type="dxa"/>
            <w:vAlign w:val="bottom"/>
          </w:tcPr>
          <w:p w:rsidR="00E62585" w:rsidRPr="00A2611D" w:rsidRDefault="00A2611D" w:rsidP="00F048CE">
            <w:pPr>
              <w:tabs>
                <w:tab w:val="decimal" w:pos="983"/>
              </w:tabs>
              <w:spacing w:after="0" w:line="240" w:lineRule="atLeast"/>
              <w:ind w:left="-54" w:right="27"/>
              <w:rPr>
                <w:rFonts w:ascii="Times New Roman" w:hAnsi="Times New Roman" w:cs="Times New Roman"/>
                <w:szCs w:val="22"/>
              </w:rPr>
            </w:pPr>
            <w:r w:rsidRPr="00A2611D">
              <w:rPr>
                <w:rFonts w:ascii="Times New Roman" w:hAnsi="Times New Roman" w:cs="Times New Roman"/>
                <w:szCs w:val="22"/>
              </w:rPr>
              <w:t>29,576</w:t>
            </w:r>
          </w:p>
        </w:tc>
        <w:tc>
          <w:tcPr>
            <w:tcW w:w="1488" w:type="dxa"/>
            <w:vAlign w:val="bottom"/>
          </w:tcPr>
          <w:p w:rsidR="00E62585" w:rsidRPr="00A2611D" w:rsidRDefault="00A2611D" w:rsidP="00F048CE">
            <w:pPr>
              <w:tabs>
                <w:tab w:val="decimal" w:pos="983"/>
              </w:tabs>
              <w:spacing w:after="0" w:line="240" w:lineRule="atLeast"/>
              <w:ind w:left="-54"/>
              <w:rPr>
                <w:rFonts w:ascii="Times New Roman" w:hAnsi="Times New Roman" w:cs="Times New Roman"/>
                <w:szCs w:val="22"/>
              </w:rPr>
            </w:pPr>
            <w:r w:rsidRPr="00A2611D">
              <w:rPr>
                <w:rFonts w:ascii="Times New Roman" w:hAnsi="Times New Roman" w:cs="Times New Roman"/>
                <w:szCs w:val="22"/>
              </w:rPr>
              <w:t>24,755</w:t>
            </w:r>
          </w:p>
        </w:tc>
      </w:tr>
      <w:tr w:rsidR="00E62585" w:rsidRPr="00CE36EE" w:rsidTr="00EA35EE">
        <w:tc>
          <w:tcPr>
            <w:tcW w:w="4140" w:type="dxa"/>
            <w:vAlign w:val="bottom"/>
          </w:tcPr>
          <w:p w:rsidR="00E62585" w:rsidRPr="00C23E0D" w:rsidRDefault="00E62585" w:rsidP="00640F2E">
            <w:pPr>
              <w:tabs>
                <w:tab w:val="left" w:pos="405"/>
              </w:tabs>
              <w:spacing w:after="0" w:line="240" w:lineRule="atLeast"/>
              <w:ind w:left="522" w:right="43"/>
              <w:jc w:val="thaiDistribute"/>
              <w:rPr>
                <w:rFonts w:ascii="Times New Roman" w:hAnsi="Times New Roman" w:cs="Times New Roman"/>
                <w:szCs w:val="22"/>
              </w:rPr>
            </w:pPr>
            <w:r w:rsidRPr="00C23E0D">
              <w:rPr>
                <w:rFonts w:ascii="Times New Roman" w:hAnsi="Times New Roman" w:cs="Times New Roman"/>
                <w:szCs w:val="22"/>
              </w:rPr>
              <w:t>Non-currents</w:t>
            </w:r>
          </w:p>
        </w:tc>
        <w:tc>
          <w:tcPr>
            <w:tcW w:w="1530" w:type="dxa"/>
            <w:vAlign w:val="bottom"/>
          </w:tcPr>
          <w:p w:rsidR="00E62585" w:rsidRPr="00CE36EE" w:rsidRDefault="008D0D3E" w:rsidP="00CE36EE">
            <w:pPr>
              <w:tabs>
                <w:tab w:val="decimal" w:pos="702"/>
              </w:tabs>
              <w:spacing w:after="0" w:line="240" w:lineRule="atLeast"/>
              <w:ind w:right="85"/>
              <w:rPr>
                <w:rFonts w:ascii="Times New Roman" w:hAnsi="Times New Roman" w:cs="Times New Roman"/>
                <w:szCs w:val="22"/>
              </w:rPr>
            </w:pPr>
            <w:r w:rsidRPr="00CE36EE">
              <w:rPr>
                <w:rFonts w:ascii="Times New Roman" w:hAnsi="Times New Roman" w:cs="Times New Roman"/>
                <w:szCs w:val="22"/>
              </w:rPr>
              <w:t>-</w:t>
            </w:r>
          </w:p>
        </w:tc>
        <w:tc>
          <w:tcPr>
            <w:tcW w:w="1530" w:type="dxa"/>
            <w:vAlign w:val="bottom"/>
          </w:tcPr>
          <w:p w:rsidR="00E62585" w:rsidRPr="00CE36EE" w:rsidRDefault="00E62585" w:rsidP="00F048CE">
            <w:pPr>
              <w:tabs>
                <w:tab w:val="decimal" w:pos="691"/>
              </w:tabs>
              <w:spacing w:after="0" w:line="240" w:lineRule="atLeast"/>
              <w:ind w:left="432" w:right="56"/>
              <w:jc w:val="thaiDistribute"/>
              <w:rPr>
                <w:rFonts w:ascii="Times New Roman" w:hAnsi="Times New Roman" w:cs="Times New Roman"/>
                <w:szCs w:val="22"/>
              </w:rPr>
            </w:pPr>
            <w:r w:rsidRPr="00CE36EE">
              <w:rPr>
                <w:rFonts w:ascii="Times New Roman" w:hAnsi="Times New Roman" w:cs="Times New Roman"/>
                <w:szCs w:val="22"/>
              </w:rPr>
              <w:t>-</w:t>
            </w:r>
          </w:p>
        </w:tc>
        <w:tc>
          <w:tcPr>
            <w:tcW w:w="1530" w:type="dxa"/>
            <w:vAlign w:val="bottom"/>
          </w:tcPr>
          <w:p w:rsidR="00E62585" w:rsidRPr="00CE36EE" w:rsidRDefault="008D0D3E" w:rsidP="00F048CE">
            <w:pPr>
              <w:tabs>
                <w:tab w:val="decimal" w:pos="861"/>
              </w:tabs>
              <w:spacing w:after="0" w:line="240" w:lineRule="atLeast"/>
              <w:ind w:left="432" w:right="27"/>
              <w:jc w:val="thaiDistribute"/>
              <w:rPr>
                <w:rFonts w:ascii="Times New Roman" w:hAnsi="Times New Roman" w:cs="Times New Roman"/>
                <w:szCs w:val="22"/>
              </w:rPr>
            </w:pPr>
            <w:r w:rsidRPr="00CE36EE">
              <w:rPr>
                <w:rFonts w:ascii="Times New Roman" w:hAnsi="Times New Roman" w:cs="Times New Roman"/>
                <w:szCs w:val="22"/>
              </w:rPr>
              <w:t>-</w:t>
            </w:r>
          </w:p>
        </w:tc>
        <w:tc>
          <w:tcPr>
            <w:tcW w:w="1488" w:type="dxa"/>
            <w:vAlign w:val="bottom"/>
          </w:tcPr>
          <w:p w:rsidR="00E62585" w:rsidRPr="00CE36EE" w:rsidRDefault="00E62585" w:rsidP="00F048CE">
            <w:pPr>
              <w:tabs>
                <w:tab w:val="decimal" w:pos="861"/>
              </w:tabs>
              <w:spacing w:after="0" w:line="240" w:lineRule="atLeast"/>
              <w:ind w:left="432"/>
              <w:jc w:val="thaiDistribute"/>
              <w:rPr>
                <w:rFonts w:ascii="Times New Roman" w:hAnsi="Times New Roman" w:cs="Times New Roman"/>
                <w:szCs w:val="22"/>
              </w:rPr>
            </w:pPr>
            <w:r w:rsidRPr="00CE36EE">
              <w:rPr>
                <w:rFonts w:ascii="Times New Roman" w:hAnsi="Times New Roman" w:cs="Times New Roman"/>
                <w:szCs w:val="22"/>
              </w:rPr>
              <w:t>-</w:t>
            </w:r>
          </w:p>
        </w:tc>
      </w:tr>
      <w:tr w:rsidR="00E62585" w:rsidRPr="00C23E0D" w:rsidTr="00EA35EE">
        <w:tc>
          <w:tcPr>
            <w:tcW w:w="4140" w:type="dxa"/>
            <w:vAlign w:val="bottom"/>
          </w:tcPr>
          <w:p w:rsidR="00E62585" w:rsidRPr="00C23E0D" w:rsidRDefault="00E62585" w:rsidP="00640F2E">
            <w:pPr>
              <w:tabs>
                <w:tab w:val="left" w:pos="405"/>
              </w:tabs>
              <w:spacing w:after="0" w:line="240" w:lineRule="atLeast"/>
              <w:ind w:left="522" w:right="43"/>
              <w:jc w:val="thaiDistribute"/>
              <w:rPr>
                <w:rFonts w:ascii="Times New Roman" w:hAnsi="Times New Roman" w:cs="Times New Roman"/>
                <w:b/>
                <w:bCs/>
                <w:szCs w:val="22"/>
              </w:rPr>
            </w:pPr>
            <w:r w:rsidRPr="00C23E0D">
              <w:rPr>
                <w:rFonts w:ascii="Times New Roman" w:hAnsi="Times New Roman" w:cs="Times New Roman"/>
                <w:b/>
                <w:bCs/>
                <w:szCs w:val="22"/>
              </w:rPr>
              <w:t>Total</w:t>
            </w:r>
          </w:p>
        </w:tc>
        <w:tc>
          <w:tcPr>
            <w:tcW w:w="1530" w:type="dxa"/>
            <w:vAlign w:val="bottom"/>
          </w:tcPr>
          <w:p w:rsidR="00E62585" w:rsidRPr="00C23E0D" w:rsidRDefault="00CE36EE" w:rsidP="00F048CE">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Pr>
                <w:rFonts w:ascii="Times New Roman" w:hAnsi="Times New Roman" w:cs="Times New Roman"/>
                <w:b/>
                <w:bCs/>
                <w:szCs w:val="22"/>
              </w:rPr>
              <w:t>35</w:t>
            </w:r>
            <w:r w:rsidR="00A2611D">
              <w:rPr>
                <w:rFonts w:ascii="Times New Roman" w:hAnsi="Times New Roman" w:cs="Times New Roman"/>
                <w:b/>
                <w:bCs/>
                <w:szCs w:val="22"/>
              </w:rPr>
              <w:t>,690</w:t>
            </w:r>
          </w:p>
        </w:tc>
        <w:tc>
          <w:tcPr>
            <w:tcW w:w="1530" w:type="dxa"/>
            <w:vAlign w:val="bottom"/>
          </w:tcPr>
          <w:p w:rsidR="00E62585" w:rsidRPr="00C23E0D" w:rsidRDefault="00A2611D" w:rsidP="00F048CE">
            <w:pPr>
              <w:pBdr>
                <w:top w:val="single" w:sz="4" w:space="1" w:color="auto"/>
                <w:bottom w:val="double" w:sz="4" w:space="1" w:color="auto"/>
              </w:pBdr>
              <w:tabs>
                <w:tab w:val="decimal" w:pos="905"/>
              </w:tabs>
              <w:spacing w:after="0" w:line="240" w:lineRule="atLeast"/>
              <w:ind w:right="56"/>
              <w:rPr>
                <w:rFonts w:ascii="Times New Roman" w:hAnsi="Times New Roman" w:cs="Times New Roman"/>
                <w:b/>
                <w:bCs/>
                <w:szCs w:val="22"/>
              </w:rPr>
            </w:pPr>
            <w:r>
              <w:rPr>
                <w:rFonts w:ascii="Times New Roman" w:hAnsi="Times New Roman" w:cs="Times New Roman"/>
                <w:b/>
                <w:bCs/>
                <w:szCs w:val="22"/>
              </w:rPr>
              <w:t>29,787</w:t>
            </w:r>
          </w:p>
        </w:tc>
        <w:tc>
          <w:tcPr>
            <w:tcW w:w="1530" w:type="dxa"/>
            <w:vAlign w:val="bottom"/>
          </w:tcPr>
          <w:p w:rsidR="00E62585" w:rsidRPr="00C23E0D" w:rsidRDefault="00A2611D" w:rsidP="00F048CE">
            <w:pPr>
              <w:pBdr>
                <w:top w:val="single" w:sz="4" w:space="1" w:color="auto"/>
                <w:bottom w:val="double" w:sz="4" w:space="1" w:color="auto"/>
              </w:pBdr>
              <w:tabs>
                <w:tab w:val="decimal" w:pos="983"/>
              </w:tabs>
              <w:spacing w:after="0" w:line="240" w:lineRule="atLeast"/>
              <w:ind w:left="-54" w:right="27"/>
              <w:rPr>
                <w:rFonts w:ascii="Times New Roman" w:hAnsi="Times New Roman" w:cs="Times New Roman"/>
                <w:b/>
                <w:bCs/>
                <w:szCs w:val="22"/>
              </w:rPr>
            </w:pPr>
            <w:r>
              <w:rPr>
                <w:rFonts w:ascii="Times New Roman" w:hAnsi="Times New Roman" w:cs="Times New Roman"/>
                <w:b/>
                <w:bCs/>
                <w:szCs w:val="22"/>
              </w:rPr>
              <w:t>29,576</w:t>
            </w:r>
          </w:p>
        </w:tc>
        <w:tc>
          <w:tcPr>
            <w:tcW w:w="1488" w:type="dxa"/>
            <w:vAlign w:val="bottom"/>
          </w:tcPr>
          <w:p w:rsidR="00E62585" w:rsidRPr="00C23E0D" w:rsidRDefault="00A2611D" w:rsidP="00F048CE">
            <w:pPr>
              <w:pBdr>
                <w:top w:val="single" w:sz="4" w:space="1" w:color="auto"/>
                <w:bottom w:val="double" w:sz="4" w:space="1" w:color="auto"/>
              </w:pBdr>
              <w:tabs>
                <w:tab w:val="decimal" w:pos="983"/>
              </w:tabs>
              <w:spacing w:after="0" w:line="240" w:lineRule="atLeast"/>
              <w:ind w:left="-54"/>
              <w:rPr>
                <w:rFonts w:ascii="Times New Roman" w:hAnsi="Times New Roman" w:cs="Times New Roman"/>
                <w:b/>
                <w:bCs/>
                <w:szCs w:val="22"/>
              </w:rPr>
            </w:pPr>
            <w:r>
              <w:rPr>
                <w:rFonts w:ascii="Times New Roman" w:hAnsi="Times New Roman" w:cs="Times New Roman"/>
                <w:b/>
                <w:bCs/>
                <w:szCs w:val="22"/>
              </w:rPr>
              <w:t>24,755</w:t>
            </w:r>
          </w:p>
        </w:tc>
      </w:tr>
    </w:tbl>
    <w:p w:rsidR="00A10D68" w:rsidRPr="00782E7E" w:rsidRDefault="00A10D68" w:rsidP="00782E7E">
      <w:pPr>
        <w:pStyle w:val="BodyText"/>
        <w:ind w:left="539" w:right="0" w:firstLine="0"/>
        <w:jc w:val="both"/>
        <w:rPr>
          <w:rFonts w:ascii="Times New Roman" w:hAnsi="Times New Roman" w:cs="Times New Roman"/>
          <w:sz w:val="22"/>
          <w:szCs w:val="22"/>
        </w:rPr>
      </w:pPr>
    </w:p>
    <w:tbl>
      <w:tblPr>
        <w:tblW w:w="10112" w:type="dxa"/>
        <w:tblInd w:w="533" w:type="dxa"/>
        <w:tblLayout w:type="fixed"/>
        <w:tblLook w:val="01E0" w:firstRow="1" w:lastRow="1" w:firstColumn="1" w:lastColumn="1" w:noHBand="0" w:noVBand="0"/>
      </w:tblPr>
      <w:tblGrid>
        <w:gridCol w:w="3828"/>
        <w:gridCol w:w="1276"/>
        <w:gridCol w:w="236"/>
        <w:gridCol w:w="1323"/>
        <w:gridCol w:w="236"/>
        <w:gridCol w:w="1040"/>
        <w:gridCol w:w="236"/>
        <w:gridCol w:w="1039"/>
        <w:gridCol w:w="284"/>
        <w:gridCol w:w="614"/>
      </w:tblGrid>
      <w:tr w:rsidR="001A463E" w:rsidRPr="00C23E0D" w:rsidTr="001A463E">
        <w:tc>
          <w:tcPr>
            <w:tcW w:w="3828" w:type="dxa"/>
            <w:vAlign w:val="bottom"/>
          </w:tcPr>
          <w:p w:rsidR="00D46789" w:rsidRPr="00C23E0D" w:rsidRDefault="00D46789" w:rsidP="00640F2E">
            <w:pPr>
              <w:spacing w:after="0" w:line="240" w:lineRule="atLeast"/>
              <w:ind w:left="522" w:right="43"/>
              <w:jc w:val="thaiDistribute"/>
              <w:rPr>
                <w:rFonts w:ascii="Times New Roman" w:hAnsi="Times New Roman" w:cs="Times New Roman"/>
                <w:szCs w:val="22"/>
              </w:rPr>
            </w:pPr>
            <w:r>
              <w:br w:type="page"/>
            </w:r>
            <w:r>
              <w:br w:type="page"/>
            </w:r>
            <w:r w:rsidRPr="00C23E0D">
              <w:br w:type="page"/>
            </w:r>
          </w:p>
        </w:tc>
        <w:tc>
          <w:tcPr>
            <w:tcW w:w="2835" w:type="dxa"/>
            <w:gridSpan w:val="3"/>
            <w:vAlign w:val="bottom"/>
          </w:tcPr>
          <w:p w:rsidR="00D46789" w:rsidRPr="00C23E0D" w:rsidRDefault="00D46789" w:rsidP="00640F2E">
            <w:pPr>
              <w:spacing w:after="0" w:line="240" w:lineRule="atLeast"/>
              <w:ind w:right="46"/>
              <w:jc w:val="center"/>
              <w:rPr>
                <w:rFonts w:ascii="Times New Roman" w:hAnsi="Times New Roman" w:cs="Times New Roman"/>
                <w:b/>
                <w:bCs/>
                <w:szCs w:val="22"/>
              </w:rPr>
            </w:pPr>
            <w:r w:rsidRPr="00C23E0D">
              <w:rPr>
                <w:rFonts w:ascii="Times New Roman" w:hAnsi="Times New Roman" w:cs="Times New Roman"/>
                <w:b/>
                <w:bCs/>
                <w:szCs w:val="22"/>
              </w:rPr>
              <w:t>Consolidated</w:t>
            </w:r>
            <w:r w:rsidRPr="00C23E0D">
              <w:rPr>
                <w:rFonts w:ascii="Times New Roman" w:hAnsi="Times New Roman" w:cs="Times New Roman"/>
                <w:b/>
                <w:bCs/>
                <w:szCs w:val="22"/>
              </w:rPr>
              <w:br/>
              <w:t>financial statements</w:t>
            </w:r>
          </w:p>
        </w:tc>
        <w:tc>
          <w:tcPr>
            <w:tcW w:w="236" w:type="dxa"/>
          </w:tcPr>
          <w:p w:rsidR="00D46789" w:rsidRPr="00C23E0D" w:rsidRDefault="00D46789" w:rsidP="00640F2E">
            <w:pPr>
              <w:spacing w:after="0" w:line="240" w:lineRule="atLeast"/>
              <w:ind w:left="-3" w:right="97"/>
              <w:jc w:val="center"/>
              <w:rPr>
                <w:rFonts w:ascii="Times New Roman" w:hAnsi="Times New Roman" w:cs="Times New Roman"/>
                <w:b/>
                <w:bCs/>
                <w:szCs w:val="22"/>
              </w:rPr>
            </w:pPr>
          </w:p>
        </w:tc>
        <w:tc>
          <w:tcPr>
            <w:tcW w:w="3213" w:type="dxa"/>
            <w:gridSpan w:val="5"/>
            <w:vAlign w:val="bottom"/>
          </w:tcPr>
          <w:p w:rsidR="00D46789" w:rsidRPr="00C23E0D" w:rsidRDefault="00D46789" w:rsidP="00694BBB">
            <w:pPr>
              <w:spacing w:after="0" w:line="240" w:lineRule="atLeast"/>
              <w:ind w:left="-628" w:right="97"/>
              <w:jc w:val="center"/>
              <w:rPr>
                <w:rFonts w:ascii="Times New Roman" w:hAnsi="Times New Roman" w:cs="Times New Roman"/>
                <w:b/>
                <w:bCs/>
                <w:szCs w:val="22"/>
              </w:rPr>
            </w:pPr>
            <w:r w:rsidRPr="00C23E0D">
              <w:rPr>
                <w:rFonts w:ascii="Times New Roman" w:hAnsi="Times New Roman" w:cs="Times New Roman"/>
                <w:b/>
                <w:bCs/>
                <w:szCs w:val="22"/>
              </w:rPr>
              <w:t>Separate</w:t>
            </w:r>
            <w:r w:rsidRPr="00C23E0D">
              <w:rPr>
                <w:rFonts w:ascii="Times New Roman" w:hAnsi="Times New Roman" w:cs="Times New Roman"/>
                <w:b/>
                <w:bCs/>
                <w:szCs w:val="22"/>
                <w:cs/>
              </w:rPr>
              <w:br/>
            </w:r>
            <w:r w:rsidRPr="00C23E0D">
              <w:rPr>
                <w:rFonts w:ascii="Times New Roman" w:hAnsi="Times New Roman" w:cs="Times New Roman"/>
                <w:b/>
                <w:bCs/>
                <w:szCs w:val="22"/>
              </w:rPr>
              <w:t>financial statements</w:t>
            </w:r>
          </w:p>
        </w:tc>
      </w:tr>
      <w:tr w:rsidR="00694BBB" w:rsidRPr="00C23E0D" w:rsidTr="001A463E">
        <w:trPr>
          <w:gridAfter w:val="1"/>
          <w:wAfter w:w="614" w:type="dxa"/>
          <w:trHeight w:val="261"/>
        </w:trPr>
        <w:tc>
          <w:tcPr>
            <w:tcW w:w="3828" w:type="dxa"/>
            <w:shd w:val="clear" w:color="auto" w:fill="auto"/>
          </w:tcPr>
          <w:p w:rsidR="00FC2E88" w:rsidRPr="00C23E0D" w:rsidRDefault="00FC2E88" w:rsidP="00640F2E">
            <w:pPr>
              <w:spacing w:after="0" w:line="240" w:lineRule="atLeast"/>
              <w:ind w:left="522" w:right="43"/>
              <w:jc w:val="thaiDistribute"/>
              <w:rPr>
                <w:rFonts w:ascii="Times New Roman" w:hAnsi="Times New Roman" w:cs="Times New Roman"/>
                <w:szCs w:val="22"/>
              </w:rPr>
            </w:pPr>
          </w:p>
        </w:tc>
        <w:tc>
          <w:tcPr>
            <w:tcW w:w="1276" w:type="dxa"/>
            <w:shd w:val="clear" w:color="auto" w:fill="auto"/>
          </w:tcPr>
          <w:p w:rsidR="00FC2E88" w:rsidRPr="00C23E0D" w:rsidRDefault="00FC2E88" w:rsidP="00D46789">
            <w:pPr>
              <w:spacing w:after="0" w:line="240" w:lineRule="atLeast"/>
              <w:ind w:left="175" w:right="-105"/>
              <w:jc w:val="center"/>
              <w:rPr>
                <w:rFonts w:ascii="Times New Roman" w:hAnsi="Times New Roman" w:cs="Times New Roman"/>
                <w:szCs w:val="22"/>
              </w:rPr>
            </w:pPr>
            <w:r>
              <w:rPr>
                <w:rFonts w:ascii="Times New Roman" w:hAnsi="Times New Roman" w:cs="Times New Roman"/>
                <w:szCs w:val="22"/>
              </w:rPr>
              <w:t>2018</w:t>
            </w:r>
          </w:p>
        </w:tc>
        <w:tc>
          <w:tcPr>
            <w:tcW w:w="236" w:type="dxa"/>
          </w:tcPr>
          <w:p w:rsidR="00FC2E88" w:rsidRDefault="00FC2E88" w:rsidP="00640F2E">
            <w:pPr>
              <w:spacing w:after="0" w:line="240" w:lineRule="atLeast"/>
              <w:ind w:left="-54" w:right="-134" w:firstLine="37"/>
              <w:jc w:val="center"/>
              <w:rPr>
                <w:rFonts w:ascii="Times New Roman" w:hAnsi="Times New Roman" w:cs="Times New Roman"/>
                <w:szCs w:val="22"/>
              </w:rPr>
            </w:pPr>
          </w:p>
        </w:tc>
        <w:tc>
          <w:tcPr>
            <w:tcW w:w="1323" w:type="dxa"/>
            <w:shd w:val="clear" w:color="auto" w:fill="auto"/>
          </w:tcPr>
          <w:p w:rsidR="00FC2E88" w:rsidRPr="00C23E0D" w:rsidRDefault="00FC2E88" w:rsidP="00FC2E88">
            <w:pPr>
              <w:spacing w:after="0" w:line="240" w:lineRule="atLeast"/>
              <w:ind w:left="-14" w:right="-134" w:hanging="3"/>
              <w:jc w:val="center"/>
              <w:rPr>
                <w:rFonts w:ascii="Times New Roman" w:hAnsi="Times New Roman" w:cs="Times New Roman"/>
                <w:szCs w:val="22"/>
              </w:rPr>
            </w:pPr>
            <w:r>
              <w:rPr>
                <w:rFonts w:ascii="Times New Roman" w:hAnsi="Times New Roman" w:cs="Times New Roman"/>
                <w:szCs w:val="22"/>
              </w:rPr>
              <w:t>2017</w:t>
            </w:r>
          </w:p>
        </w:tc>
        <w:tc>
          <w:tcPr>
            <w:tcW w:w="236" w:type="dxa"/>
          </w:tcPr>
          <w:p w:rsidR="00FC2E88" w:rsidRDefault="00FC2E88" w:rsidP="00123087">
            <w:pPr>
              <w:spacing w:after="0" w:line="240" w:lineRule="atLeast"/>
              <w:ind w:left="-108" w:right="-105"/>
              <w:jc w:val="center"/>
              <w:rPr>
                <w:rFonts w:ascii="Times New Roman" w:hAnsi="Times New Roman" w:cs="Times New Roman"/>
                <w:szCs w:val="22"/>
              </w:rPr>
            </w:pPr>
          </w:p>
        </w:tc>
        <w:tc>
          <w:tcPr>
            <w:tcW w:w="1040" w:type="dxa"/>
          </w:tcPr>
          <w:p w:rsidR="00FC2E88" w:rsidRPr="00C23E0D" w:rsidRDefault="00FC2E88" w:rsidP="00123087">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2018</w:t>
            </w:r>
          </w:p>
        </w:tc>
        <w:tc>
          <w:tcPr>
            <w:tcW w:w="236" w:type="dxa"/>
          </w:tcPr>
          <w:p w:rsidR="00FC2E88" w:rsidRDefault="00FC2E88" w:rsidP="00123087">
            <w:pPr>
              <w:spacing w:after="0" w:line="240" w:lineRule="atLeast"/>
              <w:ind w:left="-54" w:right="-134" w:firstLine="37"/>
              <w:jc w:val="center"/>
              <w:rPr>
                <w:rFonts w:ascii="Times New Roman" w:hAnsi="Times New Roman" w:cs="Times New Roman"/>
                <w:szCs w:val="22"/>
              </w:rPr>
            </w:pPr>
          </w:p>
        </w:tc>
        <w:tc>
          <w:tcPr>
            <w:tcW w:w="1323" w:type="dxa"/>
            <w:gridSpan w:val="2"/>
          </w:tcPr>
          <w:p w:rsidR="00FC2E88" w:rsidRPr="00C23E0D" w:rsidRDefault="00FC2E88" w:rsidP="00123087">
            <w:pPr>
              <w:spacing w:after="0" w:line="240" w:lineRule="atLeast"/>
              <w:ind w:left="-54" w:right="-134" w:firstLine="37"/>
              <w:jc w:val="center"/>
              <w:rPr>
                <w:rFonts w:ascii="Times New Roman" w:hAnsi="Times New Roman" w:cs="Times New Roman"/>
                <w:szCs w:val="22"/>
              </w:rPr>
            </w:pPr>
            <w:r>
              <w:rPr>
                <w:rFonts w:ascii="Times New Roman" w:hAnsi="Times New Roman" w:cs="Times New Roman"/>
                <w:szCs w:val="22"/>
              </w:rPr>
              <w:t>2017</w:t>
            </w:r>
          </w:p>
        </w:tc>
      </w:tr>
      <w:tr w:rsidR="00D46789" w:rsidRPr="00C23E0D" w:rsidTr="001A463E">
        <w:trPr>
          <w:gridAfter w:val="2"/>
          <w:wAfter w:w="898" w:type="dxa"/>
        </w:trPr>
        <w:tc>
          <w:tcPr>
            <w:tcW w:w="3828" w:type="dxa"/>
            <w:shd w:val="clear" w:color="auto" w:fill="auto"/>
          </w:tcPr>
          <w:p w:rsidR="00D46789" w:rsidRPr="00C23E0D" w:rsidRDefault="00D46789" w:rsidP="00640F2E">
            <w:pPr>
              <w:tabs>
                <w:tab w:val="left" w:pos="405"/>
              </w:tabs>
              <w:spacing w:after="0" w:line="240" w:lineRule="atLeast"/>
              <w:ind w:left="522" w:right="43" w:hanging="117"/>
              <w:jc w:val="center"/>
              <w:rPr>
                <w:rFonts w:ascii="Times New Roman" w:hAnsi="Times New Roman" w:cs="Times New Roman"/>
                <w:i/>
                <w:iCs/>
                <w:szCs w:val="22"/>
                <w:cs/>
              </w:rPr>
            </w:pPr>
          </w:p>
        </w:tc>
        <w:tc>
          <w:tcPr>
            <w:tcW w:w="5386" w:type="dxa"/>
            <w:gridSpan w:val="7"/>
            <w:shd w:val="clear" w:color="auto" w:fill="auto"/>
          </w:tcPr>
          <w:p w:rsidR="00D46789" w:rsidRPr="00C23E0D" w:rsidRDefault="00D46789" w:rsidP="00782E7E">
            <w:pPr>
              <w:spacing w:after="0" w:line="240" w:lineRule="atLeast"/>
              <w:ind w:left="-18" w:right="-392" w:hanging="117"/>
              <w:jc w:val="center"/>
              <w:rPr>
                <w:rFonts w:ascii="Times New Roman" w:hAnsi="Times New Roman" w:cs="Times New Roman"/>
                <w:i/>
                <w:iCs/>
                <w:szCs w:val="22"/>
              </w:rPr>
            </w:pPr>
            <w:r w:rsidRPr="00C23E0D">
              <w:rPr>
                <w:rFonts w:ascii="Times New Roman" w:hAnsi="Times New Roman" w:cs="Times New Roman"/>
                <w:i/>
                <w:iCs/>
                <w:szCs w:val="22"/>
              </w:rPr>
              <w:t>(in thousand Baht)</w:t>
            </w:r>
          </w:p>
        </w:tc>
      </w:tr>
      <w:tr w:rsidR="00694BBB" w:rsidRPr="00C23E0D" w:rsidTr="001A463E">
        <w:tblPrEx>
          <w:tblLook w:val="0000" w:firstRow="0" w:lastRow="0" w:firstColumn="0" w:lastColumn="0" w:noHBand="0" w:noVBand="0"/>
        </w:tblPrEx>
        <w:trPr>
          <w:gridAfter w:val="1"/>
          <w:wAfter w:w="614" w:type="dxa"/>
        </w:trPr>
        <w:tc>
          <w:tcPr>
            <w:tcW w:w="5104" w:type="dxa"/>
            <w:gridSpan w:val="2"/>
            <w:shd w:val="clear" w:color="auto" w:fill="auto"/>
            <w:vAlign w:val="center"/>
          </w:tcPr>
          <w:p w:rsidR="00FC2E88" w:rsidRPr="00C23E0D" w:rsidRDefault="00FC2E88" w:rsidP="00FC2E88">
            <w:pPr>
              <w:spacing w:after="0" w:line="240" w:lineRule="atLeast"/>
              <w:rPr>
                <w:rFonts w:ascii="Times New Roman" w:hAnsi="Times New Roman" w:cs="Times New Roman"/>
                <w:b/>
                <w:bCs/>
                <w:szCs w:val="22"/>
              </w:rPr>
            </w:pPr>
            <w:r>
              <w:rPr>
                <w:rFonts w:ascii="Times New Roman" w:hAnsi="Times New Roman" w:cs="Angsana New"/>
                <w:b/>
                <w:bCs/>
                <w:i/>
                <w:iCs/>
              </w:rPr>
              <w:t>For</w:t>
            </w:r>
            <w:r w:rsidR="00BF5DF5">
              <w:rPr>
                <w:rFonts w:ascii="Times New Roman" w:hAnsi="Times New Roman" w:cs="Angsana New"/>
                <w:b/>
                <w:bCs/>
                <w:i/>
                <w:iCs/>
              </w:rPr>
              <w:t xml:space="preserve"> the</w:t>
            </w:r>
            <w:r w:rsidRPr="00C23E0D">
              <w:rPr>
                <w:rFonts w:ascii="Times New Roman" w:hAnsi="Times New Roman" w:cs="Angsana New"/>
                <w:b/>
                <w:bCs/>
                <w:i/>
                <w:iCs/>
              </w:rPr>
              <w:t xml:space="preserve"> three-month period ended 30 June</w:t>
            </w:r>
          </w:p>
        </w:tc>
        <w:tc>
          <w:tcPr>
            <w:tcW w:w="236" w:type="dxa"/>
          </w:tcPr>
          <w:p w:rsidR="00FC2E88" w:rsidRPr="00C23E0D" w:rsidRDefault="00FC2E88" w:rsidP="00640F2E">
            <w:pPr>
              <w:tabs>
                <w:tab w:val="decimal" w:pos="910"/>
              </w:tabs>
              <w:spacing w:after="0" w:line="240" w:lineRule="atLeast"/>
              <w:ind w:left="-54"/>
              <w:rPr>
                <w:rFonts w:ascii="Times New Roman" w:hAnsi="Times New Roman" w:cs="Times New Roman"/>
                <w:b/>
                <w:bCs/>
                <w:szCs w:val="22"/>
              </w:rPr>
            </w:pPr>
          </w:p>
        </w:tc>
        <w:tc>
          <w:tcPr>
            <w:tcW w:w="1323" w:type="dxa"/>
            <w:shd w:val="clear" w:color="auto" w:fill="auto"/>
            <w:vAlign w:val="center"/>
          </w:tcPr>
          <w:p w:rsidR="00FC2E88" w:rsidRPr="00C23E0D" w:rsidRDefault="00FC2E88" w:rsidP="00640F2E">
            <w:pPr>
              <w:tabs>
                <w:tab w:val="decimal" w:pos="910"/>
              </w:tabs>
              <w:spacing w:after="0" w:line="240" w:lineRule="atLeast"/>
              <w:ind w:left="-54"/>
              <w:rPr>
                <w:rFonts w:ascii="Times New Roman" w:hAnsi="Times New Roman" w:cs="Times New Roman"/>
                <w:b/>
                <w:bCs/>
                <w:szCs w:val="22"/>
              </w:rPr>
            </w:pPr>
          </w:p>
        </w:tc>
        <w:tc>
          <w:tcPr>
            <w:tcW w:w="236" w:type="dxa"/>
          </w:tcPr>
          <w:p w:rsidR="00FC2E88" w:rsidRPr="00C23E0D" w:rsidRDefault="00FC2E88" w:rsidP="00640F2E">
            <w:pPr>
              <w:tabs>
                <w:tab w:val="decimal" w:pos="527"/>
              </w:tabs>
              <w:spacing w:after="0" w:line="240" w:lineRule="atLeast"/>
              <w:ind w:left="-102" w:right="-108"/>
              <w:jc w:val="both"/>
              <w:rPr>
                <w:rFonts w:ascii="Times New Roman" w:hAnsi="Times New Roman" w:cs="Times New Roman"/>
                <w:b/>
                <w:bCs/>
                <w:szCs w:val="22"/>
              </w:rPr>
            </w:pPr>
          </w:p>
        </w:tc>
        <w:tc>
          <w:tcPr>
            <w:tcW w:w="1040" w:type="dxa"/>
            <w:vAlign w:val="bottom"/>
          </w:tcPr>
          <w:p w:rsidR="00FC2E88" w:rsidRPr="00C23E0D" w:rsidRDefault="00FC2E88" w:rsidP="00640F2E">
            <w:pPr>
              <w:tabs>
                <w:tab w:val="decimal" w:pos="527"/>
              </w:tabs>
              <w:spacing w:after="0" w:line="240" w:lineRule="atLeast"/>
              <w:ind w:left="-102" w:right="-108"/>
              <w:jc w:val="both"/>
              <w:rPr>
                <w:rFonts w:ascii="Times New Roman" w:hAnsi="Times New Roman" w:cs="Times New Roman"/>
                <w:b/>
                <w:bCs/>
                <w:szCs w:val="22"/>
              </w:rPr>
            </w:pPr>
          </w:p>
        </w:tc>
        <w:tc>
          <w:tcPr>
            <w:tcW w:w="236" w:type="dxa"/>
          </w:tcPr>
          <w:p w:rsidR="00FC2E88" w:rsidRPr="00C23E0D" w:rsidRDefault="00FC2E88" w:rsidP="00640F2E">
            <w:pPr>
              <w:tabs>
                <w:tab w:val="decimal" w:pos="788"/>
              </w:tabs>
              <w:spacing w:after="0" w:line="240" w:lineRule="atLeast"/>
              <w:ind w:left="-102" w:right="-108"/>
              <w:jc w:val="both"/>
              <w:rPr>
                <w:rFonts w:ascii="Times New Roman" w:hAnsi="Times New Roman" w:cs="Times New Roman"/>
                <w:b/>
                <w:bCs/>
                <w:szCs w:val="22"/>
              </w:rPr>
            </w:pPr>
          </w:p>
        </w:tc>
        <w:tc>
          <w:tcPr>
            <w:tcW w:w="1323" w:type="dxa"/>
            <w:gridSpan w:val="2"/>
            <w:vAlign w:val="bottom"/>
          </w:tcPr>
          <w:p w:rsidR="00FC2E88" w:rsidRPr="00C23E0D" w:rsidRDefault="00FC2E88" w:rsidP="00640F2E">
            <w:pPr>
              <w:tabs>
                <w:tab w:val="decimal" w:pos="788"/>
              </w:tabs>
              <w:spacing w:after="0" w:line="240" w:lineRule="atLeast"/>
              <w:ind w:left="-102" w:right="-108"/>
              <w:jc w:val="both"/>
              <w:rPr>
                <w:rFonts w:ascii="Times New Roman" w:hAnsi="Times New Roman" w:cs="Times New Roman"/>
                <w:b/>
                <w:bCs/>
                <w:szCs w:val="22"/>
              </w:rPr>
            </w:pPr>
          </w:p>
        </w:tc>
      </w:tr>
      <w:tr w:rsidR="00694BBB" w:rsidRPr="00C23E0D" w:rsidTr="001A463E">
        <w:tblPrEx>
          <w:tblLook w:val="0000" w:firstRow="0" w:lastRow="0" w:firstColumn="0" w:lastColumn="0" w:noHBand="0" w:noVBand="0"/>
        </w:tblPrEx>
        <w:trPr>
          <w:gridAfter w:val="1"/>
          <w:wAfter w:w="614" w:type="dxa"/>
        </w:trPr>
        <w:tc>
          <w:tcPr>
            <w:tcW w:w="3828" w:type="dxa"/>
            <w:shd w:val="clear" w:color="auto" w:fill="auto"/>
            <w:vAlign w:val="bottom"/>
          </w:tcPr>
          <w:p w:rsidR="00FC2E88" w:rsidRPr="00C23E0D" w:rsidRDefault="00FC2E88" w:rsidP="00FC2E88">
            <w:pPr>
              <w:tabs>
                <w:tab w:val="left" w:pos="405"/>
              </w:tabs>
              <w:spacing w:after="0" w:line="240" w:lineRule="atLeast"/>
              <w:ind w:right="43" w:firstLine="4"/>
              <w:jc w:val="thaiDistribute"/>
              <w:rPr>
                <w:rFonts w:ascii="Times New Roman" w:hAnsi="Times New Roman" w:cs="Times New Roman"/>
                <w:szCs w:val="22"/>
              </w:rPr>
            </w:pPr>
            <w:r w:rsidRPr="00C23E0D">
              <w:rPr>
                <w:rFonts w:ascii="Times New Roman" w:hAnsi="Times New Roman" w:cs="Times New Roman"/>
                <w:szCs w:val="22"/>
              </w:rPr>
              <w:t>Doubtful accounts</w:t>
            </w:r>
          </w:p>
        </w:tc>
        <w:tc>
          <w:tcPr>
            <w:tcW w:w="1276" w:type="dxa"/>
            <w:shd w:val="clear" w:color="auto" w:fill="auto"/>
            <w:vAlign w:val="bottom"/>
          </w:tcPr>
          <w:p w:rsidR="00FC2E88" w:rsidRPr="00C23E0D" w:rsidRDefault="00FC2E88" w:rsidP="00F4224B">
            <w:pPr>
              <w:tabs>
                <w:tab w:val="decimal" w:pos="691"/>
              </w:tabs>
              <w:spacing w:after="0" w:line="240" w:lineRule="atLeast"/>
              <w:ind w:left="432" w:right="56"/>
              <w:jc w:val="thaiDistribute"/>
              <w:rPr>
                <w:rFonts w:ascii="Times New Roman" w:hAnsi="Times New Roman" w:cs="Times New Roman"/>
                <w:szCs w:val="22"/>
              </w:rPr>
            </w:pPr>
            <w:r>
              <w:rPr>
                <w:rFonts w:ascii="Times New Roman" w:hAnsi="Times New Roman" w:cs="Times New Roman"/>
                <w:szCs w:val="22"/>
              </w:rPr>
              <w:t>-</w:t>
            </w:r>
          </w:p>
        </w:tc>
        <w:tc>
          <w:tcPr>
            <w:tcW w:w="236" w:type="dxa"/>
          </w:tcPr>
          <w:p w:rsidR="00FC2E88" w:rsidRPr="00C23E0D" w:rsidRDefault="00FC2E88" w:rsidP="006D5C3A">
            <w:pPr>
              <w:tabs>
                <w:tab w:val="decimal" w:pos="1062"/>
              </w:tabs>
              <w:spacing w:after="0" w:line="240" w:lineRule="atLeast"/>
              <w:ind w:left="252" w:right="43"/>
              <w:jc w:val="thaiDistribute"/>
              <w:rPr>
                <w:rFonts w:ascii="Times New Roman" w:hAnsi="Times New Roman" w:cs="Times New Roman"/>
                <w:szCs w:val="22"/>
              </w:rPr>
            </w:pPr>
          </w:p>
        </w:tc>
        <w:tc>
          <w:tcPr>
            <w:tcW w:w="1323" w:type="dxa"/>
            <w:shd w:val="clear" w:color="auto" w:fill="auto"/>
            <w:vAlign w:val="bottom"/>
          </w:tcPr>
          <w:p w:rsidR="00FC2E88" w:rsidRPr="00C23E0D" w:rsidRDefault="00694BBB" w:rsidP="00694BBB">
            <w:pPr>
              <w:tabs>
                <w:tab w:val="decimal" w:pos="931"/>
              </w:tabs>
              <w:spacing w:after="0" w:line="240" w:lineRule="atLeast"/>
              <w:ind w:left="252" w:right="43"/>
              <w:jc w:val="thaiDistribute"/>
              <w:rPr>
                <w:rFonts w:ascii="Times New Roman" w:hAnsi="Times New Roman" w:cs="Times New Roman"/>
                <w:szCs w:val="22"/>
              </w:rPr>
            </w:pPr>
            <w:r w:rsidRPr="00694BBB">
              <w:rPr>
                <w:rFonts w:ascii="Times New Roman" w:hAnsi="Times New Roman" w:cs="Times New Roman"/>
                <w:szCs w:val="22"/>
              </w:rPr>
              <w:t>3,550</w:t>
            </w:r>
          </w:p>
        </w:tc>
        <w:tc>
          <w:tcPr>
            <w:tcW w:w="236" w:type="dxa"/>
          </w:tcPr>
          <w:p w:rsidR="00FC2E88" w:rsidRPr="00C23E0D" w:rsidRDefault="00FC2E88" w:rsidP="00C6211B">
            <w:pPr>
              <w:tabs>
                <w:tab w:val="decimal" w:pos="861"/>
              </w:tabs>
              <w:spacing w:after="0" w:line="240" w:lineRule="atLeast"/>
              <w:ind w:left="432" w:right="27"/>
              <w:jc w:val="thaiDistribute"/>
              <w:rPr>
                <w:rFonts w:ascii="Times New Roman" w:hAnsi="Times New Roman" w:cs="Times New Roman"/>
                <w:szCs w:val="22"/>
              </w:rPr>
            </w:pPr>
          </w:p>
        </w:tc>
        <w:tc>
          <w:tcPr>
            <w:tcW w:w="1040" w:type="dxa"/>
            <w:vAlign w:val="bottom"/>
          </w:tcPr>
          <w:p w:rsidR="00FC2E88" w:rsidRPr="00C23E0D" w:rsidRDefault="00694BBB" w:rsidP="00694BBB">
            <w:pPr>
              <w:tabs>
                <w:tab w:val="decimal" w:pos="506"/>
              </w:tabs>
              <w:spacing w:after="0" w:line="240" w:lineRule="atLeast"/>
              <w:ind w:left="432" w:right="27"/>
              <w:jc w:val="thaiDistribute"/>
              <w:rPr>
                <w:rFonts w:ascii="Times New Roman" w:hAnsi="Times New Roman" w:cs="Times New Roman"/>
                <w:szCs w:val="22"/>
              </w:rPr>
            </w:pPr>
            <w:r w:rsidRPr="00694BBB">
              <w:rPr>
                <w:rFonts w:ascii="Times New Roman" w:hAnsi="Times New Roman" w:cs="Times New Roman"/>
                <w:szCs w:val="22"/>
              </w:rPr>
              <w:t>-</w:t>
            </w:r>
          </w:p>
        </w:tc>
        <w:tc>
          <w:tcPr>
            <w:tcW w:w="236" w:type="dxa"/>
          </w:tcPr>
          <w:p w:rsidR="00FC2E88" w:rsidRPr="00C23E0D" w:rsidRDefault="00FC2E88" w:rsidP="006D5C3A">
            <w:pPr>
              <w:tabs>
                <w:tab w:val="decimal" w:pos="1062"/>
              </w:tabs>
              <w:spacing w:after="0" w:line="240" w:lineRule="atLeast"/>
              <w:ind w:left="252" w:right="43"/>
              <w:jc w:val="thaiDistribute"/>
              <w:rPr>
                <w:rFonts w:ascii="Times New Roman" w:hAnsi="Times New Roman" w:cs="Times New Roman"/>
                <w:szCs w:val="22"/>
              </w:rPr>
            </w:pPr>
          </w:p>
        </w:tc>
        <w:tc>
          <w:tcPr>
            <w:tcW w:w="1323" w:type="dxa"/>
            <w:gridSpan w:val="2"/>
            <w:vAlign w:val="bottom"/>
          </w:tcPr>
          <w:p w:rsidR="00FC2E88" w:rsidRPr="00C23E0D" w:rsidRDefault="00694BBB" w:rsidP="00A00C39">
            <w:pPr>
              <w:tabs>
                <w:tab w:val="decimal" w:pos="931"/>
              </w:tabs>
              <w:spacing w:after="0" w:line="240" w:lineRule="atLeast"/>
              <w:ind w:left="81" w:right="-108"/>
              <w:jc w:val="thaiDistribute"/>
              <w:rPr>
                <w:rFonts w:ascii="Times New Roman" w:hAnsi="Times New Roman" w:cs="Times New Roman"/>
                <w:szCs w:val="22"/>
              </w:rPr>
            </w:pPr>
            <w:r w:rsidRPr="00694BBB">
              <w:rPr>
                <w:rFonts w:ascii="Times New Roman" w:hAnsi="Times New Roman" w:cs="Times New Roman"/>
                <w:szCs w:val="22"/>
              </w:rPr>
              <w:t>3,550</w:t>
            </w:r>
          </w:p>
        </w:tc>
      </w:tr>
      <w:tr w:rsidR="00694BBB" w:rsidRPr="00C23E0D" w:rsidTr="001A463E">
        <w:tblPrEx>
          <w:tblLook w:val="0000" w:firstRow="0" w:lastRow="0" w:firstColumn="0" w:lastColumn="0" w:noHBand="0" w:noVBand="0"/>
        </w:tblPrEx>
        <w:trPr>
          <w:gridAfter w:val="1"/>
          <w:wAfter w:w="614" w:type="dxa"/>
        </w:trPr>
        <w:tc>
          <w:tcPr>
            <w:tcW w:w="3828" w:type="dxa"/>
            <w:shd w:val="clear" w:color="auto" w:fill="auto"/>
            <w:vAlign w:val="bottom"/>
          </w:tcPr>
          <w:p w:rsidR="00FC2E88" w:rsidRPr="00C23E0D" w:rsidRDefault="00FC2E88" w:rsidP="00FC2E88">
            <w:pPr>
              <w:tabs>
                <w:tab w:val="left" w:pos="405"/>
              </w:tabs>
              <w:spacing w:after="0" w:line="240" w:lineRule="atLeast"/>
              <w:ind w:right="43" w:firstLine="4"/>
              <w:jc w:val="thaiDistribute"/>
              <w:rPr>
                <w:rFonts w:ascii="Times New Roman" w:hAnsi="Times New Roman" w:cs="Times New Roman"/>
                <w:szCs w:val="22"/>
              </w:rPr>
            </w:pPr>
            <w:r w:rsidRPr="00C23E0D">
              <w:rPr>
                <w:rFonts w:ascii="Times New Roman" w:hAnsi="Times New Roman" w:cs="Times New Roman"/>
                <w:szCs w:val="22"/>
              </w:rPr>
              <w:t>Reversal of allowance for doubtful</w:t>
            </w:r>
          </w:p>
        </w:tc>
        <w:tc>
          <w:tcPr>
            <w:tcW w:w="1276" w:type="dxa"/>
            <w:shd w:val="clear" w:color="auto" w:fill="auto"/>
            <w:vAlign w:val="bottom"/>
          </w:tcPr>
          <w:p w:rsidR="00FC2E88" w:rsidRPr="00C23E0D" w:rsidRDefault="00FC2E88" w:rsidP="00D40F23">
            <w:pPr>
              <w:tabs>
                <w:tab w:val="decimal" w:pos="972"/>
              </w:tabs>
              <w:spacing w:after="0" w:line="240" w:lineRule="atLeast"/>
              <w:ind w:right="-108"/>
              <w:rPr>
                <w:rFonts w:ascii="Times New Roman" w:hAnsi="Times New Roman" w:cs="Times New Roman"/>
                <w:szCs w:val="22"/>
                <w:cs/>
              </w:rPr>
            </w:pPr>
          </w:p>
        </w:tc>
        <w:tc>
          <w:tcPr>
            <w:tcW w:w="236" w:type="dxa"/>
          </w:tcPr>
          <w:p w:rsidR="00FC2E88" w:rsidRPr="00C23E0D" w:rsidRDefault="00FC2E88" w:rsidP="006D5C3A">
            <w:pPr>
              <w:tabs>
                <w:tab w:val="left" w:pos="405"/>
              </w:tabs>
              <w:spacing w:after="0" w:line="240" w:lineRule="atLeast"/>
              <w:ind w:left="522" w:right="43" w:hanging="117"/>
              <w:jc w:val="thaiDistribute"/>
              <w:rPr>
                <w:rFonts w:ascii="Times New Roman" w:hAnsi="Times New Roman" w:cs="Times New Roman"/>
                <w:szCs w:val="22"/>
              </w:rPr>
            </w:pPr>
          </w:p>
        </w:tc>
        <w:tc>
          <w:tcPr>
            <w:tcW w:w="1323" w:type="dxa"/>
            <w:shd w:val="clear" w:color="auto" w:fill="auto"/>
            <w:vAlign w:val="bottom"/>
          </w:tcPr>
          <w:p w:rsidR="00FC2E88" w:rsidRPr="00C23E0D" w:rsidRDefault="00FC2E88" w:rsidP="006D5C3A">
            <w:pPr>
              <w:tabs>
                <w:tab w:val="left" w:pos="405"/>
              </w:tabs>
              <w:spacing w:after="0" w:line="240" w:lineRule="atLeast"/>
              <w:ind w:left="522" w:right="43" w:hanging="117"/>
              <w:jc w:val="thaiDistribute"/>
              <w:rPr>
                <w:rFonts w:ascii="Times New Roman" w:hAnsi="Times New Roman" w:cs="Times New Roman"/>
                <w:szCs w:val="22"/>
              </w:rPr>
            </w:pPr>
          </w:p>
        </w:tc>
        <w:tc>
          <w:tcPr>
            <w:tcW w:w="236" w:type="dxa"/>
          </w:tcPr>
          <w:p w:rsidR="00FC2E88" w:rsidRPr="00C23E0D" w:rsidRDefault="00FC2E88" w:rsidP="006D5C3A">
            <w:pPr>
              <w:tabs>
                <w:tab w:val="decimal" w:pos="738"/>
              </w:tabs>
              <w:spacing w:after="0" w:line="240" w:lineRule="atLeast"/>
              <w:ind w:right="-108"/>
              <w:rPr>
                <w:rFonts w:ascii="Times New Roman" w:hAnsi="Times New Roman" w:cs="Times New Roman"/>
                <w:szCs w:val="22"/>
                <w:cs/>
              </w:rPr>
            </w:pPr>
          </w:p>
        </w:tc>
        <w:tc>
          <w:tcPr>
            <w:tcW w:w="1040" w:type="dxa"/>
            <w:vAlign w:val="bottom"/>
          </w:tcPr>
          <w:p w:rsidR="00FC2E88" w:rsidRPr="00C23E0D" w:rsidRDefault="00FC2E88" w:rsidP="006D5C3A">
            <w:pPr>
              <w:tabs>
                <w:tab w:val="decimal" w:pos="738"/>
              </w:tabs>
              <w:spacing w:after="0" w:line="240" w:lineRule="atLeast"/>
              <w:ind w:right="-108"/>
              <w:rPr>
                <w:rFonts w:ascii="Times New Roman" w:hAnsi="Times New Roman" w:cs="Times New Roman"/>
                <w:szCs w:val="22"/>
                <w:cs/>
              </w:rPr>
            </w:pPr>
          </w:p>
        </w:tc>
        <w:tc>
          <w:tcPr>
            <w:tcW w:w="236" w:type="dxa"/>
          </w:tcPr>
          <w:p w:rsidR="00FC2E88" w:rsidRPr="00C23E0D" w:rsidRDefault="00FC2E88" w:rsidP="006D5C3A">
            <w:pPr>
              <w:tabs>
                <w:tab w:val="left" w:pos="405"/>
              </w:tabs>
              <w:spacing w:after="0" w:line="240" w:lineRule="atLeast"/>
              <w:ind w:left="522" w:right="43" w:hanging="117"/>
              <w:jc w:val="thaiDistribute"/>
              <w:rPr>
                <w:rFonts w:ascii="Times New Roman" w:hAnsi="Times New Roman" w:cs="Times New Roman"/>
                <w:szCs w:val="22"/>
              </w:rPr>
            </w:pPr>
          </w:p>
        </w:tc>
        <w:tc>
          <w:tcPr>
            <w:tcW w:w="1323" w:type="dxa"/>
            <w:gridSpan w:val="2"/>
            <w:vAlign w:val="bottom"/>
          </w:tcPr>
          <w:p w:rsidR="00FC2E88" w:rsidRPr="00C23E0D" w:rsidRDefault="00FC2E88" w:rsidP="006D5C3A">
            <w:pPr>
              <w:tabs>
                <w:tab w:val="left" w:pos="405"/>
              </w:tabs>
              <w:spacing w:after="0" w:line="240" w:lineRule="atLeast"/>
              <w:ind w:left="522" w:right="43" w:hanging="117"/>
              <w:jc w:val="thaiDistribute"/>
              <w:rPr>
                <w:rFonts w:ascii="Times New Roman" w:hAnsi="Times New Roman" w:cs="Times New Roman"/>
                <w:szCs w:val="22"/>
              </w:rPr>
            </w:pPr>
          </w:p>
        </w:tc>
      </w:tr>
      <w:tr w:rsidR="00694BBB" w:rsidRPr="00C23E0D" w:rsidTr="001A463E">
        <w:tblPrEx>
          <w:tblLook w:val="0000" w:firstRow="0" w:lastRow="0" w:firstColumn="0" w:lastColumn="0" w:noHBand="0" w:noVBand="0"/>
        </w:tblPrEx>
        <w:trPr>
          <w:gridAfter w:val="1"/>
          <w:wAfter w:w="614" w:type="dxa"/>
          <w:trHeight w:val="183"/>
        </w:trPr>
        <w:tc>
          <w:tcPr>
            <w:tcW w:w="3828" w:type="dxa"/>
            <w:shd w:val="clear" w:color="auto" w:fill="auto"/>
            <w:vAlign w:val="bottom"/>
          </w:tcPr>
          <w:p w:rsidR="00FC2E88" w:rsidRPr="00C23E0D" w:rsidRDefault="00FC2E88" w:rsidP="00FC2E88">
            <w:pPr>
              <w:tabs>
                <w:tab w:val="left" w:pos="405"/>
              </w:tabs>
              <w:spacing w:after="0" w:line="240" w:lineRule="atLeast"/>
              <w:ind w:right="43" w:firstLine="4"/>
              <w:jc w:val="thaiDistribute"/>
              <w:rPr>
                <w:rFonts w:ascii="Times New Roman" w:hAnsi="Times New Roman" w:cs="Times New Roman"/>
                <w:szCs w:val="22"/>
              </w:rPr>
            </w:pPr>
            <w:r w:rsidRPr="00C23E0D">
              <w:rPr>
                <w:rFonts w:ascii="Times New Roman" w:hAnsi="Times New Roman" w:cs="Times New Roman"/>
                <w:szCs w:val="22"/>
              </w:rPr>
              <w:t xml:space="preserve">   accounts</w:t>
            </w:r>
          </w:p>
        </w:tc>
        <w:tc>
          <w:tcPr>
            <w:tcW w:w="1276" w:type="dxa"/>
            <w:tcBorders>
              <w:bottom w:val="single" w:sz="4" w:space="0" w:color="auto"/>
            </w:tcBorders>
            <w:shd w:val="clear" w:color="auto" w:fill="auto"/>
            <w:vAlign w:val="bottom"/>
          </w:tcPr>
          <w:p w:rsidR="00FC2E88" w:rsidRPr="00C23E0D" w:rsidRDefault="00694BBB" w:rsidP="00694BBB">
            <w:pPr>
              <w:tabs>
                <w:tab w:val="decimal" w:pos="884"/>
              </w:tabs>
              <w:spacing w:after="0" w:line="240" w:lineRule="atLeast"/>
              <w:ind w:left="61" w:right="-108" w:hanging="61"/>
              <w:rPr>
                <w:rFonts w:ascii="Times New Roman" w:hAnsi="Times New Roman" w:cs="Times New Roman"/>
                <w:szCs w:val="22"/>
              </w:rPr>
            </w:pPr>
            <w:r w:rsidRPr="00694BBB">
              <w:rPr>
                <w:rFonts w:ascii="Times New Roman" w:hAnsi="Times New Roman" w:cs="Times New Roman"/>
                <w:szCs w:val="22"/>
              </w:rPr>
              <w:t>(1,379)</w:t>
            </w:r>
          </w:p>
        </w:tc>
        <w:tc>
          <w:tcPr>
            <w:tcW w:w="236" w:type="dxa"/>
          </w:tcPr>
          <w:p w:rsidR="00FC2E88" w:rsidRPr="00C23E0D" w:rsidRDefault="00FC2E88" w:rsidP="00C6211B">
            <w:pPr>
              <w:tabs>
                <w:tab w:val="decimal" w:pos="691"/>
              </w:tabs>
              <w:spacing w:after="0" w:line="240" w:lineRule="atLeast"/>
              <w:ind w:left="432" w:right="56"/>
              <w:jc w:val="thaiDistribute"/>
              <w:rPr>
                <w:rFonts w:ascii="Times New Roman" w:hAnsi="Times New Roman" w:cs="Times New Roman"/>
                <w:szCs w:val="22"/>
              </w:rPr>
            </w:pPr>
          </w:p>
        </w:tc>
        <w:tc>
          <w:tcPr>
            <w:tcW w:w="1323" w:type="dxa"/>
            <w:tcBorders>
              <w:bottom w:val="single" w:sz="4" w:space="0" w:color="auto"/>
            </w:tcBorders>
            <w:shd w:val="clear" w:color="auto" w:fill="auto"/>
            <w:vAlign w:val="bottom"/>
          </w:tcPr>
          <w:p w:rsidR="00FC2E88" w:rsidRPr="00C23E0D" w:rsidRDefault="00694BBB" w:rsidP="00694BBB">
            <w:pPr>
              <w:tabs>
                <w:tab w:val="decimal" w:pos="931"/>
              </w:tabs>
              <w:spacing w:after="0" w:line="240" w:lineRule="atLeast"/>
              <w:ind w:left="81" w:right="34"/>
              <w:jc w:val="thaiDistribute"/>
              <w:rPr>
                <w:rFonts w:ascii="Times New Roman" w:hAnsi="Times New Roman" w:cs="Times New Roman"/>
                <w:szCs w:val="22"/>
              </w:rPr>
            </w:pPr>
            <w:r w:rsidRPr="00694BBB">
              <w:rPr>
                <w:rFonts w:ascii="Times New Roman" w:hAnsi="Times New Roman" w:cs="Times New Roman"/>
                <w:szCs w:val="22"/>
              </w:rPr>
              <w:t>(1,560)</w:t>
            </w:r>
          </w:p>
        </w:tc>
        <w:tc>
          <w:tcPr>
            <w:tcW w:w="236" w:type="dxa"/>
          </w:tcPr>
          <w:p w:rsidR="00FC2E88" w:rsidRPr="00C23E0D" w:rsidRDefault="00FC2E88" w:rsidP="00D40F23">
            <w:pPr>
              <w:tabs>
                <w:tab w:val="decimal" w:pos="971"/>
              </w:tabs>
              <w:spacing w:after="0" w:line="240" w:lineRule="atLeast"/>
              <w:ind w:right="-108"/>
              <w:rPr>
                <w:rFonts w:ascii="Times New Roman" w:hAnsi="Times New Roman" w:cs="Times New Roman"/>
                <w:szCs w:val="22"/>
              </w:rPr>
            </w:pPr>
          </w:p>
        </w:tc>
        <w:tc>
          <w:tcPr>
            <w:tcW w:w="1040" w:type="dxa"/>
            <w:tcBorders>
              <w:bottom w:val="single" w:sz="4" w:space="0" w:color="auto"/>
            </w:tcBorders>
            <w:vAlign w:val="bottom"/>
          </w:tcPr>
          <w:p w:rsidR="00FC2E88" w:rsidRPr="00C23E0D" w:rsidRDefault="00694BBB" w:rsidP="00694BBB">
            <w:pPr>
              <w:tabs>
                <w:tab w:val="decimal" w:pos="790"/>
              </w:tabs>
              <w:spacing w:after="0" w:line="240" w:lineRule="atLeast"/>
              <w:ind w:left="34" w:right="-108"/>
              <w:rPr>
                <w:rFonts w:ascii="Times New Roman" w:hAnsi="Times New Roman" w:cs="Times New Roman"/>
                <w:szCs w:val="22"/>
              </w:rPr>
            </w:pPr>
            <w:r w:rsidRPr="00694BBB">
              <w:rPr>
                <w:rFonts w:ascii="Times New Roman" w:hAnsi="Times New Roman" w:cs="Times New Roman"/>
                <w:szCs w:val="22"/>
              </w:rPr>
              <w:t>(1,379)</w:t>
            </w:r>
          </w:p>
        </w:tc>
        <w:tc>
          <w:tcPr>
            <w:tcW w:w="236" w:type="dxa"/>
          </w:tcPr>
          <w:p w:rsidR="00FC2E88" w:rsidRPr="00C23E0D" w:rsidRDefault="00FC2E88" w:rsidP="00C6211B">
            <w:pPr>
              <w:tabs>
                <w:tab w:val="decimal" w:pos="882"/>
              </w:tabs>
              <w:spacing w:after="0" w:line="240" w:lineRule="atLeast"/>
              <w:ind w:left="252" w:right="43"/>
              <w:jc w:val="thaiDistribute"/>
              <w:rPr>
                <w:rFonts w:ascii="Times New Roman" w:hAnsi="Times New Roman" w:cs="Times New Roman"/>
                <w:szCs w:val="22"/>
              </w:rPr>
            </w:pPr>
          </w:p>
        </w:tc>
        <w:tc>
          <w:tcPr>
            <w:tcW w:w="1323" w:type="dxa"/>
            <w:gridSpan w:val="2"/>
            <w:tcBorders>
              <w:bottom w:val="single" w:sz="4" w:space="0" w:color="auto"/>
            </w:tcBorders>
            <w:vAlign w:val="bottom"/>
          </w:tcPr>
          <w:p w:rsidR="00FC2E88" w:rsidRPr="00C23E0D" w:rsidRDefault="00694BBB" w:rsidP="00A00C39">
            <w:pPr>
              <w:tabs>
                <w:tab w:val="decimal" w:pos="931"/>
              </w:tabs>
              <w:spacing w:after="0" w:line="240" w:lineRule="atLeast"/>
              <w:ind w:left="252" w:right="-108"/>
              <w:jc w:val="thaiDistribute"/>
              <w:rPr>
                <w:rFonts w:ascii="Times New Roman" w:hAnsi="Times New Roman" w:cs="Times New Roman"/>
                <w:szCs w:val="22"/>
              </w:rPr>
            </w:pPr>
            <w:r w:rsidRPr="00694BBB">
              <w:rPr>
                <w:rFonts w:ascii="Times New Roman" w:hAnsi="Times New Roman" w:cs="Times New Roman"/>
                <w:szCs w:val="22"/>
              </w:rPr>
              <w:t>(1,560)</w:t>
            </w:r>
          </w:p>
        </w:tc>
      </w:tr>
      <w:tr w:rsidR="00694BBB" w:rsidRPr="00C23E0D" w:rsidTr="00782E7E">
        <w:tblPrEx>
          <w:tblLook w:val="0000" w:firstRow="0" w:lastRow="0" w:firstColumn="0" w:lastColumn="0" w:noHBand="0" w:noVBand="0"/>
        </w:tblPrEx>
        <w:trPr>
          <w:gridAfter w:val="1"/>
          <w:wAfter w:w="614" w:type="dxa"/>
          <w:trHeight w:val="78"/>
        </w:trPr>
        <w:tc>
          <w:tcPr>
            <w:tcW w:w="3828" w:type="dxa"/>
            <w:shd w:val="clear" w:color="auto" w:fill="auto"/>
            <w:vAlign w:val="bottom"/>
          </w:tcPr>
          <w:p w:rsidR="00FC2E88" w:rsidRPr="00C23E0D" w:rsidRDefault="00FC2E88" w:rsidP="00FC2E88">
            <w:pPr>
              <w:tabs>
                <w:tab w:val="left" w:pos="405"/>
              </w:tabs>
              <w:spacing w:after="0" w:line="240" w:lineRule="atLeast"/>
              <w:ind w:right="43" w:firstLine="4"/>
              <w:jc w:val="thaiDistribute"/>
              <w:rPr>
                <w:rFonts w:ascii="Times New Roman" w:hAnsi="Times New Roman" w:cs="Times New Roman"/>
                <w:szCs w:val="22"/>
              </w:rPr>
            </w:pPr>
          </w:p>
        </w:tc>
        <w:tc>
          <w:tcPr>
            <w:tcW w:w="1276" w:type="dxa"/>
            <w:tcBorders>
              <w:top w:val="single" w:sz="4" w:space="0" w:color="auto"/>
              <w:bottom w:val="double" w:sz="4" w:space="0" w:color="auto"/>
            </w:tcBorders>
            <w:shd w:val="clear" w:color="auto" w:fill="auto"/>
            <w:vAlign w:val="bottom"/>
          </w:tcPr>
          <w:p w:rsidR="00FC2E88" w:rsidRPr="00A00C39" w:rsidRDefault="00694BBB" w:rsidP="00A00C39">
            <w:pPr>
              <w:tabs>
                <w:tab w:val="decimal" w:pos="884"/>
              </w:tabs>
              <w:spacing w:after="0" w:line="240" w:lineRule="atLeast"/>
              <w:ind w:left="34" w:right="85"/>
              <w:jc w:val="thaiDistribute"/>
              <w:rPr>
                <w:rFonts w:ascii="Times New Roman" w:hAnsi="Times New Roman" w:cs="Times New Roman"/>
                <w:b/>
                <w:bCs/>
                <w:szCs w:val="22"/>
              </w:rPr>
            </w:pPr>
            <w:r w:rsidRPr="00A00C39">
              <w:rPr>
                <w:rFonts w:ascii="Times New Roman" w:hAnsi="Times New Roman" w:cs="Times New Roman"/>
                <w:b/>
                <w:bCs/>
                <w:szCs w:val="22"/>
              </w:rPr>
              <w:t>(1,379)</w:t>
            </w:r>
          </w:p>
        </w:tc>
        <w:tc>
          <w:tcPr>
            <w:tcW w:w="236" w:type="dxa"/>
          </w:tcPr>
          <w:p w:rsidR="00FC2E88" w:rsidRPr="00C23E0D" w:rsidRDefault="00FC2E88" w:rsidP="00FA3786">
            <w:pPr>
              <w:tabs>
                <w:tab w:val="decimal" w:pos="1062"/>
              </w:tabs>
              <w:spacing w:after="0" w:line="240" w:lineRule="atLeast"/>
              <w:ind w:left="252" w:right="43"/>
              <w:jc w:val="thaiDistribute"/>
              <w:rPr>
                <w:rFonts w:ascii="Times New Roman" w:hAnsi="Times New Roman" w:cs="Times New Roman"/>
                <w:szCs w:val="22"/>
              </w:rPr>
            </w:pPr>
          </w:p>
        </w:tc>
        <w:tc>
          <w:tcPr>
            <w:tcW w:w="1323" w:type="dxa"/>
            <w:tcBorders>
              <w:top w:val="single" w:sz="4" w:space="0" w:color="auto"/>
              <w:bottom w:val="double" w:sz="4" w:space="0" w:color="auto"/>
            </w:tcBorders>
            <w:shd w:val="clear" w:color="auto" w:fill="auto"/>
            <w:vAlign w:val="bottom"/>
          </w:tcPr>
          <w:p w:rsidR="00FC2E88" w:rsidRPr="00A00C39" w:rsidRDefault="00694BBB" w:rsidP="00A00C39">
            <w:pPr>
              <w:tabs>
                <w:tab w:val="decimal" w:pos="931"/>
              </w:tabs>
              <w:spacing w:after="0" w:line="240" w:lineRule="atLeast"/>
              <w:ind w:left="34" w:right="85"/>
              <w:jc w:val="thaiDistribute"/>
              <w:rPr>
                <w:rFonts w:ascii="Times New Roman" w:hAnsi="Times New Roman" w:cs="Times New Roman"/>
                <w:b/>
                <w:bCs/>
                <w:szCs w:val="22"/>
              </w:rPr>
            </w:pPr>
            <w:r w:rsidRPr="00A00C39">
              <w:rPr>
                <w:rFonts w:ascii="Times New Roman" w:hAnsi="Times New Roman" w:cs="Times New Roman"/>
                <w:b/>
                <w:bCs/>
                <w:szCs w:val="22"/>
              </w:rPr>
              <w:t>1,990</w:t>
            </w:r>
          </w:p>
        </w:tc>
        <w:tc>
          <w:tcPr>
            <w:tcW w:w="236" w:type="dxa"/>
          </w:tcPr>
          <w:p w:rsidR="00FC2E88" w:rsidRPr="00C23E0D" w:rsidRDefault="00FC2E88" w:rsidP="00FA3786">
            <w:pPr>
              <w:tabs>
                <w:tab w:val="decimal" w:pos="861"/>
              </w:tabs>
              <w:spacing w:after="0" w:line="240" w:lineRule="atLeast"/>
              <w:ind w:left="432" w:right="27"/>
              <w:jc w:val="thaiDistribute"/>
              <w:rPr>
                <w:rFonts w:ascii="Times New Roman" w:hAnsi="Times New Roman" w:cs="Times New Roman"/>
                <w:szCs w:val="22"/>
              </w:rPr>
            </w:pPr>
          </w:p>
        </w:tc>
        <w:tc>
          <w:tcPr>
            <w:tcW w:w="1040" w:type="dxa"/>
            <w:tcBorders>
              <w:top w:val="single" w:sz="4" w:space="0" w:color="auto"/>
              <w:bottom w:val="double" w:sz="4" w:space="0" w:color="auto"/>
            </w:tcBorders>
            <w:vAlign w:val="bottom"/>
          </w:tcPr>
          <w:p w:rsidR="00FC2E88" w:rsidRPr="00A00C39" w:rsidRDefault="00694BBB" w:rsidP="00A00C39">
            <w:pPr>
              <w:tabs>
                <w:tab w:val="decimal" w:pos="790"/>
              </w:tabs>
              <w:spacing w:after="0" w:line="240" w:lineRule="atLeast"/>
              <w:ind w:left="34" w:right="-108"/>
              <w:jc w:val="thaiDistribute"/>
              <w:rPr>
                <w:rFonts w:ascii="Times New Roman" w:hAnsi="Times New Roman" w:cs="Times New Roman"/>
                <w:b/>
                <w:bCs/>
                <w:szCs w:val="22"/>
              </w:rPr>
            </w:pPr>
            <w:r w:rsidRPr="00A00C39">
              <w:rPr>
                <w:rFonts w:ascii="Times New Roman" w:hAnsi="Times New Roman" w:cs="Times New Roman"/>
                <w:b/>
                <w:bCs/>
                <w:szCs w:val="22"/>
              </w:rPr>
              <w:t>(1,379)</w:t>
            </w:r>
          </w:p>
        </w:tc>
        <w:tc>
          <w:tcPr>
            <w:tcW w:w="236" w:type="dxa"/>
          </w:tcPr>
          <w:p w:rsidR="00FC2E88" w:rsidRPr="00C23E0D" w:rsidRDefault="00FC2E88" w:rsidP="00FA3786">
            <w:pPr>
              <w:tabs>
                <w:tab w:val="decimal" w:pos="1062"/>
              </w:tabs>
              <w:spacing w:after="0" w:line="240" w:lineRule="atLeast"/>
              <w:ind w:left="252" w:right="43"/>
              <w:jc w:val="thaiDistribute"/>
              <w:rPr>
                <w:rFonts w:ascii="Times New Roman" w:hAnsi="Times New Roman" w:cs="Times New Roman"/>
                <w:szCs w:val="22"/>
              </w:rPr>
            </w:pPr>
          </w:p>
        </w:tc>
        <w:tc>
          <w:tcPr>
            <w:tcW w:w="1323" w:type="dxa"/>
            <w:gridSpan w:val="2"/>
            <w:tcBorders>
              <w:top w:val="single" w:sz="4" w:space="0" w:color="auto"/>
              <w:bottom w:val="double" w:sz="4" w:space="0" w:color="auto"/>
            </w:tcBorders>
            <w:vAlign w:val="bottom"/>
          </w:tcPr>
          <w:p w:rsidR="00FC2E88" w:rsidRPr="00A00C39" w:rsidRDefault="00694BBB" w:rsidP="00A00C39">
            <w:pPr>
              <w:tabs>
                <w:tab w:val="decimal" w:pos="931"/>
              </w:tabs>
              <w:spacing w:after="0" w:line="240" w:lineRule="atLeast"/>
              <w:ind w:left="34" w:right="-108"/>
              <w:jc w:val="thaiDistribute"/>
              <w:rPr>
                <w:rFonts w:ascii="Times New Roman" w:hAnsi="Times New Roman" w:cs="Times New Roman"/>
                <w:b/>
                <w:bCs/>
                <w:szCs w:val="22"/>
              </w:rPr>
            </w:pPr>
            <w:r w:rsidRPr="00A00C39">
              <w:rPr>
                <w:rFonts w:ascii="Times New Roman" w:hAnsi="Times New Roman" w:cs="Times New Roman"/>
                <w:b/>
                <w:bCs/>
                <w:szCs w:val="22"/>
              </w:rPr>
              <w:t>1,990</w:t>
            </w:r>
          </w:p>
        </w:tc>
      </w:tr>
      <w:tr w:rsidR="00694BBB" w:rsidRPr="00C23E0D" w:rsidTr="00782E7E">
        <w:tblPrEx>
          <w:tblLook w:val="0000" w:firstRow="0" w:lastRow="0" w:firstColumn="0" w:lastColumn="0" w:noHBand="0" w:noVBand="0"/>
        </w:tblPrEx>
        <w:trPr>
          <w:gridAfter w:val="1"/>
          <w:wAfter w:w="614" w:type="dxa"/>
        </w:trPr>
        <w:tc>
          <w:tcPr>
            <w:tcW w:w="5104" w:type="dxa"/>
            <w:gridSpan w:val="2"/>
            <w:shd w:val="clear" w:color="auto" w:fill="auto"/>
            <w:vAlign w:val="center"/>
          </w:tcPr>
          <w:p w:rsidR="00FC2E88" w:rsidRPr="00C23E0D" w:rsidRDefault="00FC2E88" w:rsidP="00FC2E88">
            <w:pPr>
              <w:spacing w:after="0" w:line="240" w:lineRule="atLeast"/>
              <w:rPr>
                <w:rFonts w:ascii="Times New Roman" w:hAnsi="Times New Roman" w:cs="Times New Roman"/>
                <w:b/>
                <w:bCs/>
                <w:szCs w:val="22"/>
              </w:rPr>
            </w:pPr>
          </w:p>
        </w:tc>
        <w:tc>
          <w:tcPr>
            <w:tcW w:w="236" w:type="dxa"/>
          </w:tcPr>
          <w:p w:rsidR="00FC2E88" w:rsidRPr="00C23E0D" w:rsidRDefault="00FC2E88" w:rsidP="00340BBA">
            <w:pPr>
              <w:tabs>
                <w:tab w:val="decimal" w:pos="910"/>
              </w:tabs>
              <w:spacing w:after="0" w:line="240" w:lineRule="atLeast"/>
              <w:ind w:left="-54"/>
              <w:rPr>
                <w:rFonts w:ascii="Times New Roman" w:hAnsi="Times New Roman" w:cs="Times New Roman"/>
                <w:b/>
                <w:bCs/>
                <w:szCs w:val="22"/>
              </w:rPr>
            </w:pPr>
          </w:p>
        </w:tc>
        <w:tc>
          <w:tcPr>
            <w:tcW w:w="1323" w:type="dxa"/>
            <w:tcBorders>
              <w:top w:val="double" w:sz="4" w:space="0" w:color="auto"/>
            </w:tcBorders>
            <w:shd w:val="clear" w:color="auto" w:fill="auto"/>
            <w:vAlign w:val="center"/>
          </w:tcPr>
          <w:p w:rsidR="00FC2E88" w:rsidRPr="00C23E0D" w:rsidRDefault="00FC2E88" w:rsidP="00340BBA">
            <w:pPr>
              <w:tabs>
                <w:tab w:val="decimal" w:pos="910"/>
              </w:tabs>
              <w:spacing w:after="0" w:line="240" w:lineRule="atLeast"/>
              <w:ind w:left="-54"/>
              <w:rPr>
                <w:rFonts w:ascii="Times New Roman" w:hAnsi="Times New Roman" w:cs="Times New Roman"/>
                <w:b/>
                <w:bCs/>
                <w:szCs w:val="22"/>
              </w:rPr>
            </w:pPr>
          </w:p>
        </w:tc>
        <w:tc>
          <w:tcPr>
            <w:tcW w:w="236" w:type="dxa"/>
          </w:tcPr>
          <w:p w:rsidR="00FC2E88" w:rsidRPr="00C23E0D" w:rsidRDefault="00FC2E88" w:rsidP="00D40F23">
            <w:pPr>
              <w:tabs>
                <w:tab w:val="decimal" w:pos="972"/>
              </w:tabs>
              <w:spacing w:after="0" w:line="240" w:lineRule="atLeast"/>
              <w:ind w:left="-102" w:right="-108"/>
              <w:jc w:val="both"/>
              <w:rPr>
                <w:rFonts w:ascii="Times New Roman" w:hAnsi="Times New Roman" w:cs="Times New Roman"/>
                <w:b/>
                <w:bCs/>
                <w:szCs w:val="22"/>
              </w:rPr>
            </w:pPr>
          </w:p>
        </w:tc>
        <w:tc>
          <w:tcPr>
            <w:tcW w:w="1040" w:type="dxa"/>
            <w:tcBorders>
              <w:top w:val="double" w:sz="4" w:space="0" w:color="auto"/>
            </w:tcBorders>
            <w:vAlign w:val="bottom"/>
          </w:tcPr>
          <w:p w:rsidR="00FC2E88" w:rsidRPr="00C23E0D" w:rsidRDefault="00FC2E88" w:rsidP="00D40F23">
            <w:pPr>
              <w:tabs>
                <w:tab w:val="decimal" w:pos="972"/>
              </w:tabs>
              <w:spacing w:after="0" w:line="240" w:lineRule="atLeast"/>
              <w:ind w:left="-102" w:right="-108"/>
              <w:jc w:val="both"/>
              <w:rPr>
                <w:rFonts w:ascii="Times New Roman" w:hAnsi="Times New Roman" w:cs="Times New Roman"/>
                <w:b/>
                <w:bCs/>
                <w:szCs w:val="22"/>
              </w:rPr>
            </w:pPr>
          </w:p>
        </w:tc>
        <w:tc>
          <w:tcPr>
            <w:tcW w:w="236" w:type="dxa"/>
          </w:tcPr>
          <w:p w:rsidR="00FC2E88" w:rsidRPr="00C23E0D" w:rsidRDefault="00FC2E88" w:rsidP="00340BBA">
            <w:pPr>
              <w:tabs>
                <w:tab w:val="decimal" w:pos="788"/>
              </w:tabs>
              <w:spacing w:after="0" w:line="240" w:lineRule="atLeast"/>
              <w:ind w:left="-102" w:right="-108"/>
              <w:jc w:val="both"/>
              <w:rPr>
                <w:rFonts w:ascii="Times New Roman" w:hAnsi="Times New Roman" w:cs="Times New Roman"/>
                <w:b/>
                <w:bCs/>
                <w:szCs w:val="22"/>
              </w:rPr>
            </w:pPr>
          </w:p>
        </w:tc>
        <w:tc>
          <w:tcPr>
            <w:tcW w:w="1323" w:type="dxa"/>
            <w:gridSpan w:val="2"/>
            <w:tcBorders>
              <w:top w:val="double" w:sz="4" w:space="0" w:color="auto"/>
            </w:tcBorders>
            <w:vAlign w:val="bottom"/>
          </w:tcPr>
          <w:p w:rsidR="00FC2E88" w:rsidRPr="00C23E0D" w:rsidRDefault="00FC2E88" w:rsidP="00340BBA">
            <w:pPr>
              <w:tabs>
                <w:tab w:val="decimal" w:pos="788"/>
              </w:tabs>
              <w:spacing w:after="0" w:line="240" w:lineRule="atLeast"/>
              <w:ind w:left="-102" w:right="-108"/>
              <w:jc w:val="both"/>
              <w:rPr>
                <w:rFonts w:ascii="Times New Roman" w:hAnsi="Times New Roman" w:cs="Times New Roman"/>
                <w:b/>
                <w:bCs/>
                <w:szCs w:val="22"/>
              </w:rPr>
            </w:pPr>
          </w:p>
        </w:tc>
      </w:tr>
      <w:tr w:rsidR="00782E7E" w:rsidRPr="00C23E0D" w:rsidTr="00782E7E">
        <w:tblPrEx>
          <w:tblLook w:val="0000" w:firstRow="0" w:lastRow="0" w:firstColumn="0" w:lastColumn="0" w:noHBand="0" w:noVBand="0"/>
        </w:tblPrEx>
        <w:trPr>
          <w:gridAfter w:val="1"/>
          <w:wAfter w:w="614" w:type="dxa"/>
        </w:trPr>
        <w:tc>
          <w:tcPr>
            <w:tcW w:w="5104" w:type="dxa"/>
            <w:gridSpan w:val="2"/>
            <w:shd w:val="clear" w:color="auto" w:fill="auto"/>
            <w:vAlign w:val="center"/>
          </w:tcPr>
          <w:p w:rsidR="00782E7E" w:rsidRDefault="00782E7E" w:rsidP="00FC2E88">
            <w:pPr>
              <w:spacing w:after="0" w:line="240" w:lineRule="atLeast"/>
              <w:rPr>
                <w:rFonts w:ascii="Times New Roman" w:hAnsi="Times New Roman" w:cs="Angsana New"/>
                <w:b/>
                <w:bCs/>
                <w:i/>
                <w:iCs/>
              </w:rPr>
            </w:pPr>
            <w:r>
              <w:rPr>
                <w:rFonts w:ascii="Times New Roman" w:hAnsi="Times New Roman" w:cs="Angsana New"/>
                <w:b/>
                <w:bCs/>
                <w:i/>
                <w:iCs/>
              </w:rPr>
              <w:t>For the</w:t>
            </w:r>
            <w:r w:rsidRPr="00C23E0D">
              <w:rPr>
                <w:rFonts w:ascii="Times New Roman" w:hAnsi="Times New Roman" w:cs="Angsana New"/>
                <w:b/>
                <w:bCs/>
                <w:i/>
                <w:iCs/>
              </w:rPr>
              <w:t xml:space="preserve"> six-month period ended 30 June</w:t>
            </w:r>
          </w:p>
        </w:tc>
        <w:tc>
          <w:tcPr>
            <w:tcW w:w="236" w:type="dxa"/>
          </w:tcPr>
          <w:p w:rsidR="00782E7E" w:rsidRPr="00C23E0D" w:rsidRDefault="00782E7E" w:rsidP="00340BBA">
            <w:pPr>
              <w:tabs>
                <w:tab w:val="decimal" w:pos="910"/>
              </w:tabs>
              <w:spacing w:after="0" w:line="240" w:lineRule="atLeast"/>
              <w:ind w:left="-54"/>
              <w:rPr>
                <w:rFonts w:ascii="Times New Roman" w:hAnsi="Times New Roman" w:cs="Times New Roman"/>
                <w:b/>
                <w:bCs/>
                <w:szCs w:val="22"/>
              </w:rPr>
            </w:pPr>
          </w:p>
        </w:tc>
        <w:tc>
          <w:tcPr>
            <w:tcW w:w="1323" w:type="dxa"/>
            <w:shd w:val="clear" w:color="auto" w:fill="auto"/>
            <w:vAlign w:val="center"/>
          </w:tcPr>
          <w:p w:rsidR="00782E7E" w:rsidRPr="00C23E0D" w:rsidRDefault="00782E7E" w:rsidP="00340BBA">
            <w:pPr>
              <w:tabs>
                <w:tab w:val="decimal" w:pos="910"/>
              </w:tabs>
              <w:spacing w:after="0" w:line="240" w:lineRule="atLeast"/>
              <w:ind w:left="-54"/>
              <w:rPr>
                <w:rFonts w:ascii="Times New Roman" w:hAnsi="Times New Roman" w:cs="Times New Roman"/>
                <w:b/>
                <w:bCs/>
                <w:szCs w:val="22"/>
              </w:rPr>
            </w:pPr>
          </w:p>
        </w:tc>
        <w:tc>
          <w:tcPr>
            <w:tcW w:w="236" w:type="dxa"/>
          </w:tcPr>
          <w:p w:rsidR="00782E7E" w:rsidRPr="00C23E0D" w:rsidRDefault="00782E7E" w:rsidP="00D40F23">
            <w:pPr>
              <w:tabs>
                <w:tab w:val="decimal" w:pos="972"/>
              </w:tabs>
              <w:spacing w:after="0" w:line="240" w:lineRule="atLeast"/>
              <w:ind w:left="-102" w:right="-108"/>
              <w:jc w:val="both"/>
              <w:rPr>
                <w:rFonts w:ascii="Times New Roman" w:hAnsi="Times New Roman" w:cs="Times New Roman"/>
                <w:b/>
                <w:bCs/>
                <w:szCs w:val="22"/>
              </w:rPr>
            </w:pPr>
          </w:p>
        </w:tc>
        <w:tc>
          <w:tcPr>
            <w:tcW w:w="1040" w:type="dxa"/>
            <w:vAlign w:val="bottom"/>
          </w:tcPr>
          <w:p w:rsidR="00782E7E" w:rsidRPr="00C23E0D" w:rsidRDefault="00782E7E" w:rsidP="00D40F23">
            <w:pPr>
              <w:tabs>
                <w:tab w:val="decimal" w:pos="972"/>
              </w:tabs>
              <w:spacing w:after="0" w:line="240" w:lineRule="atLeast"/>
              <w:ind w:left="-102" w:right="-108"/>
              <w:jc w:val="both"/>
              <w:rPr>
                <w:rFonts w:ascii="Times New Roman" w:hAnsi="Times New Roman" w:cs="Times New Roman"/>
                <w:b/>
                <w:bCs/>
                <w:szCs w:val="22"/>
              </w:rPr>
            </w:pPr>
          </w:p>
        </w:tc>
        <w:tc>
          <w:tcPr>
            <w:tcW w:w="236" w:type="dxa"/>
          </w:tcPr>
          <w:p w:rsidR="00782E7E" w:rsidRPr="00C23E0D" w:rsidRDefault="00782E7E" w:rsidP="00340BBA">
            <w:pPr>
              <w:tabs>
                <w:tab w:val="decimal" w:pos="788"/>
              </w:tabs>
              <w:spacing w:after="0" w:line="240" w:lineRule="atLeast"/>
              <w:ind w:left="-102" w:right="-108"/>
              <w:jc w:val="both"/>
              <w:rPr>
                <w:rFonts w:ascii="Times New Roman" w:hAnsi="Times New Roman" w:cs="Times New Roman"/>
                <w:b/>
                <w:bCs/>
                <w:szCs w:val="22"/>
              </w:rPr>
            </w:pPr>
          </w:p>
        </w:tc>
        <w:tc>
          <w:tcPr>
            <w:tcW w:w="1323" w:type="dxa"/>
            <w:gridSpan w:val="2"/>
            <w:vAlign w:val="bottom"/>
          </w:tcPr>
          <w:p w:rsidR="00782E7E" w:rsidRPr="00C23E0D" w:rsidRDefault="00782E7E" w:rsidP="00340BBA">
            <w:pPr>
              <w:tabs>
                <w:tab w:val="decimal" w:pos="788"/>
              </w:tabs>
              <w:spacing w:after="0" w:line="240" w:lineRule="atLeast"/>
              <w:ind w:left="-102" w:right="-108"/>
              <w:jc w:val="both"/>
              <w:rPr>
                <w:rFonts w:ascii="Times New Roman" w:hAnsi="Times New Roman" w:cs="Times New Roman"/>
                <w:b/>
                <w:bCs/>
                <w:szCs w:val="22"/>
              </w:rPr>
            </w:pPr>
          </w:p>
        </w:tc>
      </w:tr>
      <w:tr w:rsidR="00694BBB" w:rsidRPr="00C23E0D" w:rsidTr="001A463E">
        <w:tblPrEx>
          <w:tblLook w:val="0000" w:firstRow="0" w:lastRow="0" w:firstColumn="0" w:lastColumn="0" w:noHBand="0" w:noVBand="0"/>
        </w:tblPrEx>
        <w:trPr>
          <w:gridAfter w:val="1"/>
          <w:wAfter w:w="614" w:type="dxa"/>
        </w:trPr>
        <w:tc>
          <w:tcPr>
            <w:tcW w:w="3828" w:type="dxa"/>
            <w:shd w:val="clear" w:color="auto" w:fill="auto"/>
            <w:vAlign w:val="bottom"/>
          </w:tcPr>
          <w:p w:rsidR="00FC2E88" w:rsidRPr="00C23E0D" w:rsidRDefault="00FC2E88" w:rsidP="00FC2E88">
            <w:pPr>
              <w:tabs>
                <w:tab w:val="left" w:pos="405"/>
              </w:tabs>
              <w:spacing w:after="0" w:line="240" w:lineRule="atLeast"/>
              <w:ind w:right="43" w:firstLine="4"/>
              <w:jc w:val="thaiDistribute"/>
              <w:rPr>
                <w:rFonts w:ascii="Times New Roman" w:hAnsi="Times New Roman" w:cs="Times New Roman"/>
                <w:szCs w:val="22"/>
              </w:rPr>
            </w:pPr>
            <w:r w:rsidRPr="00C23E0D">
              <w:rPr>
                <w:rFonts w:ascii="Times New Roman" w:hAnsi="Times New Roman" w:cs="Times New Roman"/>
                <w:szCs w:val="22"/>
              </w:rPr>
              <w:t>Doubtful accounts</w:t>
            </w:r>
          </w:p>
        </w:tc>
        <w:tc>
          <w:tcPr>
            <w:tcW w:w="1276" w:type="dxa"/>
            <w:shd w:val="clear" w:color="auto" w:fill="auto"/>
            <w:vAlign w:val="bottom"/>
          </w:tcPr>
          <w:p w:rsidR="00FC2E88" w:rsidRPr="00C23E0D" w:rsidRDefault="00542AC9" w:rsidP="00542AC9">
            <w:pPr>
              <w:tabs>
                <w:tab w:val="decimal" w:pos="884"/>
              </w:tabs>
              <w:spacing w:after="0" w:line="240" w:lineRule="atLeast"/>
              <w:ind w:right="-108"/>
              <w:rPr>
                <w:rFonts w:ascii="Times New Roman" w:hAnsi="Times New Roman" w:cs="Times New Roman"/>
                <w:szCs w:val="22"/>
              </w:rPr>
            </w:pPr>
            <w:r w:rsidRPr="00542AC9">
              <w:rPr>
                <w:rFonts w:ascii="Times New Roman" w:hAnsi="Times New Roman" w:cs="Times New Roman"/>
                <w:szCs w:val="22"/>
              </w:rPr>
              <w:t>616</w:t>
            </w:r>
          </w:p>
        </w:tc>
        <w:tc>
          <w:tcPr>
            <w:tcW w:w="236" w:type="dxa"/>
          </w:tcPr>
          <w:p w:rsidR="00FC2E88" w:rsidRPr="00C23E0D" w:rsidRDefault="00FC2E88" w:rsidP="00340BBA">
            <w:pPr>
              <w:tabs>
                <w:tab w:val="decimal" w:pos="1062"/>
              </w:tabs>
              <w:spacing w:after="0" w:line="240" w:lineRule="atLeast"/>
              <w:ind w:left="252" w:right="43"/>
              <w:jc w:val="thaiDistribute"/>
              <w:rPr>
                <w:rFonts w:ascii="Times New Roman" w:hAnsi="Times New Roman" w:cs="Times New Roman"/>
                <w:szCs w:val="22"/>
              </w:rPr>
            </w:pPr>
          </w:p>
        </w:tc>
        <w:tc>
          <w:tcPr>
            <w:tcW w:w="1323" w:type="dxa"/>
            <w:shd w:val="clear" w:color="auto" w:fill="auto"/>
            <w:vAlign w:val="bottom"/>
          </w:tcPr>
          <w:p w:rsidR="00FC2E88" w:rsidRPr="00C23E0D" w:rsidRDefault="00542AC9" w:rsidP="00340BBA">
            <w:pPr>
              <w:tabs>
                <w:tab w:val="decimal" w:pos="1062"/>
              </w:tabs>
              <w:spacing w:after="0" w:line="240" w:lineRule="atLeast"/>
              <w:ind w:left="252" w:right="43"/>
              <w:jc w:val="thaiDistribute"/>
              <w:rPr>
                <w:rFonts w:ascii="Times New Roman" w:hAnsi="Times New Roman" w:cs="Times New Roman"/>
                <w:szCs w:val="22"/>
              </w:rPr>
            </w:pPr>
            <w:r w:rsidRPr="00542AC9">
              <w:rPr>
                <w:rFonts w:ascii="Times New Roman" w:hAnsi="Times New Roman" w:cs="Times New Roman"/>
                <w:szCs w:val="22"/>
              </w:rPr>
              <w:t>7,999</w:t>
            </w:r>
          </w:p>
        </w:tc>
        <w:tc>
          <w:tcPr>
            <w:tcW w:w="236" w:type="dxa"/>
          </w:tcPr>
          <w:p w:rsidR="00FC2E88" w:rsidRPr="00C23E0D" w:rsidRDefault="00FC2E88" w:rsidP="00340BBA">
            <w:pPr>
              <w:tabs>
                <w:tab w:val="decimal" w:pos="971"/>
              </w:tabs>
              <w:spacing w:after="0" w:line="240" w:lineRule="atLeast"/>
              <w:ind w:right="-108"/>
              <w:rPr>
                <w:rFonts w:ascii="Times New Roman" w:hAnsi="Times New Roman" w:cs="Times New Roman"/>
                <w:szCs w:val="22"/>
              </w:rPr>
            </w:pPr>
          </w:p>
        </w:tc>
        <w:tc>
          <w:tcPr>
            <w:tcW w:w="1040" w:type="dxa"/>
            <w:vAlign w:val="bottom"/>
          </w:tcPr>
          <w:p w:rsidR="00FC2E88" w:rsidRPr="00C23E0D" w:rsidRDefault="00542AC9" w:rsidP="00542AC9">
            <w:pPr>
              <w:tabs>
                <w:tab w:val="decimal" w:pos="790"/>
              </w:tabs>
              <w:spacing w:after="0" w:line="240" w:lineRule="atLeast"/>
              <w:ind w:right="-108"/>
              <w:rPr>
                <w:rFonts w:ascii="Times New Roman" w:hAnsi="Times New Roman" w:cs="Times New Roman"/>
                <w:szCs w:val="22"/>
              </w:rPr>
            </w:pPr>
            <w:r w:rsidRPr="00542AC9">
              <w:rPr>
                <w:rFonts w:ascii="Times New Roman" w:hAnsi="Times New Roman" w:cs="Times New Roman"/>
                <w:szCs w:val="22"/>
              </w:rPr>
              <w:t>616</w:t>
            </w:r>
          </w:p>
        </w:tc>
        <w:tc>
          <w:tcPr>
            <w:tcW w:w="236" w:type="dxa"/>
          </w:tcPr>
          <w:p w:rsidR="00FC2E88" w:rsidRPr="00C23E0D" w:rsidRDefault="00FC2E88" w:rsidP="00340BBA">
            <w:pPr>
              <w:tabs>
                <w:tab w:val="decimal" w:pos="1062"/>
              </w:tabs>
              <w:spacing w:after="0" w:line="240" w:lineRule="atLeast"/>
              <w:ind w:left="252" w:right="43"/>
              <w:jc w:val="thaiDistribute"/>
              <w:rPr>
                <w:rFonts w:ascii="Times New Roman" w:hAnsi="Times New Roman" w:cs="Times New Roman"/>
                <w:szCs w:val="22"/>
              </w:rPr>
            </w:pPr>
          </w:p>
        </w:tc>
        <w:tc>
          <w:tcPr>
            <w:tcW w:w="1323" w:type="dxa"/>
            <w:gridSpan w:val="2"/>
            <w:vAlign w:val="bottom"/>
          </w:tcPr>
          <w:p w:rsidR="00FC2E88" w:rsidRPr="00C23E0D" w:rsidRDefault="00542AC9" w:rsidP="00542AC9">
            <w:pPr>
              <w:tabs>
                <w:tab w:val="decimal" w:pos="931"/>
              </w:tabs>
              <w:spacing w:after="0" w:line="240" w:lineRule="atLeast"/>
              <w:ind w:left="252" w:right="43"/>
              <w:jc w:val="thaiDistribute"/>
              <w:rPr>
                <w:rFonts w:ascii="Times New Roman" w:hAnsi="Times New Roman" w:cs="Times New Roman"/>
                <w:szCs w:val="22"/>
              </w:rPr>
            </w:pPr>
            <w:r w:rsidRPr="00542AC9">
              <w:rPr>
                <w:rFonts w:ascii="Times New Roman" w:hAnsi="Times New Roman" w:cs="Times New Roman"/>
                <w:szCs w:val="22"/>
              </w:rPr>
              <w:t>7,999</w:t>
            </w:r>
          </w:p>
        </w:tc>
      </w:tr>
      <w:tr w:rsidR="00694BBB" w:rsidRPr="00C23E0D" w:rsidTr="001A463E">
        <w:tblPrEx>
          <w:tblLook w:val="0000" w:firstRow="0" w:lastRow="0" w:firstColumn="0" w:lastColumn="0" w:noHBand="0" w:noVBand="0"/>
        </w:tblPrEx>
        <w:trPr>
          <w:gridAfter w:val="1"/>
          <w:wAfter w:w="614" w:type="dxa"/>
        </w:trPr>
        <w:tc>
          <w:tcPr>
            <w:tcW w:w="3828" w:type="dxa"/>
            <w:shd w:val="clear" w:color="auto" w:fill="auto"/>
            <w:vAlign w:val="bottom"/>
          </w:tcPr>
          <w:p w:rsidR="00FC2E88" w:rsidRPr="00C23E0D" w:rsidRDefault="00FC2E88" w:rsidP="00FC2E88">
            <w:pPr>
              <w:tabs>
                <w:tab w:val="left" w:pos="405"/>
              </w:tabs>
              <w:spacing w:after="0" w:line="240" w:lineRule="atLeast"/>
              <w:ind w:right="43" w:firstLine="4"/>
              <w:jc w:val="thaiDistribute"/>
              <w:rPr>
                <w:rFonts w:ascii="Times New Roman" w:hAnsi="Times New Roman" w:cs="Times New Roman"/>
                <w:szCs w:val="22"/>
              </w:rPr>
            </w:pPr>
            <w:r w:rsidRPr="00C23E0D">
              <w:rPr>
                <w:rFonts w:ascii="Times New Roman" w:hAnsi="Times New Roman" w:cs="Times New Roman"/>
                <w:szCs w:val="22"/>
              </w:rPr>
              <w:t>Reversal of allowance for doubtful</w:t>
            </w:r>
          </w:p>
        </w:tc>
        <w:tc>
          <w:tcPr>
            <w:tcW w:w="1276" w:type="dxa"/>
            <w:shd w:val="clear" w:color="auto" w:fill="auto"/>
            <w:vAlign w:val="bottom"/>
          </w:tcPr>
          <w:p w:rsidR="00FC2E88" w:rsidRPr="00C23E0D" w:rsidRDefault="00FC2E88" w:rsidP="00D40F23">
            <w:pPr>
              <w:tabs>
                <w:tab w:val="decimal" w:pos="972"/>
              </w:tabs>
              <w:spacing w:after="0" w:line="240" w:lineRule="atLeast"/>
              <w:ind w:right="-108"/>
              <w:rPr>
                <w:rFonts w:ascii="Times New Roman" w:hAnsi="Times New Roman" w:cs="Times New Roman"/>
                <w:szCs w:val="22"/>
                <w:cs/>
              </w:rPr>
            </w:pPr>
          </w:p>
        </w:tc>
        <w:tc>
          <w:tcPr>
            <w:tcW w:w="236" w:type="dxa"/>
          </w:tcPr>
          <w:p w:rsidR="00FC2E88" w:rsidRPr="00C23E0D" w:rsidRDefault="00FC2E88" w:rsidP="00340BBA">
            <w:pPr>
              <w:tabs>
                <w:tab w:val="left" w:pos="405"/>
              </w:tabs>
              <w:spacing w:after="0" w:line="240" w:lineRule="atLeast"/>
              <w:ind w:left="522" w:right="43" w:hanging="117"/>
              <w:jc w:val="thaiDistribute"/>
              <w:rPr>
                <w:rFonts w:ascii="Times New Roman" w:hAnsi="Times New Roman" w:cs="Times New Roman"/>
                <w:szCs w:val="22"/>
              </w:rPr>
            </w:pPr>
          </w:p>
        </w:tc>
        <w:tc>
          <w:tcPr>
            <w:tcW w:w="1323" w:type="dxa"/>
            <w:shd w:val="clear" w:color="auto" w:fill="auto"/>
            <w:vAlign w:val="bottom"/>
          </w:tcPr>
          <w:p w:rsidR="00FC2E88" w:rsidRPr="00C23E0D" w:rsidRDefault="00FC2E88" w:rsidP="00340BBA">
            <w:pPr>
              <w:tabs>
                <w:tab w:val="left" w:pos="405"/>
              </w:tabs>
              <w:spacing w:after="0" w:line="240" w:lineRule="atLeast"/>
              <w:ind w:left="522" w:right="43" w:hanging="117"/>
              <w:jc w:val="thaiDistribute"/>
              <w:rPr>
                <w:rFonts w:ascii="Times New Roman" w:hAnsi="Times New Roman" w:cs="Times New Roman"/>
                <w:szCs w:val="22"/>
              </w:rPr>
            </w:pPr>
          </w:p>
        </w:tc>
        <w:tc>
          <w:tcPr>
            <w:tcW w:w="236" w:type="dxa"/>
          </w:tcPr>
          <w:p w:rsidR="00FC2E88" w:rsidRPr="00C23E0D" w:rsidRDefault="00FC2E88" w:rsidP="00D40F23">
            <w:pPr>
              <w:tabs>
                <w:tab w:val="decimal" w:pos="972"/>
              </w:tabs>
              <w:spacing w:after="0" w:line="240" w:lineRule="atLeast"/>
              <w:ind w:right="-108"/>
              <w:rPr>
                <w:rFonts w:ascii="Times New Roman" w:hAnsi="Times New Roman" w:cs="Times New Roman"/>
                <w:szCs w:val="22"/>
                <w:cs/>
              </w:rPr>
            </w:pPr>
          </w:p>
        </w:tc>
        <w:tc>
          <w:tcPr>
            <w:tcW w:w="1040" w:type="dxa"/>
            <w:vAlign w:val="bottom"/>
          </w:tcPr>
          <w:p w:rsidR="00FC2E88" w:rsidRPr="00C23E0D" w:rsidRDefault="00FC2E88" w:rsidP="00D40F23">
            <w:pPr>
              <w:tabs>
                <w:tab w:val="decimal" w:pos="972"/>
              </w:tabs>
              <w:spacing w:after="0" w:line="240" w:lineRule="atLeast"/>
              <w:ind w:right="-108"/>
              <w:rPr>
                <w:rFonts w:ascii="Times New Roman" w:hAnsi="Times New Roman" w:cs="Times New Roman"/>
                <w:szCs w:val="22"/>
                <w:cs/>
              </w:rPr>
            </w:pPr>
          </w:p>
        </w:tc>
        <w:tc>
          <w:tcPr>
            <w:tcW w:w="236" w:type="dxa"/>
          </w:tcPr>
          <w:p w:rsidR="00FC2E88" w:rsidRPr="00C23E0D" w:rsidRDefault="00FC2E88" w:rsidP="00340BBA">
            <w:pPr>
              <w:tabs>
                <w:tab w:val="left" w:pos="405"/>
              </w:tabs>
              <w:spacing w:after="0" w:line="240" w:lineRule="atLeast"/>
              <w:ind w:left="522" w:right="43" w:hanging="117"/>
              <w:jc w:val="thaiDistribute"/>
              <w:rPr>
                <w:rFonts w:ascii="Times New Roman" w:hAnsi="Times New Roman" w:cs="Times New Roman"/>
                <w:szCs w:val="22"/>
              </w:rPr>
            </w:pPr>
          </w:p>
        </w:tc>
        <w:tc>
          <w:tcPr>
            <w:tcW w:w="1323" w:type="dxa"/>
            <w:gridSpan w:val="2"/>
            <w:vAlign w:val="bottom"/>
          </w:tcPr>
          <w:p w:rsidR="00FC2E88" w:rsidRPr="00C23E0D" w:rsidRDefault="00FC2E88" w:rsidP="00340BBA">
            <w:pPr>
              <w:tabs>
                <w:tab w:val="left" w:pos="405"/>
              </w:tabs>
              <w:spacing w:after="0" w:line="240" w:lineRule="atLeast"/>
              <w:ind w:left="522" w:right="43" w:hanging="117"/>
              <w:jc w:val="thaiDistribute"/>
              <w:rPr>
                <w:rFonts w:ascii="Times New Roman" w:hAnsi="Times New Roman" w:cs="Times New Roman"/>
                <w:szCs w:val="22"/>
              </w:rPr>
            </w:pPr>
          </w:p>
        </w:tc>
      </w:tr>
      <w:tr w:rsidR="00694BBB" w:rsidRPr="00C23E0D" w:rsidTr="001A463E">
        <w:tblPrEx>
          <w:tblLook w:val="0000" w:firstRow="0" w:lastRow="0" w:firstColumn="0" w:lastColumn="0" w:noHBand="0" w:noVBand="0"/>
        </w:tblPrEx>
        <w:trPr>
          <w:gridAfter w:val="1"/>
          <w:wAfter w:w="614" w:type="dxa"/>
          <w:trHeight w:val="235"/>
        </w:trPr>
        <w:tc>
          <w:tcPr>
            <w:tcW w:w="3828" w:type="dxa"/>
            <w:shd w:val="clear" w:color="auto" w:fill="auto"/>
            <w:vAlign w:val="bottom"/>
          </w:tcPr>
          <w:p w:rsidR="00FC2E88" w:rsidRPr="00C23E0D" w:rsidRDefault="00FC2E88" w:rsidP="00FC2E88">
            <w:pPr>
              <w:tabs>
                <w:tab w:val="left" w:pos="405"/>
              </w:tabs>
              <w:spacing w:after="0" w:line="240" w:lineRule="atLeast"/>
              <w:ind w:right="43" w:firstLine="4"/>
              <w:jc w:val="thaiDistribute"/>
              <w:rPr>
                <w:rFonts w:ascii="Times New Roman" w:hAnsi="Times New Roman" w:cs="Times New Roman"/>
                <w:szCs w:val="22"/>
              </w:rPr>
            </w:pPr>
            <w:r w:rsidRPr="00C23E0D">
              <w:rPr>
                <w:rFonts w:ascii="Times New Roman" w:hAnsi="Times New Roman" w:cs="Times New Roman"/>
                <w:szCs w:val="22"/>
              </w:rPr>
              <w:t xml:space="preserve">   accounts</w:t>
            </w:r>
          </w:p>
        </w:tc>
        <w:tc>
          <w:tcPr>
            <w:tcW w:w="1276" w:type="dxa"/>
            <w:tcBorders>
              <w:bottom w:val="single" w:sz="4" w:space="0" w:color="auto"/>
            </w:tcBorders>
            <w:shd w:val="clear" w:color="auto" w:fill="auto"/>
            <w:vAlign w:val="bottom"/>
          </w:tcPr>
          <w:p w:rsidR="00FC2E88" w:rsidRPr="00C23E0D" w:rsidRDefault="00542AC9" w:rsidP="00A00C39">
            <w:pPr>
              <w:tabs>
                <w:tab w:val="decimal" w:pos="884"/>
              </w:tabs>
              <w:spacing w:after="0" w:line="240" w:lineRule="atLeast"/>
              <w:ind w:right="-108"/>
              <w:rPr>
                <w:rFonts w:ascii="Times New Roman" w:hAnsi="Times New Roman" w:cs="Times New Roman"/>
                <w:szCs w:val="22"/>
              </w:rPr>
            </w:pPr>
            <w:r w:rsidRPr="00542AC9">
              <w:rPr>
                <w:rFonts w:ascii="Times New Roman" w:hAnsi="Times New Roman" w:cs="Times New Roman"/>
                <w:szCs w:val="22"/>
              </w:rPr>
              <w:t>(2,283)</w:t>
            </w:r>
          </w:p>
        </w:tc>
        <w:tc>
          <w:tcPr>
            <w:tcW w:w="236" w:type="dxa"/>
          </w:tcPr>
          <w:p w:rsidR="00FC2E88" w:rsidRPr="00C23E0D" w:rsidRDefault="00FC2E88" w:rsidP="00BF21B6">
            <w:pPr>
              <w:tabs>
                <w:tab w:val="decimal" w:pos="1033"/>
              </w:tabs>
              <w:spacing w:after="0" w:line="240" w:lineRule="atLeast"/>
              <w:ind w:right="-108"/>
              <w:rPr>
                <w:rFonts w:ascii="Times New Roman" w:hAnsi="Times New Roman" w:cs="Times New Roman"/>
                <w:szCs w:val="22"/>
              </w:rPr>
            </w:pPr>
          </w:p>
        </w:tc>
        <w:tc>
          <w:tcPr>
            <w:tcW w:w="1323" w:type="dxa"/>
            <w:tcBorders>
              <w:bottom w:val="single" w:sz="4" w:space="0" w:color="auto"/>
            </w:tcBorders>
            <w:shd w:val="clear" w:color="auto" w:fill="auto"/>
            <w:vAlign w:val="bottom"/>
          </w:tcPr>
          <w:p w:rsidR="00FC2E88" w:rsidRPr="00C23E0D" w:rsidRDefault="00542AC9" w:rsidP="00BF21B6">
            <w:pPr>
              <w:tabs>
                <w:tab w:val="decimal" w:pos="1033"/>
              </w:tabs>
              <w:spacing w:after="0" w:line="240" w:lineRule="atLeast"/>
              <w:ind w:right="-108"/>
              <w:rPr>
                <w:rFonts w:ascii="Times New Roman" w:hAnsi="Times New Roman" w:cs="Times New Roman"/>
                <w:szCs w:val="22"/>
              </w:rPr>
            </w:pPr>
            <w:r w:rsidRPr="00542AC9">
              <w:rPr>
                <w:rFonts w:ascii="Times New Roman" w:hAnsi="Times New Roman" w:cs="Times New Roman"/>
                <w:szCs w:val="22"/>
              </w:rPr>
              <w:t>(3,409)</w:t>
            </w:r>
          </w:p>
        </w:tc>
        <w:tc>
          <w:tcPr>
            <w:tcW w:w="236" w:type="dxa"/>
          </w:tcPr>
          <w:p w:rsidR="00FC2E88" w:rsidRPr="00C23E0D" w:rsidRDefault="00FC2E88" w:rsidP="00340BBA">
            <w:pPr>
              <w:tabs>
                <w:tab w:val="decimal" w:pos="971"/>
              </w:tabs>
              <w:spacing w:after="0" w:line="240" w:lineRule="atLeast"/>
              <w:ind w:right="-108"/>
              <w:rPr>
                <w:rFonts w:ascii="Times New Roman" w:hAnsi="Times New Roman" w:cs="Times New Roman"/>
                <w:szCs w:val="22"/>
              </w:rPr>
            </w:pPr>
          </w:p>
        </w:tc>
        <w:tc>
          <w:tcPr>
            <w:tcW w:w="1040" w:type="dxa"/>
            <w:tcBorders>
              <w:bottom w:val="single" w:sz="4" w:space="0" w:color="auto"/>
            </w:tcBorders>
            <w:vAlign w:val="bottom"/>
          </w:tcPr>
          <w:p w:rsidR="00FC2E88" w:rsidRPr="00C23E0D" w:rsidRDefault="00542AC9" w:rsidP="00542AC9">
            <w:pPr>
              <w:tabs>
                <w:tab w:val="decimal" w:pos="790"/>
              </w:tabs>
              <w:spacing w:after="0" w:line="240" w:lineRule="atLeast"/>
              <w:ind w:right="-108"/>
              <w:rPr>
                <w:rFonts w:ascii="Times New Roman" w:hAnsi="Times New Roman" w:cs="Times New Roman"/>
                <w:szCs w:val="22"/>
              </w:rPr>
            </w:pPr>
            <w:r w:rsidRPr="00542AC9">
              <w:rPr>
                <w:rFonts w:ascii="Times New Roman" w:hAnsi="Times New Roman" w:cs="Times New Roman"/>
                <w:szCs w:val="22"/>
              </w:rPr>
              <w:t>(2,283)</w:t>
            </w:r>
          </w:p>
        </w:tc>
        <w:tc>
          <w:tcPr>
            <w:tcW w:w="236" w:type="dxa"/>
          </w:tcPr>
          <w:p w:rsidR="00FC2E88" w:rsidRPr="00C23E0D" w:rsidRDefault="00FC2E88" w:rsidP="00176AE1">
            <w:pPr>
              <w:tabs>
                <w:tab w:val="decimal" w:pos="1033"/>
              </w:tabs>
              <w:spacing w:after="0" w:line="240" w:lineRule="atLeast"/>
              <w:ind w:right="-108"/>
              <w:rPr>
                <w:rFonts w:ascii="Times New Roman" w:hAnsi="Times New Roman" w:cs="Times New Roman"/>
                <w:szCs w:val="22"/>
              </w:rPr>
            </w:pPr>
          </w:p>
        </w:tc>
        <w:tc>
          <w:tcPr>
            <w:tcW w:w="1323" w:type="dxa"/>
            <w:gridSpan w:val="2"/>
            <w:tcBorders>
              <w:bottom w:val="single" w:sz="4" w:space="0" w:color="auto"/>
            </w:tcBorders>
            <w:vAlign w:val="bottom"/>
          </w:tcPr>
          <w:p w:rsidR="00FC2E88" w:rsidRPr="00C23E0D" w:rsidRDefault="00542AC9" w:rsidP="00542AC9">
            <w:pPr>
              <w:tabs>
                <w:tab w:val="decimal" w:pos="931"/>
              </w:tabs>
              <w:spacing w:after="0" w:line="240" w:lineRule="atLeast"/>
              <w:ind w:right="-108"/>
              <w:rPr>
                <w:rFonts w:ascii="Times New Roman" w:hAnsi="Times New Roman" w:cs="Times New Roman"/>
                <w:szCs w:val="22"/>
              </w:rPr>
            </w:pPr>
            <w:r w:rsidRPr="00542AC9">
              <w:rPr>
                <w:rFonts w:ascii="Times New Roman" w:hAnsi="Times New Roman" w:cs="Times New Roman"/>
                <w:szCs w:val="22"/>
              </w:rPr>
              <w:t>(3,409)</w:t>
            </w:r>
          </w:p>
        </w:tc>
      </w:tr>
      <w:tr w:rsidR="00542AC9" w:rsidRPr="00C23E0D" w:rsidTr="00782E7E">
        <w:tblPrEx>
          <w:tblLook w:val="0000" w:firstRow="0" w:lastRow="0" w:firstColumn="0" w:lastColumn="0" w:noHBand="0" w:noVBand="0"/>
        </w:tblPrEx>
        <w:trPr>
          <w:gridAfter w:val="1"/>
          <w:wAfter w:w="614" w:type="dxa"/>
          <w:trHeight w:val="71"/>
        </w:trPr>
        <w:tc>
          <w:tcPr>
            <w:tcW w:w="3828" w:type="dxa"/>
            <w:shd w:val="clear" w:color="auto" w:fill="auto"/>
            <w:vAlign w:val="bottom"/>
          </w:tcPr>
          <w:p w:rsidR="00542AC9" w:rsidRPr="00C23E0D" w:rsidRDefault="00542AC9" w:rsidP="00782E7E">
            <w:pPr>
              <w:tabs>
                <w:tab w:val="left" w:pos="405"/>
              </w:tabs>
              <w:spacing w:after="0" w:line="240" w:lineRule="atLeast"/>
              <w:ind w:right="43"/>
              <w:jc w:val="thaiDistribute"/>
              <w:rPr>
                <w:rFonts w:ascii="Times New Roman" w:hAnsi="Times New Roman" w:cs="Times New Roman"/>
                <w:szCs w:val="22"/>
              </w:rPr>
            </w:pPr>
          </w:p>
        </w:tc>
        <w:tc>
          <w:tcPr>
            <w:tcW w:w="1276" w:type="dxa"/>
            <w:tcBorders>
              <w:top w:val="single" w:sz="4" w:space="0" w:color="auto"/>
              <w:bottom w:val="double" w:sz="4" w:space="0" w:color="auto"/>
            </w:tcBorders>
            <w:shd w:val="clear" w:color="auto" w:fill="auto"/>
            <w:vAlign w:val="bottom"/>
          </w:tcPr>
          <w:p w:rsidR="00542AC9" w:rsidRPr="00542AC9" w:rsidRDefault="00542AC9" w:rsidP="00B90BA3">
            <w:pPr>
              <w:tabs>
                <w:tab w:val="decimal" w:pos="884"/>
              </w:tabs>
              <w:spacing w:after="0" w:line="240" w:lineRule="atLeast"/>
              <w:ind w:right="-108"/>
              <w:rPr>
                <w:rFonts w:ascii="Times New Roman" w:hAnsi="Times New Roman" w:cs="Times New Roman"/>
                <w:b/>
                <w:bCs/>
                <w:szCs w:val="22"/>
              </w:rPr>
            </w:pPr>
            <w:r w:rsidRPr="00542AC9">
              <w:rPr>
                <w:rFonts w:ascii="Times New Roman" w:hAnsi="Times New Roman" w:cs="Times New Roman"/>
                <w:b/>
                <w:bCs/>
                <w:szCs w:val="22"/>
              </w:rPr>
              <w:t>(1,667)</w:t>
            </w:r>
          </w:p>
        </w:tc>
        <w:tc>
          <w:tcPr>
            <w:tcW w:w="236" w:type="dxa"/>
          </w:tcPr>
          <w:p w:rsidR="00542AC9" w:rsidRPr="00C23E0D" w:rsidRDefault="00542AC9" w:rsidP="00B90BA3">
            <w:pPr>
              <w:tabs>
                <w:tab w:val="decimal" w:pos="1033"/>
              </w:tabs>
              <w:spacing w:after="0" w:line="240" w:lineRule="atLeast"/>
              <w:ind w:right="-108"/>
              <w:rPr>
                <w:rFonts w:ascii="Times New Roman" w:hAnsi="Times New Roman" w:cs="Times New Roman"/>
                <w:szCs w:val="22"/>
              </w:rPr>
            </w:pPr>
          </w:p>
        </w:tc>
        <w:tc>
          <w:tcPr>
            <w:tcW w:w="1323" w:type="dxa"/>
            <w:tcBorders>
              <w:top w:val="single" w:sz="4" w:space="0" w:color="auto"/>
              <w:bottom w:val="double" w:sz="4" w:space="0" w:color="auto"/>
            </w:tcBorders>
            <w:shd w:val="clear" w:color="auto" w:fill="auto"/>
            <w:vAlign w:val="bottom"/>
          </w:tcPr>
          <w:p w:rsidR="00542AC9" w:rsidRPr="00542AC9" w:rsidRDefault="00542AC9" w:rsidP="00B90BA3">
            <w:pPr>
              <w:tabs>
                <w:tab w:val="decimal" w:pos="1033"/>
              </w:tabs>
              <w:spacing w:after="0" w:line="240" w:lineRule="atLeast"/>
              <w:ind w:right="-108"/>
              <w:rPr>
                <w:rFonts w:ascii="Times New Roman" w:hAnsi="Times New Roman" w:cs="Times New Roman"/>
                <w:b/>
                <w:bCs/>
                <w:szCs w:val="22"/>
              </w:rPr>
            </w:pPr>
            <w:r w:rsidRPr="00542AC9">
              <w:rPr>
                <w:rFonts w:ascii="Times New Roman" w:hAnsi="Times New Roman" w:cs="Times New Roman"/>
                <w:b/>
                <w:bCs/>
                <w:szCs w:val="22"/>
              </w:rPr>
              <w:t>4,590</w:t>
            </w:r>
          </w:p>
        </w:tc>
        <w:tc>
          <w:tcPr>
            <w:tcW w:w="236" w:type="dxa"/>
          </w:tcPr>
          <w:p w:rsidR="00542AC9" w:rsidRPr="00C23E0D" w:rsidRDefault="00542AC9" w:rsidP="00B90BA3">
            <w:pPr>
              <w:tabs>
                <w:tab w:val="decimal" w:pos="971"/>
              </w:tabs>
              <w:spacing w:after="0" w:line="240" w:lineRule="atLeast"/>
              <w:ind w:right="-108"/>
              <w:rPr>
                <w:rFonts w:ascii="Times New Roman" w:hAnsi="Times New Roman" w:cs="Times New Roman"/>
                <w:szCs w:val="22"/>
              </w:rPr>
            </w:pPr>
          </w:p>
        </w:tc>
        <w:tc>
          <w:tcPr>
            <w:tcW w:w="1040" w:type="dxa"/>
            <w:tcBorders>
              <w:top w:val="single" w:sz="4" w:space="0" w:color="auto"/>
              <w:bottom w:val="double" w:sz="4" w:space="0" w:color="auto"/>
            </w:tcBorders>
            <w:vAlign w:val="bottom"/>
          </w:tcPr>
          <w:p w:rsidR="00542AC9" w:rsidRPr="00542AC9" w:rsidRDefault="00542AC9" w:rsidP="00542AC9">
            <w:pPr>
              <w:tabs>
                <w:tab w:val="decimal" w:pos="790"/>
              </w:tabs>
              <w:spacing w:after="0" w:line="240" w:lineRule="atLeast"/>
              <w:ind w:right="-108"/>
              <w:rPr>
                <w:rFonts w:ascii="Times New Roman" w:hAnsi="Times New Roman" w:cs="Times New Roman"/>
                <w:b/>
                <w:bCs/>
                <w:szCs w:val="22"/>
              </w:rPr>
            </w:pPr>
            <w:r w:rsidRPr="00542AC9">
              <w:rPr>
                <w:rFonts w:ascii="Times New Roman" w:hAnsi="Times New Roman" w:cs="Times New Roman"/>
                <w:b/>
                <w:bCs/>
                <w:szCs w:val="22"/>
              </w:rPr>
              <w:t>(1,667)</w:t>
            </w:r>
          </w:p>
        </w:tc>
        <w:tc>
          <w:tcPr>
            <w:tcW w:w="236" w:type="dxa"/>
          </w:tcPr>
          <w:p w:rsidR="00542AC9" w:rsidRPr="00C23E0D" w:rsidRDefault="00542AC9" w:rsidP="00B90BA3">
            <w:pPr>
              <w:tabs>
                <w:tab w:val="decimal" w:pos="1033"/>
              </w:tabs>
              <w:spacing w:after="0" w:line="240" w:lineRule="atLeast"/>
              <w:ind w:right="-108"/>
              <w:rPr>
                <w:rFonts w:ascii="Times New Roman" w:hAnsi="Times New Roman" w:cs="Times New Roman"/>
                <w:szCs w:val="22"/>
              </w:rPr>
            </w:pPr>
          </w:p>
        </w:tc>
        <w:tc>
          <w:tcPr>
            <w:tcW w:w="1323" w:type="dxa"/>
            <w:gridSpan w:val="2"/>
            <w:tcBorders>
              <w:top w:val="single" w:sz="4" w:space="0" w:color="auto"/>
              <w:bottom w:val="double" w:sz="4" w:space="0" w:color="auto"/>
            </w:tcBorders>
            <w:vAlign w:val="bottom"/>
          </w:tcPr>
          <w:p w:rsidR="00542AC9" w:rsidRPr="00542AC9" w:rsidRDefault="00542AC9" w:rsidP="00542AC9">
            <w:pPr>
              <w:tabs>
                <w:tab w:val="decimal" w:pos="931"/>
              </w:tabs>
              <w:spacing w:after="0" w:line="240" w:lineRule="atLeast"/>
              <w:ind w:right="-108"/>
              <w:rPr>
                <w:rFonts w:ascii="Times New Roman" w:hAnsi="Times New Roman" w:cs="Times New Roman"/>
                <w:b/>
                <w:bCs/>
                <w:szCs w:val="22"/>
              </w:rPr>
            </w:pPr>
            <w:r w:rsidRPr="00542AC9">
              <w:rPr>
                <w:rFonts w:ascii="Times New Roman" w:hAnsi="Times New Roman" w:cs="Times New Roman"/>
                <w:b/>
                <w:bCs/>
                <w:szCs w:val="22"/>
              </w:rPr>
              <w:t>4,590</w:t>
            </w:r>
          </w:p>
        </w:tc>
      </w:tr>
    </w:tbl>
    <w:p w:rsidR="00004C6E" w:rsidRPr="00782E7E" w:rsidRDefault="00004C6E" w:rsidP="00782E7E">
      <w:pPr>
        <w:pStyle w:val="BodyText"/>
        <w:ind w:left="539" w:right="0" w:firstLine="0"/>
        <w:jc w:val="both"/>
        <w:rPr>
          <w:rFonts w:ascii="Times New Roman" w:hAnsi="Times New Roman" w:cs="Times New Roman"/>
          <w:sz w:val="22"/>
          <w:szCs w:val="22"/>
        </w:rPr>
      </w:pPr>
    </w:p>
    <w:p w:rsidR="00DA1190" w:rsidRDefault="00DA1190">
      <w:pPr>
        <w:spacing w:after="0" w:line="240" w:lineRule="auto"/>
        <w:rPr>
          <w:rFonts w:ascii="Times New Roman" w:hAnsi="Times New Roman" w:cs="Times New Roman"/>
          <w:szCs w:val="22"/>
        </w:rPr>
      </w:pPr>
      <w:r>
        <w:rPr>
          <w:rFonts w:ascii="Times New Roman" w:hAnsi="Times New Roman" w:cs="Times New Roman"/>
          <w:szCs w:val="22"/>
        </w:rPr>
        <w:br w:type="page"/>
      </w:r>
    </w:p>
    <w:p w:rsidR="00DE4702" w:rsidRPr="00C23E0D" w:rsidRDefault="00DE4702" w:rsidP="00640F2E">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r w:rsidRPr="00C23E0D">
        <w:rPr>
          <w:rFonts w:ascii="Times New Roman" w:hAnsi="Times New Roman" w:cs="Times New Roman"/>
          <w:szCs w:val="22"/>
        </w:rPr>
        <w:lastRenderedPageBreak/>
        <w:t>Aging analyses for trade accounts receivable were as follows:</w:t>
      </w:r>
    </w:p>
    <w:p w:rsidR="00640F2E" w:rsidRPr="00782E7E" w:rsidRDefault="00640F2E" w:rsidP="00782E7E">
      <w:pPr>
        <w:pStyle w:val="BodyText"/>
        <w:ind w:left="539" w:right="0" w:firstLine="0"/>
        <w:jc w:val="both"/>
        <w:rPr>
          <w:rFonts w:ascii="Times New Roman" w:hAnsi="Times New Roman" w:cs="Times New Roman"/>
          <w:sz w:val="22"/>
          <w:szCs w:val="22"/>
        </w:rPr>
      </w:pPr>
    </w:p>
    <w:tbl>
      <w:tblPr>
        <w:tblW w:w="9500" w:type="dxa"/>
        <w:tblInd w:w="531" w:type="dxa"/>
        <w:tblLayout w:type="fixed"/>
        <w:tblLook w:val="0000" w:firstRow="0" w:lastRow="0" w:firstColumn="0" w:lastColumn="0" w:noHBand="0" w:noVBand="0"/>
      </w:tblPr>
      <w:tblGrid>
        <w:gridCol w:w="3840"/>
        <w:gridCol w:w="1269"/>
        <w:gridCol w:w="91"/>
        <w:gridCol w:w="145"/>
        <w:gridCol w:w="91"/>
        <w:gridCol w:w="1229"/>
        <w:gridCol w:w="259"/>
        <w:gridCol w:w="1017"/>
        <w:gridCol w:w="268"/>
        <w:gridCol w:w="1291"/>
      </w:tblGrid>
      <w:tr w:rsidR="00FE612A" w:rsidRPr="00C23E0D" w:rsidTr="001A463E">
        <w:trPr>
          <w:tblHeader/>
        </w:trPr>
        <w:tc>
          <w:tcPr>
            <w:tcW w:w="3840" w:type="dxa"/>
            <w:shd w:val="clear" w:color="auto" w:fill="auto"/>
            <w:vAlign w:val="center"/>
          </w:tcPr>
          <w:p w:rsidR="00FE612A" w:rsidRPr="00C23E0D" w:rsidRDefault="00FE612A" w:rsidP="00FE612A">
            <w:pPr>
              <w:tabs>
                <w:tab w:val="left" w:pos="71"/>
              </w:tabs>
              <w:spacing w:after="0" w:line="240" w:lineRule="atLeast"/>
              <w:ind w:left="71" w:right="32"/>
              <w:jc w:val="thaiDistribute"/>
              <w:rPr>
                <w:rFonts w:ascii="Times New Roman" w:hAnsi="Times New Roman" w:cs="Times New Roman"/>
                <w:szCs w:val="22"/>
                <w:cs/>
                <w:lang w:val="en-GB"/>
              </w:rPr>
            </w:pPr>
          </w:p>
        </w:tc>
        <w:tc>
          <w:tcPr>
            <w:tcW w:w="2825" w:type="dxa"/>
            <w:gridSpan w:val="5"/>
            <w:shd w:val="clear" w:color="auto" w:fill="auto"/>
          </w:tcPr>
          <w:p w:rsidR="00FE612A" w:rsidRPr="00C23E0D" w:rsidRDefault="00FE612A" w:rsidP="00FE612A">
            <w:pPr>
              <w:spacing w:after="0" w:line="240" w:lineRule="atLeast"/>
              <w:ind w:right="-154"/>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Consolidated</w:t>
            </w:r>
            <w:r w:rsidRPr="00C23E0D">
              <w:rPr>
                <w:rFonts w:ascii="Times New Roman" w:eastAsia="Cordia New" w:hAnsi="Times New Roman" w:cs="Times New Roman"/>
                <w:b/>
                <w:bCs/>
                <w:szCs w:val="22"/>
              </w:rPr>
              <w:br/>
              <w:t>financial statements</w:t>
            </w:r>
          </w:p>
        </w:tc>
        <w:tc>
          <w:tcPr>
            <w:tcW w:w="259" w:type="dxa"/>
          </w:tcPr>
          <w:p w:rsidR="00FE612A" w:rsidRPr="00C23E0D" w:rsidRDefault="00FE612A" w:rsidP="00FE612A">
            <w:pPr>
              <w:tabs>
                <w:tab w:val="decimal" w:pos="930"/>
              </w:tabs>
              <w:spacing w:after="0" w:line="240" w:lineRule="atLeast"/>
              <w:ind w:right="-101"/>
              <w:jc w:val="center"/>
              <w:rPr>
                <w:rFonts w:ascii="Times New Roman" w:eastAsia="Cordia New" w:hAnsi="Times New Roman" w:cs="Times New Roman"/>
                <w:b/>
                <w:bCs/>
                <w:szCs w:val="22"/>
              </w:rPr>
            </w:pPr>
          </w:p>
        </w:tc>
        <w:tc>
          <w:tcPr>
            <w:tcW w:w="2576" w:type="dxa"/>
            <w:gridSpan w:val="3"/>
          </w:tcPr>
          <w:p w:rsidR="00FE612A" w:rsidRPr="00C23E0D" w:rsidRDefault="00FE612A" w:rsidP="00FE612A">
            <w:pPr>
              <w:spacing w:after="0" w:line="240" w:lineRule="atLeast"/>
              <w:ind w:right="46"/>
              <w:jc w:val="center"/>
              <w:rPr>
                <w:rFonts w:ascii="Times New Roman" w:eastAsia="Cordia New" w:hAnsi="Times New Roman" w:cs="Times New Roman"/>
                <w:b/>
                <w:bCs/>
                <w:szCs w:val="22"/>
              </w:rPr>
            </w:pPr>
            <w:r w:rsidRPr="00C23E0D">
              <w:rPr>
                <w:rFonts w:ascii="Times New Roman" w:eastAsia="Cordia New" w:hAnsi="Times New Roman" w:cs="Times New Roman"/>
                <w:b/>
                <w:bCs/>
                <w:szCs w:val="22"/>
              </w:rPr>
              <w:t>Separate</w:t>
            </w:r>
            <w:r w:rsidRPr="00C23E0D">
              <w:rPr>
                <w:rFonts w:ascii="Times New Roman" w:eastAsia="Cordia New" w:hAnsi="Times New Roman" w:cs="Times New Roman"/>
                <w:b/>
                <w:bCs/>
                <w:szCs w:val="22"/>
                <w:cs/>
              </w:rPr>
              <w:br/>
            </w:r>
            <w:r w:rsidRPr="00C23E0D">
              <w:rPr>
                <w:rFonts w:ascii="Times New Roman" w:eastAsia="Cordia New" w:hAnsi="Times New Roman" w:cs="Times New Roman"/>
                <w:b/>
                <w:bCs/>
                <w:szCs w:val="22"/>
              </w:rPr>
              <w:t>financial statements</w:t>
            </w:r>
          </w:p>
        </w:tc>
      </w:tr>
      <w:tr w:rsidR="00FE612A" w:rsidRPr="00C23E0D" w:rsidTr="001A463E">
        <w:trPr>
          <w:tblHeader/>
        </w:trPr>
        <w:tc>
          <w:tcPr>
            <w:tcW w:w="3840" w:type="dxa"/>
            <w:shd w:val="clear" w:color="auto" w:fill="auto"/>
            <w:vAlign w:val="center"/>
          </w:tcPr>
          <w:p w:rsidR="00FE612A" w:rsidRPr="00C23E0D" w:rsidRDefault="00FE612A" w:rsidP="00FE612A">
            <w:pPr>
              <w:tabs>
                <w:tab w:val="left" w:pos="71"/>
              </w:tabs>
              <w:spacing w:after="0" w:line="240" w:lineRule="atLeast"/>
              <w:ind w:left="71" w:right="32"/>
              <w:jc w:val="thaiDistribute"/>
              <w:rPr>
                <w:rFonts w:ascii="Times New Roman" w:hAnsi="Times New Roman" w:cs="Times New Roman"/>
                <w:szCs w:val="22"/>
                <w:cs/>
                <w:lang w:val="en-GB"/>
              </w:rPr>
            </w:pPr>
          </w:p>
        </w:tc>
        <w:tc>
          <w:tcPr>
            <w:tcW w:w="1360" w:type="dxa"/>
            <w:gridSpan w:val="2"/>
            <w:shd w:val="clear" w:color="auto" w:fill="auto"/>
          </w:tcPr>
          <w:p w:rsidR="00FE612A" w:rsidRPr="00C23E0D" w:rsidRDefault="00FE612A" w:rsidP="008C33E2">
            <w:pPr>
              <w:spacing w:after="0" w:line="320" w:lineRule="exact"/>
              <w:ind w:left="-108" w:right="-105"/>
              <w:jc w:val="center"/>
              <w:rPr>
                <w:rFonts w:ascii="Times New Roman" w:hAnsi="Times New Roman" w:cs="Times New Roman"/>
                <w:szCs w:val="22"/>
              </w:rPr>
            </w:pPr>
            <w:r w:rsidRPr="00C23E0D">
              <w:rPr>
                <w:rFonts w:ascii="Times New Roman" w:hAnsi="Times New Roman" w:cs="Times New Roman"/>
                <w:szCs w:val="22"/>
              </w:rPr>
              <w:t>3</w:t>
            </w:r>
            <w:r w:rsidR="008C33E2" w:rsidRPr="00C23E0D">
              <w:rPr>
                <w:rFonts w:ascii="Times New Roman" w:hAnsi="Times New Roman" w:cs="Times New Roman"/>
                <w:szCs w:val="22"/>
              </w:rPr>
              <w:t>0</w:t>
            </w:r>
            <w:r w:rsidRPr="00C23E0D">
              <w:rPr>
                <w:rFonts w:ascii="Times New Roman" w:hAnsi="Times New Roman" w:cs="Times New Roman"/>
                <w:szCs w:val="22"/>
              </w:rPr>
              <w:t xml:space="preserve"> </w:t>
            </w:r>
            <w:r w:rsidR="008C33E2" w:rsidRPr="00C23E0D">
              <w:rPr>
                <w:rFonts w:ascii="Times New Roman" w:hAnsi="Times New Roman" w:cs="Times New Roman"/>
                <w:szCs w:val="22"/>
              </w:rPr>
              <w:t>June</w:t>
            </w:r>
            <w:r w:rsidR="00542AC9">
              <w:rPr>
                <w:rFonts w:ascii="Times New Roman" w:hAnsi="Times New Roman" w:cs="Times New Roman"/>
                <w:szCs w:val="22"/>
              </w:rPr>
              <w:br/>
              <w:t>2018</w:t>
            </w:r>
          </w:p>
        </w:tc>
        <w:tc>
          <w:tcPr>
            <w:tcW w:w="236" w:type="dxa"/>
            <w:gridSpan w:val="2"/>
          </w:tcPr>
          <w:p w:rsidR="00FE612A" w:rsidRPr="00C23E0D" w:rsidRDefault="00FE612A" w:rsidP="00FE612A">
            <w:pPr>
              <w:tabs>
                <w:tab w:val="left" w:pos="405"/>
              </w:tabs>
              <w:spacing w:after="0" w:line="320" w:lineRule="exact"/>
              <w:ind w:left="-54" w:right="43" w:hanging="115"/>
              <w:jc w:val="center"/>
              <w:rPr>
                <w:rFonts w:ascii="Times New Roman" w:hAnsi="Times New Roman" w:cs="Times New Roman"/>
                <w:szCs w:val="22"/>
              </w:rPr>
            </w:pPr>
          </w:p>
        </w:tc>
        <w:tc>
          <w:tcPr>
            <w:tcW w:w="1229" w:type="dxa"/>
            <w:shd w:val="clear" w:color="auto" w:fill="auto"/>
          </w:tcPr>
          <w:p w:rsidR="00FE612A" w:rsidRPr="00C23E0D" w:rsidRDefault="00542AC9" w:rsidP="00FE612A">
            <w:pPr>
              <w:spacing w:after="0" w:line="320" w:lineRule="exact"/>
              <w:ind w:left="-155" w:right="-134" w:firstLine="37"/>
              <w:jc w:val="center"/>
              <w:rPr>
                <w:rFonts w:ascii="Times New Roman" w:hAnsi="Times New Roman" w:cs="Times New Roman"/>
                <w:szCs w:val="22"/>
              </w:rPr>
            </w:pPr>
            <w:r>
              <w:rPr>
                <w:rFonts w:ascii="Times New Roman" w:hAnsi="Times New Roman" w:cs="Times New Roman"/>
                <w:szCs w:val="22"/>
              </w:rPr>
              <w:t>31 December 2017</w:t>
            </w:r>
          </w:p>
        </w:tc>
        <w:tc>
          <w:tcPr>
            <w:tcW w:w="259" w:type="dxa"/>
          </w:tcPr>
          <w:p w:rsidR="00FE612A" w:rsidRPr="00C23E0D" w:rsidRDefault="00FE612A" w:rsidP="00FE612A">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017" w:type="dxa"/>
          </w:tcPr>
          <w:p w:rsidR="00FE612A" w:rsidRPr="00C23E0D" w:rsidRDefault="00FE612A" w:rsidP="008C33E2">
            <w:pPr>
              <w:spacing w:after="0" w:line="320" w:lineRule="exact"/>
              <w:ind w:left="-108" w:right="-105"/>
              <w:jc w:val="center"/>
              <w:rPr>
                <w:rFonts w:ascii="Times New Roman" w:hAnsi="Times New Roman" w:cs="Times New Roman"/>
                <w:szCs w:val="22"/>
              </w:rPr>
            </w:pPr>
            <w:r w:rsidRPr="00C23E0D">
              <w:rPr>
                <w:rFonts w:ascii="Times New Roman" w:hAnsi="Times New Roman" w:cs="Times New Roman"/>
                <w:szCs w:val="22"/>
              </w:rPr>
              <w:t>3</w:t>
            </w:r>
            <w:r w:rsidR="008C33E2" w:rsidRPr="00C23E0D">
              <w:rPr>
                <w:rFonts w:ascii="Times New Roman" w:hAnsi="Times New Roman" w:cs="Times New Roman"/>
                <w:szCs w:val="22"/>
              </w:rPr>
              <w:t>0</w:t>
            </w:r>
            <w:r w:rsidRPr="00C23E0D">
              <w:rPr>
                <w:rFonts w:ascii="Times New Roman" w:hAnsi="Times New Roman" w:cs="Times New Roman"/>
                <w:szCs w:val="22"/>
              </w:rPr>
              <w:t xml:space="preserve"> </w:t>
            </w:r>
            <w:r w:rsidR="008C33E2" w:rsidRPr="00C23E0D">
              <w:rPr>
                <w:rFonts w:ascii="Times New Roman" w:hAnsi="Times New Roman" w:cs="Times New Roman"/>
                <w:szCs w:val="22"/>
              </w:rPr>
              <w:t>June</w:t>
            </w:r>
            <w:r w:rsidR="00F5160B">
              <w:rPr>
                <w:rFonts w:ascii="Times New Roman" w:hAnsi="Times New Roman" w:cs="Times New Roman"/>
                <w:szCs w:val="22"/>
              </w:rPr>
              <w:br/>
              <w:t>2018</w:t>
            </w:r>
          </w:p>
        </w:tc>
        <w:tc>
          <w:tcPr>
            <w:tcW w:w="268" w:type="dxa"/>
          </w:tcPr>
          <w:p w:rsidR="00FE612A" w:rsidRPr="00C23E0D" w:rsidRDefault="00FE612A" w:rsidP="00123087">
            <w:pPr>
              <w:tabs>
                <w:tab w:val="left" w:pos="405"/>
              </w:tabs>
              <w:spacing w:after="0" w:line="320" w:lineRule="exact"/>
              <w:ind w:left="-54" w:right="43" w:hanging="115"/>
              <w:jc w:val="center"/>
              <w:rPr>
                <w:rFonts w:ascii="Times New Roman" w:hAnsi="Times New Roman" w:cs="Times New Roman"/>
                <w:szCs w:val="22"/>
              </w:rPr>
            </w:pPr>
          </w:p>
        </w:tc>
        <w:tc>
          <w:tcPr>
            <w:tcW w:w="1291" w:type="dxa"/>
          </w:tcPr>
          <w:p w:rsidR="00FE612A" w:rsidRPr="00C23E0D" w:rsidRDefault="00F5160B" w:rsidP="00123087">
            <w:pPr>
              <w:spacing w:after="0" w:line="320" w:lineRule="exact"/>
              <w:ind w:left="-155" w:right="-134" w:firstLine="37"/>
              <w:jc w:val="center"/>
              <w:rPr>
                <w:rFonts w:ascii="Times New Roman" w:hAnsi="Times New Roman" w:cs="Times New Roman"/>
                <w:szCs w:val="22"/>
              </w:rPr>
            </w:pPr>
            <w:r>
              <w:rPr>
                <w:rFonts w:ascii="Times New Roman" w:hAnsi="Times New Roman" w:cs="Times New Roman"/>
                <w:szCs w:val="22"/>
              </w:rPr>
              <w:t>31 December 2017</w:t>
            </w:r>
          </w:p>
        </w:tc>
      </w:tr>
      <w:tr w:rsidR="00FE612A" w:rsidRPr="00C23E0D" w:rsidTr="001A463E">
        <w:trPr>
          <w:tblHeader/>
        </w:trPr>
        <w:tc>
          <w:tcPr>
            <w:tcW w:w="3840" w:type="dxa"/>
            <w:shd w:val="clear" w:color="auto" w:fill="auto"/>
            <w:vAlign w:val="center"/>
          </w:tcPr>
          <w:p w:rsidR="00FE612A" w:rsidRPr="00C23E0D" w:rsidRDefault="00FE612A" w:rsidP="00FE612A">
            <w:pPr>
              <w:tabs>
                <w:tab w:val="left" w:pos="71"/>
              </w:tabs>
              <w:spacing w:after="0" w:line="240" w:lineRule="atLeast"/>
              <w:ind w:left="71" w:right="29"/>
              <w:jc w:val="thaiDistribute"/>
              <w:rPr>
                <w:rFonts w:ascii="Times New Roman" w:hAnsi="Times New Roman" w:cs="Times New Roman"/>
                <w:szCs w:val="22"/>
                <w:cs/>
                <w:lang w:val="en-GB"/>
              </w:rPr>
            </w:pPr>
          </w:p>
        </w:tc>
        <w:tc>
          <w:tcPr>
            <w:tcW w:w="5660" w:type="dxa"/>
            <w:gridSpan w:val="9"/>
            <w:shd w:val="clear" w:color="auto" w:fill="auto"/>
          </w:tcPr>
          <w:p w:rsidR="00FE612A" w:rsidRPr="00C23E0D" w:rsidRDefault="00FE612A" w:rsidP="00FE612A">
            <w:pPr>
              <w:tabs>
                <w:tab w:val="left" w:pos="405"/>
              </w:tabs>
              <w:spacing w:after="0" w:line="240" w:lineRule="atLeast"/>
              <w:ind w:left="-18" w:right="43" w:hanging="117"/>
              <w:jc w:val="center"/>
              <w:rPr>
                <w:rFonts w:ascii="Times New Roman" w:hAnsi="Times New Roman" w:cs="Times New Roman"/>
                <w:szCs w:val="22"/>
              </w:rPr>
            </w:pPr>
            <w:r w:rsidRPr="00C23E0D">
              <w:rPr>
                <w:rFonts w:ascii="Times New Roman" w:eastAsia="Cordia New" w:hAnsi="Times New Roman" w:cs="Times New Roman"/>
                <w:i/>
                <w:iCs/>
                <w:szCs w:val="22"/>
              </w:rPr>
              <w:t>(in thousand Baht)</w:t>
            </w:r>
          </w:p>
        </w:tc>
      </w:tr>
      <w:tr w:rsidR="00DA1190" w:rsidRPr="00C23E0D" w:rsidTr="001A463E">
        <w:tc>
          <w:tcPr>
            <w:tcW w:w="3840" w:type="dxa"/>
            <w:shd w:val="clear" w:color="auto" w:fill="auto"/>
            <w:vAlign w:val="center"/>
          </w:tcPr>
          <w:p w:rsidR="00DA1190" w:rsidRPr="00150543" w:rsidRDefault="00DA1190" w:rsidP="009B1351">
            <w:pPr>
              <w:spacing w:after="0" w:line="240" w:lineRule="atLeast"/>
              <w:ind w:right="-101"/>
              <w:rPr>
                <w:rFonts w:ascii="Times New Roman" w:hAnsi="Times New Roman" w:cs="Times New Roman"/>
                <w:szCs w:val="22"/>
              </w:rPr>
            </w:pPr>
            <w:r w:rsidRPr="00150543">
              <w:rPr>
                <w:rFonts w:ascii="Times New Roman" w:hAnsi="Times New Roman" w:cs="Times New Roman"/>
                <w:szCs w:val="22"/>
              </w:rPr>
              <w:t>Trade accounts receivable – other parties</w:t>
            </w:r>
          </w:p>
        </w:tc>
        <w:tc>
          <w:tcPr>
            <w:tcW w:w="1269" w:type="dxa"/>
            <w:shd w:val="clear" w:color="auto" w:fill="auto"/>
            <w:vAlign w:val="bottom"/>
          </w:tcPr>
          <w:p w:rsidR="00DA1190" w:rsidRPr="00F5160B" w:rsidRDefault="00DA1190" w:rsidP="004A6878">
            <w:pPr>
              <w:tabs>
                <w:tab w:val="decimal" w:pos="893"/>
              </w:tabs>
              <w:spacing w:after="0" w:line="240" w:lineRule="atLeast"/>
              <w:ind w:right="-150"/>
              <w:jc w:val="both"/>
              <w:rPr>
                <w:rFonts w:ascii="Times New Roman" w:hAnsi="Times New Roman" w:cs="Times New Roman"/>
                <w:szCs w:val="22"/>
              </w:rPr>
            </w:pPr>
          </w:p>
        </w:tc>
        <w:tc>
          <w:tcPr>
            <w:tcW w:w="236" w:type="dxa"/>
            <w:gridSpan w:val="2"/>
          </w:tcPr>
          <w:p w:rsidR="00DA1190" w:rsidRPr="00C23E0D" w:rsidRDefault="00DA1190"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DA1190" w:rsidRPr="00F5160B" w:rsidRDefault="00DA1190" w:rsidP="004A6878">
            <w:pPr>
              <w:tabs>
                <w:tab w:val="decimal" w:pos="899"/>
              </w:tabs>
              <w:spacing w:after="0" w:line="240" w:lineRule="atLeast"/>
              <w:ind w:right="-150"/>
              <w:jc w:val="both"/>
              <w:rPr>
                <w:rFonts w:ascii="Times New Roman" w:hAnsi="Times New Roman" w:cs="Times New Roman"/>
                <w:szCs w:val="22"/>
              </w:rPr>
            </w:pPr>
          </w:p>
        </w:tc>
        <w:tc>
          <w:tcPr>
            <w:tcW w:w="259" w:type="dxa"/>
          </w:tcPr>
          <w:p w:rsidR="00DA1190" w:rsidRPr="00C23E0D" w:rsidRDefault="00DA1190" w:rsidP="004A6878">
            <w:pPr>
              <w:spacing w:after="0" w:line="240" w:lineRule="atLeast"/>
              <w:ind w:left="-103" w:right="32"/>
              <w:jc w:val="both"/>
              <w:rPr>
                <w:rFonts w:ascii="Times New Roman" w:hAnsi="Times New Roman" w:cs="Times New Roman"/>
                <w:szCs w:val="22"/>
                <w:lang w:val="en-GB"/>
              </w:rPr>
            </w:pPr>
          </w:p>
        </w:tc>
        <w:tc>
          <w:tcPr>
            <w:tcW w:w="1017" w:type="dxa"/>
            <w:vAlign w:val="bottom"/>
          </w:tcPr>
          <w:p w:rsidR="00DA1190" w:rsidRPr="00F5160B" w:rsidRDefault="00DA1190" w:rsidP="004A6878">
            <w:pPr>
              <w:tabs>
                <w:tab w:val="decimal" w:pos="776"/>
              </w:tabs>
              <w:spacing w:after="0" w:line="240" w:lineRule="atLeast"/>
              <w:ind w:left="-54" w:right="-108"/>
              <w:jc w:val="thaiDistribute"/>
              <w:rPr>
                <w:rFonts w:ascii="Times New Roman" w:hAnsi="Times New Roman" w:cs="Times New Roman"/>
                <w:szCs w:val="22"/>
              </w:rPr>
            </w:pPr>
          </w:p>
        </w:tc>
        <w:tc>
          <w:tcPr>
            <w:tcW w:w="268" w:type="dxa"/>
          </w:tcPr>
          <w:p w:rsidR="00DA1190" w:rsidRPr="00C23E0D" w:rsidRDefault="00DA1190" w:rsidP="004A6878">
            <w:pPr>
              <w:spacing w:after="0" w:line="240" w:lineRule="atLeast"/>
              <w:ind w:left="-54" w:right="32"/>
              <w:jc w:val="right"/>
              <w:rPr>
                <w:rFonts w:ascii="Times New Roman" w:hAnsi="Times New Roman" w:cs="Times New Roman"/>
                <w:szCs w:val="22"/>
                <w:lang w:val="en-GB"/>
              </w:rPr>
            </w:pPr>
          </w:p>
        </w:tc>
        <w:tc>
          <w:tcPr>
            <w:tcW w:w="1291" w:type="dxa"/>
            <w:vAlign w:val="bottom"/>
          </w:tcPr>
          <w:p w:rsidR="00DA1190" w:rsidRPr="00F5160B" w:rsidRDefault="00DA1190" w:rsidP="004A6878">
            <w:pPr>
              <w:tabs>
                <w:tab w:val="decimal" w:pos="833"/>
              </w:tabs>
              <w:spacing w:after="0" w:line="240" w:lineRule="atLeast"/>
              <w:ind w:right="-150"/>
              <w:jc w:val="both"/>
              <w:rPr>
                <w:rFonts w:ascii="Times New Roman" w:hAnsi="Times New Roman" w:cs="Times New Roman"/>
                <w:szCs w:val="22"/>
              </w:rPr>
            </w:pPr>
          </w:p>
        </w:tc>
      </w:tr>
      <w:tr w:rsidR="00DA1190" w:rsidRPr="00C23E0D" w:rsidTr="009B1351">
        <w:tc>
          <w:tcPr>
            <w:tcW w:w="3840" w:type="dxa"/>
            <w:shd w:val="clear" w:color="auto" w:fill="auto"/>
            <w:vAlign w:val="center"/>
          </w:tcPr>
          <w:p w:rsidR="00DA1190" w:rsidRPr="00150543" w:rsidRDefault="00DA1190" w:rsidP="009B1351">
            <w:pPr>
              <w:spacing w:after="0" w:line="240" w:lineRule="atLeast"/>
              <w:ind w:right="-101" w:firstLine="178"/>
              <w:rPr>
                <w:rFonts w:ascii="Times New Roman" w:hAnsi="Times New Roman" w:cs="Times New Roman"/>
                <w:szCs w:val="22"/>
              </w:rPr>
            </w:pPr>
            <w:r w:rsidRPr="00150543">
              <w:rPr>
                <w:rFonts w:ascii="Times New Roman" w:hAnsi="Times New Roman" w:cs="Times New Roman"/>
                <w:szCs w:val="22"/>
              </w:rPr>
              <w:t>Within credit term :-</w:t>
            </w:r>
          </w:p>
        </w:tc>
        <w:tc>
          <w:tcPr>
            <w:tcW w:w="1269" w:type="dxa"/>
            <w:shd w:val="clear" w:color="auto" w:fill="auto"/>
            <w:vAlign w:val="bottom"/>
          </w:tcPr>
          <w:p w:rsidR="00DA1190" w:rsidRPr="00C23E0D" w:rsidRDefault="00DA1190" w:rsidP="009B1351">
            <w:pPr>
              <w:tabs>
                <w:tab w:val="decimal" w:pos="893"/>
              </w:tabs>
              <w:spacing w:after="0" w:line="240" w:lineRule="atLeast"/>
              <w:ind w:right="-150"/>
              <w:jc w:val="both"/>
              <w:rPr>
                <w:rFonts w:ascii="Times New Roman" w:hAnsi="Times New Roman" w:cs="Times New Roman"/>
                <w:szCs w:val="22"/>
              </w:rPr>
            </w:pPr>
            <w:r>
              <w:rPr>
                <w:rFonts w:ascii="Times New Roman" w:hAnsi="Times New Roman" w:cs="Times New Roman"/>
                <w:szCs w:val="22"/>
              </w:rPr>
              <w:t>25,031</w:t>
            </w:r>
          </w:p>
        </w:tc>
        <w:tc>
          <w:tcPr>
            <w:tcW w:w="236" w:type="dxa"/>
            <w:gridSpan w:val="2"/>
          </w:tcPr>
          <w:p w:rsidR="00DA1190" w:rsidRPr="00C23E0D" w:rsidRDefault="00DA1190" w:rsidP="009B1351">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DA1190" w:rsidRPr="00C23E0D" w:rsidRDefault="00DA1190" w:rsidP="009B1351">
            <w:pPr>
              <w:tabs>
                <w:tab w:val="decimal" w:pos="899"/>
              </w:tabs>
              <w:spacing w:after="0" w:line="240" w:lineRule="atLeast"/>
              <w:ind w:right="-150"/>
              <w:jc w:val="both"/>
              <w:rPr>
                <w:rFonts w:ascii="Times New Roman" w:hAnsi="Times New Roman" w:cs="Times New Roman"/>
                <w:szCs w:val="22"/>
              </w:rPr>
            </w:pPr>
            <w:r w:rsidRPr="00F5160B">
              <w:rPr>
                <w:rFonts w:ascii="Times New Roman" w:hAnsi="Times New Roman" w:cs="Times New Roman"/>
                <w:szCs w:val="22"/>
              </w:rPr>
              <w:t>21,199</w:t>
            </w:r>
          </w:p>
        </w:tc>
        <w:tc>
          <w:tcPr>
            <w:tcW w:w="259" w:type="dxa"/>
          </w:tcPr>
          <w:p w:rsidR="00DA1190" w:rsidRPr="00C23E0D" w:rsidRDefault="00DA1190" w:rsidP="009B1351">
            <w:pPr>
              <w:spacing w:after="0" w:line="240" w:lineRule="atLeast"/>
              <w:ind w:left="-103" w:right="32"/>
              <w:jc w:val="both"/>
              <w:rPr>
                <w:rFonts w:ascii="Times New Roman" w:hAnsi="Times New Roman" w:cs="Times New Roman"/>
                <w:szCs w:val="22"/>
                <w:lang w:val="en-GB"/>
              </w:rPr>
            </w:pPr>
          </w:p>
        </w:tc>
        <w:tc>
          <w:tcPr>
            <w:tcW w:w="1017" w:type="dxa"/>
            <w:vAlign w:val="bottom"/>
          </w:tcPr>
          <w:p w:rsidR="00DA1190" w:rsidRPr="00C23E0D" w:rsidRDefault="00DA1190" w:rsidP="009B1351">
            <w:pPr>
              <w:tabs>
                <w:tab w:val="decimal" w:pos="776"/>
              </w:tabs>
              <w:spacing w:after="0" w:line="240" w:lineRule="atLeast"/>
              <w:ind w:left="-54" w:right="-108"/>
              <w:jc w:val="thaiDistribute"/>
              <w:rPr>
                <w:rFonts w:ascii="Times New Roman" w:hAnsi="Times New Roman" w:cs="Times New Roman"/>
                <w:szCs w:val="22"/>
              </w:rPr>
            </w:pPr>
            <w:r w:rsidRPr="00F5160B">
              <w:rPr>
                <w:rFonts w:ascii="Times New Roman" w:hAnsi="Times New Roman" w:cs="Times New Roman"/>
                <w:szCs w:val="22"/>
              </w:rPr>
              <w:t>18,096</w:t>
            </w:r>
          </w:p>
        </w:tc>
        <w:tc>
          <w:tcPr>
            <w:tcW w:w="268" w:type="dxa"/>
          </w:tcPr>
          <w:p w:rsidR="00DA1190" w:rsidRPr="00C23E0D" w:rsidRDefault="00DA1190" w:rsidP="009B1351">
            <w:pPr>
              <w:spacing w:after="0" w:line="240" w:lineRule="atLeast"/>
              <w:ind w:left="-54" w:right="32"/>
              <w:jc w:val="right"/>
              <w:rPr>
                <w:rFonts w:ascii="Times New Roman" w:hAnsi="Times New Roman" w:cs="Times New Roman"/>
                <w:szCs w:val="22"/>
                <w:lang w:val="en-GB"/>
              </w:rPr>
            </w:pPr>
          </w:p>
        </w:tc>
        <w:tc>
          <w:tcPr>
            <w:tcW w:w="1291" w:type="dxa"/>
            <w:vAlign w:val="bottom"/>
          </w:tcPr>
          <w:p w:rsidR="00DA1190" w:rsidRPr="00C23E0D" w:rsidRDefault="00DA1190" w:rsidP="00DA1190">
            <w:pPr>
              <w:tabs>
                <w:tab w:val="decimal" w:pos="947"/>
              </w:tabs>
              <w:spacing w:after="0" w:line="240" w:lineRule="atLeast"/>
              <w:ind w:right="-150"/>
              <w:jc w:val="both"/>
              <w:rPr>
                <w:rFonts w:ascii="Times New Roman" w:hAnsi="Times New Roman" w:cs="Times New Roman"/>
                <w:szCs w:val="22"/>
              </w:rPr>
            </w:pPr>
            <w:r w:rsidRPr="00F5160B">
              <w:rPr>
                <w:rFonts w:ascii="Times New Roman" w:hAnsi="Times New Roman" w:cs="Times New Roman"/>
                <w:szCs w:val="22"/>
              </w:rPr>
              <w:t>16,167</w:t>
            </w:r>
          </w:p>
        </w:tc>
      </w:tr>
      <w:tr w:rsidR="00DA1190" w:rsidRPr="00C23E0D" w:rsidTr="001A463E">
        <w:tc>
          <w:tcPr>
            <w:tcW w:w="3840" w:type="dxa"/>
            <w:shd w:val="clear" w:color="auto" w:fill="auto"/>
            <w:vAlign w:val="center"/>
          </w:tcPr>
          <w:p w:rsidR="00DA1190" w:rsidRPr="00150543" w:rsidRDefault="00DA1190" w:rsidP="009B1351">
            <w:pPr>
              <w:spacing w:after="0" w:line="240" w:lineRule="atLeast"/>
              <w:ind w:right="-101" w:firstLine="178"/>
              <w:rPr>
                <w:rFonts w:ascii="Times New Roman" w:hAnsi="Times New Roman" w:cs="Times New Roman"/>
                <w:szCs w:val="22"/>
              </w:rPr>
            </w:pPr>
            <w:r w:rsidRPr="00150543">
              <w:rPr>
                <w:rFonts w:ascii="Times New Roman" w:hAnsi="Times New Roman" w:cs="Times New Roman"/>
                <w:szCs w:val="22"/>
              </w:rPr>
              <w:t>Overdue :-</w:t>
            </w:r>
          </w:p>
        </w:tc>
        <w:tc>
          <w:tcPr>
            <w:tcW w:w="1269" w:type="dxa"/>
            <w:shd w:val="clear" w:color="auto" w:fill="auto"/>
            <w:vAlign w:val="bottom"/>
          </w:tcPr>
          <w:p w:rsidR="00DA1190" w:rsidRPr="00C23E0D" w:rsidRDefault="00DA1190" w:rsidP="004A6878">
            <w:pPr>
              <w:tabs>
                <w:tab w:val="decimal" w:pos="893"/>
              </w:tabs>
              <w:spacing w:after="0" w:line="240" w:lineRule="atLeast"/>
              <w:ind w:right="-150"/>
              <w:jc w:val="both"/>
              <w:rPr>
                <w:rFonts w:ascii="Times New Roman" w:hAnsi="Times New Roman" w:cs="Times New Roman"/>
                <w:szCs w:val="22"/>
              </w:rPr>
            </w:pPr>
          </w:p>
        </w:tc>
        <w:tc>
          <w:tcPr>
            <w:tcW w:w="236" w:type="dxa"/>
            <w:gridSpan w:val="2"/>
          </w:tcPr>
          <w:p w:rsidR="00DA1190" w:rsidRPr="00C23E0D" w:rsidRDefault="00DA1190"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DA1190" w:rsidRPr="00C23E0D" w:rsidRDefault="00DA1190" w:rsidP="004A6878">
            <w:pPr>
              <w:tabs>
                <w:tab w:val="decimal" w:pos="899"/>
              </w:tabs>
              <w:spacing w:after="0" w:line="240" w:lineRule="atLeast"/>
              <w:ind w:left="-54" w:right="-150"/>
              <w:jc w:val="both"/>
              <w:rPr>
                <w:rFonts w:ascii="Times New Roman" w:hAnsi="Times New Roman" w:cs="Times New Roman"/>
                <w:szCs w:val="22"/>
              </w:rPr>
            </w:pPr>
          </w:p>
        </w:tc>
        <w:tc>
          <w:tcPr>
            <w:tcW w:w="259" w:type="dxa"/>
          </w:tcPr>
          <w:p w:rsidR="00DA1190" w:rsidRPr="00C23E0D" w:rsidRDefault="00DA1190" w:rsidP="004A6878">
            <w:pPr>
              <w:spacing w:after="0" w:line="240" w:lineRule="atLeast"/>
              <w:ind w:left="-103" w:right="32"/>
              <w:jc w:val="both"/>
              <w:rPr>
                <w:rFonts w:ascii="Times New Roman" w:hAnsi="Times New Roman" w:cs="Times New Roman"/>
                <w:szCs w:val="22"/>
                <w:lang w:val="en-GB"/>
              </w:rPr>
            </w:pPr>
          </w:p>
        </w:tc>
        <w:tc>
          <w:tcPr>
            <w:tcW w:w="1017" w:type="dxa"/>
            <w:vAlign w:val="bottom"/>
          </w:tcPr>
          <w:p w:rsidR="00DA1190" w:rsidRPr="00C23E0D" w:rsidRDefault="00DA1190" w:rsidP="004A6878">
            <w:pPr>
              <w:tabs>
                <w:tab w:val="decimal" w:pos="776"/>
              </w:tabs>
              <w:spacing w:after="0" w:line="240" w:lineRule="atLeast"/>
              <w:ind w:left="-54" w:right="-108"/>
              <w:jc w:val="thaiDistribute"/>
              <w:rPr>
                <w:rFonts w:ascii="Times New Roman" w:hAnsi="Times New Roman" w:cs="Times New Roman"/>
                <w:szCs w:val="22"/>
              </w:rPr>
            </w:pPr>
          </w:p>
        </w:tc>
        <w:tc>
          <w:tcPr>
            <w:tcW w:w="268" w:type="dxa"/>
          </w:tcPr>
          <w:p w:rsidR="00DA1190" w:rsidRPr="00C23E0D" w:rsidRDefault="00DA1190" w:rsidP="004A6878">
            <w:pPr>
              <w:spacing w:after="0" w:line="240" w:lineRule="atLeast"/>
              <w:ind w:left="-54" w:right="32"/>
              <w:jc w:val="right"/>
              <w:rPr>
                <w:rFonts w:ascii="Times New Roman" w:hAnsi="Times New Roman" w:cs="Times New Roman"/>
                <w:szCs w:val="22"/>
                <w:lang w:val="en-GB"/>
              </w:rPr>
            </w:pPr>
          </w:p>
        </w:tc>
        <w:tc>
          <w:tcPr>
            <w:tcW w:w="1291" w:type="dxa"/>
            <w:vAlign w:val="bottom"/>
          </w:tcPr>
          <w:p w:rsidR="00DA1190" w:rsidRPr="00C23E0D" w:rsidRDefault="00DA1190" w:rsidP="00DA1190">
            <w:pPr>
              <w:tabs>
                <w:tab w:val="decimal" w:pos="947"/>
              </w:tabs>
              <w:spacing w:after="0" w:line="240" w:lineRule="atLeast"/>
              <w:ind w:left="-54" w:right="-108"/>
              <w:jc w:val="both"/>
              <w:rPr>
                <w:rFonts w:ascii="Times New Roman" w:hAnsi="Times New Roman" w:cs="Times New Roman"/>
                <w:szCs w:val="22"/>
              </w:rPr>
            </w:pPr>
          </w:p>
        </w:tc>
      </w:tr>
      <w:tr w:rsidR="00DA1190" w:rsidRPr="00C23E0D" w:rsidTr="001A463E">
        <w:tc>
          <w:tcPr>
            <w:tcW w:w="3840" w:type="dxa"/>
            <w:shd w:val="clear" w:color="auto" w:fill="auto"/>
            <w:vAlign w:val="center"/>
          </w:tcPr>
          <w:p w:rsidR="00DA1190" w:rsidRPr="00150543" w:rsidRDefault="00DA1190" w:rsidP="009B1351">
            <w:pPr>
              <w:spacing w:after="0" w:line="240" w:lineRule="atLeast"/>
              <w:ind w:left="320" w:right="-101"/>
              <w:rPr>
                <w:rFonts w:ascii="Times New Roman" w:hAnsi="Times New Roman" w:cs="Times New Roman"/>
                <w:szCs w:val="22"/>
                <w:cs/>
              </w:rPr>
            </w:pPr>
            <w:r w:rsidRPr="00150543">
              <w:rPr>
                <w:rFonts w:ascii="Times New Roman" w:hAnsi="Times New Roman" w:cs="Times New Roman"/>
                <w:szCs w:val="22"/>
              </w:rPr>
              <w:t>1 – 3 months</w:t>
            </w:r>
          </w:p>
        </w:tc>
        <w:tc>
          <w:tcPr>
            <w:tcW w:w="1269" w:type="dxa"/>
            <w:shd w:val="clear" w:color="auto" w:fill="auto"/>
            <w:vAlign w:val="bottom"/>
          </w:tcPr>
          <w:p w:rsidR="00DA1190" w:rsidRPr="00F5160B" w:rsidRDefault="00DA1190" w:rsidP="004A6878">
            <w:pPr>
              <w:tabs>
                <w:tab w:val="decimal" w:pos="893"/>
              </w:tabs>
              <w:spacing w:after="0" w:line="240" w:lineRule="atLeast"/>
              <w:ind w:right="-150"/>
              <w:jc w:val="both"/>
              <w:rPr>
                <w:rFonts w:ascii="Times New Roman" w:hAnsi="Times New Roman" w:cs="Times New Roman"/>
                <w:szCs w:val="22"/>
                <w:highlight w:val="yellow"/>
              </w:rPr>
            </w:pPr>
            <w:r w:rsidRPr="00F5160B">
              <w:rPr>
                <w:rFonts w:ascii="Times New Roman" w:hAnsi="Times New Roman" w:cs="Times New Roman"/>
                <w:szCs w:val="22"/>
              </w:rPr>
              <w:t>10,659</w:t>
            </w:r>
          </w:p>
        </w:tc>
        <w:tc>
          <w:tcPr>
            <w:tcW w:w="236" w:type="dxa"/>
            <w:gridSpan w:val="2"/>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320" w:type="dxa"/>
            <w:gridSpan w:val="2"/>
            <w:shd w:val="clear" w:color="auto" w:fill="auto"/>
            <w:vAlign w:val="bottom"/>
          </w:tcPr>
          <w:p w:rsidR="00DA1190" w:rsidRPr="00F5160B" w:rsidRDefault="00DA1190" w:rsidP="004A6878">
            <w:pPr>
              <w:tabs>
                <w:tab w:val="decimal" w:pos="899"/>
              </w:tabs>
              <w:spacing w:after="0" w:line="240" w:lineRule="atLeast"/>
              <w:ind w:right="-150"/>
              <w:jc w:val="both"/>
              <w:rPr>
                <w:rFonts w:ascii="Times New Roman" w:hAnsi="Times New Roman" w:cs="Times New Roman"/>
                <w:szCs w:val="22"/>
                <w:highlight w:val="yellow"/>
              </w:rPr>
            </w:pPr>
            <w:r w:rsidRPr="00F5160B">
              <w:rPr>
                <w:rFonts w:ascii="Times New Roman" w:hAnsi="Times New Roman" w:cs="Times New Roman"/>
                <w:szCs w:val="22"/>
              </w:rPr>
              <w:t>11,240</w:t>
            </w:r>
          </w:p>
        </w:tc>
        <w:tc>
          <w:tcPr>
            <w:tcW w:w="259" w:type="dxa"/>
          </w:tcPr>
          <w:p w:rsidR="00DA1190" w:rsidRPr="00F5160B" w:rsidRDefault="00DA1190" w:rsidP="004A6878">
            <w:pPr>
              <w:spacing w:after="0" w:line="240" w:lineRule="atLeast"/>
              <w:ind w:left="-103" w:right="32"/>
              <w:jc w:val="both"/>
              <w:rPr>
                <w:rFonts w:ascii="Times New Roman" w:hAnsi="Times New Roman" w:cs="Times New Roman"/>
                <w:szCs w:val="22"/>
                <w:highlight w:val="yellow"/>
                <w:lang w:val="en-GB"/>
              </w:rPr>
            </w:pPr>
          </w:p>
        </w:tc>
        <w:tc>
          <w:tcPr>
            <w:tcW w:w="1017" w:type="dxa"/>
            <w:vAlign w:val="bottom"/>
          </w:tcPr>
          <w:p w:rsidR="00DA1190" w:rsidRPr="00F5160B" w:rsidRDefault="00DA1190" w:rsidP="004A6878">
            <w:pPr>
              <w:tabs>
                <w:tab w:val="decimal" w:pos="776"/>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11,480</w:t>
            </w:r>
          </w:p>
        </w:tc>
        <w:tc>
          <w:tcPr>
            <w:tcW w:w="268" w:type="dxa"/>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291" w:type="dxa"/>
            <w:vAlign w:val="bottom"/>
          </w:tcPr>
          <w:p w:rsidR="00DA1190" w:rsidRPr="00F5160B" w:rsidRDefault="00DA1190" w:rsidP="00DA1190">
            <w:pPr>
              <w:tabs>
                <w:tab w:val="decimal" w:pos="947"/>
              </w:tabs>
              <w:spacing w:after="0" w:line="240" w:lineRule="atLeast"/>
              <w:ind w:right="-150"/>
              <w:jc w:val="both"/>
              <w:rPr>
                <w:rFonts w:ascii="Times New Roman" w:hAnsi="Times New Roman" w:cs="Times New Roman"/>
                <w:szCs w:val="22"/>
                <w:highlight w:val="yellow"/>
              </w:rPr>
            </w:pPr>
            <w:r w:rsidRPr="00F5160B">
              <w:rPr>
                <w:rFonts w:ascii="Times New Roman" w:hAnsi="Times New Roman" w:cs="Times New Roman"/>
                <w:szCs w:val="22"/>
              </w:rPr>
              <w:t>11,240</w:t>
            </w:r>
          </w:p>
        </w:tc>
      </w:tr>
      <w:tr w:rsidR="00DA1190" w:rsidRPr="00C23E0D" w:rsidTr="001A463E">
        <w:tc>
          <w:tcPr>
            <w:tcW w:w="3840" w:type="dxa"/>
            <w:shd w:val="clear" w:color="auto" w:fill="auto"/>
            <w:vAlign w:val="center"/>
          </w:tcPr>
          <w:p w:rsidR="00DA1190" w:rsidRPr="00150543" w:rsidRDefault="00DA1190" w:rsidP="009B1351">
            <w:pPr>
              <w:tabs>
                <w:tab w:val="left" w:pos="216"/>
              </w:tabs>
              <w:spacing w:after="0" w:line="240" w:lineRule="atLeast"/>
              <w:ind w:right="-101" w:firstLine="320"/>
              <w:rPr>
                <w:rFonts w:ascii="Times New Roman" w:hAnsi="Times New Roman" w:cs="Times New Roman"/>
                <w:szCs w:val="22"/>
              </w:rPr>
            </w:pPr>
            <w:r w:rsidRPr="00150543">
              <w:rPr>
                <w:rFonts w:ascii="Times New Roman" w:hAnsi="Times New Roman" w:cs="Times New Roman"/>
                <w:szCs w:val="22"/>
                <w:cs/>
              </w:rPr>
              <w:t xml:space="preserve">3 – 6 </w:t>
            </w:r>
            <w:r w:rsidRPr="00150543">
              <w:rPr>
                <w:rFonts w:ascii="Times New Roman" w:hAnsi="Times New Roman" w:cs="Times New Roman"/>
                <w:szCs w:val="22"/>
              </w:rPr>
              <w:t>months</w:t>
            </w:r>
          </w:p>
        </w:tc>
        <w:tc>
          <w:tcPr>
            <w:tcW w:w="1269" w:type="dxa"/>
            <w:shd w:val="clear" w:color="auto" w:fill="auto"/>
            <w:vAlign w:val="bottom"/>
          </w:tcPr>
          <w:p w:rsidR="00DA1190" w:rsidRPr="00F5160B" w:rsidRDefault="00DA1190" w:rsidP="004A6878">
            <w:pPr>
              <w:tabs>
                <w:tab w:val="decimal" w:pos="893"/>
              </w:tabs>
              <w:spacing w:after="0" w:line="240" w:lineRule="atLeast"/>
              <w:ind w:right="-150"/>
              <w:jc w:val="both"/>
              <w:rPr>
                <w:rFonts w:ascii="Times New Roman" w:hAnsi="Times New Roman" w:cs="Times New Roman"/>
                <w:szCs w:val="22"/>
                <w:highlight w:val="yellow"/>
              </w:rPr>
            </w:pPr>
            <w:r w:rsidRPr="00F5160B">
              <w:rPr>
                <w:rFonts w:ascii="Times New Roman" w:hAnsi="Times New Roman" w:cs="Times New Roman"/>
                <w:szCs w:val="22"/>
              </w:rPr>
              <w:t>603</w:t>
            </w:r>
          </w:p>
        </w:tc>
        <w:tc>
          <w:tcPr>
            <w:tcW w:w="236" w:type="dxa"/>
            <w:gridSpan w:val="2"/>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320" w:type="dxa"/>
            <w:gridSpan w:val="2"/>
            <w:shd w:val="clear" w:color="auto" w:fill="auto"/>
            <w:vAlign w:val="bottom"/>
          </w:tcPr>
          <w:p w:rsidR="00DA1190" w:rsidRPr="00F5160B" w:rsidRDefault="00DA1190" w:rsidP="004A6878">
            <w:pPr>
              <w:tabs>
                <w:tab w:val="decimal" w:pos="899"/>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217</w:t>
            </w:r>
          </w:p>
        </w:tc>
        <w:tc>
          <w:tcPr>
            <w:tcW w:w="259" w:type="dxa"/>
          </w:tcPr>
          <w:p w:rsidR="00DA1190" w:rsidRPr="00F5160B" w:rsidRDefault="00DA1190" w:rsidP="004A6878">
            <w:pPr>
              <w:spacing w:after="0" w:line="240" w:lineRule="atLeast"/>
              <w:ind w:left="-103" w:right="32"/>
              <w:jc w:val="both"/>
              <w:rPr>
                <w:rFonts w:ascii="Times New Roman" w:hAnsi="Times New Roman" w:cs="Times New Roman"/>
                <w:szCs w:val="22"/>
                <w:highlight w:val="yellow"/>
                <w:lang w:val="en-GB"/>
              </w:rPr>
            </w:pPr>
          </w:p>
        </w:tc>
        <w:tc>
          <w:tcPr>
            <w:tcW w:w="1017" w:type="dxa"/>
            <w:vAlign w:val="bottom"/>
          </w:tcPr>
          <w:p w:rsidR="00DA1190" w:rsidRPr="00F5160B" w:rsidRDefault="00DA1190" w:rsidP="004A6878">
            <w:pPr>
              <w:tabs>
                <w:tab w:val="decimal" w:pos="776"/>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603</w:t>
            </w:r>
          </w:p>
        </w:tc>
        <w:tc>
          <w:tcPr>
            <w:tcW w:w="268" w:type="dxa"/>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291" w:type="dxa"/>
            <w:vAlign w:val="bottom"/>
          </w:tcPr>
          <w:p w:rsidR="00DA1190" w:rsidRPr="00F5160B" w:rsidRDefault="00DA1190" w:rsidP="00DA1190">
            <w:pPr>
              <w:tabs>
                <w:tab w:val="decimal" w:pos="947"/>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217</w:t>
            </w:r>
          </w:p>
        </w:tc>
      </w:tr>
      <w:tr w:rsidR="00DA1190" w:rsidRPr="00C23E0D" w:rsidTr="001A463E">
        <w:tc>
          <w:tcPr>
            <w:tcW w:w="3840" w:type="dxa"/>
            <w:shd w:val="clear" w:color="auto" w:fill="auto"/>
            <w:vAlign w:val="center"/>
          </w:tcPr>
          <w:p w:rsidR="00DA1190" w:rsidRPr="00150543" w:rsidRDefault="00DA1190" w:rsidP="009B1351">
            <w:pPr>
              <w:tabs>
                <w:tab w:val="left" w:pos="216"/>
              </w:tabs>
              <w:spacing w:after="0" w:line="240" w:lineRule="atLeast"/>
              <w:ind w:right="-101" w:firstLine="320"/>
              <w:rPr>
                <w:rFonts w:ascii="Times New Roman" w:hAnsi="Times New Roman" w:cs="Times New Roman"/>
                <w:szCs w:val="22"/>
              </w:rPr>
            </w:pPr>
            <w:r w:rsidRPr="00150543">
              <w:rPr>
                <w:rFonts w:ascii="Times New Roman" w:hAnsi="Times New Roman" w:cs="Times New Roman"/>
                <w:szCs w:val="22"/>
                <w:cs/>
              </w:rPr>
              <w:t xml:space="preserve">6 – 12 </w:t>
            </w:r>
            <w:r w:rsidRPr="00150543">
              <w:rPr>
                <w:rFonts w:ascii="Times New Roman" w:hAnsi="Times New Roman" w:cs="Times New Roman"/>
                <w:szCs w:val="22"/>
              </w:rPr>
              <w:t>months</w:t>
            </w:r>
          </w:p>
        </w:tc>
        <w:tc>
          <w:tcPr>
            <w:tcW w:w="1269" w:type="dxa"/>
            <w:shd w:val="clear" w:color="auto" w:fill="auto"/>
            <w:vAlign w:val="bottom"/>
          </w:tcPr>
          <w:p w:rsidR="00DA1190" w:rsidRPr="00F5160B" w:rsidRDefault="00DA1190" w:rsidP="004A6878">
            <w:pPr>
              <w:tabs>
                <w:tab w:val="decimal" w:pos="893"/>
              </w:tabs>
              <w:spacing w:after="0" w:line="240" w:lineRule="atLeast"/>
              <w:ind w:right="-150"/>
              <w:jc w:val="both"/>
              <w:rPr>
                <w:rFonts w:ascii="Times New Roman" w:hAnsi="Times New Roman" w:cs="Times New Roman"/>
                <w:szCs w:val="22"/>
                <w:highlight w:val="yellow"/>
              </w:rPr>
            </w:pPr>
            <w:r w:rsidRPr="00F5160B">
              <w:rPr>
                <w:rFonts w:ascii="Times New Roman" w:hAnsi="Times New Roman" w:cs="Times New Roman"/>
                <w:szCs w:val="22"/>
              </w:rPr>
              <w:t>833</w:t>
            </w:r>
          </w:p>
        </w:tc>
        <w:tc>
          <w:tcPr>
            <w:tcW w:w="236" w:type="dxa"/>
            <w:gridSpan w:val="2"/>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320" w:type="dxa"/>
            <w:gridSpan w:val="2"/>
            <w:shd w:val="clear" w:color="auto" w:fill="auto"/>
            <w:vAlign w:val="bottom"/>
          </w:tcPr>
          <w:p w:rsidR="00DA1190" w:rsidRPr="00F5160B" w:rsidRDefault="00DA1190" w:rsidP="004A6878">
            <w:pPr>
              <w:tabs>
                <w:tab w:val="decimal" w:pos="899"/>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696</w:t>
            </w:r>
          </w:p>
        </w:tc>
        <w:tc>
          <w:tcPr>
            <w:tcW w:w="259" w:type="dxa"/>
          </w:tcPr>
          <w:p w:rsidR="00DA1190" w:rsidRPr="00F5160B" w:rsidRDefault="00DA1190" w:rsidP="004A6878">
            <w:pPr>
              <w:spacing w:after="0" w:line="240" w:lineRule="atLeast"/>
              <w:ind w:left="-103" w:right="32"/>
              <w:jc w:val="both"/>
              <w:rPr>
                <w:rFonts w:ascii="Times New Roman" w:hAnsi="Times New Roman" w:cs="Times New Roman"/>
                <w:szCs w:val="22"/>
                <w:highlight w:val="yellow"/>
                <w:lang w:val="en-GB"/>
              </w:rPr>
            </w:pPr>
          </w:p>
        </w:tc>
        <w:tc>
          <w:tcPr>
            <w:tcW w:w="1017" w:type="dxa"/>
            <w:vAlign w:val="bottom"/>
          </w:tcPr>
          <w:p w:rsidR="00DA1190" w:rsidRPr="00F5160B" w:rsidRDefault="00DA1190" w:rsidP="004A6878">
            <w:pPr>
              <w:tabs>
                <w:tab w:val="decimal" w:pos="776"/>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833</w:t>
            </w:r>
          </w:p>
        </w:tc>
        <w:tc>
          <w:tcPr>
            <w:tcW w:w="268" w:type="dxa"/>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291" w:type="dxa"/>
            <w:vAlign w:val="bottom"/>
          </w:tcPr>
          <w:p w:rsidR="00DA1190" w:rsidRPr="00F5160B" w:rsidRDefault="00DA1190" w:rsidP="00DA1190">
            <w:pPr>
              <w:tabs>
                <w:tab w:val="decimal" w:pos="947"/>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696</w:t>
            </w:r>
          </w:p>
        </w:tc>
      </w:tr>
      <w:tr w:rsidR="00DA1190" w:rsidRPr="00C23E0D" w:rsidTr="001A463E">
        <w:tc>
          <w:tcPr>
            <w:tcW w:w="3840" w:type="dxa"/>
            <w:shd w:val="clear" w:color="auto" w:fill="auto"/>
            <w:vAlign w:val="center"/>
          </w:tcPr>
          <w:p w:rsidR="00DA1190" w:rsidRPr="00150543" w:rsidRDefault="00DA1190" w:rsidP="009B1351">
            <w:pPr>
              <w:tabs>
                <w:tab w:val="left" w:pos="216"/>
              </w:tabs>
              <w:spacing w:after="0" w:line="240" w:lineRule="atLeast"/>
              <w:ind w:right="-101" w:firstLine="320"/>
              <w:rPr>
                <w:rFonts w:ascii="Times New Roman" w:hAnsi="Times New Roman" w:cs="Times New Roman"/>
                <w:szCs w:val="22"/>
              </w:rPr>
            </w:pPr>
            <w:r w:rsidRPr="00150543">
              <w:rPr>
                <w:rFonts w:ascii="Times New Roman" w:hAnsi="Times New Roman" w:cs="Times New Roman"/>
                <w:szCs w:val="22"/>
              </w:rPr>
              <w:t>More than</w:t>
            </w:r>
            <w:r w:rsidRPr="00150543">
              <w:rPr>
                <w:rFonts w:ascii="Times New Roman" w:hAnsi="Times New Roman" w:cs="Times New Roman"/>
                <w:szCs w:val="22"/>
                <w:cs/>
              </w:rPr>
              <w:t xml:space="preserve"> 12</w:t>
            </w:r>
            <w:r w:rsidRPr="00150543">
              <w:rPr>
                <w:rFonts w:ascii="Times New Roman" w:hAnsi="Times New Roman" w:cs="Times New Roman"/>
                <w:szCs w:val="22"/>
              </w:rPr>
              <w:t xml:space="preserve"> months</w:t>
            </w:r>
          </w:p>
        </w:tc>
        <w:tc>
          <w:tcPr>
            <w:tcW w:w="1269" w:type="dxa"/>
            <w:tcBorders>
              <w:bottom w:val="single" w:sz="4" w:space="0" w:color="auto"/>
            </w:tcBorders>
            <w:shd w:val="clear" w:color="auto" w:fill="auto"/>
            <w:vAlign w:val="bottom"/>
          </w:tcPr>
          <w:p w:rsidR="00DA1190" w:rsidRPr="00F5160B" w:rsidRDefault="00DA1190" w:rsidP="004A6878">
            <w:pPr>
              <w:tabs>
                <w:tab w:val="decimal" w:pos="893"/>
              </w:tabs>
              <w:spacing w:after="0" w:line="240" w:lineRule="atLeast"/>
              <w:ind w:right="-150"/>
              <w:jc w:val="both"/>
              <w:rPr>
                <w:rFonts w:ascii="Times New Roman" w:hAnsi="Times New Roman" w:cs="Times New Roman"/>
                <w:szCs w:val="22"/>
                <w:highlight w:val="yellow"/>
              </w:rPr>
            </w:pPr>
            <w:r w:rsidRPr="00F5160B">
              <w:rPr>
                <w:rFonts w:ascii="Times New Roman" w:hAnsi="Times New Roman" w:cs="Times New Roman"/>
                <w:szCs w:val="22"/>
              </w:rPr>
              <w:t>1,483</w:t>
            </w:r>
          </w:p>
        </w:tc>
        <w:tc>
          <w:tcPr>
            <w:tcW w:w="236" w:type="dxa"/>
            <w:gridSpan w:val="2"/>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320" w:type="dxa"/>
            <w:gridSpan w:val="2"/>
            <w:tcBorders>
              <w:bottom w:val="single" w:sz="4" w:space="0" w:color="auto"/>
            </w:tcBorders>
            <w:shd w:val="clear" w:color="auto" w:fill="auto"/>
            <w:vAlign w:val="bottom"/>
          </w:tcPr>
          <w:p w:rsidR="00DA1190" w:rsidRPr="00F5160B" w:rsidRDefault="00DA1190" w:rsidP="004A6878">
            <w:pPr>
              <w:tabs>
                <w:tab w:val="decimal" w:pos="899"/>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1,021</w:t>
            </w:r>
          </w:p>
        </w:tc>
        <w:tc>
          <w:tcPr>
            <w:tcW w:w="259" w:type="dxa"/>
          </w:tcPr>
          <w:p w:rsidR="00DA1190" w:rsidRPr="00F5160B" w:rsidRDefault="00DA1190" w:rsidP="004A6878">
            <w:pPr>
              <w:spacing w:after="0" w:line="240" w:lineRule="atLeast"/>
              <w:ind w:left="-103" w:right="32"/>
              <w:jc w:val="both"/>
              <w:rPr>
                <w:rFonts w:ascii="Times New Roman" w:hAnsi="Times New Roman" w:cs="Times New Roman"/>
                <w:szCs w:val="22"/>
                <w:highlight w:val="yellow"/>
                <w:lang w:val="en-GB"/>
              </w:rPr>
            </w:pPr>
          </w:p>
        </w:tc>
        <w:tc>
          <w:tcPr>
            <w:tcW w:w="1017" w:type="dxa"/>
            <w:tcBorders>
              <w:bottom w:val="single" w:sz="4" w:space="0" w:color="auto"/>
            </w:tcBorders>
            <w:vAlign w:val="bottom"/>
          </w:tcPr>
          <w:p w:rsidR="00DA1190" w:rsidRPr="00F5160B" w:rsidRDefault="00DA1190" w:rsidP="004A6878">
            <w:pPr>
              <w:tabs>
                <w:tab w:val="decimal" w:pos="776"/>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1,483</w:t>
            </w:r>
          </w:p>
        </w:tc>
        <w:tc>
          <w:tcPr>
            <w:tcW w:w="268" w:type="dxa"/>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291" w:type="dxa"/>
            <w:tcBorders>
              <w:bottom w:val="single" w:sz="4" w:space="0" w:color="auto"/>
            </w:tcBorders>
            <w:vAlign w:val="bottom"/>
          </w:tcPr>
          <w:p w:rsidR="00DA1190" w:rsidRPr="00F5160B" w:rsidRDefault="00DA1190" w:rsidP="00DA1190">
            <w:pPr>
              <w:tabs>
                <w:tab w:val="decimal" w:pos="947"/>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1,021</w:t>
            </w:r>
          </w:p>
        </w:tc>
      </w:tr>
      <w:tr w:rsidR="00DA1190" w:rsidRPr="00C23E0D" w:rsidTr="001A463E">
        <w:tc>
          <w:tcPr>
            <w:tcW w:w="3840" w:type="dxa"/>
            <w:shd w:val="clear" w:color="auto" w:fill="auto"/>
            <w:vAlign w:val="center"/>
          </w:tcPr>
          <w:p w:rsidR="00DA1190" w:rsidRPr="00150543" w:rsidRDefault="00DA1190" w:rsidP="009B1351">
            <w:pPr>
              <w:tabs>
                <w:tab w:val="left" w:pos="216"/>
              </w:tabs>
              <w:spacing w:after="0" w:line="240" w:lineRule="atLeast"/>
              <w:ind w:right="-101" w:firstLine="320"/>
              <w:rPr>
                <w:rFonts w:ascii="Times New Roman" w:hAnsi="Times New Roman" w:cs="Times New Roman"/>
                <w:szCs w:val="22"/>
              </w:rPr>
            </w:pPr>
            <w:r w:rsidRPr="00150543">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DA1190" w:rsidRPr="00F5160B" w:rsidRDefault="00DA1190" w:rsidP="004A6878">
            <w:pPr>
              <w:tabs>
                <w:tab w:val="decimal" w:pos="893"/>
              </w:tabs>
              <w:spacing w:after="0" w:line="240" w:lineRule="atLeast"/>
              <w:ind w:right="-150"/>
              <w:jc w:val="both"/>
              <w:rPr>
                <w:rFonts w:ascii="Times New Roman" w:hAnsi="Times New Roman" w:cs="Times New Roman"/>
                <w:szCs w:val="22"/>
                <w:highlight w:val="yellow"/>
              </w:rPr>
            </w:pPr>
            <w:r w:rsidRPr="00F5160B">
              <w:rPr>
                <w:rFonts w:ascii="Times New Roman" w:hAnsi="Times New Roman" w:cs="Times New Roman"/>
                <w:szCs w:val="22"/>
              </w:rPr>
              <w:t>13,578</w:t>
            </w:r>
          </w:p>
        </w:tc>
        <w:tc>
          <w:tcPr>
            <w:tcW w:w="236" w:type="dxa"/>
            <w:gridSpan w:val="2"/>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320" w:type="dxa"/>
            <w:gridSpan w:val="2"/>
            <w:tcBorders>
              <w:top w:val="single" w:sz="4" w:space="0" w:color="auto"/>
            </w:tcBorders>
            <w:shd w:val="clear" w:color="auto" w:fill="auto"/>
            <w:vAlign w:val="bottom"/>
          </w:tcPr>
          <w:p w:rsidR="00DA1190" w:rsidRPr="00F5160B" w:rsidRDefault="00DA1190" w:rsidP="004A6878">
            <w:pPr>
              <w:tabs>
                <w:tab w:val="decimal" w:pos="899"/>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13,174</w:t>
            </w:r>
          </w:p>
        </w:tc>
        <w:tc>
          <w:tcPr>
            <w:tcW w:w="259" w:type="dxa"/>
          </w:tcPr>
          <w:p w:rsidR="00DA1190" w:rsidRPr="00F5160B" w:rsidRDefault="00DA1190" w:rsidP="004A6878">
            <w:pPr>
              <w:spacing w:after="0" w:line="240" w:lineRule="atLeast"/>
              <w:ind w:left="-103" w:right="32"/>
              <w:jc w:val="both"/>
              <w:rPr>
                <w:rFonts w:ascii="Times New Roman" w:hAnsi="Times New Roman" w:cs="Times New Roman"/>
                <w:szCs w:val="22"/>
                <w:highlight w:val="yellow"/>
                <w:lang w:val="en-GB"/>
              </w:rPr>
            </w:pPr>
          </w:p>
        </w:tc>
        <w:tc>
          <w:tcPr>
            <w:tcW w:w="1017" w:type="dxa"/>
            <w:tcBorders>
              <w:top w:val="single" w:sz="4" w:space="0" w:color="auto"/>
            </w:tcBorders>
            <w:vAlign w:val="bottom"/>
          </w:tcPr>
          <w:p w:rsidR="00DA1190" w:rsidRPr="00F5160B" w:rsidRDefault="00DA1190" w:rsidP="004A6878">
            <w:pPr>
              <w:tabs>
                <w:tab w:val="decimal" w:pos="776"/>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14,399</w:t>
            </w:r>
          </w:p>
        </w:tc>
        <w:tc>
          <w:tcPr>
            <w:tcW w:w="268" w:type="dxa"/>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291" w:type="dxa"/>
            <w:tcBorders>
              <w:top w:val="single" w:sz="4" w:space="0" w:color="auto"/>
            </w:tcBorders>
            <w:vAlign w:val="bottom"/>
          </w:tcPr>
          <w:p w:rsidR="00DA1190" w:rsidRPr="00F5160B" w:rsidRDefault="00DA1190" w:rsidP="00DA1190">
            <w:pPr>
              <w:tabs>
                <w:tab w:val="decimal" w:pos="947"/>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13,174</w:t>
            </w:r>
          </w:p>
        </w:tc>
      </w:tr>
      <w:tr w:rsidR="00DA1190" w:rsidRPr="00C23E0D" w:rsidTr="001A463E">
        <w:tc>
          <w:tcPr>
            <w:tcW w:w="3840" w:type="dxa"/>
            <w:shd w:val="clear" w:color="auto" w:fill="auto"/>
            <w:vAlign w:val="center"/>
          </w:tcPr>
          <w:p w:rsidR="00DA1190" w:rsidRPr="00150543" w:rsidRDefault="00DA1190" w:rsidP="009B1351">
            <w:pPr>
              <w:tabs>
                <w:tab w:val="left" w:pos="141"/>
              </w:tabs>
              <w:spacing w:after="0" w:line="240" w:lineRule="atLeast"/>
              <w:ind w:right="-387"/>
              <w:rPr>
                <w:rFonts w:ascii="Times New Roman" w:hAnsi="Times New Roman" w:cs="Times New Roman"/>
                <w:szCs w:val="22"/>
                <w:cs/>
              </w:rPr>
            </w:pPr>
            <w:r w:rsidRPr="00150543">
              <w:rPr>
                <w:rFonts w:ascii="Times New Roman" w:hAnsi="Times New Roman" w:cs="Times New Roman"/>
                <w:szCs w:val="22"/>
              </w:rPr>
              <w:t>Receivables-Airport of Thailand Pcl.</w:t>
            </w:r>
            <w:r w:rsidRPr="00150543">
              <w:rPr>
                <w:rFonts w:ascii="Times New Roman" w:hAnsi="Times New Roman" w:cs="Times New Roman"/>
                <w:szCs w:val="22"/>
              </w:rPr>
              <w:br/>
            </w:r>
            <w:r w:rsidRPr="00150543">
              <w:rPr>
                <w:rFonts w:ascii="Times New Roman" w:hAnsi="Times New Roman" w:cs="Times New Roman"/>
                <w:szCs w:val="22"/>
              </w:rPr>
              <w:tab/>
              <w:t>(overdue)</w:t>
            </w:r>
          </w:p>
        </w:tc>
        <w:tc>
          <w:tcPr>
            <w:tcW w:w="1269" w:type="dxa"/>
            <w:shd w:val="clear" w:color="auto" w:fill="auto"/>
            <w:vAlign w:val="bottom"/>
          </w:tcPr>
          <w:p w:rsidR="00DA1190" w:rsidRPr="00F5160B" w:rsidRDefault="00DA1190" w:rsidP="004A6878">
            <w:pPr>
              <w:tabs>
                <w:tab w:val="decimal" w:pos="893"/>
              </w:tabs>
              <w:spacing w:after="0" w:line="240" w:lineRule="atLeast"/>
              <w:ind w:right="-150"/>
              <w:jc w:val="both"/>
              <w:rPr>
                <w:rFonts w:ascii="Times New Roman" w:hAnsi="Times New Roman" w:cs="Times New Roman"/>
                <w:szCs w:val="22"/>
                <w:highlight w:val="yellow"/>
              </w:rPr>
            </w:pPr>
            <w:r w:rsidRPr="00F5160B">
              <w:rPr>
                <w:rFonts w:ascii="Times New Roman" w:hAnsi="Times New Roman" w:cs="Times New Roman"/>
                <w:szCs w:val="22"/>
              </w:rPr>
              <w:t>58,225</w:t>
            </w:r>
          </w:p>
        </w:tc>
        <w:tc>
          <w:tcPr>
            <w:tcW w:w="236" w:type="dxa"/>
            <w:gridSpan w:val="2"/>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320" w:type="dxa"/>
            <w:gridSpan w:val="2"/>
            <w:shd w:val="clear" w:color="auto" w:fill="auto"/>
            <w:vAlign w:val="bottom"/>
          </w:tcPr>
          <w:p w:rsidR="00DA1190" w:rsidRPr="00F5160B" w:rsidRDefault="00DA1190" w:rsidP="004A6878">
            <w:pPr>
              <w:tabs>
                <w:tab w:val="decimal" w:pos="899"/>
              </w:tabs>
              <w:spacing w:after="0" w:line="240" w:lineRule="atLeast"/>
              <w:ind w:right="-150"/>
              <w:jc w:val="both"/>
              <w:rPr>
                <w:rFonts w:ascii="Times New Roman" w:hAnsi="Times New Roman" w:cs="Times New Roman"/>
                <w:szCs w:val="22"/>
                <w:highlight w:val="yellow"/>
              </w:rPr>
            </w:pPr>
            <w:r w:rsidRPr="00F5160B">
              <w:rPr>
                <w:rFonts w:ascii="Times New Roman" w:hAnsi="Times New Roman" w:cs="Times New Roman"/>
                <w:szCs w:val="22"/>
                <w:lang w:val="en-GB"/>
              </w:rPr>
              <w:t>58,225</w:t>
            </w:r>
          </w:p>
        </w:tc>
        <w:tc>
          <w:tcPr>
            <w:tcW w:w="259" w:type="dxa"/>
          </w:tcPr>
          <w:p w:rsidR="00DA1190" w:rsidRPr="00F5160B" w:rsidRDefault="00DA1190" w:rsidP="004A6878">
            <w:pPr>
              <w:spacing w:after="0" w:line="240" w:lineRule="atLeast"/>
              <w:ind w:left="-103" w:right="32"/>
              <w:jc w:val="both"/>
              <w:rPr>
                <w:rFonts w:ascii="Times New Roman" w:hAnsi="Times New Roman" w:cs="Times New Roman"/>
                <w:szCs w:val="22"/>
                <w:highlight w:val="yellow"/>
                <w:lang w:val="en-GB"/>
              </w:rPr>
            </w:pPr>
          </w:p>
        </w:tc>
        <w:tc>
          <w:tcPr>
            <w:tcW w:w="1017" w:type="dxa"/>
            <w:vAlign w:val="bottom"/>
          </w:tcPr>
          <w:p w:rsidR="00DA1190" w:rsidRPr="00F5160B" w:rsidRDefault="00DA1190" w:rsidP="004A6878">
            <w:pPr>
              <w:tabs>
                <w:tab w:val="decimal" w:pos="776"/>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58,225</w:t>
            </w:r>
          </w:p>
        </w:tc>
        <w:tc>
          <w:tcPr>
            <w:tcW w:w="268" w:type="dxa"/>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291" w:type="dxa"/>
            <w:vAlign w:val="bottom"/>
          </w:tcPr>
          <w:p w:rsidR="00DA1190" w:rsidRPr="00F5160B" w:rsidRDefault="00DA1190" w:rsidP="00DA1190">
            <w:pPr>
              <w:tabs>
                <w:tab w:val="decimal" w:pos="947"/>
              </w:tabs>
              <w:spacing w:after="0" w:line="240" w:lineRule="atLeast"/>
              <w:ind w:right="-150"/>
              <w:jc w:val="both"/>
              <w:rPr>
                <w:rFonts w:ascii="Times New Roman" w:hAnsi="Times New Roman" w:cs="Times New Roman"/>
                <w:szCs w:val="22"/>
                <w:highlight w:val="yellow"/>
              </w:rPr>
            </w:pPr>
            <w:r w:rsidRPr="00F5160B">
              <w:rPr>
                <w:rFonts w:ascii="Times New Roman" w:hAnsi="Times New Roman" w:cs="Times New Roman"/>
                <w:szCs w:val="22"/>
              </w:rPr>
              <w:t>58,225</w:t>
            </w:r>
          </w:p>
        </w:tc>
      </w:tr>
      <w:tr w:rsidR="00DA1190" w:rsidRPr="00C23E0D" w:rsidTr="001A463E">
        <w:tc>
          <w:tcPr>
            <w:tcW w:w="3840" w:type="dxa"/>
            <w:shd w:val="clear" w:color="auto" w:fill="auto"/>
            <w:vAlign w:val="center"/>
          </w:tcPr>
          <w:p w:rsidR="00DA1190" w:rsidRPr="00150543" w:rsidRDefault="00DA1190" w:rsidP="009B1351">
            <w:pPr>
              <w:tabs>
                <w:tab w:val="left" w:pos="178"/>
              </w:tabs>
              <w:spacing w:after="0" w:line="240" w:lineRule="atLeast"/>
              <w:ind w:left="178" w:right="-177" w:hanging="142"/>
              <w:rPr>
                <w:rFonts w:ascii="Times New Roman" w:hAnsi="Times New Roman" w:cs="Times New Roman"/>
                <w:szCs w:val="22"/>
                <w:cs/>
              </w:rPr>
            </w:pPr>
            <w:r w:rsidRPr="00150543">
              <w:rPr>
                <w:rFonts w:ascii="Times New Roman" w:hAnsi="Times New Roman" w:cs="Times New Roman"/>
                <w:szCs w:val="22"/>
              </w:rPr>
              <w:t>Receivables under installment</w:t>
            </w:r>
            <w:r w:rsidRPr="00150543">
              <w:rPr>
                <w:rFonts w:ascii="Times New Roman" w:hAnsi="Times New Roman" w:cs="Times New Roman"/>
                <w:szCs w:val="22"/>
                <w:cs/>
              </w:rPr>
              <w:br/>
            </w:r>
            <w:r w:rsidRPr="00150543">
              <w:rPr>
                <w:rFonts w:ascii="Times New Roman" w:hAnsi="Times New Roman" w:cs="Times New Roman"/>
                <w:szCs w:val="22"/>
              </w:rPr>
              <w:t>agreement or Central Waste  Management Co., Ltd.</w:t>
            </w:r>
          </w:p>
        </w:tc>
        <w:tc>
          <w:tcPr>
            <w:tcW w:w="1269" w:type="dxa"/>
            <w:shd w:val="clear" w:color="auto" w:fill="auto"/>
            <w:vAlign w:val="bottom"/>
          </w:tcPr>
          <w:p w:rsidR="00DA1190" w:rsidRPr="00F5160B" w:rsidRDefault="00DA1190" w:rsidP="004A6878">
            <w:pPr>
              <w:tabs>
                <w:tab w:val="decimal" w:pos="893"/>
              </w:tabs>
              <w:spacing w:after="0" w:line="240" w:lineRule="atLeast"/>
              <w:ind w:right="-150"/>
              <w:jc w:val="both"/>
              <w:rPr>
                <w:rFonts w:ascii="Times New Roman" w:hAnsi="Times New Roman" w:cs="Times New Roman"/>
                <w:szCs w:val="22"/>
                <w:highlight w:val="yellow"/>
              </w:rPr>
            </w:pPr>
            <w:r w:rsidRPr="00F5160B">
              <w:rPr>
                <w:rFonts w:ascii="Times New Roman" w:hAnsi="Times New Roman" w:cs="Times New Roman"/>
                <w:szCs w:val="22"/>
              </w:rPr>
              <w:t>59,384</w:t>
            </w:r>
          </w:p>
        </w:tc>
        <w:tc>
          <w:tcPr>
            <w:tcW w:w="236" w:type="dxa"/>
            <w:gridSpan w:val="2"/>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320" w:type="dxa"/>
            <w:gridSpan w:val="2"/>
            <w:shd w:val="clear" w:color="auto" w:fill="auto"/>
            <w:vAlign w:val="bottom"/>
          </w:tcPr>
          <w:p w:rsidR="00DA1190" w:rsidRPr="00F5160B" w:rsidRDefault="00DA1190" w:rsidP="004A6878">
            <w:pPr>
              <w:tabs>
                <w:tab w:val="decimal" w:pos="899"/>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59,384</w:t>
            </w:r>
          </w:p>
        </w:tc>
        <w:tc>
          <w:tcPr>
            <w:tcW w:w="259" w:type="dxa"/>
          </w:tcPr>
          <w:p w:rsidR="00DA1190" w:rsidRPr="00F5160B" w:rsidRDefault="00DA1190" w:rsidP="004A6878">
            <w:pPr>
              <w:spacing w:after="0" w:line="240" w:lineRule="atLeast"/>
              <w:ind w:left="-103" w:right="32"/>
              <w:jc w:val="both"/>
              <w:rPr>
                <w:rFonts w:ascii="Times New Roman" w:hAnsi="Times New Roman" w:cs="Times New Roman"/>
                <w:szCs w:val="22"/>
                <w:highlight w:val="yellow"/>
                <w:lang w:val="en-GB"/>
              </w:rPr>
            </w:pPr>
          </w:p>
        </w:tc>
        <w:tc>
          <w:tcPr>
            <w:tcW w:w="1017" w:type="dxa"/>
            <w:vAlign w:val="bottom"/>
          </w:tcPr>
          <w:p w:rsidR="00DA1190" w:rsidRPr="00F5160B" w:rsidRDefault="00DA1190" w:rsidP="004A6878">
            <w:pPr>
              <w:tabs>
                <w:tab w:val="decimal" w:pos="776"/>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59,384</w:t>
            </w:r>
          </w:p>
        </w:tc>
        <w:tc>
          <w:tcPr>
            <w:tcW w:w="268" w:type="dxa"/>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291" w:type="dxa"/>
            <w:vAlign w:val="bottom"/>
          </w:tcPr>
          <w:p w:rsidR="00DA1190" w:rsidRPr="00F5160B" w:rsidRDefault="00DA1190" w:rsidP="00DA1190">
            <w:pPr>
              <w:tabs>
                <w:tab w:val="decimal" w:pos="947"/>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59,384</w:t>
            </w:r>
          </w:p>
        </w:tc>
      </w:tr>
      <w:tr w:rsidR="00DA1190" w:rsidRPr="00C23E0D" w:rsidTr="001A463E">
        <w:tc>
          <w:tcPr>
            <w:tcW w:w="3840" w:type="dxa"/>
            <w:shd w:val="clear" w:color="auto" w:fill="auto"/>
            <w:vAlign w:val="center"/>
          </w:tcPr>
          <w:p w:rsidR="00DA1190" w:rsidRPr="00150543" w:rsidRDefault="00DA1190" w:rsidP="009B1351">
            <w:pPr>
              <w:spacing w:after="0" w:line="240" w:lineRule="atLeast"/>
              <w:ind w:right="-101"/>
              <w:rPr>
                <w:rFonts w:ascii="Times New Roman" w:hAnsi="Times New Roman" w:cs="Times New Roman"/>
                <w:szCs w:val="22"/>
                <w:cs/>
              </w:rPr>
            </w:pPr>
            <w:r w:rsidRPr="00150543">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DA1190" w:rsidRPr="00F5160B" w:rsidRDefault="00DA1190" w:rsidP="004A6878">
            <w:pPr>
              <w:tabs>
                <w:tab w:val="decimal" w:pos="893"/>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156,218</w:t>
            </w:r>
          </w:p>
        </w:tc>
        <w:tc>
          <w:tcPr>
            <w:tcW w:w="236" w:type="dxa"/>
            <w:gridSpan w:val="2"/>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320" w:type="dxa"/>
            <w:gridSpan w:val="2"/>
            <w:tcBorders>
              <w:top w:val="single" w:sz="4" w:space="0" w:color="auto"/>
            </w:tcBorders>
            <w:shd w:val="clear" w:color="auto" w:fill="auto"/>
            <w:vAlign w:val="bottom"/>
          </w:tcPr>
          <w:p w:rsidR="00DA1190" w:rsidRPr="00F5160B" w:rsidRDefault="00DA1190" w:rsidP="004A6878">
            <w:pPr>
              <w:tabs>
                <w:tab w:val="decimal" w:pos="899"/>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151,982</w:t>
            </w:r>
          </w:p>
        </w:tc>
        <w:tc>
          <w:tcPr>
            <w:tcW w:w="259" w:type="dxa"/>
          </w:tcPr>
          <w:p w:rsidR="00DA1190" w:rsidRPr="00F5160B" w:rsidRDefault="00DA1190" w:rsidP="004A6878">
            <w:pPr>
              <w:spacing w:after="0" w:line="240" w:lineRule="atLeast"/>
              <w:ind w:left="-103" w:right="32"/>
              <w:jc w:val="both"/>
              <w:rPr>
                <w:rFonts w:ascii="Times New Roman" w:hAnsi="Times New Roman" w:cs="Times New Roman"/>
                <w:szCs w:val="22"/>
                <w:highlight w:val="yellow"/>
                <w:lang w:val="en-GB"/>
              </w:rPr>
            </w:pPr>
          </w:p>
        </w:tc>
        <w:tc>
          <w:tcPr>
            <w:tcW w:w="1017" w:type="dxa"/>
            <w:tcBorders>
              <w:top w:val="single" w:sz="4" w:space="0" w:color="auto"/>
            </w:tcBorders>
            <w:vAlign w:val="bottom"/>
          </w:tcPr>
          <w:p w:rsidR="00DA1190" w:rsidRPr="00F5160B" w:rsidRDefault="00DA1190" w:rsidP="004A6878">
            <w:pPr>
              <w:tabs>
                <w:tab w:val="decimal" w:pos="776"/>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150,104</w:t>
            </w:r>
          </w:p>
        </w:tc>
        <w:tc>
          <w:tcPr>
            <w:tcW w:w="268" w:type="dxa"/>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291" w:type="dxa"/>
            <w:tcBorders>
              <w:top w:val="single" w:sz="4" w:space="0" w:color="auto"/>
            </w:tcBorders>
            <w:vAlign w:val="bottom"/>
          </w:tcPr>
          <w:p w:rsidR="00DA1190" w:rsidRPr="00F5160B" w:rsidRDefault="00DA1190" w:rsidP="00DA1190">
            <w:pPr>
              <w:tabs>
                <w:tab w:val="decimal" w:pos="947"/>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146,950</w:t>
            </w:r>
          </w:p>
        </w:tc>
      </w:tr>
      <w:tr w:rsidR="00DA1190" w:rsidRPr="00C23E0D" w:rsidTr="001A463E">
        <w:tc>
          <w:tcPr>
            <w:tcW w:w="3840" w:type="dxa"/>
            <w:shd w:val="clear" w:color="auto" w:fill="auto"/>
            <w:vAlign w:val="center"/>
          </w:tcPr>
          <w:p w:rsidR="00DA1190" w:rsidRPr="00150543" w:rsidRDefault="00DA1190" w:rsidP="009B1351">
            <w:pPr>
              <w:spacing w:after="0" w:line="240" w:lineRule="atLeast"/>
              <w:ind w:right="-101"/>
              <w:rPr>
                <w:rFonts w:ascii="Times New Roman" w:hAnsi="Times New Roman" w:cs="Times New Roman"/>
                <w:szCs w:val="22"/>
                <w:cs/>
              </w:rPr>
            </w:pPr>
            <w:r w:rsidRPr="00150543">
              <w:rPr>
                <w:rFonts w:ascii="Times New Roman" w:hAnsi="Times New Roman" w:cs="Times New Roman"/>
                <w:szCs w:val="22"/>
              </w:rPr>
              <w:t>Less</w:t>
            </w:r>
            <w:r w:rsidRPr="00150543">
              <w:rPr>
                <w:rFonts w:ascii="Times New Roman" w:hAnsi="Times New Roman" w:cs="Times New Roman"/>
                <w:szCs w:val="22"/>
                <w:cs/>
              </w:rPr>
              <w:t xml:space="preserve"> </w:t>
            </w:r>
            <w:r w:rsidRPr="00150543">
              <w:rPr>
                <w:rFonts w:ascii="Times New Roman" w:hAnsi="Times New Roman" w:cs="Times New Roman"/>
                <w:szCs w:val="22"/>
              </w:rPr>
              <w:t>allowance for doubtful accounts</w:t>
            </w:r>
          </w:p>
        </w:tc>
        <w:tc>
          <w:tcPr>
            <w:tcW w:w="1269" w:type="dxa"/>
            <w:tcBorders>
              <w:bottom w:val="single" w:sz="4" w:space="0" w:color="auto"/>
            </w:tcBorders>
            <w:shd w:val="clear" w:color="auto" w:fill="auto"/>
            <w:vAlign w:val="bottom"/>
          </w:tcPr>
          <w:p w:rsidR="00DA1190" w:rsidRPr="00F5160B" w:rsidRDefault="00DA1190" w:rsidP="004A6878">
            <w:pPr>
              <w:tabs>
                <w:tab w:val="decimal" w:pos="893"/>
              </w:tabs>
              <w:spacing w:after="0" w:line="240" w:lineRule="atLeast"/>
              <w:ind w:right="-150"/>
              <w:jc w:val="both"/>
              <w:rPr>
                <w:rFonts w:ascii="Times New Roman" w:hAnsi="Times New Roman" w:cs="Times New Roman"/>
                <w:szCs w:val="22"/>
                <w:highlight w:val="yellow"/>
              </w:rPr>
            </w:pPr>
            <w:r w:rsidRPr="00F5160B">
              <w:rPr>
                <w:rFonts w:ascii="Times New Roman" w:hAnsi="Times New Roman" w:cs="Times New Roman"/>
                <w:szCs w:val="22"/>
              </w:rPr>
              <w:t>(120,528)</w:t>
            </w:r>
          </w:p>
        </w:tc>
        <w:tc>
          <w:tcPr>
            <w:tcW w:w="236" w:type="dxa"/>
            <w:gridSpan w:val="2"/>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320" w:type="dxa"/>
            <w:gridSpan w:val="2"/>
            <w:tcBorders>
              <w:bottom w:val="single" w:sz="4" w:space="0" w:color="auto"/>
            </w:tcBorders>
            <w:shd w:val="clear" w:color="auto" w:fill="auto"/>
            <w:vAlign w:val="bottom"/>
          </w:tcPr>
          <w:p w:rsidR="00DA1190" w:rsidRPr="00F5160B" w:rsidRDefault="00DA1190" w:rsidP="004A6878">
            <w:pPr>
              <w:tabs>
                <w:tab w:val="decimal" w:pos="899"/>
              </w:tabs>
              <w:spacing w:after="0" w:line="240" w:lineRule="atLeast"/>
              <w:ind w:left="-108" w:right="-150"/>
              <w:jc w:val="both"/>
              <w:rPr>
                <w:rFonts w:ascii="Times New Roman" w:hAnsi="Times New Roman" w:cs="Times New Roman"/>
                <w:szCs w:val="22"/>
                <w:highlight w:val="yellow"/>
              </w:rPr>
            </w:pPr>
            <w:r w:rsidRPr="00F5160B">
              <w:rPr>
                <w:rFonts w:ascii="Times New Roman" w:hAnsi="Times New Roman" w:cs="Times New Roman"/>
                <w:szCs w:val="22"/>
              </w:rPr>
              <w:t>(122,195)</w:t>
            </w:r>
          </w:p>
        </w:tc>
        <w:tc>
          <w:tcPr>
            <w:tcW w:w="259" w:type="dxa"/>
          </w:tcPr>
          <w:p w:rsidR="00DA1190" w:rsidRPr="00F5160B" w:rsidRDefault="00DA1190" w:rsidP="004A6878">
            <w:pPr>
              <w:spacing w:after="0" w:line="240" w:lineRule="atLeast"/>
              <w:ind w:left="-103" w:right="32"/>
              <w:jc w:val="both"/>
              <w:rPr>
                <w:rFonts w:ascii="Times New Roman" w:hAnsi="Times New Roman" w:cs="Times New Roman"/>
                <w:szCs w:val="22"/>
                <w:highlight w:val="yellow"/>
                <w:lang w:val="en-GB"/>
              </w:rPr>
            </w:pPr>
          </w:p>
        </w:tc>
        <w:tc>
          <w:tcPr>
            <w:tcW w:w="1017" w:type="dxa"/>
            <w:tcBorders>
              <w:bottom w:val="single" w:sz="4" w:space="0" w:color="auto"/>
            </w:tcBorders>
            <w:vAlign w:val="bottom"/>
          </w:tcPr>
          <w:p w:rsidR="00DA1190" w:rsidRPr="00F5160B" w:rsidRDefault="00DA1190" w:rsidP="004A6878">
            <w:pPr>
              <w:tabs>
                <w:tab w:val="decimal" w:pos="776"/>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(120,528)</w:t>
            </w:r>
          </w:p>
        </w:tc>
        <w:tc>
          <w:tcPr>
            <w:tcW w:w="268" w:type="dxa"/>
          </w:tcPr>
          <w:p w:rsidR="00DA1190" w:rsidRPr="00F5160B" w:rsidRDefault="00DA1190" w:rsidP="004A6878">
            <w:pPr>
              <w:spacing w:after="0" w:line="240" w:lineRule="atLeast"/>
              <w:ind w:left="-54" w:right="32"/>
              <w:jc w:val="right"/>
              <w:rPr>
                <w:rFonts w:ascii="Times New Roman" w:hAnsi="Times New Roman" w:cs="Times New Roman"/>
                <w:szCs w:val="22"/>
                <w:highlight w:val="yellow"/>
                <w:lang w:val="en-GB"/>
              </w:rPr>
            </w:pPr>
          </w:p>
        </w:tc>
        <w:tc>
          <w:tcPr>
            <w:tcW w:w="1291" w:type="dxa"/>
            <w:tcBorders>
              <w:bottom w:val="single" w:sz="4" w:space="0" w:color="auto"/>
            </w:tcBorders>
            <w:vAlign w:val="bottom"/>
          </w:tcPr>
          <w:p w:rsidR="00DA1190" w:rsidRPr="00F5160B" w:rsidRDefault="00DA1190" w:rsidP="00DA1190">
            <w:pPr>
              <w:tabs>
                <w:tab w:val="decimal" w:pos="947"/>
              </w:tabs>
              <w:spacing w:after="0" w:line="240" w:lineRule="atLeast"/>
              <w:ind w:left="-54" w:right="-108"/>
              <w:jc w:val="thaiDistribute"/>
              <w:rPr>
                <w:rFonts w:ascii="Times New Roman" w:hAnsi="Times New Roman" w:cs="Times New Roman"/>
                <w:szCs w:val="22"/>
                <w:highlight w:val="yellow"/>
              </w:rPr>
            </w:pPr>
            <w:r w:rsidRPr="00F5160B">
              <w:rPr>
                <w:rFonts w:ascii="Times New Roman" w:hAnsi="Times New Roman" w:cs="Times New Roman"/>
                <w:szCs w:val="22"/>
              </w:rPr>
              <w:t>(122,195)</w:t>
            </w:r>
          </w:p>
        </w:tc>
      </w:tr>
      <w:tr w:rsidR="00DA1190" w:rsidRPr="00C23E0D" w:rsidTr="001A463E">
        <w:tc>
          <w:tcPr>
            <w:tcW w:w="3840" w:type="dxa"/>
            <w:shd w:val="clear" w:color="auto" w:fill="auto"/>
            <w:vAlign w:val="center"/>
          </w:tcPr>
          <w:p w:rsidR="00DA1190" w:rsidRPr="00150543" w:rsidRDefault="00DA1190" w:rsidP="009B1351">
            <w:pPr>
              <w:spacing w:after="0" w:line="240" w:lineRule="atLeast"/>
              <w:ind w:right="-101"/>
              <w:rPr>
                <w:rFonts w:ascii="Times New Roman" w:hAnsi="Times New Roman" w:cs="Times New Roman"/>
                <w:b/>
                <w:bCs/>
                <w:szCs w:val="22"/>
                <w:cs/>
              </w:rPr>
            </w:pPr>
            <w:r w:rsidRPr="00150543">
              <w:rPr>
                <w:rFonts w:ascii="Times New Roman" w:hAnsi="Times New Roman" w:cs="Times New Roman"/>
                <w:b/>
                <w:bCs/>
                <w:szCs w:val="22"/>
              </w:rPr>
              <w:t>Net</w:t>
            </w:r>
          </w:p>
        </w:tc>
        <w:tc>
          <w:tcPr>
            <w:tcW w:w="1269" w:type="dxa"/>
            <w:tcBorders>
              <w:top w:val="single" w:sz="4" w:space="0" w:color="auto"/>
              <w:bottom w:val="double" w:sz="4" w:space="0" w:color="auto"/>
            </w:tcBorders>
            <w:shd w:val="clear" w:color="auto" w:fill="auto"/>
            <w:vAlign w:val="bottom"/>
          </w:tcPr>
          <w:p w:rsidR="00DA1190" w:rsidRPr="00F5160B" w:rsidRDefault="00DA1190" w:rsidP="004A6878">
            <w:pPr>
              <w:tabs>
                <w:tab w:val="decimal" w:pos="893"/>
              </w:tabs>
              <w:spacing w:after="0" w:line="240" w:lineRule="atLeast"/>
              <w:ind w:left="-54" w:right="-108"/>
              <w:jc w:val="thaiDistribute"/>
              <w:rPr>
                <w:rFonts w:ascii="Times New Roman" w:hAnsi="Times New Roman" w:cs="Times New Roman"/>
                <w:b/>
                <w:bCs/>
                <w:szCs w:val="22"/>
                <w:highlight w:val="yellow"/>
              </w:rPr>
            </w:pPr>
            <w:r w:rsidRPr="00F5160B">
              <w:rPr>
                <w:rFonts w:ascii="Times New Roman" w:hAnsi="Times New Roman" w:cs="Times New Roman"/>
                <w:b/>
                <w:bCs/>
                <w:szCs w:val="22"/>
              </w:rPr>
              <w:t>35,690</w:t>
            </w:r>
          </w:p>
        </w:tc>
        <w:tc>
          <w:tcPr>
            <w:tcW w:w="236" w:type="dxa"/>
            <w:gridSpan w:val="2"/>
          </w:tcPr>
          <w:p w:rsidR="00DA1190" w:rsidRPr="00F5160B" w:rsidRDefault="00DA1190" w:rsidP="004A6878">
            <w:pPr>
              <w:spacing w:after="0" w:line="240" w:lineRule="atLeast"/>
              <w:ind w:left="-54" w:right="32"/>
              <w:jc w:val="right"/>
              <w:rPr>
                <w:rFonts w:ascii="Times New Roman" w:hAnsi="Times New Roman" w:cs="Times New Roman"/>
                <w:b/>
                <w:bCs/>
                <w:szCs w:val="22"/>
                <w:highlight w:val="yellow"/>
                <w:lang w:val="en-GB"/>
              </w:rPr>
            </w:pPr>
          </w:p>
        </w:tc>
        <w:tc>
          <w:tcPr>
            <w:tcW w:w="1320" w:type="dxa"/>
            <w:gridSpan w:val="2"/>
            <w:tcBorders>
              <w:top w:val="single" w:sz="4" w:space="0" w:color="auto"/>
              <w:bottom w:val="double" w:sz="4" w:space="0" w:color="auto"/>
            </w:tcBorders>
            <w:shd w:val="clear" w:color="auto" w:fill="auto"/>
            <w:vAlign w:val="bottom"/>
          </w:tcPr>
          <w:p w:rsidR="00DA1190" w:rsidRPr="00F5160B" w:rsidRDefault="00DA1190" w:rsidP="004A6878">
            <w:pPr>
              <w:tabs>
                <w:tab w:val="decimal" w:pos="899"/>
              </w:tabs>
              <w:spacing w:after="0" w:line="240" w:lineRule="atLeast"/>
              <w:ind w:left="-54" w:right="-108"/>
              <w:jc w:val="thaiDistribute"/>
              <w:rPr>
                <w:rFonts w:ascii="Times New Roman" w:hAnsi="Times New Roman" w:cs="Times New Roman"/>
                <w:b/>
                <w:bCs/>
                <w:szCs w:val="22"/>
                <w:highlight w:val="yellow"/>
              </w:rPr>
            </w:pPr>
            <w:r w:rsidRPr="00F5160B">
              <w:rPr>
                <w:rFonts w:ascii="Times New Roman" w:hAnsi="Times New Roman" w:cs="Times New Roman"/>
                <w:b/>
                <w:bCs/>
                <w:szCs w:val="22"/>
              </w:rPr>
              <w:t>29,787</w:t>
            </w:r>
          </w:p>
        </w:tc>
        <w:tc>
          <w:tcPr>
            <w:tcW w:w="259" w:type="dxa"/>
          </w:tcPr>
          <w:p w:rsidR="00DA1190" w:rsidRPr="00F5160B" w:rsidRDefault="00DA1190" w:rsidP="004A6878">
            <w:pPr>
              <w:spacing w:after="0" w:line="240" w:lineRule="atLeast"/>
              <w:ind w:left="-103" w:right="32"/>
              <w:jc w:val="both"/>
              <w:rPr>
                <w:rFonts w:ascii="Times New Roman" w:hAnsi="Times New Roman" w:cs="Times New Roman"/>
                <w:b/>
                <w:bCs/>
                <w:szCs w:val="22"/>
                <w:highlight w:val="yellow"/>
                <w:lang w:val="en-GB"/>
              </w:rPr>
            </w:pPr>
          </w:p>
        </w:tc>
        <w:tc>
          <w:tcPr>
            <w:tcW w:w="1017" w:type="dxa"/>
            <w:tcBorders>
              <w:top w:val="single" w:sz="4" w:space="0" w:color="auto"/>
              <w:bottom w:val="double" w:sz="4" w:space="0" w:color="auto"/>
            </w:tcBorders>
            <w:vAlign w:val="bottom"/>
          </w:tcPr>
          <w:p w:rsidR="00DA1190" w:rsidRPr="00F5160B" w:rsidRDefault="00DA1190" w:rsidP="004A6878">
            <w:pPr>
              <w:tabs>
                <w:tab w:val="decimal" w:pos="776"/>
              </w:tabs>
              <w:spacing w:after="0" w:line="240" w:lineRule="atLeast"/>
              <w:ind w:left="-54" w:right="-108"/>
              <w:jc w:val="thaiDistribute"/>
              <w:rPr>
                <w:rFonts w:ascii="Times New Roman" w:hAnsi="Times New Roman" w:cs="Times New Roman"/>
                <w:b/>
                <w:bCs/>
                <w:szCs w:val="22"/>
                <w:highlight w:val="yellow"/>
              </w:rPr>
            </w:pPr>
            <w:r w:rsidRPr="00F5160B">
              <w:rPr>
                <w:rFonts w:ascii="Times New Roman" w:hAnsi="Times New Roman" w:cs="Times New Roman"/>
                <w:b/>
                <w:bCs/>
                <w:szCs w:val="22"/>
              </w:rPr>
              <w:t>29,576</w:t>
            </w:r>
          </w:p>
        </w:tc>
        <w:tc>
          <w:tcPr>
            <w:tcW w:w="268" w:type="dxa"/>
          </w:tcPr>
          <w:p w:rsidR="00DA1190" w:rsidRPr="00F5160B" w:rsidRDefault="00DA1190" w:rsidP="004A6878">
            <w:pPr>
              <w:spacing w:after="0" w:line="240" w:lineRule="atLeast"/>
              <w:ind w:left="-54" w:right="32"/>
              <w:jc w:val="right"/>
              <w:rPr>
                <w:rFonts w:ascii="Times New Roman" w:hAnsi="Times New Roman" w:cs="Times New Roman"/>
                <w:b/>
                <w:bCs/>
                <w:szCs w:val="22"/>
                <w:highlight w:val="yellow"/>
                <w:lang w:val="en-GB"/>
              </w:rPr>
            </w:pPr>
          </w:p>
        </w:tc>
        <w:tc>
          <w:tcPr>
            <w:tcW w:w="1291" w:type="dxa"/>
            <w:tcBorders>
              <w:top w:val="single" w:sz="4" w:space="0" w:color="auto"/>
              <w:bottom w:val="double" w:sz="4" w:space="0" w:color="auto"/>
            </w:tcBorders>
            <w:vAlign w:val="bottom"/>
          </w:tcPr>
          <w:p w:rsidR="00DA1190" w:rsidRPr="00F5160B" w:rsidRDefault="00DA1190" w:rsidP="00DA1190">
            <w:pPr>
              <w:tabs>
                <w:tab w:val="decimal" w:pos="947"/>
              </w:tabs>
              <w:spacing w:after="0" w:line="240" w:lineRule="atLeast"/>
              <w:ind w:left="-54" w:right="-108"/>
              <w:jc w:val="thaiDistribute"/>
              <w:rPr>
                <w:rFonts w:ascii="Times New Roman" w:hAnsi="Times New Roman" w:cs="Times New Roman"/>
                <w:b/>
                <w:bCs/>
                <w:szCs w:val="22"/>
                <w:highlight w:val="yellow"/>
              </w:rPr>
            </w:pPr>
            <w:r w:rsidRPr="00F5160B">
              <w:rPr>
                <w:rFonts w:ascii="Times New Roman" w:hAnsi="Times New Roman" w:cs="Times New Roman"/>
                <w:b/>
                <w:bCs/>
                <w:szCs w:val="22"/>
              </w:rPr>
              <w:t>24,755</w:t>
            </w:r>
          </w:p>
        </w:tc>
      </w:tr>
    </w:tbl>
    <w:p w:rsidR="00640F2E" w:rsidRPr="00782E7E" w:rsidRDefault="00640F2E" w:rsidP="00782E7E">
      <w:pPr>
        <w:pStyle w:val="BodyText"/>
        <w:ind w:left="539" w:right="0" w:firstLine="0"/>
        <w:jc w:val="both"/>
        <w:rPr>
          <w:rFonts w:ascii="Times New Roman" w:hAnsi="Times New Roman" w:cs="Times New Roman"/>
          <w:sz w:val="22"/>
          <w:szCs w:val="22"/>
        </w:rPr>
      </w:pPr>
    </w:p>
    <w:p w:rsidR="004A6878" w:rsidRPr="00C23E0D" w:rsidRDefault="004A6878" w:rsidP="004A6878">
      <w:pPr>
        <w:spacing w:after="0" w:line="240" w:lineRule="atLeast"/>
        <w:ind w:left="540" w:right="14"/>
        <w:jc w:val="both"/>
        <w:rPr>
          <w:rFonts w:ascii="Times New Roman" w:eastAsia="Cordia New" w:hAnsi="Times New Roman" w:cs="Times New Roman"/>
          <w:szCs w:val="22"/>
        </w:rPr>
      </w:pPr>
      <w:r w:rsidRPr="00C23E0D">
        <w:rPr>
          <w:rFonts w:ascii="Times New Roman" w:eastAsia="Cordia New" w:hAnsi="Times New Roman" w:cs="Times New Roman"/>
          <w:szCs w:val="22"/>
        </w:rPr>
        <w:t>The normal credit term granted by the Group/Company from 30 days to 60 days.</w:t>
      </w:r>
    </w:p>
    <w:p w:rsidR="004A6878" w:rsidRPr="00782E7E" w:rsidRDefault="004A6878" w:rsidP="00782E7E">
      <w:pPr>
        <w:pStyle w:val="BodyText"/>
        <w:ind w:left="539" w:right="0" w:firstLine="0"/>
        <w:jc w:val="both"/>
        <w:rPr>
          <w:rFonts w:ascii="Times New Roman" w:hAnsi="Times New Roman" w:cs="Times New Roman"/>
          <w:sz w:val="22"/>
          <w:szCs w:val="22"/>
        </w:rPr>
      </w:pPr>
    </w:p>
    <w:p w:rsidR="00BF43B3" w:rsidRPr="00C23E0D" w:rsidRDefault="008C33E2" w:rsidP="0052047F">
      <w:pPr>
        <w:tabs>
          <w:tab w:val="left" w:pos="567"/>
          <w:tab w:val="left" w:pos="3528"/>
          <w:tab w:val="left" w:pos="6493"/>
          <w:tab w:val="left" w:pos="6753"/>
        </w:tabs>
        <w:spacing w:after="0" w:line="240" w:lineRule="atLeast"/>
        <w:ind w:left="540" w:right="-45" w:firstLine="27"/>
        <w:jc w:val="thaiDistribute"/>
        <w:rPr>
          <w:rFonts w:ascii="Times New Roman" w:hAnsi="Times New Roman" w:cs="Times New Roman"/>
          <w:szCs w:val="22"/>
        </w:rPr>
      </w:pPr>
      <w:r w:rsidRPr="00C23E0D">
        <w:rPr>
          <w:rFonts w:ascii="Times New Roman" w:hAnsi="Times New Roman" w:cs="Times New Roman"/>
          <w:szCs w:val="22"/>
        </w:rPr>
        <w:t>As at 30 June</w:t>
      </w:r>
      <w:r w:rsidR="00F5160B">
        <w:rPr>
          <w:rFonts w:ascii="Times New Roman" w:hAnsi="Times New Roman" w:cs="Times New Roman"/>
          <w:szCs w:val="22"/>
        </w:rPr>
        <w:t xml:space="preserve"> 2018 and 31 December 2017</w:t>
      </w:r>
      <w:r w:rsidR="0096635D" w:rsidRPr="00C23E0D">
        <w:rPr>
          <w:rFonts w:ascii="Times New Roman" w:hAnsi="Times New Roman" w:cs="Times New Roman"/>
          <w:szCs w:val="22"/>
        </w:rPr>
        <w:t>,</w:t>
      </w:r>
      <w:r w:rsidR="00BF43B3" w:rsidRPr="00C23E0D">
        <w:rPr>
          <w:rFonts w:ascii="Times New Roman" w:hAnsi="Times New Roman" w:cs="Times New Roman"/>
          <w:szCs w:val="22"/>
        </w:rPr>
        <w:t xml:space="preserve"> o</w:t>
      </w:r>
      <w:r w:rsidR="005B2A76">
        <w:rPr>
          <w:rFonts w:ascii="Times New Roman" w:hAnsi="Times New Roman" w:cs="Times New Roman"/>
          <w:szCs w:val="22"/>
        </w:rPr>
        <w:t xml:space="preserve">verdue trade account receivable-other parties of </w:t>
      </w:r>
      <w:r w:rsidR="00057B45" w:rsidRPr="00C23E0D">
        <w:rPr>
          <w:rFonts w:ascii="Times New Roman" w:hAnsi="Times New Roman" w:cs="Times New Roman"/>
          <w:szCs w:val="22"/>
        </w:rPr>
        <w:t xml:space="preserve"> </w:t>
      </w:r>
      <w:r w:rsidR="00777F54" w:rsidRPr="00C23E0D">
        <w:rPr>
          <w:rFonts w:ascii="Times New Roman" w:hAnsi="Times New Roman" w:cs="Times New Roman"/>
          <w:szCs w:val="22"/>
        </w:rPr>
        <w:t>B</w:t>
      </w:r>
      <w:r w:rsidR="00057B45" w:rsidRPr="00C23E0D">
        <w:rPr>
          <w:rFonts w:ascii="Times New Roman" w:hAnsi="Times New Roman" w:cs="Times New Roman"/>
          <w:szCs w:val="22"/>
        </w:rPr>
        <w:t xml:space="preserve">aht </w:t>
      </w:r>
      <w:r w:rsidR="005B2A76">
        <w:rPr>
          <w:rFonts w:ascii="Times New Roman" w:hAnsi="Times New Roman" w:cs="Times New Roman"/>
          <w:szCs w:val="22"/>
        </w:rPr>
        <w:t>13.58</w:t>
      </w:r>
      <w:r w:rsidR="00057B45" w:rsidRPr="00C23E0D">
        <w:rPr>
          <w:rFonts w:ascii="Times New Roman" w:hAnsi="Times New Roman" w:cs="Times New Roman"/>
          <w:szCs w:val="22"/>
        </w:rPr>
        <w:t xml:space="preserve"> million and </w:t>
      </w:r>
      <w:r w:rsidR="00777F54" w:rsidRPr="00C23E0D">
        <w:rPr>
          <w:rFonts w:ascii="Times New Roman" w:hAnsi="Times New Roman" w:cs="Times New Roman"/>
          <w:szCs w:val="22"/>
        </w:rPr>
        <w:t>B</w:t>
      </w:r>
      <w:r w:rsidR="00057B45" w:rsidRPr="00C23E0D">
        <w:rPr>
          <w:rFonts w:ascii="Times New Roman" w:hAnsi="Times New Roman" w:cs="Times New Roman"/>
          <w:szCs w:val="22"/>
        </w:rPr>
        <w:t xml:space="preserve">aht </w:t>
      </w:r>
      <w:r w:rsidR="005B2A76">
        <w:rPr>
          <w:rFonts w:ascii="Times New Roman" w:hAnsi="Times New Roman" w:cs="Times New Roman"/>
          <w:szCs w:val="22"/>
        </w:rPr>
        <w:t>13.17</w:t>
      </w:r>
      <w:r w:rsidR="00057B45" w:rsidRPr="00C23E0D">
        <w:rPr>
          <w:rFonts w:ascii="Times New Roman" w:hAnsi="Times New Roman" w:cs="Times New Roman"/>
          <w:szCs w:val="22"/>
        </w:rPr>
        <w:t xml:space="preserve"> million</w:t>
      </w:r>
      <w:r w:rsidR="00777F54" w:rsidRPr="00C23E0D">
        <w:rPr>
          <w:rFonts w:ascii="Times New Roman" w:hAnsi="Times New Roman" w:cs="Times New Roman"/>
          <w:szCs w:val="22"/>
        </w:rPr>
        <w:t>,</w:t>
      </w:r>
      <w:r w:rsidR="00057B45" w:rsidRPr="00C23E0D">
        <w:rPr>
          <w:rFonts w:ascii="Times New Roman" w:hAnsi="Times New Roman" w:cs="Times New Roman"/>
          <w:szCs w:val="22"/>
        </w:rPr>
        <w:t xml:space="preserve"> respectively </w:t>
      </w:r>
      <w:r w:rsidR="00777F54" w:rsidRPr="00C23E0D">
        <w:rPr>
          <w:rFonts w:ascii="Times New Roman" w:hAnsi="Times New Roman" w:cs="Times New Roman"/>
          <w:szCs w:val="22"/>
        </w:rPr>
        <w:t>i</w:t>
      </w:r>
      <w:r w:rsidR="00057B45" w:rsidRPr="00C23E0D">
        <w:rPr>
          <w:rFonts w:ascii="Times New Roman" w:hAnsi="Times New Roman" w:cs="Times New Roman"/>
          <w:szCs w:val="22"/>
        </w:rPr>
        <w:t xml:space="preserve">n </w:t>
      </w:r>
      <w:r w:rsidR="00475B8E" w:rsidRPr="00C23E0D">
        <w:rPr>
          <w:rFonts w:ascii="Times New Roman" w:hAnsi="Times New Roman" w:cs="Times New Roman"/>
          <w:szCs w:val="22"/>
        </w:rPr>
        <w:t>consolidated</w:t>
      </w:r>
      <w:r w:rsidR="005B2A76">
        <w:rPr>
          <w:rFonts w:ascii="Times New Roman" w:hAnsi="Times New Roman" w:cs="Times New Roman"/>
          <w:szCs w:val="22"/>
        </w:rPr>
        <w:t xml:space="preserve"> financial statements</w:t>
      </w:r>
      <w:r w:rsidR="00475B8E" w:rsidRPr="00C23E0D">
        <w:rPr>
          <w:rFonts w:ascii="Times New Roman" w:hAnsi="Times New Roman" w:cs="Times New Roman"/>
          <w:szCs w:val="22"/>
        </w:rPr>
        <w:t xml:space="preserve"> and</w:t>
      </w:r>
      <w:r w:rsidR="005B2A76">
        <w:rPr>
          <w:rFonts w:ascii="Times New Roman" w:hAnsi="Times New Roman" w:cs="Times New Roman"/>
          <w:szCs w:val="22"/>
        </w:rPr>
        <w:t xml:space="preserve"> Baht </w:t>
      </w:r>
      <w:r w:rsidR="005B2A76" w:rsidRPr="00782E7E">
        <w:rPr>
          <w:rFonts w:ascii="Times New Roman" w:hAnsi="Times New Roman" w:cs="Times New Roman"/>
          <w:szCs w:val="22"/>
        </w:rPr>
        <w:t>14.40 million and Baht 13.17 million in</w:t>
      </w:r>
      <w:r w:rsidR="00475B8E" w:rsidRPr="00782E7E">
        <w:rPr>
          <w:rFonts w:ascii="Times New Roman" w:hAnsi="Times New Roman" w:cs="Times New Roman"/>
          <w:szCs w:val="22"/>
        </w:rPr>
        <w:t xml:space="preserve"> </w:t>
      </w:r>
      <w:r w:rsidR="00057B45" w:rsidRPr="00782E7E">
        <w:rPr>
          <w:rFonts w:ascii="Times New Roman" w:hAnsi="Times New Roman" w:cs="Times New Roman"/>
          <w:szCs w:val="22"/>
        </w:rPr>
        <w:t>separate financial statements</w:t>
      </w:r>
      <w:r w:rsidR="00BA3815" w:rsidRPr="00782E7E">
        <w:rPr>
          <w:rFonts w:ascii="Times New Roman" w:hAnsi="Times New Roman" w:cs="Times New Roman"/>
          <w:szCs w:val="22"/>
        </w:rPr>
        <w:t>,</w:t>
      </w:r>
      <w:r w:rsidR="003D6CD8" w:rsidRPr="00782E7E">
        <w:rPr>
          <w:rFonts w:ascii="Times New Roman" w:hAnsi="Times New Roman" w:cs="Times New Roman"/>
          <w:szCs w:val="22"/>
        </w:rPr>
        <w:t xml:space="preserve"> </w:t>
      </w:r>
      <w:r w:rsidR="00BF43B3" w:rsidRPr="00782E7E">
        <w:rPr>
          <w:rFonts w:ascii="Times New Roman" w:hAnsi="Times New Roman" w:cs="Times New Roman"/>
          <w:szCs w:val="22"/>
        </w:rPr>
        <w:t xml:space="preserve">less subsequent </w:t>
      </w:r>
      <w:r w:rsidR="00BA3815" w:rsidRPr="00782E7E">
        <w:rPr>
          <w:rFonts w:ascii="Times New Roman" w:hAnsi="Times New Roman" w:cs="Times New Roman"/>
          <w:szCs w:val="22"/>
        </w:rPr>
        <w:t>collection through</w:t>
      </w:r>
      <w:r w:rsidR="005B2A76" w:rsidRPr="00782E7E">
        <w:rPr>
          <w:rFonts w:ascii="Times New Roman" w:hAnsi="Times New Roman" w:cs="Times New Roman"/>
          <w:szCs w:val="22"/>
        </w:rPr>
        <w:t xml:space="preserve"> </w:t>
      </w:r>
      <w:r w:rsidR="005469D5">
        <w:rPr>
          <w:rFonts w:ascii="Times New Roman" w:hAnsi="Times New Roman" w:cs="Times New Roman"/>
          <w:szCs w:val="22"/>
        </w:rPr>
        <w:t xml:space="preserve">2 August </w:t>
      </w:r>
      <w:r w:rsidR="005B2A76" w:rsidRPr="00782E7E">
        <w:rPr>
          <w:rFonts w:ascii="Times New Roman" w:hAnsi="Times New Roman" w:cs="Times New Roman"/>
          <w:szCs w:val="22"/>
        </w:rPr>
        <w:t>2018</w:t>
      </w:r>
      <w:r w:rsidR="005033A7" w:rsidRPr="00782E7E">
        <w:rPr>
          <w:rFonts w:ascii="Times New Roman" w:hAnsi="Times New Roman" w:cs="Times New Roman"/>
          <w:szCs w:val="22"/>
        </w:rPr>
        <w:t xml:space="preserve"> and </w:t>
      </w:r>
      <w:r w:rsidR="005B2A76" w:rsidRPr="00782E7E">
        <w:rPr>
          <w:rFonts w:ascii="Times New Roman" w:hAnsi="Times New Roman" w:cs="Times New Roman"/>
          <w:szCs w:val="22"/>
        </w:rPr>
        <w:t>9</w:t>
      </w:r>
      <w:r w:rsidR="00475B8E" w:rsidRPr="00782E7E">
        <w:rPr>
          <w:rFonts w:ascii="Times New Roman" w:hAnsi="Times New Roman" w:cs="Times New Roman"/>
          <w:szCs w:val="22"/>
        </w:rPr>
        <w:t xml:space="preserve"> February 2017</w:t>
      </w:r>
      <w:r w:rsidR="00BF43B3" w:rsidRPr="00782E7E">
        <w:rPr>
          <w:rFonts w:ascii="Times New Roman" w:hAnsi="Times New Roman" w:cs="Times New Roman"/>
          <w:szCs w:val="22"/>
        </w:rPr>
        <w:t xml:space="preserve"> balanced to Baht </w:t>
      </w:r>
      <w:r w:rsidR="005469D5">
        <w:rPr>
          <w:rFonts w:ascii="Times New Roman" w:hAnsi="Times New Roman" w:cs="Times New Roman"/>
          <w:szCs w:val="22"/>
        </w:rPr>
        <w:t>3.59</w:t>
      </w:r>
      <w:r w:rsidR="00BF43B3" w:rsidRPr="00782E7E">
        <w:rPr>
          <w:rFonts w:ascii="Times New Roman" w:hAnsi="Times New Roman" w:cs="Times New Roman"/>
          <w:szCs w:val="22"/>
        </w:rPr>
        <w:t xml:space="preserve"> million </w:t>
      </w:r>
      <w:r w:rsidR="005033A7" w:rsidRPr="00782E7E">
        <w:rPr>
          <w:rFonts w:ascii="Times New Roman" w:hAnsi="Times New Roman" w:cs="Times New Roman"/>
          <w:szCs w:val="22"/>
        </w:rPr>
        <w:t xml:space="preserve">and Baht </w:t>
      </w:r>
      <w:r w:rsidR="005B2A76" w:rsidRPr="00782E7E">
        <w:rPr>
          <w:rFonts w:ascii="Times New Roman" w:hAnsi="Times New Roman" w:cs="Times New Roman"/>
          <w:szCs w:val="22"/>
        </w:rPr>
        <w:t>4.59</w:t>
      </w:r>
      <w:r w:rsidR="005033A7" w:rsidRPr="00782E7E">
        <w:rPr>
          <w:rFonts w:ascii="Times New Roman" w:hAnsi="Times New Roman" w:cs="Times New Roman"/>
          <w:szCs w:val="22"/>
        </w:rPr>
        <w:t xml:space="preserve"> million, res</w:t>
      </w:r>
      <w:r w:rsidR="00821E75" w:rsidRPr="00782E7E">
        <w:rPr>
          <w:rFonts w:ascii="Times New Roman" w:hAnsi="Times New Roman" w:cs="Times New Roman"/>
          <w:szCs w:val="22"/>
        </w:rPr>
        <w:t>pectively</w:t>
      </w:r>
      <w:r w:rsidR="00BA3815" w:rsidRPr="00782E7E">
        <w:rPr>
          <w:rFonts w:ascii="Times New Roman" w:hAnsi="Times New Roman" w:cs="Times New Roman"/>
          <w:szCs w:val="22"/>
        </w:rPr>
        <w:t>,</w:t>
      </w:r>
      <w:r w:rsidR="00BF43B3" w:rsidRPr="00782E7E">
        <w:rPr>
          <w:rFonts w:ascii="Times New Roman" w:hAnsi="Times New Roman" w:cs="Times New Roman"/>
          <w:szCs w:val="22"/>
        </w:rPr>
        <w:t xml:space="preserve"> was already set up an allowance </w:t>
      </w:r>
      <w:r w:rsidRPr="00782E7E">
        <w:rPr>
          <w:rFonts w:ascii="Times New Roman" w:hAnsi="Times New Roman" w:cs="Times New Roman"/>
          <w:szCs w:val="22"/>
        </w:rPr>
        <w:t xml:space="preserve">in the amount of Baht </w:t>
      </w:r>
      <w:r w:rsidR="005469D5">
        <w:rPr>
          <w:rFonts w:ascii="Times New Roman" w:hAnsi="Times New Roman" w:cs="Times New Roman"/>
          <w:szCs w:val="22"/>
        </w:rPr>
        <w:t>2.92</w:t>
      </w:r>
      <w:r w:rsidR="00475B8E" w:rsidRPr="00782E7E">
        <w:rPr>
          <w:rFonts w:ascii="Times New Roman" w:hAnsi="Times New Roman" w:cs="Times New Roman"/>
          <w:szCs w:val="22"/>
        </w:rPr>
        <w:t xml:space="preserve"> million and Baht </w:t>
      </w:r>
      <w:r w:rsidR="005B2A76" w:rsidRPr="00782E7E">
        <w:rPr>
          <w:rFonts w:ascii="Times New Roman" w:hAnsi="Times New Roman" w:cs="Times New Roman"/>
          <w:szCs w:val="22"/>
        </w:rPr>
        <w:t>4.59</w:t>
      </w:r>
      <w:r w:rsidR="00475B8E" w:rsidRPr="00782E7E">
        <w:rPr>
          <w:rFonts w:ascii="Times New Roman" w:hAnsi="Times New Roman" w:cs="Times New Roman"/>
          <w:szCs w:val="22"/>
        </w:rPr>
        <w:t xml:space="preserve"> million, respectively.</w:t>
      </w:r>
    </w:p>
    <w:p w:rsidR="00FC0096" w:rsidRPr="00782E7E" w:rsidRDefault="00FC0096" w:rsidP="00782E7E">
      <w:pPr>
        <w:pStyle w:val="BodyText"/>
        <w:ind w:left="539" w:right="0" w:firstLine="0"/>
        <w:jc w:val="both"/>
        <w:rPr>
          <w:rFonts w:ascii="Times New Roman" w:hAnsi="Times New Roman" w:cs="Times New Roman"/>
          <w:sz w:val="22"/>
          <w:szCs w:val="22"/>
        </w:rPr>
      </w:pPr>
    </w:p>
    <w:p w:rsidR="00525ECE" w:rsidRPr="00C23E0D" w:rsidRDefault="00525ECE" w:rsidP="00525ECE">
      <w:pPr>
        <w:spacing w:after="0" w:line="240" w:lineRule="atLeast"/>
        <w:ind w:left="547" w:right="14"/>
        <w:jc w:val="both"/>
        <w:rPr>
          <w:rFonts w:ascii="Times New Roman" w:eastAsia="Cordia New" w:hAnsi="Times New Roman" w:cs="Angsana New"/>
          <w:szCs w:val="22"/>
        </w:rPr>
      </w:pPr>
      <w:r w:rsidRPr="00C23E0D">
        <w:rPr>
          <w:rFonts w:ascii="Times New Roman" w:eastAsia="Cordia New" w:hAnsi="Times New Roman" w:cs="Angsana New"/>
          <w:szCs w:val="22"/>
        </w:rPr>
        <w:t xml:space="preserve">As at </w:t>
      </w:r>
      <w:r w:rsidR="008C33E2" w:rsidRPr="00C23E0D">
        <w:rPr>
          <w:rFonts w:ascii="Times New Roman" w:hAnsi="Times New Roman" w:cs="Times New Roman"/>
          <w:szCs w:val="22"/>
        </w:rPr>
        <w:t>30 June</w:t>
      </w:r>
      <w:r w:rsidR="005B2A76">
        <w:rPr>
          <w:rFonts w:ascii="Times New Roman" w:hAnsi="Times New Roman" w:cs="Times New Roman"/>
          <w:szCs w:val="22"/>
        </w:rPr>
        <w:t xml:space="preserve"> 2018</w:t>
      </w:r>
      <w:r w:rsidRPr="00C23E0D">
        <w:rPr>
          <w:rFonts w:ascii="Times New Roman" w:hAnsi="Times New Roman" w:cs="Times New Roman"/>
          <w:szCs w:val="22"/>
        </w:rPr>
        <w:t xml:space="preserve"> and 31 December 201</w:t>
      </w:r>
      <w:r w:rsidR="005B2A76">
        <w:rPr>
          <w:rFonts w:ascii="Times New Roman" w:hAnsi="Times New Roman" w:cs="Times New Roman"/>
          <w:szCs w:val="22"/>
        </w:rPr>
        <w:t>7</w:t>
      </w:r>
      <w:r w:rsidRPr="00C23E0D">
        <w:rPr>
          <w:rFonts w:ascii="Times New Roman" w:eastAsia="Cordia New" w:hAnsi="Times New Roman" w:cs="Angsana New"/>
          <w:szCs w:val="22"/>
        </w:rPr>
        <w:t>, trade account receivable</w:t>
      </w:r>
      <w:r w:rsidR="00AB3DF8" w:rsidRPr="00C23E0D">
        <w:rPr>
          <w:rFonts w:ascii="Times New Roman" w:eastAsia="Cordia New" w:hAnsi="Times New Roman" w:cs="Angsana New"/>
          <w:szCs w:val="22"/>
        </w:rPr>
        <w:t xml:space="preserve"> </w:t>
      </w:r>
      <w:r w:rsidRPr="00C23E0D">
        <w:rPr>
          <w:rFonts w:ascii="Times New Roman" w:eastAsia="Cordia New" w:hAnsi="Times New Roman" w:cs="Angsana New"/>
          <w:szCs w:val="22"/>
        </w:rPr>
        <w:t>-</w:t>
      </w:r>
      <w:r w:rsidR="00AB3DF8" w:rsidRPr="00C23E0D">
        <w:rPr>
          <w:rFonts w:ascii="Times New Roman" w:eastAsia="Cordia New" w:hAnsi="Times New Roman" w:cs="Angsana New"/>
          <w:szCs w:val="22"/>
        </w:rPr>
        <w:t xml:space="preserve"> </w:t>
      </w:r>
      <w:r w:rsidRPr="00C23E0D">
        <w:rPr>
          <w:rFonts w:ascii="Times New Roman" w:eastAsia="Cordia New" w:hAnsi="Times New Roman" w:cs="Angsana New"/>
          <w:szCs w:val="22"/>
        </w:rPr>
        <w:t>Airport of Thailand Pcl.</w:t>
      </w:r>
      <w:r w:rsidR="005B2A76">
        <w:rPr>
          <w:rFonts w:ascii="Times New Roman" w:eastAsia="Cordia New" w:hAnsi="Times New Roman" w:cs="Angsana New"/>
          <w:szCs w:val="22"/>
        </w:rPr>
        <w:t xml:space="preserve"> Was overdue</w:t>
      </w:r>
      <w:r w:rsidRPr="00C23E0D">
        <w:rPr>
          <w:rFonts w:ascii="Times New Roman" w:eastAsia="Cordia New" w:hAnsi="Times New Roman" w:cs="Angsana New"/>
          <w:szCs w:val="22"/>
        </w:rPr>
        <w:t xml:space="preserve"> in the amount of Baht 58.23 million in consolidated and separate financial statements</w:t>
      </w:r>
      <w:r w:rsidR="005B2A76">
        <w:rPr>
          <w:rFonts w:ascii="Times New Roman" w:eastAsia="Cordia New" w:hAnsi="Times New Roman" w:cs="Angsana New"/>
          <w:szCs w:val="22"/>
        </w:rPr>
        <w:t>.</w:t>
      </w:r>
      <w:r w:rsidR="00021A7B" w:rsidRPr="00C23E0D">
        <w:rPr>
          <w:rFonts w:ascii="Times New Roman" w:eastAsia="Cordia New" w:hAnsi="Times New Roman" w:cs="Angsana New"/>
          <w:szCs w:val="22"/>
        </w:rPr>
        <w:t xml:space="preserve"> </w:t>
      </w:r>
      <w:r w:rsidR="005B2A76">
        <w:rPr>
          <w:rFonts w:ascii="Times New Roman" w:eastAsia="Cordia New" w:hAnsi="Times New Roman" w:cs="Angsana New"/>
          <w:szCs w:val="22"/>
        </w:rPr>
        <w:t>The Company</w:t>
      </w:r>
      <w:r w:rsidRPr="00C23E0D">
        <w:rPr>
          <w:rFonts w:ascii="Times New Roman" w:eastAsia="Cordia New" w:hAnsi="Times New Roman" w:cs="Angsana New"/>
          <w:szCs w:val="22"/>
        </w:rPr>
        <w:t xml:space="preserve"> already set up an allowance in full</w:t>
      </w:r>
      <w:r w:rsidR="005B2A76">
        <w:rPr>
          <w:rFonts w:ascii="Times New Roman" w:eastAsia="Cordia New" w:hAnsi="Times New Roman" w:cs="Angsana New"/>
          <w:szCs w:val="22"/>
        </w:rPr>
        <w:t xml:space="preserve"> amount.</w:t>
      </w:r>
      <w:r w:rsidRPr="00C23E0D">
        <w:rPr>
          <w:rFonts w:ascii="Times New Roman" w:eastAsia="Cordia New" w:hAnsi="Times New Roman" w:cs="Angsana New"/>
          <w:szCs w:val="22"/>
        </w:rPr>
        <w:t xml:space="preserve"> Please also</w:t>
      </w:r>
      <w:r w:rsidR="00D87BE0" w:rsidRPr="00C23E0D">
        <w:rPr>
          <w:rFonts w:ascii="Times New Roman" w:eastAsia="Cordia New" w:hAnsi="Times New Roman" w:cs="Angsana New"/>
          <w:szCs w:val="22"/>
        </w:rPr>
        <w:t xml:space="preserve"> see note 26</w:t>
      </w:r>
      <w:r w:rsidRPr="00C23E0D">
        <w:rPr>
          <w:rFonts w:ascii="Times New Roman" w:eastAsia="Cordia New" w:hAnsi="Times New Roman" w:cs="Angsana New"/>
          <w:szCs w:val="22"/>
        </w:rPr>
        <w:t xml:space="preserve"> to the financial statements.</w:t>
      </w:r>
    </w:p>
    <w:p w:rsidR="00DA1190" w:rsidRPr="00DA1190" w:rsidRDefault="00DA1190" w:rsidP="00DA1190">
      <w:pPr>
        <w:pStyle w:val="BodyText"/>
        <w:ind w:left="539" w:right="0" w:firstLine="0"/>
        <w:jc w:val="both"/>
        <w:rPr>
          <w:rFonts w:ascii="Times New Roman" w:hAnsi="Times New Roman" w:cs="Times New Roman"/>
          <w:sz w:val="22"/>
          <w:szCs w:val="22"/>
        </w:rPr>
      </w:pPr>
    </w:p>
    <w:p w:rsidR="004C11F2" w:rsidRPr="00C23E0D" w:rsidRDefault="004C11F2" w:rsidP="00C173C2">
      <w:pPr>
        <w:spacing w:after="0" w:line="240" w:lineRule="atLeast"/>
        <w:ind w:left="547" w:right="14"/>
        <w:jc w:val="both"/>
        <w:rPr>
          <w:rFonts w:ascii="Times New Roman" w:eastAsia="Cordia New" w:hAnsi="Times New Roman" w:cs="Angsana New"/>
          <w:szCs w:val="22"/>
        </w:rPr>
      </w:pPr>
      <w:r w:rsidRPr="00C23E0D">
        <w:rPr>
          <w:rFonts w:ascii="Times New Roman" w:eastAsia="Cordia New" w:hAnsi="Times New Roman" w:cs="Angsana New"/>
          <w:szCs w:val="22"/>
        </w:rPr>
        <w:t xml:space="preserve">As at </w:t>
      </w:r>
      <w:r w:rsidR="008C33E2" w:rsidRPr="00C23E0D">
        <w:rPr>
          <w:rFonts w:ascii="Times New Roman" w:hAnsi="Times New Roman" w:cs="Times New Roman"/>
          <w:szCs w:val="22"/>
        </w:rPr>
        <w:t>30 June</w:t>
      </w:r>
      <w:r w:rsidR="006603F2">
        <w:rPr>
          <w:rFonts w:ascii="Times New Roman" w:hAnsi="Times New Roman" w:cs="Times New Roman"/>
          <w:szCs w:val="22"/>
        </w:rPr>
        <w:t xml:space="preserve"> 2018</w:t>
      </w:r>
      <w:r w:rsidRPr="00C23E0D">
        <w:rPr>
          <w:rFonts w:ascii="Times New Roman" w:hAnsi="Times New Roman" w:cs="Times New Roman"/>
          <w:szCs w:val="22"/>
        </w:rPr>
        <w:t xml:space="preserve"> and 31 December 201</w:t>
      </w:r>
      <w:r w:rsidR="00B27444">
        <w:rPr>
          <w:rFonts w:ascii="Times New Roman" w:hAnsi="Times New Roman" w:cs="Times New Roman"/>
          <w:szCs w:val="22"/>
        </w:rPr>
        <w:t>7</w:t>
      </w:r>
      <w:r w:rsidRPr="00C23E0D">
        <w:rPr>
          <w:rFonts w:ascii="Times New Roman" w:eastAsia="Cordia New" w:hAnsi="Times New Roman" w:cs="Angsana New"/>
          <w:szCs w:val="22"/>
        </w:rPr>
        <w:t xml:space="preserve">, </w:t>
      </w:r>
      <w:r w:rsidR="008D75B7" w:rsidRPr="00C23E0D">
        <w:rPr>
          <w:rFonts w:ascii="Times New Roman" w:eastAsia="Cordia New" w:hAnsi="Times New Roman" w:cs="Angsana New"/>
          <w:szCs w:val="22"/>
        </w:rPr>
        <w:t xml:space="preserve">trade </w:t>
      </w:r>
      <w:r w:rsidRPr="00C23E0D">
        <w:rPr>
          <w:rFonts w:ascii="Times New Roman" w:eastAsia="Cordia New" w:hAnsi="Times New Roman" w:cs="Angsana New"/>
          <w:szCs w:val="22"/>
        </w:rPr>
        <w:t>account</w:t>
      </w:r>
      <w:r w:rsidR="00DA0B46" w:rsidRPr="00C23E0D">
        <w:rPr>
          <w:rFonts w:ascii="Times New Roman" w:eastAsia="Cordia New" w:hAnsi="Times New Roman" w:cs="Angsana New"/>
          <w:szCs w:val="22"/>
        </w:rPr>
        <w:t>s</w:t>
      </w:r>
      <w:r w:rsidRPr="00C23E0D">
        <w:rPr>
          <w:rFonts w:ascii="Times New Roman" w:eastAsia="Cordia New" w:hAnsi="Times New Roman" w:cs="Angsana New"/>
          <w:szCs w:val="22"/>
        </w:rPr>
        <w:t xml:space="preserve"> receivable</w:t>
      </w:r>
      <w:r w:rsidR="00DA0B46" w:rsidRPr="00C23E0D">
        <w:rPr>
          <w:rFonts w:ascii="Times New Roman" w:eastAsia="Cordia New" w:hAnsi="Times New Roman" w:cs="Angsana New"/>
          <w:szCs w:val="22"/>
        </w:rPr>
        <w:t>s</w:t>
      </w:r>
      <w:r w:rsidRPr="00C23E0D">
        <w:rPr>
          <w:rFonts w:ascii="Times New Roman" w:eastAsia="Cordia New" w:hAnsi="Times New Roman" w:cs="Angsana New"/>
          <w:szCs w:val="22"/>
        </w:rPr>
        <w:t xml:space="preserve"> under </w:t>
      </w:r>
      <w:r w:rsidR="008F451A" w:rsidRPr="00C23E0D">
        <w:rPr>
          <w:rFonts w:ascii="Times New Roman" w:eastAsia="Cordia New" w:hAnsi="Times New Roman" w:cs="Angsana New"/>
          <w:szCs w:val="22"/>
        </w:rPr>
        <w:t xml:space="preserve">the </w:t>
      </w:r>
      <w:r w:rsidRPr="00C23E0D">
        <w:rPr>
          <w:rFonts w:ascii="Times New Roman" w:eastAsia="Cordia New" w:hAnsi="Times New Roman" w:cs="Angsana New"/>
          <w:szCs w:val="22"/>
        </w:rPr>
        <w:t xml:space="preserve">installment agreement or Central Waste Management Co., Ltd. in the amount of Baht </w:t>
      </w:r>
      <w:r w:rsidR="00B27444">
        <w:rPr>
          <w:rFonts w:ascii="Times New Roman" w:eastAsia="Cordia New" w:hAnsi="Times New Roman" w:cs="Angsana New"/>
          <w:szCs w:val="22"/>
        </w:rPr>
        <w:t>59.38</w:t>
      </w:r>
      <w:r w:rsidRPr="00C23E0D">
        <w:rPr>
          <w:rFonts w:ascii="Times New Roman" w:eastAsia="Cordia New" w:hAnsi="Times New Roman" w:cs="Angsana New"/>
          <w:szCs w:val="22"/>
        </w:rPr>
        <w:t xml:space="preserve"> million</w:t>
      </w:r>
      <w:r w:rsidR="00B27444">
        <w:rPr>
          <w:rFonts w:ascii="Times New Roman" w:eastAsia="Cordia New" w:hAnsi="Times New Roman" w:cs="Angsana New"/>
          <w:szCs w:val="22"/>
        </w:rPr>
        <w:t xml:space="preserve"> in consolidated</w:t>
      </w:r>
      <w:r w:rsidRPr="00C23E0D">
        <w:rPr>
          <w:rFonts w:ascii="Times New Roman" w:eastAsia="Cordia New" w:hAnsi="Times New Roman" w:cs="Angsana New"/>
          <w:szCs w:val="22"/>
        </w:rPr>
        <w:t xml:space="preserve"> and</w:t>
      </w:r>
      <w:r w:rsidR="00B27444">
        <w:rPr>
          <w:rFonts w:ascii="Times New Roman" w:eastAsia="Cordia New" w:hAnsi="Times New Roman" w:cs="Angsana New"/>
          <w:szCs w:val="22"/>
        </w:rPr>
        <w:t xml:space="preserve"> separate financial statements.</w:t>
      </w:r>
      <w:r w:rsidRPr="00C23E0D">
        <w:rPr>
          <w:rFonts w:ascii="Times New Roman" w:eastAsia="Cordia New" w:hAnsi="Times New Roman" w:cs="Angsana New"/>
          <w:szCs w:val="22"/>
        </w:rPr>
        <w:t xml:space="preserve"> </w:t>
      </w:r>
      <w:r w:rsidR="00D87BE0" w:rsidRPr="00C23E0D">
        <w:rPr>
          <w:rFonts w:ascii="Times New Roman" w:eastAsia="Cordia New" w:hAnsi="Times New Roman" w:cs="Angsana New"/>
          <w:szCs w:val="22"/>
        </w:rPr>
        <w:t xml:space="preserve">Such receivable was overdue </w:t>
      </w:r>
      <w:r w:rsidR="00C173C2" w:rsidRPr="00C23E0D">
        <w:rPr>
          <w:rFonts w:ascii="Times New Roman" w:eastAsia="Cordia New" w:hAnsi="Times New Roman" w:cs="Angsana New"/>
          <w:szCs w:val="22"/>
        </w:rPr>
        <w:t>who</w:t>
      </w:r>
      <w:r w:rsidR="00D87BE0" w:rsidRPr="00C23E0D">
        <w:rPr>
          <w:rFonts w:ascii="Times New Roman" w:eastAsia="Cordia New" w:hAnsi="Times New Roman" w:cs="Angsana New"/>
          <w:szCs w:val="22"/>
        </w:rPr>
        <w:t xml:space="preserve"> lack</w:t>
      </w:r>
      <w:r w:rsidR="00C173C2" w:rsidRPr="00C23E0D">
        <w:rPr>
          <w:rFonts w:ascii="Times New Roman" w:eastAsia="Cordia New" w:hAnsi="Times New Roman" w:cs="Angsana New"/>
          <w:szCs w:val="22"/>
        </w:rPr>
        <w:t>ed the</w:t>
      </w:r>
      <w:r w:rsidR="00D87BE0" w:rsidRPr="00C23E0D">
        <w:rPr>
          <w:rFonts w:ascii="Times New Roman" w:eastAsia="Cordia New" w:hAnsi="Times New Roman" w:cs="Angsana New"/>
          <w:szCs w:val="22"/>
        </w:rPr>
        <w:t xml:space="preserve"> liquidity </w:t>
      </w:r>
      <w:r w:rsidR="006A6E0B" w:rsidRPr="00C23E0D">
        <w:rPr>
          <w:rFonts w:ascii="Times New Roman" w:eastAsia="Cordia New" w:hAnsi="Times New Roman" w:cs="Angsana New"/>
          <w:szCs w:val="22"/>
        </w:rPr>
        <w:t xml:space="preserve">and </w:t>
      </w:r>
      <w:r w:rsidR="00C173C2" w:rsidRPr="00C23E0D">
        <w:rPr>
          <w:rFonts w:ascii="Times New Roman" w:eastAsia="Cordia New" w:hAnsi="Times New Roman" w:cs="Angsana New"/>
          <w:szCs w:val="22"/>
        </w:rPr>
        <w:t xml:space="preserve">failed to make the payment under the </w:t>
      </w:r>
      <w:r w:rsidR="006A6E0B" w:rsidRPr="00C23E0D">
        <w:rPr>
          <w:rFonts w:ascii="Times New Roman" w:eastAsia="Cordia New" w:hAnsi="Times New Roman" w:cs="Angsana New"/>
          <w:szCs w:val="22"/>
        </w:rPr>
        <w:t xml:space="preserve">installment agreement, </w:t>
      </w:r>
      <w:r w:rsidR="00B27444">
        <w:rPr>
          <w:rFonts w:ascii="Times New Roman" w:eastAsia="Cordia New" w:hAnsi="Times New Roman" w:cs="Angsana New"/>
          <w:szCs w:val="22"/>
        </w:rPr>
        <w:t xml:space="preserve">including </w:t>
      </w:r>
      <w:r w:rsidR="006A6E0B" w:rsidRPr="00C23E0D">
        <w:rPr>
          <w:rFonts w:ascii="Times New Roman" w:eastAsia="Cordia New" w:hAnsi="Times New Roman" w:cs="Angsana New"/>
          <w:szCs w:val="22"/>
        </w:rPr>
        <w:t xml:space="preserve">the former </w:t>
      </w:r>
      <w:r w:rsidR="00F720A0" w:rsidRPr="00C23E0D">
        <w:rPr>
          <w:rFonts w:ascii="Times New Roman" w:eastAsia="Cordia New" w:hAnsi="Times New Roman" w:cs="Angsana New"/>
          <w:szCs w:val="22"/>
        </w:rPr>
        <w:t>shareholder</w:t>
      </w:r>
      <w:r w:rsidR="00C173C2" w:rsidRPr="00C23E0D">
        <w:rPr>
          <w:rFonts w:ascii="Times New Roman" w:eastAsia="Cordia New" w:hAnsi="Times New Roman" w:cs="Angsana New"/>
          <w:szCs w:val="22"/>
        </w:rPr>
        <w:t xml:space="preserve"> of above debtor </w:t>
      </w:r>
      <w:r w:rsidR="00B27444">
        <w:rPr>
          <w:rFonts w:ascii="Times New Roman" w:eastAsia="Cordia New" w:hAnsi="Times New Roman" w:cs="Angsana New"/>
          <w:szCs w:val="22"/>
        </w:rPr>
        <w:t>was</w:t>
      </w:r>
      <w:r w:rsidR="00C173C2" w:rsidRPr="00C23E0D">
        <w:rPr>
          <w:rFonts w:ascii="Times New Roman" w:eastAsia="Cordia New" w:hAnsi="Times New Roman" w:cs="Angsana New"/>
          <w:szCs w:val="22"/>
        </w:rPr>
        <w:t xml:space="preserve"> same person as the</w:t>
      </w:r>
      <w:r w:rsidR="00B27444">
        <w:rPr>
          <w:rFonts w:ascii="Times New Roman" w:eastAsia="Cordia New" w:hAnsi="Times New Roman" w:cs="Angsana New"/>
          <w:szCs w:val="22"/>
        </w:rPr>
        <w:t xml:space="preserve"> former marketing management of the Company. However,</w:t>
      </w:r>
      <w:r w:rsidR="006A6E0B" w:rsidRPr="00C23E0D">
        <w:rPr>
          <w:rFonts w:ascii="Times New Roman" w:eastAsia="Cordia New" w:hAnsi="Times New Roman" w:cs="Angsana New"/>
          <w:szCs w:val="22"/>
        </w:rPr>
        <w:t xml:space="preserve"> </w:t>
      </w:r>
      <w:r w:rsidR="00B27444">
        <w:rPr>
          <w:rFonts w:ascii="Times New Roman" w:eastAsia="Cordia New" w:hAnsi="Times New Roman" w:cs="Angsana New"/>
          <w:szCs w:val="22"/>
        </w:rPr>
        <w:t>t</w:t>
      </w:r>
      <w:r w:rsidR="00C173C2" w:rsidRPr="00C23E0D">
        <w:rPr>
          <w:rFonts w:ascii="Times New Roman" w:eastAsia="Cordia New" w:hAnsi="Times New Roman" w:cs="Angsana New"/>
          <w:szCs w:val="22"/>
        </w:rPr>
        <w:t xml:space="preserve">he Company </w:t>
      </w:r>
      <w:r w:rsidRPr="00C23E0D">
        <w:rPr>
          <w:rFonts w:ascii="Times New Roman" w:eastAsia="Cordia New" w:hAnsi="Times New Roman" w:cs="Angsana New"/>
          <w:szCs w:val="22"/>
        </w:rPr>
        <w:t>already set up an allowance in full amount</w:t>
      </w:r>
      <w:r w:rsidR="00B27444">
        <w:rPr>
          <w:rFonts w:ascii="Times New Roman" w:eastAsia="Cordia New" w:hAnsi="Times New Roman" w:cs="Angsana New"/>
          <w:szCs w:val="22"/>
        </w:rPr>
        <w:t>.</w:t>
      </w:r>
      <w:r w:rsidRPr="00C23E0D">
        <w:rPr>
          <w:rFonts w:ascii="Times New Roman" w:eastAsia="Cordia New" w:hAnsi="Times New Roman" w:cs="Angsana New"/>
          <w:szCs w:val="22"/>
        </w:rPr>
        <w:t xml:space="preserve"> </w:t>
      </w:r>
      <w:r w:rsidR="00B27444">
        <w:rPr>
          <w:rFonts w:ascii="Times New Roman" w:eastAsia="Cordia New" w:hAnsi="Times New Roman" w:cs="Angsana New"/>
          <w:szCs w:val="22"/>
        </w:rPr>
        <w:t xml:space="preserve">Please also see note 26 to </w:t>
      </w:r>
      <w:r w:rsidRPr="00C23E0D">
        <w:rPr>
          <w:rFonts w:ascii="Times New Roman" w:eastAsia="Cordia New" w:hAnsi="Times New Roman" w:cs="Angsana New"/>
          <w:szCs w:val="22"/>
        </w:rPr>
        <w:t>the</w:t>
      </w:r>
      <w:r w:rsidR="00B27444">
        <w:rPr>
          <w:rFonts w:ascii="Times New Roman" w:eastAsia="Cordia New" w:hAnsi="Times New Roman" w:cs="Angsana New"/>
          <w:szCs w:val="22"/>
        </w:rPr>
        <w:t xml:space="preserve"> financial statements.</w:t>
      </w:r>
    </w:p>
    <w:p w:rsidR="00CE08B2" w:rsidRPr="00C23E0D" w:rsidRDefault="00CE08B2" w:rsidP="00782E7E">
      <w:pPr>
        <w:pStyle w:val="BodyText"/>
        <w:ind w:left="539" w:right="0" w:firstLine="0"/>
        <w:jc w:val="both"/>
        <w:rPr>
          <w:rFonts w:ascii="Times New Roman" w:hAnsi="Times New Roman" w:cs="Times New Roman"/>
          <w:sz w:val="22"/>
          <w:szCs w:val="22"/>
        </w:rPr>
      </w:pPr>
    </w:p>
    <w:p w:rsidR="00DA1190" w:rsidRDefault="00DA1190">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DE4702" w:rsidRPr="00B27444" w:rsidRDefault="00DE4702" w:rsidP="007447AD">
      <w:pPr>
        <w:numPr>
          <w:ilvl w:val="0"/>
          <w:numId w:val="8"/>
        </w:numPr>
        <w:tabs>
          <w:tab w:val="left" w:pos="567"/>
        </w:tabs>
        <w:spacing w:after="0" w:line="240" w:lineRule="atLeast"/>
        <w:ind w:left="540" w:right="14"/>
        <w:jc w:val="thaiDistribute"/>
        <w:rPr>
          <w:rFonts w:ascii="Times New Roman" w:hAnsi="Times New Roman" w:cs="Times New Roman"/>
          <w:b/>
          <w:bCs/>
          <w:szCs w:val="22"/>
        </w:rPr>
      </w:pPr>
      <w:r w:rsidRPr="00B27444">
        <w:rPr>
          <w:rFonts w:ascii="Times New Roman" w:hAnsi="Times New Roman" w:cs="Times New Roman"/>
          <w:b/>
          <w:bCs/>
          <w:szCs w:val="22"/>
        </w:rPr>
        <w:lastRenderedPageBreak/>
        <w:t xml:space="preserve">Other </w:t>
      </w:r>
      <w:r w:rsidR="00411005" w:rsidRPr="00B27444">
        <w:rPr>
          <w:rFonts w:ascii="Times New Roman" w:hAnsi="Times New Roman" w:cs="Times New Roman"/>
          <w:b/>
          <w:bCs/>
          <w:szCs w:val="22"/>
        </w:rPr>
        <w:t xml:space="preserve">current </w:t>
      </w:r>
      <w:r w:rsidRPr="00B27444">
        <w:rPr>
          <w:rFonts w:ascii="Times New Roman" w:hAnsi="Times New Roman" w:cs="Times New Roman"/>
          <w:b/>
          <w:bCs/>
          <w:szCs w:val="22"/>
        </w:rPr>
        <w:t>receivables</w:t>
      </w:r>
    </w:p>
    <w:p w:rsidR="00E631E1" w:rsidRPr="00782E7E" w:rsidRDefault="00E631E1" w:rsidP="00782E7E">
      <w:pPr>
        <w:pStyle w:val="BodyText"/>
        <w:ind w:left="539" w:right="0" w:firstLine="0"/>
        <w:jc w:val="both"/>
        <w:rPr>
          <w:rFonts w:ascii="Times New Roman" w:hAnsi="Times New Roman" w:cs="Times New Roman"/>
          <w:sz w:val="22"/>
          <w:szCs w:val="22"/>
        </w:rPr>
      </w:pPr>
    </w:p>
    <w:tbl>
      <w:tblPr>
        <w:tblW w:w="10221" w:type="dxa"/>
        <w:tblInd w:w="18" w:type="dxa"/>
        <w:tblLayout w:type="fixed"/>
        <w:tblLook w:val="0000" w:firstRow="0" w:lastRow="0" w:firstColumn="0" w:lastColumn="0" w:noHBand="0" w:noVBand="0"/>
      </w:tblPr>
      <w:tblGrid>
        <w:gridCol w:w="4220"/>
        <w:gridCol w:w="1276"/>
        <w:gridCol w:w="273"/>
        <w:gridCol w:w="1367"/>
        <w:gridCol w:w="273"/>
        <w:gridCol w:w="1276"/>
        <w:gridCol w:w="273"/>
        <w:gridCol w:w="1263"/>
      </w:tblGrid>
      <w:tr w:rsidR="00F03DBF" w:rsidRPr="00B27444" w:rsidTr="00035A80">
        <w:trPr>
          <w:trHeight w:hRule="exact" w:val="547"/>
          <w:tblHeader/>
        </w:trPr>
        <w:tc>
          <w:tcPr>
            <w:tcW w:w="4220" w:type="dxa"/>
            <w:shd w:val="clear" w:color="auto" w:fill="auto"/>
            <w:vAlign w:val="bottom"/>
          </w:tcPr>
          <w:p w:rsidR="00BF43B3" w:rsidRPr="00B27444" w:rsidRDefault="00BF43B3" w:rsidP="00C62250">
            <w:pPr>
              <w:tabs>
                <w:tab w:val="left" w:pos="71"/>
              </w:tabs>
              <w:spacing w:after="0" w:line="240" w:lineRule="atLeast"/>
              <w:ind w:left="71" w:right="32"/>
              <w:jc w:val="thaiDistribute"/>
              <w:rPr>
                <w:rFonts w:ascii="Times New Roman" w:hAnsi="Times New Roman"/>
                <w:szCs w:val="22"/>
                <w:lang w:val="en-GB"/>
              </w:rPr>
            </w:pPr>
          </w:p>
        </w:tc>
        <w:tc>
          <w:tcPr>
            <w:tcW w:w="2916" w:type="dxa"/>
            <w:gridSpan w:val="3"/>
            <w:shd w:val="clear" w:color="auto" w:fill="auto"/>
            <w:vAlign w:val="bottom"/>
          </w:tcPr>
          <w:p w:rsidR="00BF43B3" w:rsidRPr="00B27444" w:rsidRDefault="00BF43B3" w:rsidP="00C62250">
            <w:pPr>
              <w:spacing w:after="0" w:line="240" w:lineRule="atLeast"/>
              <w:ind w:right="46"/>
              <w:jc w:val="center"/>
              <w:rPr>
                <w:rFonts w:ascii="Times New Roman" w:hAnsi="Times New Roman" w:cs="Times New Roman"/>
                <w:b/>
                <w:bCs/>
                <w:szCs w:val="22"/>
              </w:rPr>
            </w:pPr>
            <w:r w:rsidRPr="00B27444">
              <w:rPr>
                <w:rFonts w:ascii="Times New Roman" w:hAnsi="Times New Roman" w:cs="Times New Roman"/>
                <w:b/>
                <w:bCs/>
                <w:szCs w:val="22"/>
              </w:rPr>
              <w:t>Consolidated</w:t>
            </w:r>
            <w:r w:rsidRPr="00B27444">
              <w:rPr>
                <w:rFonts w:ascii="Times New Roman" w:hAnsi="Times New Roman" w:cs="Times New Roman"/>
                <w:b/>
                <w:bCs/>
                <w:szCs w:val="22"/>
              </w:rPr>
              <w:br/>
              <w:t>financial statements</w:t>
            </w:r>
          </w:p>
        </w:tc>
        <w:tc>
          <w:tcPr>
            <w:tcW w:w="273" w:type="dxa"/>
            <w:vAlign w:val="bottom"/>
          </w:tcPr>
          <w:p w:rsidR="00BF43B3" w:rsidRPr="00B27444" w:rsidRDefault="00BF43B3" w:rsidP="00C62250">
            <w:pPr>
              <w:tabs>
                <w:tab w:val="decimal" w:pos="930"/>
              </w:tabs>
              <w:spacing w:after="0" w:line="240" w:lineRule="atLeast"/>
              <w:jc w:val="center"/>
              <w:rPr>
                <w:rFonts w:ascii="Times New Roman" w:hAnsi="Times New Roman" w:cs="Times New Roman"/>
                <w:b/>
                <w:bCs/>
                <w:szCs w:val="22"/>
              </w:rPr>
            </w:pPr>
          </w:p>
        </w:tc>
        <w:tc>
          <w:tcPr>
            <w:tcW w:w="2812" w:type="dxa"/>
            <w:gridSpan w:val="3"/>
            <w:vAlign w:val="bottom"/>
          </w:tcPr>
          <w:p w:rsidR="00BF43B3" w:rsidRPr="00B27444" w:rsidRDefault="00BF43B3" w:rsidP="00C62250">
            <w:pPr>
              <w:spacing w:after="0" w:line="240" w:lineRule="atLeast"/>
              <w:ind w:left="-3" w:right="97"/>
              <w:jc w:val="center"/>
              <w:rPr>
                <w:rFonts w:ascii="Times New Roman" w:hAnsi="Times New Roman" w:cs="Times New Roman"/>
                <w:b/>
                <w:bCs/>
                <w:szCs w:val="22"/>
              </w:rPr>
            </w:pPr>
            <w:r w:rsidRPr="00B27444">
              <w:rPr>
                <w:rFonts w:ascii="Times New Roman" w:hAnsi="Times New Roman" w:cs="Times New Roman"/>
                <w:b/>
                <w:bCs/>
                <w:szCs w:val="22"/>
              </w:rPr>
              <w:t>Separate</w:t>
            </w:r>
            <w:r w:rsidRPr="00B27444">
              <w:rPr>
                <w:rFonts w:ascii="Times New Roman" w:hAnsi="Times New Roman" w:cs="Times New Roman"/>
                <w:b/>
                <w:bCs/>
                <w:szCs w:val="22"/>
                <w:cs/>
              </w:rPr>
              <w:br/>
            </w:r>
            <w:r w:rsidRPr="00B27444">
              <w:rPr>
                <w:rFonts w:ascii="Times New Roman" w:hAnsi="Times New Roman" w:cs="Times New Roman"/>
                <w:b/>
                <w:bCs/>
                <w:szCs w:val="22"/>
              </w:rPr>
              <w:t>financial statements</w:t>
            </w:r>
          </w:p>
        </w:tc>
      </w:tr>
      <w:tr w:rsidR="00965615" w:rsidRPr="00B27444" w:rsidTr="00035A80">
        <w:trPr>
          <w:trHeight w:val="540"/>
          <w:tblHeader/>
        </w:trPr>
        <w:tc>
          <w:tcPr>
            <w:tcW w:w="4220" w:type="dxa"/>
            <w:shd w:val="clear" w:color="auto" w:fill="auto"/>
          </w:tcPr>
          <w:p w:rsidR="00965615" w:rsidRPr="00B27444" w:rsidRDefault="00965615" w:rsidP="00C62250">
            <w:pPr>
              <w:tabs>
                <w:tab w:val="left" w:pos="71"/>
              </w:tabs>
              <w:spacing w:after="0" w:line="240" w:lineRule="atLeast"/>
              <w:ind w:left="71" w:right="32"/>
              <w:jc w:val="thaiDistribute"/>
              <w:rPr>
                <w:rFonts w:ascii="Times New Roman" w:hAnsi="Times New Roman" w:cs="Times New Roman"/>
                <w:szCs w:val="22"/>
                <w:cs/>
                <w:lang w:val="en-GB"/>
              </w:rPr>
            </w:pPr>
          </w:p>
        </w:tc>
        <w:tc>
          <w:tcPr>
            <w:tcW w:w="1276" w:type="dxa"/>
            <w:shd w:val="clear" w:color="auto" w:fill="auto"/>
          </w:tcPr>
          <w:p w:rsidR="00A9733F" w:rsidRPr="00B27444" w:rsidRDefault="00965615" w:rsidP="00C62250">
            <w:pPr>
              <w:spacing w:after="0" w:line="240" w:lineRule="atLeast"/>
              <w:ind w:left="-108" w:right="-105"/>
              <w:jc w:val="center"/>
              <w:rPr>
                <w:rFonts w:ascii="Times New Roman" w:hAnsi="Times New Roman" w:cs="Times New Roman"/>
                <w:szCs w:val="22"/>
              </w:rPr>
            </w:pPr>
            <w:r w:rsidRPr="00B27444">
              <w:rPr>
                <w:rFonts w:ascii="Times New Roman" w:hAnsi="Times New Roman" w:cs="Times New Roman"/>
                <w:szCs w:val="22"/>
              </w:rPr>
              <w:t>3</w:t>
            </w:r>
            <w:r w:rsidR="00A9733F" w:rsidRPr="00B27444">
              <w:rPr>
                <w:rFonts w:ascii="Times New Roman" w:hAnsi="Times New Roman" w:cs="Times New Roman"/>
                <w:szCs w:val="22"/>
              </w:rPr>
              <w:t>0</w:t>
            </w:r>
            <w:r w:rsidRPr="00B27444">
              <w:rPr>
                <w:rFonts w:ascii="Times New Roman" w:hAnsi="Times New Roman" w:cs="Times New Roman"/>
                <w:szCs w:val="22"/>
              </w:rPr>
              <w:t xml:space="preserve"> </w:t>
            </w:r>
            <w:r w:rsidR="00A9733F" w:rsidRPr="00B27444">
              <w:rPr>
                <w:rFonts w:ascii="Times New Roman" w:hAnsi="Times New Roman" w:cs="Times New Roman"/>
                <w:szCs w:val="22"/>
              </w:rPr>
              <w:t>June</w:t>
            </w:r>
          </w:p>
          <w:p w:rsidR="00965615" w:rsidRPr="00B27444" w:rsidRDefault="00B27444" w:rsidP="00C62250">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2018</w:t>
            </w:r>
          </w:p>
        </w:tc>
        <w:tc>
          <w:tcPr>
            <w:tcW w:w="273" w:type="dxa"/>
          </w:tcPr>
          <w:p w:rsidR="00965615" w:rsidRPr="00B27444" w:rsidRDefault="00965615" w:rsidP="00C62250">
            <w:pPr>
              <w:tabs>
                <w:tab w:val="left" w:pos="405"/>
              </w:tabs>
              <w:spacing w:after="0" w:line="240" w:lineRule="atLeast"/>
              <w:ind w:left="-54" w:right="43" w:hanging="115"/>
              <w:jc w:val="center"/>
              <w:rPr>
                <w:rFonts w:ascii="Times New Roman" w:hAnsi="Times New Roman" w:cs="Times New Roman"/>
                <w:szCs w:val="22"/>
              </w:rPr>
            </w:pPr>
          </w:p>
        </w:tc>
        <w:tc>
          <w:tcPr>
            <w:tcW w:w="1367" w:type="dxa"/>
            <w:shd w:val="clear" w:color="auto" w:fill="auto"/>
          </w:tcPr>
          <w:p w:rsidR="00965615" w:rsidRPr="00B27444" w:rsidRDefault="00B27444" w:rsidP="00C62250">
            <w:pPr>
              <w:spacing w:after="0" w:line="240" w:lineRule="atLeast"/>
              <w:ind w:left="-54" w:right="-134" w:firstLine="37"/>
              <w:jc w:val="center"/>
              <w:rPr>
                <w:rFonts w:ascii="Times New Roman" w:hAnsi="Times New Roman" w:cs="Times New Roman"/>
                <w:szCs w:val="22"/>
              </w:rPr>
            </w:pPr>
            <w:r>
              <w:rPr>
                <w:rFonts w:ascii="Times New Roman" w:hAnsi="Times New Roman" w:cs="Times New Roman"/>
                <w:szCs w:val="22"/>
              </w:rPr>
              <w:t>31 December 2017</w:t>
            </w:r>
          </w:p>
        </w:tc>
        <w:tc>
          <w:tcPr>
            <w:tcW w:w="273" w:type="dxa"/>
          </w:tcPr>
          <w:p w:rsidR="00965615" w:rsidRPr="00B27444" w:rsidRDefault="00965615" w:rsidP="00C62250">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354CB9" w:rsidRPr="00B27444" w:rsidRDefault="00354CB9" w:rsidP="00C62250">
            <w:pPr>
              <w:spacing w:after="0" w:line="240" w:lineRule="atLeast"/>
              <w:ind w:left="-108" w:right="-105"/>
              <w:jc w:val="center"/>
              <w:rPr>
                <w:rFonts w:ascii="Times New Roman" w:hAnsi="Times New Roman" w:cs="Times New Roman"/>
                <w:szCs w:val="22"/>
              </w:rPr>
            </w:pPr>
            <w:r w:rsidRPr="00B27444">
              <w:rPr>
                <w:rFonts w:ascii="Times New Roman" w:hAnsi="Times New Roman" w:cs="Times New Roman"/>
                <w:szCs w:val="22"/>
              </w:rPr>
              <w:t>30 June</w:t>
            </w:r>
          </w:p>
          <w:p w:rsidR="00965615" w:rsidRPr="00B27444" w:rsidRDefault="00354CB9" w:rsidP="00C62250">
            <w:pPr>
              <w:spacing w:after="0" w:line="240" w:lineRule="atLeast"/>
              <w:ind w:left="-108" w:right="-105"/>
              <w:jc w:val="center"/>
              <w:rPr>
                <w:rFonts w:ascii="Times New Roman" w:hAnsi="Times New Roman" w:cs="Times New Roman"/>
                <w:szCs w:val="22"/>
              </w:rPr>
            </w:pPr>
            <w:r w:rsidRPr="00B27444">
              <w:rPr>
                <w:rFonts w:ascii="Times New Roman" w:hAnsi="Times New Roman" w:cs="Times New Roman"/>
                <w:szCs w:val="22"/>
              </w:rPr>
              <w:t>201</w:t>
            </w:r>
            <w:r w:rsidR="00B27444">
              <w:rPr>
                <w:rFonts w:ascii="Times New Roman" w:hAnsi="Times New Roman" w:cs="Times New Roman"/>
                <w:szCs w:val="22"/>
              </w:rPr>
              <w:t>8</w:t>
            </w:r>
          </w:p>
        </w:tc>
        <w:tc>
          <w:tcPr>
            <w:tcW w:w="273" w:type="dxa"/>
          </w:tcPr>
          <w:p w:rsidR="00965615" w:rsidRPr="00B27444" w:rsidRDefault="00965615" w:rsidP="00C62250">
            <w:pPr>
              <w:tabs>
                <w:tab w:val="left" w:pos="405"/>
              </w:tabs>
              <w:spacing w:after="0" w:line="240" w:lineRule="atLeast"/>
              <w:ind w:left="-54" w:right="43" w:hanging="115"/>
              <w:jc w:val="center"/>
              <w:rPr>
                <w:rFonts w:ascii="Times New Roman" w:hAnsi="Times New Roman" w:cs="Times New Roman"/>
                <w:szCs w:val="22"/>
              </w:rPr>
            </w:pPr>
          </w:p>
        </w:tc>
        <w:tc>
          <w:tcPr>
            <w:tcW w:w="1263" w:type="dxa"/>
          </w:tcPr>
          <w:p w:rsidR="00965615" w:rsidRPr="00B27444" w:rsidRDefault="00B27444" w:rsidP="00B27444">
            <w:pPr>
              <w:spacing w:after="0" w:line="240" w:lineRule="atLeast"/>
              <w:ind w:left="-187" w:right="-134" w:firstLine="37"/>
              <w:jc w:val="center"/>
              <w:rPr>
                <w:rFonts w:ascii="Times New Roman" w:hAnsi="Times New Roman" w:cs="Times New Roman"/>
                <w:szCs w:val="22"/>
              </w:rPr>
            </w:pPr>
            <w:r>
              <w:rPr>
                <w:rFonts w:ascii="Times New Roman" w:hAnsi="Times New Roman" w:cs="Times New Roman"/>
                <w:szCs w:val="22"/>
              </w:rPr>
              <w:t>31 December 2017</w:t>
            </w:r>
          </w:p>
        </w:tc>
      </w:tr>
      <w:tr w:rsidR="00965615" w:rsidRPr="00B27444" w:rsidTr="00035A80">
        <w:trPr>
          <w:tblHeader/>
        </w:trPr>
        <w:tc>
          <w:tcPr>
            <w:tcW w:w="4220" w:type="dxa"/>
            <w:shd w:val="clear" w:color="auto" w:fill="auto"/>
            <w:vAlign w:val="center"/>
          </w:tcPr>
          <w:p w:rsidR="00965615" w:rsidRPr="00B27444" w:rsidRDefault="00965615" w:rsidP="00C62250">
            <w:pPr>
              <w:tabs>
                <w:tab w:val="left" w:pos="405"/>
              </w:tabs>
              <w:spacing w:after="0" w:line="240" w:lineRule="atLeast"/>
              <w:ind w:left="522" w:right="43" w:hanging="117"/>
              <w:jc w:val="center"/>
              <w:rPr>
                <w:rFonts w:ascii="Times New Roman" w:hAnsi="Times New Roman" w:cs="Times New Roman"/>
                <w:i/>
                <w:iCs/>
                <w:szCs w:val="22"/>
                <w:cs/>
              </w:rPr>
            </w:pPr>
          </w:p>
        </w:tc>
        <w:tc>
          <w:tcPr>
            <w:tcW w:w="6001" w:type="dxa"/>
            <w:gridSpan w:val="7"/>
            <w:shd w:val="clear" w:color="auto" w:fill="auto"/>
          </w:tcPr>
          <w:p w:rsidR="00965615" w:rsidRPr="00B27444" w:rsidRDefault="00965615" w:rsidP="00C62250">
            <w:pPr>
              <w:tabs>
                <w:tab w:val="left" w:pos="405"/>
              </w:tabs>
              <w:spacing w:after="0" w:line="240" w:lineRule="atLeast"/>
              <w:ind w:left="522" w:right="43" w:hanging="117"/>
              <w:jc w:val="center"/>
              <w:rPr>
                <w:rFonts w:ascii="Times New Roman" w:hAnsi="Times New Roman" w:cs="Times New Roman"/>
                <w:i/>
                <w:iCs/>
                <w:szCs w:val="22"/>
              </w:rPr>
            </w:pPr>
            <w:r w:rsidRPr="00B27444">
              <w:rPr>
                <w:rFonts w:ascii="Times New Roman" w:hAnsi="Times New Roman" w:cs="Times New Roman"/>
                <w:i/>
                <w:iCs/>
                <w:szCs w:val="22"/>
              </w:rPr>
              <w:t>(in thousand Baht)</w:t>
            </w:r>
          </w:p>
        </w:tc>
      </w:tr>
      <w:tr w:rsidR="00965615" w:rsidRPr="00B27444" w:rsidTr="00035A80">
        <w:tc>
          <w:tcPr>
            <w:tcW w:w="4220" w:type="dxa"/>
            <w:shd w:val="clear" w:color="auto" w:fill="auto"/>
            <w:vAlign w:val="bottom"/>
          </w:tcPr>
          <w:p w:rsidR="00965615" w:rsidRPr="00B27444" w:rsidRDefault="00965615" w:rsidP="00C62250">
            <w:pPr>
              <w:tabs>
                <w:tab w:val="left" w:pos="405"/>
              </w:tabs>
              <w:spacing w:after="0" w:line="240" w:lineRule="atLeast"/>
              <w:ind w:left="522" w:right="43"/>
              <w:jc w:val="thaiDistribute"/>
              <w:rPr>
                <w:rFonts w:ascii="Times New Roman" w:hAnsi="Times New Roman" w:cs="Times New Roman"/>
                <w:szCs w:val="22"/>
                <w:cs/>
              </w:rPr>
            </w:pPr>
            <w:r w:rsidRPr="00B27444">
              <w:rPr>
                <w:rFonts w:ascii="Times New Roman" w:hAnsi="Times New Roman" w:cs="Times New Roman"/>
                <w:szCs w:val="22"/>
              </w:rPr>
              <w:t>Related parties</w:t>
            </w:r>
          </w:p>
        </w:tc>
        <w:tc>
          <w:tcPr>
            <w:tcW w:w="1276" w:type="dxa"/>
            <w:shd w:val="clear" w:color="auto" w:fill="auto"/>
            <w:vAlign w:val="bottom"/>
          </w:tcPr>
          <w:p w:rsidR="00965615" w:rsidRPr="00B27444" w:rsidRDefault="00965615" w:rsidP="00C62250">
            <w:pPr>
              <w:tabs>
                <w:tab w:val="decimal" w:pos="566"/>
              </w:tabs>
              <w:spacing w:after="0" w:line="240" w:lineRule="atLeast"/>
              <w:ind w:right="-62"/>
              <w:rPr>
                <w:rFonts w:ascii="Times New Roman" w:hAnsi="Times New Roman" w:cs="Times New Roman"/>
                <w:szCs w:val="22"/>
              </w:rPr>
            </w:pPr>
            <w:r w:rsidRPr="00B27444">
              <w:rPr>
                <w:rFonts w:ascii="Times New Roman" w:hAnsi="Times New Roman" w:cs="Times New Roman"/>
                <w:szCs w:val="22"/>
                <w:cs/>
              </w:rPr>
              <w:t>-</w:t>
            </w:r>
          </w:p>
        </w:tc>
        <w:tc>
          <w:tcPr>
            <w:tcW w:w="273" w:type="dxa"/>
          </w:tcPr>
          <w:p w:rsidR="00965615" w:rsidRPr="00B27444" w:rsidRDefault="00965615" w:rsidP="00C62250">
            <w:pPr>
              <w:spacing w:after="0" w:line="240" w:lineRule="atLeast"/>
              <w:ind w:left="-54" w:right="32"/>
              <w:jc w:val="right"/>
              <w:rPr>
                <w:rFonts w:ascii="Times New Roman" w:hAnsi="Times New Roman" w:cs="Times New Roman"/>
                <w:szCs w:val="22"/>
              </w:rPr>
            </w:pPr>
          </w:p>
        </w:tc>
        <w:tc>
          <w:tcPr>
            <w:tcW w:w="1367" w:type="dxa"/>
            <w:shd w:val="clear" w:color="auto" w:fill="auto"/>
            <w:vAlign w:val="bottom"/>
          </w:tcPr>
          <w:p w:rsidR="00965615" w:rsidRPr="00B27444" w:rsidRDefault="00965615" w:rsidP="00C62250">
            <w:pPr>
              <w:tabs>
                <w:tab w:val="decimal" w:pos="566"/>
              </w:tabs>
              <w:spacing w:after="0" w:line="240" w:lineRule="atLeast"/>
              <w:ind w:right="-62"/>
              <w:rPr>
                <w:rFonts w:ascii="Times New Roman" w:hAnsi="Times New Roman" w:cs="Times New Roman"/>
                <w:szCs w:val="22"/>
              </w:rPr>
            </w:pPr>
            <w:r w:rsidRPr="00B27444">
              <w:rPr>
                <w:rFonts w:ascii="Times New Roman" w:hAnsi="Times New Roman" w:cs="Times New Roman"/>
                <w:szCs w:val="22"/>
              </w:rPr>
              <w:t>-</w:t>
            </w:r>
          </w:p>
        </w:tc>
        <w:tc>
          <w:tcPr>
            <w:tcW w:w="273" w:type="dxa"/>
          </w:tcPr>
          <w:p w:rsidR="00965615" w:rsidRPr="00B27444" w:rsidRDefault="00965615" w:rsidP="00C62250">
            <w:pPr>
              <w:spacing w:after="0" w:line="240" w:lineRule="atLeast"/>
              <w:ind w:left="-103" w:right="32"/>
              <w:jc w:val="both"/>
              <w:rPr>
                <w:rFonts w:ascii="Times New Roman" w:hAnsi="Times New Roman" w:cs="Times New Roman"/>
                <w:szCs w:val="22"/>
              </w:rPr>
            </w:pPr>
          </w:p>
        </w:tc>
        <w:tc>
          <w:tcPr>
            <w:tcW w:w="1276" w:type="dxa"/>
            <w:vAlign w:val="bottom"/>
          </w:tcPr>
          <w:p w:rsidR="00965615" w:rsidRPr="00B27444" w:rsidRDefault="00BF5DF5" w:rsidP="00C62250">
            <w:pPr>
              <w:tabs>
                <w:tab w:val="decimal" w:pos="1003"/>
              </w:tabs>
              <w:spacing w:after="0" w:line="240" w:lineRule="atLeast"/>
              <w:ind w:right="-62"/>
              <w:rPr>
                <w:rFonts w:ascii="Times New Roman" w:hAnsi="Times New Roman" w:cs="Times New Roman"/>
                <w:szCs w:val="22"/>
              </w:rPr>
            </w:pPr>
            <w:r w:rsidRPr="00BF5DF5">
              <w:rPr>
                <w:rFonts w:ascii="Times New Roman" w:hAnsi="Times New Roman" w:cs="Times New Roman"/>
                <w:szCs w:val="22"/>
              </w:rPr>
              <w:t>4,358</w:t>
            </w:r>
          </w:p>
        </w:tc>
        <w:tc>
          <w:tcPr>
            <w:tcW w:w="273" w:type="dxa"/>
          </w:tcPr>
          <w:p w:rsidR="00965615" w:rsidRPr="00B27444" w:rsidRDefault="00965615" w:rsidP="00C62250">
            <w:pPr>
              <w:spacing w:after="0" w:line="240" w:lineRule="atLeast"/>
              <w:ind w:left="-54" w:right="32"/>
              <w:jc w:val="right"/>
              <w:rPr>
                <w:rFonts w:ascii="Times New Roman" w:hAnsi="Times New Roman" w:cs="Times New Roman"/>
                <w:szCs w:val="22"/>
              </w:rPr>
            </w:pPr>
          </w:p>
        </w:tc>
        <w:tc>
          <w:tcPr>
            <w:tcW w:w="1263" w:type="dxa"/>
            <w:vAlign w:val="bottom"/>
          </w:tcPr>
          <w:p w:rsidR="00965615" w:rsidRPr="00B27444" w:rsidRDefault="00BF5DF5" w:rsidP="00C62250">
            <w:pPr>
              <w:tabs>
                <w:tab w:val="decimal" w:pos="945"/>
              </w:tabs>
              <w:spacing w:after="0" w:line="240" w:lineRule="atLeast"/>
              <w:ind w:right="-62"/>
              <w:rPr>
                <w:rFonts w:ascii="Times New Roman" w:hAnsi="Times New Roman" w:cs="Times New Roman"/>
                <w:szCs w:val="22"/>
              </w:rPr>
            </w:pPr>
            <w:r w:rsidRPr="00BF5DF5">
              <w:rPr>
                <w:rFonts w:ascii="Times New Roman" w:hAnsi="Times New Roman" w:cs="Times New Roman"/>
                <w:szCs w:val="22"/>
              </w:rPr>
              <w:t>4,101</w:t>
            </w:r>
          </w:p>
        </w:tc>
      </w:tr>
      <w:tr w:rsidR="00965615" w:rsidRPr="00B27444" w:rsidTr="00035A80">
        <w:tc>
          <w:tcPr>
            <w:tcW w:w="4220" w:type="dxa"/>
            <w:shd w:val="clear" w:color="auto" w:fill="auto"/>
            <w:vAlign w:val="bottom"/>
          </w:tcPr>
          <w:p w:rsidR="00965615" w:rsidRPr="00B27444" w:rsidRDefault="00965615" w:rsidP="00C62250">
            <w:pPr>
              <w:tabs>
                <w:tab w:val="left" w:pos="405"/>
              </w:tabs>
              <w:spacing w:after="0" w:line="240" w:lineRule="atLeast"/>
              <w:ind w:left="522" w:right="43"/>
              <w:jc w:val="thaiDistribute"/>
              <w:rPr>
                <w:rFonts w:ascii="Times New Roman" w:hAnsi="Times New Roman" w:cs="Times New Roman"/>
                <w:szCs w:val="22"/>
                <w:cs/>
              </w:rPr>
            </w:pPr>
            <w:r w:rsidRPr="00B27444">
              <w:rPr>
                <w:rFonts w:ascii="Times New Roman" w:hAnsi="Times New Roman" w:cs="Times New Roman"/>
                <w:szCs w:val="22"/>
              </w:rPr>
              <w:t>Other parties</w:t>
            </w:r>
          </w:p>
        </w:tc>
        <w:tc>
          <w:tcPr>
            <w:tcW w:w="1276" w:type="dxa"/>
            <w:tcBorders>
              <w:bottom w:val="single" w:sz="4" w:space="0" w:color="auto"/>
            </w:tcBorders>
            <w:shd w:val="clear" w:color="auto" w:fill="auto"/>
            <w:vAlign w:val="bottom"/>
          </w:tcPr>
          <w:p w:rsidR="00965615" w:rsidRPr="00B27444" w:rsidRDefault="00BF5DF5" w:rsidP="00C62250">
            <w:pPr>
              <w:tabs>
                <w:tab w:val="decimal" w:pos="931"/>
              </w:tabs>
              <w:spacing w:after="0" w:line="240" w:lineRule="atLeast"/>
              <w:ind w:right="-62"/>
              <w:rPr>
                <w:rFonts w:ascii="Times New Roman" w:hAnsi="Times New Roman" w:cs="Times New Roman"/>
                <w:szCs w:val="22"/>
              </w:rPr>
            </w:pPr>
            <w:r w:rsidRPr="00BF5DF5">
              <w:rPr>
                <w:rFonts w:ascii="Times New Roman" w:hAnsi="Times New Roman" w:cs="Times New Roman"/>
                <w:szCs w:val="22"/>
              </w:rPr>
              <w:t>6,900</w:t>
            </w:r>
          </w:p>
        </w:tc>
        <w:tc>
          <w:tcPr>
            <w:tcW w:w="273" w:type="dxa"/>
          </w:tcPr>
          <w:p w:rsidR="00965615" w:rsidRPr="00B27444" w:rsidRDefault="00965615" w:rsidP="00C62250">
            <w:pPr>
              <w:spacing w:after="0" w:line="240" w:lineRule="atLeast"/>
              <w:ind w:left="-54" w:right="32"/>
              <w:jc w:val="right"/>
              <w:rPr>
                <w:rFonts w:ascii="Times New Roman" w:hAnsi="Times New Roman" w:cs="Times New Roman"/>
                <w:szCs w:val="22"/>
              </w:rPr>
            </w:pPr>
          </w:p>
        </w:tc>
        <w:tc>
          <w:tcPr>
            <w:tcW w:w="1367" w:type="dxa"/>
            <w:tcBorders>
              <w:bottom w:val="single" w:sz="4" w:space="0" w:color="auto"/>
            </w:tcBorders>
            <w:shd w:val="clear" w:color="auto" w:fill="auto"/>
            <w:vAlign w:val="bottom"/>
          </w:tcPr>
          <w:p w:rsidR="00965615" w:rsidRPr="00B27444" w:rsidRDefault="00BF5DF5" w:rsidP="00C62250">
            <w:pPr>
              <w:tabs>
                <w:tab w:val="decimal" w:pos="945"/>
              </w:tabs>
              <w:spacing w:after="0" w:line="240" w:lineRule="atLeast"/>
              <w:ind w:right="-62"/>
              <w:rPr>
                <w:rFonts w:ascii="Times New Roman" w:hAnsi="Times New Roman" w:cs="Times New Roman"/>
                <w:szCs w:val="22"/>
              </w:rPr>
            </w:pPr>
            <w:r w:rsidRPr="00BF5DF5">
              <w:rPr>
                <w:rFonts w:ascii="Times New Roman" w:hAnsi="Times New Roman" w:cs="Times New Roman"/>
                <w:szCs w:val="22"/>
              </w:rPr>
              <w:t>7,458</w:t>
            </w:r>
          </w:p>
        </w:tc>
        <w:tc>
          <w:tcPr>
            <w:tcW w:w="273" w:type="dxa"/>
          </w:tcPr>
          <w:p w:rsidR="00965615" w:rsidRPr="00B27444" w:rsidRDefault="00965615" w:rsidP="00C62250">
            <w:pPr>
              <w:spacing w:after="0" w:line="240" w:lineRule="atLeast"/>
              <w:ind w:left="-103" w:right="32"/>
              <w:jc w:val="both"/>
              <w:rPr>
                <w:rFonts w:ascii="Times New Roman" w:hAnsi="Times New Roman" w:cs="Times New Roman"/>
                <w:szCs w:val="22"/>
              </w:rPr>
            </w:pPr>
          </w:p>
        </w:tc>
        <w:tc>
          <w:tcPr>
            <w:tcW w:w="1276" w:type="dxa"/>
            <w:tcBorders>
              <w:bottom w:val="single" w:sz="4" w:space="0" w:color="auto"/>
            </w:tcBorders>
            <w:vAlign w:val="bottom"/>
          </w:tcPr>
          <w:p w:rsidR="00965615" w:rsidRPr="00B27444" w:rsidRDefault="00BF5DF5" w:rsidP="00C62250">
            <w:pPr>
              <w:tabs>
                <w:tab w:val="decimal" w:pos="1003"/>
              </w:tabs>
              <w:spacing w:after="0" w:line="240" w:lineRule="atLeast"/>
              <w:ind w:right="-62"/>
              <w:rPr>
                <w:rFonts w:ascii="Times New Roman" w:hAnsi="Times New Roman" w:cs="Times New Roman"/>
                <w:szCs w:val="22"/>
              </w:rPr>
            </w:pPr>
            <w:r w:rsidRPr="00BF5DF5">
              <w:rPr>
                <w:rFonts w:ascii="Times New Roman" w:hAnsi="Times New Roman" w:cs="Times New Roman"/>
                <w:szCs w:val="22"/>
              </w:rPr>
              <w:t>4,885</w:t>
            </w:r>
          </w:p>
        </w:tc>
        <w:tc>
          <w:tcPr>
            <w:tcW w:w="273" w:type="dxa"/>
          </w:tcPr>
          <w:p w:rsidR="00965615" w:rsidRPr="00B27444" w:rsidRDefault="00965615" w:rsidP="00C62250">
            <w:pPr>
              <w:spacing w:after="0" w:line="240" w:lineRule="atLeast"/>
              <w:ind w:left="-54" w:right="32"/>
              <w:jc w:val="right"/>
              <w:rPr>
                <w:rFonts w:ascii="Times New Roman" w:hAnsi="Times New Roman" w:cs="Times New Roman"/>
                <w:szCs w:val="22"/>
              </w:rPr>
            </w:pPr>
          </w:p>
        </w:tc>
        <w:tc>
          <w:tcPr>
            <w:tcW w:w="1263" w:type="dxa"/>
            <w:tcBorders>
              <w:bottom w:val="single" w:sz="4" w:space="0" w:color="auto"/>
            </w:tcBorders>
            <w:vAlign w:val="bottom"/>
          </w:tcPr>
          <w:p w:rsidR="00965615" w:rsidRPr="00B27444" w:rsidRDefault="00BF5DF5" w:rsidP="00C62250">
            <w:pPr>
              <w:tabs>
                <w:tab w:val="decimal" w:pos="945"/>
              </w:tabs>
              <w:spacing w:after="0" w:line="240" w:lineRule="atLeast"/>
              <w:ind w:right="-62"/>
              <w:rPr>
                <w:rFonts w:ascii="Times New Roman" w:hAnsi="Times New Roman" w:cs="Times New Roman"/>
                <w:szCs w:val="22"/>
              </w:rPr>
            </w:pPr>
            <w:r w:rsidRPr="00BF5DF5">
              <w:rPr>
                <w:rFonts w:ascii="Times New Roman" w:hAnsi="Times New Roman" w:cs="Times New Roman"/>
                <w:szCs w:val="22"/>
              </w:rPr>
              <w:t>5,516</w:t>
            </w:r>
          </w:p>
        </w:tc>
      </w:tr>
      <w:tr w:rsidR="00965615" w:rsidRPr="00B27444" w:rsidTr="00035A80">
        <w:tc>
          <w:tcPr>
            <w:tcW w:w="4220" w:type="dxa"/>
            <w:shd w:val="clear" w:color="auto" w:fill="auto"/>
            <w:vAlign w:val="bottom"/>
          </w:tcPr>
          <w:p w:rsidR="00965615" w:rsidRPr="00B27444" w:rsidRDefault="00965615" w:rsidP="00C62250">
            <w:pPr>
              <w:tabs>
                <w:tab w:val="left" w:pos="405"/>
              </w:tabs>
              <w:spacing w:after="0" w:line="240" w:lineRule="atLeast"/>
              <w:ind w:left="522" w:right="43"/>
              <w:jc w:val="thaiDistribute"/>
              <w:rPr>
                <w:rFonts w:ascii="Times New Roman" w:hAnsi="Times New Roman" w:cs="Times New Roman"/>
                <w:szCs w:val="22"/>
                <w:cs/>
              </w:rPr>
            </w:pPr>
            <w:r w:rsidRPr="00B27444">
              <w:rPr>
                <w:rFonts w:ascii="Times New Roman" w:hAnsi="Times New Roman" w:cs="Times New Roman"/>
                <w:szCs w:val="22"/>
              </w:rPr>
              <w:t>Total</w:t>
            </w:r>
          </w:p>
        </w:tc>
        <w:tc>
          <w:tcPr>
            <w:tcW w:w="1276" w:type="dxa"/>
            <w:tcBorders>
              <w:top w:val="single" w:sz="4" w:space="0" w:color="auto"/>
            </w:tcBorders>
            <w:shd w:val="clear" w:color="auto" w:fill="auto"/>
            <w:vAlign w:val="bottom"/>
          </w:tcPr>
          <w:p w:rsidR="00965615" w:rsidRPr="00B27444" w:rsidRDefault="00BF5DF5" w:rsidP="00C62250">
            <w:pPr>
              <w:tabs>
                <w:tab w:val="decimal" w:pos="931"/>
              </w:tabs>
              <w:spacing w:after="0" w:line="240" w:lineRule="atLeast"/>
              <w:ind w:right="-62"/>
              <w:rPr>
                <w:rFonts w:ascii="Times New Roman" w:hAnsi="Times New Roman" w:cs="Times New Roman"/>
                <w:szCs w:val="22"/>
              </w:rPr>
            </w:pPr>
            <w:r w:rsidRPr="00BF5DF5">
              <w:rPr>
                <w:rFonts w:ascii="Times New Roman" w:hAnsi="Times New Roman" w:cs="Times New Roman"/>
                <w:szCs w:val="22"/>
              </w:rPr>
              <w:t>6,900</w:t>
            </w:r>
          </w:p>
        </w:tc>
        <w:tc>
          <w:tcPr>
            <w:tcW w:w="273" w:type="dxa"/>
          </w:tcPr>
          <w:p w:rsidR="00965615" w:rsidRPr="00B27444" w:rsidRDefault="00965615" w:rsidP="00C62250">
            <w:pPr>
              <w:spacing w:after="0" w:line="240" w:lineRule="atLeast"/>
              <w:ind w:left="-54" w:right="32"/>
              <w:jc w:val="right"/>
              <w:rPr>
                <w:rFonts w:ascii="Times New Roman" w:hAnsi="Times New Roman" w:cs="Times New Roman"/>
                <w:szCs w:val="22"/>
              </w:rPr>
            </w:pPr>
          </w:p>
        </w:tc>
        <w:tc>
          <w:tcPr>
            <w:tcW w:w="1367" w:type="dxa"/>
            <w:tcBorders>
              <w:top w:val="single" w:sz="4" w:space="0" w:color="auto"/>
            </w:tcBorders>
            <w:shd w:val="clear" w:color="auto" w:fill="auto"/>
            <w:vAlign w:val="bottom"/>
          </w:tcPr>
          <w:p w:rsidR="00965615" w:rsidRPr="00B27444" w:rsidRDefault="00BF5DF5" w:rsidP="00C62250">
            <w:pPr>
              <w:tabs>
                <w:tab w:val="decimal" w:pos="945"/>
              </w:tabs>
              <w:spacing w:after="0" w:line="240" w:lineRule="atLeast"/>
              <w:ind w:right="-62"/>
              <w:rPr>
                <w:rFonts w:ascii="Times New Roman" w:hAnsi="Times New Roman" w:cs="Times New Roman"/>
                <w:szCs w:val="22"/>
              </w:rPr>
            </w:pPr>
            <w:r w:rsidRPr="00BF5DF5">
              <w:rPr>
                <w:rFonts w:ascii="Times New Roman" w:hAnsi="Times New Roman" w:cs="Times New Roman"/>
                <w:szCs w:val="22"/>
              </w:rPr>
              <w:t>7,458</w:t>
            </w:r>
          </w:p>
        </w:tc>
        <w:tc>
          <w:tcPr>
            <w:tcW w:w="273" w:type="dxa"/>
          </w:tcPr>
          <w:p w:rsidR="00965615" w:rsidRPr="00B27444" w:rsidRDefault="00965615" w:rsidP="00C62250">
            <w:pPr>
              <w:spacing w:after="0" w:line="240" w:lineRule="atLeast"/>
              <w:ind w:left="-103" w:right="32"/>
              <w:jc w:val="both"/>
              <w:rPr>
                <w:rFonts w:ascii="Times New Roman" w:hAnsi="Times New Roman" w:cs="Times New Roman"/>
                <w:szCs w:val="22"/>
              </w:rPr>
            </w:pPr>
          </w:p>
        </w:tc>
        <w:tc>
          <w:tcPr>
            <w:tcW w:w="1276" w:type="dxa"/>
            <w:tcBorders>
              <w:top w:val="single" w:sz="4" w:space="0" w:color="auto"/>
            </w:tcBorders>
            <w:vAlign w:val="bottom"/>
          </w:tcPr>
          <w:p w:rsidR="00965615" w:rsidRPr="00B27444" w:rsidRDefault="00BF5DF5" w:rsidP="00C62250">
            <w:pPr>
              <w:tabs>
                <w:tab w:val="decimal" w:pos="1003"/>
              </w:tabs>
              <w:spacing w:after="0" w:line="240" w:lineRule="atLeast"/>
              <w:ind w:right="-62"/>
              <w:rPr>
                <w:rFonts w:ascii="Times New Roman" w:hAnsi="Times New Roman" w:cs="Times New Roman"/>
                <w:szCs w:val="22"/>
              </w:rPr>
            </w:pPr>
            <w:r w:rsidRPr="00BF5DF5">
              <w:rPr>
                <w:rFonts w:ascii="Times New Roman" w:hAnsi="Times New Roman" w:cs="Times New Roman"/>
                <w:szCs w:val="22"/>
              </w:rPr>
              <w:t>9,243</w:t>
            </w:r>
          </w:p>
        </w:tc>
        <w:tc>
          <w:tcPr>
            <w:tcW w:w="273" w:type="dxa"/>
          </w:tcPr>
          <w:p w:rsidR="00965615" w:rsidRPr="00B27444" w:rsidRDefault="00965615" w:rsidP="00C62250">
            <w:pPr>
              <w:spacing w:after="0" w:line="240" w:lineRule="atLeast"/>
              <w:ind w:left="-54" w:right="32"/>
              <w:jc w:val="right"/>
              <w:rPr>
                <w:rFonts w:ascii="Times New Roman" w:hAnsi="Times New Roman" w:cs="Times New Roman"/>
                <w:szCs w:val="22"/>
              </w:rPr>
            </w:pPr>
          </w:p>
        </w:tc>
        <w:tc>
          <w:tcPr>
            <w:tcW w:w="1263" w:type="dxa"/>
            <w:tcBorders>
              <w:top w:val="single" w:sz="4" w:space="0" w:color="auto"/>
            </w:tcBorders>
            <w:vAlign w:val="bottom"/>
          </w:tcPr>
          <w:p w:rsidR="00965615" w:rsidRPr="00B27444" w:rsidRDefault="00BF5DF5" w:rsidP="00C62250">
            <w:pPr>
              <w:tabs>
                <w:tab w:val="decimal" w:pos="945"/>
              </w:tabs>
              <w:spacing w:after="0" w:line="240" w:lineRule="atLeast"/>
              <w:ind w:right="-62"/>
              <w:rPr>
                <w:rFonts w:ascii="Times New Roman" w:hAnsi="Times New Roman" w:cs="Times New Roman"/>
                <w:szCs w:val="22"/>
              </w:rPr>
            </w:pPr>
            <w:r w:rsidRPr="00BF5DF5">
              <w:rPr>
                <w:rFonts w:ascii="Times New Roman" w:hAnsi="Times New Roman" w:cs="Times New Roman"/>
                <w:szCs w:val="22"/>
              </w:rPr>
              <w:t>9,617</w:t>
            </w:r>
          </w:p>
        </w:tc>
      </w:tr>
      <w:tr w:rsidR="00965615" w:rsidRPr="00B27444" w:rsidTr="00035A80">
        <w:tc>
          <w:tcPr>
            <w:tcW w:w="4220" w:type="dxa"/>
            <w:shd w:val="clear" w:color="auto" w:fill="auto"/>
            <w:vAlign w:val="bottom"/>
          </w:tcPr>
          <w:p w:rsidR="00965615" w:rsidRPr="00B27444" w:rsidRDefault="00965615" w:rsidP="00C62250">
            <w:pPr>
              <w:tabs>
                <w:tab w:val="left" w:pos="405"/>
              </w:tabs>
              <w:spacing w:after="0" w:line="240" w:lineRule="atLeast"/>
              <w:ind w:left="522" w:right="43"/>
              <w:jc w:val="thaiDistribute"/>
              <w:rPr>
                <w:rFonts w:ascii="Times New Roman" w:hAnsi="Times New Roman" w:cs="Times New Roman"/>
                <w:szCs w:val="22"/>
                <w:cs/>
              </w:rPr>
            </w:pPr>
            <w:r w:rsidRPr="00B27444">
              <w:rPr>
                <w:rFonts w:ascii="Times New Roman" w:hAnsi="Times New Roman" w:cs="Times New Roman"/>
                <w:szCs w:val="22"/>
              </w:rPr>
              <w:t>Less allowance for doubtful account</w:t>
            </w:r>
          </w:p>
        </w:tc>
        <w:tc>
          <w:tcPr>
            <w:tcW w:w="1276" w:type="dxa"/>
            <w:tcBorders>
              <w:bottom w:val="single" w:sz="4" w:space="0" w:color="auto"/>
            </w:tcBorders>
            <w:shd w:val="clear" w:color="auto" w:fill="auto"/>
            <w:vAlign w:val="bottom"/>
          </w:tcPr>
          <w:p w:rsidR="00965615" w:rsidRPr="00B27444" w:rsidRDefault="00BF5DF5" w:rsidP="00BF5DF5">
            <w:pPr>
              <w:tabs>
                <w:tab w:val="decimal" w:pos="582"/>
              </w:tabs>
              <w:spacing w:after="0" w:line="240" w:lineRule="atLeast"/>
              <w:ind w:right="-62"/>
              <w:rPr>
                <w:rFonts w:ascii="Times New Roman" w:hAnsi="Times New Roman" w:cs="Times New Roman"/>
                <w:szCs w:val="22"/>
              </w:rPr>
            </w:pPr>
            <w:r w:rsidRPr="00BF5DF5">
              <w:rPr>
                <w:rFonts w:ascii="Times New Roman" w:hAnsi="Times New Roman" w:cs="Times New Roman"/>
                <w:szCs w:val="22"/>
              </w:rPr>
              <w:t>-</w:t>
            </w:r>
          </w:p>
        </w:tc>
        <w:tc>
          <w:tcPr>
            <w:tcW w:w="273" w:type="dxa"/>
          </w:tcPr>
          <w:p w:rsidR="00965615" w:rsidRPr="00B27444" w:rsidRDefault="00965615" w:rsidP="00C62250">
            <w:pPr>
              <w:spacing w:after="0" w:line="240" w:lineRule="atLeast"/>
              <w:ind w:left="-54" w:right="32"/>
              <w:jc w:val="right"/>
              <w:rPr>
                <w:rFonts w:ascii="Times New Roman" w:hAnsi="Times New Roman" w:cs="Times New Roman"/>
                <w:szCs w:val="22"/>
              </w:rPr>
            </w:pPr>
          </w:p>
        </w:tc>
        <w:tc>
          <w:tcPr>
            <w:tcW w:w="1367" w:type="dxa"/>
            <w:tcBorders>
              <w:bottom w:val="single" w:sz="4" w:space="0" w:color="auto"/>
            </w:tcBorders>
            <w:shd w:val="clear" w:color="auto" w:fill="auto"/>
            <w:vAlign w:val="bottom"/>
          </w:tcPr>
          <w:p w:rsidR="00965615" w:rsidRPr="00B27444" w:rsidRDefault="00BF5DF5" w:rsidP="00BF5DF5">
            <w:pPr>
              <w:tabs>
                <w:tab w:val="decimal" w:pos="592"/>
              </w:tabs>
              <w:spacing w:after="0" w:line="240" w:lineRule="atLeast"/>
              <w:ind w:right="-62"/>
              <w:rPr>
                <w:rFonts w:ascii="Times New Roman" w:hAnsi="Times New Roman" w:cs="Times New Roman"/>
                <w:szCs w:val="22"/>
              </w:rPr>
            </w:pPr>
            <w:r w:rsidRPr="00BF5DF5">
              <w:rPr>
                <w:rFonts w:ascii="Times New Roman" w:hAnsi="Times New Roman" w:cs="Times New Roman"/>
                <w:szCs w:val="22"/>
              </w:rPr>
              <w:t>-</w:t>
            </w:r>
          </w:p>
        </w:tc>
        <w:tc>
          <w:tcPr>
            <w:tcW w:w="273" w:type="dxa"/>
          </w:tcPr>
          <w:p w:rsidR="00965615" w:rsidRPr="00B27444" w:rsidRDefault="00965615" w:rsidP="00C62250">
            <w:pPr>
              <w:spacing w:after="0" w:line="240" w:lineRule="atLeast"/>
              <w:ind w:left="-103" w:right="32"/>
              <w:jc w:val="both"/>
              <w:rPr>
                <w:rFonts w:ascii="Times New Roman" w:hAnsi="Times New Roman" w:cs="Times New Roman"/>
                <w:szCs w:val="22"/>
              </w:rPr>
            </w:pPr>
          </w:p>
        </w:tc>
        <w:tc>
          <w:tcPr>
            <w:tcW w:w="1276" w:type="dxa"/>
            <w:tcBorders>
              <w:bottom w:val="single" w:sz="4" w:space="0" w:color="auto"/>
            </w:tcBorders>
            <w:vAlign w:val="bottom"/>
          </w:tcPr>
          <w:p w:rsidR="00965615" w:rsidRPr="00B27444" w:rsidRDefault="00BF5DF5" w:rsidP="00C62250">
            <w:pPr>
              <w:tabs>
                <w:tab w:val="decimal" w:pos="1003"/>
              </w:tabs>
              <w:spacing w:after="0" w:line="240" w:lineRule="atLeast"/>
              <w:ind w:right="-62"/>
              <w:rPr>
                <w:rFonts w:ascii="Times New Roman" w:hAnsi="Times New Roman" w:cs="Times New Roman"/>
                <w:szCs w:val="22"/>
              </w:rPr>
            </w:pPr>
            <w:r w:rsidRPr="00BF5DF5">
              <w:rPr>
                <w:rFonts w:ascii="Times New Roman" w:hAnsi="Times New Roman" w:cs="Times New Roman"/>
                <w:szCs w:val="22"/>
              </w:rPr>
              <w:t>(3,937)</w:t>
            </w:r>
          </w:p>
        </w:tc>
        <w:tc>
          <w:tcPr>
            <w:tcW w:w="273" w:type="dxa"/>
          </w:tcPr>
          <w:p w:rsidR="00965615" w:rsidRPr="00B27444" w:rsidRDefault="00965615" w:rsidP="00C62250">
            <w:pPr>
              <w:spacing w:after="0" w:line="240" w:lineRule="atLeast"/>
              <w:ind w:left="-54" w:right="32"/>
              <w:jc w:val="right"/>
              <w:rPr>
                <w:rFonts w:ascii="Times New Roman" w:hAnsi="Times New Roman" w:cs="Times New Roman"/>
                <w:szCs w:val="22"/>
              </w:rPr>
            </w:pPr>
          </w:p>
        </w:tc>
        <w:tc>
          <w:tcPr>
            <w:tcW w:w="1263" w:type="dxa"/>
            <w:tcBorders>
              <w:bottom w:val="single" w:sz="4" w:space="0" w:color="auto"/>
            </w:tcBorders>
            <w:vAlign w:val="bottom"/>
          </w:tcPr>
          <w:p w:rsidR="00965615" w:rsidRPr="00B27444" w:rsidRDefault="00BF5DF5" w:rsidP="00C62250">
            <w:pPr>
              <w:tabs>
                <w:tab w:val="decimal" w:pos="945"/>
              </w:tabs>
              <w:spacing w:after="0" w:line="240" w:lineRule="atLeast"/>
              <w:ind w:right="-62"/>
              <w:rPr>
                <w:rFonts w:ascii="Times New Roman" w:hAnsi="Times New Roman" w:cs="Times New Roman"/>
                <w:szCs w:val="22"/>
              </w:rPr>
            </w:pPr>
            <w:r w:rsidRPr="00BF5DF5">
              <w:rPr>
                <w:rFonts w:ascii="Times New Roman" w:hAnsi="Times New Roman" w:cs="Times New Roman"/>
                <w:szCs w:val="22"/>
              </w:rPr>
              <w:t>(3,937)</w:t>
            </w:r>
          </w:p>
        </w:tc>
      </w:tr>
      <w:tr w:rsidR="00965615" w:rsidRPr="00B27444" w:rsidTr="00035A80">
        <w:tc>
          <w:tcPr>
            <w:tcW w:w="4220" w:type="dxa"/>
            <w:shd w:val="clear" w:color="auto" w:fill="auto"/>
            <w:vAlign w:val="bottom"/>
          </w:tcPr>
          <w:p w:rsidR="00965615" w:rsidRPr="00B27444" w:rsidRDefault="00965615" w:rsidP="00C62250">
            <w:pPr>
              <w:tabs>
                <w:tab w:val="left" w:pos="405"/>
              </w:tabs>
              <w:spacing w:after="0" w:line="240" w:lineRule="atLeast"/>
              <w:ind w:left="522" w:right="43"/>
              <w:jc w:val="thaiDistribute"/>
              <w:rPr>
                <w:rFonts w:ascii="Times New Roman" w:hAnsi="Times New Roman" w:cs="Times New Roman"/>
                <w:b/>
                <w:bCs/>
                <w:szCs w:val="22"/>
                <w:cs/>
              </w:rPr>
            </w:pPr>
            <w:r w:rsidRPr="00B27444">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965615" w:rsidRPr="00B27444" w:rsidRDefault="00BF5DF5" w:rsidP="00C62250">
            <w:pPr>
              <w:tabs>
                <w:tab w:val="decimal" w:pos="931"/>
              </w:tabs>
              <w:spacing w:after="0" w:line="240" w:lineRule="atLeast"/>
              <w:ind w:right="-62"/>
              <w:rPr>
                <w:rFonts w:ascii="Times New Roman" w:hAnsi="Times New Roman" w:cs="Times New Roman"/>
                <w:b/>
                <w:bCs/>
                <w:szCs w:val="22"/>
              </w:rPr>
            </w:pPr>
            <w:r w:rsidRPr="00BF5DF5">
              <w:rPr>
                <w:rFonts w:ascii="Times New Roman" w:hAnsi="Times New Roman" w:cs="Times New Roman"/>
                <w:b/>
                <w:bCs/>
                <w:szCs w:val="22"/>
              </w:rPr>
              <w:t>6,900</w:t>
            </w:r>
          </w:p>
        </w:tc>
        <w:tc>
          <w:tcPr>
            <w:tcW w:w="273" w:type="dxa"/>
          </w:tcPr>
          <w:p w:rsidR="00965615" w:rsidRPr="00B27444" w:rsidRDefault="00965615" w:rsidP="00C62250">
            <w:pPr>
              <w:spacing w:after="0" w:line="240" w:lineRule="atLeast"/>
              <w:ind w:left="-54" w:right="32"/>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965615" w:rsidRPr="00B27444" w:rsidRDefault="00BF5DF5" w:rsidP="00C62250">
            <w:pPr>
              <w:tabs>
                <w:tab w:val="decimal" w:pos="945"/>
              </w:tabs>
              <w:spacing w:after="0" w:line="240" w:lineRule="atLeast"/>
              <w:ind w:right="-62"/>
              <w:rPr>
                <w:rFonts w:ascii="Times New Roman" w:hAnsi="Times New Roman" w:cs="Times New Roman"/>
                <w:b/>
                <w:bCs/>
                <w:szCs w:val="22"/>
              </w:rPr>
            </w:pPr>
            <w:r w:rsidRPr="00BF5DF5">
              <w:rPr>
                <w:rFonts w:ascii="Times New Roman" w:hAnsi="Times New Roman" w:cs="Times New Roman"/>
                <w:b/>
                <w:bCs/>
                <w:szCs w:val="22"/>
              </w:rPr>
              <w:t>7,458</w:t>
            </w:r>
          </w:p>
        </w:tc>
        <w:tc>
          <w:tcPr>
            <w:tcW w:w="273" w:type="dxa"/>
          </w:tcPr>
          <w:p w:rsidR="00965615" w:rsidRPr="00B27444" w:rsidRDefault="00965615" w:rsidP="00C62250">
            <w:pPr>
              <w:spacing w:after="0" w:line="240" w:lineRule="atLeast"/>
              <w:ind w:left="-103" w:right="32"/>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965615" w:rsidRPr="00B27444" w:rsidRDefault="00BF5DF5" w:rsidP="00C62250">
            <w:pPr>
              <w:tabs>
                <w:tab w:val="decimal" w:pos="1003"/>
              </w:tabs>
              <w:spacing w:after="0" w:line="240" w:lineRule="atLeast"/>
              <w:ind w:right="-62"/>
              <w:rPr>
                <w:rFonts w:ascii="Times New Roman" w:hAnsi="Times New Roman" w:cs="Times New Roman"/>
                <w:b/>
                <w:bCs/>
                <w:szCs w:val="22"/>
              </w:rPr>
            </w:pPr>
            <w:r w:rsidRPr="00BF5DF5">
              <w:rPr>
                <w:rFonts w:ascii="Times New Roman" w:hAnsi="Times New Roman" w:cs="Times New Roman"/>
                <w:b/>
                <w:bCs/>
                <w:szCs w:val="22"/>
              </w:rPr>
              <w:t>5,306</w:t>
            </w:r>
          </w:p>
        </w:tc>
        <w:tc>
          <w:tcPr>
            <w:tcW w:w="273" w:type="dxa"/>
          </w:tcPr>
          <w:p w:rsidR="00965615" w:rsidRPr="00B27444" w:rsidRDefault="00965615" w:rsidP="00C62250">
            <w:pPr>
              <w:spacing w:after="0" w:line="240" w:lineRule="atLeast"/>
              <w:ind w:left="-54" w:right="32"/>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965615" w:rsidRPr="00B27444" w:rsidRDefault="00BF5DF5" w:rsidP="00C62250">
            <w:pPr>
              <w:tabs>
                <w:tab w:val="decimal" w:pos="945"/>
              </w:tabs>
              <w:spacing w:after="0" w:line="240" w:lineRule="atLeast"/>
              <w:ind w:right="-62"/>
              <w:rPr>
                <w:rFonts w:ascii="Times New Roman" w:hAnsi="Times New Roman" w:cs="Times New Roman"/>
                <w:b/>
                <w:bCs/>
                <w:szCs w:val="22"/>
              </w:rPr>
            </w:pPr>
            <w:r w:rsidRPr="00BF5DF5">
              <w:rPr>
                <w:rFonts w:ascii="Times New Roman" w:hAnsi="Times New Roman" w:cs="Times New Roman"/>
                <w:b/>
                <w:bCs/>
                <w:szCs w:val="22"/>
              </w:rPr>
              <w:t>5,680</w:t>
            </w:r>
          </w:p>
        </w:tc>
      </w:tr>
      <w:tr w:rsidR="00965615" w:rsidRPr="00B27444" w:rsidTr="00035A80">
        <w:trPr>
          <w:trHeight w:val="44"/>
        </w:trPr>
        <w:tc>
          <w:tcPr>
            <w:tcW w:w="4220" w:type="dxa"/>
            <w:shd w:val="clear" w:color="auto" w:fill="auto"/>
            <w:vAlign w:val="bottom"/>
          </w:tcPr>
          <w:p w:rsidR="00965615" w:rsidRPr="00B27444" w:rsidRDefault="00965615" w:rsidP="00C62250">
            <w:pPr>
              <w:spacing w:after="0" w:line="240" w:lineRule="atLeast"/>
              <w:ind w:left="539" w:right="11"/>
              <w:jc w:val="both"/>
              <w:rPr>
                <w:rFonts w:ascii="Times New Roman" w:eastAsia="Cordia New" w:hAnsi="Times New Roman" w:cs="Times New Roman"/>
                <w:szCs w:val="22"/>
                <w:cs/>
              </w:rPr>
            </w:pPr>
          </w:p>
        </w:tc>
        <w:tc>
          <w:tcPr>
            <w:tcW w:w="1276" w:type="dxa"/>
            <w:shd w:val="clear" w:color="auto" w:fill="auto"/>
            <w:vAlign w:val="bottom"/>
          </w:tcPr>
          <w:p w:rsidR="00965615" w:rsidRPr="00B27444" w:rsidRDefault="00965615" w:rsidP="00C62250">
            <w:pPr>
              <w:spacing w:after="0" w:line="240" w:lineRule="atLeast"/>
              <w:ind w:left="539" w:right="11"/>
              <w:jc w:val="both"/>
              <w:rPr>
                <w:rFonts w:ascii="Times New Roman" w:eastAsia="Cordia New" w:hAnsi="Times New Roman" w:cs="Times New Roman"/>
                <w:szCs w:val="22"/>
              </w:rPr>
            </w:pPr>
          </w:p>
        </w:tc>
        <w:tc>
          <w:tcPr>
            <w:tcW w:w="273" w:type="dxa"/>
          </w:tcPr>
          <w:p w:rsidR="00965615" w:rsidRPr="00B27444" w:rsidRDefault="00965615" w:rsidP="00C62250">
            <w:pPr>
              <w:spacing w:after="0" w:line="240" w:lineRule="atLeast"/>
              <w:ind w:left="539" w:right="11"/>
              <w:jc w:val="both"/>
              <w:rPr>
                <w:rFonts w:ascii="Times New Roman" w:eastAsia="Cordia New" w:hAnsi="Times New Roman" w:cs="Times New Roman"/>
                <w:szCs w:val="22"/>
              </w:rPr>
            </w:pPr>
          </w:p>
        </w:tc>
        <w:tc>
          <w:tcPr>
            <w:tcW w:w="1367" w:type="dxa"/>
            <w:shd w:val="clear" w:color="auto" w:fill="auto"/>
            <w:vAlign w:val="bottom"/>
          </w:tcPr>
          <w:p w:rsidR="00965615" w:rsidRPr="00B27444" w:rsidRDefault="00965615" w:rsidP="00C62250">
            <w:pPr>
              <w:spacing w:after="0" w:line="240" w:lineRule="atLeast"/>
              <w:ind w:left="539" w:right="11"/>
              <w:jc w:val="both"/>
              <w:rPr>
                <w:rFonts w:ascii="Times New Roman" w:eastAsia="Cordia New" w:hAnsi="Times New Roman" w:cs="Times New Roman"/>
                <w:szCs w:val="22"/>
              </w:rPr>
            </w:pPr>
          </w:p>
        </w:tc>
        <w:tc>
          <w:tcPr>
            <w:tcW w:w="273" w:type="dxa"/>
          </w:tcPr>
          <w:p w:rsidR="00965615" w:rsidRPr="00B27444" w:rsidRDefault="00965615" w:rsidP="00C62250">
            <w:pPr>
              <w:spacing w:after="0" w:line="240" w:lineRule="atLeast"/>
              <w:ind w:left="539" w:right="11"/>
              <w:jc w:val="both"/>
              <w:rPr>
                <w:rFonts w:ascii="Times New Roman" w:eastAsia="Cordia New" w:hAnsi="Times New Roman" w:cs="Times New Roman"/>
                <w:szCs w:val="22"/>
              </w:rPr>
            </w:pPr>
          </w:p>
        </w:tc>
        <w:tc>
          <w:tcPr>
            <w:tcW w:w="1276" w:type="dxa"/>
            <w:vAlign w:val="bottom"/>
          </w:tcPr>
          <w:p w:rsidR="00965615" w:rsidRPr="00B27444" w:rsidRDefault="00965615" w:rsidP="00C62250">
            <w:pPr>
              <w:spacing w:after="0" w:line="240" w:lineRule="atLeast"/>
              <w:ind w:left="539" w:right="11"/>
              <w:jc w:val="both"/>
              <w:rPr>
                <w:rFonts w:ascii="Times New Roman" w:eastAsia="Cordia New" w:hAnsi="Times New Roman" w:cs="Times New Roman"/>
                <w:szCs w:val="22"/>
              </w:rPr>
            </w:pPr>
          </w:p>
        </w:tc>
        <w:tc>
          <w:tcPr>
            <w:tcW w:w="273" w:type="dxa"/>
          </w:tcPr>
          <w:p w:rsidR="00965615" w:rsidRPr="00B27444" w:rsidRDefault="00965615" w:rsidP="00C62250">
            <w:pPr>
              <w:spacing w:after="0" w:line="240" w:lineRule="atLeast"/>
              <w:ind w:left="539" w:right="11"/>
              <w:jc w:val="both"/>
              <w:rPr>
                <w:rFonts w:ascii="Times New Roman" w:eastAsia="Cordia New" w:hAnsi="Times New Roman" w:cs="Times New Roman"/>
                <w:szCs w:val="22"/>
              </w:rPr>
            </w:pPr>
          </w:p>
        </w:tc>
        <w:tc>
          <w:tcPr>
            <w:tcW w:w="1263" w:type="dxa"/>
            <w:vAlign w:val="bottom"/>
          </w:tcPr>
          <w:p w:rsidR="00965615" w:rsidRPr="00B27444" w:rsidRDefault="00965615" w:rsidP="00C62250">
            <w:pPr>
              <w:spacing w:after="0" w:line="240" w:lineRule="atLeast"/>
              <w:ind w:left="539" w:right="11"/>
              <w:jc w:val="both"/>
              <w:rPr>
                <w:rFonts w:ascii="Times New Roman" w:eastAsia="Cordia New" w:hAnsi="Times New Roman" w:cs="Times New Roman"/>
                <w:szCs w:val="22"/>
              </w:rPr>
            </w:pPr>
          </w:p>
        </w:tc>
      </w:tr>
      <w:tr w:rsidR="00965615" w:rsidRPr="00B27444" w:rsidTr="00035A80">
        <w:trPr>
          <w:trHeight w:val="70"/>
        </w:trPr>
        <w:tc>
          <w:tcPr>
            <w:tcW w:w="4220" w:type="dxa"/>
            <w:shd w:val="clear" w:color="auto" w:fill="auto"/>
            <w:vAlign w:val="bottom"/>
          </w:tcPr>
          <w:p w:rsidR="00965615" w:rsidRPr="00B27444" w:rsidRDefault="00965615" w:rsidP="00035A80">
            <w:pPr>
              <w:tabs>
                <w:tab w:val="left" w:pos="405"/>
              </w:tabs>
              <w:spacing w:after="0" w:line="240" w:lineRule="atLeast"/>
              <w:ind w:left="522" w:right="-155"/>
              <w:rPr>
                <w:rFonts w:ascii="Times New Roman" w:hAnsi="Times New Roman" w:cs="Times New Roman"/>
                <w:i/>
                <w:iCs/>
                <w:szCs w:val="22"/>
              </w:rPr>
            </w:pPr>
            <w:r w:rsidRPr="00B27444">
              <w:rPr>
                <w:rFonts w:ascii="Times New Roman" w:hAnsi="Times New Roman" w:cs="Times New Roman"/>
                <w:i/>
                <w:iCs/>
                <w:szCs w:val="22"/>
              </w:rPr>
              <w:t xml:space="preserve">Other </w:t>
            </w:r>
            <w:r w:rsidR="00035A80" w:rsidRPr="00B27444">
              <w:rPr>
                <w:rFonts w:ascii="Times New Roman" w:hAnsi="Times New Roman" w:cs="Times New Roman"/>
                <w:i/>
                <w:iCs/>
                <w:szCs w:val="22"/>
              </w:rPr>
              <w:t xml:space="preserve">current receivables - other </w:t>
            </w:r>
            <w:r w:rsidRPr="00B27444">
              <w:rPr>
                <w:rFonts w:ascii="Times New Roman" w:hAnsi="Times New Roman" w:cs="Times New Roman"/>
                <w:i/>
                <w:iCs/>
                <w:szCs w:val="22"/>
              </w:rPr>
              <w:t>parties</w:t>
            </w:r>
          </w:p>
        </w:tc>
        <w:tc>
          <w:tcPr>
            <w:tcW w:w="1276" w:type="dxa"/>
            <w:shd w:val="clear" w:color="auto" w:fill="auto"/>
            <w:vAlign w:val="bottom"/>
          </w:tcPr>
          <w:p w:rsidR="00965615" w:rsidRPr="00B27444" w:rsidRDefault="00965615" w:rsidP="00C62250">
            <w:pPr>
              <w:tabs>
                <w:tab w:val="decimal" w:pos="1062"/>
              </w:tabs>
              <w:spacing w:after="0" w:line="240" w:lineRule="atLeast"/>
              <w:ind w:left="-108" w:right="-62"/>
              <w:rPr>
                <w:rFonts w:ascii="Times New Roman" w:hAnsi="Times New Roman" w:cs="Times New Roman"/>
                <w:szCs w:val="22"/>
              </w:rPr>
            </w:pPr>
          </w:p>
        </w:tc>
        <w:tc>
          <w:tcPr>
            <w:tcW w:w="273" w:type="dxa"/>
          </w:tcPr>
          <w:p w:rsidR="00965615" w:rsidRPr="00B27444" w:rsidRDefault="00965615" w:rsidP="00C62250">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965615" w:rsidRPr="00B27444" w:rsidRDefault="00965615" w:rsidP="00C62250">
            <w:pPr>
              <w:tabs>
                <w:tab w:val="decimal" w:pos="1062"/>
              </w:tabs>
              <w:spacing w:after="0" w:line="240" w:lineRule="atLeast"/>
              <w:ind w:left="-108" w:right="-62"/>
              <w:rPr>
                <w:rFonts w:ascii="Times New Roman" w:hAnsi="Times New Roman" w:cs="Times New Roman"/>
                <w:szCs w:val="22"/>
              </w:rPr>
            </w:pPr>
          </w:p>
        </w:tc>
        <w:tc>
          <w:tcPr>
            <w:tcW w:w="273" w:type="dxa"/>
          </w:tcPr>
          <w:p w:rsidR="00965615" w:rsidRPr="00B27444" w:rsidRDefault="00965615" w:rsidP="00C62250">
            <w:pPr>
              <w:spacing w:after="0" w:line="240" w:lineRule="atLeast"/>
              <w:ind w:left="-103" w:right="32"/>
              <w:jc w:val="both"/>
              <w:rPr>
                <w:rFonts w:ascii="Times New Roman" w:hAnsi="Times New Roman" w:cs="Times New Roman"/>
                <w:szCs w:val="22"/>
              </w:rPr>
            </w:pPr>
          </w:p>
        </w:tc>
        <w:tc>
          <w:tcPr>
            <w:tcW w:w="1276" w:type="dxa"/>
            <w:vAlign w:val="bottom"/>
          </w:tcPr>
          <w:p w:rsidR="00965615" w:rsidRPr="00B27444" w:rsidRDefault="00965615" w:rsidP="00C62250">
            <w:pPr>
              <w:tabs>
                <w:tab w:val="decimal" w:pos="1073"/>
              </w:tabs>
              <w:spacing w:after="0" w:line="240" w:lineRule="atLeast"/>
              <w:ind w:left="-54" w:right="-108"/>
              <w:jc w:val="both"/>
              <w:rPr>
                <w:rFonts w:ascii="Times New Roman" w:hAnsi="Times New Roman" w:cs="Times New Roman"/>
                <w:szCs w:val="22"/>
              </w:rPr>
            </w:pPr>
          </w:p>
        </w:tc>
        <w:tc>
          <w:tcPr>
            <w:tcW w:w="273" w:type="dxa"/>
          </w:tcPr>
          <w:p w:rsidR="00965615" w:rsidRPr="00B27444" w:rsidRDefault="00965615" w:rsidP="00C62250">
            <w:pPr>
              <w:spacing w:after="0" w:line="240" w:lineRule="atLeast"/>
              <w:ind w:left="-54" w:right="32"/>
              <w:jc w:val="right"/>
              <w:rPr>
                <w:rFonts w:ascii="Times New Roman" w:hAnsi="Times New Roman" w:cs="Times New Roman"/>
                <w:szCs w:val="22"/>
              </w:rPr>
            </w:pPr>
          </w:p>
        </w:tc>
        <w:tc>
          <w:tcPr>
            <w:tcW w:w="1263" w:type="dxa"/>
            <w:vAlign w:val="bottom"/>
          </w:tcPr>
          <w:p w:rsidR="00965615" w:rsidRPr="00B27444" w:rsidRDefault="00965615" w:rsidP="00C62250">
            <w:pPr>
              <w:tabs>
                <w:tab w:val="decimal" w:pos="1073"/>
              </w:tabs>
              <w:spacing w:after="0" w:line="240" w:lineRule="atLeast"/>
              <w:ind w:left="-54" w:right="-108"/>
              <w:jc w:val="both"/>
              <w:rPr>
                <w:rFonts w:ascii="Times New Roman" w:hAnsi="Times New Roman" w:cs="Times New Roman"/>
                <w:szCs w:val="22"/>
              </w:rPr>
            </w:pPr>
          </w:p>
        </w:tc>
      </w:tr>
      <w:tr w:rsidR="00965615" w:rsidRPr="00B27444" w:rsidTr="00035A80">
        <w:tc>
          <w:tcPr>
            <w:tcW w:w="4220" w:type="dxa"/>
            <w:shd w:val="clear" w:color="auto" w:fill="auto"/>
            <w:vAlign w:val="bottom"/>
          </w:tcPr>
          <w:p w:rsidR="00965615" w:rsidRPr="00B27444" w:rsidRDefault="00965615" w:rsidP="00C62250">
            <w:pPr>
              <w:tabs>
                <w:tab w:val="left" w:pos="405"/>
              </w:tabs>
              <w:spacing w:after="0" w:line="240" w:lineRule="atLeast"/>
              <w:ind w:left="522" w:right="43"/>
              <w:jc w:val="thaiDistribute"/>
              <w:rPr>
                <w:rFonts w:ascii="Times New Roman" w:hAnsi="Times New Roman" w:cs="Times New Roman"/>
                <w:szCs w:val="22"/>
                <w:cs/>
              </w:rPr>
            </w:pPr>
            <w:r w:rsidRPr="00B27444">
              <w:rPr>
                <w:rFonts w:ascii="Times New Roman" w:hAnsi="Times New Roman" w:cs="Times New Roman"/>
                <w:szCs w:val="22"/>
              </w:rPr>
              <w:t>Other receivables</w:t>
            </w:r>
          </w:p>
        </w:tc>
        <w:tc>
          <w:tcPr>
            <w:tcW w:w="1276" w:type="dxa"/>
            <w:shd w:val="clear" w:color="auto" w:fill="auto"/>
            <w:vAlign w:val="bottom"/>
          </w:tcPr>
          <w:p w:rsidR="00965615" w:rsidRPr="00B27444" w:rsidRDefault="00BF5DF5" w:rsidP="00C62250">
            <w:pPr>
              <w:tabs>
                <w:tab w:val="decimal" w:pos="931"/>
              </w:tabs>
              <w:spacing w:after="0" w:line="240" w:lineRule="atLeast"/>
              <w:ind w:right="-62"/>
              <w:rPr>
                <w:rFonts w:ascii="Times New Roman" w:hAnsi="Times New Roman" w:cs="Times New Roman"/>
                <w:szCs w:val="22"/>
              </w:rPr>
            </w:pPr>
            <w:r w:rsidRPr="00BF5DF5">
              <w:rPr>
                <w:rFonts w:ascii="Times New Roman" w:hAnsi="Times New Roman" w:cs="Times New Roman"/>
                <w:szCs w:val="22"/>
              </w:rPr>
              <w:t>46</w:t>
            </w:r>
          </w:p>
        </w:tc>
        <w:tc>
          <w:tcPr>
            <w:tcW w:w="273" w:type="dxa"/>
          </w:tcPr>
          <w:p w:rsidR="00965615" w:rsidRPr="00B27444" w:rsidRDefault="00965615" w:rsidP="00C62250">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965615" w:rsidRPr="00B27444" w:rsidRDefault="00BF5DF5" w:rsidP="00C62250">
            <w:pPr>
              <w:tabs>
                <w:tab w:val="decimal" w:pos="945"/>
              </w:tabs>
              <w:spacing w:after="0" w:line="240" w:lineRule="atLeast"/>
              <w:ind w:right="-62"/>
              <w:rPr>
                <w:rFonts w:ascii="Times New Roman" w:hAnsi="Times New Roman" w:cs="Times New Roman"/>
                <w:szCs w:val="22"/>
              </w:rPr>
            </w:pPr>
            <w:r w:rsidRPr="00BF5DF5">
              <w:rPr>
                <w:rFonts w:ascii="Times New Roman" w:hAnsi="Times New Roman" w:cs="Times New Roman"/>
                <w:szCs w:val="22"/>
              </w:rPr>
              <w:t>37</w:t>
            </w:r>
          </w:p>
        </w:tc>
        <w:tc>
          <w:tcPr>
            <w:tcW w:w="273" w:type="dxa"/>
          </w:tcPr>
          <w:p w:rsidR="00965615" w:rsidRPr="00B27444" w:rsidRDefault="00965615" w:rsidP="00C62250">
            <w:pPr>
              <w:spacing w:after="0" w:line="240" w:lineRule="atLeast"/>
              <w:ind w:left="-103" w:right="32"/>
              <w:jc w:val="both"/>
              <w:rPr>
                <w:rFonts w:ascii="Times New Roman" w:hAnsi="Times New Roman" w:cs="Times New Roman"/>
                <w:szCs w:val="22"/>
              </w:rPr>
            </w:pPr>
          </w:p>
        </w:tc>
        <w:tc>
          <w:tcPr>
            <w:tcW w:w="1276" w:type="dxa"/>
            <w:vAlign w:val="bottom"/>
          </w:tcPr>
          <w:p w:rsidR="00965615" w:rsidRPr="00B27444" w:rsidRDefault="00BF5DF5" w:rsidP="00C62250">
            <w:pPr>
              <w:tabs>
                <w:tab w:val="decimal" w:pos="1003"/>
              </w:tabs>
              <w:spacing w:after="0" w:line="240" w:lineRule="atLeast"/>
              <w:ind w:right="-62"/>
              <w:rPr>
                <w:rFonts w:ascii="Times New Roman" w:hAnsi="Times New Roman" w:cs="Times New Roman"/>
                <w:szCs w:val="22"/>
              </w:rPr>
            </w:pPr>
            <w:r w:rsidRPr="00BF5DF5">
              <w:rPr>
                <w:rFonts w:ascii="Times New Roman" w:hAnsi="Times New Roman" w:cs="Times New Roman"/>
                <w:szCs w:val="22"/>
              </w:rPr>
              <w:t>24</w:t>
            </w:r>
          </w:p>
        </w:tc>
        <w:tc>
          <w:tcPr>
            <w:tcW w:w="273" w:type="dxa"/>
          </w:tcPr>
          <w:p w:rsidR="00965615" w:rsidRPr="00B27444" w:rsidRDefault="00965615" w:rsidP="00C62250">
            <w:pPr>
              <w:spacing w:after="0" w:line="240" w:lineRule="atLeast"/>
              <w:ind w:left="-54" w:right="32"/>
              <w:jc w:val="right"/>
              <w:rPr>
                <w:rFonts w:ascii="Times New Roman" w:hAnsi="Times New Roman" w:cs="Times New Roman"/>
                <w:szCs w:val="22"/>
              </w:rPr>
            </w:pPr>
          </w:p>
        </w:tc>
        <w:tc>
          <w:tcPr>
            <w:tcW w:w="1263" w:type="dxa"/>
            <w:vAlign w:val="bottom"/>
          </w:tcPr>
          <w:p w:rsidR="00965615" w:rsidRPr="00B27444" w:rsidRDefault="00BF5DF5" w:rsidP="00C62250">
            <w:pPr>
              <w:tabs>
                <w:tab w:val="decimal" w:pos="945"/>
              </w:tabs>
              <w:spacing w:after="0" w:line="240" w:lineRule="atLeast"/>
              <w:ind w:right="-62"/>
              <w:rPr>
                <w:rFonts w:ascii="Times New Roman" w:hAnsi="Times New Roman" w:cs="Times New Roman"/>
                <w:szCs w:val="22"/>
              </w:rPr>
            </w:pPr>
            <w:r w:rsidRPr="00BF5DF5">
              <w:rPr>
                <w:rFonts w:ascii="Times New Roman" w:hAnsi="Times New Roman" w:cs="Times New Roman"/>
                <w:szCs w:val="22"/>
              </w:rPr>
              <w:t>13</w:t>
            </w:r>
          </w:p>
        </w:tc>
      </w:tr>
      <w:tr w:rsidR="00965615" w:rsidRPr="00B27444" w:rsidTr="00035A80">
        <w:tc>
          <w:tcPr>
            <w:tcW w:w="4220" w:type="dxa"/>
            <w:shd w:val="clear" w:color="auto" w:fill="auto"/>
            <w:vAlign w:val="bottom"/>
          </w:tcPr>
          <w:p w:rsidR="00965615" w:rsidRPr="00B27444" w:rsidRDefault="00965615" w:rsidP="00C62250">
            <w:pPr>
              <w:tabs>
                <w:tab w:val="left" w:pos="405"/>
              </w:tabs>
              <w:spacing w:after="0" w:line="240" w:lineRule="atLeast"/>
              <w:ind w:left="522" w:right="43"/>
              <w:jc w:val="thaiDistribute"/>
              <w:rPr>
                <w:rFonts w:ascii="Times New Roman" w:hAnsi="Times New Roman" w:cs="Times New Roman"/>
                <w:szCs w:val="22"/>
                <w:cs/>
              </w:rPr>
            </w:pPr>
            <w:r w:rsidRPr="00B27444">
              <w:rPr>
                <w:rFonts w:ascii="Times New Roman" w:hAnsi="Times New Roman" w:cs="Times New Roman"/>
                <w:szCs w:val="22"/>
              </w:rPr>
              <w:t>Prepaid expenses</w:t>
            </w:r>
          </w:p>
        </w:tc>
        <w:tc>
          <w:tcPr>
            <w:tcW w:w="1276" w:type="dxa"/>
            <w:shd w:val="clear" w:color="auto" w:fill="auto"/>
            <w:vAlign w:val="bottom"/>
          </w:tcPr>
          <w:p w:rsidR="00965615" w:rsidRPr="00B27444" w:rsidRDefault="00BF5DF5" w:rsidP="00C62250">
            <w:pPr>
              <w:tabs>
                <w:tab w:val="decimal" w:pos="931"/>
              </w:tabs>
              <w:spacing w:after="0" w:line="240" w:lineRule="atLeast"/>
              <w:ind w:right="-62"/>
              <w:rPr>
                <w:rFonts w:ascii="Times New Roman" w:hAnsi="Times New Roman" w:cs="Times New Roman"/>
                <w:szCs w:val="22"/>
              </w:rPr>
            </w:pPr>
            <w:r w:rsidRPr="00BF5DF5">
              <w:rPr>
                <w:rFonts w:ascii="Times New Roman" w:hAnsi="Times New Roman" w:cs="Times New Roman"/>
                <w:szCs w:val="22"/>
              </w:rPr>
              <w:t>685</w:t>
            </w:r>
          </w:p>
        </w:tc>
        <w:tc>
          <w:tcPr>
            <w:tcW w:w="273" w:type="dxa"/>
          </w:tcPr>
          <w:p w:rsidR="00965615" w:rsidRPr="00B27444" w:rsidRDefault="00965615" w:rsidP="00C62250">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965615" w:rsidRPr="00B27444" w:rsidRDefault="00BF5DF5" w:rsidP="00C62250">
            <w:pPr>
              <w:tabs>
                <w:tab w:val="decimal" w:pos="945"/>
              </w:tabs>
              <w:spacing w:after="0" w:line="240" w:lineRule="atLeast"/>
              <w:ind w:right="-62"/>
              <w:rPr>
                <w:rFonts w:ascii="Times New Roman" w:hAnsi="Times New Roman" w:cs="Times New Roman"/>
                <w:szCs w:val="22"/>
              </w:rPr>
            </w:pPr>
            <w:r w:rsidRPr="00BF5DF5">
              <w:rPr>
                <w:rFonts w:ascii="Times New Roman" w:hAnsi="Times New Roman" w:cs="Times New Roman"/>
                <w:szCs w:val="22"/>
              </w:rPr>
              <w:t>764</w:t>
            </w:r>
          </w:p>
        </w:tc>
        <w:tc>
          <w:tcPr>
            <w:tcW w:w="273" w:type="dxa"/>
          </w:tcPr>
          <w:p w:rsidR="00965615" w:rsidRPr="00B27444" w:rsidRDefault="00965615" w:rsidP="00C62250">
            <w:pPr>
              <w:spacing w:after="0" w:line="240" w:lineRule="atLeast"/>
              <w:ind w:left="-103" w:right="32"/>
              <w:jc w:val="both"/>
              <w:rPr>
                <w:rFonts w:ascii="Times New Roman" w:hAnsi="Times New Roman" w:cs="Times New Roman"/>
                <w:szCs w:val="22"/>
              </w:rPr>
            </w:pPr>
          </w:p>
        </w:tc>
        <w:tc>
          <w:tcPr>
            <w:tcW w:w="1276" w:type="dxa"/>
            <w:vAlign w:val="bottom"/>
          </w:tcPr>
          <w:p w:rsidR="00965615" w:rsidRPr="00B27444" w:rsidRDefault="00BF5DF5" w:rsidP="00C62250">
            <w:pPr>
              <w:tabs>
                <w:tab w:val="decimal" w:pos="1003"/>
              </w:tabs>
              <w:spacing w:after="0" w:line="240" w:lineRule="atLeast"/>
              <w:ind w:right="-62"/>
              <w:rPr>
                <w:rFonts w:ascii="Times New Roman" w:hAnsi="Times New Roman" w:cs="Times New Roman"/>
                <w:szCs w:val="22"/>
              </w:rPr>
            </w:pPr>
            <w:r w:rsidRPr="00BF5DF5">
              <w:rPr>
                <w:rFonts w:ascii="Times New Roman" w:hAnsi="Times New Roman" w:cs="Times New Roman"/>
                <w:szCs w:val="22"/>
              </w:rPr>
              <w:t>524</w:t>
            </w:r>
          </w:p>
        </w:tc>
        <w:tc>
          <w:tcPr>
            <w:tcW w:w="273" w:type="dxa"/>
          </w:tcPr>
          <w:p w:rsidR="00965615" w:rsidRPr="00B27444" w:rsidRDefault="00965615" w:rsidP="00C62250">
            <w:pPr>
              <w:spacing w:after="0" w:line="240" w:lineRule="atLeast"/>
              <w:ind w:left="-54" w:right="32"/>
              <w:jc w:val="right"/>
              <w:rPr>
                <w:rFonts w:ascii="Times New Roman" w:hAnsi="Times New Roman" w:cs="Times New Roman"/>
                <w:szCs w:val="22"/>
              </w:rPr>
            </w:pPr>
          </w:p>
        </w:tc>
        <w:tc>
          <w:tcPr>
            <w:tcW w:w="1263" w:type="dxa"/>
            <w:vAlign w:val="bottom"/>
          </w:tcPr>
          <w:p w:rsidR="00965615" w:rsidRPr="00B27444" w:rsidRDefault="00BF5DF5" w:rsidP="00C62250">
            <w:pPr>
              <w:tabs>
                <w:tab w:val="decimal" w:pos="945"/>
              </w:tabs>
              <w:spacing w:after="0" w:line="240" w:lineRule="atLeast"/>
              <w:ind w:right="-62"/>
              <w:rPr>
                <w:rFonts w:ascii="Times New Roman" w:hAnsi="Times New Roman" w:cs="Times New Roman"/>
                <w:szCs w:val="22"/>
              </w:rPr>
            </w:pPr>
            <w:r w:rsidRPr="00BF5DF5">
              <w:rPr>
                <w:rFonts w:ascii="Times New Roman" w:hAnsi="Times New Roman" w:cs="Times New Roman"/>
                <w:szCs w:val="22"/>
              </w:rPr>
              <w:t>703</w:t>
            </w:r>
          </w:p>
        </w:tc>
      </w:tr>
      <w:tr w:rsidR="00BF5DF5" w:rsidRPr="00B27444" w:rsidTr="00035A80">
        <w:tc>
          <w:tcPr>
            <w:tcW w:w="4220" w:type="dxa"/>
            <w:shd w:val="clear" w:color="auto" w:fill="auto"/>
            <w:vAlign w:val="bottom"/>
          </w:tcPr>
          <w:p w:rsidR="00BF5DF5" w:rsidRPr="00B27444" w:rsidRDefault="00BF5DF5" w:rsidP="00C62250">
            <w:pPr>
              <w:tabs>
                <w:tab w:val="left" w:pos="405"/>
              </w:tabs>
              <w:spacing w:after="0" w:line="240" w:lineRule="atLeast"/>
              <w:ind w:left="522" w:right="43"/>
              <w:jc w:val="thaiDistribute"/>
              <w:rPr>
                <w:rFonts w:ascii="Times New Roman" w:hAnsi="Times New Roman" w:cs="Times New Roman"/>
                <w:szCs w:val="22"/>
                <w:cs/>
              </w:rPr>
            </w:pPr>
            <w:r w:rsidRPr="00B27444">
              <w:rPr>
                <w:rFonts w:ascii="Times New Roman" w:hAnsi="Times New Roman" w:cs="Times New Roman"/>
                <w:szCs w:val="22"/>
              </w:rPr>
              <w:t>Revenues Department receivable</w:t>
            </w:r>
          </w:p>
        </w:tc>
        <w:tc>
          <w:tcPr>
            <w:tcW w:w="1276" w:type="dxa"/>
            <w:shd w:val="clear" w:color="auto" w:fill="auto"/>
            <w:vAlign w:val="bottom"/>
          </w:tcPr>
          <w:p w:rsidR="00BF5DF5" w:rsidRPr="00B27444" w:rsidRDefault="00BF5DF5" w:rsidP="00C62250">
            <w:pPr>
              <w:tabs>
                <w:tab w:val="decimal" w:pos="931"/>
              </w:tabs>
              <w:spacing w:after="0" w:line="240" w:lineRule="atLeast"/>
              <w:ind w:right="-62"/>
              <w:rPr>
                <w:rFonts w:ascii="Times New Roman" w:hAnsi="Times New Roman" w:cs="Times New Roman"/>
                <w:szCs w:val="22"/>
              </w:rPr>
            </w:pPr>
            <w:r w:rsidRPr="00BF5DF5">
              <w:rPr>
                <w:rFonts w:ascii="Times New Roman" w:hAnsi="Times New Roman" w:cs="Times New Roman"/>
                <w:szCs w:val="22"/>
              </w:rPr>
              <w:t>1,693</w:t>
            </w:r>
          </w:p>
        </w:tc>
        <w:tc>
          <w:tcPr>
            <w:tcW w:w="273" w:type="dxa"/>
          </w:tcPr>
          <w:p w:rsidR="00BF5DF5" w:rsidRPr="00B27444" w:rsidRDefault="00BF5DF5" w:rsidP="00C62250">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BF5DF5" w:rsidRPr="00B27444" w:rsidRDefault="00BF5DF5" w:rsidP="00C62250">
            <w:pPr>
              <w:tabs>
                <w:tab w:val="decimal" w:pos="945"/>
              </w:tabs>
              <w:spacing w:after="0" w:line="240" w:lineRule="atLeast"/>
              <w:ind w:right="-62"/>
              <w:rPr>
                <w:rFonts w:ascii="Times New Roman" w:hAnsi="Times New Roman" w:cs="Times New Roman"/>
                <w:szCs w:val="22"/>
              </w:rPr>
            </w:pPr>
            <w:r w:rsidRPr="00BF5DF5">
              <w:rPr>
                <w:rFonts w:ascii="Times New Roman" w:hAnsi="Times New Roman" w:cs="Times New Roman"/>
                <w:szCs w:val="22"/>
              </w:rPr>
              <w:t>1,760</w:t>
            </w:r>
          </w:p>
        </w:tc>
        <w:tc>
          <w:tcPr>
            <w:tcW w:w="273" w:type="dxa"/>
          </w:tcPr>
          <w:p w:rsidR="00BF5DF5" w:rsidRPr="00B27444" w:rsidRDefault="00BF5DF5" w:rsidP="00C62250">
            <w:pPr>
              <w:spacing w:after="0" w:line="240" w:lineRule="atLeast"/>
              <w:ind w:left="-103" w:right="32"/>
              <w:jc w:val="both"/>
              <w:rPr>
                <w:rFonts w:ascii="Times New Roman" w:hAnsi="Times New Roman" w:cs="Times New Roman"/>
                <w:szCs w:val="22"/>
              </w:rPr>
            </w:pPr>
          </w:p>
        </w:tc>
        <w:tc>
          <w:tcPr>
            <w:tcW w:w="1276" w:type="dxa"/>
            <w:vAlign w:val="bottom"/>
          </w:tcPr>
          <w:p w:rsidR="00BF5DF5" w:rsidRPr="00B27444" w:rsidRDefault="00BF5DF5" w:rsidP="00C62250">
            <w:pPr>
              <w:tabs>
                <w:tab w:val="decimal" w:pos="612"/>
              </w:tabs>
              <w:spacing w:after="0" w:line="240" w:lineRule="atLeast"/>
              <w:ind w:right="-62"/>
              <w:rPr>
                <w:rFonts w:ascii="Times New Roman" w:hAnsi="Times New Roman" w:cs="Times New Roman"/>
                <w:szCs w:val="22"/>
              </w:rPr>
            </w:pPr>
            <w:r w:rsidRPr="00B27444">
              <w:rPr>
                <w:rFonts w:ascii="Times New Roman" w:hAnsi="Times New Roman" w:cs="Times New Roman"/>
                <w:szCs w:val="22"/>
              </w:rPr>
              <w:t>-</w:t>
            </w:r>
          </w:p>
        </w:tc>
        <w:tc>
          <w:tcPr>
            <w:tcW w:w="273" w:type="dxa"/>
          </w:tcPr>
          <w:p w:rsidR="00BF5DF5" w:rsidRPr="00B27444" w:rsidRDefault="00BF5DF5" w:rsidP="00C62250">
            <w:pPr>
              <w:spacing w:after="0" w:line="240" w:lineRule="atLeast"/>
              <w:ind w:left="-54" w:right="32"/>
              <w:jc w:val="right"/>
              <w:rPr>
                <w:rFonts w:ascii="Times New Roman" w:hAnsi="Times New Roman" w:cs="Times New Roman"/>
                <w:b/>
                <w:bCs/>
                <w:szCs w:val="22"/>
              </w:rPr>
            </w:pPr>
          </w:p>
        </w:tc>
        <w:tc>
          <w:tcPr>
            <w:tcW w:w="1263" w:type="dxa"/>
            <w:vAlign w:val="bottom"/>
          </w:tcPr>
          <w:p w:rsidR="00BF5DF5" w:rsidRPr="00B27444" w:rsidRDefault="00BF5DF5" w:rsidP="00C62250">
            <w:pPr>
              <w:tabs>
                <w:tab w:val="decimal" w:pos="612"/>
              </w:tabs>
              <w:spacing w:after="0" w:line="240" w:lineRule="atLeast"/>
              <w:ind w:right="-62"/>
              <w:rPr>
                <w:rFonts w:ascii="Times New Roman" w:hAnsi="Times New Roman" w:cs="Times New Roman"/>
                <w:szCs w:val="22"/>
              </w:rPr>
            </w:pPr>
            <w:r w:rsidRPr="00B27444">
              <w:rPr>
                <w:rFonts w:ascii="Times New Roman" w:hAnsi="Times New Roman" w:cs="Times New Roman"/>
                <w:szCs w:val="22"/>
              </w:rPr>
              <w:t>-</w:t>
            </w:r>
          </w:p>
        </w:tc>
      </w:tr>
      <w:tr w:rsidR="00BF5DF5" w:rsidRPr="00B27444" w:rsidTr="00035A80">
        <w:tc>
          <w:tcPr>
            <w:tcW w:w="4220" w:type="dxa"/>
            <w:shd w:val="clear" w:color="auto" w:fill="auto"/>
            <w:vAlign w:val="bottom"/>
          </w:tcPr>
          <w:p w:rsidR="00BF5DF5" w:rsidRPr="00BF5DF5" w:rsidRDefault="00BF5DF5" w:rsidP="00C62250">
            <w:pPr>
              <w:tabs>
                <w:tab w:val="left" w:pos="405"/>
              </w:tabs>
              <w:spacing w:after="0" w:line="240" w:lineRule="atLeast"/>
              <w:ind w:left="522" w:right="43"/>
              <w:jc w:val="thaiDistribute"/>
              <w:rPr>
                <w:rFonts w:ascii="Times New Roman" w:hAnsi="Times New Roman" w:cstheme="minorBidi"/>
                <w:szCs w:val="22"/>
                <w:cs/>
              </w:rPr>
            </w:pPr>
            <w:r w:rsidRPr="00B27444">
              <w:rPr>
                <w:rFonts w:ascii="Times New Roman" w:hAnsi="Times New Roman" w:cs="Times New Roman"/>
                <w:szCs w:val="22"/>
              </w:rPr>
              <w:t>Advance value added tax</w:t>
            </w:r>
          </w:p>
        </w:tc>
        <w:tc>
          <w:tcPr>
            <w:tcW w:w="1276" w:type="dxa"/>
            <w:shd w:val="clear" w:color="auto" w:fill="auto"/>
            <w:vAlign w:val="bottom"/>
          </w:tcPr>
          <w:p w:rsidR="00BF5DF5" w:rsidRPr="00B27444" w:rsidRDefault="00BF5DF5" w:rsidP="00C62250">
            <w:pPr>
              <w:tabs>
                <w:tab w:val="decimal" w:pos="931"/>
              </w:tabs>
              <w:spacing w:after="0" w:line="240" w:lineRule="atLeast"/>
              <w:ind w:right="-62"/>
              <w:rPr>
                <w:rFonts w:ascii="Times New Roman" w:hAnsi="Times New Roman" w:cs="Times New Roman"/>
                <w:szCs w:val="22"/>
              </w:rPr>
            </w:pPr>
            <w:r w:rsidRPr="00BF5DF5">
              <w:rPr>
                <w:rFonts w:ascii="Times New Roman" w:hAnsi="Times New Roman" w:cs="Times New Roman"/>
                <w:szCs w:val="22"/>
              </w:rPr>
              <w:t>4,394</w:t>
            </w:r>
          </w:p>
        </w:tc>
        <w:tc>
          <w:tcPr>
            <w:tcW w:w="273" w:type="dxa"/>
          </w:tcPr>
          <w:p w:rsidR="00BF5DF5" w:rsidRPr="00B27444" w:rsidRDefault="00BF5DF5" w:rsidP="00C62250">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BF5DF5" w:rsidRPr="00B27444" w:rsidRDefault="00BF5DF5" w:rsidP="00C62250">
            <w:pPr>
              <w:tabs>
                <w:tab w:val="decimal" w:pos="945"/>
              </w:tabs>
              <w:spacing w:after="0" w:line="240" w:lineRule="atLeast"/>
              <w:ind w:right="-62"/>
              <w:rPr>
                <w:rFonts w:ascii="Times New Roman" w:hAnsi="Times New Roman" w:cs="Times New Roman"/>
                <w:szCs w:val="22"/>
              </w:rPr>
            </w:pPr>
            <w:r w:rsidRPr="00BF5DF5">
              <w:rPr>
                <w:rFonts w:ascii="Times New Roman" w:hAnsi="Times New Roman" w:cs="Times New Roman"/>
                <w:szCs w:val="22"/>
              </w:rPr>
              <w:t>4,370</w:t>
            </w:r>
          </w:p>
        </w:tc>
        <w:tc>
          <w:tcPr>
            <w:tcW w:w="273" w:type="dxa"/>
          </w:tcPr>
          <w:p w:rsidR="00BF5DF5" w:rsidRPr="00B27444" w:rsidRDefault="00BF5DF5" w:rsidP="00C62250">
            <w:pPr>
              <w:spacing w:after="0" w:line="240" w:lineRule="atLeast"/>
              <w:ind w:left="-103" w:right="32"/>
              <w:jc w:val="both"/>
              <w:rPr>
                <w:rFonts w:ascii="Times New Roman" w:hAnsi="Times New Roman" w:cs="Times New Roman"/>
                <w:szCs w:val="22"/>
              </w:rPr>
            </w:pPr>
          </w:p>
        </w:tc>
        <w:tc>
          <w:tcPr>
            <w:tcW w:w="1276" w:type="dxa"/>
            <w:vAlign w:val="bottom"/>
          </w:tcPr>
          <w:p w:rsidR="00BF5DF5" w:rsidRPr="00B27444" w:rsidRDefault="00BF5DF5" w:rsidP="00C62250">
            <w:pPr>
              <w:tabs>
                <w:tab w:val="decimal" w:pos="1003"/>
              </w:tabs>
              <w:spacing w:after="0" w:line="240" w:lineRule="atLeast"/>
              <w:ind w:right="-62"/>
              <w:rPr>
                <w:rFonts w:ascii="Times New Roman" w:hAnsi="Times New Roman" w:cs="Times New Roman"/>
                <w:szCs w:val="22"/>
              </w:rPr>
            </w:pPr>
            <w:r w:rsidRPr="00BF5DF5">
              <w:rPr>
                <w:rFonts w:ascii="Times New Roman" w:hAnsi="Times New Roman" w:cs="Times New Roman"/>
                <w:szCs w:val="22"/>
              </w:rPr>
              <w:t>4,255</w:t>
            </w:r>
          </w:p>
        </w:tc>
        <w:tc>
          <w:tcPr>
            <w:tcW w:w="273" w:type="dxa"/>
          </w:tcPr>
          <w:p w:rsidR="00BF5DF5" w:rsidRPr="00B27444" w:rsidRDefault="00BF5DF5" w:rsidP="00C62250">
            <w:pPr>
              <w:spacing w:after="0" w:line="240" w:lineRule="atLeast"/>
              <w:ind w:left="-54" w:right="32"/>
              <w:jc w:val="right"/>
              <w:rPr>
                <w:rFonts w:ascii="Times New Roman" w:hAnsi="Times New Roman" w:cs="Times New Roman"/>
                <w:szCs w:val="22"/>
              </w:rPr>
            </w:pPr>
          </w:p>
        </w:tc>
        <w:tc>
          <w:tcPr>
            <w:tcW w:w="1263" w:type="dxa"/>
            <w:vAlign w:val="bottom"/>
          </w:tcPr>
          <w:p w:rsidR="00BF5DF5" w:rsidRPr="00B27444" w:rsidRDefault="00BF5DF5" w:rsidP="00C62250">
            <w:pPr>
              <w:tabs>
                <w:tab w:val="decimal" w:pos="945"/>
              </w:tabs>
              <w:spacing w:after="0" w:line="240" w:lineRule="atLeast"/>
              <w:ind w:right="-62"/>
              <w:rPr>
                <w:rFonts w:ascii="Times New Roman" w:hAnsi="Times New Roman" w:cs="Times New Roman"/>
                <w:szCs w:val="22"/>
              </w:rPr>
            </w:pPr>
            <w:r w:rsidRPr="00BF5DF5">
              <w:rPr>
                <w:rFonts w:ascii="Times New Roman" w:hAnsi="Times New Roman" w:cs="Times New Roman"/>
                <w:szCs w:val="22"/>
              </w:rPr>
              <w:t>4,316</w:t>
            </w:r>
          </w:p>
        </w:tc>
      </w:tr>
      <w:tr w:rsidR="00BF5DF5" w:rsidRPr="00B27444" w:rsidTr="00BF5DF5">
        <w:tc>
          <w:tcPr>
            <w:tcW w:w="4220" w:type="dxa"/>
            <w:shd w:val="clear" w:color="auto" w:fill="auto"/>
            <w:vAlign w:val="bottom"/>
          </w:tcPr>
          <w:p w:rsidR="00BF5DF5" w:rsidRPr="00B27444" w:rsidRDefault="00BF5DF5" w:rsidP="00C62250">
            <w:pPr>
              <w:tabs>
                <w:tab w:val="left" w:pos="405"/>
              </w:tabs>
              <w:spacing w:after="0" w:line="240" w:lineRule="atLeast"/>
              <w:ind w:left="522" w:right="43"/>
              <w:jc w:val="thaiDistribute"/>
              <w:rPr>
                <w:rFonts w:ascii="Times New Roman" w:hAnsi="Times New Roman" w:cs="Times New Roman"/>
                <w:szCs w:val="22"/>
              </w:rPr>
            </w:pPr>
            <w:r w:rsidRPr="00B27444">
              <w:rPr>
                <w:rFonts w:ascii="Times New Roman" w:hAnsi="Times New Roman" w:cs="Times New Roman"/>
                <w:szCs w:val="22"/>
              </w:rPr>
              <w:t>Others</w:t>
            </w:r>
          </w:p>
        </w:tc>
        <w:tc>
          <w:tcPr>
            <w:tcW w:w="1276" w:type="dxa"/>
            <w:tcBorders>
              <w:bottom w:val="single" w:sz="4" w:space="0" w:color="auto"/>
            </w:tcBorders>
            <w:shd w:val="clear" w:color="auto" w:fill="auto"/>
            <w:vAlign w:val="bottom"/>
          </w:tcPr>
          <w:p w:rsidR="00BF5DF5" w:rsidRPr="00B27444" w:rsidRDefault="00BF5DF5" w:rsidP="00C62250">
            <w:pPr>
              <w:tabs>
                <w:tab w:val="decimal" w:pos="931"/>
              </w:tabs>
              <w:spacing w:after="0" w:line="240" w:lineRule="atLeast"/>
              <w:ind w:right="-62"/>
              <w:rPr>
                <w:rFonts w:ascii="Times New Roman" w:hAnsi="Times New Roman" w:cs="Times New Roman"/>
                <w:szCs w:val="22"/>
              </w:rPr>
            </w:pPr>
            <w:r w:rsidRPr="00BF5DF5">
              <w:rPr>
                <w:rFonts w:ascii="Times New Roman" w:hAnsi="Times New Roman" w:cs="Times New Roman"/>
                <w:szCs w:val="22"/>
              </w:rPr>
              <w:t>82</w:t>
            </w:r>
          </w:p>
        </w:tc>
        <w:tc>
          <w:tcPr>
            <w:tcW w:w="273" w:type="dxa"/>
          </w:tcPr>
          <w:p w:rsidR="00BF5DF5" w:rsidRPr="00B27444" w:rsidRDefault="00BF5DF5" w:rsidP="00C62250">
            <w:pPr>
              <w:spacing w:after="0" w:line="240" w:lineRule="atLeast"/>
              <w:ind w:left="-54" w:right="32"/>
              <w:jc w:val="right"/>
              <w:rPr>
                <w:rFonts w:ascii="Times New Roman" w:hAnsi="Times New Roman" w:cs="Times New Roman"/>
                <w:b/>
                <w:bCs/>
                <w:szCs w:val="22"/>
              </w:rPr>
            </w:pPr>
          </w:p>
        </w:tc>
        <w:tc>
          <w:tcPr>
            <w:tcW w:w="1367" w:type="dxa"/>
            <w:tcBorders>
              <w:bottom w:val="single" w:sz="4" w:space="0" w:color="auto"/>
            </w:tcBorders>
            <w:shd w:val="clear" w:color="auto" w:fill="auto"/>
            <w:vAlign w:val="bottom"/>
          </w:tcPr>
          <w:p w:rsidR="00BF5DF5" w:rsidRPr="00B27444" w:rsidRDefault="00BF5DF5" w:rsidP="00C62250">
            <w:pPr>
              <w:tabs>
                <w:tab w:val="decimal" w:pos="945"/>
              </w:tabs>
              <w:spacing w:after="0" w:line="240" w:lineRule="atLeast"/>
              <w:ind w:right="-62"/>
              <w:rPr>
                <w:rFonts w:ascii="Times New Roman" w:hAnsi="Times New Roman" w:cs="Times New Roman"/>
                <w:szCs w:val="22"/>
              </w:rPr>
            </w:pPr>
            <w:r w:rsidRPr="00BF5DF5">
              <w:rPr>
                <w:rFonts w:ascii="Times New Roman" w:hAnsi="Times New Roman" w:cs="Times New Roman"/>
                <w:szCs w:val="22"/>
              </w:rPr>
              <w:t>527</w:t>
            </w:r>
          </w:p>
        </w:tc>
        <w:tc>
          <w:tcPr>
            <w:tcW w:w="273" w:type="dxa"/>
          </w:tcPr>
          <w:p w:rsidR="00BF5DF5" w:rsidRPr="00B27444" w:rsidRDefault="00BF5DF5" w:rsidP="00C62250">
            <w:pPr>
              <w:spacing w:after="0" w:line="240" w:lineRule="atLeast"/>
              <w:ind w:left="-103" w:right="32"/>
              <w:jc w:val="both"/>
              <w:rPr>
                <w:rFonts w:ascii="Times New Roman" w:hAnsi="Times New Roman" w:cs="Times New Roman"/>
                <w:szCs w:val="22"/>
              </w:rPr>
            </w:pPr>
          </w:p>
        </w:tc>
        <w:tc>
          <w:tcPr>
            <w:tcW w:w="1276" w:type="dxa"/>
            <w:tcBorders>
              <w:bottom w:val="single" w:sz="4" w:space="0" w:color="auto"/>
            </w:tcBorders>
            <w:vAlign w:val="bottom"/>
          </w:tcPr>
          <w:p w:rsidR="00BF5DF5" w:rsidRPr="00B27444" w:rsidRDefault="00BF5DF5" w:rsidP="00C62250">
            <w:pPr>
              <w:tabs>
                <w:tab w:val="decimal" w:pos="1003"/>
              </w:tabs>
              <w:spacing w:after="0" w:line="240" w:lineRule="atLeast"/>
              <w:ind w:right="-62"/>
              <w:rPr>
                <w:rFonts w:ascii="Times New Roman" w:hAnsi="Times New Roman" w:cs="Times New Roman"/>
                <w:szCs w:val="22"/>
              </w:rPr>
            </w:pPr>
            <w:r w:rsidRPr="00BF5DF5">
              <w:rPr>
                <w:rFonts w:ascii="Times New Roman" w:hAnsi="Times New Roman" w:cs="Times New Roman"/>
                <w:szCs w:val="22"/>
              </w:rPr>
              <w:t>82</w:t>
            </w:r>
          </w:p>
        </w:tc>
        <w:tc>
          <w:tcPr>
            <w:tcW w:w="273" w:type="dxa"/>
          </w:tcPr>
          <w:p w:rsidR="00BF5DF5" w:rsidRPr="00B27444" w:rsidRDefault="00BF5DF5" w:rsidP="00C62250">
            <w:pPr>
              <w:spacing w:after="0" w:line="240" w:lineRule="atLeast"/>
              <w:ind w:left="-54" w:right="32"/>
              <w:jc w:val="right"/>
              <w:rPr>
                <w:rFonts w:ascii="Times New Roman" w:hAnsi="Times New Roman" w:cs="Times New Roman"/>
                <w:szCs w:val="22"/>
              </w:rPr>
            </w:pPr>
          </w:p>
        </w:tc>
        <w:tc>
          <w:tcPr>
            <w:tcW w:w="1263" w:type="dxa"/>
            <w:tcBorders>
              <w:bottom w:val="single" w:sz="4" w:space="0" w:color="auto"/>
            </w:tcBorders>
            <w:vAlign w:val="bottom"/>
          </w:tcPr>
          <w:p w:rsidR="00BF5DF5" w:rsidRPr="00B27444" w:rsidRDefault="00BF5DF5" w:rsidP="00C62250">
            <w:pPr>
              <w:tabs>
                <w:tab w:val="decimal" w:pos="945"/>
              </w:tabs>
              <w:spacing w:after="0" w:line="240" w:lineRule="atLeast"/>
              <w:ind w:right="-62"/>
              <w:rPr>
                <w:rFonts w:ascii="Times New Roman" w:hAnsi="Times New Roman" w:cs="Times New Roman"/>
                <w:szCs w:val="22"/>
              </w:rPr>
            </w:pPr>
            <w:r w:rsidRPr="00BF5DF5">
              <w:rPr>
                <w:rFonts w:ascii="Times New Roman" w:hAnsi="Times New Roman" w:cs="Times New Roman"/>
                <w:szCs w:val="22"/>
              </w:rPr>
              <w:t>484</w:t>
            </w:r>
          </w:p>
        </w:tc>
      </w:tr>
      <w:tr w:rsidR="00BF5DF5" w:rsidRPr="00B27444" w:rsidTr="00BF5DF5">
        <w:tc>
          <w:tcPr>
            <w:tcW w:w="4220" w:type="dxa"/>
            <w:shd w:val="clear" w:color="auto" w:fill="auto"/>
            <w:vAlign w:val="bottom"/>
          </w:tcPr>
          <w:p w:rsidR="00BF5DF5" w:rsidRPr="00DA1190" w:rsidRDefault="00BF5DF5" w:rsidP="00C62250">
            <w:pPr>
              <w:tabs>
                <w:tab w:val="left" w:pos="405"/>
              </w:tabs>
              <w:spacing w:after="0" w:line="240" w:lineRule="atLeast"/>
              <w:ind w:left="522" w:right="43"/>
              <w:jc w:val="thaiDistribute"/>
              <w:rPr>
                <w:rFonts w:ascii="Times New Roman" w:hAnsi="Times New Roman" w:cs="Times New Roman"/>
                <w:b/>
                <w:bCs/>
                <w:szCs w:val="22"/>
                <w:cs/>
              </w:rPr>
            </w:pPr>
            <w:r w:rsidRPr="00DA1190">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vAlign w:val="bottom"/>
          </w:tcPr>
          <w:p w:rsidR="00BF5DF5" w:rsidRPr="00BF5DF5" w:rsidRDefault="00BF5DF5" w:rsidP="00C62250">
            <w:pPr>
              <w:tabs>
                <w:tab w:val="decimal" w:pos="931"/>
              </w:tabs>
              <w:spacing w:after="0" w:line="240" w:lineRule="atLeast"/>
              <w:ind w:right="-62"/>
              <w:rPr>
                <w:rFonts w:ascii="Times New Roman" w:hAnsi="Times New Roman" w:cs="Times New Roman"/>
                <w:b/>
                <w:bCs/>
                <w:szCs w:val="22"/>
              </w:rPr>
            </w:pPr>
            <w:r w:rsidRPr="00BF5DF5">
              <w:rPr>
                <w:rFonts w:ascii="Times New Roman" w:hAnsi="Times New Roman" w:cs="Times New Roman"/>
                <w:b/>
                <w:bCs/>
                <w:szCs w:val="22"/>
              </w:rPr>
              <w:t>6,900</w:t>
            </w:r>
          </w:p>
        </w:tc>
        <w:tc>
          <w:tcPr>
            <w:tcW w:w="273" w:type="dxa"/>
          </w:tcPr>
          <w:p w:rsidR="00BF5DF5" w:rsidRPr="00BF5DF5" w:rsidRDefault="00BF5DF5" w:rsidP="00C62250">
            <w:pPr>
              <w:spacing w:after="0" w:line="240" w:lineRule="atLeast"/>
              <w:ind w:left="-54" w:right="32"/>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BF5DF5" w:rsidRPr="00BF5DF5" w:rsidRDefault="00BF5DF5" w:rsidP="00C62250">
            <w:pPr>
              <w:tabs>
                <w:tab w:val="decimal" w:pos="945"/>
              </w:tabs>
              <w:spacing w:after="0" w:line="240" w:lineRule="atLeast"/>
              <w:ind w:right="-62"/>
              <w:rPr>
                <w:rFonts w:ascii="Times New Roman" w:hAnsi="Times New Roman" w:cs="Times New Roman"/>
                <w:b/>
                <w:bCs/>
                <w:szCs w:val="22"/>
              </w:rPr>
            </w:pPr>
            <w:r w:rsidRPr="00BF5DF5">
              <w:rPr>
                <w:rFonts w:ascii="Times New Roman" w:hAnsi="Times New Roman" w:cs="Times New Roman"/>
                <w:b/>
                <w:bCs/>
                <w:szCs w:val="22"/>
              </w:rPr>
              <w:t>7,458</w:t>
            </w:r>
          </w:p>
        </w:tc>
        <w:tc>
          <w:tcPr>
            <w:tcW w:w="273" w:type="dxa"/>
          </w:tcPr>
          <w:p w:rsidR="00BF5DF5" w:rsidRPr="00BF5DF5" w:rsidRDefault="00BF5DF5" w:rsidP="00C62250">
            <w:pPr>
              <w:spacing w:after="0" w:line="240" w:lineRule="atLeast"/>
              <w:ind w:left="-103" w:right="32"/>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BF5DF5" w:rsidRPr="00BF5DF5" w:rsidRDefault="00BF5DF5" w:rsidP="00C62250">
            <w:pPr>
              <w:tabs>
                <w:tab w:val="decimal" w:pos="1003"/>
              </w:tabs>
              <w:spacing w:after="0" w:line="240" w:lineRule="atLeast"/>
              <w:ind w:right="-62"/>
              <w:rPr>
                <w:rFonts w:ascii="Times New Roman" w:hAnsi="Times New Roman" w:cs="Times New Roman"/>
                <w:b/>
                <w:bCs/>
                <w:szCs w:val="22"/>
              </w:rPr>
            </w:pPr>
            <w:r w:rsidRPr="00BF5DF5">
              <w:rPr>
                <w:rFonts w:ascii="Times New Roman" w:hAnsi="Times New Roman" w:cs="Times New Roman"/>
                <w:b/>
                <w:bCs/>
                <w:szCs w:val="22"/>
              </w:rPr>
              <w:t>4,885</w:t>
            </w:r>
          </w:p>
        </w:tc>
        <w:tc>
          <w:tcPr>
            <w:tcW w:w="273" w:type="dxa"/>
          </w:tcPr>
          <w:p w:rsidR="00BF5DF5" w:rsidRPr="00BF5DF5" w:rsidRDefault="00BF5DF5" w:rsidP="00C62250">
            <w:pPr>
              <w:spacing w:after="0" w:line="240" w:lineRule="atLeast"/>
              <w:ind w:left="-54" w:right="32"/>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BF5DF5" w:rsidRPr="00BF5DF5" w:rsidRDefault="00BF5DF5" w:rsidP="00C62250">
            <w:pPr>
              <w:tabs>
                <w:tab w:val="decimal" w:pos="945"/>
              </w:tabs>
              <w:spacing w:after="0" w:line="240" w:lineRule="atLeast"/>
              <w:ind w:right="-62"/>
              <w:rPr>
                <w:rFonts w:ascii="Times New Roman" w:hAnsi="Times New Roman" w:cs="Times New Roman"/>
                <w:b/>
                <w:bCs/>
                <w:szCs w:val="22"/>
              </w:rPr>
            </w:pPr>
            <w:r w:rsidRPr="00BF5DF5">
              <w:rPr>
                <w:rFonts w:ascii="Times New Roman" w:hAnsi="Times New Roman" w:cs="Times New Roman"/>
                <w:b/>
                <w:bCs/>
                <w:szCs w:val="22"/>
              </w:rPr>
              <w:t>5,516</w:t>
            </w:r>
          </w:p>
        </w:tc>
      </w:tr>
    </w:tbl>
    <w:p w:rsidR="00021588" w:rsidRDefault="00021588" w:rsidP="00C62250">
      <w:pPr>
        <w:tabs>
          <w:tab w:val="left" w:pos="567"/>
        </w:tabs>
        <w:spacing w:after="0" w:line="240" w:lineRule="atLeast"/>
        <w:ind w:left="539" w:right="11"/>
        <w:jc w:val="thaiDistribute"/>
        <w:rPr>
          <w:rFonts w:ascii="Times New Roman" w:hAnsi="Times New Roman" w:cs="Times New Roman"/>
          <w:szCs w:val="22"/>
          <w:highlight w:val="yellow"/>
        </w:rPr>
      </w:pPr>
    </w:p>
    <w:tbl>
      <w:tblPr>
        <w:tblW w:w="10252" w:type="dxa"/>
        <w:tblInd w:w="18" w:type="dxa"/>
        <w:tblLayout w:type="fixed"/>
        <w:tblLook w:val="01E0" w:firstRow="1" w:lastRow="1" w:firstColumn="1" w:lastColumn="1" w:noHBand="0" w:noVBand="0"/>
      </w:tblPr>
      <w:tblGrid>
        <w:gridCol w:w="4343"/>
        <w:gridCol w:w="1260"/>
        <w:gridCol w:w="270"/>
        <w:gridCol w:w="1083"/>
        <w:gridCol w:w="270"/>
        <w:gridCol w:w="1350"/>
        <w:gridCol w:w="270"/>
        <w:gridCol w:w="945"/>
        <w:gridCol w:w="225"/>
        <w:gridCol w:w="236"/>
      </w:tblGrid>
      <w:tr w:rsidR="00220D6D" w:rsidRPr="00B27444" w:rsidTr="00A406EF">
        <w:trPr>
          <w:gridAfter w:val="2"/>
          <w:wAfter w:w="461" w:type="dxa"/>
          <w:trHeight w:hRule="exact" w:val="533"/>
        </w:trPr>
        <w:tc>
          <w:tcPr>
            <w:tcW w:w="4343" w:type="dxa"/>
            <w:vAlign w:val="bottom"/>
          </w:tcPr>
          <w:p w:rsidR="00220D6D" w:rsidRPr="00B27444" w:rsidRDefault="00220D6D" w:rsidP="00640F2E">
            <w:pPr>
              <w:spacing w:after="0" w:line="240" w:lineRule="atLeast"/>
              <w:ind w:right="43"/>
              <w:jc w:val="thaiDistribute"/>
              <w:rPr>
                <w:rFonts w:ascii="Times New Roman" w:hAnsi="Times New Roman" w:cs="Times New Roman"/>
                <w:szCs w:val="22"/>
                <w:highlight w:val="yellow"/>
              </w:rPr>
            </w:pPr>
          </w:p>
        </w:tc>
        <w:tc>
          <w:tcPr>
            <w:tcW w:w="2613" w:type="dxa"/>
            <w:gridSpan w:val="3"/>
            <w:vAlign w:val="bottom"/>
          </w:tcPr>
          <w:p w:rsidR="00220D6D" w:rsidRPr="00BF5DF5" w:rsidRDefault="00220D6D" w:rsidP="00640F2E">
            <w:pPr>
              <w:spacing w:after="0" w:line="240" w:lineRule="atLeast"/>
              <w:ind w:right="46"/>
              <w:jc w:val="center"/>
              <w:rPr>
                <w:rFonts w:ascii="Times New Roman" w:hAnsi="Times New Roman" w:cs="Times New Roman"/>
                <w:b/>
                <w:bCs/>
                <w:szCs w:val="22"/>
              </w:rPr>
            </w:pPr>
            <w:r w:rsidRPr="00BF5DF5">
              <w:rPr>
                <w:rFonts w:ascii="Times New Roman" w:hAnsi="Times New Roman" w:cs="Times New Roman"/>
                <w:b/>
                <w:bCs/>
                <w:szCs w:val="22"/>
              </w:rPr>
              <w:t>Consolidated</w:t>
            </w:r>
            <w:r w:rsidRPr="00BF5DF5">
              <w:rPr>
                <w:rFonts w:ascii="Times New Roman" w:hAnsi="Times New Roman" w:cs="Times New Roman"/>
                <w:b/>
                <w:bCs/>
                <w:szCs w:val="22"/>
              </w:rPr>
              <w:br/>
              <w:t>financial statements</w:t>
            </w:r>
          </w:p>
        </w:tc>
        <w:tc>
          <w:tcPr>
            <w:tcW w:w="270" w:type="dxa"/>
            <w:vAlign w:val="bottom"/>
          </w:tcPr>
          <w:p w:rsidR="00220D6D" w:rsidRPr="00BF5DF5" w:rsidRDefault="00220D6D" w:rsidP="00640F2E">
            <w:pPr>
              <w:tabs>
                <w:tab w:val="decimal" w:pos="930"/>
              </w:tabs>
              <w:spacing w:after="0" w:line="240" w:lineRule="atLeast"/>
              <w:jc w:val="center"/>
              <w:rPr>
                <w:rFonts w:ascii="Times New Roman" w:hAnsi="Times New Roman" w:cs="Times New Roman"/>
                <w:b/>
                <w:bCs/>
                <w:szCs w:val="22"/>
              </w:rPr>
            </w:pPr>
          </w:p>
        </w:tc>
        <w:tc>
          <w:tcPr>
            <w:tcW w:w="2565" w:type="dxa"/>
            <w:gridSpan w:val="3"/>
            <w:vAlign w:val="bottom"/>
          </w:tcPr>
          <w:p w:rsidR="00220D6D" w:rsidRPr="00BF5DF5" w:rsidRDefault="00220D6D" w:rsidP="00640F2E">
            <w:pPr>
              <w:spacing w:after="0" w:line="240" w:lineRule="atLeast"/>
              <w:ind w:left="-3" w:right="97"/>
              <w:jc w:val="center"/>
              <w:rPr>
                <w:rFonts w:ascii="Times New Roman" w:hAnsi="Times New Roman" w:cs="Times New Roman"/>
                <w:b/>
                <w:bCs/>
                <w:szCs w:val="22"/>
              </w:rPr>
            </w:pPr>
            <w:r w:rsidRPr="00BF5DF5">
              <w:rPr>
                <w:rFonts w:ascii="Times New Roman" w:hAnsi="Times New Roman" w:cs="Times New Roman"/>
                <w:b/>
                <w:bCs/>
                <w:szCs w:val="22"/>
              </w:rPr>
              <w:t>Separate</w:t>
            </w:r>
            <w:r w:rsidRPr="00BF5DF5">
              <w:rPr>
                <w:rFonts w:ascii="Times New Roman" w:hAnsi="Times New Roman" w:cs="Times New Roman"/>
                <w:b/>
                <w:bCs/>
                <w:szCs w:val="22"/>
                <w:cs/>
              </w:rPr>
              <w:br/>
            </w:r>
            <w:r w:rsidRPr="00BF5DF5">
              <w:rPr>
                <w:rFonts w:ascii="Times New Roman" w:hAnsi="Times New Roman" w:cs="Times New Roman"/>
                <w:b/>
                <w:bCs/>
                <w:szCs w:val="22"/>
              </w:rPr>
              <w:t>financial statements</w:t>
            </w:r>
          </w:p>
        </w:tc>
      </w:tr>
      <w:tr w:rsidR="00965615" w:rsidRPr="00B27444" w:rsidTr="00A406EF">
        <w:trPr>
          <w:gridAfter w:val="2"/>
          <w:wAfter w:w="461" w:type="dxa"/>
        </w:trPr>
        <w:tc>
          <w:tcPr>
            <w:tcW w:w="4343" w:type="dxa"/>
            <w:shd w:val="clear" w:color="auto" w:fill="auto"/>
            <w:vAlign w:val="bottom"/>
          </w:tcPr>
          <w:p w:rsidR="00965615" w:rsidRPr="00B27444" w:rsidRDefault="00965615" w:rsidP="00640F2E">
            <w:pPr>
              <w:tabs>
                <w:tab w:val="left" w:pos="405"/>
              </w:tabs>
              <w:spacing w:after="0" w:line="240" w:lineRule="atLeast"/>
              <w:ind w:left="522" w:right="43" w:hanging="117"/>
              <w:jc w:val="center"/>
              <w:rPr>
                <w:rFonts w:ascii="Times New Roman" w:hAnsi="Times New Roman" w:cs="Times New Roman"/>
                <w:szCs w:val="22"/>
                <w:highlight w:val="yellow"/>
              </w:rPr>
            </w:pPr>
          </w:p>
        </w:tc>
        <w:tc>
          <w:tcPr>
            <w:tcW w:w="1260" w:type="dxa"/>
            <w:shd w:val="clear" w:color="auto" w:fill="auto"/>
          </w:tcPr>
          <w:p w:rsidR="00965615" w:rsidRPr="00BF5DF5" w:rsidRDefault="00BF5DF5" w:rsidP="00AA30C0">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2018</w:t>
            </w:r>
          </w:p>
        </w:tc>
        <w:tc>
          <w:tcPr>
            <w:tcW w:w="270" w:type="dxa"/>
            <w:shd w:val="clear" w:color="auto" w:fill="auto"/>
          </w:tcPr>
          <w:p w:rsidR="00965615" w:rsidRPr="00BF5DF5" w:rsidRDefault="00965615" w:rsidP="00640F2E">
            <w:pPr>
              <w:tabs>
                <w:tab w:val="left" w:pos="405"/>
              </w:tabs>
              <w:spacing w:after="0" w:line="240" w:lineRule="atLeast"/>
              <w:ind w:left="522" w:right="43" w:hanging="117"/>
              <w:jc w:val="center"/>
              <w:rPr>
                <w:rFonts w:ascii="Times New Roman" w:hAnsi="Times New Roman" w:cs="Times New Roman"/>
                <w:szCs w:val="22"/>
              </w:rPr>
            </w:pPr>
          </w:p>
        </w:tc>
        <w:tc>
          <w:tcPr>
            <w:tcW w:w="1083" w:type="dxa"/>
            <w:shd w:val="clear" w:color="auto" w:fill="auto"/>
          </w:tcPr>
          <w:p w:rsidR="00965615" w:rsidRPr="00BF5DF5" w:rsidRDefault="00BF5DF5" w:rsidP="00AA30C0">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2017</w:t>
            </w:r>
          </w:p>
        </w:tc>
        <w:tc>
          <w:tcPr>
            <w:tcW w:w="270" w:type="dxa"/>
            <w:shd w:val="clear" w:color="auto" w:fill="auto"/>
          </w:tcPr>
          <w:p w:rsidR="00965615" w:rsidRPr="00BF5DF5" w:rsidRDefault="00965615" w:rsidP="00640F2E">
            <w:pPr>
              <w:tabs>
                <w:tab w:val="left" w:pos="405"/>
              </w:tabs>
              <w:spacing w:after="0" w:line="240" w:lineRule="atLeast"/>
              <w:ind w:left="522" w:right="43" w:hanging="117"/>
              <w:jc w:val="center"/>
              <w:rPr>
                <w:rFonts w:ascii="Times New Roman" w:hAnsi="Times New Roman" w:cs="Times New Roman"/>
                <w:szCs w:val="22"/>
              </w:rPr>
            </w:pPr>
          </w:p>
        </w:tc>
        <w:tc>
          <w:tcPr>
            <w:tcW w:w="1350" w:type="dxa"/>
          </w:tcPr>
          <w:p w:rsidR="00965615" w:rsidRPr="00BF5DF5" w:rsidRDefault="00BF5DF5" w:rsidP="00105659">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2018</w:t>
            </w:r>
          </w:p>
        </w:tc>
        <w:tc>
          <w:tcPr>
            <w:tcW w:w="270" w:type="dxa"/>
          </w:tcPr>
          <w:p w:rsidR="00965615" w:rsidRPr="00BF5DF5" w:rsidRDefault="00965615" w:rsidP="00105659">
            <w:pPr>
              <w:tabs>
                <w:tab w:val="left" w:pos="405"/>
              </w:tabs>
              <w:spacing w:after="0" w:line="240" w:lineRule="atLeast"/>
              <w:ind w:left="522" w:right="43" w:hanging="117"/>
              <w:jc w:val="center"/>
              <w:rPr>
                <w:rFonts w:ascii="Times New Roman" w:hAnsi="Times New Roman" w:cs="Times New Roman"/>
                <w:szCs w:val="22"/>
              </w:rPr>
            </w:pPr>
          </w:p>
        </w:tc>
        <w:tc>
          <w:tcPr>
            <w:tcW w:w="945" w:type="dxa"/>
          </w:tcPr>
          <w:p w:rsidR="00965615" w:rsidRPr="00BF5DF5" w:rsidRDefault="00BF5DF5" w:rsidP="00105659">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2017</w:t>
            </w:r>
          </w:p>
        </w:tc>
      </w:tr>
      <w:tr w:rsidR="00965615" w:rsidRPr="00B27444" w:rsidTr="00A406EF">
        <w:trPr>
          <w:gridAfter w:val="2"/>
          <w:wAfter w:w="461" w:type="dxa"/>
        </w:trPr>
        <w:tc>
          <w:tcPr>
            <w:tcW w:w="4343" w:type="dxa"/>
            <w:shd w:val="clear" w:color="auto" w:fill="auto"/>
          </w:tcPr>
          <w:p w:rsidR="00965615" w:rsidRPr="00B27444" w:rsidRDefault="00965615" w:rsidP="00640F2E">
            <w:pPr>
              <w:tabs>
                <w:tab w:val="left" w:pos="405"/>
              </w:tabs>
              <w:spacing w:after="0" w:line="240" w:lineRule="atLeast"/>
              <w:ind w:left="522" w:right="43" w:hanging="117"/>
              <w:jc w:val="center"/>
              <w:rPr>
                <w:rFonts w:ascii="Times New Roman" w:hAnsi="Times New Roman" w:cs="Times New Roman"/>
                <w:i/>
                <w:iCs/>
                <w:szCs w:val="22"/>
                <w:highlight w:val="yellow"/>
                <w:cs/>
              </w:rPr>
            </w:pPr>
          </w:p>
        </w:tc>
        <w:tc>
          <w:tcPr>
            <w:tcW w:w="5448" w:type="dxa"/>
            <w:gridSpan w:val="7"/>
            <w:shd w:val="clear" w:color="auto" w:fill="auto"/>
          </w:tcPr>
          <w:p w:rsidR="00965615" w:rsidRPr="00B27444" w:rsidRDefault="00965615" w:rsidP="00640F2E">
            <w:pPr>
              <w:tabs>
                <w:tab w:val="left" w:pos="405"/>
              </w:tabs>
              <w:spacing w:after="0" w:line="240" w:lineRule="atLeast"/>
              <w:ind w:left="-18" w:right="43" w:hanging="117"/>
              <w:jc w:val="center"/>
              <w:rPr>
                <w:rFonts w:ascii="Times New Roman" w:hAnsi="Times New Roman" w:cs="Times New Roman"/>
                <w:i/>
                <w:iCs/>
                <w:szCs w:val="22"/>
                <w:highlight w:val="yellow"/>
              </w:rPr>
            </w:pPr>
            <w:r w:rsidRPr="00BF5DF5">
              <w:rPr>
                <w:rFonts w:ascii="Times New Roman" w:hAnsi="Times New Roman" w:cs="Times New Roman"/>
                <w:i/>
                <w:iCs/>
                <w:szCs w:val="22"/>
              </w:rPr>
              <w:t>(in thousand Baht)</w:t>
            </w:r>
          </w:p>
        </w:tc>
      </w:tr>
      <w:tr w:rsidR="008D75B7" w:rsidRPr="00B27444" w:rsidTr="00A406EF">
        <w:tblPrEx>
          <w:tblLook w:val="0000" w:firstRow="0" w:lastRow="0" w:firstColumn="0" w:lastColumn="0" w:noHBand="0" w:noVBand="0"/>
        </w:tblPrEx>
        <w:trPr>
          <w:trHeight w:val="240"/>
        </w:trPr>
        <w:tc>
          <w:tcPr>
            <w:tcW w:w="5603" w:type="dxa"/>
            <w:gridSpan w:val="2"/>
            <w:shd w:val="clear" w:color="auto" w:fill="auto"/>
            <w:vAlign w:val="center"/>
          </w:tcPr>
          <w:p w:rsidR="008D75B7" w:rsidRPr="00D737D7" w:rsidRDefault="008D75B7" w:rsidP="00BC1138">
            <w:pPr>
              <w:tabs>
                <w:tab w:val="left" w:pos="405"/>
              </w:tabs>
              <w:spacing w:after="0" w:line="240" w:lineRule="atLeast"/>
              <w:ind w:left="522" w:right="43" w:firstLine="27"/>
              <w:jc w:val="thaiDistribute"/>
              <w:rPr>
                <w:rFonts w:ascii="Times New Roman" w:hAnsi="Times New Roman" w:cs="Times New Roman"/>
                <w:b/>
                <w:bCs/>
                <w:szCs w:val="22"/>
              </w:rPr>
            </w:pPr>
            <w:r w:rsidRPr="00D737D7">
              <w:rPr>
                <w:rFonts w:ascii="Times New Roman" w:hAnsi="Times New Roman" w:cs="Times New Roman"/>
                <w:b/>
                <w:bCs/>
                <w:i/>
                <w:iCs/>
                <w:szCs w:val="22"/>
              </w:rPr>
              <w:t xml:space="preserve">For </w:t>
            </w:r>
            <w:r w:rsidR="00237717" w:rsidRPr="00D737D7">
              <w:rPr>
                <w:rFonts w:ascii="Times New Roman" w:hAnsi="Times New Roman" w:cs="Times New Roman"/>
                <w:b/>
                <w:bCs/>
                <w:i/>
                <w:iCs/>
                <w:szCs w:val="22"/>
              </w:rPr>
              <w:t xml:space="preserve">the </w:t>
            </w:r>
            <w:r w:rsidRPr="00D737D7">
              <w:rPr>
                <w:rFonts w:ascii="Times New Roman" w:hAnsi="Times New Roman" w:cs="Times New Roman"/>
                <w:b/>
                <w:bCs/>
                <w:i/>
                <w:iCs/>
                <w:szCs w:val="22"/>
              </w:rPr>
              <w:t xml:space="preserve">three-month period ended </w:t>
            </w:r>
            <w:r w:rsidR="00BC1138" w:rsidRPr="00D737D7">
              <w:rPr>
                <w:rFonts w:ascii="Times New Roman" w:hAnsi="Times New Roman" w:cs="Times New Roman"/>
                <w:b/>
                <w:bCs/>
                <w:i/>
                <w:iCs/>
                <w:szCs w:val="22"/>
              </w:rPr>
              <w:t>30 June</w:t>
            </w:r>
          </w:p>
        </w:tc>
        <w:tc>
          <w:tcPr>
            <w:tcW w:w="270" w:type="dxa"/>
          </w:tcPr>
          <w:p w:rsidR="008D75B7" w:rsidRPr="00D737D7" w:rsidRDefault="008D75B7" w:rsidP="00640F2E">
            <w:pPr>
              <w:tabs>
                <w:tab w:val="left" w:pos="405"/>
              </w:tabs>
              <w:spacing w:after="0" w:line="240" w:lineRule="atLeast"/>
              <w:ind w:left="522" w:right="43" w:hanging="117"/>
              <w:jc w:val="thaiDistribute"/>
              <w:rPr>
                <w:rFonts w:ascii="Times New Roman" w:hAnsi="Times New Roman" w:cs="Times New Roman"/>
                <w:b/>
                <w:bCs/>
                <w:szCs w:val="22"/>
              </w:rPr>
            </w:pPr>
          </w:p>
        </w:tc>
        <w:tc>
          <w:tcPr>
            <w:tcW w:w="1083" w:type="dxa"/>
            <w:shd w:val="clear" w:color="auto" w:fill="auto"/>
            <w:vAlign w:val="center"/>
          </w:tcPr>
          <w:p w:rsidR="008D75B7" w:rsidRPr="00D737D7" w:rsidRDefault="008D75B7" w:rsidP="00640F2E">
            <w:pPr>
              <w:tabs>
                <w:tab w:val="left" w:pos="405"/>
              </w:tabs>
              <w:spacing w:after="0" w:line="240" w:lineRule="atLeast"/>
              <w:ind w:left="522" w:right="43" w:hanging="117"/>
              <w:jc w:val="thaiDistribute"/>
              <w:rPr>
                <w:rFonts w:ascii="Times New Roman" w:hAnsi="Times New Roman" w:cs="Times New Roman"/>
                <w:b/>
                <w:bCs/>
                <w:szCs w:val="22"/>
              </w:rPr>
            </w:pPr>
          </w:p>
        </w:tc>
        <w:tc>
          <w:tcPr>
            <w:tcW w:w="270" w:type="dxa"/>
          </w:tcPr>
          <w:p w:rsidR="008D75B7" w:rsidRPr="00D737D7" w:rsidRDefault="008D75B7" w:rsidP="00640F2E">
            <w:pPr>
              <w:tabs>
                <w:tab w:val="left" w:pos="405"/>
              </w:tabs>
              <w:spacing w:after="0" w:line="240" w:lineRule="atLeast"/>
              <w:ind w:left="522" w:right="43" w:hanging="117"/>
              <w:jc w:val="thaiDistribute"/>
              <w:rPr>
                <w:rFonts w:ascii="Times New Roman" w:hAnsi="Times New Roman" w:cs="Times New Roman"/>
                <w:b/>
                <w:bCs/>
                <w:szCs w:val="22"/>
              </w:rPr>
            </w:pPr>
          </w:p>
        </w:tc>
        <w:tc>
          <w:tcPr>
            <w:tcW w:w="1620" w:type="dxa"/>
            <w:gridSpan w:val="2"/>
            <w:vAlign w:val="bottom"/>
          </w:tcPr>
          <w:p w:rsidR="008D75B7" w:rsidRPr="00D737D7" w:rsidRDefault="008D75B7" w:rsidP="00640F2E">
            <w:pPr>
              <w:tabs>
                <w:tab w:val="left" w:pos="405"/>
              </w:tabs>
              <w:spacing w:after="0" w:line="240" w:lineRule="atLeast"/>
              <w:ind w:left="522" w:right="43" w:hanging="117"/>
              <w:jc w:val="thaiDistribute"/>
              <w:rPr>
                <w:rFonts w:ascii="Times New Roman" w:hAnsi="Times New Roman" w:cs="Times New Roman"/>
                <w:b/>
                <w:bCs/>
                <w:szCs w:val="22"/>
              </w:rPr>
            </w:pPr>
          </w:p>
        </w:tc>
        <w:tc>
          <w:tcPr>
            <w:tcW w:w="1170" w:type="dxa"/>
            <w:gridSpan w:val="2"/>
          </w:tcPr>
          <w:p w:rsidR="008D75B7" w:rsidRPr="00D737D7" w:rsidRDefault="008D75B7" w:rsidP="00640F2E">
            <w:pPr>
              <w:tabs>
                <w:tab w:val="left" w:pos="405"/>
              </w:tabs>
              <w:spacing w:after="0" w:line="240" w:lineRule="atLeast"/>
              <w:ind w:left="522" w:right="43" w:hanging="117"/>
              <w:jc w:val="thaiDistribute"/>
              <w:rPr>
                <w:rFonts w:ascii="Times New Roman" w:hAnsi="Times New Roman" w:cs="Times New Roman"/>
                <w:b/>
                <w:bCs/>
                <w:szCs w:val="22"/>
              </w:rPr>
            </w:pPr>
          </w:p>
        </w:tc>
        <w:tc>
          <w:tcPr>
            <w:tcW w:w="236" w:type="dxa"/>
            <w:vAlign w:val="bottom"/>
          </w:tcPr>
          <w:p w:rsidR="008D75B7" w:rsidRPr="00B27444" w:rsidRDefault="008D75B7" w:rsidP="00640F2E">
            <w:pPr>
              <w:tabs>
                <w:tab w:val="left" w:pos="405"/>
              </w:tabs>
              <w:spacing w:after="0" w:line="240" w:lineRule="atLeast"/>
              <w:ind w:left="522" w:right="43" w:hanging="117"/>
              <w:jc w:val="thaiDistribute"/>
              <w:rPr>
                <w:rFonts w:ascii="Times New Roman" w:hAnsi="Times New Roman" w:cs="Times New Roman"/>
                <w:b/>
                <w:bCs/>
                <w:szCs w:val="22"/>
                <w:highlight w:val="yellow"/>
              </w:rPr>
            </w:pPr>
          </w:p>
        </w:tc>
      </w:tr>
      <w:tr w:rsidR="00965615" w:rsidRPr="00B27444" w:rsidTr="00A406EF">
        <w:tblPrEx>
          <w:tblLook w:val="0000" w:firstRow="0" w:lastRow="0" w:firstColumn="0" w:lastColumn="0" w:noHBand="0" w:noVBand="0"/>
        </w:tblPrEx>
        <w:trPr>
          <w:gridAfter w:val="2"/>
          <w:wAfter w:w="461" w:type="dxa"/>
        </w:trPr>
        <w:tc>
          <w:tcPr>
            <w:tcW w:w="4343" w:type="dxa"/>
            <w:shd w:val="clear" w:color="auto" w:fill="auto"/>
            <w:vAlign w:val="bottom"/>
          </w:tcPr>
          <w:p w:rsidR="00965615" w:rsidRPr="00D737D7" w:rsidRDefault="00965615" w:rsidP="00640F2E">
            <w:pPr>
              <w:tabs>
                <w:tab w:val="left" w:pos="405"/>
              </w:tabs>
              <w:spacing w:after="0" w:line="240" w:lineRule="atLeast"/>
              <w:ind w:left="522" w:right="43"/>
              <w:jc w:val="thaiDistribute"/>
              <w:rPr>
                <w:rFonts w:ascii="Times New Roman" w:hAnsi="Times New Roman" w:cs="Times New Roman"/>
                <w:szCs w:val="22"/>
              </w:rPr>
            </w:pPr>
            <w:r w:rsidRPr="00D737D7">
              <w:rPr>
                <w:rFonts w:ascii="Times New Roman" w:hAnsi="Times New Roman" w:cs="Times New Roman"/>
                <w:szCs w:val="22"/>
              </w:rPr>
              <w:t>Doubtful account</w:t>
            </w:r>
          </w:p>
        </w:tc>
        <w:tc>
          <w:tcPr>
            <w:tcW w:w="1260" w:type="dxa"/>
            <w:shd w:val="clear" w:color="auto" w:fill="auto"/>
            <w:vAlign w:val="bottom"/>
          </w:tcPr>
          <w:p w:rsidR="00965615" w:rsidRPr="00D737D7" w:rsidRDefault="00D737D7" w:rsidP="0054529B">
            <w:pPr>
              <w:tabs>
                <w:tab w:val="decimal" w:pos="532"/>
              </w:tabs>
              <w:spacing w:after="0" w:line="240" w:lineRule="atLeast"/>
              <w:ind w:left="432" w:right="43"/>
              <w:jc w:val="thaiDistribute"/>
              <w:rPr>
                <w:rFonts w:ascii="Times New Roman" w:hAnsi="Times New Roman" w:cs="Times New Roman"/>
                <w:szCs w:val="22"/>
              </w:rPr>
            </w:pPr>
            <w:r w:rsidRPr="00D737D7">
              <w:rPr>
                <w:rFonts w:ascii="Times New Roman" w:hAnsi="Times New Roman" w:cs="Times New Roman"/>
                <w:szCs w:val="22"/>
              </w:rPr>
              <w:t>-</w:t>
            </w:r>
          </w:p>
        </w:tc>
        <w:tc>
          <w:tcPr>
            <w:tcW w:w="270" w:type="dxa"/>
            <w:vAlign w:val="bottom"/>
          </w:tcPr>
          <w:p w:rsidR="00965615" w:rsidRPr="00D737D7" w:rsidRDefault="00965615" w:rsidP="00640F2E">
            <w:pPr>
              <w:tabs>
                <w:tab w:val="decimal" w:pos="978"/>
                <w:tab w:val="decimal" w:pos="1062"/>
              </w:tabs>
              <w:spacing w:after="0" w:line="240" w:lineRule="atLeast"/>
              <w:ind w:left="432" w:right="43"/>
              <w:jc w:val="thaiDistribute"/>
              <w:rPr>
                <w:rFonts w:ascii="Times New Roman" w:hAnsi="Times New Roman" w:cs="Times New Roman"/>
                <w:szCs w:val="22"/>
              </w:rPr>
            </w:pPr>
          </w:p>
        </w:tc>
        <w:tc>
          <w:tcPr>
            <w:tcW w:w="1083" w:type="dxa"/>
            <w:shd w:val="clear" w:color="auto" w:fill="auto"/>
            <w:vAlign w:val="bottom"/>
          </w:tcPr>
          <w:p w:rsidR="00965615" w:rsidRPr="00D737D7" w:rsidRDefault="00D737D7" w:rsidP="00A406EF">
            <w:pPr>
              <w:tabs>
                <w:tab w:val="decimal" w:pos="691"/>
              </w:tabs>
              <w:spacing w:after="0" w:line="240" w:lineRule="atLeast"/>
              <w:ind w:left="124" w:right="43"/>
              <w:jc w:val="thaiDistribute"/>
              <w:rPr>
                <w:rFonts w:ascii="Times New Roman" w:hAnsi="Times New Roman" w:cs="Times New Roman"/>
                <w:szCs w:val="22"/>
              </w:rPr>
            </w:pPr>
            <w:r w:rsidRPr="00D737D7">
              <w:rPr>
                <w:rFonts w:ascii="Times New Roman" w:hAnsi="Times New Roman" w:cs="Times New Roman"/>
                <w:szCs w:val="22"/>
              </w:rPr>
              <w:t>42</w:t>
            </w:r>
          </w:p>
        </w:tc>
        <w:tc>
          <w:tcPr>
            <w:tcW w:w="270" w:type="dxa"/>
            <w:vAlign w:val="bottom"/>
          </w:tcPr>
          <w:p w:rsidR="00965615" w:rsidRPr="00D737D7" w:rsidRDefault="00965615" w:rsidP="00640F2E">
            <w:pPr>
              <w:tabs>
                <w:tab w:val="decimal" w:pos="978"/>
                <w:tab w:val="decimal" w:pos="1062"/>
              </w:tabs>
              <w:spacing w:after="0" w:line="240" w:lineRule="atLeast"/>
              <w:ind w:left="432" w:right="43"/>
              <w:jc w:val="thaiDistribute"/>
              <w:rPr>
                <w:rFonts w:ascii="Times New Roman" w:hAnsi="Times New Roman" w:cs="Times New Roman"/>
                <w:szCs w:val="22"/>
              </w:rPr>
            </w:pPr>
          </w:p>
        </w:tc>
        <w:tc>
          <w:tcPr>
            <w:tcW w:w="1350" w:type="dxa"/>
            <w:vAlign w:val="bottom"/>
          </w:tcPr>
          <w:p w:rsidR="00965615" w:rsidRPr="00D737D7" w:rsidRDefault="00D737D7" w:rsidP="0054529B">
            <w:pPr>
              <w:tabs>
                <w:tab w:val="decimal" w:pos="532"/>
              </w:tabs>
              <w:spacing w:after="0" w:line="240" w:lineRule="atLeast"/>
              <w:ind w:left="432" w:right="43"/>
              <w:jc w:val="thaiDistribute"/>
              <w:rPr>
                <w:rFonts w:ascii="Times New Roman" w:hAnsi="Times New Roman" w:cs="Times New Roman"/>
                <w:szCs w:val="22"/>
              </w:rPr>
            </w:pPr>
            <w:r w:rsidRPr="00D737D7">
              <w:rPr>
                <w:rFonts w:ascii="Times New Roman" w:hAnsi="Times New Roman" w:cs="Times New Roman"/>
                <w:szCs w:val="22"/>
              </w:rPr>
              <w:t>-</w:t>
            </w:r>
          </w:p>
        </w:tc>
        <w:tc>
          <w:tcPr>
            <w:tcW w:w="270" w:type="dxa"/>
            <w:vAlign w:val="bottom"/>
          </w:tcPr>
          <w:p w:rsidR="00965615" w:rsidRPr="00D737D7" w:rsidRDefault="00965615" w:rsidP="00640F2E">
            <w:pPr>
              <w:tabs>
                <w:tab w:val="decimal" w:pos="978"/>
                <w:tab w:val="decimal" w:pos="1062"/>
              </w:tabs>
              <w:spacing w:after="0" w:line="240" w:lineRule="atLeast"/>
              <w:ind w:left="432" w:right="43"/>
              <w:jc w:val="thaiDistribute"/>
              <w:rPr>
                <w:rFonts w:ascii="Times New Roman" w:hAnsi="Times New Roman" w:cs="Times New Roman"/>
                <w:szCs w:val="22"/>
              </w:rPr>
            </w:pPr>
          </w:p>
        </w:tc>
        <w:tc>
          <w:tcPr>
            <w:tcW w:w="945" w:type="dxa"/>
            <w:vAlign w:val="bottom"/>
          </w:tcPr>
          <w:p w:rsidR="00965615" w:rsidRPr="00D737D7" w:rsidRDefault="00D737D7" w:rsidP="00237717">
            <w:pPr>
              <w:tabs>
                <w:tab w:val="decimal" w:pos="691"/>
              </w:tabs>
              <w:spacing w:after="0" w:line="240" w:lineRule="atLeast"/>
              <w:ind w:left="124" w:right="43"/>
              <w:jc w:val="thaiDistribute"/>
              <w:rPr>
                <w:rFonts w:ascii="Times New Roman" w:hAnsi="Times New Roman" w:cs="Times New Roman"/>
                <w:szCs w:val="22"/>
              </w:rPr>
            </w:pPr>
            <w:r w:rsidRPr="00D737D7">
              <w:rPr>
                <w:rFonts w:ascii="Times New Roman" w:hAnsi="Times New Roman" w:cs="Times New Roman"/>
                <w:szCs w:val="22"/>
              </w:rPr>
              <w:t>42</w:t>
            </w:r>
          </w:p>
        </w:tc>
      </w:tr>
      <w:tr w:rsidR="00237717" w:rsidRPr="00B27444" w:rsidTr="00A80B46">
        <w:tblPrEx>
          <w:tblLook w:val="0000" w:firstRow="0" w:lastRow="0" w:firstColumn="0" w:lastColumn="0" w:noHBand="0" w:noVBand="0"/>
        </w:tblPrEx>
        <w:trPr>
          <w:gridAfter w:val="2"/>
          <w:wAfter w:w="461" w:type="dxa"/>
        </w:trPr>
        <w:tc>
          <w:tcPr>
            <w:tcW w:w="5603" w:type="dxa"/>
            <w:gridSpan w:val="2"/>
            <w:shd w:val="clear" w:color="auto" w:fill="auto"/>
            <w:vAlign w:val="bottom"/>
          </w:tcPr>
          <w:p w:rsidR="00237717" w:rsidRPr="00D737D7" w:rsidRDefault="00237717" w:rsidP="00AE465C">
            <w:pPr>
              <w:tabs>
                <w:tab w:val="left" w:pos="405"/>
              </w:tabs>
              <w:spacing w:before="120" w:after="0" w:line="240" w:lineRule="atLeast"/>
              <w:ind w:left="522" w:right="45" w:firstLine="27"/>
              <w:jc w:val="thaiDistribute"/>
              <w:rPr>
                <w:rFonts w:ascii="Times New Roman" w:hAnsi="Times New Roman" w:cs="Times New Roman"/>
                <w:szCs w:val="22"/>
              </w:rPr>
            </w:pPr>
            <w:r w:rsidRPr="00D737D7">
              <w:rPr>
                <w:rFonts w:ascii="Times New Roman" w:hAnsi="Times New Roman" w:cs="Times New Roman"/>
                <w:b/>
                <w:bCs/>
                <w:i/>
                <w:iCs/>
                <w:szCs w:val="22"/>
              </w:rPr>
              <w:t>For the six-month period ended 30 June</w:t>
            </w:r>
          </w:p>
        </w:tc>
        <w:tc>
          <w:tcPr>
            <w:tcW w:w="270" w:type="dxa"/>
            <w:vAlign w:val="bottom"/>
          </w:tcPr>
          <w:p w:rsidR="00237717" w:rsidRPr="00D737D7" w:rsidRDefault="00237717" w:rsidP="00AE465C">
            <w:pPr>
              <w:tabs>
                <w:tab w:val="decimal" w:pos="978"/>
                <w:tab w:val="decimal" w:pos="1062"/>
              </w:tabs>
              <w:spacing w:before="120" w:after="0" w:line="240" w:lineRule="atLeast"/>
              <w:ind w:left="432" w:right="45"/>
              <w:jc w:val="thaiDistribute"/>
              <w:rPr>
                <w:rFonts w:ascii="Times New Roman" w:hAnsi="Times New Roman" w:cs="Times New Roman"/>
                <w:szCs w:val="22"/>
              </w:rPr>
            </w:pPr>
          </w:p>
        </w:tc>
        <w:tc>
          <w:tcPr>
            <w:tcW w:w="1083" w:type="dxa"/>
            <w:shd w:val="clear" w:color="auto" w:fill="auto"/>
            <w:vAlign w:val="center"/>
          </w:tcPr>
          <w:p w:rsidR="00237717" w:rsidRPr="00D737D7" w:rsidRDefault="00237717" w:rsidP="00AE465C">
            <w:pPr>
              <w:tabs>
                <w:tab w:val="decimal" w:pos="532"/>
                <w:tab w:val="decimal" w:pos="691"/>
              </w:tabs>
              <w:spacing w:before="120" w:after="0" w:line="240" w:lineRule="atLeast"/>
              <w:ind w:left="124" w:right="45"/>
              <w:jc w:val="thaiDistribute"/>
              <w:rPr>
                <w:rFonts w:ascii="Times New Roman" w:hAnsi="Times New Roman" w:cs="Times New Roman"/>
                <w:szCs w:val="22"/>
              </w:rPr>
            </w:pPr>
          </w:p>
        </w:tc>
        <w:tc>
          <w:tcPr>
            <w:tcW w:w="270" w:type="dxa"/>
            <w:vAlign w:val="bottom"/>
          </w:tcPr>
          <w:p w:rsidR="00237717" w:rsidRPr="00D737D7" w:rsidRDefault="00237717" w:rsidP="00AE465C">
            <w:pPr>
              <w:tabs>
                <w:tab w:val="decimal" w:pos="978"/>
                <w:tab w:val="decimal" w:pos="1062"/>
              </w:tabs>
              <w:spacing w:before="120" w:after="0" w:line="240" w:lineRule="atLeast"/>
              <w:ind w:left="432" w:right="45"/>
              <w:jc w:val="thaiDistribute"/>
              <w:rPr>
                <w:rFonts w:ascii="Times New Roman" w:hAnsi="Times New Roman" w:cs="Times New Roman"/>
                <w:szCs w:val="22"/>
              </w:rPr>
            </w:pPr>
          </w:p>
        </w:tc>
        <w:tc>
          <w:tcPr>
            <w:tcW w:w="1350" w:type="dxa"/>
            <w:vAlign w:val="center"/>
          </w:tcPr>
          <w:p w:rsidR="00237717" w:rsidRPr="00D737D7" w:rsidRDefault="00237717" w:rsidP="00AE465C">
            <w:pPr>
              <w:tabs>
                <w:tab w:val="decimal" w:pos="532"/>
              </w:tabs>
              <w:spacing w:before="120" w:after="0" w:line="240" w:lineRule="atLeast"/>
              <w:ind w:left="432" w:right="45"/>
              <w:jc w:val="thaiDistribute"/>
              <w:rPr>
                <w:rFonts w:ascii="Times New Roman" w:hAnsi="Times New Roman" w:cs="Times New Roman"/>
                <w:szCs w:val="22"/>
              </w:rPr>
            </w:pPr>
          </w:p>
        </w:tc>
        <w:tc>
          <w:tcPr>
            <w:tcW w:w="270" w:type="dxa"/>
            <w:vAlign w:val="bottom"/>
          </w:tcPr>
          <w:p w:rsidR="00237717" w:rsidRPr="00D737D7" w:rsidRDefault="00237717" w:rsidP="00AE465C">
            <w:pPr>
              <w:tabs>
                <w:tab w:val="decimal" w:pos="978"/>
                <w:tab w:val="decimal" w:pos="1062"/>
              </w:tabs>
              <w:spacing w:before="120" w:after="0" w:line="240" w:lineRule="atLeast"/>
              <w:ind w:left="432" w:right="45"/>
              <w:jc w:val="thaiDistribute"/>
              <w:rPr>
                <w:rFonts w:ascii="Times New Roman" w:hAnsi="Times New Roman" w:cs="Times New Roman"/>
                <w:szCs w:val="22"/>
              </w:rPr>
            </w:pPr>
          </w:p>
        </w:tc>
        <w:tc>
          <w:tcPr>
            <w:tcW w:w="945" w:type="dxa"/>
            <w:vAlign w:val="center"/>
          </w:tcPr>
          <w:p w:rsidR="00237717" w:rsidRPr="00D737D7" w:rsidRDefault="00237717" w:rsidP="00AE465C">
            <w:pPr>
              <w:tabs>
                <w:tab w:val="decimal" w:pos="532"/>
              </w:tabs>
              <w:spacing w:before="120" w:after="0" w:line="240" w:lineRule="atLeast"/>
              <w:ind w:left="432" w:right="45"/>
              <w:jc w:val="thaiDistribute"/>
              <w:rPr>
                <w:rFonts w:ascii="Times New Roman" w:hAnsi="Times New Roman" w:cs="Times New Roman"/>
                <w:szCs w:val="22"/>
              </w:rPr>
            </w:pPr>
          </w:p>
        </w:tc>
      </w:tr>
      <w:tr w:rsidR="00D737D7" w:rsidRPr="00B27444" w:rsidTr="00B90BA3">
        <w:tblPrEx>
          <w:tblLook w:val="0000" w:firstRow="0" w:lastRow="0" w:firstColumn="0" w:lastColumn="0" w:noHBand="0" w:noVBand="0"/>
        </w:tblPrEx>
        <w:trPr>
          <w:gridAfter w:val="2"/>
          <w:wAfter w:w="461" w:type="dxa"/>
        </w:trPr>
        <w:tc>
          <w:tcPr>
            <w:tcW w:w="4343" w:type="dxa"/>
            <w:shd w:val="clear" w:color="auto" w:fill="auto"/>
            <w:vAlign w:val="bottom"/>
          </w:tcPr>
          <w:p w:rsidR="00D737D7" w:rsidRPr="00D737D7" w:rsidRDefault="00D737D7" w:rsidP="00640F2E">
            <w:pPr>
              <w:tabs>
                <w:tab w:val="left" w:pos="405"/>
              </w:tabs>
              <w:spacing w:after="0" w:line="240" w:lineRule="atLeast"/>
              <w:ind w:left="522" w:right="43"/>
              <w:jc w:val="thaiDistribute"/>
              <w:rPr>
                <w:rFonts w:ascii="Times New Roman" w:hAnsi="Times New Roman" w:cs="Times New Roman"/>
                <w:szCs w:val="22"/>
              </w:rPr>
            </w:pPr>
            <w:r w:rsidRPr="00D737D7">
              <w:rPr>
                <w:rFonts w:ascii="Times New Roman" w:hAnsi="Times New Roman" w:cs="Times New Roman"/>
                <w:szCs w:val="22"/>
              </w:rPr>
              <w:t>Doubtful account</w:t>
            </w:r>
          </w:p>
        </w:tc>
        <w:tc>
          <w:tcPr>
            <w:tcW w:w="1260" w:type="dxa"/>
            <w:shd w:val="clear" w:color="auto" w:fill="auto"/>
            <w:vAlign w:val="bottom"/>
          </w:tcPr>
          <w:p w:rsidR="00D737D7" w:rsidRPr="00D737D7" w:rsidRDefault="00D737D7" w:rsidP="00B90BA3">
            <w:pPr>
              <w:tabs>
                <w:tab w:val="decimal" w:pos="532"/>
              </w:tabs>
              <w:spacing w:after="0" w:line="240" w:lineRule="atLeast"/>
              <w:ind w:left="432" w:right="43"/>
              <w:jc w:val="thaiDistribute"/>
              <w:rPr>
                <w:rFonts w:ascii="Times New Roman" w:hAnsi="Times New Roman" w:cs="Times New Roman"/>
                <w:szCs w:val="22"/>
              </w:rPr>
            </w:pPr>
            <w:r w:rsidRPr="00D737D7">
              <w:rPr>
                <w:rFonts w:ascii="Times New Roman" w:hAnsi="Times New Roman" w:cs="Times New Roman"/>
                <w:szCs w:val="22"/>
              </w:rPr>
              <w:t>-</w:t>
            </w:r>
          </w:p>
        </w:tc>
        <w:tc>
          <w:tcPr>
            <w:tcW w:w="270" w:type="dxa"/>
            <w:vAlign w:val="bottom"/>
          </w:tcPr>
          <w:p w:rsidR="00D737D7" w:rsidRPr="00D737D7" w:rsidRDefault="00D737D7" w:rsidP="00B90BA3">
            <w:pPr>
              <w:tabs>
                <w:tab w:val="decimal" w:pos="978"/>
                <w:tab w:val="decimal" w:pos="1062"/>
              </w:tabs>
              <w:spacing w:after="0" w:line="240" w:lineRule="atLeast"/>
              <w:ind w:left="432" w:right="43"/>
              <w:jc w:val="thaiDistribute"/>
              <w:rPr>
                <w:rFonts w:ascii="Times New Roman" w:hAnsi="Times New Roman" w:cs="Times New Roman"/>
                <w:szCs w:val="22"/>
              </w:rPr>
            </w:pPr>
          </w:p>
        </w:tc>
        <w:tc>
          <w:tcPr>
            <w:tcW w:w="1083" w:type="dxa"/>
            <w:shd w:val="clear" w:color="auto" w:fill="auto"/>
            <w:vAlign w:val="bottom"/>
          </w:tcPr>
          <w:p w:rsidR="00D737D7" w:rsidRPr="00D737D7" w:rsidRDefault="00D737D7" w:rsidP="00B90BA3">
            <w:pPr>
              <w:tabs>
                <w:tab w:val="decimal" w:pos="691"/>
              </w:tabs>
              <w:spacing w:after="0" w:line="240" w:lineRule="atLeast"/>
              <w:ind w:left="124" w:right="43"/>
              <w:jc w:val="thaiDistribute"/>
              <w:rPr>
                <w:rFonts w:ascii="Times New Roman" w:hAnsi="Times New Roman" w:cs="Times New Roman"/>
                <w:szCs w:val="22"/>
              </w:rPr>
            </w:pPr>
            <w:r w:rsidRPr="00D737D7">
              <w:rPr>
                <w:rFonts w:ascii="Times New Roman" w:hAnsi="Times New Roman" w:cs="Times New Roman"/>
                <w:szCs w:val="22"/>
              </w:rPr>
              <w:t>42</w:t>
            </w:r>
          </w:p>
        </w:tc>
        <w:tc>
          <w:tcPr>
            <w:tcW w:w="270" w:type="dxa"/>
            <w:vAlign w:val="bottom"/>
          </w:tcPr>
          <w:p w:rsidR="00D737D7" w:rsidRPr="00D737D7" w:rsidRDefault="00D737D7" w:rsidP="00B90BA3">
            <w:pPr>
              <w:tabs>
                <w:tab w:val="decimal" w:pos="978"/>
                <w:tab w:val="decimal" w:pos="1062"/>
              </w:tabs>
              <w:spacing w:after="0" w:line="240" w:lineRule="atLeast"/>
              <w:ind w:left="432" w:right="43"/>
              <w:jc w:val="thaiDistribute"/>
              <w:rPr>
                <w:rFonts w:ascii="Times New Roman" w:hAnsi="Times New Roman" w:cs="Times New Roman"/>
                <w:szCs w:val="22"/>
              </w:rPr>
            </w:pPr>
          </w:p>
        </w:tc>
        <w:tc>
          <w:tcPr>
            <w:tcW w:w="1350" w:type="dxa"/>
            <w:vAlign w:val="bottom"/>
          </w:tcPr>
          <w:p w:rsidR="00D737D7" w:rsidRPr="00D737D7" w:rsidRDefault="00D737D7" w:rsidP="00B90BA3">
            <w:pPr>
              <w:tabs>
                <w:tab w:val="decimal" w:pos="532"/>
              </w:tabs>
              <w:spacing w:after="0" w:line="240" w:lineRule="atLeast"/>
              <w:ind w:left="432" w:right="43"/>
              <w:jc w:val="thaiDistribute"/>
              <w:rPr>
                <w:rFonts w:ascii="Times New Roman" w:hAnsi="Times New Roman" w:cs="Times New Roman"/>
                <w:szCs w:val="22"/>
              </w:rPr>
            </w:pPr>
            <w:r w:rsidRPr="00D737D7">
              <w:rPr>
                <w:rFonts w:ascii="Times New Roman" w:hAnsi="Times New Roman" w:cs="Times New Roman"/>
                <w:szCs w:val="22"/>
              </w:rPr>
              <w:t>-</w:t>
            </w:r>
          </w:p>
        </w:tc>
        <w:tc>
          <w:tcPr>
            <w:tcW w:w="270" w:type="dxa"/>
            <w:vAlign w:val="bottom"/>
          </w:tcPr>
          <w:p w:rsidR="00D737D7" w:rsidRPr="00D737D7" w:rsidRDefault="00D737D7" w:rsidP="00B90BA3">
            <w:pPr>
              <w:tabs>
                <w:tab w:val="decimal" w:pos="978"/>
                <w:tab w:val="decimal" w:pos="1062"/>
              </w:tabs>
              <w:spacing w:after="0" w:line="240" w:lineRule="atLeast"/>
              <w:ind w:left="432" w:right="43"/>
              <w:jc w:val="thaiDistribute"/>
              <w:rPr>
                <w:rFonts w:ascii="Times New Roman" w:hAnsi="Times New Roman" w:cs="Times New Roman"/>
                <w:szCs w:val="22"/>
              </w:rPr>
            </w:pPr>
          </w:p>
        </w:tc>
        <w:tc>
          <w:tcPr>
            <w:tcW w:w="945" w:type="dxa"/>
            <w:vAlign w:val="bottom"/>
          </w:tcPr>
          <w:p w:rsidR="00D737D7" w:rsidRPr="00D737D7" w:rsidRDefault="00D737D7" w:rsidP="00B90BA3">
            <w:pPr>
              <w:tabs>
                <w:tab w:val="decimal" w:pos="691"/>
              </w:tabs>
              <w:spacing w:after="0" w:line="240" w:lineRule="atLeast"/>
              <w:ind w:left="124" w:right="43"/>
              <w:jc w:val="thaiDistribute"/>
              <w:rPr>
                <w:rFonts w:ascii="Times New Roman" w:hAnsi="Times New Roman" w:cs="Times New Roman"/>
                <w:szCs w:val="22"/>
              </w:rPr>
            </w:pPr>
            <w:r w:rsidRPr="00D737D7">
              <w:rPr>
                <w:rFonts w:ascii="Times New Roman" w:hAnsi="Times New Roman" w:cs="Times New Roman"/>
                <w:szCs w:val="22"/>
              </w:rPr>
              <w:t>42</w:t>
            </w:r>
          </w:p>
        </w:tc>
      </w:tr>
    </w:tbl>
    <w:p w:rsidR="00841E2A" w:rsidRPr="00B27444" w:rsidRDefault="00841E2A" w:rsidP="00841E2A">
      <w:pPr>
        <w:tabs>
          <w:tab w:val="left" w:pos="540"/>
        </w:tabs>
        <w:spacing w:after="0" w:line="240" w:lineRule="atLeast"/>
        <w:ind w:left="567" w:right="-102"/>
        <w:jc w:val="both"/>
        <w:rPr>
          <w:rFonts w:ascii="Times New Roman" w:eastAsia="Cordia New" w:hAnsi="Times New Roman" w:cs="Angsana New"/>
          <w:szCs w:val="22"/>
          <w:highlight w:val="yellow"/>
        </w:rPr>
      </w:pPr>
    </w:p>
    <w:p w:rsidR="00965615" w:rsidRPr="00D737D7" w:rsidRDefault="00965615" w:rsidP="00965615">
      <w:pPr>
        <w:tabs>
          <w:tab w:val="left" w:pos="540"/>
        </w:tabs>
        <w:spacing w:after="0" w:line="260" w:lineRule="atLeast"/>
        <w:ind w:right="-101"/>
        <w:jc w:val="both"/>
        <w:rPr>
          <w:rFonts w:ascii="Times New Roman" w:eastAsia="Cordia New" w:hAnsi="Times New Roman" w:cs="Angsana New"/>
          <w:b/>
          <w:bCs/>
          <w:szCs w:val="22"/>
        </w:rPr>
      </w:pPr>
      <w:r w:rsidRPr="00D737D7">
        <w:rPr>
          <w:rFonts w:ascii="Times New Roman" w:eastAsia="Cordia New" w:hAnsi="Times New Roman" w:cs="Angsana New"/>
          <w:b/>
          <w:bCs/>
          <w:szCs w:val="22"/>
        </w:rPr>
        <w:t>7</w:t>
      </w:r>
      <w:r w:rsidRPr="00D737D7">
        <w:rPr>
          <w:rFonts w:ascii="Times New Roman" w:eastAsia="Cordia New" w:hAnsi="Times New Roman" w:cs="Angsana New"/>
          <w:b/>
          <w:bCs/>
          <w:szCs w:val="22"/>
        </w:rPr>
        <w:tab/>
        <w:t>Inventories</w:t>
      </w:r>
    </w:p>
    <w:tbl>
      <w:tblPr>
        <w:tblW w:w="9084" w:type="dxa"/>
        <w:tblInd w:w="530" w:type="dxa"/>
        <w:tblLook w:val="0000" w:firstRow="0" w:lastRow="0" w:firstColumn="0" w:lastColumn="0" w:noHBand="0" w:noVBand="0"/>
      </w:tblPr>
      <w:tblGrid>
        <w:gridCol w:w="3448"/>
        <w:gridCol w:w="990"/>
        <w:gridCol w:w="268"/>
        <w:gridCol w:w="236"/>
        <w:gridCol w:w="236"/>
        <w:gridCol w:w="430"/>
        <w:gridCol w:w="1710"/>
        <w:gridCol w:w="268"/>
        <w:gridCol w:w="1498"/>
      </w:tblGrid>
      <w:tr w:rsidR="00965615" w:rsidRPr="00D737D7" w:rsidTr="00105659">
        <w:trPr>
          <w:tblHeader/>
        </w:trPr>
        <w:tc>
          <w:tcPr>
            <w:tcW w:w="3448" w:type="dxa"/>
            <w:shd w:val="clear" w:color="auto" w:fill="auto"/>
            <w:vAlign w:val="center"/>
          </w:tcPr>
          <w:p w:rsidR="00965615" w:rsidRPr="00D737D7" w:rsidRDefault="00965615" w:rsidP="00965615">
            <w:pPr>
              <w:tabs>
                <w:tab w:val="left" w:pos="71"/>
              </w:tabs>
              <w:spacing w:after="0" w:line="240" w:lineRule="atLeast"/>
              <w:ind w:left="71" w:right="32"/>
              <w:jc w:val="thaiDistribute"/>
              <w:rPr>
                <w:rFonts w:ascii="Times New Roman" w:hAnsi="Times New Roman" w:cs="Times New Roman"/>
                <w:szCs w:val="22"/>
                <w:cs/>
                <w:lang w:val="en-GB"/>
              </w:rPr>
            </w:pPr>
          </w:p>
        </w:tc>
        <w:tc>
          <w:tcPr>
            <w:tcW w:w="990" w:type="dxa"/>
            <w:shd w:val="clear" w:color="auto" w:fill="auto"/>
          </w:tcPr>
          <w:p w:rsidR="00965615" w:rsidRPr="00D737D7" w:rsidRDefault="00965615" w:rsidP="00965615">
            <w:pPr>
              <w:spacing w:after="0" w:line="240" w:lineRule="atLeast"/>
              <w:ind w:right="46"/>
              <w:jc w:val="center"/>
              <w:rPr>
                <w:rFonts w:ascii="Times New Roman" w:eastAsia="Cordia New" w:hAnsi="Times New Roman" w:cs="Times New Roman"/>
                <w:b/>
                <w:bCs/>
                <w:szCs w:val="22"/>
              </w:rPr>
            </w:pPr>
          </w:p>
        </w:tc>
        <w:tc>
          <w:tcPr>
            <w:tcW w:w="1170" w:type="dxa"/>
            <w:gridSpan w:val="4"/>
          </w:tcPr>
          <w:p w:rsidR="00965615" w:rsidRPr="00D737D7" w:rsidRDefault="00965615" w:rsidP="00965615">
            <w:pPr>
              <w:tabs>
                <w:tab w:val="decimal" w:pos="930"/>
              </w:tabs>
              <w:spacing w:after="0" w:line="240" w:lineRule="atLeast"/>
              <w:ind w:right="-101"/>
              <w:jc w:val="center"/>
              <w:rPr>
                <w:rFonts w:ascii="Times New Roman" w:eastAsia="Cordia New" w:hAnsi="Times New Roman" w:cs="Times New Roman"/>
                <w:b/>
                <w:bCs/>
                <w:szCs w:val="22"/>
              </w:rPr>
            </w:pPr>
          </w:p>
        </w:tc>
        <w:tc>
          <w:tcPr>
            <w:tcW w:w="3476" w:type="dxa"/>
            <w:gridSpan w:val="3"/>
          </w:tcPr>
          <w:p w:rsidR="00965615" w:rsidRPr="00D737D7" w:rsidRDefault="00965615" w:rsidP="00965615">
            <w:pPr>
              <w:spacing w:after="0" w:line="240" w:lineRule="atLeast"/>
              <w:ind w:left="-3" w:right="-241"/>
              <w:jc w:val="center"/>
              <w:rPr>
                <w:rFonts w:ascii="Times New Roman" w:eastAsia="Cordia New" w:hAnsi="Times New Roman" w:cs="Times New Roman"/>
                <w:b/>
                <w:bCs/>
                <w:szCs w:val="22"/>
              </w:rPr>
            </w:pPr>
            <w:r w:rsidRPr="00D737D7">
              <w:rPr>
                <w:rFonts w:ascii="Times New Roman" w:eastAsia="Cordia New" w:hAnsi="Times New Roman" w:cs="Times New Roman"/>
                <w:b/>
                <w:bCs/>
                <w:szCs w:val="22"/>
              </w:rPr>
              <w:t>Consolidated</w:t>
            </w:r>
            <w:r w:rsidRPr="00D737D7">
              <w:rPr>
                <w:rFonts w:ascii="Times New Roman" w:eastAsia="Cordia New" w:hAnsi="Times New Roman" w:cs="Times New Roman"/>
                <w:b/>
                <w:bCs/>
                <w:szCs w:val="22"/>
                <w:cs/>
              </w:rPr>
              <w:br/>
            </w:r>
            <w:r w:rsidRPr="00D737D7">
              <w:rPr>
                <w:rFonts w:ascii="Times New Roman" w:eastAsia="Cordia New" w:hAnsi="Times New Roman" w:cs="Times New Roman"/>
                <w:b/>
                <w:bCs/>
                <w:szCs w:val="22"/>
              </w:rPr>
              <w:t>financial statements</w:t>
            </w:r>
          </w:p>
        </w:tc>
      </w:tr>
      <w:tr w:rsidR="00965615" w:rsidRPr="00D737D7" w:rsidTr="00105659">
        <w:trPr>
          <w:tblHeader/>
        </w:trPr>
        <w:tc>
          <w:tcPr>
            <w:tcW w:w="3448" w:type="dxa"/>
            <w:shd w:val="clear" w:color="auto" w:fill="auto"/>
            <w:vAlign w:val="center"/>
          </w:tcPr>
          <w:p w:rsidR="00965615" w:rsidRPr="00D737D7" w:rsidRDefault="00965615" w:rsidP="00965615">
            <w:pPr>
              <w:tabs>
                <w:tab w:val="left" w:pos="71"/>
              </w:tabs>
              <w:spacing w:after="0" w:line="240" w:lineRule="atLeast"/>
              <w:ind w:left="71" w:right="32"/>
              <w:jc w:val="thaiDistribute"/>
              <w:rPr>
                <w:rFonts w:ascii="Times New Roman" w:hAnsi="Times New Roman" w:cs="Times New Roman"/>
                <w:szCs w:val="22"/>
                <w:cs/>
                <w:lang w:val="en-GB"/>
              </w:rPr>
            </w:pPr>
          </w:p>
        </w:tc>
        <w:tc>
          <w:tcPr>
            <w:tcW w:w="1258" w:type="dxa"/>
            <w:gridSpan w:val="2"/>
            <w:shd w:val="clear" w:color="auto" w:fill="auto"/>
          </w:tcPr>
          <w:p w:rsidR="00965615" w:rsidRPr="00D737D7" w:rsidRDefault="00965615" w:rsidP="00965615">
            <w:pPr>
              <w:spacing w:after="0" w:line="320" w:lineRule="exact"/>
              <w:ind w:left="-108" w:right="-105"/>
              <w:jc w:val="center"/>
              <w:rPr>
                <w:rFonts w:ascii="Times New Roman" w:hAnsi="Times New Roman" w:cs="Times New Roman"/>
                <w:szCs w:val="22"/>
              </w:rPr>
            </w:pPr>
          </w:p>
        </w:tc>
        <w:tc>
          <w:tcPr>
            <w:tcW w:w="236" w:type="dxa"/>
          </w:tcPr>
          <w:p w:rsidR="00965615" w:rsidRPr="00D737D7" w:rsidRDefault="00965615" w:rsidP="00965615">
            <w:pPr>
              <w:tabs>
                <w:tab w:val="left" w:pos="405"/>
              </w:tabs>
              <w:spacing w:after="0" w:line="320" w:lineRule="exact"/>
              <w:ind w:left="-54" w:right="43" w:hanging="115"/>
              <w:jc w:val="center"/>
              <w:rPr>
                <w:rFonts w:ascii="Times New Roman" w:hAnsi="Times New Roman" w:cs="Times New Roman"/>
                <w:szCs w:val="22"/>
              </w:rPr>
            </w:pPr>
          </w:p>
        </w:tc>
        <w:tc>
          <w:tcPr>
            <w:tcW w:w="236" w:type="dxa"/>
            <w:shd w:val="clear" w:color="auto" w:fill="auto"/>
          </w:tcPr>
          <w:p w:rsidR="00965615" w:rsidRPr="00D737D7" w:rsidRDefault="00965615" w:rsidP="00965615">
            <w:pPr>
              <w:spacing w:after="0" w:line="320" w:lineRule="exact"/>
              <w:ind w:left="-54" w:right="-134" w:firstLine="37"/>
              <w:jc w:val="center"/>
              <w:rPr>
                <w:rFonts w:ascii="Times New Roman" w:hAnsi="Times New Roman" w:cs="Times New Roman"/>
                <w:szCs w:val="22"/>
              </w:rPr>
            </w:pPr>
          </w:p>
        </w:tc>
        <w:tc>
          <w:tcPr>
            <w:tcW w:w="430" w:type="dxa"/>
          </w:tcPr>
          <w:p w:rsidR="00965615" w:rsidRPr="00D737D7" w:rsidRDefault="00965615" w:rsidP="00965615">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710" w:type="dxa"/>
          </w:tcPr>
          <w:p w:rsidR="00965615" w:rsidRPr="00D737D7" w:rsidRDefault="00965615" w:rsidP="00BC1138">
            <w:pPr>
              <w:spacing w:after="0" w:line="320" w:lineRule="exact"/>
              <w:ind w:left="-108" w:right="-105"/>
              <w:jc w:val="center"/>
              <w:rPr>
                <w:rFonts w:ascii="Times New Roman" w:hAnsi="Times New Roman" w:cs="Times New Roman"/>
                <w:szCs w:val="22"/>
              </w:rPr>
            </w:pPr>
            <w:r w:rsidRPr="00D737D7">
              <w:rPr>
                <w:rFonts w:ascii="Times New Roman" w:hAnsi="Times New Roman" w:cs="Times New Roman"/>
                <w:szCs w:val="22"/>
              </w:rPr>
              <w:t>3</w:t>
            </w:r>
            <w:r w:rsidR="00BC1138" w:rsidRPr="00D737D7">
              <w:rPr>
                <w:rFonts w:ascii="Times New Roman" w:hAnsi="Times New Roman" w:cs="Times New Roman"/>
                <w:szCs w:val="22"/>
              </w:rPr>
              <w:t>0</w:t>
            </w:r>
            <w:r w:rsidRPr="00D737D7">
              <w:rPr>
                <w:rFonts w:ascii="Times New Roman" w:hAnsi="Times New Roman" w:cs="Times New Roman"/>
                <w:szCs w:val="22"/>
              </w:rPr>
              <w:t xml:space="preserve"> </w:t>
            </w:r>
            <w:r w:rsidR="00BC1138" w:rsidRPr="00D737D7">
              <w:rPr>
                <w:rFonts w:ascii="Times New Roman" w:hAnsi="Times New Roman" w:cs="Times New Roman"/>
                <w:szCs w:val="22"/>
              </w:rPr>
              <w:t>June</w:t>
            </w:r>
            <w:r w:rsidR="00D737D7">
              <w:rPr>
                <w:rFonts w:ascii="Times New Roman" w:hAnsi="Times New Roman" w:cs="Times New Roman"/>
                <w:szCs w:val="22"/>
              </w:rPr>
              <w:br/>
              <w:t>2018</w:t>
            </w:r>
          </w:p>
        </w:tc>
        <w:tc>
          <w:tcPr>
            <w:tcW w:w="268" w:type="dxa"/>
          </w:tcPr>
          <w:p w:rsidR="00965615" w:rsidRPr="00D737D7" w:rsidRDefault="00965615" w:rsidP="00965615">
            <w:pPr>
              <w:tabs>
                <w:tab w:val="left" w:pos="405"/>
              </w:tabs>
              <w:spacing w:after="0" w:line="320" w:lineRule="exact"/>
              <w:ind w:left="-54" w:right="43" w:hanging="115"/>
              <w:jc w:val="center"/>
              <w:rPr>
                <w:rFonts w:ascii="Times New Roman" w:hAnsi="Times New Roman" w:cs="Times New Roman"/>
                <w:szCs w:val="22"/>
              </w:rPr>
            </w:pPr>
          </w:p>
        </w:tc>
        <w:tc>
          <w:tcPr>
            <w:tcW w:w="1498" w:type="dxa"/>
          </w:tcPr>
          <w:p w:rsidR="00965615" w:rsidRPr="00D737D7" w:rsidRDefault="00D737D7" w:rsidP="00965615">
            <w:pPr>
              <w:spacing w:after="0" w:line="320" w:lineRule="exact"/>
              <w:ind w:left="-54" w:right="-134" w:firstLine="37"/>
              <w:jc w:val="center"/>
              <w:rPr>
                <w:rFonts w:ascii="Times New Roman" w:hAnsi="Times New Roman" w:cs="Times New Roman"/>
                <w:szCs w:val="22"/>
              </w:rPr>
            </w:pPr>
            <w:r>
              <w:rPr>
                <w:rFonts w:ascii="Times New Roman" w:hAnsi="Times New Roman" w:cs="Times New Roman"/>
                <w:szCs w:val="22"/>
              </w:rPr>
              <w:t>31 December 2017</w:t>
            </w:r>
          </w:p>
        </w:tc>
      </w:tr>
      <w:tr w:rsidR="008D75B7" w:rsidRPr="00D737D7" w:rsidTr="008D75B7">
        <w:tblPrEx>
          <w:tblLook w:val="01E0" w:firstRow="1" w:lastRow="1" w:firstColumn="1" w:lastColumn="1" w:noHBand="0" w:noVBand="0"/>
        </w:tblPrEx>
        <w:trPr>
          <w:trHeight w:val="220"/>
        </w:trPr>
        <w:tc>
          <w:tcPr>
            <w:tcW w:w="5608" w:type="dxa"/>
            <w:gridSpan w:val="6"/>
            <w:shd w:val="clear" w:color="auto" w:fill="auto"/>
          </w:tcPr>
          <w:p w:rsidR="008D75B7" w:rsidRPr="00D737D7" w:rsidRDefault="008D75B7" w:rsidP="008D75B7">
            <w:pPr>
              <w:spacing w:after="0" w:line="240" w:lineRule="atLeast"/>
              <w:ind w:left="10" w:right="32"/>
              <w:rPr>
                <w:rFonts w:ascii="Times New Roman" w:eastAsia="Cordia New" w:hAnsi="Times New Roman" w:cs="Times New Roman"/>
                <w:szCs w:val="22"/>
                <w:cs/>
              </w:rPr>
            </w:pPr>
          </w:p>
        </w:tc>
        <w:tc>
          <w:tcPr>
            <w:tcW w:w="3476" w:type="dxa"/>
            <w:gridSpan w:val="3"/>
            <w:shd w:val="clear" w:color="auto" w:fill="auto"/>
          </w:tcPr>
          <w:p w:rsidR="008D75B7" w:rsidRPr="00D737D7" w:rsidRDefault="008D75B7" w:rsidP="008D75B7">
            <w:pPr>
              <w:spacing w:after="0" w:line="240" w:lineRule="atLeast"/>
              <w:ind w:left="10" w:right="-241"/>
              <w:jc w:val="center"/>
              <w:rPr>
                <w:rFonts w:ascii="Times New Roman" w:eastAsia="Cordia New" w:hAnsi="Times New Roman" w:cs="Times New Roman"/>
                <w:i/>
                <w:iCs/>
                <w:szCs w:val="22"/>
              </w:rPr>
            </w:pPr>
            <w:r w:rsidRPr="00D737D7">
              <w:rPr>
                <w:rFonts w:ascii="Times New Roman" w:eastAsia="Cordia New" w:hAnsi="Times New Roman" w:cs="Times New Roman"/>
                <w:i/>
                <w:iCs/>
                <w:szCs w:val="22"/>
              </w:rPr>
              <w:t>(in thousand Baht)</w:t>
            </w:r>
          </w:p>
        </w:tc>
      </w:tr>
      <w:tr w:rsidR="00965615" w:rsidRPr="00D737D7" w:rsidTr="00D737D7">
        <w:tblPrEx>
          <w:tblLook w:val="01E0" w:firstRow="1" w:lastRow="1" w:firstColumn="1" w:lastColumn="1" w:noHBand="0" w:noVBand="0"/>
        </w:tblPrEx>
        <w:tc>
          <w:tcPr>
            <w:tcW w:w="5608" w:type="dxa"/>
            <w:gridSpan w:val="6"/>
            <w:shd w:val="clear" w:color="auto" w:fill="auto"/>
          </w:tcPr>
          <w:p w:rsidR="00965615" w:rsidRPr="00D737D7" w:rsidRDefault="00965615" w:rsidP="008D75B7">
            <w:pPr>
              <w:spacing w:after="0" w:line="240" w:lineRule="atLeast"/>
              <w:ind w:left="10" w:right="32"/>
              <w:rPr>
                <w:rFonts w:ascii="Times New Roman" w:eastAsia="Cordia New" w:hAnsi="Times New Roman" w:cs="Times New Roman"/>
                <w:szCs w:val="22"/>
                <w:cs/>
              </w:rPr>
            </w:pPr>
            <w:r w:rsidRPr="00D737D7">
              <w:rPr>
                <w:rFonts w:ascii="Times New Roman" w:eastAsia="Cordia New" w:hAnsi="Times New Roman" w:cs="Times New Roman"/>
                <w:szCs w:val="22"/>
              </w:rPr>
              <w:t>Finished goods</w:t>
            </w:r>
          </w:p>
        </w:tc>
        <w:tc>
          <w:tcPr>
            <w:tcW w:w="1710" w:type="dxa"/>
            <w:shd w:val="clear" w:color="auto" w:fill="auto"/>
          </w:tcPr>
          <w:p w:rsidR="00965615" w:rsidRPr="00D737D7" w:rsidRDefault="00D737D7" w:rsidP="00AE4946">
            <w:pPr>
              <w:tabs>
                <w:tab w:val="decimal" w:pos="1092"/>
              </w:tabs>
              <w:spacing w:after="0" w:line="240" w:lineRule="atLeast"/>
              <w:ind w:left="-108" w:right="-62"/>
              <w:rPr>
                <w:rFonts w:ascii="Times New Roman" w:eastAsia="Cordia New" w:hAnsi="Times New Roman" w:cs="Times New Roman"/>
                <w:szCs w:val="22"/>
              </w:rPr>
            </w:pPr>
            <w:r w:rsidRPr="00D737D7">
              <w:rPr>
                <w:rFonts w:ascii="Times New Roman" w:eastAsia="Cordia New" w:hAnsi="Times New Roman" w:cs="Times New Roman"/>
                <w:szCs w:val="22"/>
              </w:rPr>
              <w:t>1,830</w:t>
            </w:r>
          </w:p>
        </w:tc>
        <w:tc>
          <w:tcPr>
            <w:tcW w:w="268" w:type="dxa"/>
            <w:shd w:val="clear" w:color="auto" w:fill="auto"/>
          </w:tcPr>
          <w:p w:rsidR="00965615" w:rsidRPr="00D737D7" w:rsidRDefault="00965615" w:rsidP="008D75B7">
            <w:pPr>
              <w:spacing w:after="0" w:line="240" w:lineRule="atLeast"/>
              <w:ind w:left="38" w:right="32"/>
              <w:rPr>
                <w:rFonts w:ascii="Times New Roman" w:eastAsia="Cordia New" w:hAnsi="Times New Roman" w:cs="Times New Roman"/>
                <w:szCs w:val="22"/>
                <w:cs/>
              </w:rPr>
            </w:pPr>
          </w:p>
        </w:tc>
        <w:tc>
          <w:tcPr>
            <w:tcW w:w="1498" w:type="dxa"/>
            <w:shd w:val="clear" w:color="auto" w:fill="auto"/>
          </w:tcPr>
          <w:p w:rsidR="00965615" w:rsidRPr="00D737D7" w:rsidRDefault="00D737D7" w:rsidP="00AE4946">
            <w:pPr>
              <w:tabs>
                <w:tab w:val="decimal" w:pos="1098"/>
              </w:tabs>
              <w:spacing w:after="0" w:line="240" w:lineRule="atLeast"/>
              <w:ind w:left="-108" w:right="-62"/>
              <w:rPr>
                <w:rFonts w:ascii="Times New Roman" w:eastAsia="Cordia New" w:hAnsi="Times New Roman" w:cs="Times New Roman"/>
                <w:szCs w:val="22"/>
              </w:rPr>
            </w:pPr>
            <w:r w:rsidRPr="00D737D7">
              <w:rPr>
                <w:rFonts w:ascii="Times New Roman" w:eastAsia="Cordia New" w:hAnsi="Times New Roman" w:cs="Times New Roman"/>
                <w:szCs w:val="22"/>
              </w:rPr>
              <w:t>733</w:t>
            </w:r>
          </w:p>
        </w:tc>
      </w:tr>
      <w:tr w:rsidR="00D737D7" w:rsidRPr="00782E7E" w:rsidTr="00D737D7">
        <w:tblPrEx>
          <w:tblLook w:val="01E0" w:firstRow="1" w:lastRow="1" w:firstColumn="1" w:lastColumn="1" w:noHBand="0" w:noVBand="0"/>
        </w:tblPrEx>
        <w:tc>
          <w:tcPr>
            <w:tcW w:w="5608" w:type="dxa"/>
            <w:gridSpan w:val="6"/>
            <w:shd w:val="clear" w:color="auto" w:fill="auto"/>
          </w:tcPr>
          <w:p w:rsidR="00D737D7" w:rsidRPr="00DA1190" w:rsidRDefault="00782E7E" w:rsidP="008D75B7">
            <w:pPr>
              <w:spacing w:after="0" w:line="240" w:lineRule="atLeast"/>
              <w:ind w:left="10" w:right="32"/>
              <w:rPr>
                <w:rFonts w:ascii="Times New Roman" w:eastAsia="Cordia New" w:hAnsi="Times New Roman" w:cs="Times New Roman"/>
                <w:szCs w:val="22"/>
              </w:rPr>
            </w:pPr>
            <w:r w:rsidRPr="00DA1190">
              <w:rPr>
                <w:rFonts w:ascii="Times New Roman" w:eastAsia="Cordia New" w:hAnsi="Times New Roman" w:cs="Times New Roman"/>
                <w:szCs w:val="22"/>
              </w:rPr>
              <w:t>Work</w:t>
            </w:r>
            <w:r w:rsidR="00D737D7" w:rsidRPr="00DA1190">
              <w:rPr>
                <w:rFonts w:ascii="Times New Roman" w:eastAsia="Cordia New" w:hAnsi="Times New Roman" w:cs="Times New Roman"/>
                <w:szCs w:val="22"/>
              </w:rPr>
              <w:t xml:space="preserve"> in process</w:t>
            </w:r>
          </w:p>
        </w:tc>
        <w:tc>
          <w:tcPr>
            <w:tcW w:w="1710" w:type="dxa"/>
            <w:shd w:val="clear" w:color="auto" w:fill="auto"/>
          </w:tcPr>
          <w:p w:rsidR="00D737D7" w:rsidRPr="00DA1190" w:rsidRDefault="00D737D7" w:rsidP="00AE4946">
            <w:pPr>
              <w:tabs>
                <w:tab w:val="decimal" w:pos="1092"/>
              </w:tabs>
              <w:spacing w:after="0" w:line="240" w:lineRule="atLeast"/>
              <w:ind w:left="-108" w:right="-62"/>
              <w:rPr>
                <w:rFonts w:ascii="Times New Roman" w:eastAsia="Cordia New" w:hAnsi="Times New Roman" w:cs="Times New Roman"/>
                <w:szCs w:val="22"/>
              </w:rPr>
            </w:pPr>
            <w:r w:rsidRPr="00DA1190">
              <w:rPr>
                <w:rFonts w:ascii="Times New Roman" w:eastAsia="Cordia New" w:hAnsi="Times New Roman" w:cs="Times New Roman"/>
                <w:szCs w:val="22"/>
              </w:rPr>
              <w:t>313</w:t>
            </w:r>
          </w:p>
        </w:tc>
        <w:tc>
          <w:tcPr>
            <w:tcW w:w="268" w:type="dxa"/>
            <w:shd w:val="clear" w:color="auto" w:fill="auto"/>
          </w:tcPr>
          <w:p w:rsidR="00D737D7" w:rsidRPr="00DA1190" w:rsidRDefault="00D737D7" w:rsidP="008D75B7">
            <w:pPr>
              <w:spacing w:after="0" w:line="240" w:lineRule="atLeast"/>
              <w:ind w:left="38" w:right="32"/>
              <w:rPr>
                <w:rFonts w:ascii="Times New Roman" w:eastAsia="Cordia New" w:hAnsi="Times New Roman" w:cs="Times New Roman"/>
                <w:szCs w:val="22"/>
                <w:cs/>
              </w:rPr>
            </w:pPr>
          </w:p>
        </w:tc>
        <w:tc>
          <w:tcPr>
            <w:tcW w:w="1498" w:type="dxa"/>
            <w:shd w:val="clear" w:color="auto" w:fill="auto"/>
          </w:tcPr>
          <w:p w:rsidR="00D737D7" w:rsidRPr="00782E7E" w:rsidRDefault="00D737D7" w:rsidP="00D737D7">
            <w:pPr>
              <w:tabs>
                <w:tab w:val="decimal" w:pos="956"/>
              </w:tabs>
              <w:spacing w:after="0" w:line="240" w:lineRule="atLeast"/>
              <w:ind w:left="-108" w:right="-62"/>
              <w:rPr>
                <w:rFonts w:ascii="Times New Roman" w:eastAsia="Cordia New" w:hAnsi="Times New Roman" w:cs="Times New Roman"/>
                <w:szCs w:val="22"/>
              </w:rPr>
            </w:pPr>
            <w:r w:rsidRPr="00DA1190">
              <w:rPr>
                <w:rFonts w:ascii="Times New Roman" w:eastAsia="Cordia New" w:hAnsi="Times New Roman" w:cs="Times New Roman"/>
                <w:szCs w:val="22"/>
              </w:rPr>
              <w:t>-</w:t>
            </w:r>
          </w:p>
        </w:tc>
      </w:tr>
      <w:tr w:rsidR="00965615" w:rsidRPr="00D737D7" w:rsidTr="00D737D7">
        <w:tblPrEx>
          <w:tblLook w:val="01E0" w:firstRow="1" w:lastRow="1" w:firstColumn="1" w:lastColumn="1" w:noHBand="0" w:noVBand="0"/>
        </w:tblPrEx>
        <w:tc>
          <w:tcPr>
            <w:tcW w:w="5608" w:type="dxa"/>
            <w:gridSpan w:val="6"/>
            <w:shd w:val="clear" w:color="auto" w:fill="auto"/>
          </w:tcPr>
          <w:p w:rsidR="00965615" w:rsidRPr="00D737D7" w:rsidRDefault="00965615" w:rsidP="008D75B7">
            <w:pPr>
              <w:spacing w:after="0" w:line="240" w:lineRule="atLeast"/>
              <w:ind w:left="10" w:right="32"/>
              <w:rPr>
                <w:rFonts w:ascii="Times New Roman" w:eastAsia="Cordia New" w:hAnsi="Times New Roman" w:cs="Times New Roman"/>
                <w:szCs w:val="22"/>
                <w:cs/>
              </w:rPr>
            </w:pPr>
            <w:r w:rsidRPr="00D737D7">
              <w:rPr>
                <w:rFonts w:ascii="Times New Roman" w:eastAsia="Cordia New" w:hAnsi="Times New Roman" w:cs="Times New Roman"/>
                <w:szCs w:val="22"/>
              </w:rPr>
              <w:t>Raw materials</w:t>
            </w:r>
          </w:p>
        </w:tc>
        <w:tc>
          <w:tcPr>
            <w:tcW w:w="1710" w:type="dxa"/>
            <w:tcBorders>
              <w:bottom w:val="single" w:sz="4" w:space="0" w:color="auto"/>
            </w:tcBorders>
            <w:shd w:val="clear" w:color="auto" w:fill="auto"/>
          </w:tcPr>
          <w:p w:rsidR="00965615" w:rsidRPr="00D737D7" w:rsidRDefault="00D737D7" w:rsidP="00AE4946">
            <w:pPr>
              <w:tabs>
                <w:tab w:val="decimal" w:pos="1092"/>
              </w:tabs>
              <w:spacing w:after="0" w:line="240" w:lineRule="atLeast"/>
              <w:ind w:left="-108" w:right="-62"/>
              <w:rPr>
                <w:rFonts w:ascii="Times New Roman" w:eastAsia="Cordia New" w:hAnsi="Times New Roman" w:cs="Times New Roman"/>
                <w:szCs w:val="22"/>
              </w:rPr>
            </w:pPr>
            <w:r w:rsidRPr="00D737D7">
              <w:rPr>
                <w:rFonts w:ascii="Times New Roman" w:eastAsia="Cordia New" w:hAnsi="Times New Roman" w:cs="Times New Roman"/>
                <w:szCs w:val="22"/>
              </w:rPr>
              <w:t>691</w:t>
            </w:r>
          </w:p>
        </w:tc>
        <w:tc>
          <w:tcPr>
            <w:tcW w:w="268" w:type="dxa"/>
            <w:shd w:val="clear" w:color="auto" w:fill="auto"/>
          </w:tcPr>
          <w:p w:rsidR="00965615" w:rsidRPr="00D737D7" w:rsidRDefault="00965615" w:rsidP="008D75B7">
            <w:pPr>
              <w:spacing w:after="0" w:line="240" w:lineRule="atLeast"/>
              <w:ind w:left="38" w:right="32"/>
              <w:rPr>
                <w:rFonts w:ascii="Times New Roman" w:eastAsia="Cordia New" w:hAnsi="Times New Roman" w:cs="Times New Roman"/>
                <w:szCs w:val="22"/>
                <w:cs/>
              </w:rPr>
            </w:pPr>
          </w:p>
        </w:tc>
        <w:tc>
          <w:tcPr>
            <w:tcW w:w="1498" w:type="dxa"/>
            <w:tcBorders>
              <w:bottom w:val="single" w:sz="4" w:space="0" w:color="auto"/>
            </w:tcBorders>
            <w:shd w:val="clear" w:color="auto" w:fill="auto"/>
          </w:tcPr>
          <w:p w:rsidR="00965615" w:rsidRPr="00D737D7" w:rsidRDefault="00D737D7" w:rsidP="00AE4946">
            <w:pPr>
              <w:tabs>
                <w:tab w:val="decimal" w:pos="1098"/>
              </w:tabs>
              <w:spacing w:after="0" w:line="240" w:lineRule="atLeast"/>
              <w:ind w:left="-108" w:right="-62"/>
              <w:rPr>
                <w:rFonts w:ascii="Times New Roman" w:eastAsia="Cordia New" w:hAnsi="Times New Roman" w:cs="Times New Roman"/>
                <w:szCs w:val="22"/>
              </w:rPr>
            </w:pPr>
            <w:r w:rsidRPr="00D737D7">
              <w:rPr>
                <w:rFonts w:ascii="Times New Roman" w:eastAsia="Cordia New" w:hAnsi="Times New Roman" w:cs="Times New Roman"/>
                <w:szCs w:val="22"/>
              </w:rPr>
              <w:t>1,839</w:t>
            </w:r>
          </w:p>
        </w:tc>
      </w:tr>
      <w:tr w:rsidR="00965615" w:rsidRPr="00D737D7" w:rsidTr="00105659">
        <w:tblPrEx>
          <w:tblLook w:val="01E0" w:firstRow="1" w:lastRow="1" w:firstColumn="1" w:lastColumn="1" w:noHBand="0" w:noVBand="0"/>
        </w:tblPrEx>
        <w:tc>
          <w:tcPr>
            <w:tcW w:w="5608" w:type="dxa"/>
            <w:gridSpan w:val="6"/>
            <w:shd w:val="clear" w:color="auto" w:fill="auto"/>
          </w:tcPr>
          <w:p w:rsidR="00965615" w:rsidRPr="00D737D7" w:rsidRDefault="00965615" w:rsidP="008D75B7">
            <w:pPr>
              <w:spacing w:after="0" w:line="240" w:lineRule="atLeast"/>
              <w:ind w:left="10" w:right="32"/>
              <w:rPr>
                <w:rFonts w:ascii="Times New Roman" w:eastAsia="Cordia New" w:hAnsi="Times New Roman" w:cs="Times New Roman"/>
                <w:szCs w:val="22"/>
                <w:cs/>
              </w:rPr>
            </w:pPr>
            <w:r w:rsidRPr="00D737D7">
              <w:rPr>
                <w:rFonts w:ascii="Times New Roman" w:eastAsia="Cordia New" w:hAnsi="Times New Roman" w:cs="Times New Roman"/>
                <w:szCs w:val="22"/>
              </w:rPr>
              <w:t>Total</w:t>
            </w:r>
          </w:p>
        </w:tc>
        <w:tc>
          <w:tcPr>
            <w:tcW w:w="1710" w:type="dxa"/>
            <w:tcBorders>
              <w:top w:val="single" w:sz="4" w:space="0" w:color="auto"/>
            </w:tcBorders>
            <w:shd w:val="clear" w:color="auto" w:fill="auto"/>
          </w:tcPr>
          <w:p w:rsidR="00965615" w:rsidRPr="00D737D7" w:rsidRDefault="00D737D7" w:rsidP="00AE4946">
            <w:pPr>
              <w:tabs>
                <w:tab w:val="decimal" w:pos="1092"/>
              </w:tabs>
              <w:spacing w:after="0" w:line="240" w:lineRule="atLeast"/>
              <w:ind w:left="-108" w:right="-62"/>
              <w:rPr>
                <w:rFonts w:ascii="Times New Roman" w:eastAsia="Cordia New" w:hAnsi="Times New Roman" w:cs="Times New Roman"/>
                <w:szCs w:val="22"/>
              </w:rPr>
            </w:pPr>
            <w:r w:rsidRPr="00D737D7">
              <w:rPr>
                <w:rFonts w:ascii="Times New Roman" w:eastAsia="Cordia New" w:hAnsi="Times New Roman" w:cs="Times New Roman"/>
                <w:szCs w:val="22"/>
              </w:rPr>
              <w:t>2,834</w:t>
            </w:r>
          </w:p>
        </w:tc>
        <w:tc>
          <w:tcPr>
            <w:tcW w:w="268" w:type="dxa"/>
            <w:shd w:val="clear" w:color="auto" w:fill="auto"/>
          </w:tcPr>
          <w:p w:rsidR="00965615" w:rsidRPr="00D737D7" w:rsidRDefault="00965615" w:rsidP="008D75B7">
            <w:pPr>
              <w:spacing w:after="0" w:line="240" w:lineRule="atLeast"/>
              <w:ind w:left="38" w:right="32"/>
              <w:rPr>
                <w:rFonts w:ascii="Times New Roman" w:eastAsia="Cordia New" w:hAnsi="Times New Roman" w:cs="Times New Roman"/>
                <w:szCs w:val="22"/>
                <w:cs/>
              </w:rPr>
            </w:pPr>
          </w:p>
        </w:tc>
        <w:tc>
          <w:tcPr>
            <w:tcW w:w="1498" w:type="dxa"/>
            <w:tcBorders>
              <w:top w:val="single" w:sz="4" w:space="0" w:color="auto"/>
            </w:tcBorders>
            <w:shd w:val="clear" w:color="auto" w:fill="auto"/>
          </w:tcPr>
          <w:p w:rsidR="00965615" w:rsidRPr="00D737D7" w:rsidRDefault="00D737D7" w:rsidP="00AE4946">
            <w:pPr>
              <w:tabs>
                <w:tab w:val="decimal" w:pos="1098"/>
              </w:tabs>
              <w:spacing w:after="0" w:line="240" w:lineRule="atLeast"/>
              <w:ind w:left="-108" w:right="-62"/>
              <w:rPr>
                <w:rFonts w:ascii="Times New Roman" w:eastAsia="Cordia New" w:hAnsi="Times New Roman" w:cs="Times New Roman"/>
                <w:szCs w:val="22"/>
              </w:rPr>
            </w:pPr>
            <w:r w:rsidRPr="00D737D7">
              <w:rPr>
                <w:rFonts w:ascii="Times New Roman" w:eastAsia="Cordia New" w:hAnsi="Times New Roman" w:cs="Times New Roman"/>
                <w:szCs w:val="22"/>
              </w:rPr>
              <w:t>2,572</w:t>
            </w:r>
          </w:p>
        </w:tc>
      </w:tr>
      <w:tr w:rsidR="00965615" w:rsidRPr="00D737D7" w:rsidTr="00105659">
        <w:tblPrEx>
          <w:tblLook w:val="01E0" w:firstRow="1" w:lastRow="1" w:firstColumn="1" w:lastColumn="1" w:noHBand="0" w:noVBand="0"/>
        </w:tblPrEx>
        <w:tc>
          <w:tcPr>
            <w:tcW w:w="5608" w:type="dxa"/>
            <w:gridSpan w:val="6"/>
            <w:shd w:val="clear" w:color="auto" w:fill="auto"/>
          </w:tcPr>
          <w:p w:rsidR="00965615" w:rsidRPr="00D737D7" w:rsidRDefault="00965615" w:rsidP="008D75B7">
            <w:pPr>
              <w:spacing w:after="0" w:line="240" w:lineRule="atLeast"/>
              <w:ind w:left="10" w:right="32"/>
              <w:rPr>
                <w:rFonts w:ascii="Times New Roman" w:eastAsia="Cordia New" w:hAnsi="Times New Roman" w:cs="Times New Roman"/>
                <w:szCs w:val="22"/>
                <w:cs/>
              </w:rPr>
            </w:pPr>
            <w:r w:rsidRPr="00D737D7">
              <w:rPr>
                <w:rFonts w:ascii="Times New Roman" w:eastAsia="Cordia New" w:hAnsi="Times New Roman" w:cs="Times New Roman"/>
                <w:szCs w:val="22"/>
              </w:rPr>
              <w:t>Less allowance devaluation of inventories</w:t>
            </w:r>
          </w:p>
        </w:tc>
        <w:tc>
          <w:tcPr>
            <w:tcW w:w="1710" w:type="dxa"/>
            <w:tcBorders>
              <w:bottom w:val="single" w:sz="4" w:space="0" w:color="auto"/>
            </w:tcBorders>
            <w:shd w:val="clear" w:color="auto" w:fill="auto"/>
          </w:tcPr>
          <w:p w:rsidR="00965615" w:rsidRPr="00D737D7" w:rsidRDefault="00D737D7" w:rsidP="00AE4946">
            <w:pPr>
              <w:tabs>
                <w:tab w:val="decimal" w:pos="1092"/>
              </w:tabs>
              <w:spacing w:after="0" w:line="240" w:lineRule="atLeast"/>
              <w:ind w:left="-108" w:right="-62"/>
              <w:rPr>
                <w:rFonts w:ascii="Times New Roman" w:eastAsia="Cordia New" w:hAnsi="Times New Roman" w:cs="Times New Roman"/>
                <w:szCs w:val="22"/>
              </w:rPr>
            </w:pPr>
            <w:r w:rsidRPr="00D737D7">
              <w:rPr>
                <w:rFonts w:ascii="Times New Roman" w:eastAsia="Cordia New" w:hAnsi="Times New Roman" w:cs="Times New Roman"/>
                <w:szCs w:val="22"/>
              </w:rPr>
              <w:t>(301)</w:t>
            </w:r>
          </w:p>
        </w:tc>
        <w:tc>
          <w:tcPr>
            <w:tcW w:w="268" w:type="dxa"/>
            <w:shd w:val="clear" w:color="auto" w:fill="auto"/>
          </w:tcPr>
          <w:p w:rsidR="00965615" w:rsidRPr="00D737D7" w:rsidRDefault="00965615" w:rsidP="008D75B7">
            <w:pPr>
              <w:spacing w:after="0" w:line="240" w:lineRule="atLeast"/>
              <w:ind w:left="38" w:right="32"/>
              <w:rPr>
                <w:rFonts w:ascii="Times New Roman" w:eastAsia="Cordia New" w:hAnsi="Times New Roman" w:cs="Times New Roman"/>
                <w:szCs w:val="22"/>
                <w:cs/>
              </w:rPr>
            </w:pPr>
          </w:p>
        </w:tc>
        <w:tc>
          <w:tcPr>
            <w:tcW w:w="1498" w:type="dxa"/>
            <w:tcBorders>
              <w:bottom w:val="single" w:sz="4" w:space="0" w:color="auto"/>
            </w:tcBorders>
            <w:shd w:val="clear" w:color="auto" w:fill="auto"/>
          </w:tcPr>
          <w:p w:rsidR="00965615" w:rsidRPr="00D737D7" w:rsidRDefault="00D737D7" w:rsidP="00AE4946">
            <w:pPr>
              <w:tabs>
                <w:tab w:val="decimal" w:pos="1098"/>
              </w:tabs>
              <w:spacing w:after="0" w:line="240" w:lineRule="atLeast"/>
              <w:ind w:left="-108" w:right="-62"/>
              <w:rPr>
                <w:rFonts w:ascii="Times New Roman" w:eastAsia="Cordia New" w:hAnsi="Times New Roman" w:cs="Times New Roman"/>
                <w:szCs w:val="22"/>
              </w:rPr>
            </w:pPr>
            <w:r w:rsidRPr="00D737D7">
              <w:rPr>
                <w:rFonts w:ascii="Times New Roman" w:eastAsia="Cordia New" w:hAnsi="Times New Roman" w:cs="Times New Roman"/>
                <w:szCs w:val="22"/>
              </w:rPr>
              <w:t>(82)</w:t>
            </w:r>
          </w:p>
        </w:tc>
      </w:tr>
      <w:tr w:rsidR="00965615" w:rsidRPr="00D737D7" w:rsidTr="00105659">
        <w:tblPrEx>
          <w:tblLook w:val="01E0" w:firstRow="1" w:lastRow="1" w:firstColumn="1" w:lastColumn="1" w:noHBand="0" w:noVBand="0"/>
        </w:tblPrEx>
        <w:tc>
          <w:tcPr>
            <w:tcW w:w="5608" w:type="dxa"/>
            <w:gridSpan w:val="6"/>
            <w:shd w:val="clear" w:color="auto" w:fill="auto"/>
          </w:tcPr>
          <w:p w:rsidR="00965615" w:rsidRPr="00D737D7" w:rsidRDefault="00965615" w:rsidP="00965615">
            <w:pPr>
              <w:spacing w:after="0" w:line="240" w:lineRule="atLeast"/>
              <w:ind w:left="10" w:right="32"/>
              <w:rPr>
                <w:rFonts w:ascii="Times New Roman" w:eastAsia="Cordia New" w:hAnsi="Times New Roman" w:cs="Times New Roman"/>
                <w:b/>
                <w:bCs/>
                <w:szCs w:val="22"/>
                <w:cs/>
              </w:rPr>
            </w:pPr>
            <w:r w:rsidRPr="00D737D7">
              <w:rPr>
                <w:rFonts w:ascii="Times New Roman" w:eastAsia="Cordia New" w:hAnsi="Times New Roman" w:cs="Times New Roman"/>
                <w:b/>
                <w:bCs/>
                <w:szCs w:val="22"/>
              </w:rPr>
              <w:t>Net</w:t>
            </w:r>
          </w:p>
        </w:tc>
        <w:tc>
          <w:tcPr>
            <w:tcW w:w="1710" w:type="dxa"/>
            <w:tcBorders>
              <w:top w:val="single" w:sz="4" w:space="0" w:color="auto"/>
              <w:bottom w:val="double" w:sz="4" w:space="0" w:color="auto"/>
            </w:tcBorders>
            <w:shd w:val="clear" w:color="auto" w:fill="auto"/>
          </w:tcPr>
          <w:p w:rsidR="00965615" w:rsidRPr="00D737D7" w:rsidRDefault="00D737D7" w:rsidP="00AE4946">
            <w:pPr>
              <w:tabs>
                <w:tab w:val="decimal" w:pos="1092"/>
              </w:tabs>
              <w:spacing w:after="0" w:line="240" w:lineRule="atLeast"/>
              <w:ind w:left="-108" w:right="-62"/>
              <w:rPr>
                <w:rFonts w:ascii="Times New Roman" w:eastAsia="Cordia New" w:hAnsi="Times New Roman" w:cs="Times New Roman"/>
                <w:b/>
                <w:bCs/>
                <w:szCs w:val="22"/>
              </w:rPr>
            </w:pPr>
            <w:r w:rsidRPr="00D737D7">
              <w:rPr>
                <w:rFonts w:ascii="Times New Roman" w:eastAsia="Cordia New" w:hAnsi="Times New Roman" w:cs="Times New Roman"/>
                <w:b/>
                <w:bCs/>
                <w:szCs w:val="22"/>
              </w:rPr>
              <w:t>2,533</w:t>
            </w:r>
          </w:p>
        </w:tc>
        <w:tc>
          <w:tcPr>
            <w:tcW w:w="268" w:type="dxa"/>
            <w:shd w:val="clear" w:color="auto" w:fill="auto"/>
          </w:tcPr>
          <w:p w:rsidR="00965615" w:rsidRPr="00D737D7" w:rsidRDefault="00965615" w:rsidP="00965615">
            <w:pPr>
              <w:spacing w:after="0" w:line="240" w:lineRule="atLeast"/>
              <w:ind w:left="38" w:right="32"/>
              <w:rPr>
                <w:rFonts w:ascii="Times New Roman" w:eastAsia="Cordia New" w:hAnsi="Times New Roman" w:cs="Times New Roman"/>
                <w:b/>
                <w:bCs/>
                <w:szCs w:val="22"/>
                <w:cs/>
              </w:rPr>
            </w:pPr>
          </w:p>
        </w:tc>
        <w:tc>
          <w:tcPr>
            <w:tcW w:w="1498" w:type="dxa"/>
            <w:tcBorders>
              <w:top w:val="single" w:sz="4" w:space="0" w:color="auto"/>
              <w:bottom w:val="double" w:sz="4" w:space="0" w:color="auto"/>
            </w:tcBorders>
            <w:shd w:val="clear" w:color="auto" w:fill="auto"/>
          </w:tcPr>
          <w:p w:rsidR="00965615" w:rsidRPr="00D737D7" w:rsidRDefault="00D737D7" w:rsidP="00AE4946">
            <w:pPr>
              <w:tabs>
                <w:tab w:val="decimal" w:pos="1098"/>
              </w:tabs>
              <w:spacing w:after="0" w:line="240" w:lineRule="atLeast"/>
              <w:ind w:left="-108" w:right="-62"/>
              <w:rPr>
                <w:rFonts w:ascii="Times New Roman" w:eastAsia="Cordia New" w:hAnsi="Times New Roman" w:cs="Times New Roman"/>
                <w:b/>
                <w:bCs/>
                <w:szCs w:val="22"/>
              </w:rPr>
            </w:pPr>
            <w:r w:rsidRPr="00D737D7">
              <w:rPr>
                <w:rFonts w:ascii="Times New Roman" w:eastAsia="Cordia New" w:hAnsi="Times New Roman" w:cs="Times New Roman"/>
                <w:b/>
                <w:bCs/>
                <w:szCs w:val="22"/>
              </w:rPr>
              <w:t>2,490</w:t>
            </w:r>
          </w:p>
        </w:tc>
      </w:tr>
    </w:tbl>
    <w:p w:rsidR="00782E7E" w:rsidRDefault="00782E7E" w:rsidP="00AE465C">
      <w:pPr>
        <w:spacing w:after="0" w:line="20" w:lineRule="exact"/>
        <w:rPr>
          <w:rFonts w:ascii="Times New Roman" w:eastAsia="Cordia New" w:hAnsi="Times New Roman" w:cs="Times New Roman"/>
          <w:szCs w:val="22"/>
          <w:highlight w:val="yellow"/>
        </w:rPr>
      </w:pPr>
    </w:p>
    <w:tbl>
      <w:tblPr>
        <w:tblW w:w="9084" w:type="dxa"/>
        <w:tblInd w:w="530" w:type="dxa"/>
        <w:tblLook w:val="0000" w:firstRow="0" w:lastRow="0" w:firstColumn="0" w:lastColumn="0" w:noHBand="0" w:noVBand="0"/>
      </w:tblPr>
      <w:tblGrid>
        <w:gridCol w:w="3448"/>
        <w:gridCol w:w="990"/>
        <w:gridCol w:w="268"/>
        <w:gridCol w:w="236"/>
        <w:gridCol w:w="236"/>
        <w:gridCol w:w="430"/>
        <w:gridCol w:w="1710"/>
        <w:gridCol w:w="268"/>
        <w:gridCol w:w="1498"/>
      </w:tblGrid>
      <w:tr w:rsidR="000050FE" w:rsidRPr="00D737D7" w:rsidTr="00105659">
        <w:trPr>
          <w:tblHeader/>
        </w:trPr>
        <w:tc>
          <w:tcPr>
            <w:tcW w:w="3448" w:type="dxa"/>
            <w:shd w:val="clear" w:color="auto" w:fill="auto"/>
            <w:vAlign w:val="center"/>
          </w:tcPr>
          <w:p w:rsidR="000050FE" w:rsidRPr="00D737D7" w:rsidRDefault="000050FE" w:rsidP="00105659">
            <w:pPr>
              <w:tabs>
                <w:tab w:val="left" w:pos="71"/>
              </w:tabs>
              <w:spacing w:after="0" w:line="240" w:lineRule="atLeast"/>
              <w:ind w:left="71" w:right="32"/>
              <w:jc w:val="thaiDistribute"/>
              <w:rPr>
                <w:rFonts w:ascii="Times New Roman" w:hAnsi="Times New Roman" w:cs="Times New Roman"/>
                <w:szCs w:val="22"/>
                <w:cs/>
                <w:lang w:val="en-GB"/>
              </w:rPr>
            </w:pPr>
          </w:p>
        </w:tc>
        <w:tc>
          <w:tcPr>
            <w:tcW w:w="990" w:type="dxa"/>
            <w:shd w:val="clear" w:color="auto" w:fill="auto"/>
          </w:tcPr>
          <w:p w:rsidR="000050FE" w:rsidRPr="00D737D7" w:rsidRDefault="000050FE" w:rsidP="00105659">
            <w:pPr>
              <w:spacing w:after="0" w:line="240" w:lineRule="atLeast"/>
              <w:ind w:right="46"/>
              <w:jc w:val="center"/>
              <w:rPr>
                <w:rFonts w:ascii="Times New Roman" w:eastAsia="Cordia New" w:hAnsi="Times New Roman" w:cs="Times New Roman"/>
                <w:b/>
                <w:bCs/>
                <w:szCs w:val="22"/>
              </w:rPr>
            </w:pPr>
          </w:p>
        </w:tc>
        <w:tc>
          <w:tcPr>
            <w:tcW w:w="1170" w:type="dxa"/>
            <w:gridSpan w:val="4"/>
          </w:tcPr>
          <w:p w:rsidR="000050FE" w:rsidRPr="00D737D7" w:rsidRDefault="000050FE" w:rsidP="00105659">
            <w:pPr>
              <w:tabs>
                <w:tab w:val="decimal" w:pos="930"/>
              </w:tabs>
              <w:spacing w:after="0" w:line="240" w:lineRule="atLeast"/>
              <w:ind w:right="-101"/>
              <w:jc w:val="center"/>
              <w:rPr>
                <w:rFonts w:ascii="Times New Roman" w:eastAsia="Cordia New" w:hAnsi="Times New Roman" w:cs="Times New Roman"/>
                <w:b/>
                <w:bCs/>
                <w:szCs w:val="22"/>
              </w:rPr>
            </w:pPr>
          </w:p>
        </w:tc>
        <w:tc>
          <w:tcPr>
            <w:tcW w:w="3476" w:type="dxa"/>
            <w:gridSpan w:val="3"/>
          </w:tcPr>
          <w:p w:rsidR="000050FE" w:rsidRPr="00D737D7" w:rsidRDefault="000050FE" w:rsidP="00105659">
            <w:pPr>
              <w:spacing w:after="0" w:line="240" w:lineRule="atLeast"/>
              <w:ind w:left="-3" w:right="-241"/>
              <w:jc w:val="center"/>
              <w:rPr>
                <w:rFonts w:ascii="Times New Roman" w:eastAsia="Cordia New" w:hAnsi="Times New Roman" w:cs="Times New Roman"/>
                <w:b/>
                <w:bCs/>
                <w:szCs w:val="22"/>
              </w:rPr>
            </w:pPr>
          </w:p>
        </w:tc>
      </w:tr>
      <w:tr w:rsidR="000050FE" w:rsidRPr="00D737D7" w:rsidTr="000B47DF">
        <w:trPr>
          <w:tblHeader/>
        </w:trPr>
        <w:tc>
          <w:tcPr>
            <w:tcW w:w="3448" w:type="dxa"/>
            <w:shd w:val="clear" w:color="auto" w:fill="auto"/>
            <w:vAlign w:val="center"/>
          </w:tcPr>
          <w:p w:rsidR="000050FE" w:rsidRPr="00D737D7" w:rsidRDefault="000050FE" w:rsidP="000B47DF">
            <w:pPr>
              <w:tabs>
                <w:tab w:val="left" w:pos="71"/>
              </w:tabs>
              <w:spacing w:after="0" w:line="240" w:lineRule="atLeast"/>
              <w:ind w:left="71" w:right="32"/>
              <w:jc w:val="thaiDistribute"/>
              <w:rPr>
                <w:rFonts w:ascii="Times New Roman" w:hAnsi="Times New Roman" w:cs="Times New Roman"/>
                <w:szCs w:val="22"/>
                <w:cs/>
                <w:lang w:val="en-GB"/>
              </w:rPr>
            </w:pPr>
          </w:p>
        </w:tc>
        <w:tc>
          <w:tcPr>
            <w:tcW w:w="990" w:type="dxa"/>
            <w:shd w:val="clear" w:color="auto" w:fill="auto"/>
          </w:tcPr>
          <w:p w:rsidR="000050FE" w:rsidRPr="00D737D7" w:rsidRDefault="000050FE" w:rsidP="000B47DF">
            <w:pPr>
              <w:spacing w:after="0" w:line="240" w:lineRule="atLeast"/>
              <w:ind w:right="46"/>
              <w:jc w:val="center"/>
              <w:rPr>
                <w:rFonts w:ascii="Times New Roman" w:eastAsia="Cordia New" w:hAnsi="Times New Roman" w:cs="Times New Roman"/>
                <w:b/>
                <w:bCs/>
                <w:szCs w:val="22"/>
              </w:rPr>
            </w:pPr>
          </w:p>
        </w:tc>
        <w:tc>
          <w:tcPr>
            <w:tcW w:w="1170" w:type="dxa"/>
            <w:gridSpan w:val="4"/>
          </w:tcPr>
          <w:p w:rsidR="000050FE" w:rsidRPr="00D737D7" w:rsidRDefault="000050FE" w:rsidP="000B47DF">
            <w:pPr>
              <w:tabs>
                <w:tab w:val="decimal" w:pos="930"/>
              </w:tabs>
              <w:spacing w:after="0" w:line="240" w:lineRule="atLeast"/>
              <w:ind w:right="-101"/>
              <w:jc w:val="center"/>
              <w:rPr>
                <w:rFonts w:ascii="Times New Roman" w:eastAsia="Cordia New" w:hAnsi="Times New Roman" w:cs="Times New Roman"/>
                <w:b/>
                <w:bCs/>
                <w:szCs w:val="22"/>
              </w:rPr>
            </w:pPr>
          </w:p>
        </w:tc>
        <w:tc>
          <w:tcPr>
            <w:tcW w:w="3476" w:type="dxa"/>
            <w:gridSpan w:val="3"/>
          </w:tcPr>
          <w:p w:rsidR="000050FE" w:rsidRPr="00D737D7" w:rsidRDefault="000050FE" w:rsidP="000B47DF">
            <w:pPr>
              <w:spacing w:after="0" w:line="240" w:lineRule="atLeast"/>
              <w:ind w:left="-3" w:right="-241"/>
              <w:jc w:val="center"/>
              <w:rPr>
                <w:rFonts w:ascii="Times New Roman" w:eastAsia="Cordia New" w:hAnsi="Times New Roman" w:cs="Times New Roman"/>
                <w:b/>
                <w:bCs/>
                <w:szCs w:val="22"/>
              </w:rPr>
            </w:pPr>
            <w:r w:rsidRPr="00D737D7">
              <w:rPr>
                <w:rFonts w:ascii="Times New Roman" w:eastAsia="Cordia New" w:hAnsi="Times New Roman" w:cs="Times New Roman"/>
                <w:b/>
                <w:bCs/>
                <w:szCs w:val="22"/>
              </w:rPr>
              <w:t>Consolidated</w:t>
            </w:r>
            <w:r w:rsidRPr="00D737D7">
              <w:rPr>
                <w:rFonts w:ascii="Times New Roman" w:eastAsia="Cordia New" w:hAnsi="Times New Roman" w:cs="Times New Roman"/>
                <w:b/>
                <w:bCs/>
                <w:szCs w:val="22"/>
                <w:cs/>
              </w:rPr>
              <w:br/>
            </w:r>
            <w:r w:rsidRPr="00D737D7">
              <w:rPr>
                <w:rFonts w:ascii="Times New Roman" w:eastAsia="Cordia New" w:hAnsi="Times New Roman" w:cs="Times New Roman"/>
                <w:b/>
                <w:bCs/>
                <w:szCs w:val="22"/>
              </w:rPr>
              <w:t>financial statements</w:t>
            </w:r>
          </w:p>
        </w:tc>
      </w:tr>
      <w:tr w:rsidR="00965615" w:rsidRPr="00D737D7" w:rsidTr="00105659">
        <w:trPr>
          <w:tblHeader/>
        </w:trPr>
        <w:tc>
          <w:tcPr>
            <w:tcW w:w="3448" w:type="dxa"/>
            <w:shd w:val="clear" w:color="auto" w:fill="auto"/>
            <w:vAlign w:val="center"/>
          </w:tcPr>
          <w:p w:rsidR="00965615" w:rsidRPr="00D737D7" w:rsidRDefault="00965615" w:rsidP="00105659">
            <w:pPr>
              <w:tabs>
                <w:tab w:val="left" w:pos="71"/>
              </w:tabs>
              <w:spacing w:after="0" w:line="240" w:lineRule="atLeast"/>
              <w:ind w:left="71" w:right="32"/>
              <w:jc w:val="thaiDistribute"/>
              <w:rPr>
                <w:rFonts w:ascii="Times New Roman" w:hAnsi="Times New Roman" w:cs="Times New Roman"/>
                <w:szCs w:val="22"/>
                <w:cs/>
                <w:lang w:val="en-GB"/>
              </w:rPr>
            </w:pPr>
          </w:p>
        </w:tc>
        <w:tc>
          <w:tcPr>
            <w:tcW w:w="1258" w:type="dxa"/>
            <w:gridSpan w:val="2"/>
            <w:shd w:val="clear" w:color="auto" w:fill="auto"/>
          </w:tcPr>
          <w:p w:rsidR="00965615" w:rsidRPr="00D737D7" w:rsidRDefault="00965615" w:rsidP="00105659">
            <w:pPr>
              <w:spacing w:after="0" w:line="320" w:lineRule="exact"/>
              <w:ind w:left="-108" w:right="-105"/>
              <w:jc w:val="center"/>
              <w:rPr>
                <w:rFonts w:ascii="Times New Roman" w:hAnsi="Times New Roman" w:cs="Times New Roman"/>
                <w:szCs w:val="22"/>
              </w:rPr>
            </w:pPr>
          </w:p>
        </w:tc>
        <w:tc>
          <w:tcPr>
            <w:tcW w:w="236" w:type="dxa"/>
          </w:tcPr>
          <w:p w:rsidR="00965615" w:rsidRPr="00D737D7" w:rsidRDefault="00965615" w:rsidP="00105659">
            <w:pPr>
              <w:tabs>
                <w:tab w:val="left" w:pos="405"/>
              </w:tabs>
              <w:spacing w:after="0" w:line="320" w:lineRule="exact"/>
              <w:ind w:left="-54" w:right="43" w:hanging="115"/>
              <w:jc w:val="center"/>
              <w:rPr>
                <w:rFonts w:ascii="Times New Roman" w:hAnsi="Times New Roman" w:cs="Times New Roman"/>
                <w:szCs w:val="22"/>
              </w:rPr>
            </w:pPr>
          </w:p>
        </w:tc>
        <w:tc>
          <w:tcPr>
            <w:tcW w:w="236" w:type="dxa"/>
            <w:shd w:val="clear" w:color="auto" w:fill="auto"/>
          </w:tcPr>
          <w:p w:rsidR="00965615" w:rsidRPr="00D737D7" w:rsidRDefault="00965615" w:rsidP="00105659">
            <w:pPr>
              <w:spacing w:after="0" w:line="320" w:lineRule="exact"/>
              <w:ind w:left="-54" w:right="-134" w:firstLine="37"/>
              <w:jc w:val="center"/>
              <w:rPr>
                <w:rFonts w:ascii="Times New Roman" w:hAnsi="Times New Roman" w:cs="Times New Roman"/>
                <w:szCs w:val="22"/>
              </w:rPr>
            </w:pPr>
          </w:p>
        </w:tc>
        <w:tc>
          <w:tcPr>
            <w:tcW w:w="430" w:type="dxa"/>
          </w:tcPr>
          <w:p w:rsidR="00965615" w:rsidRPr="00D737D7" w:rsidRDefault="00965615" w:rsidP="00105659">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710" w:type="dxa"/>
          </w:tcPr>
          <w:p w:rsidR="00965615" w:rsidRPr="00D737D7" w:rsidRDefault="00D737D7" w:rsidP="00105659">
            <w:pPr>
              <w:spacing w:after="0" w:line="320" w:lineRule="exact"/>
              <w:ind w:left="-108" w:right="-105"/>
              <w:jc w:val="center"/>
              <w:rPr>
                <w:rFonts w:ascii="Times New Roman" w:hAnsi="Times New Roman" w:cs="Times New Roman"/>
                <w:szCs w:val="22"/>
              </w:rPr>
            </w:pPr>
            <w:r>
              <w:rPr>
                <w:rFonts w:ascii="Times New Roman" w:hAnsi="Times New Roman" w:cs="Times New Roman"/>
                <w:szCs w:val="22"/>
              </w:rPr>
              <w:t>2018</w:t>
            </w:r>
          </w:p>
        </w:tc>
        <w:tc>
          <w:tcPr>
            <w:tcW w:w="268" w:type="dxa"/>
          </w:tcPr>
          <w:p w:rsidR="00965615" w:rsidRPr="00D737D7" w:rsidRDefault="00965615" w:rsidP="00105659">
            <w:pPr>
              <w:tabs>
                <w:tab w:val="left" w:pos="405"/>
              </w:tabs>
              <w:spacing w:after="0" w:line="320" w:lineRule="exact"/>
              <w:ind w:left="-54" w:right="43" w:hanging="115"/>
              <w:jc w:val="center"/>
              <w:rPr>
                <w:rFonts w:ascii="Times New Roman" w:hAnsi="Times New Roman" w:cs="Times New Roman"/>
                <w:szCs w:val="22"/>
              </w:rPr>
            </w:pPr>
          </w:p>
        </w:tc>
        <w:tc>
          <w:tcPr>
            <w:tcW w:w="1498" w:type="dxa"/>
          </w:tcPr>
          <w:p w:rsidR="00965615" w:rsidRPr="00D737D7" w:rsidRDefault="00D737D7" w:rsidP="00105659">
            <w:pPr>
              <w:spacing w:after="0" w:line="320" w:lineRule="exact"/>
              <w:ind w:left="-54" w:right="-134" w:firstLine="37"/>
              <w:jc w:val="center"/>
              <w:rPr>
                <w:rFonts w:ascii="Times New Roman" w:hAnsi="Times New Roman" w:cs="Times New Roman"/>
                <w:szCs w:val="22"/>
              </w:rPr>
            </w:pPr>
            <w:r>
              <w:rPr>
                <w:rFonts w:ascii="Times New Roman" w:hAnsi="Times New Roman" w:cs="Times New Roman"/>
                <w:szCs w:val="22"/>
              </w:rPr>
              <w:t>2017</w:t>
            </w:r>
          </w:p>
        </w:tc>
      </w:tr>
      <w:tr w:rsidR="00E631E1" w:rsidRPr="00D737D7" w:rsidTr="00105659">
        <w:tblPrEx>
          <w:tblLook w:val="01E0" w:firstRow="1" w:lastRow="1" w:firstColumn="1" w:lastColumn="1" w:noHBand="0" w:noVBand="0"/>
        </w:tblPrEx>
        <w:tc>
          <w:tcPr>
            <w:tcW w:w="5608" w:type="dxa"/>
            <w:gridSpan w:val="6"/>
            <w:shd w:val="clear" w:color="auto" w:fill="auto"/>
          </w:tcPr>
          <w:p w:rsidR="00E631E1" w:rsidRPr="00D737D7" w:rsidRDefault="00E631E1" w:rsidP="00E631E1">
            <w:pPr>
              <w:spacing w:after="0" w:line="240" w:lineRule="atLeast"/>
              <w:ind w:left="10" w:right="32"/>
              <w:rPr>
                <w:rFonts w:ascii="Times New Roman" w:eastAsia="Cordia New" w:hAnsi="Times New Roman" w:cs="Times New Roman"/>
                <w:b/>
                <w:bCs/>
                <w:i/>
                <w:iCs/>
                <w:szCs w:val="22"/>
                <w:cs/>
              </w:rPr>
            </w:pPr>
          </w:p>
        </w:tc>
        <w:tc>
          <w:tcPr>
            <w:tcW w:w="3476" w:type="dxa"/>
            <w:gridSpan w:val="3"/>
            <w:shd w:val="clear" w:color="auto" w:fill="auto"/>
          </w:tcPr>
          <w:p w:rsidR="00E631E1" w:rsidRPr="00D737D7" w:rsidRDefault="00E631E1" w:rsidP="00D737D7">
            <w:pPr>
              <w:spacing w:after="0" w:line="240" w:lineRule="atLeast"/>
              <w:ind w:left="241" w:right="32"/>
              <w:jc w:val="center"/>
              <w:rPr>
                <w:rFonts w:ascii="Times New Roman" w:eastAsia="Cordia New" w:hAnsi="Times New Roman" w:cs="Times New Roman"/>
                <w:i/>
                <w:iCs/>
                <w:szCs w:val="22"/>
              </w:rPr>
            </w:pPr>
            <w:r w:rsidRPr="00D737D7">
              <w:rPr>
                <w:rFonts w:ascii="Times New Roman" w:eastAsia="Cordia New" w:hAnsi="Times New Roman" w:cs="Times New Roman"/>
                <w:i/>
                <w:iCs/>
                <w:szCs w:val="22"/>
              </w:rPr>
              <w:t>(in thousand Baht)</w:t>
            </w:r>
          </w:p>
        </w:tc>
      </w:tr>
      <w:tr w:rsidR="005D5903" w:rsidRPr="00D737D7" w:rsidTr="00105659">
        <w:tblPrEx>
          <w:tblLook w:val="01E0" w:firstRow="1" w:lastRow="1" w:firstColumn="1" w:lastColumn="1" w:noHBand="0" w:noVBand="0"/>
        </w:tblPrEx>
        <w:tc>
          <w:tcPr>
            <w:tcW w:w="5608" w:type="dxa"/>
            <w:gridSpan w:val="6"/>
            <w:shd w:val="clear" w:color="auto" w:fill="auto"/>
          </w:tcPr>
          <w:p w:rsidR="005D5903" w:rsidRPr="00D737D7" w:rsidRDefault="005D5903" w:rsidP="00E631E1">
            <w:pPr>
              <w:spacing w:after="0" w:line="240" w:lineRule="atLeast"/>
              <w:ind w:left="10" w:right="32"/>
              <w:rPr>
                <w:rFonts w:ascii="Times New Roman" w:eastAsia="Cordia New" w:hAnsi="Times New Roman" w:cs="Times New Roman"/>
                <w:b/>
                <w:bCs/>
                <w:i/>
                <w:iCs/>
                <w:szCs w:val="22"/>
              </w:rPr>
            </w:pPr>
            <w:r w:rsidRPr="00D737D7">
              <w:rPr>
                <w:rFonts w:ascii="Times New Roman" w:eastAsia="Cordia New" w:hAnsi="Times New Roman" w:cs="Times New Roman"/>
                <w:b/>
                <w:bCs/>
                <w:i/>
                <w:iCs/>
                <w:szCs w:val="22"/>
              </w:rPr>
              <w:t xml:space="preserve">For </w:t>
            </w:r>
            <w:r w:rsidR="00237717" w:rsidRPr="00D737D7">
              <w:rPr>
                <w:rFonts w:ascii="Times New Roman" w:eastAsia="Cordia New" w:hAnsi="Times New Roman" w:cs="Times New Roman"/>
                <w:b/>
                <w:bCs/>
                <w:i/>
                <w:iCs/>
                <w:szCs w:val="22"/>
              </w:rPr>
              <w:t xml:space="preserve">the </w:t>
            </w:r>
            <w:r w:rsidRPr="00D737D7">
              <w:rPr>
                <w:rFonts w:ascii="Times New Roman" w:eastAsia="Cordia New" w:hAnsi="Times New Roman" w:cs="Times New Roman"/>
                <w:b/>
                <w:bCs/>
                <w:i/>
                <w:iCs/>
                <w:szCs w:val="22"/>
              </w:rPr>
              <w:t>three-month period ended 30 June</w:t>
            </w:r>
          </w:p>
        </w:tc>
        <w:tc>
          <w:tcPr>
            <w:tcW w:w="3476" w:type="dxa"/>
            <w:gridSpan w:val="3"/>
            <w:shd w:val="clear" w:color="auto" w:fill="auto"/>
          </w:tcPr>
          <w:p w:rsidR="005D5903" w:rsidRPr="00D737D7" w:rsidRDefault="005D5903" w:rsidP="00E631E1">
            <w:pPr>
              <w:spacing w:after="0" w:line="240" w:lineRule="atLeast"/>
              <w:ind w:left="10" w:right="32"/>
              <w:jc w:val="center"/>
              <w:rPr>
                <w:rFonts w:ascii="Times New Roman" w:eastAsia="Cordia New" w:hAnsi="Times New Roman" w:cs="Times New Roman"/>
                <w:i/>
                <w:iCs/>
                <w:szCs w:val="22"/>
              </w:rPr>
            </w:pPr>
          </w:p>
        </w:tc>
      </w:tr>
      <w:tr w:rsidR="00F56EE2" w:rsidRPr="00D737D7" w:rsidTr="001E7CE8">
        <w:tblPrEx>
          <w:tblLook w:val="01E0" w:firstRow="1" w:lastRow="1" w:firstColumn="1" w:lastColumn="1" w:noHBand="0" w:noVBand="0"/>
        </w:tblPrEx>
        <w:tc>
          <w:tcPr>
            <w:tcW w:w="5608" w:type="dxa"/>
            <w:gridSpan w:val="6"/>
            <w:shd w:val="clear" w:color="auto" w:fill="auto"/>
          </w:tcPr>
          <w:p w:rsidR="00F56EE2" w:rsidRPr="00D737D7" w:rsidRDefault="00F56EE2" w:rsidP="00264BB3">
            <w:pPr>
              <w:spacing w:after="0" w:line="240" w:lineRule="atLeast"/>
              <w:ind w:left="10" w:right="32"/>
              <w:rPr>
                <w:rFonts w:ascii="Times New Roman" w:eastAsia="Cordia New" w:hAnsi="Times New Roman" w:cs="Times New Roman"/>
                <w:szCs w:val="22"/>
                <w:cs/>
              </w:rPr>
            </w:pPr>
            <w:r w:rsidRPr="00D737D7">
              <w:rPr>
                <w:rFonts w:ascii="Times New Roman" w:eastAsia="Cordia New" w:hAnsi="Times New Roman" w:cs="Times New Roman"/>
                <w:szCs w:val="22"/>
              </w:rPr>
              <w:t>Loss on devaluation for the period</w:t>
            </w:r>
            <w:r w:rsidR="00AF43B1" w:rsidRPr="00D737D7">
              <w:rPr>
                <w:rFonts w:ascii="Times New Roman" w:eastAsia="Cordia New" w:hAnsi="Times New Roman" w:cs="Times New Roman" w:hint="cs"/>
                <w:szCs w:val="22"/>
                <w:cs/>
              </w:rPr>
              <w:t xml:space="preserve"> (</w:t>
            </w:r>
            <w:r w:rsidR="00AF43B1" w:rsidRPr="00D737D7">
              <w:rPr>
                <w:rFonts w:ascii="Times New Roman" w:eastAsia="Cordia New" w:hAnsi="Times New Roman" w:cs="Times New Roman"/>
                <w:szCs w:val="22"/>
              </w:rPr>
              <w:t>reversal</w:t>
            </w:r>
            <w:r w:rsidR="00AF43B1" w:rsidRPr="00D737D7">
              <w:rPr>
                <w:rFonts w:ascii="Times New Roman" w:eastAsia="Cordia New" w:hAnsi="Times New Roman" w:cs="Times New Roman" w:hint="cs"/>
                <w:szCs w:val="22"/>
                <w:cs/>
              </w:rPr>
              <w:t>)</w:t>
            </w:r>
          </w:p>
        </w:tc>
        <w:tc>
          <w:tcPr>
            <w:tcW w:w="1710" w:type="dxa"/>
            <w:shd w:val="clear" w:color="auto" w:fill="auto"/>
            <w:vAlign w:val="bottom"/>
          </w:tcPr>
          <w:p w:rsidR="00F56EE2" w:rsidRPr="00D737D7" w:rsidRDefault="00D737D7" w:rsidP="00264BB3">
            <w:pPr>
              <w:tabs>
                <w:tab w:val="decimal" w:pos="1092"/>
              </w:tabs>
              <w:spacing w:after="0" w:line="240" w:lineRule="atLeast"/>
              <w:ind w:left="-108" w:right="-62"/>
              <w:rPr>
                <w:rFonts w:ascii="Times New Roman" w:eastAsia="Cordia New" w:hAnsi="Times New Roman" w:cs="Times New Roman"/>
                <w:szCs w:val="22"/>
              </w:rPr>
            </w:pPr>
            <w:r w:rsidRPr="00D737D7">
              <w:rPr>
                <w:rFonts w:ascii="Times New Roman" w:eastAsia="Cordia New" w:hAnsi="Times New Roman" w:cs="Times New Roman"/>
                <w:szCs w:val="22"/>
              </w:rPr>
              <w:t>90</w:t>
            </w:r>
          </w:p>
        </w:tc>
        <w:tc>
          <w:tcPr>
            <w:tcW w:w="268" w:type="dxa"/>
            <w:shd w:val="clear" w:color="auto" w:fill="auto"/>
          </w:tcPr>
          <w:p w:rsidR="00F56EE2" w:rsidRPr="00D737D7" w:rsidRDefault="00F56EE2" w:rsidP="00264BB3">
            <w:pPr>
              <w:spacing w:after="0" w:line="240" w:lineRule="atLeast"/>
              <w:ind w:left="10" w:right="32"/>
              <w:rPr>
                <w:rFonts w:ascii="Times New Roman" w:eastAsia="Cordia New" w:hAnsi="Times New Roman" w:cs="Times New Roman"/>
                <w:szCs w:val="22"/>
                <w:cs/>
              </w:rPr>
            </w:pPr>
          </w:p>
        </w:tc>
        <w:tc>
          <w:tcPr>
            <w:tcW w:w="1498" w:type="dxa"/>
            <w:shd w:val="clear" w:color="auto" w:fill="auto"/>
          </w:tcPr>
          <w:p w:rsidR="00F56EE2" w:rsidRPr="00D737D7" w:rsidRDefault="00D737D7" w:rsidP="00264BB3">
            <w:pPr>
              <w:tabs>
                <w:tab w:val="decimal" w:pos="1098"/>
              </w:tabs>
              <w:spacing w:after="0" w:line="240" w:lineRule="atLeast"/>
              <w:ind w:left="-108" w:right="-62"/>
              <w:rPr>
                <w:rFonts w:ascii="Times New Roman" w:eastAsia="Cordia New" w:hAnsi="Times New Roman" w:cs="Times New Roman"/>
                <w:szCs w:val="22"/>
              </w:rPr>
            </w:pPr>
            <w:r w:rsidRPr="00D737D7">
              <w:rPr>
                <w:rFonts w:ascii="Times New Roman" w:eastAsia="Cordia New" w:hAnsi="Times New Roman" w:cs="Times New Roman"/>
                <w:szCs w:val="22"/>
              </w:rPr>
              <w:t>(11)</w:t>
            </w:r>
          </w:p>
        </w:tc>
      </w:tr>
      <w:tr w:rsidR="00AE465C" w:rsidRPr="00D737D7" w:rsidTr="001E7CE8">
        <w:tblPrEx>
          <w:tblLook w:val="01E0" w:firstRow="1" w:lastRow="1" w:firstColumn="1" w:lastColumn="1" w:noHBand="0" w:noVBand="0"/>
        </w:tblPrEx>
        <w:tc>
          <w:tcPr>
            <w:tcW w:w="5608" w:type="dxa"/>
            <w:gridSpan w:val="6"/>
            <w:shd w:val="clear" w:color="auto" w:fill="auto"/>
          </w:tcPr>
          <w:p w:rsidR="00AE465C" w:rsidRPr="00D737D7" w:rsidRDefault="00AE465C" w:rsidP="00AE465C">
            <w:pPr>
              <w:spacing w:before="120" w:after="0" w:line="240" w:lineRule="atLeast"/>
              <w:ind w:left="10" w:right="32"/>
              <w:rPr>
                <w:rFonts w:ascii="Times New Roman" w:eastAsia="Cordia New" w:hAnsi="Times New Roman" w:cs="Times New Roman"/>
                <w:szCs w:val="22"/>
              </w:rPr>
            </w:pPr>
            <w:r w:rsidRPr="00D737D7">
              <w:rPr>
                <w:rFonts w:ascii="Times New Roman" w:eastAsia="Cordia New" w:hAnsi="Times New Roman" w:cs="Times New Roman"/>
                <w:b/>
                <w:bCs/>
                <w:i/>
                <w:iCs/>
                <w:szCs w:val="22"/>
              </w:rPr>
              <w:t>For the six-month period ended 30 June</w:t>
            </w:r>
          </w:p>
        </w:tc>
        <w:tc>
          <w:tcPr>
            <w:tcW w:w="1710" w:type="dxa"/>
            <w:shd w:val="clear" w:color="auto" w:fill="auto"/>
            <w:vAlign w:val="bottom"/>
          </w:tcPr>
          <w:p w:rsidR="00AE465C" w:rsidRPr="00D737D7" w:rsidRDefault="00AE465C" w:rsidP="00AE465C">
            <w:pPr>
              <w:tabs>
                <w:tab w:val="decimal" w:pos="1092"/>
              </w:tabs>
              <w:spacing w:before="120" w:after="0" w:line="240" w:lineRule="atLeast"/>
              <w:ind w:left="-108" w:right="-62"/>
              <w:rPr>
                <w:rFonts w:ascii="Times New Roman" w:eastAsia="Cordia New" w:hAnsi="Times New Roman" w:cs="Times New Roman"/>
                <w:szCs w:val="22"/>
              </w:rPr>
            </w:pPr>
          </w:p>
        </w:tc>
        <w:tc>
          <w:tcPr>
            <w:tcW w:w="268" w:type="dxa"/>
            <w:shd w:val="clear" w:color="auto" w:fill="auto"/>
          </w:tcPr>
          <w:p w:rsidR="00AE465C" w:rsidRPr="00D737D7" w:rsidRDefault="00AE465C" w:rsidP="00AE465C">
            <w:pPr>
              <w:spacing w:before="120" w:after="0" w:line="240" w:lineRule="atLeast"/>
              <w:ind w:left="10" w:right="32"/>
              <w:rPr>
                <w:rFonts w:ascii="Times New Roman" w:eastAsia="Cordia New" w:hAnsi="Times New Roman" w:cs="Times New Roman"/>
                <w:szCs w:val="22"/>
                <w:cs/>
              </w:rPr>
            </w:pPr>
          </w:p>
        </w:tc>
        <w:tc>
          <w:tcPr>
            <w:tcW w:w="1498" w:type="dxa"/>
            <w:shd w:val="clear" w:color="auto" w:fill="auto"/>
          </w:tcPr>
          <w:p w:rsidR="00AE465C" w:rsidRPr="00D737D7" w:rsidRDefault="00AE465C" w:rsidP="00AE465C">
            <w:pPr>
              <w:tabs>
                <w:tab w:val="decimal" w:pos="1098"/>
              </w:tabs>
              <w:spacing w:before="120" w:after="0" w:line="240" w:lineRule="atLeast"/>
              <w:ind w:left="-108" w:right="-62"/>
              <w:rPr>
                <w:rFonts w:ascii="Times New Roman" w:eastAsia="Cordia New" w:hAnsi="Times New Roman" w:cs="Times New Roman"/>
                <w:szCs w:val="22"/>
              </w:rPr>
            </w:pPr>
          </w:p>
        </w:tc>
      </w:tr>
      <w:tr w:rsidR="00AE465C" w:rsidRPr="00D737D7" w:rsidTr="001E7CE8">
        <w:tblPrEx>
          <w:tblLook w:val="01E0" w:firstRow="1" w:lastRow="1" w:firstColumn="1" w:lastColumn="1" w:noHBand="0" w:noVBand="0"/>
        </w:tblPrEx>
        <w:tc>
          <w:tcPr>
            <w:tcW w:w="5608" w:type="dxa"/>
            <w:gridSpan w:val="6"/>
            <w:shd w:val="clear" w:color="auto" w:fill="auto"/>
          </w:tcPr>
          <w:p w:rsidR="00AE465C" w:rsidRPr="00D737D7" w:rsidRDefault="00AE465C" w:rsidP="00264BB3">
            <w:pPr>
              <w:spacing w:after="0" w:line="240" w:lineRule="atLeast"/>
              <w:ind w:left="10" w:right="32"/>
              <w:rPr>
                <w:rFonts w:ascii="Times New Roman" w:eastAsia="Cordia New" w:hAnsi="Times New Roman" w:cs="Times New Roman"/>
                <w:szCs w:val="22"/>
              </w:rPr>
            </w:pPr>
            <w:r w:rsidRPr="00D737D7">
              <w:rPr>
                <w:rFonts w:ascii="Times New Roman" w:eastAsia="Cordia New" w:hAnsi="Times New Roman" w:cs="Times New Roman"/>
                <w:szCs w:val="22"/>
              </w:rPr>
              <w:t xml:space="preserve">Loss on devaluation for the period </w:t>
            </w:r>
            <w:r w:rsidRPr="00D737D7">
              <w:rPr>
                <w:rFonts w:ascii="Times New Roman" w:eastAsia="Cordia New" w:hAnsi="Times New Roman" w:cs="Times New Roman" w:hint="cs"/>
                <w:szCs w:val="22"/>
                <w:cs/>
              </w:rPr>
              <w:t>(</w:t>
            </w:r>
            <w:r w:rsidRPr="00D737D7">
              <w:rPr>
                <w:rFonts w:ascii="Times New Roman" w:eastAsia="Cordia New" w:hAnsi="Times New Roman" w:cs="Times New Roman"/>
                <w:szCs w:val="22"/>
              </w:rPr>
              <w:t>reversal</w:t>
            </w:r>
            <w:r w:rsidRPr="00D737D7">
              <w:rPr>
                <w:rFonts w:ascii="Times New Roman" w:eastAsia="Cordia New" w:hAnsi="Times New Roman" w:cs="Times New Roman" w:hint="cs"/>
                <w:szCs w:val="22"/>
                <w:cs/>
              </w:rPr>
              <w:t>)</w:t>
            </w:r>
          </w:p>
        </w:tc>
        <w:tc>
          <w:tcPr>
            <w:tcW w:w="1710" w:type="dxa"/>
            <w:shd w:val="clear" w:color="auto" w:fill="auto"/>
            <w:vAlign w:val="bottom"/>
          </w:tcPr>
          <w:p w:rsidR="00AE465C" w:rsidRPr="00D737D7" w:rsidRDefault="00AE465C" w:rsidP="00264BB3">
            <w:pPr>
              <w:tabs>
                <w:tab w:val="decimal" w:pos="1092"/>
              </w:tabs>
              <w:spacing w:after="0" w:line="240" w:lineRule="atLeast"/>
              <w:ind w:left="-108" w:right="-62"/>
              <w:rPr>
                <w:rFonts w:ascii="Times New Roman" w:eastAsia="Cordia New" w:hAnsi="Times New Roman" w:cs="Times New Roman"/>
                <w:szCs w:val="22"/>
              </w:rPr>
            </w:pPr>
            <w:r w:rsidRPr="00D737D7">
              <w:rPr>
                <w:rFonts w:ascii="Times New Roman" w:eastAsia="Cordia New" w:hAnsi="Times New Roman" w:cs="Times New Roman"/>
                <w:szCs w:val="22"/>
              </w:rPr>
              <w:t>219</w:t>
            </w:r>
          </w:p>
        </w:tc>
        <w:tc>
          <w:tcPr>
            <w:tcW w:w="268" w:type="dxa"/>
            <w:shd w:val="clear" w:color="auto" w:fill="auto"/>
          </w:tcPr>
          <w:p w:rsidR="00AE465C" w:rsidRPr="00D737D7" w:rsidRDefault="00AE465C" w:rsidP="00264BB3">
            <w:pPr>
              <w:spacing w:after="0" w:line="240" w:lineRule="atLeast"/>
              <w:ind w:left="10" w:right="32"/>
              <w:rPr>
                <w:rFonts w:ascii="Times New Roman" w:eastAsia="Cordia New" w:hAnsi="Times New Roman" w:cs="Times New Roman"/>
                <w:szCs w:val="22"/>
                <w:cs/>
              </w:rPr>
            </w:pPr>
          </w:p>
        </w:tc>
        <w:tc>
          <w:tcPr>
            <w:tcW w:w="1498" w:type="dxa"/>
            <w:shd w:val="clear" w:color="auto" w:fill="auto"/>
          </w:tcPr>
          <w:p w:rsidR="00AE465C" w:rsidRPr="00D737D7" w:rsidRDefault="00AE465C" w:rsidP="00264BB3">
            <w:pPr>
              <w:tabs>
                <w:tab w:val="decimal" w:pos="1098"/>
              </w:tabs>
              <w:spacing w:after="0" w:line="240" w:lineRule="atLeast"/>
              <w:ind w:left="-108" w:right="-62"/>
              <w:rPr>
                <w:rFonts w:ascii="Times New Roman" w:eastAsia="Cordia New" w:hAnsi="Times New Roman" w:cs="Times New Roman"/>
                <w:szCs w:val="22"/>
              </w:rPr>
            </w:pPr>
            <w:r w:rsidRPr="00D737D7">
              <w:rPr>
                <w:rFonts w:ascii="Times New Roman" w:eastAsia="Cordia New" w:hAnsi="Times New Roman" w:cs="Times New Roman"/>
                <w:szCs w:val="22"/>
              </w:rPr>
              <w:t>(84)</w:t>
            </w:r>
          </w:p>
        </w:tc>
      </w:tr>
    </w:tbl>
    <w:p w:rsidR="00046D86" w:rsidRPr="00046D86" w:rsidRDefault="00046D86" w:rsidP="00046D86">
      <w:pPr>
        <w:pStyle w:val="ListParagraph"/>
        <w:numPr>
          <w:ilvl w:val="0"/>
          <w:numId w:val="35"/>
        </w:numPr>
        <w:tabs>
          <w:tab w:val="left" w:pos="567"/>
        </w:tabs>
        <w:ind w:left="567" w:right="14" w:hanging="567"/>
        <w:jc w:val="thaiDistribute"/>
        <w:rPr>
          <w:rFonts w:ascii="Times New Roman" w:hAnsi="Times New Roman" w:cs="Angsana New"/>
          <w:b/>
          <w:bCs/>
          <w:sz w:val="22"/>
          <w:szCs w:val="22"/>
        </w:rPr>
      </w:pPr>
      <w:r w:rsidRPr="00046D86">
        <w:rPr>
          <w:rFonts w:ascii="Times New Roman" w:hAnsi="Times New Roman" w:cs="Angsana New"/>
          <w:b/>
          <w:bCs/>
          <w:sz w:val="22"/>
          <w:szCs w:val="22"/>
        </w:rPr>
        <w:lastRenderedPageBreak/>
        <w:t>Withholding tax</w:t>
      </w:r>
    </w:p>
    <w:p w:rsidR="00046D86" w:rsidRPr="00782E7E" w:rsidRDefault="00046D86" w:rsidP="00782E7E">
      <w:pPr>
        <w:tabs>
          <w:tab w:val="left" w:pos="540"/>
        </w:tabs>
        <w:spacing w:after="0" w:line="240" w:lineRule="atLeast"/>
        <w:ind w:left="567" w:right="-102"/>
        <w:jc w:val="both"/>
        <w:rPr>
          <w:rFonts w:ascii="Times New Roman" w:eastAsia="Cordia New" w:hAnsi="Times New Roman" w:cs="Times New Roman"/>
          <w:szCs w:val="22"/>
          <w:highlight w:val="yellow"/>
        </w:rPr>
      </w:pPr>
    </w:p>
    <w:tbl>
      <w:tblPr>
        <w:tblW w:w="9751" w:type="dxa"/>
        <w:tblInd w:w="530" w:type="dxa"/>
        <w:tblLook w:val="0000" w:firstRow="0" w:lastRow="0" w:firstColumn="0" w:lastColumn="0" w:noHBand="0" w:noVBand="0"/>
      </w:tblPr>
      <w:tblGrid>
        <w:gridCol w:w="3547"/>
        <w:gridCol w:w="1258"/>
        <w:gridCol w:w="92"/>
        <w:gridCol w:w="270"/>
        <w:gridCol w:w="1350"/>
        <w:gridCol w:w="259"/>
        <w:gridCol w:w="1355"/>
        <w:gridCol w:w="268"/>
        <w:gridCol w:w="1352"/>
      </w:tblGrid>
      <w:tr w:rsidR="00046D86" w:rsidRPr="00150543" w:rsidTr="00B90BA3">
        <w:trPr>
          <w:tblHeader/>
        </w:trPr>
        <w:tc>
          <w:tcPr>
            <w:tcW w:w="3547" w:type="dxa"/>
            <w:shd w:val="clear" w:color="auto" w:fill="auto"/>
            <w:vAlign w:val="center"/>
          </w:tcPr>
          <w:p w:rsidR="00046D86" w:rsidRPr="00150543" w:rsidRDefault="00046D86" w:rsidP="00B90BA3">
            <w:pPr>
              <w:tabs>
                <w:tab w:val="left" w:pos="71"/>
              </w:tabs>
              <w:spacing w:after="0" w:line="240" w:lineRule="atLeast"/>
              <w:ind w:left="71" w:right="32"/>
              <w:jc w:val="thaiDistribute"/>
              <w:rPr>
                <w:rFonts w:ascii="Times New Roman" w:hAnsi="Times New Roman" w:cs="Times New Roman"/>
                <w:szCs w:val="22"/>
                <w:cs/>
                <w:lang w:val="en-GB"/>
              </w:rPr>
            </w:pPr>
          </w:p>
        </w:tc>
        <w:tc>
          <w:tcPr>
            <w:tcW w:w="2970" w:type="dxa"/>
            <w:gridSpan w:val="4"/>
            <w:shd w:val="clear" w:color="auto" w:fill="auto"/>
          </w:tcPr>
          <w:p w:rsidR="00046D86" w:rsidRPr="00150543" w:rsidRDefault="00046D86" w:rsidP="00B90BA3">
            <w:pPr>
              <w:spacing w:after="0" w:line="240" w:lineRule="atLeast"/>
              <w:ind w:right="46"/>
              <w:jc w:val="center"/>
              <w:rPr>
                <w:rFonts w:ascii="Times New Roman" w:eastAsia="Cordia New" w:hAnsi="Times New Roman" w:cs="Times New Roman"/>
                <w:b/>
                <w:bCs/>
                <w:szCs w:val="22"/>
              </w:rPr>
            </w:pPr>
            <w:r w:rsidRPr="00150543">
              <w:rPr>
                <w:rFonts w:ascii="Times New Roman" w:eastAsia="Cordia New" w:hAnsi="Times New Roman" w:cs="Times New Roman"/>
                <w:b/>
                <w:bCs/>
                <w:szCs w:val="22"/>
              </w:rPr>
              <w:t>Consolidated</w:t>
            </w:r>
            <w:r w:rsidRPr="00150543">
              <w:rPr>
                <w:rFonts w:ascii="Times New Roman" w:eastAsia="Cordia New" w:hAnsi="Times New Roman" w:cs="Times New Roman"/>
                <w:b/>
                <w:bCs/>
                <w:szCs w:val="22"/>
              </w:rPr>
              <w:br/>
              <w:t>financial statements</w:t>
            </w:r>
          </w:p>
        </w:tc>
        <w:tc>
          <w:tcPr>
            <w:tcW w:w="259" w:type="dxa"/>
          </w:tcPr>
          <w:p w:rsidR="00046D86" w:rsidRPr="00150543" w:rsidRDefault="00046D86" w:rsidP="00B90BA3">
            <w:pPr>
              <w:tabs>
                <w:tab w:val="decimal" w:pos="930"/>
              </w:tabs>
              <w:spacing w:after="0" w:line="240" w:lineRule="atLeast"/>
              <w:ind w:right="-101"/>
              <w:jc w:val="center"/>
              <w:rPr>
                <w:rFonts w:ascii="Times New Roman" w:eastAsia="Cordia New" w:hAnsi="Times New Roman" w:cs="Times New Roman"/>
                <w:b/>
                <w:bCs/>
                <w:szCs w:val="22"/>
              </w:rPr>
            </w:pPr>
          </w:p>
        </w:tc>
        <w:tc>
          <w:tcPr>
            <w:tcW w:w="2975" w:type="dxa"/>
            <w:gridSpan w:val="3"/>
          </w:tcPr>
          <w:p w:rsidR="00046D86" w:rsidRPr="00150543" w:rsidRDefault="00046D86" w:rsidP="00B90BA3">
            <w:pPr>
              <w:spacing w:after="0" w:line="240" w:lineRule="atLeast"/>
              <w:ind w:left="-3" w:right="97"/>
              <w:jc w:val="center"/>
              <w:rPr>
                <w:rFonts w:ascii="Times New Roman" w:eastAsia="Cordia New" w:hAnsi="Times New Roman" w:cs="Times New Roman"/>
                <w:b/>
                <w:bCs/>
                <w:szCs w:val="22"/>
              </w:rPr>
            </w:pPr>
            <w:r w:rsidRPr="00150543">
              <w:rPr>
                <w:rFonts w:ascii="Times New Roman" w:eastAsia="Cordia New" w:hAnsi="Times New Roman" w:cs="Times New Roman"/>
                <w:b/>
                <w:bCs/>
                <w:szCs w:val="22"/>
              </w:rPr>
              <w:t>Separate</w:t>
            </w:r>
            <w:r w:rsidRPr="00150543">
              <w:rPr>
                <w:rFonts w:ascii="Times New Roman" w:eastAsia="Cordia New" w:hAnsi="Times New Roman" w:cs="Times New Roman"/>
                <w:b/>
                <w:bCs/>
                <w:szCs w:val="22"/>
                <w:cs/>
              </w:rPr>
              <w:br/>
            </w:r>
            <w:r w:rsidRPr="00150543">
              <w:rPr>
                <w:rFonts w:ascii="Times New Roman" w:eastAsia="Cordia New" w:hAnsi="Times New Roman" w:cs="Times New Roman"/>
                <w:b/>
                <w:bCs/>
                <w:szCs w:val="22"/>
              </w:rPr>
              <w:t>financial statements</w:t>
            </w:r>
          </w:p>
        </w:tc>
      </w:tr>
      <w:tr w:rsidR="00046D86" w:rsidRPr="00150543" w:rsidTr="00B90BA3">
        <w:trPr>
          <w:tblHeader/>
        </w:trPr>
        <w:tc>
          <w:tcPr>
            <w:tcW w:w="3547" w:type="dxa"/>
            <w:shd w:val="clear" w:color="auto" w:fill="auto"/>
            <w:vAlign w:val="center"/>
          </w:tcPr>
          <w:p w:rsidR="00046D86" w:rsidRPr="00150543" w:rsidRDefault="00046D86" w:rsidP="00B90BA3">
            <w:pPr>
              <w:tabs>
                <w:tab w:val="left" w:pos="71"/>
              </w:tabs>
              <w:spacing w:after="0" w:line="240" w:lineRule="atLeast"/>
              <w:ind w:left="71" w:right="32"/>
              <w:jc w:val="thaiDistribute"/>
              <w:rPr>
                <w:rFonts w:ascii="Times New Roman" w:hAnsi="Times New Roman" w:cs="Times New Roman"/>
                <w:szCs w:val="22"/>
                <w:cs/>
                <w:lang w:val="en-GB"/>
              </w:rPr>
            </w:pPr>
          </w:p>
        </w:tc>
        <w:tc>
          <w:tcPr>
            <w:tcW w:w="1258" w:type="dxa"/>
            <w:shd w:val="clear" w:color="auto" w:fill="auto"/>
          </w:tcPr>
          <w:p w:rsidR="00046D86" w:rsidRPr="00150543" w:rsidRDefault="00046D86" w:rsidP="00B90BA3">
            <w:pPr>
              <w:spacing w:after="0" w:line="320" w:lineRule="exact"/>
              <w:ind w:left="-108" w:right="-105"/>
              <w:jc w:val="center"/>
              <w:rPr>
                <w:rFonts w:ascii="Times New Roman" w:hAnsi="Times New Roman" w:cs="Times New Roman"/>
                <w:szCs w:val="22"/>
              </w:rPr>
            </w:pPr>
            <w:r>
              <w:rPr>
                <w:rFonts w:ascii="Times New Roman" w:hAnsi="Times New Roman" w:cs="Times New Roman"/>
                <w:szCs w:val="22"/>
              </w:rPr>
              <w:t>30 June</w:t>
            </w:r>
            <w:r w:rsidRPr="00150543">
              <w:rPr>
                <w:rFonts w:ascii="Times New Roman" w:hAnsi="Times New Roman" w:cs="Times New Roman"/>
                <w:szCs w:val="22"/>
              </w:rPr>
              <w:br/>
              <w:t>2018</w:t>
            </w:r>
          </w:p>
        </w:tc>
        <w:tc>
          <w:tcPr>
            <w:tcW w:w="362" w:type="dxa"/>
            <w:gridSpan w:val="2"/>
          </w:tcPr>
          <w:p w:rsidR="00046D86" w:rsidRPr="00150543" w:rsidRDefault="00046D86" w:rsidP="00B90BA3">
            <w:pPr>
              <w:tabs>
                <w:tab w:val="left" w:pos="405"/>
              </w:tabs>
              <w:spacing w:after="0" w:line="320" w:lineRule="exact"/>
              <w:ind w:left="-54" w:right="43" w:hanging="115"/>
              <w:jc w:val="center"/>
              <w:rPr>
                <w:rFonts w:ascii="Times New Roman" w:hAnsi="Times New Roman" w:cs="Times New Roman"/>
                <w:szCs w:val="22"/>
              </w:rPr>
            </w:pPr>
          </w:p>
        </w:tc>
        <w:tc>
          <w:tcPr>
            <w:tcW w:w="1350" w:type="dxa"/>
            <w:shd w:val="clear" w:color="auto" w:fill="auto"/>
          </w:tcPr>
          <w:p w:rsidR="00046D86" w:rsidRPr="00150543" w:rsidRDefault="00046D86" w:rsidP="00B90BA3">
            <w:pPr>
              <w:spacing w:after="0" w:line="320" w:lineRule="exact"/>
              <w:ind w:left="-54" w:right="-134" w:firstLine="37"/>
              <w:jc w:val="center"/>
              <w:rPr>
                <w:rFonts w:ascii="Times New Roman" w:hAnsi="Times New Roman" w:cs="Times New Roman"/>
                <w:szCs w:val="22"/>
              </w:rPr>
            </w:pPr>
            <w:r w:rsidRPr="00150543">
              <w:rPr>
                <w:rFonts w:ascii="Times New Roman" w:hAnsi="Times New Roman" w:cs="Times New Roman"/>
                <w:szCs w:val="22"/>
              </w:rPr>
              <w:t>31 December 2017</w:t>
            </w:r>
          </w:p>
        </w:tc>
        <w:tc>
          <w:tcPr>
            <w:tcW w:w="259" w:type="dxa"/>
          </w:tcPr>
          <w:p w:rsidR="00046D86" w:rsidRPr="00150543" w:rsidRDefault="00046D86" w:rsidP="00B90BA3">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355" w:type="dxa"/>
          </w:tcPr>
          <w:p w:rsidR="00046D86" w:rsidRPr="00150543" w:rsidRDefault="00046D86" w:rsidP="00046D86">
            <w:pPr>
              <w:spacing w:after="0" w:line="320" w:lineRule="exact"/>
              <w:ind w:left="-108" w:right="-105"/>
              <w:jc w:val="center"/>
              <w:rPr>
                <w:rFonts w:ascii="Times New Roman" w:hAnsi="Times New Roman" w:cs="Times New Roman"/>
                <w:szCs w:val="22"/>
              </w:rPr>
            </w:pPr>
            <w:r>
              <w:rPr>
                <w:rFonts w:ascii="Times New Roman" w:hAnsi="Times New Roman" w:cs="Times New Roman"/>
                <w:szCs w:val="22"/>
              </w:rPr>
              <w:t>30</w:t>
            </w:r>
            <w:r w:rsidRPr="00150543">
              <w:rPr>
                <w:rFonts w:ascii="Times New Roman" w:hAnsi="Times New Roman" w:cs="Times New Roman"/>
                <w:szCs w:val="22"/>
              </w:rPr>
              <w:t xml:space="preserve"> </w:t>
            </w:r>
            <w:r>
              <w:rPr>
                <w:rFonts w:ascii="Times New Roman" w:hAnsi="Times New Roman" w:cs="Times New Roman"/>
                <w:szCs w:val="22"/>
              </w:rPr>
              <w:t>June</w:t>
            </w:r>
            <w:r w:rsidRPr="00150543">
              <w:rPr>
                <w:rFonts w:ascii="Times New Roman" w:hAnsi="Times New Roman" w:cs="Times New Roman"/>
                <w:szCs w:val="22"/>
              </w:rPr>
              <w:br/>
              <w:t>2018</w:t>
            </w:r>
          </w:p>
        </w:tc>
        <w:tc>
          <w:tcPr>
            <w:tcW w:w="268" w:type="dxa"/>
          </w:tcPr>
          <w:p w:rsidR="00046D86" w:rsidRPr="00150543" w:rsidRDefault="00046D86" w:rsidP="00B90BA3">
            <w:pPr>
              <w:tabs>
                <w:tab w:val="left" w:pos="405"/>
              </w:tabs>
              <w:spacing w:after="0" w:line="320" w:lineRule="exact"/>
              <w:ind w:left="-54" w:right="43" w:hanging="115"/>
              <w:jc w:val="center"/>
              <w:rPr>
                <w:rFonts w:ascii="Times New Roman" w:hAnsi="Times New Roman" w:cs="Times New Roman"/>
                <w:szCs w:val="22"/>
              </w:rPr>
            </w:pPr>
          </w:p>
        </w:tc>
        <w:tc>
          <w:tcPr>
            <w:tcW w:w="1352" w:type="dxa"/>
          </w:tcPr>
          <w:p w:rsidR="00046D86" w:rsidRPr="00150543" w:rsidRDefault="00046D86" w:rsidP="00B90BA3">
            <w:pPr>
              <w:spacing w:after="0" w:line="320" w:lineRule="exact"/>
              <w:ind w:left="-54" w:right="-134" w:firstLine="37"/>
              <w:jc w:val="center"/>
              <w:rPr>
                <w:rFonts w:ascii="Times New Roman" w:hAnsi="Times New Roman" w:cs="Times New Roman"/>
                <w:szCs w:val="22"/>
              </w:rPr>
            </w:pPr>
            <w:r w:rsidRPr="00150543">
              <w:rPr>
                <w:rFonts w:ascii="Times New Roman" w:hAnsi="Times New Roman" w:cs="Times New Roman"/>
                <w:szCs w:val="22"/>
              </w:rPr>
              <w:t>31 December 2017</w:t>
            </w:r>
          </w:p>
        </w:tc>
      </w:tr>
      <w:tr w:rsidR="00046D86" w:rsidRPr="00150543" w:rsidTr="00B90BA3">
        <w:trPr>
          <w:tblHeader/>
        </w:trPr>
        <w:tc>
          <w:tcPr>
            <w:tcW w:w="3547" w:type="dxa"/>
            <w:shd w:val="clear" w:color="auto" w:fill="auto"/>
            <w:vAlign w:val="center"/>
          </w:tcPr>
          <w:p w:rsidR="00046D86" w:rsidRPr="00150543" w:rsidRDefault="00046D86" w:rsidP="00B90BA3">
            <w:pPr>
              <w:tabs>
                <w:tab w:val="left" w:pos="71"/>
              </w:tabs>
              <w:spacing w:after="0" w:line="240" w:lineRule="atLeast"/>
              <w:ind w:left="71" w:right="32"/>
              <w:jc w:val="thaiDistribute"/>
              <w:rPr>
                <w:rFonts w:ascii="Times New Roman" w:hAnsi="Times New Roman" w:cs="Times New Roman"/>
                <w:szCs w:val="22"/>
                <w:cs/>
                <w:lang w:val="en-GB"/>
              </w:rPr>
            </w:pPr>
          </w:p>
        </w:tc>
        <w:tc>
          <w:tcPr>
            <w:tcW w:w="6204" w:type="dxa"/>
            <w:gridSpan w:val="8"/>
            <w:shd w:val="clear" w:color="auto" w:fill="auto"/>
          </w:tcPr>
          <w:p w:rsidR="00046D86" w:rsidRPr="00150543" w:rsidRDefault="00046D86" w:rsidP="00B90BA3">
            <w:pPr>
              <w:spacing w:after="0" w:line="240" w:lineRule="atLeast"/>
              <w:ind w:left="-54" w:right="32"/>
              <w:jc w:val="center"/>
              <w:rPr>
                <w:rFonts w:ascii="Times New Roman" w:hAnsi="Times New Roman" w:cs="Times New Roman"/>
                <w:szCs w:val="22"/>
                <w:lang w:val="en-GB"/>
              </w:rPr>
            </w:pPr>
            <w:r w:rsidRPr="00150543">
              <w:rPr>
                <w:rFonts w:ascii="Times New Roman" w:eastAsia="Cordia New" w:hAnsi="Times New Roman" w:cs="Times New Roman"/>
                <w:i/>
                <w:iCs/>
                <w:szCs w:val="22"/>
              </w:rPr>
              <w:t>(in thousand Baht)</w:t>
            </w:r>
          </w:p>
        </w:tc>
      </w:tr>
      <w:tr w:rsidR="00046D86" w:rsidRPr="00150543" w:rsidTr="00B90BA3">
        <w:tc>
          <w:tcPr>
            <w:tcW w:w="3547" w:type="dxa"/>
            <w:shd w:val="clear" w:color="auto" w:fill="auto"/>
            <w:vAlign w:val="center"/>
          </w:tcPr>
          <w:p w:rsidR="00046D86" w:rsidRPr="00150543" w:rsidRDefault="00046D86" w:rsidP="00B90BA3">
            <w:pPr>
              <w:spacing w:after="0" w:line="240" w:lineRule="atLeast"/>
              <w:rPr>
                <w:rFonts w:ascii="Times New Roman" w:eastAsia="Cordia New" w:hAnsi="Times New Roman" w:cs="Times New Roman"/>
                <w:szCs w:val="22"/>
                <w:cs/>
              </w:rPr>
            </w:pPr>
            <w:r w:rsidRPr="00150543">
              <w:rPr>
                <w:rFonts w:ascii="Times New Roman" w:eastAsia="Cordia New" w:hAnsi="Times New Roman" w:cs="Times New Roman"/>
                <w:szCs w:val="22"/>
              </w:rPr>
              <w:t>Withholding tax</w:t>
            </w:r>
          </w:p>
        </w:tc>
        <w:tc>
          <w:tcPr>
            <w:tcW w:w="1350" w:type="dxa"/>
            <w:gridSpan w:val="2"/>
            <w:shd w:val="clear" w:color="auto" w:fill="auto"/>
            <w:vAlign w:val="bottom"/>
          </w:tcPr>
          <w:p w:rsidR="00046D86" w:rsidRPr="00150543" w:rsidRDefault="00046D86" w:rsidP="00B90BA3">
            <w:pPr>
              <w:tabs>
                <w:tab w:val="decimal" w:pos="1062"/>
              </w:tabs>
              <w:spacing w:after="0" w:line="240" w:lineRule="atLeast"/>
              <w:ind w:left="-108" w:right="-62"/>
              <w:rPr>
                <w:rFonts w:ascii="Times New Roman" w:eastAsia="Cordia New" w:hAnsi="Times New Roman"/>
                <w:szCs w:val="22"/>
              </w:rPr>
            </w:pPr>
            <w:r w:rsidRPr="00046D86">
              <w:rPr>
                <w:rFonts w:ascii="Times New Roman" w:eastAsia="Cordia New" w:hAnsi="Times New Roman"/>
                <w:szCs w:val="22"/>
              </w:rPr>
              <w:t>17,114</w:t>
            </w:r>
          </w:p>
        </w:tc>
        <w:tc>
          <w:tcPr>
            <w:tcW w:w="270" w:type="dxa"/>
          </w:tcPr>
          <w:p w:rsidR="00046D86" w:rsidRPr="00150543" w:rsidRDefault="00046D86" w:rsidP="00B90BA3">
            <w:pPr>
              <w:spacing w:after="0" w:line="240" w:lineRule="atLeast"/>
              <w:ind w:left="-54" w:right="32"/>
              <w:jc w:val="right"/>
              <w:rPr>
                <w:rFonts w:ascii="Times New Roman" w:eastAsia="Cordia New" w:hAnsi="Times New Roman" w:cs="Times New Roman"/>
                <w:szCs w:val="22"/>
              </w:rPr>
            </w:pPr>
          </w:p>
        </w:tc>
        <w:tc>
          <w:tcPr>
            <w:tcW w:w="1350" w:type="dxa"/>
            <w:shd w:val="clear" w:color="auto" w:fill="auto"/>
            <w:vAlign w:val="bottom"/>
          </w:tcPr>
          <w:p w:rsidR="00046D86" w:rsidRPr="00150543" w:rsidRDefault="00046D86" w:rsidP="00B90BA3">
            <w:pPr>
              <w:tabs>
                <w:tab w:val="decimal" w:pos="1062"/>
              </w:tabs>
              <w:spacing w:after="0" w:line="240" w:lineRule="atLeast"/>
              <w:ind w:left="-108" w:right="-62"/>
              <w:rPr>
                <w:rFonts w:ascii="Times New Roman" w:eastAsia="Cordia New" w:hAnsi="Times New Roman" w:cs="Times New Roman"/>
                <w:szCs w:val="22"/>
              </w:rPr>
            </w:pPr>
            <w:r w:rsidRPr="00046D86">
              <w:rPr>
                <w:rFonts w:ascii="Times New Roman" w:eastAsia="Cordia New" w:hAnsi="Times New Roman" w:cs="Times New Roman"/>
                <w:szCs w:val="22"/>
              </w:rPr>
              <w:t>23,212</w:t>
            </w:r>
          </w:p>
        </w:tc>
        <w:tc>
          <w:tcPr>
            <w:tcW w:w="259" w:type="dxa"/>
          </w:tcPr>
          <w:p w:rsidR="00046D86" w:rsidRPr="00150543" w:rsidRDefault="00046D86" w:rsidP="00B90BA3">
            <w:pPr>
              <w:spacing w:after="0" w:line="240" w:lineRule="atLeast"/>
              <w:ind w:left="-103" w:right="32"/>
              <w:jc w:val="both"/>
              <w:rPr>
                <w:rFonts w:ascii="Times New Roman" w:eastAsia="Cordia New" w:hAnsi="Times New Roman" w:cs="Times New Roman"/>
                <w:szCs w:val="22"/>
              </w:rPr>
            </w:pPr>
          </w:p>
        </w:tc>
        <w:tc>
          <w:tcPr>
            <w:tcW w:w="1355" w:type="dxa"/>
            <w:vAlign w:val="bottom"/>
          </w:tcPr>
          <w:p w:rsidR="00046D86" w:rsidRPr="00150543" w:rsidRDefault="00046D86" w:rsidP="00B90BA3">
            <w:pPr>
              <w:tabs>
                <w:tab w:val="decimal" w:pos="1073"/>
              </w:tabs>
              <w:spacing w:after="0" w:line="240" w:lineRule="atLeast"/>
              <w:ind w:left="-54" w:right="-108"/>
              <w:jc w:val="both"/>
              <w:rPr>
                <w:rFonts w:ascii="Times New Roman" w:eastAsia="Cordia New" w:hAnsi="Times New Roman" w:cs="Times New Roman"/>
                <w:szCs w:val="22"/>
              </w:rPr>
            </w:pPr>
            <w:r w:rsidRPr="00046D86">
              <w:rPr>
                <w:rFonts w:ascii="Times New Roman" w:eastAsia="Cordia New" w:hAnsi="Times New Roman" w:cs="Times New Roman"/>
                <w:szCs w:val="22"/>
              </w:rPr>
              <w:t>17,113</w:t>
            </w:r>
          </w:p>
        </w:tc>
        <w:tc>
          <w:tcPr>
            <w:tcW w:w="268" w:type="dxa"/>
          </w:tcPr>
          <w:p w:rsidR="00046D86" w:rsidRPr="00150543" w:rsidRDefault="00046D86" w:rsidP="00B90BA3">
            <w:pPr>
              <w:spacing w:after="0" w:line="240" w:lineRule="atLeast"/>
              <w:ind w:left="-54" w:right="32"/>
              <w:jc w:val="right"/>
              <w:rPr>
                <w:rFonts w:ascii="Times New Roman" w:eastAsia="Cordia New" w:hAnsi="Times New Roman" w:cs="Times New Roman"/>
                <w:szCs w:val="22"/>
              </w:rPr>
            </w:pPr>
          </w:p>
        </w:tc>
        <w:tc>
          <w:tcPr>
            <w:tcW w:w="1352" w:type="dxa"/>
            <w:vAlign w:val="bottom"/>
          </w:tcPr>
          <w:p w:rsidR="00046D86" w:rsidRPr="00150543" w:rsidRDefault="00046D86" w:rsidP="00B90BA3">
            <w:pPr>
              <w:tabs>
                <w:tab w:val="decimal" w:pos="1073"/>
              </w:tabs>
              <w:spacing w:after="0" w:line="240" w:lineRule="atLeast"/>
              <w:ind w:left="-54" w:right="-108"/>
              <w:jc w:val="both"/>
              <w:rPr>
                <w:rFonts w:ascii="Times New Roman" w:eastAsia="Cordia New" w:hAnsi="Times New Roman" w:cs="Times New Roman"/>
                <w:szCs w:val="22"/>
              </w:rPr>
            </w:pPr>
            <w:r w:rsidRPr="00046D86">
              <w:rPr>
                <w:rFonts w:ascii="Times New Roman" w:eastAsia="Cordia New" w:hAnsi="Times New Roman" w:cs="Times New Roman"/>
                <w:szCs w:val="22"/>
              </w:rPr>
              <w:t>22,667</w:t>
            </w:r>
          </w:p>
        </w:tc>
      </w:tr>
      <w:tr w:rsidR="00046D86" w:rsidRPr="00150543" w:rsidTr="00B90BA3">
        <w:tc>
          <w:tcPr>
            <w:tcW w:w="3547" w:type="dxa"/>
            <w:shd w:val="clear" w:color="auto" w:fill="auto"/>
            <w:vAlign w:val="center"/>
          </w:tcPr>
          <w:p w:rsidR="00046D86" w:rsidRPr="00150543" w:rsidRDefault="00046D86" w:rsidP="00B90BA3">
            <w:pPr>
              <w:spacing w:after="0" w:line="240" w:lineRule="atLeast"/>
              <w:rPr>
                <w:rFonts w:ascii="Times New Roman" w:eastAsia="Cordia New" w:hAnsi="Times New Roman" w:cs="Times New Roman"/>
                <w:szCs w:val="22"/>
                <w:cs/>
              </w:rPr>
            </w:pPr>
            <w:r w:rsidRPr="00150543">
              <w:rPr>
                <w:rFonts w:ascii="Times New Roman" w:eastAsia="Cordia New" w:hAnsi="Times New Roman" w:cs="Times New Roman"/>
                <w:szCs w:val="22"/>
              </w:rPr>
              <w:t>Less allowance for impairment loss</w:t>
            </w:r>
          </w:p>
        </w:tc>
        <w:tc>
          <w:tcPr>
            <w:tcW w:w="1350" w:type="dxa"/>
            <w:gridSpan w:val="2"/>
            <w:tcBorders>
              <w:bottom w:val="single" w:sz="4" w:space="0" w:color="auto"/>
            </w:tcBorders>
            <w:shd w:val="clear" w:color="auto" w:fill="auto"/>
            <w:vAlign w:val="bottom"/>
          </w:tcPr>
          <w:p w:rsidR="00046D86" w:rsidRPr="00150543" w:rsidRDefault="00046D86" w:rsidP="002B636E">
            <w:pPr>
              <w:tabs>
                <w:tab w:val="decimal" w:pos="669"/>
              </w:tabs>
              <w:spacing w:after="0" w:line="240" w:lineRule="atLeast"/>
              <w:ind w:left="-108" w:right="-62"/>
              <w:rPr>
                <w:rFonts w:ascii="Times New Roman" w:eastAsia="Cordia New" w:hAnsi="Times New Roman" w:cs="Times New Roman"/>
                <w:szCs w:val="22"/>
              </w:rPr>
            </w:pPr>
            <w:r w:rsidRPr="00046D86">
              <w:rPr>
                <w:rFonts w:ascii="Times New Roman" w:eastAsia="Cordia New" w:hAnsi="Times New Roman" w:cs="Times New Roman"/>
                <w:szCs w:val="22"/>
              </w:rPr>
              <w:t>-</w:t>
            </w:r>
          </w:p>
        </w:tc>
        <w:tc>
          <w:tcPr>
            <w:tcW w:w="270" w:type="dxa"/>
          </w:tcPr>
          <w:p w:rsidR="00046D86" w:rsidRPr="00150543" w:rsidRDefault="00046D86" w:rsidP="00B90BA3">
            <w:pPr>
              <w:spacing w:after="0" w:line="240" w:lineRule="atLeast"/>
              <w:ind w:left="-54" w:right="32"/>
              <w:jc w:val="right"/>
              <w:rPr>
                <w:rFonts w:ascii="Times New Roman" w:eastAsia="Cordia New" w:hAnsi="Times New Roman" w:cs="Times New Roman"/>
                <w:szCs w:val="22"/>
              </w:rPr>
            </w:pPr>
          </w:p>
        </w:tc>
        <w:tc>
          <w:tcPr>
            <w:tcW w:w="1350" w:type="dxa"/>
            <w:tcBorders>
              <w:bottom w:val="single" w:sz="4" w:space="0" w:color="auto"/>
            </w:tcBorders>
            <w:shd w:val="clear" w:color="auto" w:fill="auto"/>
            <w:vAlign w:val="bottom"/>
          </w:tcPr>
          <w:p w:rsidR="00046D86" w:rsidRPr="00150543" w:rsidRDefault="00046D86" w:rsidP="00B90BA3">
            <w:pPr>
              <w:tabs>
                <w:tab w:val="decimal" w:pos="1062"/>
              </w:tabs>
              <w:spacing w:after="0" w:line="240" w:lineRule="atLeast"/>
              <w:ind w:left="-108" w:right="-62"/>
              <w:rPr>
                <w:rFonts w:ascii="Times New Roman" w:eastAsia="Cordia New" w:hAnsi="Times New Roman" w:cs="Times New Roman"/>
                <w:szCs w:val="22"/>
              </w:rPr>
            </w:pPr>
            <w:r w:rsidRPr="00046D86">
              <w:rPr>
                <w:rFonts w:ascii="Times New Roman" w:eastAsia="Cordia New" w:hAnsi="Times New Roman" w:cs="Times New Roman"/>
                <w:szCs w:val="22"/>
              </w:rPr>
              <w:t>(8,590)</w:t>
            </w:r>
          </w:p>
        </w:tc>
        <w:tc>
          <w:tcPr>
            <w:tcW w:w="259" w:type="dxa"/>
          </w:tcPr>
          <w:p w:rsidR="00046D86" w:rsidRPr="00150543" w:rsidRDefault="00046D86" w:rsidP="00B90BA3">
            <w:pPr>
              <w:spacing w:after="0" w:line="240" w:lineRule="atLeast"/>
              <w:ind w:left="-103" w:right="32"/>
              <w:jc w:val="both"/>
              <w:rPr>
                <w:rFonts w:ascii="Times New Roman" w:eastAsia="Cordia New" w:hAnsi="Times New Roman" w:cs="Times New Roman"/>
                <w:szCs w:val="22"/>
              </w:rPr>
            </w:pPr>
          </w:p>
        </w:tc>
        <w:tc>
          <w:tcPr>
            <w:tcW w:w="1355" w:type="dxa"/>
            <w:tcBorders>
              <w:bottom w:val="single" w:sz="4" w:space="0" w:color="auto"/>
            </w:tcBorders>
            <w:vAlign w:val="bottom"/>
          </w:tcPr>
          <w:p w:rsidR="00046D86" w:rsidRPr="00150543" w:rsidRDefault="00046D86" w:rsidP="002B636E">
            <w:pPr>
              <w:tabs>
                <w:tab w:val="decimal" w:pos="669"/>
              </w:tabs>
              <w:spacing w:after="0" w:line="240" w:lineRule="atLeast"/>
              <w:ind w:left="-108" w:right="-62"/>
              <w:rPr>
                <w:rFonts w:ascii="Times New Roman" w:eastAsia="Cordia New" w:hAnsi="Times New Roman" w:cs="Times New Roman"/>
                <w:szCs w:val="22"/>
              </w:rPr>
            </w:pPr>
            <w:r w:rsidRPr="00046D86">
              <w:rPr>
                <w:rFonts w:ascii="Times New Roman" w:eastAsia="Cordia New" w:hAnsi="Times New Roman" w:cs="Times New Roman"/>
                <w:szCs w:val="22"/>
              </w:rPr>
              <w:t>-</w:t>
            </w:r>
          </w:p>
        </w:tc>
        <w:tc>
          <w:tcPr>
            <w:tcW w:w="268" w:type="dxa"/>
          </w:tcPr>
          <w:p w:rsidR="00046D86" w:rsidRPr="00150543" w:rsidRDefault="00046D86" w:rsidP="00B90BA3">
            <w:pPr>
              <w:spacing w:after="0" w:line="240" w:lineRule="atLeast"/>
              <w:ind w:left="-54" w:right="32"/>
              <w:jc w:val="right"/>
              <w:rPr>
                <w:rFonts w:ascii="Times New Roman" w:eastAsia="Cordia New" w:hAnsi="Times New Roman" w:cs="Times New Roman"/>
                <w:szCs w:val="22"/>
              </w:rPr>
            </w:pPr>
          </w:p>
        </w:tc>
        <w:tc>
          <w:tcPr>
            <w:tcW w:w="1352" w:type="dxa"/>
            <w:tcBorders>
              <w:bottom w:val="single" w:sz="4" w:space="0" w:color="auto"/>
            </w:tcBorders>
            <w:vAlign w:val="bottom"/>
          </w:tcPr>
          <w:p w:rsidR="00046D86" w:rsidRPr="00150543" w:rsidRDefault="00046D86" w:rsidP="00B90BA3">
            <w:pPr>
              <w:tabs>
                <w:tab w:val="decimal" w:pos="1073"/>
              </w:tabs>
              <w:spacing w:after="0" w:line="240" w:lineRule="atLeast"/>
              <w:ind w:left="-54" w:right="-108"/>
              <w:jc w:val="both"/>
              <w:rPr>
                <w:rFonts w:ascii="Times New Roman" w:eastAsia="Cordia New" w:hAnsi="Times New Roman" w:cs="Times New Roman"/>
                <w:szCs w:val="22"/>
              </w:rPr>
            </w:pPr>
            <w:r w:rsidRPr="00046D86">
              <w:rPr>
                <w:rFonts w:ascii="Times New Roman" w:eastAsia="Cordia New" w:hAnsi="Times New Roman" w:cs="Times New Roman"/>
                <w:szCs w:val="22"/>
              </w:rPr>
              <w:t>(8,086)</w:t>
            </w:r>
          </w:p>
        </w:tc>
      </w:tr>
      <w:tr w:rsidR="00046D86" w:rsidRPr="00150543" w:rsidTr="00B90BA3">
        <w:tc>
          <w:tcPr>
            <w:tcW w:w="3547" w:type="dxa"/>
            <w:shd w:val="clear" w:color="auto" w:fill="auto"/>
            <w:vAlign w:val="center"/>
          </w:tcPr>
          <w:p w:rsidR="00046D86" w:rsidRPr="00150543" w:rsidRDefault="00046D86" w:rsidP="00B90BA3">
            <w:pPr>
              <w:spacing w:after="0" w:line="240" w:lineRule="atLeast"/>
              <w:rPr>
                <w:rFonts w:ascii="Times New Roman" w:eastAsia="Cordia New" w:hAnsi="Times New Roman" w:cs="Times New Roman"/>
                <w:b/>
                <w:bCs/>
                <w:szCs w:val="22"/>
                <w:cs/>
              </w:rPr>
            </w:pPr>
            <w:r w:rsidRPr="00150543">
              <w:rPr>
                <w:rFonts w:ascii="Times New Roman" w:eastAsia="Cordia New" w:hAnsi="Times New Roman" w:cs="Times New Roman"/>
                <w:b/>
                <w:bCs/>
                <w:szCs w:val="22"/>
              </w:rPr>
              <w:t>Net</w:t>
            </w:r>
          </w:p>
        </w:tc>
        <w:tc>
          <w:tcPr>
            <w:tcW w:w="1350" w:type="dxa"/>
            <w:gridSpan w:val="2"/>
            <w:tcBorders>
              <w:top w:val="single" w:sz="4" w:space="0" w:color="auto"/>
              <w:bottom w:val="double" w:sz="4" w:space="0" w:color="auto"/>
            </w:tcBorders>
            <w:shd w:val="clear" w:color="auto" w:fill="auto"/>
            <w:vAlign w:val="bottom"/>
          </w:tcPr>
          <w:p w:rsidR="00046D86" w:rsidRPr="00150543" w:rsidRDefault="00046D86" w:rsidP="00B90BA3">
            <w:pPr>
              <w:tabs>
                <w:tab w:val="decimal" w:pos="1062"/>
              </w:tabs>
              <w:spacing w:after="0" w:line="240" w:lineRule="atLeast"/>
              <w:ind w:left="-108" w:right="-62"/>
              <w:rPr>
                <w:rFonts w:ascii="Times New Roman" w:eastAsia="Cordia New" w:hAnsi="Times New Roman" w:cs="Times New Roman"/>
                <w:b/>
                <w:bCs/>
                <w:szCs w:val="22"/>
              </w:rPr>
            </w:pPr>
            <w:r w:rsidRPr="00046D86">
              <w:rPr>
                <w:rFonts w:ascii="Times New Roman" w:eastAsia="Cordia New" w:hAnsi="Times New Roman" w:cs="Times New Roman"/>
                <w:b/>
                <w:bCs/>
                <w:szCs w:val="22"/>
              </w:rPr>
              <w:t>17,114</w:t>
            </w:r>
          </w:p>
        </w:tc>
        <w:tc>
          <w:tcPr>
            <w:tcW w:w="270" w:type="dxa"/>
          </w:tcPr>
          <w:p w:rsidR="00046D86" w:rsidRPr="00150543" w:rsidRDefault="00046D86" w:rsidP="00B90BA3">
            <w:pPr>
              <w:spacing w:after="0" w:line="240" w:lineRule="atLeast"/>
              <w:ind w:left="-54" w:right="32"/>
              <w:jc w:val="right"/>
              <w:rPr>
                <w:rFonts w:ascii="Times New Roman" w:eastAsia="Cordia New" w:hAnsi="Times New Roman" w:cs="Times New Roman"/>
                <w:b/>
                <w:bCs/>
                <w:szCs w:val="22"/>
              </w:rPr>
            </w:pPr>
          </w:p>
        </w:tc>
        <w:tc>
          <w:tcPr>
            <w:tcW w:w="1350" w:type="dxa"/>
            <w:tcBorders>
              <w:top w:val="single" w:sz="4" w:space="0" w:color="auto"/>
              <w:bottom w:val="double" w:sz="4" w:space="0" w:color="auto"/>
            </w:tcBorders>
            <w:shd w:val="clear" w:color="auto" w:fill="auto"/>
            <w:vAlign w:val="bottom"/>
          </w:tcPr>
          <w:p w:rsidR="00046D86" w:rsidRPr="00150543" w:rsidRDefault="00046D86" w:rsidP="00B90BA3">
            <w:pPr>
              <w:tabs>
                <w:tab w:val="decimal" w:pos="1062"/>
              </w:tabs>
              <w:spacing w:after="0" w:line="240" w:lineRule="atLeast"/>
              <w:ind w:left="-108" w:right="-62"/>
              <w:rPr>
                <w:rFonts w:ascii="Times New Roman" w:eastAsia="Cordia New" w:hAnsi="Times New Roman" w:cs="Times New Roman"/>
                <w:b/>
                <w:bCs/>
                <w:szCs w:val="22"/>
              </w:rPr>
            </w:pPr>
            <w:r w:rsidRPr="00046D86">
              <w:rPr>
                <w:rFonts w:ascii="Times New Roman" w:eastAsia="Cordia New" w:hAnsi="Times New Roman" w:cs="Times New Roman"/>
                <w:b/>
                <w:bCs/>
                <w:szCs w:val="22"/>
              </w:rPr>
              <w:t>14,622</w:t>
            </w:r>
          </w:p>
        </w:tc>
        <w:tc>
          <w:tcPr>
            <w:tcW w:w="259" w:type="dxa"/>
          </w:tcPr>
          <w:p w:rsidR="00046D86" w:rsidRPr="00150543" w:rsidRDefault="00046D86" w:rsidP="00B90BA3">
            <w:pPr>
              <w:spacing w:after="0" w:line="240" w:lineRule="atLeast"/>
              <w:ind w:left="-103" w:right="32"/>
              <w:jc w:val="both"/>
              <w:rPr>
                <w:rFonts w:ascii="Times New Roman" w:eastAsia="Cordia New" w:hAnsi="Times New Roman" w:cs="Times New Roman"/>
                <w:b/>
                <w:bCs/>
                <w:szCs w:val="22"/>
              </w:rPr>
            </w:pPr>
          </w:p>
        </w:tc>
        <w:tc>
          <w:tcPr>
            <w:tcW w:w="1355" w:type="dxa"/>
            <w:tcBorders>
              <w:top w:val="single" w:sz="4" w:space="0" w:color="auto"/>
              <w:bottom w:val="double" w:sz="4" w:space="0" w:color="auto"/>
            </w:tcBorders>
            <w:vAlign w:val="bottom"/>
          </w:tcPr>
          <w:p w:rsidR="00046D86" w:rsidRPr="00150543" w:rsidRDefault="00046D86" w:rsidP="00B90BA3">
            <w:pPr>
              <w:tabs>
                <w:tab w:val="decimal" w:pos="1073"/>
              </w:tabs>
              <w:spacing w:after="0" w:line="240" w:lineRule="atLeast"/>
              <w:ind w:left="-54" w:right="-108"/>
              <w:jc w:val="both"/>
              <w:rPr>
                <w:rFonts w:ascii="Times New Roman" w:eastAsia="Cordia New" w:hAnsi="Times New Roman" w:cs="Times New Roman"/>
                <w:b/>
                <w:bCs/>
                <w:szCs w:val="22"/>
              </w:rPr>
            </w:pPr>
            <w:r w:rsidRPr="00046D86">
              <w:rPr>
                <w:rFonts w:ascii="Times New Roman" w:eastAsia="Cordia New" w:hAnsi="Times New Roman" w:cs="Times New Roman"/>
                <w:b/>
                <w:bCs/>
                <w:szCs w:val="22"/>
              </w:rPr>
              <w:t>17,113</w:t>
            </w:r>
          </w:p>
        </w:tc>
        <w:tc>
          <w:tcPr>
            <w:tcW w:w="268" w:type="dxa"/>
          </w:tcPr>
          <w:p w:rsidR="00046D86" w:rsidRPr="00150543" w:rsidRDefault="00046D86" w:rsidP="00B90BA3">
            <w:pPr>
              <w:spacing w:after="0" w:line="240" w:lineRule="atLeast"/>
              <w:ind w:left="-54" w:right="32"/>
              <w:jc w:val="right"/>
              <w:rPr>
                <w:rFonts w:ascii="Times New Roman" w:eastAsia="Cordia New" w:hAnsi="Times New Roman" w:cs="Times New Roman"/>
                <w:b/>
                <w:bCs/>
                <w:szCs w:val="22"/>
              </w:rPr>
            </w:pPr>
          </w:p>
        </w:tc>
        <w:tc>
          <w:tcPr>
            <w:tcW w:w="1352" w:type="dxa"/>
            <w:tcBorders>
              <w:top w:val="single" w:sz="4" w:space="0" w:color="auto"/>
              <w:bottom w:val="double" w:sz="4" w:space="0" w:color="auto"/>
            </w:tcBorders>
            <w:vAlign w:val="bottom"/>
          </w:tcPr>
          <w:p w:rsidR="00046D86" w:rsidRPr="00150543" w:rsidRDefault="00046D86" w:rsidP="00B90BA3">
            <w:pPr>
              <w:tabs>
                <w:tab w:val="decimal" w:pos="1073"/>
              </w:tabs>
              <w:spacing w:after="0" w:line="240" w:lineRule="atLeast"/>
              <w:ind w:left="-54" w:right="-108"/>
              <w:jc w:val="both"/>
              <w:rPr>
                <w:rFonts w:ascii="Times New Roman" w:eastAsia="Cordia New" w:hAnsi="Times New Roman" w:cs="Times New Roman"/>
                <w:b/>
                <w:bCs/>
                <w:szCs w:val="22"/>
              </w:rPr>
            </w:pPr>
            <w:r w:rsidRPr="00046D86">
              <w:rPr>
                <w:rFonts w:ascii="Times New Roman" w:eastAsia="Cordia New" w:hAnsi="Times New Roman" w:cs="Times New Roman"/>
                <w:b/>
                <w:bCs/>
                <w:szCs w:val="22"/>
              </w:rPr>
              <w:t>14,581</w:t>
            </w:r>
          </w:p>
        </w:tc>
      </w:tr>
    </w:tbl>
    <w:p w:rsidR="00046D86" w:rsidRPr="00150543" w:rsidRDefault="00046D86" w:rsidP="00046D86">
      <w:pPr>
        <w:spacing w:after="0" w:line="240" w:lineRule="atLeast"/>
        <w:ind w:left="544"/>
        <w:jc w:val="right"/>
        <w:rPr>
          <w:rFonts w:ascii="Times New Roman" w:eastAsia="Cordia New" w:hAnsi="Times New Roman" w:cs="Angsana New"/>
          <w:szCs w:val="22"/>
        </w:rPr>
      </w:pPr>
    </w:p>
    <w:tbl>
      <w:tblPr>
        <w:tblW w:w="10277" w:type="dxa"/>
        <w:tblInd w:w="18" w:type="dxa"/>
        <w:tblLayout w:type="fixed"/>
        <w:tblLook w:val="01E0" w:firstRow="1" w:lastRow="1" w:firstColumn="1" w:lastColumn="1" w:noHBand="0" w:noVBand="0"/>
      </w:tblPr>
      <w:tblGrid>
        <w:gridCol w:w="4059"/>
        <w:gridCol w:w="81"/>
        <w:gridCol w:w="1269"/>
        <w:gridCol w:w="261"/>
        <w:gridCol w:w="9"/>
        <w:gridCol w:w="1357"/>
        <w:gridCol w:w="164"/>
        <w:gridCol w:w="106"/>
        <w:gridCol w:w="1351"/>
        <w:gridCol w:w="73"/>
        <w:gridCol w:w="197"/>
        <w:gridCol w:w="1291"/>
        <w:gridCol w:w="59"/>
      </w:tblGrid>
      <w:tr w:rsidR="00046D86" w:rsidRPr="00150543" w:rsidTr="00B90BA3">
        <w:trPr>
          <w:gridAfter w:val="1"/>
          <w:wAfter w:w="59" w:type="dxa"/>
        </w:trPr>
        <w:tc>
          <w:tcPr>
            <w:tcW w:w="4140" w:type="dxa"/>
            <w:gridSpan w:val="2"/>
            <w:vAlign w:val="bottom"/>
          </w:tcPr>
          <w:p w:rsidR="00046D86" w:rsidRPr="00150543" w:rsidRDefault="00046D86" w:rsidP="00B90BA3">
            <w:pPr>
              <w:spacing w:after="0" w:line="240" w:lineRule="atLeast"/>
              <w:ind w:left="522" w:right="43"/>
              <w:jc w:val="thaiDistribute"/>
              <w:rPr>
                <w:rFonts w:ascii="Times New Roman" w:hAnsi="Times New Roman" w:cs="Times New Roman"/>
                <w:szCs w:val="22"/>
              </w:rPr>
            </w:pPr>
          </w:p>
        </w:tc>
        <w:tc>
          <w:tcPr>
            <w:tcW w:w="3060" w:type="dxa"/>
            <w:gridSpan w:val="5"/>
            <w:vAlign w:val="bottom"/>
          </w:tcPr>
          <w:p w:rsidR="00046D86" w:rsidRPr="00150543" w:rsidRDefault="00046D86" w:rsidP="00B90BA3">
            <w:pPr>
              <w:spacing w:after="0" w:line="240" w:lineRule="atLeast"/>
              <w:ind w:right="46"/>
              <w:jc w:val="center"/>
              <w:rPr>
                <w:rFonts w:ascii="Times New Roman" w:hAnsi="Times New Roman" w:cs="Times New Roman"/>
                <w:b/>
                <w:bCs/>
                <w:szCs w:val="22"/>
              </w:rPr>
            </w:pPr>
            <w:r w:rsidRPr="00150543">
              <w:rPr>
                <w:rFonts w:ascii="Times New Roman" w:hAnsi="Times New Roman" w:cs="Times New Roman"/>
                <w:b/>
                <w:bCs/>
                <w:szCs w:val="22"/>
              </w:rPr>
              <w:t>Consolidated</w:t>
            </w:r>
            <w:r w:rsidRPr="00150543">
              <w:rPr>
                <w:rFonts w:ascii="Times New Roman" w:hAnsi="Times New Roman" w:cs="Times New Roman"/>
                <w:b/>
                <w:bCs/>
                <w:szCs w:val="22"/>
              </w:rPr>
              <w:br/>
              <w:t>financial statements</w:t>
            </w:r>
          </w:p>
        </w:tc>
        <w:tc>
          <w:tcPr>
            <w:tcW w:w="3018" w:type="dxa"/>
            <w:gridSpan w:val="5"/>
            <w:vAlign w:val="bottom"/>
          </w:tcPr>
          <w:p w:rsidR="00046D86" w:rsidRPr="00150543" w:rsidRDefault="00046D86" w:rsidP="00B90BA3">
            <w:pPr>
              <w:spacing w:after="0" w:line="240" w:lineRule="atLeast"/>
              <w:ind w:left="-3" w:right="97"/>
              <w:jc w:val="center"/>
              <w:rPr>
                <w:rFonts w:ascii="Times New Roman" w:hAnsi="Times New Roman" w:cs="Times New Roman"/>
                <w:b/>
                <w:bCs/>
                <w:szCs w:val="22"/>
              </w:rPr>
            </w:pPr>
            <w:r w:rsidRPr="00150543">
              <w:rPr>
                <w:rFonts w:ascii="Times New Roman" w:hAnsi="Times New Roman" w:cs="Times New Roman"/>
                <w:b/>
                <w:bCs/>
                <w:szCs w:val="22"/>
              </w:rPr>
              <w:t>Separate</w:t>
            </w:r>
            <w:r w:rsidRPr="00150543">
              <w:rPr>
                <w:rFonts w:ascii="Times New Roman" w:hAnsi="Times New Roman" w:cs="Times New Roman"/>
                <w:b/>
                <w:bCs/>
                <w:szCs w:val="22"/>
                <w:cs/>
              </w:rPr>
              <w:br/>
            </w:r>
            <w:r w:rsidRPr="00150543">
              <w:rPr>
                <w:rFonts w:ascii="Times New Roman" w:hAnsi="Times New Roman" w:cs="Times New Roman"/>
                <w:b/>
                <w:bCs/>
                <w:szCs w:val="22"/>
              </w:rPr>
              <w:t>financial statements</w:t>
            </w:r>
          </w:p>
        </w:tc>
      </w:tr>
      <w:tr w:rsidR="00046D86" w:rsidRPr="00150543" w:rsidTr="00B90BA3">
        <w:trPr>
          <w:gridAfter w:val="1"/>
          <w:wAfter w:w="59" w:type="dxa"/>
          <w:trHeight w:val="261"/>
        </w:trPr>
        <w:tc>
          <w:tcPr>
            <w:tcW w:w="4140" w:type="dxa"/>
            <w:gridSpan w:val="2"/>
            <w:shd w:val="clear" w:color="auto" w:fill="auto"/>
          </w:tcPr>
          <w:p w:rsidR="00046D86" w:rsidRPr="00150543" w:rsidRDefault="00046D86" w:rsidP="00B90BA3">
            <w:pPr>
              <w:spacing w:after="0" w:line="240" w:lineRule="atLeast"/>
              <w:ind w:left="522" w:right="43"/>
              <w:jc w:val="thaiDistribute"/>
              <w:rPr>
                <w:rFonts w:ascii="Times New Roman" w:hAnsi="Times New Roman" w:cs="Times New Roman"/>
                <w:szCs w:val="22"/>
              </w:rPr>
            </w:pPr>
          </w:p>
        </w:tc>
        <w:tc>
          <w:tcPr>
            <w:tcW w:w="1530" w:type="dxa"/>
            <w:gridSpan w:val="2"/>
            <w:shd w:val="clear" w:color="auto" w:fill="auto"/>
          </w:tcPr>
          <w:p w:rsidR="00046D86" w:rsidRPr="00150543" w:rsidRDefault="00046D86" w:rsidP="00B90BA3">
            <w:pPr>
              <w:spacing w:after="0" w:line="240" w:lineRule="atLeast"/>
              <w:ind w:left="-108" w:right="-105"/>
              <w:jc w:val="center"/>
              <w:rPr>
                <w:rFonts w:ascii="Times New Roman" w:hAnsi="Times New Roman" w:cs="Times New Roman"/>
                <w:szCs w:val="22"/>
              </w:rPr>
            </w:pPr>
            <w:r w:rsidRPr="00150543">
              <w:rPr>
                <w:rFonts w:ascii="Times New Roman" w:hAnsi="Times New Roman" w:cs="Times New Roman"/>
                <w:szCs w:val="22"/>
              </w:rPr>
              <w:t>2018</w:t>
            </w:r>
          </w:p>
        </w:tc>
        <w:tc>
          <w:tcPr>
            <w:tcW w:w="1530" w:type="dxa"/>
            <w:gridSpan w:val="3"/>
            <w:shd w:val="clear" w:color="auto" w:fill="auto"/>
          </w:tcPr>
          <w:p w:rsidR="00046D86" w:rsidRPr="00150543" w:rsidRDefault="00046D86" w:rsidP="00B90BA3">
            <w:pPr>
              <w:spacing w:after="0" w:line="240" w:lineRule="atLeast"/>
              <w:ind w:left="-54" w:right="-134" w:firstLine="37"/>
              <w:jc w:val="center"/>
              <w:rPr>
                <w:rFonts w:ascii="Times New Roman" w:hAnsi="Times New Roman" w:cs="Times New Roman"/>
                <w:szCs w:val="22"/>
              </w:rPr>
            </w:pPr>
            <w:r w:rsidRPr="00150543">
              <w:rPr>
                <w:rFonts w:ascii="Times New Roman" w:hAnsi="Times New Roman" w:cs="Times New Roman"/>
                <w:szCs w:val="22"/>
              </w:rPr>
              <w:t>2017</w:t>
            </w:r>
          </w:p>
        </w:tc>
        <w:tc>
          <w:tcPr>
            <w:tcW w:w="1530" w:type="dxa"/>
            <w:gridSpan w:val="3"/>
          </w:tcPr>
          <w:p w:rsidR="00046D86" w:rsidRPr="00150543" w:rsidRDefault="00046D86" w:rsidP="00B90BA3">
            <w:pPr>
              <w:spacing w:after="0" w:line="240" w:lineRule="atLeast"/>
              <w:ind w:left="-108" w:right="-105"/>
              <w:jc w:val="center"/>
              <w:rPr>
                <w:rFonts w:ascii="Times New Roman" w:hAnsi="Times New Roman" w:cs="Times New Roman"/>
                <w:szCs w:val="22"/>
              </w:rPr>
            </w:pPr>
            <w:r w:rsidRPr="00150543">
              <w:rPr>
                <w:rFonts w:ascii="Times New Roman" w:hAnsi="Times New Roman" w:cs="Times New Roman"/>
                <w:szCs w:val="22"/>
              </w:rPr>
              <w:t>2018</w:t>
            </w:r>
          </w:p>
        </w:tc>
        <w:tc>
          <w:tcPr>
            <w:tcW w:w="1488" w:type="dxa"/>
            <w:gridSpan w:val="2"/>
          </w:tcPr>
          <w:p w:rsidR="00046D86" w:rsidRPr="00150543" w:rsidRDefault="00046D86" w:rsidP="00B90BA3">
            <w:pPr>
              <w:spacing w:after="0" w:line="240" w:lineRule="atLeast"/>
              <w:ind w:left="-54" w:right="-134" w:firstLine="37"/>
              <w:jc w:val="center"/>
              <w:rPr>
                <w:rFonts w:ascii="Times New Roman" w:hAnsi="Times New Roman" w:cs="Times New Roman"/>
                <w:szCs w:val="22"/>
              </w:rPr>
            </w:pPr>
            <w:r w:rsidRPr="00150543">
              <w:rPr>
                <w:rFonts w:ascii="Times New Roman" w:hAnsi="Times New Roman" w:cs="Times New Roman"/>
                <w:szCs w:val="22"/>
              </w:rPr>
              <w:t>2017</w:t>
            </w:r>
          </w:p>
        </w:tc>
      </w:tr>
      <w:tr w:rsidR="00046D86" w:rsidRPr="00150543" w:rsidTr="00B90BA3">
        <w:trPr>
          <w:gridAfter w:val="1"/>
          <w:wAfter w:w="59" w:type="dxa"/>
        </w:trPr>
        <w:tc>
          <w:tcPr>
            <w:tcW w:w="4140" w:type="dxa"/>
            <w:gridSpan w:val="2"/>
            <w:shd w:val="clear" w:color="auto" w:fill="auto"/>
          </w:tcPr>
          <w:p w:rsidR="00046D86" w:rsidRPr="00150543" w:rsidRDefault="00046D86" w:rsidP="00B90BA3">
            <w:pPr>
              <w:tabs>
                <w:tab w:val="left" w:pos="405"/>
              </w:tabs>
              <w:spacing w:after="0" w:line="240" w:lineRule="atLeast"/>
              <w:ind w:left="522" w:right="43" w:hanging="117"/>
              <w:jc w:val="center"/>
              <w:rPr>
                <w:rFonts w:ascii="Times New Roman" w:hAnsi="Times New Roman" w:cs="Times New Roman"/>
                <w:i/>
                <w:iCs/>
                <w:szCs w:val="22"/>
                <w:cs/>
              </w:rPr>
            </w:pPr>
          </w:p>
        </w:tc>
        <w:tc>
          <w:tcPr>
            <w:tcW w:w="6078" w:type="dxa"/>
            <w:gridSpan w:val="10"/>
            <w:shd w:val="clear" w:color="auto" w:fill="auto"/>
          </w:tcPr>
          <w:p w:rsidR="00046D86" w:rsidRPr="00150543" w:rsidRDefault="00046D86" w:rsidP="00B90BA3">
            <w:pPr>
              <w:tabs>
                <w:tab w:val="left" w:pos="405"/>
              </w:tabs>
              <w:spacing w:after="0" w:line="240" w:lineRule="atLeast"/>
              <w:ind w:left="-18" w:right="43" w:hanging="117"/>
              <w:jc w:val="center"/>
              <w:rPr>
                <w:rFonts w:ascii="Times New Roman" w:hAnsi="Times New Roman" w:cs="Times New Roman"/>
                <w:i/>
                <w:iCs/>
                <w:szCs w:val="22"/>
              </w:rPr>
            </w:pPr>
            <w:r w:rsidRPr="00150543">
              <w:rPr>
                <w:rFonts w:ascii="Times New Roman" w:hAnsi="Times New Roman" w:cs="Times New Roman"/>
                <w:i/>
                <w:iCs/>
                <w:szCs w:val="22"/>
              </w:rPr>
              <w:t>(in thousand Baht)</w:t>
            </w:r>
          </w:p>
        </w:tc>
      </w:tr>
      <w:tr w:rsidR="00782E7E" w:rsidRPr="00150543" w:rsidTr="00155F00">
        <w:tblPrEx>
          <w:tblLook w:val="0000" w:firstRow="0" w:lastRow="0" w:firstColumn="0" w:lastColumn="0" w:noHBand="0" w:noVBand="0"/>
        </w:tblPrEx>
        <w:trPr>
          <w:gridAfter w:val="1"/>
          <w:wAfter w:w="59" w:type="dxa"/>
        </w:trPr>
        <w:tc>
          <w:tcPr>
            <w:tcW w:w="5670" w:type="dxa"/>
            <w:gridSpan w:val="4"/>
            <w:shd w:val="clear" w:color="auto" w:fill="auto"/>
            <w:vAlign w:val="center"/>
          </w:tcPr>
          <w:p w:rsidR="00782E7E" w:rsidRPr="00150543" w:rsidRDefault="00782E7E" w:rsidP="00782E7E">
            <w:pPr>
              <w:tabs>
                <w:tab w:val="left" w:pos="485"/>
              </w:tabs>
              <w:spacing w:after="0" w:line="240" w:lineRule="atLeast"/>
              <w:ind w:left="514" w:right="32"/>
              <w:rPr>
                <w:rFonts w:ascii="Times New Roman" w:hAnsi="Times New Roman" w:cs="Times New Roman"/>
                <w:b/>
                <w:bCs/>
                <w:szCs w:val="22"/>
              </w:rPr>
            </w:pPr>
            <w:r w:rsidRPr="00150543">
              <w:rPr>
                <w:rFonts w:ascii="Times New Roman" w:hAnsi="Times New Roman" w:cs="Angsana New"/>
                <w:b/>
                <w:bCs/>
                <w:i/>
                <w:iCs/>
              </w:rPr>
              <w:t xml:space="preserve">For </w:t>
            </w:r>
            <w:r w:rsidR="002B636E">
              <w:rPr>
                <w:rFonts w:ascii="Times New Roman" w:hAnsi="Times New Roman" w:cs="Angsana New"/>
                <w:b/>
                <w:bCs/>
                <w:i/>
                <w:iCs/>
              </w:rPr>
              <w:t xml:space="preserve">the </w:t>
            </w:r>
            <w:r w:rsidRPr="00150543">
              <w:rPr>
                <w:rFonts w:ascii="Times New Roman" w:hAnsi="Times New Roman" w:cs="Angsana New"/>
                <w:b/>
                <w:bCs/>
                <w:i/>
                <w:iCs/>
              </w:rPr>
              <w:t xml:space="preserve">three-month period ended </w:t>
            </w:r>
            <w:r>
              <w:rPr>
                <w:rFonts w:ascii="Times New Roman" w:hAnsi="Times New Roman" w:cs="Angsana New"/>
                <w:b/>
                <w:bCs/>
                <w:i/>
                <w:iCs/>
              </w:rPr>
              <w:t>30</w:t>
            </w:r>
            <w:r w:rsidRPr="00150543">
              <w:rPr>
                <w:rFonts w:ascii="Times New Roman" w:hAnsi="Times New Roman" w:cs="Angsana New"/>
                <w:b/>
                <w:bCs/>
                <w:i/>
                <w:iCs/>
              </w:rPr>
              <w:t xml:space="preserve"> </w:t>
            </w:r>
            <w:r>
              <w:rPr>
                <w:rFonts w:ascii="Times New Roman" w:hAnsi="Times New Roman" w:cs="Angsana New"/>
                <w:b/>
                <w:bCs/>
                <w:i/>
                <w:iCs/>
              </w:rPr>
              <w:t>June</w:t>
            </w:r>
          </w:p>
        </w:tc>
        <w:tc>
          <w:tcPr>
            <w:tcW w:w="1530" w:type="dxa"/>
            <w:gridSpan w:val="3"/>
            <w:shd w:val="clear" w:color="auto" w:fill="auto"/>
            <w:vAlign w:val="center"/>
          </w:tcPr>
          <w:p w:rsidR="00782E7E" w:rsidRPr="00150543" w:rsidRDefault="00782E7E" w:rsidP="00B90BA3">
            <w:pPr>
              <w:tabs>
                <w:tab w:val="decimal" w:pos="910"/>
              </w:tabs>
              <w:spacing w:after="0" w:line="240" w:lineRule="atLeast"/>
              <w:ind w:left="-54"/>
              <w:rPr>
                <w:rFonts w:ascii="Times New Roman" w:hAnsi="Times New Roman" w:cs="Times New Roman"/>
                <w:b/>
                <w:bCs/>
                <w:szCs w:val="22"/>
              </w:rPr>
            </w:pPr>
          </w:p>
        </w:tc>
        <w:tc>
          <w:tcPr>
            <w:tcW w:w="1530" w:type="dxa"/>
            <w:gridSpan w:val="3"/>
            <w:vAlign w:val="bottom"/>
          </w:tcPr>
          <w:p w:rsidR="00782E7E" w:rsidRPr="00150543" w:rsidRDefault="00782E7E" w:rsidP="00B90BA3">
            <w:pPr>
              <w:tabs>
                <w:tab w:val="decimal" w:pos="527"/>
              </w:tabs>
              <w:spacing w:after="0" w:line="240" w:lineRule="atLeast"/>
              <w:ind w:left="-102" w:right="-108"/>
              <w:jc w:val="both"/>
              <w:rPr>
                <w:rFonts w:ascii="Times New Roman" w:hAnsi="Times New Roman" w:cs="Times New Roman"/>
                <w:b/>
                <w:bCs/>
                <w:szCs w:val="22"/>
              </w:rPr>
            </w:pPr>
          </w:p>
        </w:tc>
        <w:tc>
          <w:tcPr>
            <w:tcW w:w="1488" w:type="dxa"/>
            <w:gridSpan w:val="2"/>
            <w:vAlign w:val="bottom"/>
          </w:tcPr>
          <w:p w:rsidR="00782E7E" w:rsidRPr="00150543" w:rsidRDefault="00782E7E" w:rsidP="00B90BA3">
            <w:pPr>
              <w:tabs>
                <w:tab w:val="decimal" w:pos="788"/>
              </w:tabs>
              <w:spacing w:after="0" w:line="240" w:lineRule="atLeast"/>
              <w:ind w:left="-102" w:right="-108"/>
              <w:jc w:val="both"/>
              <w:rPr>
                <w:rFonts w:ascii="Times New Roman" w:hAnsi="Times New Roman" w:cs="Times New Roman"/>
                <w:b/>
                <w:bCs/>
                <w:szCs w:val="22"/>
              </w:rPr>
            </w:pPr>
          </w:p>
        </w:tc>
      </w:tr>
      <w:tr w:rsidR="00046D86" w:rsidRPr="00CB306F" w:rsidTr="00046D86">
        <w:tblPrEx>
          <w:tblLook w:val="0000" w:firstRow="0" w:lastRow="0" w:firstColumn="0" w:lastColumn="0" w:noHBand="0" w:noVBand="0"/>
        </w:tblPrEx>
        <w:tc>
          <w:tcPr>
            <w:tcW w:w="4059" w:type="dxa"/>
            <w:shd w:val="clear" w:color="auto" w:fill="auto"/>
            <w:vAlign w:val="bottom"/>
          </w:tcPr>
          <w:p w:rsidR="00046D86" w:rsidRPr="00150543" w:rsidRDefault="00046D86" w:rsidP="00B90BA3">
            <w:pPr>
              <w:tabs>
                <w:tab w:val="left" w:pos="405"/>
              </w:tabs>
              <w:spacing w:after="0" w:line="240" w:lineRule="auto"/>
              <w:ind w:left="518" w:right="43" w:firstLine="4"/>
              <w:jc w:val="thaiDistribute"/>
              <w:rPr>
                <w:rFonts w:ascii="Times New Roman" w:eastAsia="Cordia New" w:hAnsi="Times New Roman" w:cs="Times New Roman"/>
                <w:szCs w:val="22"/>
              </w:rPr>
            </w:pPr>
            <w:r w:rsidRPr="00150543">
              <w:rPr>
                <w:rFonts w:ascii="Times New Roman" w:eastAsia="Cordia New" w:hAnsi="Times New Roman" w:cs="Times New Roman"/>
                <w:szCs w:val="22"/>
              </w:rPr>
              <w:t>Loss on impairment</w:t>
            </w:r>
          </w:p>
        </w:tc>
        <w:tc>
          <w:tcPr>
            <w:tcW w:w="1350" w:type="dxa"/>
            <w:gridSpan w:val="2"/>
            <w:shd w:val="clear" w:color="auto" w:fill="auto"/>
            <w:vAlign w:val="bottom"/>
          </w:tcPr>
          <w:p w:rsidR="00046D86" w:rsidRPr="00CB306F" w:rsidRDefault="002B636E" w:rsidP="002B636E">
            <w:pPr>
              <w:tabs>
                <w:tab w:val="decimal" w:pos="1062"/>
              </w:tabs>
              <w:spacing w:after="0" w:line="240" w:lineRule="atLeast"/>
              <w:ind w:left="-108" w:right="-62"/>
              <w:rPr>
                <w:rFonts w:ascii="Times New Roman" w:eastAsia="Cordia New" w:hAnsi="Times New Roman" w:cs="Times New Roman"/>
                <w:szCs w:val="22"/>
              </w:rPr>
            </w:pPr>
            <w:r>
              <w:rPr>
                <w:rFonts w:ascii="Times New Roman" w:eastAsia="Cordia New" w:hAnsi="Times New Roman" w:cs="Times New Roman"/>
                <w:szCs w:val="22"/>
              </w:rPr>
              <w:t>25</w:t>
            </w:r>
          </w:p>
        </w:tc>
        <w:tc>
          <w:tcPr>
            <w:tcW w:w="270" w:type="dxa"/>
            <w:gridSpan w:val="2"/>
            <w:shd w:val="clear" w:color="auto" w:fill="auto"/>
            <w:vAlign w:val="bottom"/>
          </w:tcPr>
          <w:p w:rsidR="00046D86" w:rsidRPr="00CB306F" w:rsidRDefault="00046D86" w:rsidP="00B90BA3">
            <w:pPr>
              <w:tabs>
                <w:tab w:val="left" w:pos="405"/>
                <w:tab w:val="decimal" w:pos="1152"/>
              </w:tabs>
              <w:spacing w:after="0" w:line="240" w:lineRule="auto"/>
              <w:ind w:left="518" w:right="43" w:firstLine="4"/>
              <w:jc w:val="thaiDistribute"/>
              <w:rPr>
                <w:rFonts w:ascii="Times New Roman" w:eastAsia="Cordia New" w:hAnsi="Times New Roman" w:cs="Times New Roman"/>
                <w:szCs w:val="22"/>
              </w:rPr>
            </w:pPr>
          </w:p>
        </w:tc>
        <w:tc>
          <w:tcPr>
            <w:tcW w:w="1357" w:type="dxa"/>
            <w:shd w:val="clear" w:color="auto" w:fill="auto"/>
            <w:vAlign w:val="bottom"/>
          </w:tcPr>
          <w:p w:rsidR="00046D86" w:rsidRPr="00CB306F" w:rsidRDefault="00046D86" w:rsidP="007521D2">
            <w:pPr>
              <w:tabs>
                <w:tab w:val="decimal" w:pos="1107"/>
              </w:tabs>
              <w:spacing w:after="0" w:line="240" w:lineRule="atLeast"/>
              <w:ind w:left="-108" w:right="-62"/>
              <w:rPr>
                <w:rFonts w:ascii="Times New Roman" w:eastAsia="Cordia New" w:hAnsi="Times New Roman" w:cs="Times New Roman"/>
                <w:szCs w:val="22"/>
              </w:rPr>
            </w:pPr>
            <w:r w:rsidRPr="00CB306F">
              <w:rPr>
                <w:rFonts w:ascii="Times New Roman" w:eastAsia="Cordia New" w:hAnsi="Times New Roman" w:cs="Times New Roman"/>
                <w:szCs w:val="22"/>
              </w:rPr>
              <w:t>60</w:t>
            </w:r>
          </w:p>
        </w:tc>
        <w:tc>
          <w:tcPr>
            <w:tcW w:w="270" w:type="dxa"/>
            <w:gridSpan w:val="2"/>
            <w:shd w:val="clear" w:color="auto" w:fill="auto"/>
            <w:vAlign w:val="bottom"/>
          </w:tcPr>
          <w:p w:rsidR="00046D86" w:rsidRPr="00CB306F" w:rsidRDefault="00046D86" w:rsidP="00B90BA3">
            <w:pPr>
              <w:tabs>
                <w:tab w:val="decimal" w:pos="1062"/>
              </w:tabs>
              <w:spacing w:after="0" w:line="240" w:lineRule="auto"/>
              <w:ind w:left="252" w:right="43"/>
              <w:jc w:val="thaiDistribute"/>
              <w:rPr>
                <w:rFonts w:ascii="Times New Roman" w:eastAsia="Cordia New" w:hAnsi="Times New Roman" w:cs="Times New Roman"/>
                <w:szCs w:val="22"/>
              </w:rPr>
            </w:pPr>
          </w:p>
        </w:tc>
        <w:tc>
          <w:tcPr>
            <w:tcW w:w="1351" w:type="dxa"/>
            <w:shd w:val="clear" w:color="auto" w:fill="auto"/>
            <w:vAlign w:val="bottom"/>
          </w:tcPr>
          <w:p w:rsidR="00046D86" w:rsidRPr="00CB306F" w:rsidRDefault="00046D86" w:rsidP="002B636E">
            <w:pPr>
              <w:tabs>
                <w:tab w:val="decimal" w:pos="669"/>
              </w:tabs>
              <w:spacing w:after="0" w:line="240" w:lineRule="atLeast"/>
              <w:ind w:left="-108" w:right="-62"/>
              <w:rPr>
                <w:rFonts w:ascii="Times New Roman" w:eastAsia="Cordia New" w:hAnsi="Times New Roman" w:cs="Times New Roman"/>
                <w:szCs w:val="22"/>
              </w:rPr>
            </w:pPr>
            <w:r w:rsidRPr="00CB306F">
              <w:rPr>
                <w:rFonts w:ascii="Times New Roman" w:eastAsia="Cordia New" w:hAnsi="Times New Roman" w:cs="Times New Roman"/>
                <w:szCs w:val="22"/>
              </w:rPr>
              <w:t>-</w:t>
            </w:r>
          </w:p>
        </w:tc>
        <w:tc>
          <w:tcPr>
            <w:tcW w:w="270" w:type="dxa"/>
            <w:gridSpan w:val="2"/>
            <w:vAlign w:val="bottom"/>
          </w:tcPr>
          <w:p w:rsidR="00046D86" w:rsidRPr="00CB306F" w:rsidRDefault="00046D86" w:rsidP="00B90BA3">
            <w:pPr>
              <w:tabs>
                <w:tab w:val="decimal" w:pos="1062"/>
              </w:tabs>
              <w:spacing w:after="0" w:line="240" w:lineRule="auto"/>
              <w:ind w:left="252" w:right="43"/>
              <w:jc w:val="thaiDistribute"/>
              <w:rPr>
                <w:rFonts w:ascii="Times New Roman" w:eastAsia="Cordia New" w:hAnsi="Times New Roman" w:cs="Times New Roman"/>
                <w:szCs w:val="22"/>
              </w:rPr>
            </w:pPr>
          </w:p>
        </w:tc>
        <w:tc>
          <w:tcPr>
            <w:tcW w:w="1350" w:type="dxa"/>
            <w:gridSpan w:val="2"/>
            <w:vAlign w:val="bottom"/>
          </w:tcPr>
          <w:p w:rsidR="00046D86" w:rsidRPr="00CB306F" w:rsidRDefault="00046D86" w:rsidP="00B90BA3">
            <w:pPr>
              <w:tabs>
                <w:tab w:val="decimal" w:pos="694"/>
              </w:tabs>
              <w:spacing w:after="0" w:line="240" w:lineRule="atLeast"/>
              <w:ind w:left="-54" w:right="-108"/>
              <w:jc w:val="both"/>
              <w:rPr>
                <w:rFonts w:ascii="Times New Roman" w:eastAsia="Cordia New" w:hAnsi="Times New Roman" w:cs="Times New Roman"/>
                <w:szCs w:val="22"/>
              </w:rPr>
            </w:pPr>
            <w:r w:rsidRPr="00CB306F">
              <w:rPr>
                <w:rFonts w:ascii="Times New Roman" w:eastAsia="Cordia New" w:hAnsi="Times New Roman" w:cs="Times New Roman"/>
                <w:szCs w:val="22"/>
              </w:rPr>
              <w:t>-</w:t>
            </w:r>
          </w:p>
        </w:tc>
      </w:tr>
      <w:tr w:rsidR="00046D86" w:rsidRPr="002B636E" w:rsidTr="00046D86">
        <w:tblPrEx>
          <w:tblLook w:val="0000" w:firstRow="0" w:lastRow="0" w:firstColumn="0" w:lastColumn="0" w:noHBand="0" w:noVBand="0"/>
        </w:tblPrEx>
        <w:tc>
          <w:tcPr>
            <w:tcW w:w="4059" w:type="dxa"/>
            <w:shd w:val="clear" w:color="auto" w:fill="auto"/>
            <w:vAlign w:val="bottom"/>
          </w:tcPr>
          <w:p w:rsidR="00046D86" w:rsidRPr="002B636E" w:rsidRDefault="0030096F" w:rsidP="0030096F">
            <w:pPr>
              <w:tabs>
                <w:tab w:val="left" w:pos="405"/>
              </w:tabs>
              <w:spacing w:after="0" w:line="240" w:lineRule="auto"/>
              <w:ind w:left="518" w:right="43" w:firstLine="4"/>
              <w:jc w:val="thaiDistribute"/>
              <w:rPr>
                <w:rFonts w:ascii="Times New Roman" w:eastAsia="Cordia New" w:hAnsi="Times New Roman" w:cs="Times New Roman"/>
                <w:szCs w:val="22"/>
              </w:rPr>
            </w:pPr>
            <w:r w:rsidRPr="002B636E">
              <w:rPr>
                <w:rFonts w:ascii="Times New Roman" w:eastAsia="Cordia New" w:hAnsi="Times New Roman" w:cs="Times New Roman"/>
                <w:szCs w:val="22"/>
              </w:rPr>
              <w:t xml:space="preserve">Reversal of </w:t>
            </w:r>
            <w:r w:rsidR="00046D86" w:rsidRPr="002B636E">
              <w:rPr>
                <w:rFonts w:ascii="Times New Roman" w:eastAsia="Cordia New" w:hAnsi="Times New Roman" w:cs="Times New Roman"/>
                <w:szCs w:val="22"/>
              </w:rPr>
              <w:t>impairment losses</w:t>
            </w:r>
          </w:p>
        </w:tc>
        <w:tc>
          <w:tcPr>
            <w:tcW w:w="1350" w:type="dxa"/>
            <w:gridSpan w:val="2"/>
            <w:tcBorders>
              <w:bottom w:val="single" w:sz="4" w:space="0" w:color="auto"/>
            </w:tcBorders>
            <w:shd w:val="clear" w:color="auto" w:fill="auto"/>
            <w:vAlign w:val="bottom"/>
          </w:tcPr>
          <w:p w:rsidR="00046D86" w:rsidRPr="002B636E" w:rsidRDefault="002B636E" w:rsidP="00B90BA3">
            <w:pPr>
              <w:tabs>
                <w:tab w:val="decimal" w:pos="1062"/>
              </w:tabs>
              <w:spacing w:after="0" w:line="240" w:lineRule="atLeast"/>
              <w:ind w:left="-108" w:right="-62"/>
              <w:rPr>
                <w:rFonts w:ascii="Times New Roman" w:eastAsia="Cordia New" w:hAnsi="Times New Roman" w:cs="Times New Roman"/>
                <w:szCs w:val="22"/>
              </w:rPr>
            </w:pPr>
            <w:r>
              <w:rPr>
                <w:rFonts w:ascii="Times New Roman" w:eastAsia="Cordia New" w:hAnsi="Times New Roman" w:cs="Times New Roman"/>
                <w:szCs w:val="22"/>
              </w:rPr>
              <w:t>(8,631</w:t>
            </w:r>
            <w:r w:rsidR="00046D86" w:rsidRPr="002B636E">
              <w:rPr>
                <w:rFonts w:ascii="Times New Roman" w:eastAsia="Cordia New" w:hAnsi="Times New Roman" w:cs="Times New Roman"/>
                <w:szCs w:val="22"/>
              </w:rPr>
              <w:t>)</w:t>
            </w:r>
          </w:p>
        </w:tc>
        <w:tc>
          <w:tcPr>
            <w:tcW w:w="270" w:type="dxa"/>
            <w:gridSpan w:val="2"/>
            <w:shd w:val="clear" w:color="auto" w:fill="auto"/>
            <w:vAlign w:val="bottom"/>
          </w:tcPr>
          <w:p w:rsidR="00046D86" w:rsidRPr="002B636E" w:rsidRDefault="00046D86" w:rsidP="00B90BA3">
            <w:pPr>
              <w:tabs>
                <w:tab w:val="left" w:pos="405"/>
                <w:tab w:val="decimal" w:pos="1152"/>
              </w:tabs>
              <w:spacing w:after="0" w:line="240" w:lineRule="auto"/>
              <w:ind w:left="518" w:right="43" w:firstLine="4"/>
              <w:jc w:val="thaiDistribute"/>
              <w:rPr>
                <w:rFonts w:ascii="Times New Roman" w:eastAsia="Cordia New" w:hAnsi="Times New Roman" w:cs="Times New Roman"/>
                <w:szCs w:val="22"/>
              </w:rPr>
            </w:pPr>
          </w:p>
        </w:tc>
        <w:tc>
          <w:tcPr>
            <w:tcW w:w="1357" w:type="dxa"/>
            <w:tcBorders>
              <w:bottom w:val="single" w:sz="4" w:space="0" w:color="auto"/>
            </w:tcBorders>
            <w:shd w:val="clear" w:color="auto" w:fill="auto"/>
            <w:vAlign w:val="bottom"/>
          </w:tcPr>
          <w:p w:rsidR="00046D86" w:rsidRPr="002B636E" w:rsidRDefault="00046D86" w:rsidP="002B636E">
            <w:pPr>
              <w:tabs>
                <w:tab w:val="decimal" w:pos="669"/>
              </w:tabs>
              <w:spacing w:after="0" w:line="240" w:lineRule="atLeast"/>
              <w:ind w:left="-108" w:right="-62"/>
              <w:rPr>
                <w:rFonts w:ascii="Times New Roman" w:eastAsia="Cordia New" w:hAnsi="Times New Roman" w:cs="Times New Roman"/>
                <w:szCs w:val="22"/>
              </w:rPr>
            </w:pPr>
            <w:r w:rsidRPr="002B636E">
              <w:rPr>
                <w:rFonts w:ascii="Times New Roman" w:eastAsia="Cordia New" w:hAnsi="Times New Roman" w:cs="Times New Roman"/>
                <w:szCs w:val="22"/>
              </w:rPr>
              <w:t>-</w:t>
            </w:r>
          </w:p>
        </w:tc>
        <w:tc>
          <w:tcPr>
            <w:tcW w:w="270" w:type="dxa"/>
            <w:gridSpan w:val="2"/>
            <w:shd w:val="clear" w:color="auto" w:fill="auto"/>
            <w:vAlign w:val="bottom"/>
          </w:tcPr>
          <w:p w:rsidR="00046D86" w:rsidRPr="002B636E" w:rsidRDefault="00046D86" w:rsidP="00B90BA3">
            <w:pPr>
              <w:tabs>
                <w:tab w:val="decimal" w:pos="1062"/>
              </w:tabs>
              <w:spacing w:after="0" w:line="240" w:lineRule="auto"/>
              <w:ind w:left="252" w:right="43"/>
              <w:jc w:val="thaiDistribute"/>
              <w:rPr>
                <w:rFonts w:ascii="Times New Roman" w:eastAsia="Cordia New" w:hAnsi="Times New Roman" w:cs="Times New Roman"/>
                <w:szCs w:val="22"/>
              </w:rPr>
            </w:pPr>
          </w:p>
        </w:tc>
        <w:tc>
          <w:tcPr>
            <w:tcW w:w="1351" w:type="dxa"/>
            <w:tcBorders>
              <w:bottom w:val="single" w:sz="4" w:space="0" w:color="auto"/>
            </w:tcBorders>
            <w:shd w:val="clear" w:color="auto" w:fill="auto"/>
            <w:vAlign w:val="bottom"/>
          </w:tcPr>
          <w:p w:rsidR="00046D86" w:rsidRPr="002B636E" w:rsidRDefault="00046D86" w:rsidP="007521D2">
            <w:pPr>
              <w:tabs>
                <w:tab w:val="decimal" w:pos="1040"/>
              </w:tabs>
              <w:spacing w:after="0" w:line="240" w:lineRule="auto"/>
              <w:ind w:left="-54" w:right="-108"/>
              <w:rPr>
                <w:rFonts w:ascii="Times New Roman" w:eastAsia="Cordia New" w:hAnsi="Times New Roman" w:cs="Times New Roman"/>
                <w:szCs w:val="22"/>
              </w:rPr>
            </w:pPr>
            <w:r w:rsidRPr="002B636E">
              <w:rPr>
                <w:rFonts w:ascii="Times New Roman" w:eastAsia="Cordia New" w:hAnsi="Times New Roman" w:cs="Times New Roman"/>
                <w:szCs w:val="22"/>
              </w:rPr>
              <w:t>(8,606)</w:t>
            </w:r>
          </w:p>
        </w:tc>
        <w:tc>
          <w:tcPr>
            <w:tcW w:w="270" w:type="dxa"/>
            <w:gridSpan w:val="2"/>
            <w:vAlign w:val="bottom"/>
          </w:tcPr>
          <w:p w:rsidR="00046D86" w:rsidRPr="002B636E" w:rsidRDefault="00046D86" w:rsidP="00B90BA3">
            <w:pPr>
              <w:tabs>
                <w:tab w:val="decimal" w:pos="1062"/>
              </w:tabs>
              <w:spacing w:after="0" w:line="240" w:lineRule="auto"/>
              <w:ind w:left="252" w:right="43"/>
              <w:jc w:val="thaiDistribute"/>
              <w:rPr>
                <w:rFonts w:ascii="Times New Roman" w:eastAsia="Cordia New" w:hAnsi="Times New Roman" w:cs="Times New Roman"/>
                <w:szCs w:val="22"/>
              </w:rPr>
            </w:pPr>
          </w:p>
        </w:tc>
        <w:tc>
          <w:tcPr>
            <w:tcW w:w="1350" w:type="dxa"/>
            <w:gridSpan w:val="2"/>
            <w:tcBorders>
              <w:bottom w:val="single" w:sz="4" w:space="0" w:color="auto"/>
            </w:tcBorders>
            <w:vAlign w:val="bottom"/>
          </w:tcPr>
          <w:p w:rsidR="00046D86" w:rsidRPr="002B636E" w:rsidRDefault="00046D86" w:rsidP="00B90BA3">
            <w:pPr>
              <w:tabs>
                <w:tab w:val="decimal" w:pos="694"/>
              </w:tabs>
              <w:spacing w:after="0" w:line="240" w:lineRule="atLeast"/>
              <w:ind w:left="-54" w:right="-108"/>
              <w:jc w:val="both"/>
              <w:rPr>
                <w:rFonts w:ascii="Times New Roman" w:eastAsia="Cordia New" w:hAnsi="Times New Roman" w:cs="Times New Roman"/>
                <w:szCs w:val="22"/>
              </w:rPr>
            </w:pPr>
            <w:r w:rsidRPr="002B636E">
              <w:rPr>
                <w:rFonts w:ascii="Times New Roman" w:eastAsia="Cordia New" w:hAnsi="Times New Roman" w:cs="Times New Roman"/>
                <w:szCs w:val="22"/>
              </w:rPr>
              <w:t>-</w:t>
            </w:r>
          </w:p>
        </w:tc>
      </w:tr>
      <w:tr w:rsidR="00046D86" w:rsidRPr="002B636E" w:rsidTr="00046D86">
        <w:tblPrEx>
          <w:tblLook w:val="0000" w:firstRow="0" w:lastRow="0" w:firstColumn="0" w:lastColumn="0" w:noHBand="0" w:noVBand="0"/>
        </w:tblPrEx>
        <w:tc>
          <w:tcPr>
            <w:tcW w:w="4059" w:type="dxa"/>
            <w:shd w:val="clear" w:color="auto" w:fill="auto"/>
            <w:vAlign w:val="bottom"/>
          </w:tcPr>
          <w:p w:rsidR="00046D86" w:rsidRPr="002B636E" w:rsidRDefault="00046D86" w:rsidP="00B90BA3">
            <w:pPr>
              <w:tabs>
                <w:tab w:val="left" w:pos="405"/>
              </w:tabs>
              <w:spacing w:after="0" w:line="240" w:lineRule="auto"/>
              <w:ind w:left="518" w:right="43" w:firstLine="4"/>
              <w:jc w:val="thaiDistribute"/>
              <w:rPr>
                <w:rFonts w:ascii="Times New Roman" w:eastAsia="Cordia New" w:hAnsi="Times New Roman" w:cs="Times New Roman"/>
                <w:szCs w:val="22"/>
              </w:rPr>
            </w:pPr>
          </w:p>
        </w:tc>
        <w:tc>
          <w:tcPr>
            <w:tcW w:w="1350" w:type="dxa"/>
            <w:gridSpan w:val="2"/>
            <w:tcBorders>
              <w:top w:val="single" w:sz="4" w:space="0" w:color="auto"/>
              <w:bottom w:val="double" w:sz="4" w:space="0" w:color="auto"/>
            </w:tcBorders>
            <w:shd w:val="clear" w:color="auto" w:fill="auto"/>
            <w:vAlign w:val="bottom"/>
          </w:tcPr>
          <w:p w:rsidR="00046D86" w:rsidRPr="002B636E" w:rsidRDefault="00046D86" w:rsidP="00B90BA3">
            <w:pPr>
              <w:tabs>
                <w:tab w:val="decimal" w:pos="1062"/>
              </w:tabs>
              <w:spacing w:after="0" w:line="240" w:lineRule="atLeast"/>
              <w:ind w:left="-108" w:right="-62"/>
              <w:rPr>
                <w:rFonts w:ascii="Times New Roman" w:eastAsia="Cordia New" w:hAnsi="Times New Roman" w:cs="Times New Roman"/>
                <w:b/>
                <w:bCs/>
                <w:szCs w:val="22"/>
              </w:rPr>
            </w:pPr>
            <w:r w:rsidRPr="002B636E">
              <w:rPr>
                <w:rFonts w:ascii="Times New Roman" w:eastAsia="Cordia New" w:hAnsi="Times New Roman" w:cs="Times New Roman"/>
                <w:b/>
                <w:bCs/>
                <w:szCs w:val="22"/>
              </w:rPr>
              <w:t>(8,606)</w:t>
            </w:r>
          </w:p>
        </w:tc>
        <w:tc>
          <w:tcPr>
            <w:tcW w:w="270" w:type="dxa"/>
            <w:gridSpan w:val="2"/>
            <w:shd w:val="clear" w:color="auto" w:fill="auto"/>
            <w:vAlign w:val="bottom"/>
          </w:tcPr>
          <w:p w:rsidR="00046D86" w:rsidRPr="002B636E" w:rsidRDefault="00046D86" w:rsidP="00B90BA3">
            <w:pPr>
              <w:tabs>
                <w:tab w:val="left" w:pos="405"/>
                <w:tab w:val="decimal" w:pos="1152"/>
              </w:tabs>
              <w:spacing w:after="0" w:line="240" w:lineRule="auto"/>
              <w:ind w:left="518" w:right="43" w:firstLine="4"/>
              <w:jc w:val="thaiDistribute"/>
              <w:rPr>
                <w:rFonts w:ascii="Times New Roman" w:eastAsia="Cordia New" w:hAnsi="Times New Roman" w:cs="Times New Roman"/>
                <w:b/>
                <w:bCs/>
                <w:szCs w:val="22"/>
              </w:rPr>
            </w:pPr>
          </w:p>
        </w:tc>
        <w:tc>
          <w:tcPr>
            <w:tcW w:w="1357" w:type="dxa"/>
            <w:tcBorders>
              <w:top w:val="single" w:sz="4" w:space="0" w:color="auto"/>
              <w:bottom w:val="double" w:sz="4" w:space="0" w:color="auto"/>
            </w:tcBorders>
            <w:shd w:val="clear" w:color="auto" w:fill="auto"/>
            <w:vAlign w:val="bottom"/>
          </w:tcPr>
          <w:p w:rsidR="00046D86" w:rsidRPr="002B636E" w:rsidRDefault="00046D86" w:rsidP="007521D2">
            <w:pPr>
              <w:tabs>
                <w:tab w:val="decimal" w:pos="1141"/>
              </w:tabs>
              <w:spacing w:after="0" w:line="240" w:lineRule="atLeast"/>
              <w:ind w:left="-108" w:right="-62"/>
              <w:rPr>
                <w:rFonts w:ascii="Times New Roman" w:eastAsia="Cordia New" w:hAnsi="Times New Roman" w:cs="Times New Roman"/>
                <w:b/>
                <w:bCs/>
                <w:szCs w:val="22"/>
              </w:rPr>
            </w:pPr>
            <w:r w:rsidRPr="002B636E">
              <w:rPr>
                <w:rFonts w:ascii="Times New Roman" w:eastAsia="Cordia New" w:hAnsi="Times New Roman" w:cs="Times New Roman"/>
                <w:b/>
                <w:bCs/>
                <w:szCs w:val="22"/>
              </w:rPr>
              <w:t>60</w:t>
            </w:r>
          </w:p>
        </w:tc>
        <w:tc>
          <w:tcPr>
            <w:tcW w:w="270" w:type="dxa"/>
            <w:gridSpan w:val="2"/>
            <w:shd w:val="clear" w:color="auto" w:fill="auto"/>
            <w:vAlign w:val="bottom"/>
          </w:tcPr>
          <w:p w:rsidR="00046D86" w:rsidRPr="002B636E" w:rsidRDefault="00046D86" w:rsidP="00B90BA3">
            <w:pPr>
              <w:tabs>
                <w:tab w:val="decimal" w:pos="1062"/>
              </w:tabs>
              <w:spacing w:after="0" w:line="240" w:lineRule="auto"/>
              <w:ind w:left="252" w:right="43"/>
              <w:jc w:val="thaiDistribute"/>
              <w:rPr>
                <w:rFonts w:ascii="Times New Roman" w:eastAsia="Cordia New" w:hAnsi="Times New Roman" w:cs="Times New Roman"/>
                <w:b/>
                <w:bCs/>
                <w:szCs w:val="22"/>
              </w:rPr>
            </w:pPr>
          </w:p>
        </w:tc>
        <w:tc>
          <w:tcPr>
            <w:tcW w:w="1351" w:type="dxa"/>
            <w:tcBorders>
              <w:top w:val="single" w:sz="4" w:space="0" w:color="auto"/>
              <w:bottom w:val="double" w:sz="4" w:space="0" w:color="auto"/>
            </w:tcBorders>
            <w:shd w:val="clear" w:color="auto" w:fill="auto"/>
            <w:vAlign w:val="bottom"/>
          </w:tcPr>
          <w:p w:rsidR="00046D86" w:rsidRPr="002B636E" w:rsidRDefault="00046D86" w:rsidP="007521D2">
            <w:pPr>
              <w:tabs>
                <w:tab w:val="decimal" w:pos="1040"/>
              </w:tabs>
              <w:spacing w:after="0" w:line="240" w:lineRule="auto"/>
              <w:ind w:left="-54" w:right="-108"/>
              <w:rPr>
                <w:rFonts w:ascii="Times New Roman" w:eastAsia="Cordia New" w:hAnsi="Times New Roman" w:cs="Times New Roman"/>
                <w:b/>
                <w:bCs/>
                <w:szCs w:val="22"/>
              </w:rPr>
            </w:pPr>
            <w:r w:rsidRPr="002B636E">
              <w:rPr>
                <w:rFonts w:ascii="Times New Roman" w:eastAsia="Cordia New" w:hAnsi="Times New Roman" w:cs="Times New Roman"/>
                <w:b/>
                <w:bCs/>
                <w:szCs w:val="22"/>
              </w:rPr>
              <w:t>(8,606)</w:t>
            </w:r>
          </w:p>
        </w:tc>
        <w:tc>
          <w:tcPr>
            <w:tcW w:w="270" w:type="dxa"/>
            <w:gridSpan w:val="2"/>
            <w:vAlign w:val="bottom"/>
          </w:tcPr>
          <w:p w:rsidR="00046D86" w:rsidRPr="002B636E" w:rsidRDefault="00046D86" w:rsidP="00B90BA3">
            <w:pPr>
              <w:tabs>
                <w:tab w:val="decimal" w:pos="1062"/>
              </w:tabs>
              <w:spacing w:after="0" w:line="240" w:lineRule="auto"/>
              <w:ind w:left="252" w:right="43"/>
              <w:jc w:val="thaiDistribute"/>
              <w:rPr>
                <w:rFonts w:ascii="Times New Roman" w:eastAsia="Cordia New" w:hAnsi="Times New Roman" w:cs="Times New Roman"/>
                <w:b/>
                <w:bCs/>
                <w:szCs w:val="22"/>
              </w:rPr>
            </w:pPr>
          </w:p>
        </w:tc>
        <w:tc>
          <w:tcPr>
            <w:tcW w:w="1350" w:type="dxa"/>
            <w:gridSpan w:val="2"/>
            <w:tcBorders>
              <w:top w:val="single" w:sz="4" w:space="0" w:color="auto"/>
              <w:bottom w:val="double" w:sz="4" w:space="0" w:color="auto"/>
            </w:tcBorders>
            <w:vAlign w:val="bottom"/>
          </w:tcPr>
          <w:p w:rsidR="00046D86" w:rsidRPr="002B636E" w:rsidRDefault="00046D86" w:rsidP="00B90BA3">
            <w:pPr>
              <w:tabs>
                <w:tab w:val="decimal" w:pos="694"/>
              </w:tabs>
              <w:spacing w:after="0" w:line="240" w:lineRule="atLeast"/>
              <w:ind w:left="-54" w:right="-108"/>
              <w:jc w:val="both"/>
              <w:rPr>
                <w:rFonts w:ascii="Times New Roman" w:eastAsia="Cordia New" w:hAnsi="Times New Roman" w:cs="Times New Roman"/>
                <w:szCs w:val="22"/>
              </w:rPr>
            </w:pPr>
            <w:r w:rsidRPr="002B636E">
              <w:rPr>
                <w:rFonts w:ascii="Times New Roman" w:eastAsia="Cordia New" w:hAnsi="Times New Roman" w:cs="Times New Roman"/>
                <w:szCs w:val="22"/>
              </w:rPr>
              <w:t>-</w:t>
            </w:r>
          </w:p>
        </w:tc>
      </w:tr>
      <w:tr w:rsidR="00782E7E" w:rsidRPr="002B636E" w:rsidTr="00155F00">
        <w:tblPrEx>
          <w:tblLook w:val="0000" w:firstRow="0" w:lastRow="0" w:firstColumn="0" w:lastColumn="0" w:noHBand="0" w:noVBand="0"/>
        </w:tblPrEx>
        <w:tc>
          <w:tcPr>
            <w:tcW w:w="5409" w:type="dxa"/>
            <w:gridSpan w:val="3"/>
            <w:shd w:val="clear" w:color="auto" w:fill="auto"/>
            <w:vAlign w:val="bottom"/>
          </w:tcPr>
          <w:p w:rsidR="00782E7E" w:rsidRPr="002B636E" w:rsidRDefault="00782E7E" w:rsidP="00782E7E">
            <w:pPr>
              <w:tabs>
                <w:tab w:val="left" w:pos="485"/>
              </w:tabs>
              <w:spacing w:after="0" w:line="240" w:lineRule="atLeast"/>
              <w:ind w:left="514" w:right="32"/>
              <w:rPr>
                <w:rFonts w:ascii="Times New Roman" w:eastAsia="Cordia New" w:hAnsi="Times New Roman" w:cs="Times New Roman"/>
                <w:szCs w:val="22"/>
              </w:rPr>
            </w:pPr>
            <w:r w:rsidRPr="002B636E">
              <w:rPr>
                <w:rFonts w:ascii="Times New Roman" w:hAnsi="Times New Roman" w:cs="Angsana New"/>
                <w:b/>
                <w:bCs/>
                <w:i/>
                <w:iCs/>
              </w:rPr>
              <w:t xml:space="preserve">For </w:t>
            </w:r>
            <w:r w:rsidR="002B636E" w:rsidRPr="002B636E">
              <w:rPr>
                <w:rFonts w:ascii="Times New Roman" w:hAnsi="Times New Roman" w:cs="Angsana New"/>
                <w:b/>
                <w:bCs/>
                <w:i/>
                <w:iCs/>
              </w:rPr>
              <w:t xml:space="preserve">the </w:t>
            </w:r>
            <w:r w:rsidRPr="002B636E">
              <w:rPr>
                <w:rFonts w:ascii="Times New Roman" w:hAnsi="Times New Roman" w:cs="Angsana New"/>
                <w:b/>
                <w:bCs/>
                <w:i/>
                <w:iCs/>
              </w:rPr>
              <w:t>six-month period ended 30 June</w:t>
            </w:r>
          </w:p>
        </w:tc>
        <w:tc>
          <w:tcPr>
            <w:tcW w:w="270" w:type="dxa"/>
            <w:gridSpan w:val="2"/>
            <w:shd w:val="clear" w:color="auto" w:fill="auto"/>
            <w:vAlign w:val="bottom"/>
          </w:tcPr>
          <w:p w:rsidR="00782E7E" w:rsidRPr="002B636E" w:rsidRDefault="00782E7E" w:rsidP="00B90BA3">
            <w:pPr>
              <w:tabs>
                <w:tab w:val="left" w:pos="405"/>
                <w:tab w:val="decimal" w:pos="1152"/>
              </w:tabs>
              <w:spacing w:after="0" w:line="240" w:lineRule="auto"/>
              <w:ind w:left="518" w:right="43" w:firstLine="4"/>
              <w:jc w:val="thaiDistribute"/>
              <w:rPr>
                <w:rFonts w:ascii="Times New Roman" w:eastAsia="Cordia New" w:hAnsi="Times New Roman" w:cs="Times New Roman"/>
                <w:szCs w:val="22"/>
              </w:rPr>
            </w:pPr>
          </w:p>
        </w:tc>
        <w:tc>
          <w:tcPr>
            <w:tcW w:w="1357" w:type="dxa"/>
            <w:tcBorders>
              <w:top w:val="double" w:sz="4" w:space="0" w:color="auto"/>
            </w:tcBorders>
            <w:shd w:val="clear" w:color="auto" w:fill="auto"/>
            <w:vAlign w:val="bottom"/>
          </w:tcPr>
          <w:p w:rsidR="00782E7E" w:rsidRPr="002B636E" w:rsidRDefault="00782E7E" w:rsidP="00B90BA3">
            <w:pPr>
              <w:tabs>
                <w:tab w:val="decimal" w:pos="682"/>
              </w:tabs>
              <w:spacing w:after="0" w:line="240" w:lineRule="atLeast"/>
              <w:ind w:left="-108" w:right="-62"/>
              <w:rPr>
                <w:rFonts w:ascii="Times New Roman" w:eastAsia="Cordia New" w:hAnsi="Times New Roman" w:cs="Times New Roman"/>
                <w:szCs w:val="22"/>
              </w:rPr>
            </w:pPr>
          </w:p>
        </w:tc>
        <w:tc>
          <w:tcPr>
            <w:tcW w:w="270" w:type="dxa"/>
            <w:gridSpan w:val="2"/>
            <w:shd w:val="clear" w:color="auto" w:fill="auto"/>
            <w:vAlign w:val="bottom"/>
          </w:tcPr>
          <w:p w:rsidR="00782E7E" w:rsidRPr="002B636E" w:rsidRDefault="00782E7E" w:rsidP="00B90BA3">
            <w:pPr>
              <w:tabs>
                <w:tab w:val="decimal" w:pos="1062"/>
              </w:tabs>
              <w:spacing w:after="0" w:line="240" w:lineRule="auto"/>
              <w:ind w:left="252" w:right="43"/>
              <w:jc w:val="thaiDistribute"/>
              <w:rPr>
                <w:rFonts w:ascii="Times New Roman" w:eastAsia="Cordia New" w:hAnsi="Times New Roman" w:cs="Times New Roman"/>
                <w:szCs w:val="22"/>
              </w:rPr>
            </w:pPr>
          </w:p>
        </w:tc>
        <w:tc>
          <w:tcPr>
            <w:tcW w:w="1351" w:type="dxa"/>
            <w:tcBorders>
              <w:top w:val="double" w:sz="4" w:space="0" w:color="auto"/>
            </w:tcBorders>
            <w:shd w:val="clear" w:color="auto" w:fill="auto"/>
            <w:vAlign w:val="bottom"/>
          </w:tcPr>
          <w:p w:rsidR="00782E7E" w:rsidRPr="002B636E" w:rsidRDefault="00782E7E" w:rsidP="00B90BA3">
            <w:pPr>
              <w:tabs>
                <w:tab w:val="decimal" w:pos="683"/>
              </w:tabs>
              <w:spacing w:after="0" w:line="240" w:lineRule="auto"/>
              <w:ind w:left="-54" w:right="-108"/>
              <w:rPr>
                <w:rFonts w:ascii="Times New Roman" w:eastAsia="Cordia New" w:hAnsi="Times New Roman" w:cs="Times New Roman"/>
                <w:szCs w:val="22"/>
              </w:rPr>
            </w:pPr>
          </w:p>
        </w:tc>
        <w:tc>
          <w:tcPr>
            <w:tcW w:w="270" w:type="dxa"/>
            <w:gridSpan w:val="2"/>
            <w:vAlign w:val="bottom"/>
          </w:tcPr>
          <w:p w:rsidR="00782E7E" w:rsidRPr="002B636E" w:rsidRDefault="00782E7E" w:rsidP="00B90BA3">
            <w:pPr>
              <w:tabs>
                <w:tab w:val="decimal" w:pos="1062"/>
              </w:tabs>
              <w:spacing w:after="0" w:line="240" w:lineRule="auto"/>
              <w:ind w:left="252" w:right="43"/>
              <w:jc w:val="thaiDistribute"/>
              <w:rPr>
                <w:rFonts w:ascii="Times New Roman" w:eastAsia="Cordia New" w:hAnsi="Times New Roman" w:cs="Times New Roman"/>
                <w:szCs w:val="22"/>
              </w:rPr>
            </w:pPr>
          </w:p>
        </w:tc>
        <w:tc>
          <w:tcPr>
            <w:tcW w:w="1350" w:type="dxa"/>
            <w:gridSpan w:val="2"/>
            <w:tcBorders>
              <w:top w:val="double" w:sz="4" w:space="0" w:color="auto"/>
            </w:tcBorders>
            <w:vAlign w:val="bottom"/>
          </w:tcPr>
          <w:p w:rsidR="00782E7E" w:rsidRPr="002B636E" w:rsidRDefault="00782E7E" w:rsidP="00B90BA3">
            <w:pPr>
              <w:tabs>
                <w:tab w:val="decimal" w:pos="694"/>
              </w:tabs>
              <w:spacing w:after="0" w:line="240" w:lineRule="atLeast"/>
              <w:ind w:left="-54" w:right="-108"/>
              <w:jc w:val="both"/>
              <w:rPr>
                <w:rFonts w:ascii="Times New Roman" w:eastAsia="Cordia New" w:hAnsi="Times New Roman" w:cs="Times New Roman"/>
                <w:szCs w:val="22"/>
              </w:rPr>
            </w:pPr>
          </w:p>
        </w:tc>
      </w:tr>
      <w:tr w:rsidR="00046D86" w:rsidRPr="002B636E" w:rsidTr="007521D2">
        <w:tblPrEx>
          <w:tblLook w:val="0000" w:firstRow="0" w:lastRow="0" w:firstColumn="0" w:lastColumn="0" w:noHBand="0" w:noVBand="0"/>
        </w:tblPrEx>
        <w:tc>
          <w:tcPr>
            <w:tcW w:w="4059" w:type="dxa"/>
            <w:shd w:val="clear" w:color="auto" w:fill="auto"/>
            <w:vAlign w:val="bottom"/>
          </w:tcPr>
          <w:p w:rsidR="00046D86" w:rsidRPr="002B636E" w:rsidRDefault="00046D86" w:rsidP="00B90BA3">
            <w:pPr>
              <w:tabs>
                <w:tab w:val="left" w:pos="405"/>
              </w:tabs>
              <w:spacing w:after="0" w:line="240" w:lineRule="auto"/>
              <w:ind w:left="518" w:right="43" w:firstLine="4"/>
              <w:jc w:val="thaiDistribute"/>
              <w:rPr>
                <w:rFonts w:ascii="Times New Roman" w:eastAsia="Cordia New" w:hAnsi="Times New Roman" w:cs="Times New Roman"/>
                <w:szCs w:val="22"/>
              </w:rPr>
            </w:pPr>
            <w:r w:rsidRPr="002B636E">
              <w:rPr>
                <w:rFonts w:ascii="Times New Roman" w:eastAsia="Cordia New" w:hAnsi="Times New Roman" w:cs="Times New Roman"/>
                <w:szCs w:val="22"/>
              </w:rPr>
              <w:t>Loss on impairment</w:t>
            </w:r>
          </w:p>
        </w:tc>
        <w:tc>
          <w:tcPr>
            <w:tcW w:w="1350" w:type="dxa"/>
            <w:gridSpan w:val="2"/>
            <w:shd w:val="clear" w:color="auto" w:fill="auto"/>
            <w:vAlign w:val="bottom"/>
          </w:tcPr>
          <w:p w:rsidR="00046D86" w:rsidRPr="002B636E" w:rsidRDefault="002B636E" w:rsidP="00B90BA3">
            <w:pPr>
              <w:tabs>
                <w:tab w:val="decimal" w:pos="1062"/>
              </w:tabs>
              <w:spacing w:after="0" w:line="240" w:lineRule="atLeast"/>
              <w:ind w:left="-108" w:right="-62"/>
              <w:rPr>
                <w:rFonts w:ascii="Times New Roman" w:eastAsia="Cordia New" w:hAnsi="Times New Roman" w:cs="Times New Roman"/>
                <w:szCs w:val="22"/>
              </w:rPr>
            </w:pPr>
            <w:r>
              <w:rPr>
                <w:rFonts w:ascii="Times New Roman" w:eastAsia="Cordia New" w:hAnsi="Times New Roman" w:cs="Times New Roman"/>
                <w:szCs w:val="22"/>
              </w:rPr>
              <w:t>41</w:t>
            </w:r>
          </w:p>
        </w:tc>
        <w:tc>
          <w:tcPr>
            <w:tcW w:w="270" w:type="dxa"/>
            <w:gridSpan w:val="2"/>
            <w:shd w:val="clear" w:color="auto" w:fill="auto"/>
            <w:vAlign w:val="bottom"/>
          </w:tcPr>
          <w:p w:rsidR="00046D86" w:rsidRPr="002B636E" w:rsidRDefault="00046D86" w:rsidP="00B90BA3">
            <w:pPr>
              <w:tabs>
                <w:tab w:val="left" w:pos="405"/>
                <w:tab w:val="decimal" w:pos="1152"/>
              </w:tabs>
              <w:spacing w:after="0" w:line="240" w:lineRule="auto"/>
              <w:ind w:left="518" w:right="43" w:firstLine="4"/>
              <w:jc w:val="thaiDistribute"/>
              <w:rPr>
                <w:rFonts w:ascii="Times New Roman" w:eastAsia="Cordia New" w:hAnsi="Times New Roman" w:cs="Times New Roman"/>
                <w:szCs w:val="22"/>
              </w:rPr>
            </w:pPr>
          </w:p>
        </w:tc>
        <w:tc>
          <w:tcPr>
            <w:tcW w:w="1357" w:type="dxa"/>
            <w:shd w:val="clear" w:color="auto" w:fill="auto"/>
            <w:vAlign w:val="bottom"/>
          </w:tcPr>
          <w:p w:rsidR="00046D86" w:rsidRPr="002B636E" w:rsidRDefault="00046D86" w:rsidP="007521D2">
            <w:pPr>
              <w:tabs>
                <w:tab w:val="decimal" w:pos="1107"/>
              </w:tabs>
              <w:spacing w:after="0" w:line="240" w:lineRule="atLeast"/>
              <w:ind w:left="-108" w:right="-62"/>
              <w:rPr>
                <w:rFonts w:ascii="Times New Roman" w:eastAsia="Cordia New" w:hAnsi="Times New Roman" w:cs="Times New Roman"/>
                <w:szCs w:val="22"/>
              </w:rPr>
            </w:pPr>
            <w:r w:rsidRPr="002B636E">
              <w:rPr>
                <w:rFonts w:ascii="Times New Roman" w:eastAsia="Cordia New" w:hAnsi="Times New Roman" w:cs="Times New Roman"/>
                <w:szCs w:val="22"/>
              </w:rPr>
              <w:t>60</w:t>
            </w:r>
          </w:p>
        </w:tc>
        <w:tc>
          <w:tcPr>
            <w:tcW w:w="270" w:type="dxa"/>
            <w:gridSpan w:val="2"/>
            <w:shd w:val="clear" w:color="auto" w:fill="auto"/>
            <w:vAlign w:val="bottom"/>
          </w:tcPr>
          <w:p w:rsidR="00046D86" w:rsidRPr="002B636E" w:rsidRDefault="00046D86" w:rsidP="00B90BA3">
            <w:pPr>
              <w:tabs>
                <w:tab w:val="decimal" w:pos="1062"/>
              </w:tabs>
              <w:spacing w:after="0" w:line="240" w:lineRule="auto"/>
              <w:ind w:left="252" w:right="43"/>
              <w:jc w:val="thaiDistribute"/>
              <w:rPr>
                <w:rFonts w:ascii="Times New Roman" w:eastAsia="Cordia New" w:hAnsi="Times New Roman" w:cs="Times New Roman"/>
                <w:szCs w:val="22"/>
              </w:rPr>
            </w:pPr>
          </w:p>
        </w:tc>
        <w:tc>
          <w:tcPr>
            <w:tcW w:w="1351" w:type="dxa"/>
            <w:shd w:val="clear" w:color="auto" w:fill="auto"/>
            <w:vAlign w:val="bottom"/>
          </w:tcPr>
          <w:p w:rsidR="00046D86" w:rsidRPr="002B636E" w:rsidRDefault="00046D86" w:rsidP="002B636E">
            <w:pPr>
              <w:tabs>
                <w:tab w:val="decimal" w:pos="669"/>
              </w:tabs>
              <w:spacing w:after="0" w:line="240" w:lineRule="atLeast"/>
              <w:ind w:left="-108" w:right="-62"/>
              <w:rPr>
                <w:rFonts w:ascii="Times New Roman" w:eastAsia="Cordia New" w:hAnsi="Times New Roman" w:cs="Times New Roman"/>
                <w:szCs w:val="22"/>
              </w:rPr>
            </w:pPr>
            <w:r w:rsidRPr="002B636E">
              <w:rPr>
                <w:rFonts w:ascii="Times New Roman" w:eastAsia="Cordia New" w:hAnsi="Times New Roman" w:cs="Times New Roman"/>
                <w:szCs w:val="22"/>
              </w:rPr>
              <w:t>-</w:t>
            </w:r>
          </w:p>
        </w:tc>
        <w:tc>
          <w:tcPr>
            <w:tcW w:w="270" w:type="dxa"/>
            <w:gridSpan w:val="2"/>
            <w:vAlign w:val="bottom"/>
          </w:tcPr>
          <w:p w:rsidR="00046D86" w:rsidRPr="002B636E" w:rsidRDefault="00046D86" w:rsidP="00B90BA3">
            <w:pPr>
              <w:tabs>
                <w:tab w:val="decimal" w:pos="1062"/>
              </w:tabs>
              <w:spacing w:after="0" w:line="240" w:lineRule="auto"/>
              <w:ind w:left="252" w:right="43"/>
              <w:jc w:val="thaiDistribute"/>
              <w:rPr>
                <w:rFonts w:ascii="Times New Roman" w:eastAsia="Cordia New" w:hAnsi="Times New Roman" w:cs="Times New Roman"/>
                <w:szCs w:val="22"/>
              </w:rPr>
            </w:pPr>
          </w:p>
        </w:tc>
        <w:tc>
          <w:tcPr>
            <w:tcW w:w="1350" w:type="dxa"/>
            <w:gridSpan w:val="2"/>
            <w:vAlign w:val="bottom"/>
          </w:tcPr>
          <w:p w:rsidR="00046D86" w:rsidRPr="002B636E" w:rsidRDefault="00046D86" w:rsidP="00B90BA3">
            <w:pPr>
              <w:tabs>
                <w:tab w:val="decimal" w:pos="694"/>
              </w:tabs>
              <w:spacing w:after="0" w:line="240" w:lineRule="atLeast"/>
              <w:ind w:left="-54" w:right="-108"/>
              <w:jc w:val="both"/>
              <w:rPr>
                <w:rFonts w:ascii="Times New Roman" w:eastAsia="Cordia New" w:hAnsi="Times New Roman" w:cs="Times New Roman"/>
                <w:szCs w:val="22"/>
              </w:rPr>
            </w:pPr>
            <w:r w:rsidRPr="002B636E">
              <w:rPr>
                <w:rFonts w:ascii="Times New Roman" w:eastAsia="Cordia New" w:hAnsi="Times New Roman" w:cs="Times New Roman"/>
                <w:szCs w:val="22"/>
              </w:rPr>
              <w:t>-</w:t>
            </w:r>
          </w:p>
        </w:tc>
      </w:tr>
      <w:tr w:rsidR="00046D86" w:rsidRPr="00CB306F" w:rsidTr="007521D2">
        <w:tblPrEx>
          <w:tblLook w:val="0000" w:firstRow="0" w:lastRow="0" w:firstColumn="0" w:lastColumn="0" w:noHBand="0" w:noVBand="0"/>
        </w:tblPrEx>
        <w:tc>
          <w:tcPr>
            <w:tcW w:w="4059" w:type="dxa"/>
            <w:shd w:val="clear" w:color="auto" w:fill="auto"/>
            <w:vAlign w:val="bottom"/>
          </w:tcPr>
          <w:p w:rsidR="00046D86" w:rsidRPr="002B636E" w:rsidRDefault="0030096F" w:rsidP="0030096F">
            <w:pPr>
              <w:tabs>
                <w:tab w:val="left" w:pos="405"/>
              </w:tabs>
              <w:spacing w:after="0" w:line="240" w:lineRule="auto"/>
              <w:ind w:left="518" w:right="43" w:firstLine="4"/>
              <w:jc w:val="thaiDistribute"/>
              <w:rPr>
                <w:rFonts w:ascii="Times New Roman" w:eastAsia="Cordia New" w:hAnsi="Times New Roman" w:cs="Times New Roman"/>
                <w:szCs w:val="22"/>
              </w:rPr>
            </w:pPr>
            <w:r w:rsidRPr="002B636E">
              <w:rPr>
                <w:rFonts w:ascii="Times New Roman" w:eastAsia="Cordia New" w:hAnsi="Times New Roman" w:cs="Times New Roman"/>
                <w:szCs w:val="22"/>
              </w:rPr>
              <w:t>Reversal of impairment losses</w:t>
            </w:r>
          </w:p>
        </w:tc>
        <w:tc>
          <w:tcPr>
            <w:tcW w:w="1350" w:type="dxa"/>
            <w:gridSpan w:val="2"/>
            <w:tcBorders>
              <w:bottom w:val="single" w:sz="4" w:space="0" w:color="auto"/>
            </w:tcBorders>
            <w:shd w:val="clear" w:color="auto" w:fill="auto"/>
            <w:vAlign w:val="bottom"/>
          </w:tcPr>
          <w:p w:rsidR="00046D86" w:rsidRPr="002B636E" w:rsidRDefault="002B636E" w:rsidP="00B90BA3">
            <w:pPr>
              <w:tabs>
                <w:tab w:val="decimal" w:pos="1062"/>
              </w:tabs>
              <w:spacing w:after="0" w:line="240" w:lineRule="atLeast"/>
              <w:ind w:left="-108" w:right="-62"/>
              <w:rPr>
                <w:rFonts w:ascii="Times New Roman" w:eastAsia="Cordia New" w:hAnsi="Times New Roman" w:cs="Times New Roman"/>
                <w:szCs w:val="22"/>
              </w:rPr>
            </w:pPr>
            <w:r>
              <w:rPr>
                <w:rFonts w:ascii="Times New Roman" w:eastAsia="Cordia New" w:hAnsi="Times New Roman" w:cs="Times New Roman"/>
                <w:szCs w:val="22"/>
              </w:rPr>
              <w:t>(8,631</w:t>
            </w:r>
            <w:r w:rsidR="00046D86" w:rsidRPr="002B636E">
              <w:rPr>
                <w:rFonts w:ascii="Times New Roman" w:eastAsia="Cordia New" w:hAnsi="Times New Roman" w:cs="Times New Roman"/>
                <w:szCs w:val="22"/>
              </w:rPr>
              <w:t>)</w:t>
            </w:r>
          </w:p>
        </w:tc>
        <w:tc>
          <w:tcPr>
            <w:tcW w:w="270" w:type="dxa"/>
            <w:gridSpan w:val="2"/>
            <w:shd w:val="clear" w:color="auto" w:fill="auto"/>
            <w:vAlign w:val="bottom"/>
          </w:tcPr>
          <w:p w:rsidR="00046D86" w:rsidRPr="002B636E" w:rsidRDefault="00046D86" w:rsidP="00B90BA3">
            <w:pPr>
              <w:tabs>
                <w:tab w:val="left" w:pos="405"/>
                <w:tab w:val="decimal" w:pos="1152"/>
              </w:tabs>
              <w:spacing w:after="0" w:line="240" w:lineRule="auto"/>
              <w:ind w:left="518" w:right="43" w:firstLine="4"/>
              <w:jc w:val="thaiDistribute"/>
              <w:rPr>
                <w:rFonts w:ascii="Times New Roman" w:eastAsia="Cordia New" w:hAnsi="Times New Roman" w:cs="Times New Roman"/>
                <w:szCs w:val="22"/>
              </w:rPr>
            </w:pPr>
          </w:p>
        </w:tc>
        <w:tc>
          <w:tcPr>
            <w:tcW w:w="1357" w:type="dxa"/>
            <w:tcBorders>
              <w:bottom w:val="single" w:sz="4" w:space="0" w:color="auto"/>
            </w:tcBorders>
            <w:shd w:val="clear" w:color="auto" w:fill="auto"/>
            <w:vAlign w:val="bottom"/>
          </w:tcPr>
          <w:p w:rsidR="00046D86" w:rsidRPr="002B636E" w:rsidRDefault="00046D86" w:rsidP="002B636E">
            <w:pPr>
              <w:tabs>
                <w:tab w:val="decimal" w:pos="669"/>
              </w:tabs>
              <w:spacing w:after="0" w:line="240" w:lineRule="atLeast"/>
              <w:ind w:left="-108" w:right="-62"/>
              <w:rPr>
                <w:rFonts w:ascii="Times New Roman" w:eastAsia="Cordia New" w:hAnsi="Times New Roman" w:cs="Times New Roman"/>
                <w:szCs w:val="22"/>
              </w:rPr>
            </w:pPr>
            <w:r w:rsidRPr="002B636E">
              <w:rPr>
                <w:rFonts w:ascii="Times New Roman" w:eastAsia="Cordia New" w:hAnsi="Times New Roman" w:cs="Times New Roman"/>
                <w:szCs w:val="22"/>
              </w:rPr>
              <w:t>-</w:t>
            </w:r>
          </w:p>
        </w:tc>
        <w:tc>
          <w:tcPr>
            <w:tcW w:w="270" w:type="dxa"/>
            <w:gridSpan w:val="2"/>
            <w:shd w:val="clear" w:color="auto" w:fill="auto"/>
            <w:vAlign w:val="bottom"/>
          </w:tcPr>
          <w:p w:rsidR="00046D86" w:rsidRPr="002B636E" w:rsidRDefault="00046D86" w:rsidP="00B90BA3">
            <w:pPr>
              <w:tabs>
                <w:tab w:val="decimal" w:pos="1062"/>
              </w:tabs>
              <w:spacing w:after="0" w:line="240" w:lineRule="auto"/>
              <w:ind w:left="252" w:right="43"/>
              <w:jc w:val="thaiDistribute"/>
              <w:rPr>
                <w:rFonts w:ascii="Times New Roman" w:eastAsia="Cordia New" w:hAnsi="Times New Roman" w:cs="Times New Roman"/>
                <w:szCs w:val="22"/>
              </w:rPr>
            </w:pPr>
          </w:p>
        </w:tc>
        <w:tc>
          <w:tcPr>
            <w:tcW w:w="1351" w:type="dxa"/>
            <w:tcBorders>
              <w:bottom w:val="single" w:sz="4" w:space="0" w:color="auto"/>
            </w:tcBorders>
            <w:shd w:val="clear" w:color="auto" w:fill="auto"/>
            <w:vAlign w:val="bottom"/>
          </w:tcPr>
          <w:p w:rsidR="00046D86" w:rsidRPr="002B636E" w:rsidRDefault="00046D86" w:rsidP="007521D2">
            <w:pPr>
              <w:tabs>
                <w:tab w:val="decimal" w:pos="1040"/>
              </w:tabs>
              <w:spacing w:after="0" w:line="240" w:lineRule="auto"/>
              <w:ind w:left="-54" w:right="-108"/>
              <w:rPr>
                <w:rFonts w:ascii="Times New Roman" w:eastAsia="Cordia New" w:hAnsi="Times New Roman" w:cs="Times New Roman"/>
                <w:szCs w:val="22"/>
              </w:rPr>
            </w:pPr>
            <w:r w:rsidRPr="002B636E">
              <w:rPr>
                <w:rFonts w:ascii="Times New Roman" w:eastAsia="Cordia New" w:hAnsi="Times New Roman" w:cs="Times New Roman"/>
                <w:szCs w:val="22"/>
              </w:rPr>
              <w:t>(8,606)</w:t>
            </w:r>
          </w:p>
        </w:tc>
        <w:tc>
          <w:tcPr>
            <w:tcW w:w="270" w:type="dxa"/>
            <w:gridSpan w:val="2"/>
            <w:vAlign w:val="bottom"/>
          </w:tcPr>
          <w:p w:rsidR="00046D86" w:rsidRPr="002B636E" w:rsidRDefault="00046D86" w:rsidP="00B90BA3">
            <w:pPr>
              <w:tabs>
                <w:tab w:val="decimal" w:pos="1062"/>
              </w:tabs>
              <w:spacing w:after="0" w:line="240" w:lineRule="auto"/>
              <w:ind w:left="252" w:right="43"/>
              <w:jc w:val="thaiDistribute"/>
              <w:rPr>
                <w:rFonts w:ascii="Times New Roman" w:eastAsia="Cordia New" w:hAnsi="Times New Roman" w:cs="Times New Roman"/>
                <w:szCs w:val="22"/>
              </w:rPr>
            </w:pPr>
          </w:p>
        </w:tc>
        <w:tc>
          <w:tcPr>
            <w:tcW w:w="1350" w:type="dxa"/>
            <w:gridSpan w:val="2"/>
            <w:tcBorders>
              <w:bottom w:val="single" w:sz="4" w:space="0" w:color="auto"/>
            </w:tcBorders>
            <w:vAlign w:val="bottom"/>
          </w:tcPr>
          <w:p w:rsidR="00046D86" w:rsidRPr="00CB306F" w:rsidRDefault="00046D86" w:rsidP="00B90BA3">
            <w:pPr>
              <w:tabs>
                <w:tab w:val="decimal" w:pos="694"/>
              </w:tabs>
              <w:spacing w:after="0" w:line="240" w:lineRule="atLeast"/>
              <w:ind w:left="-54" w:right="-108"/>
              <w:jc w:val="both"/>
              <w:rPr>
                <w:rFonts w:ascii="Times New Roman" w:eastAsia="Cordia New" w:hAnsi="Times New Roman" w:cs="Times New Roman"/>
                <w:szCs w:val="22"/>
              </w:rPr>
            </w:pPr>
            <w:r w:rsidRPr="002B636E">
              <w:rPr>
                <w:rFonts w:ascii="Times New Roman" w:eastAsia="Cordia New" w:hAnsi="Times New Roman" w:cs="Times New Roman"/>
                <w:szCs w:val="22"/>
              </w:rPr>
              <w:t>-</w:t>
            </w:r>
          </w:p>
        </w:tc>
      </w:tr>
      <w:tr w:rsidR="00046D86" w:rsidRPr="00CB306F" w:rsidTr="007521D2">
        <w:tblPrEx>
          <w:tblLook w:val="0000" w:firstRow="0" w:lastRow="0" w:firstColumn="0" w:lastColumn="0" w:noHBand="0" w:noVBand="0"/>
        </w:tblPrEx>
        <w:tc>
          <w:tcPr>
            <w:tcW w:w="4059" w:type="dxa"/>
            <w:shd w:val="clear" w:color="auto" w:fill="auto"/>
            <w:vAlign w:val="bottom"/>
          </w:tcPr>
          <w:p w:rsidR="00046D86" w:rsidRPr="00782E7E" w:rsidRDefault="00046D86" w:rsidP="00B90BA3">
            <w:pPr>
              <w:tabs>
                <w:tab w:val="left" w:pos="405"/>
              </w:tabs>
              <w:spacing w:after="0" w:line="240" w:lineRule="auto"/>
              <w:ind w:left="518" w:right="43" w:firstLine="4"/>
              <w:jc w:val="thaiDistribute"/>
              <w:rPr>
                <w:rFonts w:ascii="Times New Roman" w:eastAsia="Cordia New" w:hAnsi="Times New Roman" w:cs="Times New Roman"/>
                <w:szCs w:val="22"/>
                <w:highlight w:val="cyan"/>
              </w:rPr>
            </w:pPr>
          </w:p>
        </w:tc>
        <w:tc>
          <w:tcPr>
            <w:tcW w:w="1350" w:type="dxa"/>
            <w:gridSpan w:val="2"/>
            <w:tcBorders>
              <w:top w:val="single" w:sz="4" w:space="0" w:color="auto"/>
              <w:bottom w:val="double" w:sz="4" w:space="0" w:color="auto"/>
            </w:tcBorders>
            <w:shd w:val="clear" w:color="auto" w:fill="auto"/>
            <w:vAlign w:val="bottom"/>
          </w:tcPr>
          <w:p w:rsidR="00046D86" w:rsidRPr="00CB306F" w:rsidRDefault="007521D2" w:rsidP="00B90BA3">
            <w:pPr>
              <w:tabs>
                <w:tab w:val="decimal" w:pos="1062"/>
              </w:tabs>
              <w:spacing w:after="0" w:line="240" w:lineRule="atLeast"/>
              <w:ind w:left="-108" w:right="-62"/>
              <w:rPr>
                <w:rFonts w:ascii="Times New Roman" w:eastAsia="Cordia New" w:hAnsi="Times New Roman" w:cs="Times New Roman"/>
                <w:b/>
                <w:bCs/>
                <w:szCs w:val="22"/>
              </w:rPr>
            </w:pPr>
            <w:r w:rsidRPr="00CB306F">
              <w:rPr>
                <w:rFonts w:ascii="Times New Roman" w:eastAsia="Cordia New" w:hAnsi="Times New Roman" w:cs="Times New Roman"/>
                <w:b/>
                <w:bCs/>
                <w:szCs w:val="22"/>
              </w:rPr>
              <w:t>(8,590)</w:t>
            </w:r>
          </w:p>
        </w:tc>
        <w:tc>
          <w:tcPr>
            <w:tcW w:w="270" w:type="dxa"/>
            <w:gridSpan w:val="2"/>
            <w:shd w:val="clear" w:color="auto" w:fill="auto"/>
            <w:vAlign w:val="bottom"/>
          </w:tcPr>
          <w:p w:rsidR="00046D86" w:rsidRPr="00CB306F" w:rsidRDefault="00046D86" w:rsidP="00B90BA3">
            <w:pPr>
              <w:tabs>
                <w:tab w:val="left" w:pos="405"/>
                <w:tab w:val="decimal" w:pos="1152"/>
              </w:tabs>
              <w:spacing w:after="0" w:line="240" w:lineRule="auto"/>
              <w:ind w:left="518" w:right="43" w:firstLine="4"/>
              <w:jc w:val="thaiDistribute"/>
              <w:rPr>
                <w:rFonts w:ascii="Times New Roman" w:eastAsia="Cordia New" w:hAnsi="Times New Roman" w:cs="Times New Roman"/>
                <w:b/>
                <w:bCs/>
                <w:szCs w:val="22"/>
              </w:rPr>
            </w:pPr>
          </w:p>
        </w:tc>
        <w:tc>
          <w:tcPr>
            <w:tcW w:w="1357" w:type="dxa"/>
            <w:tcBorders>
              <w:top w:val="single" w:sz="4" w:space="0" w:color="auto"/>
              <w:bottom w:val="double" w:sz="4" w:space="0" w:color="auto"/>
            </w:tcBorders>
            <w:shd w:val="clear" w:color="auto" w:fill="auto"/>
            <w:vAlign w:val="bottom"/>
          </w:tcPr>
          <w:p w:rsidR="00046D86" w:rsidRPr="00CB306F" w:rsidRDefault="007521D2" w:rsidP="007521D2">
            <w:pPr>
              <w:tabs>
                <w:tab w:val="decimal" w:pos="1107"/>
              </w:tabs>
              <w:spacing w:after="0" w:line="240" w:lineRule="atLeast"/>
              <w:ind w:left="-108" w:right="-62"/>
              <w:rPr>
                <w:rFonts w:ascii="Times New Roman" w:eastAsia="Cordia New" w:hAnsi="Times New Roman" w:cs="Times New Roman"/>
                <w:b/>
                <w:bCs/>
                <w:szCs w:val="22"/>
              </w:rPr>
            </w:pPr>
            <w:r w:rsidRPr="00CB306F">
              <w:rPr>
                <w:rFonts w:ascii="Times New Roman" w:eastAsia="Cordia New" w:hAnsi="Times New Roman" w:cs="Times New Roman"/>
                <w:b/>
                <w:bCs/>
                <w:szCs w:val="22"/>
              </w:rPr>
              <w:t>60</w:t>
            </w:r>
          </w:p>
        </w:tc>
        <w:tc>
          <w:tcPr>
            <w:tcW w:w="270" w:type="dxa"/>
            <w:gridSpan w:val="2"/>
            <w:shd w:val="clear" w:color="auto" w:fill="auto"/>
            <w:vAlign w:val="bottom"/>
          </w:tcPr>
          <w:p w:rsidR="00046D86" w:rsidRPr="00CB306F" w:rsidRDefault="00046D86" w:rsidP="00B90BA3">
            <w:pPr>
              <w:tabs>
                <w:tab w:val="decimal" w:pos="1062"/>
              </w:tabs>
              <w:spacing w:after="0" w:line="240" w:lineRule="auto"/>
              <w:ind w:left="252" w:right="43"/>
              <w:jc w:val="thaiDistribute"/>
              <w:rPr>
                <w:rFonts w:ascii="Times New Roman" w:eastAsia="Cordia New" w:hAnsi="Times New Roman" w:cs="Times New Roman"/>
                <w:b/>
                <w:bCs/>
                <w:szCs w:val="22"/>
              </w:rPr>
            </w:pPr>
          </w:p>
        </w:tc>
        <w:tc>
          <w:tcPr>
            <w:tcW w:w="1351" w:type="dxa"/>
            <w:tcBorders>
              <w:top w:val="single" w:sz="4" w:space="0" w:color="auto"/>
              <w:bottom w:val="double" w:sz="4" w:space="0" w:color="auto"/>
            </w:tcBorders>
            <w:shd w:val="clear" w:color="auto" w:fill="auto"/>
            <w:vAlign w:val="bottom"/>
          </w:tcPr>
          <w:p w:rsidR="00046D86" w:rsidRPr="00CB306F" w:rsidRDefault="007521D2" w:rsidP="007521D2">
            <w:pPr>
              <w:tabs>
                <w:tab w:val="decimal" w:pos="1040"/>
              </w:tabs>
              <w:spacing w:after="0" w:line="240" w:lineRule="auto"/>
              <w:ind w:left="-54" w:right="-108"/>
              <w:rPr>
                <w:rFonts w:ascii="Times New Roman" w:eastAsia="Cordia New" w:hAnsi="Times New Roman" w:cs="Times New Roman"/>
                <w:b/>
                <w:bCs/>
                <w:szCs w:val="22"/>
              </w:rPr>
            </w:pPr>
            <w:r w:rsidRPr="00CB306F">
              <w:rPr>
                <w:rFonts w:ascii="Times New Roman" w:eastAsia="Cordia New" w:hAnsi="Times New Roman" w:cs="Times New Roman"/>
                <w:b/>
                <w:bCs/>
                <w:szCs w:val="22"/>
              </w:rPr>
              <w:t>(8,606)</w:t>
            </w:r>
          </w:p>
        </w:tc>
        <w:tc>
          <w:tcPr>
            <w:tcW w:w="270" w:type="dxa"/>
            <w:gridSpan w:val="2"/>
            <w:vAlign w:val="bottom"/>
          </w:tcPr>
          <w:p w:rsidR="00046D86" w:rsidRPr="00CB306F" w:rsidRDefault="00046D86" w:rsidP="00B90BA3">
            <w:pPr>
              <w:tabs>
                <w:tab w:val="decimal" w:pos="1062"/>
              </w:tabs>
              <w:spacing w:after="0" w:line="240" w:lineRule="auto"/>
              <w:ind w:left="252" w:right="43"/>
              <w:jc w:val="thaiDistribute"/>
              <w:rPr>
                <w:rFonts w:ascii="Times New Roman" w:eastAsia="Cordia New" w:hAnsi="Times New Roman" w:cs="Times New Roman"/>
                <w:szCs w:val="22"/>
              </w:rPr>
            </w:pPr>
          </w:p>
        </w:tc>
        <w:tc>
          <w:tcPr>
            <w:tcW w:w="1350" w:type="dxa"/>
            <w:gridSpan w:val="2"/>
            <w:tcBorders>
              <w:top w:val="single" w:sz="4" w:space="0" w:color="auto"/>
              <w:bottom w:val="double" w:sz="4" w:space="0" w:color="auto"/>
            </w:tcBorders>
            <w:vAlign w:val="bottom"/>
          </w:tcPr>
          <w:p w:rsidR="00046D86" w:rsidRPr="00CB306F" w:rsidRDefault="007521D2" w:rsidP="00B90BA3">
            <w:pPr>
              <w:tabs>
                <w:tab w:val="decimal" w:pos="694"/>
              </w:tabs>
              <w:spacing w:after="0" w:line="240" w:lineRule="atLeast"/>
              <w:ind w:left="-54" w:right="-108"/>
              <w:jc w:val="both"/>
              <w:rPr>
                <w:rFonts w:ascii="Times New Roman" w:eastAsia="Cordia New" w:hAnsi="Times New Roman" w:cs="Times New Roman"/>
                <w:szCs w:val="22"/>
              </w:rPr>
            </w:pPr>
            <w:r w:rsidRPr="00CB306F">
              <w:rPr>
                <w:rFonts w:ascii="Times New Roman" w:eastAsia="Cordia New" w:hAnsi="Times New Roman" w:cs="Times New Roman"/>
                <w:szCs w:val="22"/>
              </w:rPr>
              <w:t>-</w:t>
            </w:r>
          </w:p>
        </w:tc>
      </w:tr>
    </w:tbl>
    <w:p w:rsidR="006B1F1C" w:rsidRPr="006B1F1C" w:rsidRDefault="006B1F1C" w:rsidP="006B1F1C">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p w:rsidR="00DE4702" w:rsidRPr="007521D2" w:rsidRDefault="007521D2" w:rsidP="00965615">
      <w:pPr>
        <w:tabs>
          <w:tab w:val="left" w:pos="540"/>
        </w:tabs>
        <w:spacing w:after="0" w:line="260" w:lineRule="atLeast"/>
        <w:ind w:right="-101"/>
        <w:jc w:val="both"/>
        <w:rPr>
          <w:rFonts w:ascii="Times New Roman" w:eastAsia="Cordia New" w:hAnsi="Times New Roman" w:cs="Angsana New"/>
          <w:b/>
          <w:bCs/>
          <w:szCs w:val="22"/>
        </w:rPr>
      </w:pPr>
      <w:r w:rsidRPr="007521D2">
        <w:rPr>
          <w:rFonts w:ascii="Times New Roman" w:eastAsia="Cordia New" w:hAnsi="Times New Roman" w:cs="Angsana New"/>
          <w:b/>
          <w:bCs/>
          <w:szCs w:val="22"/>
        </w:rPr>
        <w:t>9</w:t>
      </w:r>
      <w:r w:rsidR="00965615" w:rsidRPr="007521D2">
        <w:rPr>
          <w:rFonts w:ascii="Times New Roman" w:eastAsia="Cordia New" w:hAnsi="Times New Roman" w:cs="Angsana New"/>
          <w:b/>
          <w:bCs/>
          <w:szCs w:val="22"/>
        </w:rPr>
        <w:tab/>
      </w:r>
      <w:r w:rsidR="00DE4702" w:rsidRPr="007521D2">
        <w:rPr>
          <w:rFonts w:ascii="Times New Roman" w:eastAsia="Cordia New" w:hAnsi="Times New Roman" w:cs="Angsana New"/>
          <w:b/>
          <w:bCs/>
          <w:szCs w:val="22"/>
        </w:rPr>
        <w:t>Investments in subsidiaries</w:t>
      </w:r>
    </w:p>
    <w:p w:rsidR="00DE4702" w:rsidRPr="007521D2" w:rsidRDefault="00DE4702" w:rsidP="00640F2E">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p w:rsidR="00DE4702" w:rsidRPr="007521D2" w:rsidRDefault="005D5903" w:rsidP="00DE4702">
      <w:pPr>
        <w:pStyle w:val="MacroText"/>
        <w:tabs>
          <w:tab w:val="clear" w:pos="480"/>
          <w:tab w:val="clear" w:pos="960"/>
          <w:tab w:val="clear" w:pos="1440"/>
          <w:tab w:val="clear" w:pos="1920"/>
          <w:tab w:val="clear" w:pos="2400"/>
          <w:tab w:val="clear" w:pos="2880"/>
          <w:tab w:val="clear" w:pos="3360"/>
          <w:tab w:val="clear" w:pos="3840"/>
          <w:tab w:val="clear" w:pos="4320"/>
        </w:tabs>
        <w:ind w:left="567" w:right="389" w:firstLine="0"/>
        <w:rPr>
          <w:rFonts w:ascii="Times New Roman" w:hAnsi="Times New Roman" w:cs="Cordia New"/>
          <w:sz w:val="22"/>
          <w:szCs w:val="22"/>
        </w:rPr>
      </w:pPr>
      <w:r w:rsidRPr="007521D2">
        <w:rPr>
          <w:rFonts w:ascii="Times New Roman" w:hAnsi="Times New Roman" w:cs="Times New Roman"/>
          <w:sz w:val="22"/>
          <w:szCs w:val="22"/>
        </w:rPr>
        <w:t>Movements during the six-month period ended 30 June</w:t>
      </w:r>
      <w:r w:rsidR="00DE4702" w:rsidRPr="007521D2">
        <w:rPr>
          <w:rFonts w:ascii="Times New Roman" w:hAnsi="Times New Roman" w:cs="Times New Roman"/>
          <w:sz w:val="22"/>
          <w:szCs w:val="22"/>
        </w:rPr>
        <w:t xml:space="preserve"> were as follows:</w:t>
      </w:r>
    </w:p>
    <w:p w:rsidR="00DE4702" w:rsidRPr="007521D2" w:rsidRDefault="00DE4702" w:rsidP="00640F2E">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tbl>
      <w:tblPr>
        <w:tblW w:w="9596" w:type="dxa"/>
        <w:tblInd w:w="18" w:type="dxa"/>
        <w:tblLook w:val="0000" w:firstRow="0" w:lastRow="0" w:firstColumn="0" w:lastColumn="0" w:noHBand="0" w:noVBand="0"/>
      </w:tblPr>
      <w:tblGrid>
        <w:gridCol w:w="3745"/>
        <w:gridCol w:w="938"/>
        <w:gridCol w:w="251"/>
        <w:gridCol w:w="236"/>
        <w:gridCol w:w="236"/>
        <w:gridCol w:w="418"/>
        <w:gridCol w:w="1754"/>
        <w:gridCol w:w="264"/>
        <w:gridCol w:w="1754"/>
      </w:tblGrid>
      <w:tr w:rsidR="00E163E0" w:rsidRPr="007521D2" w:rsidTr="008D401F">
        <w:trPr>
          <w:trHeight w:hRule="exact" w:val="562"/>
          <w:tblHeader/>
        </w:trPr>
        <w:tc>
          <w:tcPr>
            <w:tcW w:w="3745" w:type="dxa"/>
            <w:shd w:val="clear" w:color="auto" w:fill="auto"/>
            <w:vAlign w:val="center"/>
          </w:tcPr>
          <w:p w:rsidR="00E163E0" w:rsidRPr="007521D2" w:rsidRDefault="00E163E0" w:rsidP="008D401F">
            <w:pPr>
              <w:tabs>
                <w:tab w:val="left" w:pos="405"/>
              </w:tabs>
              <w:spacing w:after="0" w:line="240" w:lineRule="atLeast"/>
              <w:ind w:left="522" w:right="43" w:hanging="117"/>
              <w:jc w:val="thaiDistribute"/>
              <w:rPr>
                <w:rFonts w:ascii="Times New Roman" w:hAnsi="Times New Roman" w:cs="Times New Roman"/>
                <w:i/>
                <w:iCs/>
                <w:szCs w:val="22"/>
                <w:cs/>
              </w:rPr>
            </w:pPr>
          </w:p>
        </w:tc>
        <w:tc>
          <w:tcPr>
            <w:tcW w:w="938" w:type="dxa"/>
            <w:shd w:val="clear" w:color="auto" w:fill="auto"/>
            <w:vAlign w:val="center"/>
          </w:tcPr>
          <w:p w:rsidR="00E163E0" w:rsidRPr="007521D2" w:rsidRDefault="00E163E0" w:rsidP="008D401F">
            <w:pPr>
              <w:tabs>
                <w:tab w:val="left" w:pos="405"/>
              </w:tabs>
              <w:spacing w:after="0" w:line="240" w:lineRule="atLeast"/>
              <w:ind w:left="522" w:right="43" w:hanging="117"/>
              <w:jc w:val="thaiDistribute"/>
              <w:rPr>
                <w:rFonts w:ascii="Times New Roman" w:hAnsi="Times New Roman" w:cs="Times New Roman"/>
                <w:i/>
                <w:iCs/>
                <w:szCs w:val="22"/>
              </w:rPr>
            </w:pPr>
          </w:p>
        </w:tc>
        <w:tc>
          <w:tcPr>
            <w:tcW w:w="1141" w:type="dxa"/>
            <w:gridSpan w:val="4"/>
            <w:vAlign w:val="center"/>
          </w:tcPr>
          <w:p w:rsidR="00E163E0" w:rsidRPr="007521D2" w:rsidRDefault="00E163E0" w:rsidP="008D401F">
            <w:pPr>
              <w:tabs>
                <w:tab w:val="left" w:pos="405"/>
                <w:tab w:val="decimal" w:pos="930"/>
              </w:tabs>
              <w:spacing w:after="0" w:line="240" w:lineRule="atLeast"/>
              <w:ind w:left="522" w:right="43" w:hanging="117"/>
              <w:jc w:val="thaiDistribute"/>
              <w:rPr>
                <w:rFonts w:ascii="Times New Roman" w:hAnsi="Times New Roman" w:cs="Times New Roman"/>
                <w:i/>
                <w:iCs/>
                <w:szCs w:val="22"/>
              </w:rPr>
            </w:pPr>
          </w:p>
        </w:tc>
        <w:tc>
          <w:tcPr>
            <w:tcW w:w="1584" w:type="dxa"/>
            <w:gridSpan w:val="3"/>
            <w:vAlign w:val="bottom"/>
          </w:tcPr>
          <w:p w:rsidR="00E163E0" w:rsidRPr="007521D2" w:rsidRDefault="00E163E0" w:rsidP="00965615">
            <w:pPr>
              <w:spacing w:line="240" w:lineRule="atLeast"/>
              <w:ind w:right="-241"/>
              <w:jc w:val="center"/>
              <w:rPr>
                <w:rFonts w:ascii="Times New Roman" w:hAnsi="Times New Roman" w:cs="Times New Roman"/>
                <w:b/>
                <w:bCs/>
                <w:szCs w:val="22"/>
              </w:rPr>
            </w:pPr>
            <w:r w:rsidRPr="007521D2">
              <w:rPr>
                <w:rFonts w:ascii="Times New Roman" w:hAnsi="Times New Roman" w:cs="Times New Roman"/>
                <w:b/>
                <w:bCs/>
                <w:szCs w:val="22"/>
              </w:rPr>
              <w:t>Separate</w:t>
            </w:r>
            <w:r w:rsidRPr="007521D2">
              <w:rPr>
                <w:rFonts w:ascii="Times New Roman" w:hAnsi="Times New Roman" w:cs="Times New Roman"/>
                <w:b/>
                <w:bCs/>
                <w:szCs w:val="22"/>
                <w:cs/>
              </w:rPr>
              <w:br/>
            </w:r>
            <w:r w:rsidRPr="007521D2">
              <w:rPr>
                <w:rFonts w:ascii="Times New Roman" w:hAnsi="Times New Roman" w:cs="Times New Roman"/>
                <w:b/>
                <w:bCs/>
                <w:szCs w:val="22"/>
              </w:rPr>
              <w:t>financial statements</w:t>
            </w:r>
          </w:p>
        </w:tc>
      </w:tr>
      <w:tr w:rsidR="00E163E0" w:rsidRPr="007521D2" w:rsidTr="008D401F">
        <w:trPr>
          <w:trHeight w:val="216"/>
          <w:tblHeader/>
        </w:trPr>
        <w:tc>
          <w:tcPr>
            <w:tcW w:w="3745" w:type="dxa"/>
            <w:shd w:val="clear" w:color="auto" w:fill="auto"/>
            <w:vAlign w:val="bottom"/>
          </w:tcPr>
          <w:p w:rsidR="00E163E0" w:rsidRPr="007521D2" w:rsidRDefault="00E163E0" w:rsidP="008D401F">
            <w:pPr>
              <w:tabs>
                <w:tab w:val="left" w:pos="405"/>
              </w:tabs>
              <w:spacing w:after="0" w:line="240" w:lineRule="atLeast"/>
              <w:ind w:left="522" w:right="43" w:hanging="117"/>
              <w:jc w:val="center"/>
              <w:rPr>
                <w:rFonts w:ascii="Times New Roman" w:hAnsi="Times New Roman" w:cs="Times New Roman"/>
                <w:szCs w:val="22"/>
                <w:cs/>
              </w:rPr>
            </w:pPr>
          </w:p>
        </w:tc>
        <w:tc>
          <w:tcPr>
            <w:tcW w:w="1189" w:type="dxa"/>
            <w:gridSpan w:val="2"/>
            <w:shd w:val="clear" w:color="auto" w:fill="auto"/>
            <w:vAlign w:val="bottom"/>
          </w:tcPr>
          <w:p w:rsidR="00E163E0" w:rsidRPr="007521D2" w:rsidRDefault="00E163E0" w:rsidP="008D401F">
            <w:pPr>
              <w:tabs>
                <w:tab w:val="left" w:pos="405"/>
              </w:tabs>
              <w:spacing w:after="0" w:line="240" w:lineRule="atLeast"/>
              <w:ind w:left="522" w:right="43" w:hanging="117"/>
              <w:jc w:val="center"/>
              <w:rPr>
                <w:rFonts w:ascii="Times New Roman" w:hAnsi="Times New Roman" w:cs="Times New Roman"/>
                <w:szCs w:val="22"/>
              </w:rPr>
            </w:pPr>
          </w:p>
        </w:tc>
        <w:tc>
          <w:tcPr>
            <w:tcW w:w="236" w:type="dxa"/>
            <w:vAlign w:val="bottom"/>
          </w:tcPr>
          <w:p w:rsidR="00E163E0" w:rsidRPr="007521D2" w:rsidRDefault="00E163E0" w:rsidP="008D401F">
            <w:pPr>
              <w:tabs>
                <w:tab w:val="left" w:pos="405"/>
              </w:tabs>
              <w:spacing w:after="0" w:line="240" w:lineRule="atLeast"/>
              <w:ind w:left="522" w:right="43" w:hanging="117"/>
              <w:jc w:val="center"/>
              <w:rPr>
                <w:rFonts w:ascii="Times New Roman" w:hAnsi="Times New Roman" w:cs="Times New Roman"/>
                <w:szCs w:val="22"/>
              </w:rPr>
            </w:pPr>
          </w:p>
        </w:tc>
        <w:tc>
          <w:tcPr>
            <w:tcW w:w="236" w:type="dxa"/>
            <w:shd w:val="clear" w:color="auto" w:fill="auto"/>
            <w:vAlign w:val="bottom"/>
          </w:tcPr>
          <w:p w:rsidR="00E163E0" w:rsidRPr="007521D2" w:rsidRDefault="00E163E0" w:rsidP="008D401F">
            <w:pPr>
              <w:tabs>
                <w:tab w:val="left" w:pos="405"/>
              </w:tabs>
              <w:spacing w:after="0" w:line="240" w:lineRule="atLeast"/>
              <w:ind w:left="522" w:right="43" w:hanging="117"/>
              <w:jc w:val="center"/>
              <w:rPr>
                <w:rFonts w:ascii="Times New Roman" w:hAnsi="Times New Roman" w:cs="Times New Roman"/>
                <w:szCs w:val="22"/>
              </w:rPr>
            </w:pPr>
          </w:p>
        </w:tc>
        <w:tc>
          <w:tcPr>
            <w:tcW w:w="418" w:type="dxa"/>
            <w:vAlign w:val="bottom"/>
          </w:tcPr>
          <w:p w:rsidR="00E163E0" w:rsidRPr="007521D2" w:rsidRDefault="00E163E0" w:rsidP="008D401F">
            <w:pPr>
              <w:tabs>
                <w:tab w:val="left" w:pos="405"/>
              </w:tabs>
              <w:spacing w:after="0" w:line="240" w:lineRule="atLeast"/>
              <w:ind w:left="522" w:right="43" w:hanging="117"/>
              <w:jc w:val="center"/>
              <w:rPr>
                <w:rFonts w:ascii="Times New Roman" w:hAnsi="Times New Roman" w:cs="Times New Roman"/>
                <w:szCs w:val="22"/>
              </w:rPr>
            </w:pPr>
          </w:p>
        </w:tc>
        <w:tc>
          <w:tcPr>
            <w:tcW w:w="1754" w:type="dxa"/>
            <w:vAlign w:val="bottom"/>
          </w:tcPr>
          <w:p w:rsidR="00E163E0" w:rsidRPr="007521D2" w:rsidRDefault="00965615" w:rsidP="008D401F">
            <w:pPr>
              <w:tabs>
                <w:tab w:val="left" w:pos="405"/>
              </w:tabs>
              <w:spacing w:after="0" w:line="240" w:lineRule="atLeast"/>
              <w:ind w:left="522" w:right="43" w:hanging="117"/>
              <w:jc w:val="center"/>
              <w:rPr>
                <w:rFonts w:ascii="Times New Roman" w:hAnsi="Times New Roman" w:cs="Times New Roman"/>
                <w:szCs w:val="22"/>
              </w:rPr>
            </w:pPr>
            <w:r w:rsidRPr="007521D2">
              <w:rPr>
                <w:rFonts w:ascii="Times New Roman" w:hAnsi="Times New Roman" w:cs="Times New Roman"/>
                <w:szCs w:val="22"/>
              </w:rPr>
              <w:t>201</w:t>
            </w:r>
            <w:r w:rsidR="00986D6F">
              <w:rPr>
                <w:rFonts w:ascii="Times New Roman" w:hAnsi="Times New Roman" w:cs="Times New Roman"/>
                <w:szCs w:val="22"/>
              </w:rPr>
              <w:t>8</w:t>
            </w:r>
          </w:p>
        </w:tc>
        <w:tc>
          <w:tcPr>
            <w:tcW w:w="264" w:type="dxa"/>
            <w:vAlign w:val="bottom"/>
          </w:tcPr>
          <w:p w:rsidR="00E163E0" w:rsidRPr="007521D2" w:rsidRDefault="00E163E0" w:rsidP="008D401F">
            <w:pPr>
              <w:tabs>
                <w:tab w:val="left" w:pos="405"/>
              </w:tabs>
              <w:spacing w:after="0" w:line="240" w:lineRule="atLeast"/>
              <w:ind w:left="522" w:right="43" w:hanging="117"/>
              <w:jc w:val="center"/>
              <w:rPr>
                <w:rFonts w:ascii="Times New Roman" w:hAnsi="Times New Roman" w:cs="Times New Roman"/>
                <w:szCs w:val="22"/>
              </w:rPr>
            </w:pPr>
          </w:p>
        </w:tc>
        <w:tc>
          <w:tcPr>
            <w:tcW w:w="1754" w:type="dxa"/>
            <w:vAlign w:val="bottom"/>
          </w:tcPr>
          <w:p w:rsidR="00E163E0" w:rsidRPr="007521D2" w:rsidRDefault="00965615" w:rsidP="008D401F">
            <w:pPr>
              <w:tabs>
                <w:tab w:val="left" w:pos="405"/>
              </w:tabs>
              <w:spacing w:after="0" w:line="240" w:lineRule="atLeast"/>
              <w:ind w:left="522" w:right="43" w:hanging="117"/>
              <w:jc w:val="center"/>
              <w:rPr>
                <w:rFonts w:ascii="Times New Roman" w:hAnsi="Times New Roman" w:cs="Times New Roman"/>
                <w:szCs w:val="22"/>
              </w:rPr>
            </w:pPr>
            <w:r w:rsidRPr="007521D2">
              <w:rPr>
                <w:rFonts w:ascii="Times New Roman" w:hAnsi="Times New Roman" w:cs="Times New Roman"/>
                <w:szCs w:val="22"/>
              </w:rPr>
              <w:t>201</w:t>
            </w:r>
            <w:r w:rsidR="00986D6F">
              <w:rPr>
                <w:rFonts w:ascii="Times New Roman" w:hAnsi="Times New Roman" w:cs="Times New Roman"/>
                <w:szCs w:val="22"/>
              </w:rPr>
              <w:t>7</w:t>
            </w:r>
          </w:p>
        </w:tc>
      </w:tr>
      <w:tr w:rsidR="00E163E0" w:rsidRPr="007521D2" w:rsidTr="008D401F">
        <w:tblPrEx>
          <w:tblLook w:val="01E0" w:firstRow="1" w:lastRow="1" w:firstColumn="1" w:lastColumn="1" w:noHBand="0" w:noVBand="0"/>
        </w:tblPrEx>
        <w:tc>
          <w:tcPr>
            <w:tcW w:w="5824" w:type="dxa"/>
            <w:gridSpan w:val="6"/>
            <w:shd w:val="clear" w:color="auto" w:fill="auto"/>
          </w:tcPr>
          <w:p w:rsidR="00E163E0" w:rsidRPr="007521D2" w:rsidRDefault="00E163E0" w:rsidP="00021588">
            <w:pPr>
              <w:tabs>
                <w:tab w:val="left" w:pos="405"/>
              </w:tabs>
              <w:spacing w:after="0" w:line="240" w:lineRule="atLeast"/>
              <w:ind w:left="522" w:right="43" w:hanging="117"/>
              <w:jc w:val="center"/>
              <w:rPr>
                <w:rFonts w:ascii="Times New Roman" w:hAnsi="Times New Roman" w:cs="Times New Roman"/>
                <w:i/>
                <w:iCs/>
                <w:szCs w:val="22"/>
                <w:cs/>
              </w:rPr>
            </w:pPr>
          </w:p>
        </w:tc>
        <w:tc>
          <w:tcPr>
            <w:tcW w:w="3772" w:type="dxa"/>
            <w:gridSpan w:val="3"/>
            <w:shd w:val="clear" w:color="auto" w:fill="auto"/>
          </w:tcPr>
          <w:p w:rsidR="00E163E0" w:rsidRPr="007521D2" w:rsidRDefault="00E163E0" w:rsidP="00021588">
            <w:pPr>
              <w:tabs>
                <w:tab w:val="left" w:pos="405"/>
                <w:tab w:val="decimal" w:pos="547"/>
              </w:tabs>
              <w:spacing w:after="0" w:line="240" w:lineRule="atLeast"/>
              <w:ind w:left="522" w:right="43" w:hanging="117"/>
              <w:jc w:val="center"/>
              <w:rPr>
                <w:rFonts w:ascii="Times New Roman" w:hAnsi="Times New Roman" w:cs="Times New Roman"/>
                <w:i/>
                <w:iCs/>
                <w:szCs w:val="22"/>
              </w:rPr>
            </w:pPr>
            <w:r w:rsidRPr="007521D2">
              <w:rPr>
                <w:rFonts w:ascii="Times New Roman" w:hAnsi="Times New Roman" w:cs="Times New Roman"/>
                <w:i/>
                <w:iCs/>
                <w:szCs w:val="22"/>
              </w:rPr>
              <w:t xml:space="preserve">(in </w:t>
            </w:r>
            <w:r w:rsidR="00527622" w:rsidRPr="007521D2">
              <w:rPr>
                <w:rFonts w:ascii="Times New Roman" w:hAnsi="Times New Roman" w:cs="Times New Roman"/>
                <w:i/>
                <w:iCs/>
                <w:szCs w:val="22"/>
              </w:rPr>
              <w:t xml:space="preserve">thousand </w:t>
            </w:r>
            <w:r w:rsidRPr="007521D2">
              <w:rPr>
                <w:rFonts w:ascii="Times New Roman" w:hAnsi="Times New Roman" w:cs="Times New Roman"/>
                <w:i/>
                <w:iCs/>
                <w:szCs w:val="22"/>
              </w:rPr>
              <w:t>Baht)</w:t>
            </w:r>
          </w:p>
        </w:tc>
      </w:tr>
      <w:tr w:rsidR="00986D6F" w:rsidRPr="007521D2" w:rsidTr="008D401F">
        <w:tblPrEx>
          <w:tblLook w:val="01E0" w:firstRow="1" w:lastRow="1" w:firstColumn="1" w:lastColumn="1" w:noHBand="0" w:noVBand="0"/>
        </w:tblPrEx>
        <w:tc>
          <w:tcPr>
            <w:tcW w:w="5824" w:type="dxa"/>
            <w:gridSpan w:val="6"/>
            <w:shd w:val="clear" w:color="auto" w:fill="auto"/>
          </w:tcPr>
          <w:p w:rsidR="00986D6F" w:rsidRPr="00986D6F" w:rsidRDefault="00986D6F" w:rsidP="00986D6F">
            <w:pPr>
              <w:tabs>
                <w:tab w:val="left" w:pos="549"/>
              </w:tabs>
              <w:spacing w:after="0" w:line="240" w:lineRule="atLeast"/>
              <w:ind w:left="522" w:right="43" w:firstLine="27"/>
              <w:rPr>
                <w:rFonts w:ascii="Times New Roman" w:hAnsi="Times New Roman" w:cs="Times New Roman"/>
                <w:szCs w:val="22"/>
                <w:cs/>
              </w:rPr>
            </w:pPr>
            <w:r>
              <w:rPr>
                <w:rFonts w:ascii="Times New Roman" w:hAnsi="Times New Roman" w:cs="Times New Roman"/>
                <w:szCs w:val="22"/>
              </w:rPr>
              <w:t>Cost method : -</w:t>
            </w:r>
          </w:p>
        </w:tc>
        <w:tc>
          <w:tcPr>
            <w:tcW w:w="3772" w:type="dxa"/>
            <w:gridSpan w:val="3"/>
            <w:shd w:val="clear" w:color="auto" w:fill="auto"/>
          </w:tcPr>
          <w:p w:rsidR="00986D6F" w:rsidRPr="007521D2" w:rsidRDefault="00986D6F" w:rsidP="00021588">
            <w:pPr>
              <w:tabs>
                <w:tab w:val="left" w:pos="405"/>
                <w:tab w:val="decimal" w:pos="547"/>
              </w:tabs>
              <w:spacing w:after="0" w:line="240" w:lineRule="atLeast"/>
              <w:ind w:left="522" w:right="43" w:hanging="117"/>
              <w:jc w:val="center"/>
              <w:rPr>
                <w:rFonts w:ascii="Times New Roman" w:hAnsi="Times New Roman" w:cs="Times New Roman"/>
                <w:i/>
                <w:iCs/>
                <w:szCs w:val="22"/>
              </w:rPr>
            </w:pPr>
          </w:p>
        </w:tc>
      </w:tr>
      <w:tr w:rsidR="00E163E0" w:rsidRPr="007521D2" w:rsidTr="008D401F">
        <w:tblPrEx>
          <w:tblLook w:val="01E0" w:firstRow="1" w:lastRow="1" w:firstColumn="1" w:lastColumn="1" w:noHBand="0" w:noVBand="0"/>
        </w:tblPrEx>
        <w:tc>
          <w:tcPr>
            <w:tcW w:w="5824" w:type="dxa"/>
            <w:gridSpan w:val="6"/>
            <w:shd w:val="clear" w:color="auto" w:fill="auto"/>
          </w:tcPr>
          <w:p w:rsidR="00E163E0" w:rsidRPr="00986D6F" w:rsidRDefault="00E163E0" w:rsidP="00E43325">
            <w:pPr>
              <w:tabs>
                <w:tab w:val="left" w:pos="405"/>
              </w:tabs>
              <w:spacing w:after="0" w:line="240" w:lineRule="atLeast"/>
              <w:ind w:left="522" w:right="43"/>
              <w:jc w:val="thaiDistribute"/>
              <w:rPr>
                <w:rFonts w:ascii="Times New Roman" w:hAnsi="Times New Roman" w:cstheme="minorBidi"/>
                <w:szCs w:val="22"/>
                <w:cs/>
              </w:rPr>
            </w:pPr>
            <w:r w:rsidRPr="007521D2">
              <w:rPr>
                <w:rFonts w:ascii="Times New Roman" w:hAnsi="Times New Roman" w:cs="Times New Roman"/>
                <w:szCs w:val="22"/>
              </w:rPr>
              <w:t>At 1 January</w:t>
            </w:r>
          </w:p>
        </w:tc>
        <w:tc>
          <w:tcPr>
            <w:tcW w:w="1754" w:type="dxa"/>
            <w:shd w:val="clear" w:color="auto" w:fill="auto"/>
            <w:vAlign w:val="bottom"/>
          </w:tcPr>
          <w:p w:rsidR="00E163E0" w:rsidRPr="007521D2" w:rsidRDefault="00986D6F" w:rsidP="00954977">
            <w:pPr>
              <w:tabs>
                <w:tab w:val="decimal" w:pos="1062"/>
              </w:tabs>
              <w:spacing w:after="0" w:line="240" w:lineRule="atLeast"/>
              <w:ind w:left="432" w:right="43"/>
              <w:jc w:val="thaiDistribute"/>
              <w:rPr>
                <w:rFonts w:ascii="Times New Roman" w:hAnsi="Times New Roman" w:cs="Times New Roman"/>
                <w:szCs w:val="22"/>
              </w:rPr>
            </w:pPr>
            <w:r w:rsidRPr="00986D6F">
              <w:rPr>
                <w:rFonts w:ascii="Times New Roman" w:hAnsi="Times New Roman" w:cs="Times New Roman"/>
                <w:szCs w:val="22"/>
              </w:rPr>
              <w:t>445,085</w:t>
            </w:r>
          </w:p>
        </w:tc>
        <w:tc>
          <w:tcPr>
            <w:tcW w:w="264" w:type="dxa"/>
            <w:shd w:val="clear" w:color="auto" w:fill="auto"/>
            <w:vAlign w:val="bottom"/>
          </w:tcPr>
          <w:p w:rsidR="00E163E0" w:rsidRPr="007521D2" w:rsidRDefault="00E163E0" w:rsidP="00954977">
            <w:pPr>
              <w:tabs>
                <w:tab w:val="decimal" w:pos="1062"/>
              </w:tabs>
              <w:spacing w:after="0" w:line="240" w:lineRule="atLeast"/>
              <w:ind w:left="432" w:right="43"/>
              <w:jc w:val="thaiDistribute"/>
              <w:rPr>
                <w:rFonts w:ascii="Times New Roman" w:hAnsi="Times New Roman" w:cs="Times New Roman"/>
                <w:szCs w:val="22"/>
                <w:cs/>
              </w:rPr>
            </w:pPr>
          </w:p>
        </w:tc>
        <w:tc>
          <w:tcPr>
            <w:tcW w:w="1754" w:type="dxa"/>
            <w:shd w:val="clear" w:color="auto" w:fill="auto"/>
            <w:vAlign w:val="bottom"/>
          </w:tcPr>
          <w:p w:rsidR="00E163E0" w:rsidRPr="007521D2" w:rsidRDefault="00986D6F" w:rsidP="00954977">
            <w:pPr>
              <w:tabs>
                <w:tab w:val="decimal" w:pos="1062"/>
              </w:tabs>
              <w:spacing w:after="0" w:line="240" w:lineRule="atLeast"/>
              <w:ind w:left="432" w:right="43"/>
              <w:jc w:val="thaiDistribute"/>
              <w:rPr>
                <w:rFonts w:ascii="Times New Roman" w:hAnsi="Times New Roman" w:cs="Times New Roman"/>
                <w:szCs w:val="22"/>
              </w:rPr>
            </w:pPr>
            <w:r w:rsidRPr="00986D6F">
              <w:rPr>
                <w:rFonts w:ascii="Times New Roman" w:hAnsi="Times New Roman" w:cs="Times New Roman"/>
                <w:szCs w:val="22"/>
              </w:rPr>
              <w:t>445,085</w:t>
            </w:r>
          </w:p>
        </w:tc>
      </w:tr>
      <w:tr w:rsidR="00E163E0" w:rsidRPr="007521D2" w:rsidTr="008D401F">
        <w:tblPrEx>
          <w:tblLook w:val="01E0" w:firstRow="1" w:lastRow="1" w:firstColumn="1" w:lastColumn="1" w:noHBand="0" w:noVBand="0"/>
        </w:tblPrEx>
        <w:tc>
          <w:tcPr>
            <w:tcW w:w="5824" w:type="dxa"/>
            <w:gridSpan w:val="6"/>
            <w:shd w:val="clear" w:color="auto" w:fill="auto"/>
          </w:tcPr>
          <w:p w:rsidR="00E163E0" w:rsidRPr="007521D2" w:rsidRDefault="00E163E0" w:rsidP="00E43325">
            <w:pPr>
              <w:tabs>
                <w:tab w:val="left" w:pos="405"/>
              </w:tabs>
              <w:spacing w:after="0" w:line="240" w:lineRule="atLeast"/>
              <w:ind w:left="522" w:right="43"/>
              <w:jc w:val="thaiDistribute"/>
              <w:rPr>
                <w:rFonts w:ascii="Times New Roman" w:hAnsi="Times New Roman" w:cs="Times New Roman"/>
                <w:szCs w:val="22"/>
                <w:cs/>
              </w:rPr>
            </w:pPr>
            <w:r w:rsidRPr="007521D2">
              <w:rPr>
                <w:rFonts w:ascii="Times New Roman" w:hAnsi="Times New Roman" w:cs="Times New Roman"/>
                <w:szCs w:val="22"/>
              </w:rPr>
              <w:t>No change during the period</w:t>
            </w:r>
          </w:p>
        </w:tc>
        <w:tc>
          <w:tcPr>
            <w:tcW w:w="1754" w:type="dxa"/>
            <w:tcBorders>
              <w:bottom w:val="single" w:sz="4" w:space="0" w:color="auto"/>
            </w:tcBorders>
            <w:shd w:val="clear" w:color="auto" w:fill="auto"/>
            <w:vAlign w:val="bottom"/>
          </w:tcPr>
          <w:p w:rsidR="00E163E0" w:rsidRPr="007521D2" w:rsidRDefault="00527622" w:rsidP="00954977">
            <w:pPr>
              <w:tabs>
                <w:tab w:val="decimal" w:pos="873"/>
              </w:tabs>
              <w:spacing w:after="0" w:line="240" w:lineRule="atLeast"/>
              <w:ind w:left="432" w:right="43"/>
              <w:jc w:val="thaiDistribute"/>
              <w:rPr>
                <w:rFonts w:ascii="Times New Roman" w:hAnsi="Times New Roman" w:cs="Times New Roman"/>
                <w:szCs w:val="22"/>
              </w:rPr>
            </w:pPr>
            <w:r w:rsidRPr="007521D2">
              <w:rPr>
                <w:rFonts w:ascii="Times New Roman" w:hAnsi="Times New Roman" w:cs="Times New Roman"/>
                <w:szCs w:val="22"/>
              </w:rPr>
              <w:t>-</w:t>
            </w:r>
          </w:p>
        </w:tc>
        <w:tc>
          <w:tcPr>
            <w:tcW w:w="264" w:type="dxa"/>
            <w:shd w:val="clear" w:color="auto" w:fill="auto"/>
            <w:vAlign w:val="bottom"/>
          </w:tcPr>
          <w:p w:rsidR="00E163E0" w:rsidRPr="007521D2" w:rsidRDefault="00E163E0" w:rsidP="00954977">
            <w:pPr>
              <w:tabs>
                <w:tab w:val="decimal" w:pos="1062"/>
              </w:tabs>
              <w:spacing w:after="0" w:line="240" w:lineRule="atLeast"/>
              <w:ind w:left="432" w:right="43"/>
              <w:jc w:val="thaiDistribute"/>
              <w:rPr>
                <w:rFonts w:ascii="Times New Roman" w:hAnsi="Times New Roman" w:cs="Times New Roman"/>
                <w:szCs w:val="22"/>
                <w:cs/>
              </w:rPr>
            </w:pPr>
          </w:p>
        </w:tc>
        <w:tc>
          <w:tcPr>
            <w:tcW w:w="1754" w:type="dxa"/>
            <w:tcBorders>
              <w:bottom w:val="single" w:sz="4" w:space="0" w:color="auto"/>
            </w:tcBorders>
            <w:shd w:val="clear" w:color="auto" w:fill="auto"/>
            <w:vAlign w:val="bottom"/>
          </w:tcPr>
          <w:p w:rsidR="00E163E0" w:rsidRPr="007521D2" w:rsidRDefault="00527622" w:rsidP="00954977">
            <w:pPr>
              <w:tabs>
                <w:tab w:val="decimal" w:pos="943"/>
              </w:tabs>
              <w:spacing w:after="0" w:line="240" w:lineRule="atLeast"/>
              <w:ind w:left="432" w:right="43"/>
              <w:jc w:val="thaiDistribute"/>
              <w:rPr>
                <w:rFonts w:ascii="Times New Roman" w:hAnsi="Times New Roman" w:cs="Times New Roman"/>
                <w:szCs w:val="22"/>
              </w:rPr>
            </w:pPr>
            <w:r w:rsidRPr="007521D2">
              <w:rPr>
                <w:rFonts w:ascii="Times New Roman" w:hAnsi="Times New Roman" w:cs="Times New Roman"/>
                <w:szCs w:val="22"/>
              </w:rPr>
              <w:t>-</w:t>
            </w:r>
          </w:p>
        </w:tc>
      </w:tr>
      <w:tr w:rsidR="00E163E0" w:rsidRPr="007521D2" w:rsidTr="008D401F">
        <w:tblPrEx>
          <w:tblLook w:val="01E0" w:firstRow="1" w:lastRow="1" w:firstColumn="1" w:lastColumn="1" w:noHBand="0" w:noVBand="0"/>
        </w:tblPrEx>
        <w:tc>
          <w:tcPr>
            <w:tcW w:w="5824" w:type="dxa"/>
            <w:gridSpan w:val="6"/>
            <w:shd w:val="clear" w:color="auto" w:fill="auto"/>
          </w:tcPr>
          <w:p w:rsidR="00E163E0" w:rsidRPr="00986D6F" w:rsidRDefault="00E163E0" w:rsidP="005D5903">
            <w:pPr>
              <w:tabs>
                <w:tab w:val="left" w:pos="405"/>
              </w:tabs>
              <w:spacing w:after="0" w:line="240" w:lineRule="atLeast"/>
              <w:ind w:left="522" w:right="43"/>
              <w:jc w:val="thaiDistribute"/>
              <w:rPr>
                <w:rFonts w:ascii="Times New Roman" w:hAnsi="Times New Roman" w:cstheme="minorBidi"/>
                <w:szCs w:val="22"/>
                <w:cs/>
              </w:rPr>
            </w:pPr>
            <w:r w:rsidRPr="007521D2">
              <w:rPr>
                <w:rFonts w:ascii="Times New Roman" w:hAnsi="Times New Roman" w:cs="Times New Roman"/>
                <w:szCs w:val="22"/>
              </w:rPr>
              <w:t xml:space="preserve">At </w:t>
            </w:r>
            <w:r w:rsidR="00BC30EB" w:rsidRPr="007521D2">
              <w:rPr>
                <w:rFonts w:ascii="Times New Roman" w:hAnsi="Times New Roman" w:cs="Times New Roman"/>
                <w:szCs w:val="22"/>
              </w:rPr>
              <w:t>3</w:t>
            </w:r>
            <w:r w:rsidR="005D5903" w:rsidRPr="007521D2">
              <w:rPr>
                <w:rFonts w:ascii="Times New Roman" w:hAnsi="Times New Roman" w:cs="Times New Roman"/>
                <w:szCs w:val="22"/>
              </w:rPr>
              <w:t>0 June</w:t>
            </w:r>
          </w:p>
        </w:tc>
        <w:tc>
          <w:tcPr>
            <w:tcW w:w="1754" w:type="dxa"/>
            <w:tcBorders>
              <w:top w:val="single" w:sz="4" w:space="0" w:color="auto"/>
            </w:tcBorders>
            <w:shd w:val="clear" w:color="auto" w:fill="auto"/>
            <w:vAlign w:val="bottom"/>
          </w:tcPr>
          <w:p w:rsidR="00E163E0" w:rsidRPr="007521D2" w:rsidRDefault="00527622" w:rsidP="00954977">
            <w:pPr>
              <w:tabs>
                <w:tab w:val="decimal" w:pos="1062"/>
              </w:tabs>
              <w:spacing w:after="0" w:line="240" w:lineRule="atLeast"/>
              <w:ind w:left="432" w:right="43"/>
              <w:jc w:val="thaiDistribute"/>
              <w:rPr>
                <w:rFonts w:ascii="Times New Roman" w:hAnsi="Times New Roman" w:cs="Times New Roman"/>
                <w:szCs w:val="22"/>
              </w:rPr>
            </w:pPr>
            <w:r w:rsidRPr="007521D2">
              <w:rPr>
                <w:rFonts w:ascii="Times New Roman" w:hAnsi="Times New Roman" w:cs="Times New Roman"/>
                <w:szCs w:val="22"/>
              </w:rPr>
              <w:t>445,085</w:t>
            </w:r>
          </w:p>
        </w:tc>
        <w:tc>
          <w:tcPr>
            <w:tcW w:w="264" w:type="dxa"/>
            <w:shd w:val="clear" w:color="auto" w:fill="auto"/>
            <w:vAlign w:val="bottom"/>
          </w:tcPr>
          <w:p w:rsidR="00E163E0" w:rsidRPr="007521D2" w:rsidRDefault="00E163E0" w:rsidP="00954977">
            <w:pPr>
              <w:tabs>
                <w:tab w:val="decimal" w:pos="1062"/>
              </w:tabs>
              <w:spacing w:after="0" w:line="240" w:lineRule="atLeast"/>
              <w:ind w:left="432" w:right="43"/>
              <w:jc w:val="thaiDistribute"/>
              <w:rPr>
                <w:rFonts w:ascii="Times New Roman" w:hAnsi="Times New Roman" w:cs="Times New Roman"/>
                <w:szCs w:val="22"/>
                <w:cs/>
              </w:rPr>
            </w:pPr>
          </w:p>
        </w:tc>
        <w:tc>
          <w:tcPr>
            <w:tcW w:w="1754" w:type="dxa"/>
            <w:tcBorders>
              <w:top w:val="single" w:sz="4" w:space="0" w:color="auto"/>
            </w:tcBorders>
            <w:shd w:val="clear" w:color="auto" w:fill="auto"/>
            <w:vAlign w:val="bottom"/>
          </w:tcPr>
          <w:p w:rsidR="00E163E0" w:rsidRPr="007521D2" w:rsidRDefault="00527622" w:rsidP="00954977">
            <w:pPr>
              <w:tabs>
                <w:tab w:val="decimal" w:pos="1062"/>
              </w:tabs>
              <w:spacing w:after="0" w:line="240" w:lineRule="atLeast"/>
              <w:ind w:left="432" w:right="43"/>
              <w:jc w:val="thaiDistribute"/>
              <w:rPr>
                <w:rFonts w:ascii="Times New Roman" w:hAnsi="Times New Roman" w:cs="Times New Roman"/>
                <w:szCs w:val="22"/>
              </w:rPr>
            </w:pPr>
            <w:r w:rsidRPr="007521D2">
              <w:rPr>
                <w:rFonts w:ascii="Times New Roman" w:hAnsi="Times New Roman" w:cs="Times New Roman"/>
                <w:szCs w:val="22"/>
              </w:rPr>
              <w:t>445,085</w:t>
            </w:r>
          </w:p>
        </w:tc>
      </w:tr>
      <w:tr w:rsidR="00E163E0" w:rsidRPr="007521D2" w:rsidTr="008D401F">
        <w:tblPrEx>
          <w:tblLook w:val="01E0" w:firstRow="1" w:lastRow="1" w:firstColumn="1" w:lastColumn="1" w:noHBand="0" w:noVBand="0"/>
        </w:tblPrEx>
        <w:tc>
          <w:tcPr>
            <w:tcW w:w="5824" w:type="dxa"/>
            <w:gridSpan w:val="6"/>
            <w:shd w:val="clear" w:color="auto" w:fill="auto"/>
          </w:tcPr>
          <w:p w:rsidR="00E163E0" w:rsidRPr="007521D2" w:rsidRDefault="00E163E0" w:rsidP="00E43325">
            <w:pPr>
              <w:tabs>
                <w:tab w:val="left" w:pos="405"/>
              </w:tabs>
              <w:spacing w:after="0" w:line="240" w:lineRule="atLeast"/>
              <w:ind w:left="522" w:right="43"/>
              <w:jc w:val="thaiDistribute"/>
              <w:rPr>
                <w:rFonts w:ascii="Times New Roman" w:hAnsi="Times New Roman" w:cs="Times New Roman"/>
                <w:szCs w:val="22"/>
                <w:cs/>
              </w:rPr>
            </w:pPr>
            <w:r w:rsidRPr="007521D2">
              <w:rPr>
                <w:rFonts w:ascii="Times New Roman" w:hAnsi="Times New Roman" w:cs="Times New Roman"/>
                <w:i/>
                <w:iCs/>
                <w:szCs w:val="22"/>
              </w:rPr>
              <w:t>Less</w:t>
            </w:r>
            <w:r w:rsidRPr="007521D2">
              <w:rPr>
                <w:rFonts w:ascii="Times New Roman" w:hAnsi="Times New Roman" w:cs="Times New Roman"/>
                <w:szCs w:val="22"/>
              </w:rPr>
              <w:t xml:space="preserve"> allowance devaluation of investments</w:t>
            </w:r>
          </w:p>
        </w:tc>
        <w:tc>
          <w:tcPr>
            <w:tcW w:w="1754" w:type="dxa"/>
            <w:tcBorders>
              <w:bottom w:val="single" w:sz="4" w:space="0" w:color="auto"/>
            </w:tcBorders>
            <w:shd w:val="clear" w:color="auto" w:fill="auto"/>
            <w:vAlign w:val="bottom"/>
          </w:tcPr>
          <w:p w:rsidR="00E163E0" w:rsidRPr="007521D2" w:rsidRDefault="00527622" w:rsidP="00954977">
            <w:pPr>
              <w:tabs>
                <w:tab w:val="decimal" w:pos="963"/>
              </w:tabs>
              <w:spacing w:after="0" w:line="240" w:lineRule="atLeast"/>
              <w:ind w:left="351" w:right="43"/>
              <w:jc w:val="thaiDistribute"/>
              <w:rPr>
                <w:rFonts w:ascii="Times New Roman" w:hAnsi="Times New Roman" w:cs="Times New Roman"/>
                <w:szCs w:val="22"/>
              </w:rPr>
            </w:pPr>
            <w:r w:rsidRPr="007521D2">
              <w:rPr>
                <w:rFonts w:ascii="Times New Roman" w:hAnsi="Times New Roman" w:cs="Times New Roman"/>
                <w:szCs w:val="22"/>
              </w:rPr>
              <w:t>(445,085)</w:t>
            </w:r>
          </w:p>
        </w:tc>
        <w:tc>
          <w:tcPr>
            <w:tcW w:w="264" w:type="dxa"/>
            <w:shd w:val="clear" w:color="auto" w:fill="auto"/>
            <w:vAlign w:val="bottom"/>
          </w:tcPr>
          <w:p w:rsidR="00E163E0" w:rsidRPr="007521D2" w:rsidRDefault="00E163E0" w:rsidP="00954977">
            <w:pPr>
              <w:tabs>
                <w:tab w:val="decimal" w:pos="1062"/>
              </w:tabs>
              <w:spacing w:after="0" w:line="240" w:lineRule="atLeast"/>
              <w:ind w:left="432" w:right="43"/>
              <w:jc w:val="thaiDistribute"/>
              <w:rPr>
                <w:rFonts w:ascii="Times New Roman" w:hAnsi="Times New Roman" w:cs="Times New Roman"/>
                <w:szCs w:val="22"/>
                <w:cs/>
              </w:rPr>
            </w:pPr>
          </w:p>
        </w:tc>
        <w:tc>
          <w:tcPr>
            <w:tcW w:w="1754" w:type="dxa"/>
            <w:tcBorders>
              <w:bottom w:val="single" w:sz="4" w:space="0" w:color="auto"/>
            </w:tcBorders>
            <w:shd w:val="clear" w:color="auto" w:fill="auto"/>
            <w:vAlign w:val="bottom"/>
          </w:tcPr>
          <w:p w:rsidR="00E163E0" w:rsidRPr="007521D2" w:rsidRDefault="00527622" w:rsidP="00954977">
            <w:pPr>
              <w:tabs>
                <w:tab w:val="decimal" w:pos="963"/>
              </w:tabs>
              <w:spacing w:after="0" w:line="240" w:lineRule="atLeast"/>
              <w:ind w:left="351" w:right="43"/>
              <w:jc w:val="thaiDistribute"/>
              <w:rPr>
                <w:rFonts w:ascii="Times New Roman" w:hAnsi="Times New Roman" w:cs="Times New Roman"/>
                <w:szCs w:val="22"/>
              </w:rPr>
            </w:pPr>
            <w:r w:rsidRPr="007521D2">
              <w:rPr>
                <w:rFonts w:ascii="Times New Roman" w:hAnsi="Times New Roman" w:cs="Times New Roman"/>
                <w:szCs w:val="22"/>
              </w:rPr>
              <w:t>(445,085)</w:t>
            </w:r>
          </w:p>
        </w:tc>
      </w:tr>
      <w:tr w:rsidR="00E163E0" w:rsidRPr="007521D2" w:rsidTr="008D401F">
        <w:tblPrEx>
          <w:tblLook w:val="01E0" w:firstRow="1" w:lastRow="1" w:firstColumn="1" w:lastColumn="1" w:noHBand="0" w:noVBand="0"/>
        </w:tblPrEx>
        <w:tc>
          <w:tcPr>
            <w:tcW w:w="5824" w:type="dxa"/>
            <w:gridSpan w:val="6"/>
            <w:shd w:val="clear" w:color="auto" w:fill="auto"/>
          </w:tcPr>
          <w:p w:rsidR="00E163E0" w:rsidRPr="007521D2" w:rsidRDefault="00E163E0" w:rsidP="00E43325">
            <w:pPr>
              <w:tabs>
                <w:tab w:val="left" w:pos="405"/>
              </w:tabs>
              <w:spacing w:after="0" w:line="240" w:lineRule="atLeast"/>
              <w:ind w:left="522" w:right="43"/>
              <w:jc w:val="thaiDistribute"/>
              <w:rPr>
                <w:rFonts w:ascii="Times New Roman" w:hAnsi="Times New Roman" w:cs="Times New Roman"/>
                <w:b/>
                <w:bCs/>
                <w:szCs w:val="22"/>
                <w:cs/>
              </w:rPr>
            </w:pPr>
            <w:r w:rsidRPr="007521D2">
              <w:rPr>
                <w:rFonts w:ascii="Times New Roman" w:hAnsi="Times New Roman" w:cs="Times New Roman"/>
                <w:b/>
                <w:bCs/>
                <w:szCs w:val="22"/>
              </w:rPr>
              <w:t>Net</w:t>
            </w:r>
          </w:p>
        </w:tc>
        <w:tc>
          <w:tcPr>
            <w:tcW w:w="1754" w:type="dxa"/>
            <w:tcBorders>
              <w:top w:val="single" w:sz="4" w:space="0" w:color="auto"/>
              <w:bottom w:val="double" w:sz="4" w:space="0" w:color="auto"/>
            </w:tcBorders>
            <w:shd w:val="clear" w:color="auto" w:fill="auto"/>
            <w:vAlign w:val="bottom"/>
          </w:tcPr>
          <w:p w:rsidR="00E163E0" w:rsidRPr="007521D2" w:rsidRDefault="00527622" w:rsidP="00954977">
            <w:pPr>
              <w:tabs>
                <w:tab w:val="decimal" w:pos="873"/>
              </w:tabs>
              <w:spacing w:after="0" w:line="240" w:lineRule="atLeast"/>
              <w:ind w:left="432" w:right="43"/>
              <w:jc w:val="thaiDistribute"/>
              <w:rPr>
                <w:rFonts w:ascii="Times New Roman" w:hAnsi="Times New Roman" w:cs="Times New Roman"/>
                <w:b/>
                <w:bCs/>
                <w:szCs w:val="22"/>
              </w:rPr>
            </w:pPr>
            <w:r w:rsidRPr="007521D2">
              <w:rPr>
                <w:rFonts w:ascii="Times New Roman" w:hAnsi="Times New Roman" w:cs="Times New Roman"/>
                <w:b/>
                <w:bCs/>
                <w:szCs w:val="22"/>
              </w:rPr>
              <w:t>-</w:t>
            </w:r>
          </w:p>
        </w:tc>
        <w:tc>
          <w:tcPr>
            <w:tcW w:w="264" w:type="dxa"/>
            <w:shd w:val="clear" w:color="auto" w:fill="auto"/>
            <w:vAlign w:val="bottom"/>
          </w:tcPr>
          <w:p w:rsidR="00E163E0" w:rsidRPr="007521D2" w:rsidRDefault="00E163E0" w:rsidP="00954977">
            <w:pPr>
              <w:tabs>
                <w:tab w:val="decimal" w:pos="1062"/>
              </w:tabs>
              <w:spacing w:after="0" w:line="240" w:lineRule="atLeast"/>
              <w:ind w:left="432" w:right="43"/>
              <w:jc w:val="thaiDistribute"/>
              <w:rPr>
                <w:rFonts w:ascii="Times New Roman" w:hAnsi="Times New Roman" w:cs="Times New Roman"/>
                <w:b/>
                <w:bCs/>
                <w:szCs w:val="22"/>
                <w:cs/>
              </w:rPr>
            </w:pPr>
          </w:p>
        </w:tc>
        <w:tc>
          <w:tcPr>
            <w:tcW w:w="1754" w:type="dxa"/>
            <w:tcBorders>
              <w:top w:val="single" w:sz="4" w:space="0" w:color="auto"/>
              <w:bottom w:val="double" w:sz="4" w:space="0" w:color="auto"/>
            </w:tcBorders>
            <w:shd w:val="clear" w:color="auto" w:fill="auto"/>
            <w:vAlign w:val="bottom"/>
          </w:tcPr>
          <w:p w:rsidR="00E163E0" w:rsidRPr="007521D2" w:rsidRDefault="00527622" w:rsidP="00D51BF2">
            <w:pPr>
              <w:tabs>
                <w:tab w:val="decimal" w:pos="943"/>
              </w:tabs>
              <w:spacing w:after="0" w:line="240" w:lineRule="atLeast"/>
              <w:ind w:left="432" w:right="43"/>
              <w:jc w:val="thaiDistribute"/>
              <w:rPr>
                <w:rFonts w:ascii="Times New Roman" w:hAnsi="Times New Roman" w:cs="Times New Roman"/>
                <w:b/>
                <w:bCs/>
                <w:szCs w:val="22"/>
              </w:rPr>
            </w:pPr>
            <w:r w:rsidRPr="007521D2">
              <w:rPr>
                <w:rFonts w:ascii="Times New Roman" w:hAnsi="Times New Roman" w:cs="Times New Roman"/>
                <w:b/>
                <w:bCs/>
                <w:szCs w:val="22"/>
              </w:rPr>
              <w:t>-</w:t>
            </w:r>
          </w:p>
        </w:tc>
      </w:tr>
    </w:tbl>
    <w:p w:rsidR="00DE4702" w:rsidRPr="00B27444" w:rsidRDefault="00DE4702" w:rsidP="00DE4702">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389" w:firstLine="0"/>
        <w:rPr>
          <w:rFonts w:ascii="Times New Roman" w:hAnsi="Times New Roman" w:cs="Cordia New"/>
          <w:sz w:val="20"/>
          <w:highlight w:val="yellow"/>
        </w:rPr>
      </w:pPr>
    </w:p>
    <w:p w:rsidR="00DE4702" w:rsidRPr="00B27444" w:rsidRDefault="00DE4702" w:rsidP="00DE4702">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389" w:firstLine="0"/>
        <w:rPr>
          <w:rFonts w:ascii="Times New Roman" w:hAnsi="Times New Roman" w:cs="Cordia New"/>
          <w:sz w:val="20"/>
          <w:highlight w:val="yellow"/>
          <w:lang w:val="en-GB"/>
        </w:rPr>
        <w:sectPr w:rsidR="00DE4702" w:rsidRPr="00B27444" w:rsidSect="00A009F0">
          <w:headerReference w:type="default" r:id="rId8"/>
          <w:footerReference w:type="even" r:id="rId9"/>
          <w:footerReference w:type="default" r:id="rId10"/>
          <w:pgSz w:w="11907" w:h="16840" w:code="9"/>
          <w:pgMar w:top="1170" w:right="1008" w:bottom="1170" w:left="1440" w:header="706" w:footer="480" w:gutter="0"/>
          <w:pgNumType w:start="14"/>
          <w:cols w:space="737"/>
        </w:sectPr>
      </w:pPr>
    </w:p>
    <w:p w:rsidR="00E163E0" w:rsidRPr="008C18A7" w:rsidRDefault="00DE4702"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r w:rsidRPr="008C18A7">
        <w:rPr>
          <w:rFonts w:ascii="Times New Roman" w:hAnsi="Times New Roman"/>
          <w:sz w:val="22"/>
          <w:szCs w:val="22"/>
        </w:rPr>
        <w:lastRenderedPageBreak/>
        <w:t>Investments in subsidiaries</w:t>
      </w:r>
      <w:r w:rsidR="00ED0ADA" w:rsidRPr="008C18A7">
        <w:rPr>
          <w:rFonts w:ascii="Times New Roman" w:hAnsi="Times New Roman"/>
          <w:sz w:val="22"/>
          <w:szCs w:val="22"/>
        </w:rPr>
        <w:t xml:space="preserve"> as at </w:t>
      </w:r>
      <w:r w:rsidR="002A5FAE" w:rsidRPr="008C18A7">
        <w:rPr>
          <w:rFonts w:ascii="Times New Roman" w:hAnsi="Times New Roman"/>
          <w:sz w:val="22"/>
          <w:szCs w:val="22"/>
        </w:rPr>
        <w:t>30 June</w:t>
      </w:r>
      <w:r w:rsidR="008C18A7">
        <w:rPr>
          <w:rFonts w:ascii="Times New Roman" w:hAnsi="Times New Roman"/>
          <w:sz w:val="22"/>
          <w:szCs w:val="22"/>
        </w:rPr>
        <w:t xml:space="preserve"> 2018 and 31 December 2017</w:t>
      </w:r>
      <w:r w:rsidR="00E35081" w:rsidRPr="008C18A7">
        <w:rPr>
          <w:rFonts w:ascii="Times New Roman" w:hAnsi="Times New Roman"/>
          <w:sz w:val="22"/>
          <w:szCs w:val="22"/>
        </w:rPr>
        <w:t xml:space="preserve"> </w:t>
      </w:r>
      <w:r w:rsidR="00630399" w:rsidRPr="008C18A7">
        <w:rPr>
          <w:rFonts w:ascii="Times New Roman" w:hAnsi="Times New Roman"/>
          <w:sz w:val="22"/>
          <w:szCs w:val="22"/>
        </w:rPr>
        <w:t>and dividend income from those investments for the period then ended,</w:t>
      </w:r>
      <w:r w:rsidRPr="008C18A7">
        <w:rPr>
          <w:rFonts w:ascii="Times New Roman" w:hAnsi="Times New Roman"/>
          <w:sz w:val="22"/>
          <w:szCs w:val="22"/>
        </w:rPr>
        <w:t xml:space="preserve"> were as follows:</w:t>
      </w:r>
    </w:p>
    <w:p w:rsidR="00E163E0" w:rsidRDefault="00E163E0"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tbl>
      <w:tblPr>
        <w:tblW w:w="15570" w:type="dxa"/>
        <w:tblInd w:w="38" w:type="dxa"/>
        <w:tblLayout w:type="fixed"/>
        <w:tblLook w:val="01E0" w:firstRow="1" w:lastRow="1" w:firstColumn="1" w:lastColumn="1" w:noHBand="0" w:noVBand="0"/>
      </w:tblPr>
      <w:tblGrid>
        <w:gridCol w:w="2326"/>
        <w:gridCol w:w="734"/>
        <w:gridCol w:w="250"/>
        <w:gridCol w:w="975"/>
        <w:gridCol w:w="28"/>
        <w:gridCol w:w="236"/>
        <w:gridCol w:w="789"/>
        <w:gridCol w:w="24"/>
        <w:gridCol w:w="212"/>
        <w:gridCol w:w="24"/>
        <w:gridCol w:w="981"/>
        <w:gridCol w:w="236"/>
        <w:gridCol w:w="12"/>
        <w:gridCol w:w="843"/>
        <w:gridCol w:w="36"/>
        <w:gridCol w:w="212"/>
        <w:gridCol w:w="36"/>
        <w:gridCol w:w="965"/>
        <w:gridCol w:w="36"/>
        <w:gridCol w:w="220"/>
        <w:gridCol w:w="54"/>
        <w:gridCol w:w="670"/>
        <w:gridCol w:w="36"/>
        <w:gridCol w:w="200"/>
        <w:gridCol w:w="36"/>
        <w:gridCol w:w="846"/>
        <w:gridCol w:w="70"/>
        <w:gridCol w:w="240"/>
        <w:gridCol w:w="36"/>
        <w:gridCol w:w="707"/>
        <w:gridCol w:w="91"/>
        <w:gridCol w:w="177"/>
        <w:gridCol w:w="59"/>
        <w:gridCol w:w="924"/>
        <w:gridCol w:w="88"/>
        <w:gridCol w:w="159"/>
        <w:gridCol w:w="88"/>
        <w:gridCol w:w="645"/>
        <w:gridCol w:w="88"/>
        <w:gridCol w:w="148"/>
        <w:gridCol w:w="88"/>
        <w:gridCol w:w="889"/>
        <w:gridCol w:w="36"/>
        <w:gridCol w:w="20"/>
      </w:tblGrid>
      <w:tr w:rsidR="009A3F36" w:rsidRPr="00150543" w:rsidTr="009B1351">
        <w:trPr>
          <w:gridAfter w:val="2"/>
          <w:wAfter w:w="56" w:type="dxa"/>
          <w:trHeight w:val="291"/>
        </w:trPr>
        <w:tc>
          <w:tcPr>
            <w:tcW w:w="2326" w:type="dxa"/>
          </w:tcPr>
          <w:p w:rsidR="009A3F36" w:rsidRPr="00150543" w:rsidRDefault="009A3F36" w:rsidP="009B1351">
            <w:pPr>
              <w:spacing w:after="0" w:line="240" w:lineRule="atLeast"/>
              <w:ind w:left="-250" w:firstLine="232"/>
              <w:rPr>
                <w:rFonts w:ascii="Times New Roman" w:hAnsi="Times New Roman" w:cs="Times New Roman"/>
                <w:sz w:val="18"/>
                <w:szCs w:val="18"/>
              </w:rPr>
            </w:pPr>
          </w:p>
        </w:tc>
        <w:tc>
          <w:tcPr>
            <w:tcW w:w="13188" w:type="dxa"/>
            <w:gridSpan w:val="41"/>
          </w:tcPr>
          <w:p w:rsidR="009A3F36" w:rsidRPr="00150543" w:rsidRDefault="009A3F36" w:rsidP="009B1351">
            <w:pPr>
              <w:spacing w:after="0" w:line="240" w:lineRule="atLeast"/>
              <w:ind w:left="-78"/>
              <w:jc w:val="center"/>
              <w:rPr>
                <w:rFonts w:ascii="Times New Roman" w:hAnsi="Times New Roman" w:cs="Times New Roman"/>
                <w:b/>
                <w:bCs/>
                <w:sz w:val="18"/>
                <w:szCs w:val="18"/>
                <w:cs/>
              </w:rPr>
            </w:pPr>
            <w:r w:rsidRPr="00150543">
              <w:rPr>
                <w:rFonts w:ascii="Times New Roman" w:hAnsi="Times New Roman" w:cs="Times New Roman"/>
                <w:b/>
                <w:bCs/>
                <w:sz w:val="18"/>
                <w:szCs w:val="18"/>
              </w:rPr>
              <w:t>Separate financial statements</w:t>
            </w:r>
          </w:p>
        </w:tc>
      </w:tr>
      <w:tr w:rsidR="009A3F36" w:rsidRPr="00150543" w:rsidTr="009B1351">
        <w:trPr>
          <w:trHeight w:val="261"/>
        </w:trPr>
        <w:tc>
          <w:tcPr>
            <w:tcW w:w="2326" w:type="dxa"/>
            <w:vAlign w:val="bottom"/>
          </w:tcPr>
          <w:p w:rsidR="009A3F36" w:rsidRPr="00150543" w:rsidRDefault="009A3F36" w:rsidP="009B1351">
            <w:pPr>
              <w:spacing w:after="0" w:line="240" w:lineRule="auto"/>
              <w:ind w:left="-18"/>
              <w:rPr>
                <w:rFonts w:ascii="Times New Roman" w:hAnsi="Times New Roman" w:cs="Times New Roman"/>
                <w:sz w:val="18"/>
                <w:szCs w:val="18"/>
                <w:cs/>
              </w:rPr>
            </w:pPr>
          </w:p>
        </w:tc>
        <w:tc>
          <w:tcPr>
            <w:tcW w:w="1987" w:type="dxa"/>
            <w:gridSpan w:val="4"/>
            <w:vAlign w:val="bottom"/>
          </w:tcPr>
          <w:p w:rsidR="009A3F36" w:rsidRPr="00150543" w:rsidRDefault="009A3F36" w:rsidP="009B1351">
            <w:pPr>
              <w:spacing w:after="0" w:line="240" w:lineRule="auto"/>
              <w:ind w:left="-378" w:right="-391"/>
              <w:jc w:val="center"/>
              <w:rPr>
                <w:rFonts w:ascii="Times New Roman" w:hAnsi="Times New Roman" w:cs="Times New Roman"/>
                <w:sz w:val="18"/>
                <w:szCs w:val="18"/>
              </w:rPr>
            </w:pPr>
            <w:r w:rsidRPr="00150543">
              <w:rPr>
                <w:rFonts w:ascii="Times New Roman" w:hAnsi="Times New Roman" w:cs="Times New Roman"/>
                <w:sz w:val="18"/>
                <w:szCs w:val="18"/>
              </w:rPr>
              <w:t>Ownership interest</w:t>
            </w:r>
          </w:p>
        </w:tc>
        <w:tc>
          <w:tcPr>
            <w:tcW w:w="236" w:type="dxa"/>
            <w:vAlign w:val="bottom"/>
          </w:tcPr>
          <w:p w:rsidR="009A3F36" w:rsidRPr="00150543" w:rsidRDefault="009A3F36" w:rsidP="009B1351">
            <w:pPr>
              <w:tabs>
                <w:tab w:val="decimal" w:pos="973"/>
              </w:tabs>
              <w:spacing w:after="0" w:line="240" w:lineRule="auto"/>
              <w:rPr>
                <w:rFonts w:ascii="Times New Roman" w:hAnsi="Times New Roman" w:cs="Times New Roman"/>
                <w:sz w:val="18"/>
                <w:szCs w:val="18"/>
              </w:rPr>
            </w:pPr>
          </w:p>
        </w:tc>
        <w:tc>
          <w:tcPr>
            <w:tcW w:w="2030" w:type="dxa"/>
            <w:gridSpan w:val="5"/>
            <w:vAlign w:val="bottom"/>
          </w:tcPr>
          <w:p w:rsidR="009A3F36" w:rsidRPr="00150543" w:rsidRDefault="009A3F36" w:rsidP="009B1351">
            <w:pPr>
              <w:spacing w:after="0" w:line="240" w:lineRule="auto"/>
              <w:ind w:left="-54"/>
              <w:jc w:val="center"/>
              <w:rPr>
                <w:rFonts w:ascii="Times New Roman" w:hAnsi="Times New Roman" w:cs="Times New Roman"/>
                <w:sz w:val="18"/>
                <w:szCs w:val="18"/>
              </w:rPr>
            </w:pPr>
            <w:r w:rsidRPr="00150543">
              <w:rPr>
                <w:rFonts w:ascii="Times New Roman" w:hAnsi="Times New Roman" w:cs="Times New Roman"/>
                <w:sz w:val="18"/>
                <w:szCs w:val="18"/>
              </w:rPr>
              <w:t>Paid-up capital</w:t>
            </w:r>
          </w:p>
        </w:tc>
        <w:tc>
          <w:tcPr>
            <w:tcW w:w="236" w:type="dxa"/>
            <w:vAlign w:val="bottom"/>
          </w:tcPr>
          <w:p w:rsidR="009A3F36" w:rsidRPr="00150543" w:rsidRDefault="009A3F36" w:rsidP="009B1351">
            <w:pPr>
              <w:spacing w:after="0" w:line="240" w:lineRule="auto"/>
              <w:ind w:left="-54"/>
              <w:jc w:val="center"/>
              <w:rPr>
                <w:rFonts w:ascii="Times New Roman" w:hAnsi="Times New Roman" w:cs="Times New Roman"/>
                <w:sz w:val="18"/>
                <w:szCs w:val="18"/>
              </w:rPr>
            </w:pPr>
          </w:p>
        </w:tc>
        <w:tc>
          <w:tcPr>
            <w:tcW w:w="2104" w:type="dxa"/>
            <w:gridSpan w:val="6"/>
            <w:vAlign w:val="bottom"/>
          </w:tcPr>
          <w:p w:rsidR="009A3F36" w:rsidRPr="00150543" w:rsidRDefault="009A3F36" w:rsidP="009B1351">
            <w:pPr>
              <w:spacing w:after="0" w:line="240" w:lineRule="auto"/>
              <w:ind w:left="-54"/>
              <w:jc w:val="center"/>
              <w:rPr>
                <w:rFonts w:ascii="Times New Roman" w:hAnsi="Times New Roman" w:cs="Times New Roman"/>
                <w:sz w:val="18"/>
                <w:szCs w:val="18"/>
              </w:rPr>
            </w:pPr>
            <w:r w:rsidRPr="00150543">
              <w:rPr>
                <w:rFonts w:ascii="Times New Roman" w:hAnsi="Times New Roman" w:cs="Times New Roman"/>
                <w:sz w:val="18"/>
                <w:szCs w:val="18"/>
              </w:rPr>
              <w:t xml:space="preserve">Cost </w:t>
            </w:r>
          </w:p>
        </w:tc>
        <w:tc>
          <w:tcPr>
            <w:tcW w:w="256" w:type="dxa"/>
            <w:gridSpan w:val="2"/>
            <w:vAlign w:val="bottom"/>
          </w:tcPr>
          <w:p w:rsidR="009A3F36" w:rsidRPr="00150543" w:rsidRDefault="009A3F36" w:rsidP="009B1351">
            <w:pPr>
              <w:spacing w:after="0" w:line="240" w:lineRule="auto"/>
              <w:ind w:left="-54"/>
              <w:jc w:val="center"/>
              <w:rPr>
                <w:rFonts w:ascii="Times New Roman" w:hAnsi="Times New Roman" w:cs="Times New Roman"/>
                <w:sz w:val="18"/>
                <w:szCs w:val="18"/>
              </w:rPr>
            </w:pPr>
          </w:p>
        </w:tc>
        <w:tc>
          <w:tcPr>
            <w:tcW w:w="1912" w:type="dxa"/>
            <w:gridSpan w:val="7"/>
            <w:vAlign w:val="bottom"/>
          </w:tcPr>
          <w:p w:rsidR="009A3F36" w:rsidRPr="00150543" w:rsidRDefault="009A3F36" w:rsidP="009B1351">
            <w:pPr>
              <w:spacing w:after="0" w:line="240" w:lineRule="auto"/>
              <w:ind w:left="-54"/>
              <w:jc w:val="center"/>
              <w:rPr>
                <w:rFonts w:ascii="Times New Roman" w:hAnsi="Times New Roman" w:cs="Times New Roman"/>
                <w:sz w:val="18"/>
                <w:szCs w:val="18"/>
              </w:rPr>
            </w:pPr>
            <w:r w:rsidRPr="00150543">
              <w:rPr>
                <w:rFonts w:ascii="Times New Roman" w:hAnsi="Times New Roman" w:cs="Times New Roman"/>
                <w:sz w:val="18"/>
                <w:szCs w:val="18"/>
              </w:rPr>
              <w:t>Impairment</w:t>
            </w:r>
          </w:p>
        </w:tc>
        <w:tc>
          <w:tcPr>
            <w:tcW w:w="240" w:type="dxa"/>
            <w:vAlign w:val="bottom"/>
          </w:tcPr>
          <w:p w:rsidR="009A3F36" w:rsidRPr="00150543" w:rsidRDefault="009A3F36" w:rsidP="009B1351">
            <w:pPr>
              <w:spacing w:after="0" w:line="240" w:lineRule="auto"/>
              <w:ind w:left="-54"/>
              <w:jc w:val="center"/>
              <w:rPr>
                <w:rFonts w:ascii="Times New Roman" w:hAnsi="Times New Roman" w:cs="Times New Roman"/>
                <w:sz w:val="18"/>
                <w:szCs w:val="18"/>
              </w:rPr>
            </w:pPr>
          </w:p>
        </w:tc>
        <w:tc>
          <w:tcPr>
            <w:tcW w:w="1994" w:type="dxa"/>
            <w:gridSpan w:val="6"/>
            <w:vAlign w:val="bottom"/>
          </w:tcPr>
          <w:p w:rsidR="009A3F36" w:rsidRPr="00150543" w:rsidRDefault="009A3F36" w:rsidP="009B1351">
            <w:pPr>
              <w:spacing w:after="0" w:line="240" w:lineRule="auto"/>
              <w:ind w:left="-54"/>
              <w:jc w:val="center"/>
              <w:rPr>
                <w:rFonts w:ascii="Times New Roman" w:hAnsi="Times New Roman" w:cs="Times New Roman"/>
                <w:sz w:val="18"/>
                <w:szCs w:val="18"/>
              </w:rPr>
            </w:pPr>
            <w:r w:rsidRPr="00150543">
              <w:rPr>
                <w:rFonts w:ascii="Times New Roman" w:hAnsi="Times New Roman" w:cs="Times New Roman"/>
                <w:sz w:val="18"/>
                <w:szCs w:val="18"/>
              </w:rPr>
              <w:t xml:space="preserve">At cost, net </w:t>
            </w:r>
          </w:p>
        </w:tc>
        <w:tc>
          <w:tcPr>
            <w:tcW w:w="247" w:type="dxa"/>
            <w:gridSpan w:val="2"/>
            <w:vAlign w:val="bottom"/>
          </w:tcPr>
          <w:p w:rsidR="009A3F36" w:rsidRPr="00150543" w:rsidRDefault="009A3F36" w:rsidP="009B1351">
            <w:pPr>
              <w:spacing w:after="0" w:line="240" w:lineRule="auto"/>
              <w:ind w:left="-54"/>
              <w:jc w:val="center"/>
              <w:rPr>
                <w:rFonts w:ascii="Times New Roman" w:hAnsi="Times New Roman" w:cs="Times New Roman"/>
                <w:sz w:val="18"/>
                <w:szCs w:val="18"/>
              </w:rPr>
            </w:pPr>
          </w:p>
        </w:tc>
        <w:tc>
          <w:tcPr>
            <w:tcW w:w="2002" w:type="dxa"/>
            <w:gridSpan w:val="8"/>
            <w:vAlign w:val="bottom"/>
          </w:tcPr>
          <w:p w:rsidR="009A3F36" w:rsidRPr="00150543" w:rsidRDefault="009A3F36" w:rsidP="009B1351">
            <w:pPr>
              <w:spacing w:after="0" w:line="240" w:lineRule="auto"/>
              <w:ind w:left="-54" w:right="-108"/>
              <w:jc w:val="center"/>
              <w:rPr>
                <w:rFonts w:ascii="Times New Roman" w:hAnsi="Times New Roman" w:cs="Times New Roman"/>
                <w:sz w:val="18"/>
                <w:szCs w:val="18"/>
              </w:rPr>
            </w:pPr>
            <w:r w:rsidRPr="00150543">
              <w:rPr>
                <w:rFonts w:ascii="Times New Roman" w:hAnsi="Times New Roman" w:cs="Times New Roman"/>
                <w:sz w:val="18"/>
                <w:szCs w:val="18"/>
              </w:rPr>
              <w:t>Dividend income</w:t>
            </w:r>
          </w:p>
        </w:tc>
      </w:tr>
      <w:tr w:rsidR="009A3F36" w:rsidRPr="00150543" w:rsidTr="009B1351">
        <w:tc>
          <w:tcPr>
            <w:tcW w:w="2326" w:type="dxa"/>
          </w:tcPr>
          <w:p w:rsidR="009A3F36" w:rsidRPr="00150543" w:rsidRDefault="009A3F36" w:rsidP="009B1351">
            <w:pPr>
              <w:spacing w:after="0" w:line="240" w:lineRule="atLeast"/>
              <w:ind w:left="-18" w:right="-45"/>
              <w:rPr>
                <w:rFonts w:ascii="Times New Roman" w:hAnsi="Times New Roman" w:cs="Times New Roman"/>
                <w:sz w:val="18"/>
                <w:szCs w:val="18"/>
                <w:cs/>
              </w:rPr>
            </w:pPr>
          </w:p>
        </w:tc>
        <w:tc>
          <w:tcPr>
            <w:tcW w:w="734" w:type="dxa"/>
          </w:tcPr>
          <w:p w:rsidR="009A3F36" w:rsidRPr="00150543" w:rsidRDefault="009A3F36" w:rsidP="009B1351">
            <w:pPr>
              <w:spacing w:after="0" w:line="240" w:lineRule="atLeast"/>
              <w:ind w:left="-162" w:right="-162"/>
              <w:jc w:val="center"/>
              <w:rPr>
                <w:rFonts w:ascii="Times New Roman" w:hAnsi="Times New Roman" w:cs="Times New Roman"/>
                <w:sz w:val="18"/>
                <w:szCs w:val="18"/>
              </w:rPr>
            </w:pPr>
            <w:r>
              <w:rPr>
                <w:rFonts w:ascii="Times New Roman" w:hAnsi="Times New Roman" w:cs="Times New Roman"/>
                <w:sz w:val="18"/>
                <w:szCs w:val="18"/>
              </w:rPr>
              <w:t>30 June</w:t>
            </w:r>
            <w:r w:rsidRPr="00150543">
              <w:rPr>
                <w:rFonts w:ascii="Times New Roman" w:hAnsi="Times New Roman" w:cs="Times New Roman"/>
                <w:sz w:val="18"/>
                <w:szCs w:val="18"/>
              </w:rPr>
              <w:t xml:space="preserve"> 2018</w:t>
            </w:r>
          </w:p>
        </w:tc>
        <w:tc>
          <w:tcPr>
            <w:tcW w:w="250" w:type="dxa"/>
          </w:tcPr>
          <w:p w:rsidR="009A3F36" w:rsidRPr="00150543" w:rsidRDefault="009A3F36" w:rsidP="009B1351">
            <w:pPr>
              <w:spacing w:after="0" w:line="240" w:lineRule="atLeast"/>
              <w:ind w:left="-54"/>
              <w:jc w:val="center"/>
              <w:rPr>
                <w:rFonts w:ascii="Times New Roman" w:hAnsi="Times New Roman" w:cs="Times New Roman"/>
                <w:sz w:val="18"/>
                <w:szCs w:val="18"/>
              </w:rPr>
            </w:pPr>
          </w:p>
        </w:tc>
        <w:tc>
          <w:tcPr>
            <w:tcW w:w="1003" w:type="dxa"/>
            <w:gridSpan w:val="2"/>
          </w:tcPr>
          <w:p w:rsidR="009A3F36" w:rsidRPr="00150543" w:rsidRDefault="009A3F36" w:rsidP="009B1351">
            <w:pPr>
              <w:spacing w:after="0" w:line="240" w:lineRule="atLeast"/>
              <w:ind w:left="-163" w:right="-135"/>
              <w:jc w:val="center"/>
              <w:rPr>
                <w:rFonts w:ascii="Times New Roman" w:hAnsi="Times New Roman" w:cs="Times New Roman"/>
                <w:sz w:val="18"/>
                <w:szCs w:val="18"/>
              </w:rPr>
            </w:pPr>
            <w:r w:rsidRPr="00150543">
              <w:rPr>
                <w:rFonts w:ascii="Times New Roman" w:hAnsi="Times New Roman" w:cs="Times New Roman"/>
                <w:sz w:val="18"/>
                <w:szCs w:val="18"/>
              </w:rPr>
              <w:t>31 December 2017</w:t>
            </w:r>
          </w:p>
        </w:tc>
        <w:tc>
          <w:tcPr>
            <w:tcW w:w="236" w:type="dxa"/>
          </w:tcPr>
          <w:p w:rsidR="009A3F36" w:rsidRPr="00150543" w:rsidRDefault="009A3F36" w:rsidP="009B1351">
            <w:pPr>
              <w:spacing w:after="0" w:line="240" w:lineRule="atLeast"/>
              <w:ind w:left="-54"/>
              <w:jc w:val="center"/>
              <w:rPr>
                <w:rFonts w:ascii="Times New Roman" w:hAnsi="Times New Roman" w:cs="Times New Roman"/>
                <w:sz w:val="18"/>
                <w:szCs w:val="18"/>
              </w:rPr>
            </w:pPr>
          </w:p>
        </w:tc>
        <w:tc>
          <w:tcPr>
            <w:tcW w:w="813" w:type="dxa"/>
            <w:gridSpan w:val="2"/>
          </w:tcPr>
          <w:p w:rsidR="009A3F36" w:rsidRPr="00150543" w:rsidRDefault="009A3F36" w:rsidP="009B1351">
            <w:pPr>
              <w:spacing w:after="0" w:line="240" w:lineRule="atLeast"/>
              <w:ind w:left="-162" w:right="-162"/>
              <w:jc w:val="center"/>
              <w:rPr>
                <w:rFonts w:ascii="Times New Roman" w:hAnsi="Times New Roman" w:cs="Times New Roman"/>
                <w:sz w:val="18"/>
                <w:szCs w:val="18"/>
              </w:rPr>
            </w:pPr>
            <w:r>
              <w:rPr>
                <w:rFonts w:ascii="Times New Roman" w:hAnsi="Times New Roman" w:cs="Times New Roman"/>
                <w:sz w:val="18"/>
                <w:szCs w:val="18"/>
              </w:rPr>
              <w:t>30 June</w:t>
            </w:r>
            <w:r w:rsidRPr="00150543">
              <w:rPr>
                <w:rFonts w:ascii="Times New Roman" w:hAnsi="Times New Roman" w:cs="Times New Roman"/>
                <w:sz w:val="18"/>
                <w:szCs w:val="18"/>
              </w:rPr>
              <w:t xml:space="preserve"> 2018</w:t>
            </w:r>
          </w:p>
        </w:tc>
        <w:tc>
          <w:tcPr>
            <w:tcW w:w="236" w:type="dxa"/>
            <w:gridSpan w:val="2"/>
          </w:tcPr>
          <w:p w:rsidR="009A3F36" w:rsidRPr="00150543" w:rsidRDefault="009A3F36" w:rsidP="009B1351">
            <w:pPr>
              <w:spacing w:after="0" w:line="240" w:lineRule="atLeast"/>
              <w:ind w:left="-54"/>
              <w:jc w:val="center"/>
              <w:rPr>
                <w:rFonts w:ascii="Times New Roman" w:hAnsi="Times New Roman" w:cs="Times New Roman"/>
                <w:sz w:val="18"/>
                <w:szCs w:val="18"/>
              </w:rPr>
            </w:pPr>
          </w:p>
        </w:tc>
        <w:tc>
          <w:tcPr>
            <w:tcW w:w="981" w:type="dxa"/>
          </w:tcPr>
          <w:p w:rsidR="009A3F36" w:rsidRPr="00150543" w:rsidRDefault="009A3F36" w:rsidP="009B1351">
            <w:pPr>
              <w:spacing w:after="0" w:line="240" w:lineRule="atLeast"/>
              <w:ind w:left="-163" w:right="-135"/>
              <w:jc w:val="center"/>
              <w:rPr>
                <w:rFonts w:ascii="Times New Roman" w:hAnsi="Times New Roman" w:cs="Times New Roman"/>
                <w:sz w:val="18"/>
                <w:szCs w:val="18"/>
              </w:rPr>
            </w:pPr>
            <w:r w:rsidRPr="00150543">
              <w:rPr>
                <w:rFonts w:ascii="Times New Roman" w:hAnsi="Times New Roman" w:cs="Times New Roman"/>
                <w:sz w:val="18"/>
                <w:szCs w:val="18"/>
              </w:rPr>
              <w:t>31 December 2017</w:t>
            </w:r>
          </w:p>
        </w:tc>
        <w:tc>
          <w:tcPr>
            <w:tcW w:w="236" w:type="dxa"/>
          </w:tcPr>
          <w:p w:rsidR="009A3F36" w:rsidRPr="00150543" w:rsidRDefault="009A3F36" w:rsidP="009B1351">
            <w:pPr>
              <w:spacing w:after="0" w:line="240" w:lineRule="atLeast"/>
              <w:ind w:left="-54"/>
              <w:jc w:val="center"/>
              <w:rPr>
                <w:rFonts w:ascii="Times New Roman" w:hAnsi="Times New Roman" w:cs="Times New Roman"/>
                <w:sz w:val="18"/>
                <w:szCs w:val="18"/>
              </w:rPr>
            </w:pPr>
          </w:p>
        </w:tc>
        <w:tc>
          <w:tcPr>
            <w:tcW w:w="855" w:type="dxa"/>
            <w:gridSpan w:val="2"/>
          </w:tcPr>
          <w:p w:rsidR="009A3F36" w:rsidRPr="00150543" w:rsidRDefault="009A3F36" w:rsidP="009B1351">
            <w:pPr>
              <w:spacing w:after="0" w:line="240" w:lineRule="atLeast"/>
              <w:ind w:left="-162" w:right="-162"/>
              <w:jc w:val="center"/>
              <w:rPr>
                <w:rFonts w:ascii="Times New Roman" w:hAnsi="Times New Roman" w:cs="Times New Roman"/>
                <w:sz w:val="18"/>
                <w:szCs w:val="18"/>
              </w:rPr>
            </w:pPr>
            <w:r>
              <w:rPr>
                <w:rFonts w:ascii="Times New Roman" w:hAnsi="Times New Roman" w:cs="Times New Roman"/>
                <w:sz w:val="18"/>
                <w:szCs w:val="18"/>
              </w:rPr>
              <w:t>30 June</w:t>
            </w:r>
            <w:r w:rsidR="00FB070E">
              <w:rPr>
                <w:rFonts w:ascii="Times New Roman" w:hAnsi="Times New Roman" w:cs="Times New Roman"/>
                <w:sz w:val="18"/>
                <w:szCs w:val="18"/>
              </w:rPr>
              <w:br/>
            </w:r>
            <w:r w:rsidRPr="00150543">
              <w:rPr>
                <w:rFonts w:ascii="Times New Roman" w:hAnsi="Times New Roman" w:cs="Times New Roman"/>
                <w:sz w:val="18"/>
                <w:szCs w:val="18"/>
              </w:rPr>
              <w:t>2018</w:t>
            </w:r>
          </w:p>
        </w:tc>
        <w:tc>
          <w:tcPr>
            <w:tcW w:w="248" w:type="dxa"/>
            <w:gridSpan w:val="2"/>
          </w:tcPr>
          <w:p w:rsidR="009A3F36" w:rsidRPr="00150543" w:rsidRDefault="009A3F36" w:rsidP="009B1351">
            <w:pPr>
              <w:spacing w:after="0" w:line="240" w:lineRule="atLeast"/>
              <w:ind w:left="-54"/>
              <w:jc w:val="center"/>
              <w:rPr>
                <w:rFonts w:ascii="Times New Roman" w:hAnsi="Times New Roman" w:cs="Times New Roman"/>
                <w:sz w:val="18"/>
                <w:szCs w:val="18"/>
              </w:rPr>
            </w:pPr>
          </w:p>
        </w:tc>
        <w:tc>
          <w:tcPr>
            <w:tcW w:w="1001" w:type="dxa"/>
            <w:gridSpan w:val="2"/>
          </w:tcPr>
          <w:p w:rsidR="009A3F36" w:rsidRPr="00150543" w:rsidRDefault="009A3F36" w:rsidP="009B1351">
            <w:pPr>
              <w:spacing w:after="0" w:line="240" w:lineRule="atLeast"/>
              <w:ind w:left="-227" w:right="-197"/>
              <w:jc w:val="center"/>
              <w:rPr>
                <w:rFonts w:ascii="Times New Roman" w:hAnsi="Times New Roman" w:cs="Times New Roman"/>
                <w:sz w:val="18"/>
                <w:szCs w:val="18"/>
              </w:rPr>
            </w:pPr>
            <w:r w:rsidRPr="00150543">
              <w:rPr>
                <w:rFonts w:ascii="Times New Roman" w:hAnsi="Times New Roman" w:cs="Times New Roman"/>
                <w:sz w:val="18"/>
                <w:szCs w:val="18"/>
              </w:rPr>
              <w:t>31 December 2017</w:t>
            </w:r>
          </w:p>
        </w:tc>
        <w:tc>
          <w:tcPr>
            <w:tcW w:w="256" w:type="dxa"/>
            <w:gridSpan w:val="2"/>
          </w:tcPr>
          <w:p w:rsidR="009A3F36" w:rsidRPr="00150543" w:rsidRDefault="009A3F36" w:rsidP="009B1351">
            <w:pPr>
              <w:spacing w:after="0" w:line="240" w:lineRule="atLeast"/>
              <w:ind w:left="-54"/>
              <w:jc w:val="center"/>
              <w:rPr>
                <w:rFonts w:ascii="Times New Roman" w:hAnsi="Times New Roman" w:cs="Times New Roman"/>
                <w:sz w:val="18"/>
                <w:szCs w:val="18"/>
              </w:rPr>
            </w:pPr>
          </w:p>
        </w:tc>
        <w:tc>
          <w:tcPr>
            <w:tcW w:w="724" w:type="dxa"/>
            <w:gridSpan w:val="2"/>
          </w:tcPr>
          <w:p w:rsidR="009A3F36" w:rsidRPr="00150543" w:rsidRDefault="009A3F36" w:rsidP="009A3F36">
            <w:pPr>
              <w:spacing w:after="0" w:line="240" w:lineRule="atLeast"/>
              <w:ind w:left="-162" w:right="-162"/>
              <w:jc w:val="center"/>
              <w:rPr>
                <w:rFonts w:ascii="Times New Roman" w:hAnsi="Times New Roman" w:cs="Times New Roman"/>
                <w:sz w:val="18"/>
                <w:szCs w:val="18"/>
              </w:rPr>
            </w:pPr>
            <w:r>
              <w:rPr>
                <w:rFonts w:ascii="Times New Roman" w:hAnsi="Times New Roman" w:cs="Times New Roman"/>
                <w:sz w:val="18"/>
                <w:szCs w:val="18"/>
              </w:rPr>
              <w:t>30 June</w:t>
            </w:r>
            <w:r w:rsidRPr="00150543">
              <w:rPr>
                <w:rFonts w:ascii="Times New Roman" w:hAnsi="Times New Roman" w:cs="Times New Roman"/>
                <w:sz w:val="18"/>
                <w:szCs w:val="18"/>
              </w:rPr>
              <w:t xml:space="preserve"> 2018</w:t>
            </w:r>
          </w:p>
        </w:tc>
        <w:tc>
          <w:tcPr>
            <w:tcW w:w="236" w:type="dxa"/>
            <w:gridSpan w:val="2"/>
          </w:tcPr>
          <w:p w:rsidR="009A3F36" w:rsidRPr="00150543" w:rsidRDefault="009A3F36" w:rsidP="009B1351">
            <w:pPr>
              <w:spacing w:after="0" w:line="240" w:lineRule="atLeast"/>
              <w:ind w:left="-54"/>
              <w:jc w:val="center"/>
              <w:rPr>
                <w:rFonts w:ascii="Times New Roman" w:hAnsi="Times New Roman" w:cs="Times New Roman"/>
                <w:sz w:val="18"/>
                <w:szCs w:val="18"/>
              </w:rPr>
            </w:pPr>
          </w:p>
        </w:tc>
        <w:tc>
          <w:tcPr>
            <w:tcW w:w="952" w:type="dxa"/>
            <w:gridSpan w:val="3"/>
          </w:tcPr>
          <w:p w:rsidR="009A3F36" w:rsidRPr="00150543" w:rsidRDefault="009A3F36" w:rsidP="009B1351">
            <w:pPr>
              <w:spacing w:after="0" w:line="240" w:lineRule="atLeast"/>
              <w:ind w:left="-163" w:right="-135"/>
              <w:jc w:val="center"/>
              <w:rPr>
                <w:rFonts w:ascii="Times New Roman" w:hAnsi="Times New Roman" w:cs="Times New Roman"/>
                <w:sz w:val="18"/>
                <w:szCs w:val="18"/>
              </w:rPr>
            </w:pPr>
            <w:r w:rsidRPr="00150543">
              <w:rPr>
                <w:rFonts w:ascii="Times New Roman" w:hAnsi="Times New Roman" w:cs="Times New Roman"/>
                <w:sz w:val="18"/>
                <w:szCs w:val="18"/>
              </w:rPr>
              <w:t>31 December 2017</w:t>
            </w:r>
          </w:p>
        </w:tc>
        <w:tc>
          <w:tcPr>
            <w:tcW w:w="240" w:type="dxa"/>
          </w:tcPr>
          <w:p w:rsidR="009A3F36" w:rsidRPr="00150543" w:rsidRDefault="009A3F36" w:rsidP="009B1351">
            <w:pPr>
              <w:spacing w:after="0" w:line="240" w:lineRule="atLeast"/>
              <w:ind w:left="-54"/>
              <w:jc w:val="center"/>
              <w:rPr>
                <w:rFonts w:ascii="Times New Roman" w:hAnsi="Times New Roman" w:cs="Times New Roman"/>
                <w:sz w:val="18"/>
                <w:szCs w:val="18"/>
              </w:rPr>
            </w:pPr>
          </w:p>
        </w:tc>
        <w:tc>
          <w:tcPr>
            <w:tcW w:w="743" w:type="dxa"/>
            <w:gridSpan w:val="2"/>
          </w:tcPr>
          <w:p w:rsidR="009A3F36" w:rsidRPr="00150543" w:rsidRDefault="009A3F36" w:rsidP="009B1351">
            <w:pPr>
              <w:spacing w:after="0" w:line="240" w:lineRule="atLeast"/>
              <w:ind w:left="-162" w:right="-162"/>
              <w:jc w:val="center"/>
              <w:rPr>
                <w:rFonts w:ascii="Times New Roman" w:hAnsi="Times New Roman" w:cs="Times New Roman"/>
                <w:sz w:val="18"/>
                <w:szCs w:val="18"/>
              </w:rPr>
            </w:pPr>
            <w:r>
              <w:rPr>
                <w:rFonts w:ascii="Times New Roman" w:hAnsi="Times New Roman" w:cs="Times New Roman"/>
                <w:sz w:val="18"/>
                <w:szCs w:val="18"/>
              </w:rPr>
              <w:t>30 June</w:t>
            </w:r>
            <w:r w:rsidRPr="00150543">
              <w:rPr>
                <w:rFonts w:ascii="Times New Roman" w:hAnsi="Times New Roman" w:cs="Times New Roman"/>
                <w:sz w:val="18"/>
                <w:szCs w:val="18"/>
              </w:rPr>
              <w:t xml:space="preserve"> 2018</w:t>
            </w:r>
          </w:p>
        </w:tc>
        <w:tc>
          <w:tcPr>
            <w:tcW w:w="268" w:type="dxa"/>
            <w:gridSpan w:val="2"/>
          </w:tcPr>
          <w:p w:rsidR="009A3F36" w:rsidRPr="00150543" w:rsidRDefault="009A3F36" w:rsidP="009B1351">
            <w:pPr>
              <w:spacing w:after="0" w:line="240" w:lineRule="atLeast"/>
              <w:ind w:left="-54"/>
              <w:jc w:val="center"/>
              <w:rPr>
                <w:rFonts w:ascii="Times New Roman" w:hAnsi="Times New Roman" w:cs="Times New Roman"/>
                <w:sz w:val="18"/>
                <w:szCs w:val="18"/>
              </w:rPr>
            </w:pPr>
          </w:p>
        </w:tc>
        <w:tc>
          <w:tcPr>
            <w:tcW w:w="983" w:type="dxa"/>
            <w:gridSpan w:val="2"/>
          </w:tcPr>
          <w:p w:rsidR="009A3F36" w:rsidRPr="00150543" w:rsidRDefault="009A3F36" w:rsidP="009B1351">
            <w:pPr>
              <w:spacing w:after="0" w:line="240" w:lineRule="atLeast"/>
              <w:ind w:left="-163" w:right="-135"/>
              <w:jc w:val="center"/>
              <w:rPr>
                <w:rFonts w:ascii="Times New Roman" w:hAnsi="Times New Roman" w:cs="Times New Roman"/>
                <w:sz w:val="18"/>
                <w:szCs w:val="18"/>
              </w:rPr>
            </w:pPr>
            <w:r w:rsidRPr="00150543">
              <w:rPr>
                <w:rFonts w:ascii="Times New Roman" w:hAnsi="Times New Roman" w:cs="Times New Roman"/>
                <w:sz w:val="18"/>
                <w:szCs w:val="18"/>
              </w:rPr>
              <w:t>31 December 2017</w:t>
            </w:r>
          </w:p>
        </w:tc>
        <w:tc>
          <w:tcPr>
            <w:tcW w:w="247" w:type="dxa"/>
            <w:gridSpan w:val="2"/>
          </w:tcPr>
          <w:p w:rsidR="009A3F36" w:rsidRPr="00150543" w:rsidRDefault="009A3F36" w:rsidP="009B1351">
            <w:pPr>
              <w:spacing w:after="0" w:line="240" w:lineRule="atLeast"/>
              <w:ind w:left="-54"/>
              <w:jc w:val="center"/>
              <w:rPr>
                <w:rFonts w:ascii="Times New Roman" w:hAnsi="Times New Roman" w:cs="Times New Roman"/>
                <w:sz w:val="18"/>
                <w:szCs w:val="18"/>
              </w:rPr>
            </w:pPr>
          </w:p>
        </w:tc>
        <w:tc>
          <w:tcPr>
            <w:tcW w:w="733" w:type="dxa"/>
            <w:gridSpan w:val="2"/>
          </w:tcPr>
          <w:p w:rsidR="009A3F36" w:rsidRPr="00150543" w:rsidRDefault="009A3F36" w:rsidP="009B1351">
            <w:pPr>
              <w:spacing w:after="0" w:line="240" w:lineRule="atLeast"/>
              <w:ind w:left="-162" w:right="-162"/>
              <w:jc w:val="center"/>
              <w:rPr>
                <w:rFonts w:ascii="Times New Roman" w:hAnsi="Times New Roman" w:cs="Times New Roman"/>
                <w:sz w:val="18"/>
                <w:szCs w:val="18"/>
              </w:rPr>
            </w:pPr>
            <w:r>
              <w:rPr>
                <w:rFonts w:ascii="Times New Roman" w:hAnsi="Times New Roman" w:cs="Times New Roman"/>
                <w:sz w:val="18"/>
                <w:szCs w:val="18"/>
              </w:rPr>
              <w:t>30 June</w:t>
            </w:r>
            <w:r w:rsidRPr="00150543">
              <w:rPr>
                <w:rFonts w:ascii="Times New Roman" w:hAnsi="Times New Roman" w:cs="Times New Roman"/>
                <w:sz w:val="18"/>
                <w:szCs w:val="18"/>
              </w:rPr>
              <w:t xml:space="preserve"> 2018</w:t>
            </w:r>
          </w:p>
        </w:tc>
        <w:tc>
          <w:tcPr>
            <w:tcW w:w="236" w:type="dxa"/>
            <w:gridSpan w:val="2"/>
          </w:tcPr>
          <w:p w:rsidR="009A3F36" w:rsidRPr="00150543" w:rsidRDefault="009A3F36" w:rsidP="009B1351">
            <w:pPr>
              <w:spacing w:after="0" w:line="240" w:lineRule="atLeast"/>
              <w:ind w:left="-54"/>
              <w:jc w:val="center"/>
              <w:rPr>
                <w:rFonts w:ascii="Times New Roman" w:hAnsi="Times New Roman" w:cs="Times New Roman"/>
                <w:sz w:val="18"/>
                <w:szCs w:val="18"/>
              </w:rPr>
            </w:pPr>
          </w:p>
        </w:tc>
        <w:tc>
          <w:tcPr>
            <w:tcW w:w="1033" w:type="dxa"/>
            <w:gridSpan w:val="4"/>
          </w:tcPr>
          <w:p w:rsidR="009A3F36" w:rsidRPr="00150543" w:rsidRDefault="009A3F36" w:rsidP="009B1351">
            <w:pPr>
              <w:spacing w:after="0" w:line="240" w:lineRule="atLeast"/>
              <w:ind w:left="-163" w:right="-135"/>
              <w:jc w:val="center"/>
              <w:rPr>
                <w:rFonts w:ascii="Times New Roman" w:hAnsi="Times New Roman" w:cs="Times New Roman"/>
                <w:sz w:val="18"/>
                <w:szCs w:val="18"/>
              </w:rPr>
            </w:pPr>
            <w:r w:rsidRPr="00150543">
              <w:rPr>
                <w:rFonts w:ascii="Times New Roman" w:hAnsi="Times New Roman" w:cs="Times New Roman"/>
                <w:sz w:val="18"/>
                <w:szCs w:val="18"/>
              </w:rPr>
              <w:t>31 December 2017</w:t>
            </w:r>
          </w:p>
        </w:tc>
      </w:tr>
      <w:tr w:rsidR="009A3F36" w:rsidRPr="00150543" w:rsidTr="009B1351">
        <w:trPr>
          <w:gridAfter w:val="2"/>
          <w:wAfter w:w="56" w:type="dxa"/>
          <w:trHeight w:val="63"/>
        </w:trPr>
        <w:tc>
          <w:tcPr>
            <w:tcW w:w="2326" w:type="dxa"/>
          </w:tcPr>
          <w:p w:rsidR="009A3F36" w:rsidRPr="00150543" w:rsidRDefault="009A3F36" w:rsidP="009B1351">
            <w:pPr>
              <w:spacing w:after="0" w:line="240" w:lineRule="atLeast"/>
              <w:ind w:left="-18" w:right="-45"/>
              <w:rPr>
                <w:rFonts w:ascii="Times New Roman" w:eastAsia="Cordia New" w:hAnsi="Times New Roman" w:cs="Times New Roman"/>
                <w:i/>
                <w:iCs/>
                <w:sz w:val="18"/>
                <w:szCs w:val="18"/>
                <w:cs/>
              </w:rPr>
            </w:pPr>
          </w:p>
        </w:tc>
        <w:tc>
          <w:tcPr>
            <w:tcW w:w="1987" w:type="dxa"/>
            <w:gridSpan w:val="4"/>
          </w:tcPr>
          <w:p w:rsidR="009A3F36" w:rsidRPr="00150543" w:rsidRDefault="009A3F36" w:rsidP="009B1351">
            <w:pPr>
              <w:spacing w:after="0" w:line="240" w:lineRule="atLeast"/>
              <w:ind w:left="-18" w:right="-45"/>
              <w:jc w:val="center"/>
              <w:rPr>
                <w:rFonts w:ascii="Times New Roman" w:eastAsia="Cordia New" w:hAnsi="Times New Roman" w:cs="Times New Roman"/>
                <w:i/>
                <w:iCs/>
                <w:sz w:val="18"/>
                <w:szCs w:val="18"/>
              </w:rPr>
            </w:pPr>
            <w:r w:rsidRPr="00150543">
              <w:rPr>
                <w:rFonts w:ascii="Times New Roman" w:eastAsia="Cordia New" w:hAnsi="Times New Roman" w:cs="Times New Roman"/>
                <w:i/>
                <w:iCs/>
                <w:sz w:val="18"/>
                <w:szCs w:val="18"/>
                <w:cs/>
              </w:rPr>
              <w:t>(</w:t>
            </w:r>
            <w:r w:rsidRPr="00150543">
              <w:rPr>
                <w:rFonts w:ascii="Times New Roman" w:eastAsia="Cordia New" w:hAnsi="Times New Roman" w:cs="Times New Roman"/>
                <w:i/>
                <w:iCs/>
                <w:sz w:val="18"/>
                <w:szCs w:val="18"/>
              </w:rPr>
              <w:t>%</w:t>
            </w:r>
            <w:r w:rsidRPr="00150543">
              <w:rPr>
                <w:rFonts w:ascii="Times New Roman" w:eastAsia="Cordia New" w:hAnsi="Times New Roman" w:cs="Times New Roman"/>
                <w:i/>
                <w:iCs/>
                <w:sz w:val="18"/>
                <w:szCs w:val="18"/>
                <w:cs/>
              </w:rPr>
              <w:t>)</w:t>
            </w:r>
          </w:p>
        </w:tc>
        <w:tc>
          <w:tcPr>
            <w:tcW w:w="236" w:type="dxa"/>
          </w:tcPr>
          <w:p w:rsidR="009A3F36" w:rsidRPr="00150543" w:rsidRDefault="009A3F36" w:rsidP="009B1351">
            <w:pPr>
              <w:spacing w:after="0" w:line="240" w:lineRule="atLeast"/>
              <w:ind w:left="-18" w:right="-45"/>
              <w:rPr>
                <w:rFonts w:ascii="Times New Roman" w:eastAsia="Cordia New" w:hAnsi="Times New Roman" w:cs="Times New Roman"/>
                <w:i/>
                <w:iCs/>
                <w:sz w:val="18"/>
                <w:szCs w:val="18"/>
              </w:rPr>
            </w:pPr>
          </w:p>
        </w:tc>
        <w:tc>
          <w:tcPr>
            <w:tcW w:w="2030" w:type="dxa"/>
            <w:gridSpan w:val="5"/>
          </w:tcPr>
          <w:p w:rsidR="009A3F36" w:rsidRPr="00150543" w:rsidRDefault="009A3F36" w:rsidP="009B1351">
            <w:pPr>
              <w:spacing w:after="0" w:line="240" w:lineRule="atLeast"/>
              <w:ind w:left="-18" w:right="-45"/>
              <w:jc w:val="center"/>
              <w:rPr>
                <w:rFonts w:ascii="Times New Roman" w:eastAsia="Cordia New" w:hAnsi="Times New Roman" w:cs="Times New Roman"/>
                <w:i/>
                <w:iCs/>
                <w:sz w:val="18"/>
                <w:szCs w:val="18"/>
                <w:cs/>
              </w:rPr>
            </w:pPr>
            <w:r w:rsidRPr="00150543">
              <w:rPr>
                <w:rFonts w:ascii="Times New Roman" w:eastAsia="Cordia New" w:hAnsi="Times New Roman" w:cs="Times New Roman"/>
                <w:i/>
                <w:iCs/>
                <w:sz w:val="18"/>
                <w:szCs w:val="18"/>
                <w:cs/>
              </w:rPr>
              <w:t>(</w:t>
            </w:r>
            <w:r w:rsidRPr="00150543">
              <w:rPr>
                <w:rFonts w:ascii="Times New Roman" w:eastAsia="Cordia New" w:hAnsi="Times New Roman" w:cs="Times New Roman"/>
                <w:i/>
                <w:iCs/>
                <w:sz w:val="18"/>
                <w:szCs w:val="18"/>
              </w:rPr>
              <w:t>in million Baht</w:t>
            </w:r>
            <w:r w:rsidRPr="00150543">
              <w:rPr>
                <w:rFonts w:ascii="Times New Roman" w:eastAsia="Cordia New" w:hAnsi="Times New Roman" w:cs="Times New Roman"/>
                <w:i/>
                <w:iCs/>
                <w:sz w:val="18"/>
                <w:szCs w:val="18"/>
                <w:cs/>
              </w:rPr>
              <w:t>)</w:t>
            </w:r>
          </w:p>
        </w:tc>
        <w:tc>
          <w:tcPr>
            <w:tcW w:w="8935" w:type="dxa"/>
            <w:gridSpan w:val="31"/>
          </w:tcPr>
          <w:p w:rsidR="009A3F36" w:rsidRPr="00150543" w:rsidRDefault="009A3F36" w:rsidP="009B1351">
            <w:pPr>
              <w:spacing w:after="0" w:line="240" w:lineRule="atLeast"/>
              <w:ind w:left="-18" w:right="-45"/>
              <w:jc w:val="center"/>
              <w:rPr>
                <w:rFonts w:ascii="Times New Roman" w:eastAsia="Cordia New" w:hAnsi="Times New Roman" w:cs="Times New Roman"/>
                <w:i/>
                <w:iCs/>
                <w:sz w:val="18"/>
                <w:szCs w:val="18"/>
                <w:cs/>
              </w:rPr>
            </w:pPr>
            <w:r w:rsidRPr="00150543">
              <w:rPr>
                <w:rFonts w:ascii="Times New Roman" w:eastAsia="Cordia New" w:hAnsi="Times New Roman" w:cs="Times New Roman"/>
                <w:i/>
                <w:iCs/>
                <w:sz w:val="18"/>
                <w:szCs w:val="18"/>
                <w:cs/>
              </w:rPr>
              <w:t>(</w:t>
            </w:r>
            <w:r w:rsidRPr="00150543">
              <w:rPr>
                <w:rFonts w:ascii="Times New Roman" w:eastAsia="Cordia New" w:hAnsi="Times New Roman" w:cs="Times New Roman"/>
                <w:i/>
                <w:iCs/>
                <w:sz w:val="18"/>
                <w:szCs w:val="18"/>
              </w:rPr>
              <w:t>in thousand Baht</w:t>
            </w:r>
            <w:r w:rsidRPr="00150543">
              <w:rPr>
                <w:rFonts w:ascii="Times New Roman" w:eastAsia="Cordia New" w:hAnsi="Times New Roman" w:cs="Times New Roman"/>
                <w:i/>
                <w:iCs/>
                <w:sz w:val="18"/>
                <w:szCs w:val="18"/>
                <w:cs/>
              </w:rPr>
              <w:t>)</w:t>
            </w:r>
          </w:p>
        </w:tc>
      </w:tr>
      <w:tr w:rsidR="009A3F36" w:rsidRPr="00FB070E" w:rsidTr="009B1351">
        <w:trPr>
          <w:trHeight w:val="315"/>
        </w:trPr>
        <w:tc>
          <w:tcPr>
            <w:tcW w:w="2326" w:type="dxa"/>
            <w:vAlign w:val="bottom"/>
          </w:tcPr>
          <w:p w:rsidR="009A3F36" w:rsidRPr="00FB070E" w:rsidRDefault="009A3F36" w:rsidP="009B1351">
            <w:pPr>
              <w:spacing w:after="0" w:line="240" w:lineRule="atLeast"/>
              <w:ind w:left="-18" w:right="-45"/>
              <w:rPr>
                <w:rFonts w:ascii="Times New Roman" w:eastAsia="Cordia New" w:hAnsi="Times New Roman" w:cs="Times New Roman"/>
                <w:b/>
                <w:bCs/>
                <w:i/>
                <w:iCs/>
                <w:sz w:val="18"/>
                <w:szCs w:val="18"/>
                <w:cs/>
              </w:rPr>
            </w:pPr>
            <w:r w:rsidRPr="00FB070E">
              <w:rPr>
                <w:rFonts w:ascii="Times New Roman" w:eastAsia="Cordia New" w:hAnsi="Times New Roman" w:cs="Times New Roman"/>
                <w:b/>
                <w:bCs/>
                <w:i/>
                <w:iCs/>
                <w:sz w:val="18"/>
                <w:szCs w:val="18"/>
              </w:rPr>
              <w:t>Subsidiaries</w:t>
            </w:r>
          </w:p>
        </w:tc>
        <w:tc>
          <w:tcPr>
            <w:tcW w:w="734" w:type="dxa"/>
            <w:vAlign w:val="bottom"/>
          </w:tcPr>
          <w:p w:rsidR="009A3F36" w:rsidRPr="00FB070E" w:rsidRDefault="009A3F36" w:rsidP="009B1351">
            <w:pPr>
              <w:spacing w:after="0" w:line="240" w:lineRule="atLeast"/>
              <w:ind w:left="-122"/>
              <w:jc w:val="center"/>
              <w:rPr>
                <w:rFonts w:ascii="Times New Roman" w:hAnsi="Times New Roman" w:cs="Times New Roman"/>
                <w:sz w:val="18"/>
                <w:szCs w:val="18"/>
              </w:rPr>
            </w:pPr>
          </w:p>
        </w:tc>
        <w:tc>
          <w:tcPr>
            <w:tcW w:w="250" w:type="dxa"/>
            <w:vAlign w:val="bottom"/>
          </w:tcPr>
          <w:p w:rsidR="009A3F36" w:rsidRPr="00FB070E" w:rsidRDefault="009A3F36" w:rsidP="009B1351">
            <w:pPr>
              <w:spacing w:after="0" w:line="240" w:lineRule="atLeast"/>
              <w:ind w:left="-18" w:right="-45"/>
              <w:rPr>
                <w:rFonts w:ascii="Times New Roman" w:hAnsi="Times New Roman" w:cs="Times New Roman"/>
                <w:sz w:val="18"/>
                <w:szCs w:val="18"/>
              </w:rPr>
            </w:pPr>
          </w:p>
        </w:tc>
        <w:tc>
          <w:tcPr>
            <w:tcW w:w="1003" w:type="dxa"/>
            <w:gridSpan w:val="2"/>
            <w:vAlign w:val="bottom"/>
          </w:tcPr>
          <w:p w:rsidR="009A3F36" w:rsidRPr="00FB070E" w:rsidRDefault="009A3F36" w:rsidP="009B1351">
            <w:pPr>
              <w:spacing w:after="0" w:line="240" w:lineRule="atLeast"/>
              <w:ind w:left="-122"/>
              <w:jc w:val="center"/>
              <w:rPr>
                <w:rFonts w:ascii="Times New Roman" w:hAnsi="Times New Roman" w:cs="Times New Roman"/>
                <w:sz w:val="18"/>
                <w:szCs w:val="18"/>
              </w:rPr>
            </w:pPr>
          </w:p>
        </w:tc>
        <w:tc>
          <w:tcPr>
            <w:tcW w:w="236" w:type="dxa"/>
            <w:vAlign w:val="bottom"/>
          </w:tcPr>
          <w:p w:rsidR="009A3F36" w:rsidRPr="00FB070E" w:rsidRDefault="009A3F36" w:rsidP="009B1351">
            <w:pPr>
              <w:tabs>
                <w:tab w:val="decimal" w:pos="973"/>
              </w:tabs>
              <w:spacing w:after="0" w:line="240" w:lineRule="atLeast"/>
              <w:rPr>
                <w:rFonts w:ascii="Times New Roman" w:hAnsi="Times New Roman" w:cs="Times New Roman"/>
                <w:sz w:val="18"/>
                <w:szCs w:val="18"/>
              </w:rPr>
            </w:pPr>
          </w:p>
        </w:tc>
        <w:tc>
          <w:tcPr>
            <w:tcW w:w="813" w:type="dxa"/>
            <w:gridSpan w:val="2"/>
            <w:vAlign w:val="bottom"/>
          </w:tcPr>
          <w:p w:rsidR="009A3F36" w:rsidRPr="00FB070E" w:rsidRDefault="009A3F36" w:rsidP="009B1351">
            <w:pPr>
              <w:spacing w:after="0" w:line="240" w:lineRule="atLeast"/>
              <w:ind w:left="-122"/>
              <w:jc w:val="center"/>
              <w:rPr>
                <w:rFonts w:ascii="Times New Roman" w:hAnsi="Times New Roman" w:cs="Times New Roman"/>
                <w:sz w:val="18"/>
                <w:szCs w:val="18"/>
              </w:rPr>
            </w:pPr>
          </w:p>
        </w:tc>
        <w:tc>
          <w:tcPr>
            <w:tcW w:w="236" w:type="dxa"/>
            <w:gridSpan w:val="2"/>
            <w:vAlign w:val="bottom"/>
          </w:tcPr>
          <w:p w:rsidR="009A3F36" w:rsidRPr="00FB070E" w:rsidRDefault="009A3F36" w:rsidP="009B1351">
            <w:pPr>
              <w:spacing w:after="0" w:line="240" w:lineRule="atLeast"/>
              <w:ind w:left="-18" w:right="-45"/>
              <w:rPr>
                <w:rFonts w:ascii="Times New Roman" w:hAnsi="Times New Roman" w:cs="Times New Roman"/>
                <w:sz w:val="18"/>
                <w:szCs w:val="18"/>
              </w:rPr>
            </w:pPr>
          </w:p>
        </w:tc>
        <w:tc>
          <w:tcPr>
            <w:tcW w:w="981" w:type="dxa"/>
            <w:vAlign w:val="bottom"/>
          </w:tcPr>
          <w:p w:rsidR="009A3F36" w:rsidRPr="00FB070E" w:rsidRDefault="009A3F36" w:rsidP="009B1351">
            <w:pPr>
              <w:spacing w:after="0" w:line="240" w:lineRule="atLeast"/>
              <w:ind w:left="-122"/>
              <w:jc w:val="center"/>
              <w:rPr>
                <w:rFonts w:ascii="Times New Roman" w:hAnsi="Times New Roman" w:cs="Times New Roman"/>
                <w:sz w:val="18"/>
                <w:szCs w:val="18"/>
              </w:rPr>
            </w:pPr>
          </w:p>
        </w:tc>
        <w:tc>
          <w:tcPr>
            <w:tcW w:w="236" w:type="dxa"/>
            <w:vAlign w:val="bottom"/>
          </w:tcPr>
          <w:p w:rsidR="009A3F36" w:rsidRPr="00FB070E" w:rsidRDefault="009A3F36" w:rsidP="009B1351">
            <w:pPr>
              <w:spacing w:after="0" w:line="240" w:lineRule="atLeast"/>
              <w:ind w:left="-18" w:right="-45"/>
              <w:rPr>
                <w:rFonts w:ascii="Times New Roman" w:hAnsi="Times New Roman" w:cs="Times New Roman"/>
                <w:sz w:val="18"/>
                <w:szCs w:val="18"/>
              </w:rPr>
            </w:pPr>
          </w:p>
        </w:tc>
        <w:tc>
          <w:tcPr>
            <w:tcW w:w="855" w:type="dxa"/>
            <w:gridSpan w:val="2"/>
            <w:vAlign w:val="bottom"/>
          </w:tcPr>
          <w:p w:rsidR="009A3F36" w:rsidRPr="00FB070E" w:rsidRDefault="009A3F36" w:rsidP="009B1351">
            <w:pPr>
              <w:spacing w:after="0" w:line="240" w:lineRule="atLeast"/>
              <w:jc w:val="center"/>
              <w:rPr>
                <w:rFonts w:ascii="Times New Roman" w:hAnsi="Times New Roman" w:cs="Times New Roman"/>
                <w:sz w:val="18"/>
                <w:szCs w:val="18"/>
              </w:rPr>
            </w:pPr>
          </w:p>
        </w:tc>
        <w:tc>
          <w:tcPr>
            <w:tcW w:w="248" w:type="dxa"/>
            <w:gridSpan w:val="2"/>
            <w:vAlign w:val="bottom"/>
          </w:tcPr>
          <w:p w:rsidR="009A3F36" w:rsidRPr="00FB070E" w:rsidRDefault="009A3F36" w:rsidP="009B1351">
            <w:pPr>
              <w:tabs>
                <w:tab w:val="decimal" w:pos="881"/>
              </w:tabs>
              <w:spacing w:after="0" w:line="240" w:lineRule="atLeast"/>
              <w:rPr>
                <w:rFonts w:ascii="Times New Roman" w:hAnsi="Times New Roman" w:cs="Times New Roman"/>
                <w:sz w:val="18"/>
                <w:szCs w:val="18"/>
              </w:rPr>
            </w:pPr>
          </w:p>
        </w:tc>
        <w:tc>
          <w:tcPr>
            <w:tcW w:w="1001" w:type="dxa"/>
            <w:gridSpan w:val="2"/>
            <w:vAlign w:val="bottom"/>
          </w:tcPr>
          <w:p w:rsidR="009A3F36" w:rsidRPr="00FB070E" w:rsidRDefault="009A3F36" w:rsidP="009B1351">
            <w:pPr>
              <w:tabs>
                <w:tab w:val="decimal" w:pos="491"/>
              </w:tabs>
              <w:spacing w:after="0" w:line="240" w:lineRule="atLeast"/>
              <w:rPr>
                <w:rFonts w:ascii="Times New Roman" w:hAnsi="Times New Roman" w:cs="Times New Roman"/>
                <w:sz w:val="18"/>
                <w:szCs w:val="18"/>
              </w:rPr>
            </w:pPr>
          </w:p>
        </w:tc>
        <w:tc>
          <w:tcPr>
            <w:tcW w:w="256" w:type="dxa"/>
            <w:gridSpan w:val="2"/>
            <w:vAlign w:val="bottom"/>
          </w:tcPr>
          <w:p w:rsidR="009A3F36" w:rsidRPr="00FB070E" w:rsidRDefault="009A3F36" w:rsidP="009B1351">
            <w:pPr>
              <w:tabs>
                <w:tab w:val="decimal" w:pos="881"/>
              </w:tabs>
              <w:spacing w:after="0" w:line="240" w:lineRule="atLeast"/>
              <w:rPr>
                <w:rFonts w:ascii="Times New Roman" w:hAnsi="Times New Roman" w:cs="Times New Roman"/>
                <w:sz w:val="18"/>
                <w:szCs w:val="18"/>
              </w:rPr>
            </w:pPr>
          </w:p>
        </w:tc>
        <w:tc>
          <w:tcPr>
            <w:tcW w:w="724" w:type="dxa"/>
            <w:gridSpan w:val="2"/>
            <w:vAlign w:val="bottom"/>
          </w:tcPr>
          <w:p w:rsidR="009A3F36" w:rsidRPr="00FB070E" w:rsidRDefault="009A3F36" w:rsidP="009B1351">
            <w:pPr>
              <w:spacing w:after="0" w:line="240" w:lineRule="atLeast"/>
              <w:jc w:val="center"/>
              <w:rPr>
                <w:rFonts w:ascii="Times New Roman" w:hAnsi="Times New Roman" w:cs="Times New Roman"/>
                <w:sz w:val="18"/>
                <w:szCs w:val="18"/>
              </w:rPr>
            </w:pPr>
          </w:p>
        </w:tc>
        <w:tc>
          <w:tcPr>
            <w:tcW w:w="236" w:type="dxa"/>
            <w:gridSpan w:val="2"/>
            <w:vAlign w:val="bottom"/>
          </w:tcPr>
          <w:p w:rsidR="009A3F36" w:rsidRPr="00FB070E" w:rsidRDefault="009A3F36" w:rsidP="009B1351">
            <w:pPr>
              <w:tabs>
                <w:tab w:val="decimal" w:pos="881"/>
              </w:tabs>
              <w:spacing w:after="0" w:line="240" w:lineRule="atLeast"/>
              <w:rPr>
                <w:rFonts w:ascii="Times New Roman" w:hAnsi="Times New Roman" w:cs="Times New Roman"/>
                <w:sz w:val="18"/>
                <w:szCs w:val="18"/>
              </w:rPr>
            </w:pPr>
          </w:p>
        </w:tc>
        <w:tc>
          <w:tcPr>
            <w:tcW w:w="952" w:type="dxa"/>
            <w:gridSpan w:val="3"/>
            <w:vAlign w:val="bottom"/>
          </w:tcPr>
          <w:p w:rsidR="009A3F36" w:rsidRPr="00FB070E" w:rsidRDefault="009A3F36" w:rsidP="009B1351">
            <w:pPr>
              <w:tabs>
                <w:tab w:val="decimal" w:pos="491"/>
              </w:tabs>
              <w:spacing w:after="0" w:line="240" w:lineRule="atLeast"/>
              <w:rPr>
                <w:rFonts w:ascii="Times New Roman" w:hAnsi="Times New Roman" w:cs="Times New Roman"/>
                <w:sz w:val="18"/>
                <w:szCs w:val="18"/>
              </w:rPr>
            </w:pPr>
          </w:p>
        </w:tc>
        <w:tc>
          <w:tcPr>
            <w:tcW w:w="240" w:type="dxa"/>
            <w:vAlign w:val="bottom"/>
          </w:tcPr>
          <w:p w:rsidR="009A3F36" w:rsidRPr="00FB070E" w:rsidRDefault="009A3F36" w:rsidP="00FB070E">
            <w:pPr>
              <w:spacing w:after="0" w:line="240" w:lineRule="atLeast"/>
              <w:ind w:left="-54"/>
              <w:jc w:val="center"/>
              <w:rPr>
                <w:rFonts w:ascii="Times New Roman" w:hAnsi="Times New Roman" w:cs="Times New Roman"/>
                <w:sz w:val="18"/>
                <w:szCs w:val="18"/>
              </w:rPr>
            </w:pPr>
          </w:p>
        </w:tc>
        <w:tc>
          <w:tcPr>
            <w:tcW w:w="743" w:type="dxa"/>
            <w:gridSpan w:val="2"/>
            <w:vAlign w:val="bottom"/>
          </w:tcPr>
          <w:p w:rsidR="009A3F36" w:rsidRPr="00FB070E" w:rsidRDefault="009A3F36" w:rsidP="009B1351">
            <w:pPr>
              <w:spacing w:after="0" w:line="240" w:lineRule="atLeast"/>
              <w:jc w:val="center"/>
              <w:rPr>
                <w:rFonts w:ascii="Times New Roman" w:hAnsi="Times New Roman" w:cs="Times New Roman"/>
                <w:sz w:val="18"/>
                <w:szCs w:val="18"/>
              </w:rPr>
            </w:pPr>
          </w:p>
        </w:tc>
        <w:tc>
          <w:tcPr>
            <w:tcW w:w="268" w:type="dxa"/>
            <w:gridSpan w:val="2"/>
            <w:vAlign w:val="bottom"/>
          </w:tcPr>
          <w:p w:rsidR="009A3F36" w:rsidRPr="00FB070E" w:rsidRDefault="009A3F36" w:rsidP="009B1351">
            <w:pPr>
              <w:tabs>
                <w:tab w:val="decimal" w:pos="438"/>
              </w:tabs>
              <w:spacing w:after="0" w:line="240" w:lineRule="atLeast"/>
              <w:rPr>
                <w:rFonts w:ascii="Times New Roman" w:hAnsi="Times New Roman" w:cs="Times New Roman"/>
                <w:sz w:val="18"/>
                <w:szCs w:val="18"/>
              </w:rPr>
            </w:pPr>
          </w:p>
        </w:tc>
        <w:tc>
          <w:tcPr>
            <w:tcW w:w="983" w:type="dxa"/>
            <w:gridSpan w:val="2"/>
            <w:vAlign w:val="bottom"/>
          </w:tcPr>
          <w:p w:rsidR="009A3F36" w:rsidRPr="00FB070E" w:rsidRDefault="009A3F36" w:rsidP="009B1351">
            <w:pPr>
              <w:spacing w:after="0" w:line="240" w:lineRule="atLeast"/>
              <w:jc w:val="center"/>
              <w:rPr>
                <w:rFonts w:ascii="Times New Roman" w:hAnsi="Times New Roman" w:cs="Times New Roman"/>
                <w:sz w:val="18"/>
                <w:szCs w:val="18"/>
              </w:rPr>
            </w:pPr>
          </w:p>
        </w:tc>
        <w:tc>
          <w:tcPr>
            <w:tcW w:w="247" w:type="dxa"/>
            <w:gridSpan w:val="2"/>
            <w:vAlign w:val="bottom"/>
          </w:tcPr>
          <w:p w:rsidR="009A3F36" w:rsidRPr="00FB070E" w:rsidRDefault="009A3F36" w:rsidP="009B1351">
            <w:pPr>
              <w:spacing w:after="0" w:line="240" w:lineRule="atLeast"/>
              <w:rPr>
                <w:rFonts w:ascii="Times New Roman" w:hAnsi="Times New Roman" w:cs="Times New Roman"/>
                <w:sz w:val="18"/>
                <w:szCs w:val="18"/>
              </w:rPr>
            </w:pPr>
          </w:p>
        </w:tc>
        <w:tc>
          <w:tcPr>
            <w:tcW w:w="733" w:type="dxa"/>
            <w:gridSpan w:val="2"/>
            <w:vAlign w:val="bottom"/>
          </w:tcPr>
          <w:p w:rsidR="009A3F36" w:rsidRPr="00FB070E" w:rsidRDefault="009A3F36" w:rsidP="009B1351">
            <w:pPr>
              <w:spacing w:after="0" w:line="240" w:lineRule="atLeast"/>
              <w:jc w:val="center"/>
              <w:rPr>
                <w:rFonts w:ascii="Times New Roman" w:hAnsi="Times New Roman" w:cs="Times New Roman"/>
                <w:sz w:val="18"/>
                <w:szCs w:val="18"/>
              </w:rPr>
            </w:pPr>
          </w:p>
        </w:tc>
        <w:tc>
          <w:tcPr>
            <w:tcW w:w="236" w:type="dxa"/>
            <w:gridSpan w:val="2"/>
            <w:vAlign w:val="bottom"/>
          </w:tcPr>
          <w:p w:rsidR="009A3F36" w:rsidRPr="00FB070E" w:rsidRDefault="009A3F36" w:rsidP="009B1351">
            <w:pPr>
              <w:tabs>
                <w:tab w:val="decimal" w:pos="366"/>
              </w:tabs>
              <w:spacing w:after="0" w:line="240" w:lineRule="atLeast"/>
              <w:rPr>
                <w:rFonts w:ascii="Times New Roman" w:hAnsi="Times New Roman" w:cs="Times New Roman"/>
                <w:sz w:val="18"/>
                <w:szCs w:val="18"/>
              </w:rPr>
            </w:pPr>
          </w:p>
        </w:tc>
        <w:tc>
          <w:tcPr>
            <w:tcW w:w="1033" w:type="dxa"/>
            <w:gridSpan w:val="4"/>
            <w:vAlign w:val="bottom"/>
          </w:tcPr>
          <w:p w:rsidR="009A3F36" w:rsidRPr="00FB070E" w:rsidRDefault="009A3F36" w:rsidP="009B1351">
            <w:pPr>
              <w:spacing w:after="0" w:line="240" w:lineRule="atLeast"/>
              <w:jc w:val="center"/>
              <w:rPr>
                <w:rFonts w:ascii="Times New Roman" w:hAnsi="Times New Roman" w:cs="Times New Roman"/>
                <w:sz w:val="18"/>
                <w:szCs w:val="18"/>
              </w:rPr>
            </w:pPr>
          </w:p>
        </w:tc>
      </w:tr>
      <w:tr w:rsidR="009A3F36" w:rsidRPr="00FB070E" w:rsidTr="009B1351">
        <w:trPr>
          <w:gridAfter w:val="1"/>
          <w:wAfter w:w="20" w:type="dxa"/>
          <w:trHeight w:val="279"/>
        </w:trPr>
        <w:tc>
          <w:tcPr>
            <w:tcW w:w="2326" w:type="dxa"/>
            <w:vAlign w:val="bottom"/>
          </w:tcPr>
          <w:p w:rsidR="009A3F36" w:rsidRPr="00FB070E" w:rsidRDefault="009A3F36" w:rsidP="009B1351">
            <w:pPr>
              <w:spacing w:after="0" w:line="240" w:lineRule="atLeast"/>
              <w:ind w:left="-18" w:right="-45"/>
              <w:rPr>
                <w:rFonts w:ascii="Times New Roman" w:eastAsia="Cordia New" w:hAnsi="Times New Roman" w:cs="Times New Roman"/>
                <w:sz w:val="18"/>
                <w:szCs w:val="18"/>
                <w:cs/>
              </w:rPr>
            </w:pPr>
            <w:r w:rsidRPr="00FB070E">
              <w:rPr>
                <w:rFonts w:ascii="Times New Roman" w:eastAsia="Cordia New" w:hAnsi="Times New Roman" w:cs="Times New Roman"/>
                <w:sz w:val="18"/>
                <w:szCs w:val="18"/>
              </w:rPr>
              <w:t>Waste exchange Co., Ltd.</w:t>
            </w:r>
          </w:p>
        </w:tc>
        <w:tc>
          <w:tcPr>
            <w:tcW w:w="734" w:type="dxa"/>
            <w:vAlign w:val="bottom"/>
          </w:tcPr>
          <w:p w:rsidR="009A3F36" w:rsidRPr="00FB070E" w:rsidRDefault="009A3F36" w:rsidP="009B1351">
            <w:pPr>
              <w:tabs>
                <w:tab w:val="decimal" w:pos="387"/>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100</w:t>
            </w:r>
          </w:p>
        </w:tc>
        <w:tc>
          <w:tcPr>
            <w:tcW w:w="250" w:type="dxa"/>
            <w:vAlign w:val="bottom"/>
          </w:tcPr>
          <w:p w:rsidR="009A3F36" w:rsidRPr="00FB070E" w:rsidRDefault="009A3F36" w:rsidP="009B1351">
            <w:pPr>
              <w:spacing w:after="0" w:line="240" w:lineRule="atLeast"/>
              <w:ind w:left="-18" w:right="-45"/>
              <w:rPr>
                <w:rFonts w:ascii="Times New Roman" w:eastAsia="Cordia New" w:hAnsi="Times New Roman" w:cs="Times New Roman"/>
                <w:sz w:val="18"/>
                <w:szCs w:val="18"/>
              </w:rPr>
            </w:pPr>
          </w:p>
        </w:tc>
        <w:tc>
          <w:tcPr>
            <w:tcW w:w="975" w:type="dxa"/>
            <w:vAlign w:val="bottom"/>
          </w:tcPr>
          <w:p w:rsidR="009A3F36" w:rsidRPr="00FB070E" w:rsidRDefault="009A3F36" w:rsidP="009B1351">
            <w:pPr>
              <w:tabs>
                <w:tab w:val="decimal" w:pos="475"/>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100</w:t>
            </w:r>
          </w:p>
        </w:tc>
        <w:tc>
          <w:tcPr>
            <w:tcW w:w="264" w:type="dxa"/>
            <w:gridSpan w:val="2"/>
            <w:vAlign w:val="bottom"/>
          </w:tcPr>
          <w:p w:rsidR="009A3F36" w:rsidRPr="00FB070E" w:rsidRDefault="009A3F36" w:rsidP="009B1351">
            <w:pPr>
              <w:tabs>
                <w:tab w:val="decimal" w:pos="973"/>
              </w:tabs>
              <w:spacing w:after="0" w:line="240" w:lineRule="atLeast"/>
              <w:ind w:left="-18" w:right="-45"/>
              <w:rPr>
                <w:rFonts w:ascii="Times New Roman" w:eastAsia="Cordia New" w:hAnsi="Times New Roman" w:cs="Times New Roman"/>
                <w:sz w:val="18"/>
                <w:szCs w:val="18"/>
              </w:rPr>
            </w:pPr>
          </w:p>
        </w:tc>
        <w:tc>
          <w:tcPr>
            <w:tcW w:w="789" w:type="dxa"/>
            <w:vAlign w:val="bottom"/>
          </w:tcPr>
          <w:p w:rsidR="009A3F36" w:rsidRPr="00FB070E" w:rsidRDefault="009A3F36" w:rsidP="009B1351">
            <w:pPr>
              <w:tabs>
                <w:tab w:val="decimal" w:pos="563"/>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10</w:t>
            </w:r>
          </w:p>
        </w:tc>
        <w:tc>
          <w:tcPr>
            <w:tcW w:w="236" w:type="dxa"/>
            <w:gridSpan w:val="2"/>
            <w:vAlign w:val="bottom"/>
          </w:tcPr>
          <w:p w:rsidR="009A3F36" w:rsidRPr="00FB070E" w:rsidRDefault="009A3F36" w:rsidP="009B1351">
            <w:pPr>
              <w:tabs>
                <w:tab w:val="decimal" w:pos="881"/>
              </w:tabs>
              <w:spacing w:after="0" w:line="240" w:lineRule="atLeast"/>
              <w:ind w:left="-18" w:right="-45"/>
              <w:rPr>
                <w:rFonts w:ascii="Times New Roman" w:eastAsia="Cordia New" w:hAnsi="Times New Roman" w:cs="Times New Roman"/>
                <w:sz w:val="18"/>
                <w:szCs w:val="18"/>
              </w:rPr>
            </w:pPr>
          </w:p>
        </w:tc>
        <w:tc>
          <w:tcPr>
            <w:tcW w:w="1005" w:type="dxa"/>
            <w:gridSpan w:val="2"/>
            <w:vAlign w:val="bottom"/>
          </w:tcPr>
          <w:p w:rsidR="009A3F36" w:rsidRPr="00FB070E" w:rsidRDefault="009A3F36" w:rsidP="009B1351">
            <w:pPr>
              <w:tabs>
                <w:tab w:val="decimal" w:pos="563"/>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10</w:t>
            </w:r>
          </w:p>
        </w:tc>
        <w:tc>
          <w:tcPr>
            <w:tcW w:w="248" w:type="dxa"/>
            <w:gridSpan w:val="2"/>
            <w:vAlign w:val="bottom"/>
          </w:tcPr>
          <w:p w:rsidR="009A3F36" w:rsidRPr="00FB070E" w:rsidRDefault="009A3F36" w:rsidP="009B1351">
            <w:pPr>
              <w:tabs>
                <w:tab w:val="decimal" w:pos="881"/>
              </w:tabs>
              <w:spacing w:after="0" w:line="240" w:lineRule="atLeast"/>
              <w:ind w:left="-18" w:right="-45"/>
              <w:rPr>
                <w:rFonts w:ascii="Times New Roman" w:eastAsia="Cordia New" w:hAnsi="Times New Roman" w:cs="Times New Roman"/>
                <w:sz w:val="18"/>
                <w:szCs w:val="18"/>
              </w:rPr>
            </w:pPr>
          </w:p>
        </w:tc>
        <w:tc>
          <w:tcPr>
            <w:tcW w:w="879" w:type="dxa"/>
            <w:gridSpan w:val="2"/>
            <w:vAlign w:val="bottom"/>
          </w:tcPr>
          <w:p w:rsidR="009A3F36" w:rsidRPr="00FB070E" w:rsidRDefault="009A3F36" w:rsidP="00FB070E">
            <w:pPr>
              <w:tabs>
                <w:tab w:val="decimal" w:pos="667"/>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7,000</w:t>
            </w:r>
          </w:p>
        </w:tc>
        <w:tc>
          <w:tcPr>
            <w:tcW w:w="248" w:type="dxa"/>
            <w:gridSpan w:val="2"/>
            <w:vAlign w:val="bottom"/>
          </w:tcPr>
          <w:p w:rsidR="009A3F36" w:rsidRPr="00FB070E" w:rsidRDefault="009A3F36" w:rsidP="009B1351">
            <w:pPr>
              <w:tabs>
                <w:tab w:val="decimal" w:pos="881"/>
              </w:tabs>
              <w:spacing w:after="0" w:line="240" w:lineRule="atLeast"/>
              <w:ind w:left="-18" w:right="-45"/>
              <w:rPr>
                <w:rFonts w:ascii="Times New Roman" w:eastAsia="Cordia New" w:hAnsi="Times New Roman" w:cs="Times New Roman"/>
                <w:sz w:val="18"/>
                <w:szCs w:val="18"/>
              </w:rPr>
            </w:pPr>
          </w:p>
        </w:tc>
        <w:tc>
          <w:tcPr>
            <w:tcW w:w="1001" w:type="dxa"/>
            <w:gridSpan w:val="2"/>
            <w:vAlign w:val="bottom"/>
          </w:tcPr>
          <w:p w:rsidR="009A3F36" w:rsidRPr="00FB070E" w:rsidRDefault="009A3F36" w:rsidP="009B1351">
            <w:pPr>
              <w:tabs>
                <w:tab w:val="decimal" w:pos="720"/>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7,000</w:t>
            </w:r>
          </w:p>
        </w:tc>
        <w:tc>
          <w:tcPr>
            <w:tcW w:w="274" w:type="dxa"/>
            <w:gridSpan w:val="2"/>
            <w:vAlign w:val="bottom"/>
          </w:tcPr>
          <w:p w:rsidR="009A3F36" w:rsidRPr="00FB070E" w:rsidRDefault="009A3F36" w:rsidP="009B1351">
            <w:pPr>
              <w:tabs>
                <w:tab w:val="decimal" w:pos="720"/>
                <w:tab w:val="decimal" w:pos="881"/>
              </w:tabs>
              <w:spacing w:after="0" w:line="240" w:lineRule="atLeast"/>
              <w:ind w:left="-18" w:right="-304"/>
              <w:rPr>
                <w:rFonts w:ascii="Times New Roman" w:eastAsia="Cordia New" w:hAnsi="Times New Roman" w:cs="Times New Roman"/>
                <w:sz w:val="18"/>
                <w:szCs w:val="18"/>
              </w:rPr>
            </w:pPr>
          </w:p>
        </w:tc>
        <w:tc>
          <w:tcPr>
            <w:tcW w:w="706" w:type="dxa"/>
            <w:gridSpan w:val="2"/>
            <w:vAlign w:val="bottom"/>
          </w:tcPr>
          <w:p w:rsidR="009A3F36" w:rsidRPr="00FB070E" w:rsidRDefault="009A3F36" w:rsidP="009B1351">
            <w:pPr>
              <w:tabs>
                <w:tab w:val="decimal" w:pos="544"/>
              </w:tabs>
              <w:spacing w:after="0" w:line="240" w:lineRule="atLeast"/>
              <w:ind w:left="-142"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7,000</w:t>
            </w:r>
          </w:p>
        </w:tc>
        <w:tc>
          <w:tcPr>
            <w:tcW w:w="236" w:type="dxa"/>
            <w:gridSpan w:val="2"/>
            <w:vAlign w:val="bottom"/>
          </w:tcPr>
          <w:p w:rsidR="009A3F36" w:rsidRPr="00FB070E" w:rsidRDefault="009A3F36" w:rsidP="009B1351">
            <w:pPr>
              <w:tabs>
                <w:tab w:val="decimal" w:pos="349"/>
              </w:tabs>
              <w:spacing w:after="0" w:line="240" w:lineRule="atLeast"/>
              <w:ind w:left="-18" w:right="-45"/>
              <w:rPr>
                <w:rFonts w:ascii="Times New Roman" w:eastAsia="Cordia New" w:hAnsi="Times New Roman" w:cs="Times New Roman"/>
                <w:sz w:val="18"/>
                <w:szCs w:val="18"/>
              </w:rPr>
            </w:pPr>
          </w:p>
        </w:tc>
        <w:tc>
          <w:tcPr>
            <w:tcW w:w="846" w:type="dxa"/>
            <w:vAlign w:val="bottom"/>
          </w:tcPr>
          <w:p w:rsidR="009A3F36" w:rsidRPr="00FB070E" w:rsidRDefault="009A3F36" w:rsidP="009B1351">
            <w:pPr>
              <w:tabs>
                <w:tab w:val="decimal" w:pos="632"/>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7,000</w:t>
            </w:r>
          </w:p>
        </w:tc>
        <w:tc>
          <w:tcPr>
            <w:tcW w:w="346" w:type="dxa"/>
            <w:gridSpan w:val="3"/>
            <w:vAlign w:val="bottom"/>
          </w:tcPr>
          <w:p w:rsidR="009A3F36" w:rsidRPr="00FB070E" w:rsidRDefault="009A3F36" w:rsidP="00FB070E">
            <w:pPr>
              <w:spacing w:after="0" w:line="240" w:lineRule="atLeast"/>
              <w:ind w:left="-54"/>
              <w:jc w:val="center"/>
              <w:rPr>
                <w:rFonts w:ascii="Times New Roman" w:hAnsi="Times New Roman" w:cs="Times New Roman"/>
                <w:sz w:val="18"/>
                <w:szCs w:val="18"/>
              </w:rPr>
            </w:pPr>
          </w:p>
        </w:tc>
        <w:tc>
          <w:tcPr>
            <w:tcW w:w="798" w:type="dxa"/>
            <w:gridSpan w:val="2"/>
            <w:vAlign w:val="bottom"/>
          </w:tcPr>
          <w:p w:rsidR="009A3F36" w:rsidRPr="00FB070E" w:rsidRDefault="009A3F36" w:rsidP="009B1351">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c>
          <w:tcPr>
            <w:tcW w:w="236" w:type="dxa"/>
            <w:gridSpan w:val="2"/>
            <w:vAlign w:val="bottom"/>
          </w:tcPr>
          <w:p w:rsidR="009A3F36" w:rsidRPr="00FB070E" w:rsidRDefault="009A3F36" w:rsidP="009B1351">
            <w:pPr>
              <w:tabs>
                <w:tab w:val="decimal" w:pos="881"/>
              </w:tabs>
              <w:spacing w:after="0" w:line="240" w:lineRule="atLeast"/>
              <w:ind w:left="-18" w:right="-45"/>
              <w:jc w:val="center"/>
              <w:rPr>
                <w:rFonts w:ascii="Times New Roman" w:eastAsia="Cordia New" w:hAnsi="Times New Roman" w:cs="Times New Roman"/>
                <w:sz w:val="18"/>
                <w:szCs w:val="18"/>
              </w:rPr>
            </w:pPr>
          </w:p>
        </w:tc>
        <w:tc>
          <w:tcPr>
            <w:tcW w:w="1012" w:type="dxa"/>
            <w:gridSpan w:val="2"/>
            <w:vAlign w:val="bottom"/>
          </w:tcPr>
          <w:p w:rsidR="009A3F36" w:rsidRPr="00FB070E" w:rsidRDefault="009A3F36" w:rsidP="009B1351">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c>
          <w:tcPr>
            <w:tcW w:w="247" w:type="dxa"/>
            <w:gridSpan w:val="2"/>
            <w:vAlign w:val="bottom"/>
          </w:tcPr>
          <w:p w:rsidR="009A3F36" w:rsidRPr="00FB070E" w:rsidRDefault="009A3F36" w:rsidP="009B1351">
            <w:pPr>
              <w:tabs>
                <w:tab w:val="decimal" w:pos="881"/>
              </w:tabs>
              <w:spacing w:after="0" w:line="240" w:lineRule="atLeast"/>
              <w:ind w:left="-18" w:right="-45"/>
              <w:jc w:val="center"/>
              <w:rPr>
                <w:rFonts w:ascii="Times New Roman" w:eastAsia="Cordia New" w:hAnsi="Times New Roman" w:cs="Times New Roman"/>
                <w:sz w:val="18"/>
                <w:szCs w:val="18"/>
              </w:rPr>
            </w:pPr>
          </w:p>
        </w:tc>
        <w:tc>
          <w:tcPr>
            <w:tcW w:w="733" w:type="dxa"/>
            <w:gridSpan w:val="2"/>
            <w:vAlign w:val="bottom"/>
          </w:tcPr>
          <w:p w:rsidR="009A3F36" w:rsidRPr="00FB070E" w:rsidRDefault="009A3F36" w:rsidP="009B1351">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c>
          <w:tcPr>
            <w:tcW w:w="236" w:type="dxa"/>
            <w:gridSpan w:val="2"/>
            <w:vAlign w:val="bottom"/>
          </w:tcPr>
          <w:p w:rsidR="009A3F36" w:rsidRPr="00FB070E" w:rsidRDefault="009A3F36" w:rsidP="009B1351">
            <w:pPr>
              <w:tabs>
                <w:tab w:val="decimal" w:pos="366"/>
              </w:tabs>
              <w:spacing w:after="0" w:line="240" w:lineRule="atLeast"/>
              <w:ind w:left="-18" w:right="-45"/>
              <w:jc w:val="center"/>
              <w:rPr>
                <w:rFonts w:ascii="Times New Roman" w:eastAsia="Cordia New" w:hAnsi="Times New Roman" w:cs="Times New Roman"/>
                <w:sz w:val="18"/>
                <w:szCs w:val="18"/>
              </w:rPr>
            </w:pPr>
          </w:p>
        </w:tc>
        <w:tc>
          <w:tcPr>
            <w:tcW w:w="925" w:type="dxa"/>
            <w:gridSpan w:val="2"/>
            <w:vAlign w:val="bottom"/>
          </w:tcPr>
          <w:p w:rsidR="009A3F36" w:rsidRPr="00FB070E" w:rsidRDefault="009A3F36" w:rsidP="009B1351">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r>
      <w:tr w:rsidR="009A3F36" w:rsidRPr="00FB070E" w:rsidTr="009B1351">
        <w:trPr>
          <w:gridAfter w:val="1"/>
          <w:wAfter w:w="20" w:type="dxa"/>
          <w:trHeight w:val="363"/>
        </w:trPr>
        <w:tc>
          <w:tcPr>
            <w:tcW w:w="2326" w:type="dxa"/>
            <w:vAlign w:val="bottom"/>
          </w:tcPr>
          <w:p w:rsidR="009A3F36" w:rsidRPr="00FB070E" w:rsidRDefault="009A3F36" w:rsidP="009B1351">
            <w:pPr>
              <w:spacing w:after="0" w:line="240" w:lineRule="atLeast"/>
              <w:ind w:left="-18" w:right="-397"/>
              <w:rPr>
                <w:rFonts w:ascii="Times New Roman" w:eastAsia="Cordia New" w:hAnsi="Times New Roman" w:cs="Times New Roman"/>
                <w:sz w:val="18"/>
                <w:szCs w:val="18"/>
              </w:rPr>
            </w:pPr>
            <w:r w:rsidRPr="00FB070E">
              <w:rPr>
                <w:rFonts w:ascii="Times New Roman" w:eastAsia="Cordia New" w:hAnsi="Times New Roman" w:cs="Times New Roman"/>
                <w:sz w:val="18"/>
                <w:szCs w:val="18"/>
              </w:rPr>
              <w:t>JTS Aluminum and Metal</w:t>
            </w:r>
            <w:r w:rsidR="00FB070E" w:rsidRPr="00FB070E">
              <w:rPr>
                <w:rFonts w:ascii="Times New Roman" w:eastAsia="Cordia New" w:hAnsi="Times New Roman" w:cs="Times New Roman"/>
                <w:sz w:val="18"/>
                <w:szCs w:val="18"/>
              </w:rPr>
              <w:br/>
              <w:t xml:space="preserve">  Co., Ltd. (Please see note 26</w:t>
            </w:r>
            <w:r w:rsidRPr="00FB070E">
              <w:rPr>
                <w:rFonts w:ascii="Times New Roman" w:eastAsia="Cordia New" w:hAnsi="Times New Roman" w:cs="Times New Roman"/>
                <w:sz w:val="18"/>
                <w:szCs w:val="18"/>
              </w:rPr>
              <w:t>)</w:t>
            </w:r>
          </w:p>
        </w:tc>
        <w:tc>
          <w:tcPr>
            <w:tcW w:w="734" w:type="dxa"/>
            <w:vAlign w:val="bottom"/>
          </w:tcPr>
          <w:p w:rsidR="009A3F36" w:rsidRPr="00FB070E" w:rsidRDefault="009A3F36" w:rsidP="009B1351">
            <w:pPr>
              <w:tabs>
                <w:tab w:val="decimal" w:pos="387"/>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100</w:t>
            </w:r>
          </w:p>
        </w:tc>
        <w:tc>
          <w:tcPr>
            <w:tcW w:w="250" w:type="dxa"/>
            <w:vAlign w:val="bottom"/>
          </w:tcPr>
          <w:p w:rsidR="009A3F36" w:rsidRPr="00FB070E" w:rsidRDefault="009A3F36" w:rsidP="009B1351">
            <w:pPr>
              <w:spacing w:after="0" w:line="240" w:lineRule="atLeast"/>
              <w:ind w:left="-18" w:right="-45"/>
              <w:rPr>
                <w:rFonts w:ascii="Times New Roman" w:eastAsia="Cordia New" w:hAnsi="Times New Roman" w:cs="Times New Roman"/>
                <w:sz w:val="18"/>
                <w:szCs w:val="18"/>
              </w:rPr>
            </w:pPr>
          </w:p>
        </w:tc>
        <w:tc>
          <w:tcPr>
            <w:tcW w:w="975" w:type="dxa"/>
            <w:vAlign w:val="bottom"/>
          </w:tcPr>
          <w:p w:rsidR="009A3F36" w:rsidRPr="00FB070E" w:rsidRDefault="009A3F36" w:rsidP="009B1351">
            <w:pPr>
              <w:tabs>
                <w:tab w:val="decimal" w:pos="475"/>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100</w:t>
            </w:r>
          </w:p>
        </w:tc>
        <w:tc>
          <w:tcPr>
            <w:tcW w:w="264" w:type="dxa"/>
            <w:gridSpan w:val="2"/>
            <w:vAlign w:val="bottom"/>
          </w:tcPr>
          <w:p w:rsidR="009A3F36" w:rsidRPr="00FB070E" w:rsidRDefault="009A3F36" w:rsidP="009B1351">
            <w:pPr>
              <w:tabs>
                <w:tab w:val="decimal" w:pos="973"/>
              </w:tabs>
              <w:spacing w:after="0" w:line="240" w:lineRule="atLeast"/>
              <w:ind w:left="-18" w:right="-45"/>
              <w:rPr>
                <w:rFonts w:ascii="Times New Roman" w:eastAsia="Cordia New" w:hAnsi="Times New Roman" w:cs="Times New Roman"/>
                <w:sz w:val="18"/>
                <w:szCs w:val="18"/>
              </w:rPr>
            </w:pPr>
          </w:p>
        </w:tc>
        <w:tc>
          <w:tcPr>
            <w:tcW w:w="789" w:type="dxa"/>
            <w:vAlign w:val="bottom"/>
          </w:tcPr>
          <w:p w:rsidR="009A3F36" w:rsidRPr="00FB070E" w:rsidRDefault="009A3F36" w:rsidP="009B1351">
            <w:pPr>
              <w:tabs>
                <w:tab w:val="decimal" w:pos="563"/>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150</w:t>
            </w:r>
          </w:p>
        </w:tc>
        <w:tc>
          <w:tcPr>
            <w:tcW w:w="236" w:type="dxa"/>
            <w:gridSpan w:val="2"/>
            <w:vAlign w:val="bottom"/>
          </w:tcPr>
          <w:p w:rsidR="009A3F36" w:rsidRPr="00FB070E" w:rsidRDefault="009A3F36" w:rsidP="009B1351">
            <w:pPr>
              <w:tabs>
                <w:tab w:val="decimal" w:pos="881"/>
              </w:tabs>
              <w:spacing w:after="0" w:line="240" w:lineRule="atLeast"/>
              <w:ind w:left="-18" w:right="-45"/>
              <w:rPr>
                <w:rFonts w:ascii="Times New Roman" w:eastAsia="Cordia New" w:hAnsi="Times New Roman" w:cs="Times New Roman"/>
                <w:sz w:val="18"/>
                <w:szCs w:val="18"/>
              </w:rPr>
            </w:pPr>
          </w:p>
        </w:tc>
        <w:tc>
          <w:tcPr>
            <w:tcW w:w="1005" w:type="dxa"/>
            <w:gridSpan w:val="2"/>
            <w:vAlign w:val="bottom"/>
          </w:tcPr>
          <w:p w:rsidR="009A3F36" w:rsidRPr="00FB070E" w:rsidRDefault="009A3F36" w:rsidP="009B1351">
            <w:pPr>
              <w:tabs>
                <w:tab w:val="decimal" w:pos="563"/>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150</w:t>
            </w:r>
          </w:p>
        </w:tc>
        <w:tc>
          <w:tcPr>
            <w:tcW w:w="248" w:type="dxa"/>
            <w:gridSpan w:val="2"/>
            <w:vAlign w:val="bottom"/>
          </w:tcPr>
          <w:p w:rsidR="009A3F36" w:rsidRPr="00FB070E" w:rsidRDefault="009A3F36" w:rsidP="009B1351">
            <w:pPr>
              <w:tabs>
                <w:tab w:val="decimal" w:pos="881"/>
              </w:tabs>
              <w:spacing w:after="0" w:line="240" w:lineRule="atLeast"/>
              <w:ind w:left="-18" w:right="-45"/>
              <w:rPr>
                <w:rFonts w:ascii="Times New Roman" w:eastAsia="Cordia New" w:hAnsi="Times New Roman" w:cs="Times New Roman"/>
                <w:sz w:val="18"/>
                <w:szCs w:val="18"/>
              </w:rPr>
            </w:pPr>
          </w:p>
        </w:tc>
        <w:tc>
          <w:tcPr>
            <w:tcW w:w="879" w:type="dxa"/>
            <w:gridSpan w:val="2"/>
            <w:vAlign w:val="bottom"/>
          </w:tcPr>
          <w:p w:rsidR="009A3F36" w:rsidRPr="00FB070E" w:rsidRDefault="009A3F36" w:rsidP="00FB070E">
            <w:pPr>
              <w:tabs>
                <w:tab w:val="decimal" w:pos="667"/>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170,000</w:t>
            </w:r>
          </w:p>
        </w:tc>
        <w:tc>
          <w:tcPr>
            <w:tcW w:w="248" w:type="dxa"/>
            <w:gridSpan w:val="2"/>
            <w:vAlign w:val="bottom"/>
          </w:tcPr>
          <w:p w:rsidR="009A3F36" w:rsidRPr="00FB070E" w:rsidRDefault="009A3F36" w:rsidP="009B1351">
            <w:pPr>
              <w:tabs>
                <w:tab w:val="decimal" w:pos="881"/>
              </w:tabs>
              <w:spacing w:after="0" w:line="240" w:lineRule="atLeast"/>
              <w:ind w:left="-18" w:right="-45"/>
              <w:rPr>
                <w:rFonts w:ascii="Times New Roman" w:eastAsia="Cordia New" w:hAnsi="Times New Roman" w:cs="Times New Roman"/>
                <w:sz w:val="18"/>
                <w:szCs w:val="18"/>
              </w:rPr>
            </w:pPr>
          </w:p>
        </w:tc>
        <w:tc>
          <w:tcPr>
            <w:tcW w:w="1001" w:type="dxa"/>
            <w:gridSpan w:val="2"/>
            <w:vAlign w:val="bottom"/>
          </w:tcPr>
          <w:p w:rsidR="009A3F36" w:rsidRPr="00FB070E" w:rsidRDefault="009A3F36" w:rsidP="009B1351">
            <w:pPr>
              <w:tabs>
                <w:tab w:val="decimal" w:pos="720"/>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170,000</w:t>
            </w:r>
          </w:p>
        </w:tc>
        <w:tc>
          <w:tcPr>
            <w:tcW w:w="274" w:type="dxa"/>
            <w:gridSpan w:val="2"/>
            <w:vAlign w:val="bottom"/>
          </w:tcPr>
          <w:p w:rsidR="009A3F36" w:rsidRPr="00FB070E" w:rsidRDefault="009A3F36" w:rsidP="009B1351">
            <w:pPr>
              <w:tabs>
                <w:tab w:val="decimal" w:pos="720"/>
                <w:tab w:val="decimal" w:pos="881"/>
              </w:tabs>
              <w:spacing w:after="0" w:line="240" w:lineRule="atLeast"/>
              <w:ind w:left="-18" w:right="-304"/>
              <w:rPr>
                <w:rFonts w:ascii="Times New Roman" w:eastAsia="Cordia New" w:hAnsi="Times New Roman" w:cs="Times New Roman"/>
                <w:sz w:val="18"/>
                <w:szCs w:val="18"/>
              </w:rPr>
            </w:pPr>
          </w:p>
        </w:tc>
        <w:tc>
          <w:tcPr>
            <w:tcW w:w="706" w:type="dxa"/>
            <w:gridSpan w:val="2"/>
            <w:vAlign w:val="bottom"/>
          </w:tcPr>
          <w:p w:rsidR="009A3F36" w:rsidRPr="00FB070E" w:rsidRDefault="009A3F36" w:rsidP="009B1351">
            <w:pPr>
              <w:tabs>
                <w:tab w:val="decimal" w:pos="544"/>
              </w:tabs>
              <w:spacing w:after="0" w:line="240" w:lineRule="atLeast"/>
              <w:ind w:left="-142"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170,000</w:t>
            </w:r>
          </w:p>
        </w:tc>
        <w:tc>
          <w:tcPr>
            <w:tcW w:w="236" w:type="dxa"/>
            <w:gridSpan w:val="2"/>
            <w:vAlign w:val="bottom"/>
          </w:tcPr>
          <w:p w:rsidR="009A3F36" w:rsidRPr="00FB070E" w:rsidRDefault="009A3F36" w:rsidP="009B1351">
            <w:pPr>
              <w:tabs>
                <w:tab w:val="decimal" w:pos="349"/>
              </w:tabs>
              <w:spacing w:after="0" w:line="240" w:lineRule="atLeast"/>
              <w:ind w:left="-18" w:right="-45"/>
              <w:rPr>
                <w:rFonts w:ascii="Times New Roman" w:eastAsia="Cordia New" w:hAnsi="Times New Roman" w:cs="Times New Roman"/>
                <w:sz w:val="18"/>
                <w:szCs w:val="18"/>
              </w:rPr>
            </w:pPr>
          </w:p>
        </w:tc>
        <w:tc>
          <w:tcPr>
            <w:tcW w:w="846" w:type="dxa"/>
            <w:vAlign w:val="bottom"/>
          </w:tcPr>
          <w:p w:rsidR="009A3F36" w:rsidRPr="00FB070E" w:rsidRDefault="009A3F36" w:rsidP="009B1351">
            <w:pPr>
              <w:tabs>
                <w:tab w:val="decimal" w:pos="632"/>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170,000</w:t>
            </w:r>
          </w:p>
        </w:tc>
        <w:tc>
          <w:tcPr>
            <w:tcW w:w="346" w:type="dxa"/>
            <w:gridSpan w:val="3"/>
            <w:vAlign w:val="bottom"/>
          </w:tcPr>
          <w:p w:rsidR="009A3F36" w:rsidRPr="00FB070E" w:rsidRDefault="009A3F36" w:rsidP="00FB070E">
            <w:pPr>
              <w:spacing w:after="0" w:line="240" w:lineRule="atLeast"/>
              <w:ind w:left="-54"/>
              <w:jc w:val="center"/>
              <w:rPr>
                <w:rFonts w:ascii="Times New Roman" w:hAnsi="Times New Roman" w:cs="Times New Roman"/>
                <w:sz w:val="18"/>
                <w:szCs w:val="18"/>
              </w:rPr>
            </w:pPr>
          </w:p>
        </w:tc>
        <w:tc>
          <w:tcPr>
            <w:tcW w:w="798" w:type="dxa"/>
            <w:gridSpan w:val="2"/>
            <w:vAlign w:val="bottom"/>
          </w:tcPr>
          <w:p w:rsidR="009A3F36" w:rsidRPr="00FB070E" w:rsidRDefault="009A3F36" w:rsidP="009B1351">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c>
          <w:tcPr>
            <w:tcW w:w="236" w:type="dxa"/>
            <w:gridSpan w:val="2"/>
            <w:vAlign w:val="bottom"/>
          </w:tcPr>
          <w:p w:rsidR="009A3F36" w:rsidRPr="00FB070E" w:rsidRDefault="009A3F36" w:rsidP="009B1351">
            <w:pPr>
              <w:tabs>
                <w:tab w:val="decimal" w:pos="881"/>
              </w:tabs>
              <w:spacing w:after="0" w:line="240" w:lineRule="atLeast"/>
              <w:ind w:left="-18" w:right="-45"/>
              <w:jc w:val="center"/>
              <w:rPr>
                <w:rFonts w:ascii="Times New Roman" w:eastAsia="Cordia New" w:hAnsi="Times New Roman" w:cs="Times New Roman"/>
                <w:sz w:val="18"/>
                <w:szCs w:val="18"/>
              </w:rPr>
            </w:pPr>
          </w:p>
        </w:tc>
        <w:tc>
          <w:tcPr>
            <w:tcW w:w="1012" w:type="dxa"/>
            <w:gridSpan w:val="2"/>
            <w:vAlign w:val="bottom"/>
          </w:tcPr>
          <w:p w:rsidR="009A3F36" w:rsidRPr="00FB070E" w:rsidRDefault="009A3F36" w:rsidP="009B1351">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c>
          <w:tcPr>
            <w:tcW w:w="247" w:type="dxa"/>
            <w:gridSpan w:val="2"/>
            <w:vAlign w:val="bottom"/>
          </w:tcPr>
          <w:p w:rsidR="009A3F36" w:rsidRPr="00FB070E" w:rsidRDefault="009A3F36" w:rsidP="009B1351">
            <w:pPr>
              <w:tabs>
                <w:tab w:val="decimal" w:pos="881"/>
              </w:tabs>
              <w:spacing w:after="0" w:line="240" w:lineRule="atLeast"/>
              <w:ind w:left="-18" w:right="-45"/>
              <w:jc w:val="center"/>
              <w:rPr>
                <w:rFonts w:ascii="Times New Roman" w:eastAsia="Cordia New" w:hAnsi="Times New Roman" w:cs="Times New Roman"/>
                <w:sz w:val="18"/>
                <w:szCs w:val="18"/>
              </w:rPr>
            </w:pPr>
          </w:p>
        </w:tc>
        <w:tc>
          <w:tcPr>
            <w:tcW w:w="733" w:type="dxa"/>
            <w:gridSpan w:val="2"/>
            <w:vAlign w:val="bottom"/>
          </w:tcPr>
          <w:p w:rsidR="009A3F36" w:rsidRPr="00FB070E" w:rsidRDefault="009A3F36" w:rsidP="009B1351">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c>
          <w:tcPr>
            <w:tcW w:w="236" w:type="dxa"/>
            <w:gridSpan w:val="2"/>
            <w:vAlign w:val="bottom"/>
          </w:tcPr>
          <w:p w:rsidR="009A3F36" w:rsidRPr="00FB070E" w:rsidRDefault="009A3F36" w:rsidP="009B1351">
            <w:pPr>
              <w:tabs>
                <w:tab w:val="decimal" w:pos="366"/>
              </w:tabs>
              <w:spacing w:after="0" w:line="240" w:lineRule="atLeast"/>
              <w:ind w:left="-18" w:right="-45"/>
              <w:jc w:val="center"/>
              <w:rPr>
                <w:rFonts w:ascii="Times New Roman" w:eastAsia="Cordia New" w:hAnsi="Times New Roman" w:cs="Times New Roman"/>
                <w:sz w:val="18"/>
                <w:szCs w:val="18"/>
              </w:rPr>
            </w:pPr>
          </w:p>
        </w:tc>
        <w:tc>
          <w:tcPr>
            <w:tcW w:w="925" w:type="dxa"/>
            <w:gridSpan w:val="2"/>
            <w:vAlign w:val="bottom"/>
          </w:tcPr>
          <w:p w:rsidR="009A3F36" w:rsidRPr="00FB070E" w:rsidRDefault="009A3F36" w:rsidP="009B1351">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r>
      <w:tr w:rsidR="009A3F36" w:rsidRPr="00FB070E" w:rsidTr="009B1351">
        <w:trPr>
          <w:gridAfter w:val="1"/>
          <w:wAfter w:w="20" w:type="dxa"/>
        </w:trPr>
        <w:tc>
          <w:tcPr>
            <w:tcW w:w="2326" w:type="dxa"/>
            <w:vAlign w:val="bottom"/>
          </w:tcPr>
          <w:p w:rsidR="009A3F36" w:rsidRPr="00FB070E" w:rsidRDefault="009A3F36" w:rsidP="009B1351">
            <w:pPr>
              <w:spacing w:after="0" w:line="240" w:lineRule="atLeast"/>
              <w:ind w:left="-18" w:right="-45"/>
              <w:rPr>
                <w:rFonts w:ascii="Times New Roman" w:eastAsia="Cordia New" w:hAnsi="Times New Roman" w:cs="Times New Roman"/>
                <w:sz w:val="18"/>
                <w:szCs w:val="18"/>
              </w:rPr>
            </w:pPr>
            <w:r w:rsidRPr="00FB070E">
              <w:rPr>
                <w:rFonts w:ascii="Times New Roman" w:eastAsia="Cordia New" w:hAnsi="Times New Roman" w:cs="Times New Roman"/>
                <w:sz w:val="18"/>
                <w:szCs w:val="18"/>
              </w:rPr>
              <w:t>Professional Waste Technology</w:t>
            </w:r>
            <w:r w:rsidRPr="00FB070E">
              <w:rPr>
                <w:rFonts w:ascii="Times New Roman" w:eastAsia="Cordia New" w:hAnsi="Times New Roman" w:cs="Times New Roman"/>
                <w:sz w:val="18"/>
                <w:szCs w:val="18"/>
              </w:rPr>
              <w:br/>
              <w:t xml:space="preserve">  International Co., Ltd.</w:t>
            </w:r>
          </w:p>
        </w:tc>
        <w:tc>
          <w:tcPr>
            <w:tcW w:w="734" w:type="dxa"/>
            <w:vAlign w:val="bottom"/>
          </w:tcPr>
          <w:p w:rsidR="009A3F36" w:rsidRPr="00FB070E" w:rsidRDefault="009A3F36" w:rsidP="009B1351">
            <w:pPr>
              <w:tabs>
                <w:tab w:val="decimal" w:pos="387"/>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100</w:t>
            </w:r>
          </w:p>
        </w:tc>
        <w:tc>
          <w:tcPr>
            <w:tcW w:w="250" w:type="dxa"/>
            <w:vAlign w:val="bottom"/>
          </w:tcPr>
          <w:p w:rsidR="009A3F36" w:rsidRPr="00FB070E" w:rsidRDefault="009A3F36" w:rsidP="009B1351">
            <w:pPr>
              <w:spacing w:after="0" w:line="240" w:lineRule="atLeast"/>
              <w:ind w:left="-18" w:right="-45"/>
              <w:rPr>
                <w:rFonts w:ascii="Times New Roman" w:eastAsia="Cordia New" w:hAnsi="Times New Roman" w:cs="Times New Roman"/>
                <w:sz w:val="18"/>
                <w:szCs w:val="18"/>
              </w:rPr>
            </w:pPr>
          </w:p>
        </w:tc>
        <w:tc>
          <w:tcPr>
            <w:tcW w:w="975" w:type="dxa"/>
            <w:vAlign w:val="bottom"/>
          </w:tcPr>
          <w:p w:rsidR="009A3F36" w:rsidRPr="00FB070E" w:rsidRDefault="009A3F36" w:rsidP="009B1351">
            <w:pPr>
              <w:tabs>
                <w:tab w:val="decimal" w:pos="475"/>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100</w:t>
            </w:r>
          </w:p>
        </w:tc>
        <w:tc>
          <w:tcPr>
            <w:tcW w:w="264" w:type="dxa"/>
            <w:gridSpan w:val="2"/>
            <w:vAlign w:val="bottom"/>
          </w:tcPr>
          <w:p w:rsidR="009A3F36" w:rsidRPr="00FB070E" w:rsidRDefault="009A3F36" w:rsidP="009B1351">
            <w:pPr>
              <w:tabs>
                <w:tab w:val="decimal" w:pos="973"/>
              </w:tabs>
              <w:spacing w:after="0" w:line="240" w:lineRule="atLeast"/>
              <w:ind w:left="-18" w:right="-45"/>
              <w:rPr>
                <w:rFonts w:ascii="Times New Roman" w:eastAsia="Cordia New" w:hAnsi="Times New Roman" w:cs="Times New Roman"/>
                <w:sz w:val="18"/>
                <w:szCs w:val="18"/>
              </w:rPr>
            </w:pPr>
          </w:p>
        </w:tc>
        <w:tc>
          <w:tcPr>
            <w:tcW w:w="789" w:type="dxa"/>
            <w:vAlign w:val="bottom"/>
          </w:tcPr>
          <w:p w:rsidR="009A3F36" w:rsidRPr="00FB070E" w:rsidRDefault="009A3F36" w:rsidP="009B1351">
            <w:pPr>
              <w:tabs>
                <w:tab w:val="decimal" w:pos="563"/>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200</w:t>
            </w:r>
          </w:p>
        </w:tc>
        <w:tc>
          <w:tcPr>
            <w:tcW w:w="236" w:type="dxa"/>
            <w:gridSpan w:val="2"/>
            <w:vAlign w:val="bottom"/>
          </w:tcPr>
          <w:p w:rsidR="009A3F36" w:rsidRPr="00FB070E" w:rsidRDefault="009A3F36" w:rsidP="009B1351">
            <w:pPr>
              <w:tabs>
                <w:tab w:val="decimal" w:pos="881"/>
              </w:tabs>
              <w:spacing w:after="0" w:line="240" w:lineRule="atLeast"/>
              <w:ind w:left="-18" w:right="-45"/>
              <w:rPr>
                <w:rFonts w:ascii="Times New Roman" w:eastAsia="Cordia New" w:hAnsi="Times New Roman" w:cs="Times New Roman"/>
                <w:sz w:val="18"/>
                <w:szCs w:val="18"/>
              </w:rPr>
            </w:pPr>
          </w:p>
        </w:tc>
        <w:tc>
          <w:tcPr>
            <w:tcW w:w="1005" w:type="dxa"/>
            <w:gridSpan w:val="2"/>
            <w:vAlign w:val="bottom"/>
          </w:tcPr>
          <w:p w:rsidR="009A3F36" w:rsidRPr="00FB070E" w:rsidRDefault="009A3F36" w:rsidP="009B1351">
            <w:pPr>
              <w:tabs>
                <w:tab w:val="decimal" w:pos="563"/>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200</w:t>
            </w:r>
          </w:p>
        </w:tc>
        <w:tc>
          <w:tcPr>
            <w:tcW w:w="248" w:type="dxa"/>
            <w:gridSpan w:val="2"/>
            <w:vAlign w:val="bottom"/>
          </w:tcPr>
          <w:p w:rsidR="009A3F36" w:rsidRPr="00FB070E" w:rsidRDefault="009A3F36" w:rsidP="009B1351">
            <w:pPr>
              <w:tabs>
                <w:tab w:val="decimal" w:pos="881"/>
              </w:tabs>
              <w:spacing w:after="0" w:line="240" w:lineRule="atLeast"/>
              <w:ind w:left="-18" w:right="-45"/>
              <w:rPr>
                <w:rFonts w:ascii="Times New Roman" w:eastAsia="Cordia New" w:hAnsi="Times New Roman" w:cs="Times New Roman"/>
                <w:sz w:val="18"/>
                <w:szCs w:val="18"/>
              </w:rPr>
            </w:pPr>
          </w:p>
        </w:tc>
        <w:tc>
          <w:tcPr>
            <w:tcW w:w="879" w:type="dxa"/>
            <w:gridSpan w:val="2"/>
            <w:vAlign w:val="bottom"/>
          </w:tcPr>
          <w:p w:rsidR="009A3F36" w:rsidRPr="00FB070E" w:rsidRDefault="009A3F36" w:rsidP="00FB070E">
            <w:pPr>
              <w:tabs>
                <w:tab w:val="decimal" w:pos="667"/>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200,000</w:t>
            </w:r>
          </w:p>
        </w:tc>
        <w:tc>
          <w:tcPr>
            <w:tcW w:w="248" w:type="dxa"/>
            <w:gridSpan w:val="2"/>
            <w:vAlign w:val="bottom"/>
          </w:tcPr>
          <w:p w:rsidR="009A3F36" w:rsidRPr="00FB070E" w:rsidRDefault="009A3F36" w:rsidP="009B1351">
            <w:pPr>
              <w:tabs>
                <w:tab w:val="decimal" w:pos="881"/>
              </w:tabs>
              <w:spacing w:after="0" w:line="240" w:lineRule="atLeast"/>
              <w:ind w:left="-18" w:right="-45"/>
              <w:rPr>
                <w:rFonts w:ascii="Times New Roman" w:eastAsia="Cordia New" w:hAnsi="Times New Roman" w:cs="Times New Roman"/>
                <w:sz w:val="18"/>
                <w:szCs w:val="18"/>
              </w:rPr>
            </w:pPr>
          </w:p>
        </w:tc>
        <w:tc>
          <w:tcPr>
            <w:tcW w:w="1001" w:type="dxa"/>
            <w:gridSpan w:val="2"/>
            <w:vAlign w:val="bottom"/>
          </w:tcPr>
          <w:p w:rsidR="009A3F36" w:rsidRPr="00FB070E" w:rsidRDefault="009A3F36" w:rsidP="009B1351">
            <w:pPr>
              <w:tabs>
                <w:tab w:val="decimal" w:pos="720"/>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200,000</w:t>
            </w:r>
          </w:p>
        </w:tc>
        <w:tc>
          <w:tcPr>
            <w:tcW w:w="274" w:type="dxa"/>
            <w:gridSpan w:val="2"/>
            <w:vAlign w:val="bottom"/>
          </w:tcPr>
          <w:p w:rsidR="009A3F36" w:rsidRPr="00FB070E" w:rsidRDefault="009A3F36" w:rsidP="009B1351">
            <w:pPr>
              <w:tabs>
                <w:tab w:val="decimal" w:pos="720"/>
                <w:tab w:val="decimal" w:pos="881"/>
              </w:tabs>
              <w:spacing w:after="0" w:line="240" w:lineRule="atLeast"/>
              <w:ind w:left="-18" w:right="-304"/>
              <w:rPr>
                <w:rFonts w:ascii="Times New Roman" w:eastAsia="Cordia New" w:hAnsi="Times New Roman" w:cs="Times New Roman"/>
                <w:sz w:val="18"/>
                <w:szCs w:val="18"/>
              </w:rPr>
            </w:pPr>
          </w:p>
        </w:tc>
        <w:tc>
          <w:tcPr>
            <w:tcW w:w="706" w:type="dxa"/>
            <w:gridSpan w:val="2"/>
            <w:vAlign w:val="bottom"/>
          </w:tcPr>
          <w:p w:rsidR="009A3F36" w:rsidRPr="00FB070E" w:rsidRDefault="009A3F36" w:rsidP="009B1351">
            <w:pPr>
              <w:tabs>
                <w:tab w:val="decimal" w:pos="544"/>
              </w:tabs>
              <w:spacing w:after="0" w:line="240" w:lineRule="atLeast"/>
              <w:ind w:left="-142"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200,000</w:t>
            </w:r>
          </w:p>
        </w:tc>
        <w:tc>
          <w:tcPr>
            <w:tcW w:w="236" w:type="dxa"/>
            <w:gridSpan w:val="2"/>
            <w:vAlign w:val="bottom"/>
          </w:tcPr>
          <w:p w:rsidR="009A3F36" w:rsidRPr="00FB070E" w:rsidRDefault="009A3F36" w:rsidP="009B1351">
            <w:pPr>
              <w:tabs>
                <w:tab w:val="decimal" w:pos="349"/>
              </w:tabs>
              <w:spacing w:after="0" w:line="240" w:lineRule="atLeast"/>
              <w:ind w:left="-18" w:right="-45"/>
              <w:rPr>
                <w:rFonts w:ascii="Times New Roman" w:eastAsia="Cordia New" w:hAnsi="Times New Roman" w:cs="Times New Roman"/>
                <w:sz w:val="18"/>
                <w:szCs w:val="18"/>
              </w:rPr>
            </w:pPr>
          </w:p>
        </w:tc>
        <w:tc>
          <w:tcPr>
            <w:tcW w:w="846" w:type="dxa"/>
            <w:vAlign w:val="bottom"/>
          </w:tcPr>
          <w:p w:rsidR="009A3F36" w:rsidRPr="00FB070E" w:rsidRDefault="009A3F36" w:rsidP="009B1351">
            <w:pPr>
              <w:tabs>
                <w:tab w:val="decimal" w:pos="632"/>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200,000</w:t>
            </w:r>
          </w:p>
        </w:tc>
        <w:tc>
          <w:tcPr>
            <w:tcW w:w="346" w:type="dxa"/>
            <w:gridSpan w:val="3"/>
            <w:vAlign w:val="bottom"/>
          </w:tcPr>
          <w:p w:rsidR="009A3F36" w:rsidRPr="00FB070E" w:rsidRDefault="009A3F36" w:rsidP="00FB070E">
            <w:pPr>
              <w:spacing w:after="0" w:line="240" w:lineRule="atLeast"/>
              <w:ind w:left="-54"/>
              <w:jc w:val="center"/>
              <w:rPr>
                <w:rFonts w:ascii="Times New Roman" w:hAnsi="Times New Roman" w:cs="Times New Roman"/>
                <w:sz w:val="18"/>
                <w:szCs w:val="18"/>
              </w:rPr>
            </w:pPr>
          </w:p>
        </w:tc>
        <w:tc>
          <w:tcPr>
            <w:tcW w:w="798" w:type="dxa"/>
            <w:gridSpan w:val="2"/>
            <w:vAlign w:val="bottom"/>
          </w:tcPr>
          <w:p w:rsidR="009A3F36" w:rsidRPr="00FB070E" w:rsidRDefault="009A3F36" w:rsidP="009B1351">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c>
          <w:tcPr>
            <w:tcW w:w="236" w:type="dxa"/>
            <w:gridSpan w:val="2"/>
            <w:vAlign w:val="bottom"/>
          </w:tcPr>
          <w:p w:rsidR="009A3F36" w:rsidRPr="00FB070E" w:rsidRDefault="009A3F36" w:rsidP="009B1351">
            <w:pPr>
              <w:tabs>
                <w:tab w:val="decimal" w:pos="881"/>
              </w:tabs>
              <w:spacing w:after="0" w:line="240" w:lineRule="auto"/>
              <w:ind w:left="-18" w:right="-45"/>
              <w:jc w:val="center"/>
              <w:rPr>
                <w:rFonts w:ascii="Times New Roman" w:eastAsia="Cordia New" w:hAnsi="Times New Roman" w:cs="Times New Roman"/>
                <w:sz w:val="18"/>
                <w:szCs w:val="18"/>
              </w:rPr>
            </w:pPr>
          </w:p>
        </w:tc>
        <w:tc>
          <w:tcPr>
            <w:tcW w:w="1012" w:type="dxa"/>
            <w:gridSpan w:val="2"/>
            <w:vAlign w:val="bottom"/>
          </w:tcPr>
          <w:p w:rsidR="009A3F36" w:rsidRPr="00FB070E" w:rsidRDefault="009A3F36" w:rsidP="009B1351">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c>
          <w:tcPr>
            <w:tcW w:w="247" w:type="dxa"/>
            <w:gridSpan w:val="2"/>
            <w:vAlign w:val="bottom"/>
          </w:tcPr>
          <w:p w:rsidR="009A3F36" w:rsidRPr="00FB070E" w:rsidRDefault="009A3F36" w:rsidP="009B1351">
            <w:pPr>
              <w:tabs>
                <w:tab w:val="decimal" w:pos="881"/>
              </w:tabs>
              <w:spacing w:after="0" w:line="240" w:lineRule="auto"/>
              <w:ind w:left="-18" w:right="-45"/>
              <w:jc w:val="center"/>
              <w:rPr>
                <w:rFonts w:ascii="Times New Roman" w:eastAsia="Cordia New" w:hAnsi="Times New Roman" w:cs="Times New Roman"/>
                <w:sz w:val="18"/>
                <w:szCs w:val="18"/>
              </w:rPr>
            </w:pPr>
          </w:p>
        </w:tc>
        <w:tc>
          <w:tcPr>
            <w:tcW w:w="733" w:type="dxa"/>
            <w:gridSpan w:val="2"/>
            <w:vAlign w:val="bottom"/>
          </w:tcPr>
          <w:p w:rsidR="009A3F36" w:rsidRPr="00FB070E" w:rsidRDefault="009A3F36" w:rsidP="009B1351">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c>
          <w:tcPr>
            <w:tcW w:w="236" w:type="dxa"/>
            <w:gridSpan w:val="2"/>
            <w:vAlign w:val="bottom"/>
          </w:tcPr>
          <w:p w:rsidR="009A3F36" w:rsidRPr="00FB070E" w:rsidRDefault="009A3F36" w:rsidP="009B1351">
            <w:pPr>
              <w:tabs>
                <w:tab w:val="decimal" w:pos="366"/>
              </w:tabs>
              <w:spacing w:after="0" w:line="240" w:lineRule="auto"/>
              <w:ind w:left="-18" w:right="-45"/>
              <w:jc w:val="center"/>
              <w:rPr>
                <w:rFonts w:ascii="Times New Roman" w:eastAsia="Cordia New" w:hAnsi="Times New Roman" w:cs="Times New Roman"/>
                <w:sz w:val="18"/>
                <w:szCs w:val="18"/>
              </w:rPr>
            </w:pPr>
          </w:p>
        </w:tc>
        <w:tc>
          <w:tcPr>
            <w:tcW w:w="925" w:type="dxa"/>
            <w:gridSpan w:val="2"/>
            <w:vAlign w:val="bottom"/>
          </w:tcPr>
          <w:p w:rsidR="009A3F36" w:rsidRPr="00FB070E" w:rsidRDefault="009A3F36" w:rsidP="009B1351">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r>
      <w:tr w:rsidR="009A3F36" w:rsidRPr="00FB070E" w:rsidTr="00FB070E">
        <w:trPr>
          <w:gridAfter w:val="1"/>
          <w:wAfter w:w="20" w:type="dxa"/>
        </w:trPr>
        <w:tc>
          <w:tcPr>
            <w:tcW w:w="2326" w:type="dxa"/>
            <w:vAlign w:val="bottom"/>
          </w:tcPr>
          <w:p w:rsidR="009A3F36" w:rsidRPr="00FB070E" w:rsidRDefault="009A3F36" w:rsidP="009B1351">
            <w:pPr>
              <w:spacing w:after="0" w:line="240" w:lineRule="atLeast"/>
              <w:ind w:left="-18" w:right="-45"/>
              <w:rPr>
                <w:rFonts w:ascii="Times New Roman" w:eastAsia="Cordia New" w:hAnsi="Times New Roman" w:cs="Times New Roman"/>
                <w:sz w:val="18"/>
                <w:szCs w:val="18"/>
              </w:rPr>
            </w:pPr>
            <w:r w:rsidRPr="00FB070E">
              <w:rPr>
                <w:rFonts w:ascii="Times New Roman" w:eastAsia="Cordia New" w:hAnsi="Times New Roman" w:cs="Times New Roman"/>
                <w:sz w:val="18"/>
                <w:szCs w:val="18"/>
              </w:rPr>
              <w:t>Begemann Mercury Tech</w:t>
            </w:r>
            <w:r w:rsidRPr="00FB070E">
              <w:rPr>
                <w:rFonts w:ascii="Times New Roman" w:eastAsia="Cordia New" w:hAnsi="Times New Roman" w:cs="Times New Roman"/>
                <w:sz w:val="18"/>
                <w:szCs w:val="18"/>
              </w:rPr>
              <w:br/>
              <w:t xml:space="preserve">  (BMT - Asia) Co., Ltd. (*)</w:t>
            </w:r>
          </w:p>
        </w:tc>
        <w:tc>
          <w:tcPr>
            <w:tcW w:w="734" w:type="dxa"/>
            <w:vAlign w:val="bottom"/>
          </w:tcPr>
          <w:p w:rsidR="009A3F36" w:rsidRPr="00FB070E" w:rsidRDefault="009A3F36" w:rsidP="009B1351">
            <w:pPr>
              <w:tabs>
                <w:tab w:val="decimal" w:pos="387"/>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80</w:t>
            </w:r>
          </w:p>
        </w:tc>
        <w:tc>
          <w:tcPr>
            <w:tcW w:w="250" w:type="dxa"/>
            <w:vAlign w:val="bottom"/>
          </w:tcPr>
          <w:p w:rsidR="009A3F36" w:rsidRPr="00FB070E" w:rsidRDefault="009A3F36" w:rsidP="009B1351">
            <w:pPr>
              <w:spacing w:after="0" w:line="240" w:lineRule="atLeast"/>
              <w:ind w:left="-18" w:right="-45"/>
              <w:rPr>
                <w:rFonts w:ascii="Times New Roman" w:eastAsia="Cordia New" w:hAnsi="Times New Roman" w:cs="Times New Roman"/>
                <w:sz w:val="18"/>
                <w:szCs w:val="18"/>
              </w:rPr>
            </w:pPr>
          </w:p>
        </w:tc>
        <w:tc>
          <w:tcPr>
            <w:tcW w:w="975" w:type="dxa"/>
            <w:vAlign w:val="bottom"/>
          </w:tcPr>
          <w:p w:rsidR="009A3F36" w:rsidRPr="00FB070E" w:rsidRDefault="009A3F36" w:rsidP="009B1351">
            <w:pPr>
              <w:tabs>
                <w:tab w:val="decimal" w:pos="475"/>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80</w:t>
            </w:r>
          </w:p>
        </w:tc>
        <w:tc>
          <w:tcPr>
            <w:tcW w:w="264" w:type="dxa"/>
            <w:gridSpan w:val="2"/>
            <w:vAlign w:val="bottom"/>
          </w:tcPr>
          <w:p w:rsidR="009A3F36" w:rsidRPr="00FB070E" w:rsidRDefault="009A3F36" w:rsidP="009B1351">
            <w:pPr>
              <w:tabs>
                <w:tab w:val="decimal" w:pos="973"/>
              </w:tabs>
              <w:spacing w:after="0" w:line="240" w:lineRule="atLeast"/>
              <w:ind w:left="-18" w:right="-45"/>
              <w:rPr>
                <w:rFonts w:ascii="Times New Roman" w:eastAsia="Cordia New" w:hAnsi="Times New Roman" w:cs="Times New Roman"/>
                <w:sz w:val="18"/>
                <w:szCs w:val="18"/>
              </w:rPr>
            </w:pPr>
          </w:p>
        </w:tc>
        <w:tc>
          <w:tcPr>
            <w:tcW w:w="789" w:type="dxa"/>
            <w:tcBorders>
              <w:bottom w:val="single" w:sz="4" w:space="0" w:color="auto"/>
            </w:tcBorders>
            <w:vAlign w:val="bottom"/>
          </w:tcPr>
          <w:p w:rsidR="009A3F36" w:rsidRPr="00FB070E" w:rsidRDefault="009A3F36" w:rsidP="009B1351">
            <w:pPr>
              <w:tabs>
                <w:tab w:val="decimal" w:pos="563"/>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3</w:t>
            </w:r>
          </w:p>
        </w:tc>
        <w:tc>
          <w:tcPr>
            <w:tcW w:w="236" w:type="dxa"/>
            <w:gridSpan w:val="2"/>
            <w:vAlign w:val="bottom"/>
          </w:tcPr>
          <w:p w:rsidR="009A3F36" w:rsidRPr="00FB070E" w:rsidRDefault="009A3F36" w:rsidP="009B1351">
            <w:pPr>
              <w:tabs>
                <w:tab w:val="decimal" w:pos="881"/>
              </w:tabs>
              <w:spacing w:after="0" w:line="240" w:lineRule="atLeast"/>
              <w:ind w:left="-18" w:right="-45"/>
              <w:rPr>
                <w:rFonts w:ascii="Times New Roman" w:eastAsia="Cordia New" w:hAnsi="Times New Roman" w:cs="Times New Roman"/>
                <w:sz w:val="18"/>
                <w:szCs w:val="18"/>
              </w:rPr>
            </w:pPr>
          </w:p>
        </w:tc>
        <w:tc>
          <w:tcPr>
            <w:tcW w:w="1005" w:type="dxa"/>
            <w:gridSpan w:val="2"/>
            <w:tcBorders>
              <w:bottom w:val="single" w:sz="4" w:space="0" w:color="auto"/>
            </w:tcBorders>
            <w:vAlign w:val="bottom"/>
          </w:tcPr>
          <w:p w:rsidR="009A3F36" w:rsidRPr="00FB070E" w:rsidRDefault="009A3F36" w:rsidP="009B1351">
            <w:pPr>
              <w:tabs>
                <w:tab w:val="decimal" w:pos="563"/>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3</w:t>
            </w:r>
          </w:p>
        </w:tc>
        <w:tc>
          <w:tcPr>
            <w:tcW w:w="248" w:type="dxa"/>
            <w:gridSpan w:val="2"/>
            <w:vAlign w:val="bottom"/>
          </w:tcPr>
          <w:p w:rsidR="009A3F36" w:rsidRPr="00FB070E" w:rsidRDefault="009A3F36" w:rsidP="009B1351">
            <w:pPr>
              <w:tabs>
                <w:tab w:val="decimal" w:pos="881"/>
              </w:tabs>
              <w:spacing w:after="0" w:line="240" w:lineRule="atLeast"/>
              <w:ind w:left="-18" w:right="-45"/>
              <w:rPr>
                <w:rFonts w:ascii="Times New Roman" w:eastAsia="Cordia New" w:hAnsi="Times New Roman" w:cs="Times New Roman"/>
                <w:sz w:val="18"/>
                <w:szCs w:val="18"/>
              </w:rPr>
            </w:pPr>
          </w:p>
        </w:tc>
        <w:tc>
          <w:tcPr>
            <w:tcW w:w="879" w:type="dxa"/>
            <w:gridSpan w:val="2"/>
            <w:tcBorders>
              <w:bottom w:val="single" w:sz="4" w:space="0" w:color="auto"/>
            </w:tcBorders>
            <w:vAlign w:val="bottom"/>
          </w:tcPr>
          <w:p w:rsidR="009A3F36" w:rsidRPr="00FB070E" w:rsidRDefault="009A3F36" w:rsidP="00FB070E">
            <w:pPr>
              <w:tabs>
                <w:tab w:val="decimal" w:pos="667"/>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68,085</w:t>
            </w:r>
          </w:p>
        </w:tc>
        <w:tc>
          <w:tcPr>
            <w:tcW w:w="248" w:type="dxa"/>
            <w:gridSpan w:val="2"/>
            <w:vAlign w:val="bottom"/>
          </w:tcPr>
          <w:p w:rsidR="009A3F36" w:rsidRPr="00FB070E" w:rsidRDefault="009A3F36" w:rsidP="009B1351">
            <w:pPr>
              <w:tabs>
                <w:tab w:val="decimal" w:pos="881"/>
              </w:tabs>
              <w:spacing w:after="0" w:line="240" w:lineRule="atLeast"/>
              <w:ind w:left="-18" w:right="-45"/>
              <w:rPr>
                <w:rFonts w:ascii="Times New Roman" w:eastAsia="Cordia New" w:hAnsi="Times New Roman" w:cs="Times New Roman"/>
                <w:sz w:val="18"/>
                <w:szCs w:val="18"/>
              </w:rPr>
            </w:pPr>
          </w:p>
        </w:tc>
        <w:tc>
          <w:tcPr>
            <w:tcW w:w="1001" w:type="dxa"/>
            <w:gridSpan w:val="2"/>
            <w:tcBorders>
              <w:bottom w:val="single" w:sz="4" w:space="0" w:color="auto"/>
            </w:tcBorders>
            <w:vAlign w:val="bottom"/>
          </w:tcPr>
          <w:p w:rsidR="009A3F36" w:rsidRPr="00FB070E" w:rsidRDefault="009A3F36" w:rsidP="009B1351">
            <w:pPr>
              <w:tabs>
                <w:tab w:val="decimal" w:pos="720"/>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68,085</w:t>
            </w:r>
          </w:p>
        </w:tc>
        <w:tc>
          <w:tcPr>
            <w:tcW w:w="274" w:type="dxa"/>
            <w:gridSpan w:val="2"/>
            <w:vAlign w:val="bottom"/>
          </w:tcPr>
          <w:p w:rsidR="009A3F36" w:rsidRPr="00FB070E" w:rsidRDefault="009A3F36" w:rsidP="009B1351">
            <w:pPr>
              <w:tabs>
                <w:tab w:val="decimal" w:pos="720"/>
                <w:tab w:val="decimal" w:pos="881"/>
              </w:tabs>
              <w:spacing w:after="0" w:line="240" w:lineRule="atLeast"/>
              <w:ind w:left="-18" w:right="-304"/>
              <w:rPr>
                <w:rFonts w:ascii="Times New Roman" w:eastAsia="Cordia New" w:hAnsi="Times New Roman" w:cs="Times New Roman"/>
                <w:sz w:val="18"/>
                <w:szCs w:val="18"/>
              </w:rPr>
            </w:pPr>
          </w:p>
        </w:tc>
        <w:tc>
          <w:tcPr>
            <w:tcW w:w="706" w:type="dxa"/>
            <w:gridSpan w:val="2"/>
            <w:tcBorders>
              <w:bottom w:val="single" w:sz="4" w:space="0" w:color="auto"/>
            </w:tcBorders>
            <w:vAlign w:val="bottom"/>
          </w:tcPr>
          <w:p w:rsidR="009A3F36" w:rsidRPr="00FB070E" w:rsidRDefault="009A3F36" w:rsidP="009B1351">
            <w:pPr>
              <w:tabs>
                <w:tab w:val="decimal" w:pos="544"/>
              </w:tabs>
              <w:spacing w:after="0" w:line="240" w:lineRule="atLeast"/>
              <w:ind w:left="-142"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68,085</w:t>
            </w:r>
          </w:p>
        </w:tc>
        <w:tc>
          <w:tcPr>
            <w:tcW w:w="236" w:type="dxa"/>
            <w:gridSpan w:val="2"/>
            <w:vAlign w:val="bottom"/>
          </w:tcPr>
          <w:p w:rsidR="009A3F36" w:rsidRPr="00FB070E" w:rsidRDefault="009A3F36" w:rsidP="009B1351">
            <w:pPr>
              <w:tabs>
                <w:tab w:val="decimal" w:pos="349"/>
              </w:tabs>
              <w:spacing w:after="0" w:line="240" w:lineRule="atLeast"/>
              <w:ind w:left="-18" w:right="-45"/>
              <w:rPr>
                <w:rFonts w:ascii="Times New Roman" w:eastAsia="Cordia New" w:hAnsi="Times New Roman" w:cs="Times New Roman"/>
                <w:sz w:val="18"/>
                <w:szCs w:val="18"/>
              </w:rPr>
            </w:pPr>
          </w:p>
        </w:tc>
        <w:tc>
          <w:tcPr>
            <w:tcW w:w="846" w:type="dxa"/>
            <w:tcBorders>
              <w:bottom w:val="single" w:sz="4" w:space="0" w:color="auto"/>
            </w:tcBorders>
            <w:vAlign w:val="bottom"/>
          </w:tcPr>
          <w:p w:rsidR="009A3F36" w:rsidRPr="00FB070E" w:rsidRDefault="009A3F36" w:rsidP="009B1351">
            <w:pPr>
              <w:tabs>
                <w:tab w:val="decimal" w:pos="632"/>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sz w:val="18"/>
                <w:szCs w:val="18"/>
              </w:rPr>
              <w:t>68,085</w:t>
            </w:r>
          </w:p>
        </w:tc>
        <w:tc>
          <w:tcPr>
            <w:tcW w:w="346" w:type="dxa"/>
            <w:gridSpan w:val="3"/>
            <w:vAlign w:val="bottom"/>
          </w:tcPr>
          <w:p w:rsidR="009A3F36" w:rsidRPr="00FB070E" w:rsidRDefault="009A3F36" w:rsidP="00FB070E">
            <w:pPr>
              <w:spacing w:after="0" w:line="240" w:lineRule="atLeast"/>
              <w:ind w:left="-54"/>
              <w:jc w:val="center"/>
              <w:rPr>
                <w:rFonts w:ascii="Times New Roman" w:hAnsi="Times New Roman" w:cs="Times New Roman"/>
                <w:sz w:val="18"/>
                <w:szCs w:val="18"/>
              </w:rPr>
            </w:pPr>
          </w:p>
        </w:tc>
        <w:tc>
          <w:tcPr>
            <w:tcW w:w="798" w:type="dxa"/>
            <w:gridSpan w:val="2"/>
            <w:tcBorders>
              <w:bottom w:val="single" w:sz="4" w:space="0" w:color="auto"/>
            </w:tcBorders>
            <w:vAlign w:val="bottom"/>
          </w:tcPr>
          <w:p w:rsidR="009A3F36" w:rsidRPr="00FB070E" w:rsidRDefault="009A3F36" w:rsidP="009B1351">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c>
          <w:tcPr>
            <w:tcW w:w="236" w:type="dxa"/>
            <w:gridSpan w:val="2"/>
            <w:vAlign w:val="bottom"/>
          </w:tcPr>
          <w:p w:rsidR="009A3F36" w:rsidRPr="00FB070E" w:rsidRDefault="009A3F36" w:rsidP="009B1351">
            <w:pPr>
              <w:tabs>
                <w:tab w:val="decimal" w:pos="881"/>
              </w:tabs>
              <w:spacing w:after="0" w:line="240" w:lineRule="atLeast"/>
              <w:ind w:left="-18" w:right="-45"/>
              <w:jc w:val="center"/>
              <w:rPr>
                <w:rFonts w:ascii="Times New Roman" w:eastAsia="Cordia New" w:hAnsi="Times New Roman" w:cs="Times New Roman"/>
                <w:sz w:val="18"/>
                <w:szCs w:val="18"/>
              </w:rPr>
            </w:pPr>
          </w:p>
        </w:tc>
        <w:tc>
          <w:tcPr>
            <w:tcW w:w="1012" w:type="dxa"/>
            <w:gridSpan w:val="2"/>
            <w:tcBorders>
              <w:bottom w:val="single" w:sz="4" w:space="0" w:color="auto"/>
            </w:tcBorders>
            <w:vAlign w:val="bottom"/>
          </w:tcPr>
          <w:p w:rsidR="009A3F36" w:rsidRPr="00FB070E" w:rsidRDefault="009A3F36" w:rsidP="009B1351">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c>
          <w:tcPr>
            <w:tcW w:w="247" w:type="dxa"/>
            <w:gridSpan w:val="2"/>
            <w:vAlign w:val="bottom"/>
          </w:tcPr>
          <w:p w:rsidR="009A3F36" w:rsidRPr="00FB070E" w:rsidRDefault="009A3F36" w:rsidP="009B1351">
            <w:pPr>
              <w:tabs>
                <w:tab w:val="decimal" w:pos="881"/>
              </w:tabs>
              <w:spacing w:after="0" w:line="240" w:lineRule="atLeast"/>
              <w:ind w:left="-18" w:right="-45"/>
              <w:jc w:val="center"/>
              <w:rPr>
                <w:rFonts w:ascii="Times New Roman" w:eastAsia="Cordia New" w:hAnsi="Times New Roman" w:cs="Times New Roman"/>
                <w:sz w:val="18"/>
                <w:szCs w:val="18"/>
              </w:rPr>
            </w:pPr>
          </w:p>
        </w:tc>
        <w:tc>
          <w:tcPr>
            <w:tcW w:w="733" w:type="dxa"/>
            <w:gridSpan w:val="2"/>
            <w:tcBorders>
              <w:bottom w:val="single" w:sz="4" w:space="0" w:color="auto"/>
            </w:tcBorders>
            <w:vAlign w:val="bottom"/>
          </w:tcPr>
          <w:p w:rsidR="009A3F36" w:rsidRPr="00FB070E" w:rsidRDefault="009A3F36" w:rsidP="009B1351">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c>
          <w:tcPr>
            <w:tcW w:w="236" w:type="dxa"/>
            <w:gridSpan w:val="2"/>
            <w:vAlign w:val="bottom"/>
          </w:tcPr>
          <w:p w:rsidR="009A3F36" w:rsidRPr="00FB070E" w:rsidRDefault="009A3F36" w:rsidP="009B1351">
            <w:pPr>
              <w:tabs>
                <w:tab w:val="decimal" w:pos="366"/>
              </w:tabs>
              <w:spacing w:after="0" w:line="240" w:lineRule="atLeast"/>
              <w:ind w:left="-18" w:right="-45"/>
              <w:jc w:val="center"/>
              <w:rPr>
                <w:rFonts w:ascii="Times New Roman" w:eastAsia="Cordia New" w:hAnsi="Times New Roman" w:cs="Times New Roman"/>
                <w:sz w:val="18"/>
                <w:szCs w:val="18"/>
              </w:rPr>
            </w:pPr>
          </w:p>
        </w:tc>
        <w:tc>
          <w:tcPr>
            <w:tcW w:w="925" w:type="dxa"/>
            <w:gridSpan w:val="2"/>
            <w:tcBorders>
              <w:bottom w:val="single" w:sz="4" w:space="0" w:color="auto"/>
            </w:tcBorders>
            <w:vAlign w:val="bottom"/>
          </w:tcPr>
          <w:p w:rsidR="009A3F36" w:rsidRPr="00FB070E" w:rsidRDefault="009A3F36" w:rsidP="009B1351">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r>
      <w:tr w:rsidR="00FB070E" w:rsidRPr="00FB070E" w:rsidTr="00FB070E">
        <w:trPr>
          <w:gridAfter w:val="1"/>
          <w:wAfter w:w="20" w:type="dxa"/>
          <w:trHeight w:val="133"/>
        </w:trPr>
        <w:tc>
          <w:tcPr>
            <w:tcW w:w="2326" w:type="dxa"/>
            <w:vAlign w:val="bottom"/>
          </w:tcPr>
          <w:p w:rsidR="00FB070E" w:rsidRPr="00FB070E" w:rsidRDefault="00FB070E" w:rsidP="009B1351">
            <w:pPr>
              <w:spacing w:after="0" w:line="240" w:lineRule="atLeast"/>
              <w:ind w:left="-18" w:right="-45"/>
              <w:rPr>
                <w:rFonts w:ascii="Times New Roman" w:eastAsia="Cordia New" w:hAnsi="Times New Roman" w:cs="Times New Roman"/>
                <w:sz w:val="18"/>
                <w:szCs w:val="18"/>
              </w:rPr>
            </w:pPr>
            <w:r w:rsidRPr="00FB070E">
              <w:rPr>
                <w:rFonts w:ascii="Times New Roman" w:eastAsia="Cordia New" w:hAnsi="Times New Roman" w:cs="Times New Roman"/>
                <w:b/>
                <w:bCs/>
                <w:sz w:val="18"/>
                <w:szCs w:val="18"/>
              </w:rPr>
              <w:t>Total</w:t>
            </w:r>
          </w:p>
        </w:tc>
        <w:tc>
          <w:tcPr>
            <w:tcW w:w="734" w:type="dxa"/>
            <w:vAlign w:val="bottom"/>
          </w:tcPr>
          <w:p w:rsidR="00FB070E" w:rsidRPr="00FB070E" w:rsidRDefault="00FB070E" w:rsidP="009B1351">
            <w:pPr>
              <w:tabs>
                <w:tab w:val="decimal" w:pos="387"/>
              </w:tabs>
              <w:spacing w:after="0" w:line="240" w:lineRule="atLeast"/>
              <w:ind w:left="-18" w:right="-304"/>
              <w:rPr>
                <w:rFonts w:ascii="Times New Roman" w:eastAsia="Cordia New" w:hAnsi="Times New Roman" w:cs="Times New Roman"/>
                <w:sz w:val="18"/>
                <w:szCs w:val="18"/>
              </w:rPr>
            </w:pPr>
          </w:p>
        </w:tc>
        <w:tc>
          <w:tcPr>
            <w:tcW w:w="250" w:type="dxa"/>
            <w:vAlign w:val="bottom"/>
          </w:tcPr>
          <w:p w:rsidR="00FB070E" w:rsidRPr="00FB070E" w:rsidRDefault="00FB070E" w:rsidP="009B1351">
            <w:pPr>
              <w:spacing w:after="0" w:line="240" w:lineRule="atLeast"/>
              <w:ind w:left="-18" w:right="-45"/>
              <w:rPr>
                <w:rFonts w:ascii="Times New Roman" w:eastAsia="Cordia New" w:hAnsi="Times New Roman" w:cs="Times New Roman"/>
                <w:sz w:val="18"/>
                <w:szCs w:val="18"/>
              </w:rPr>
            </w:pPr>
          </w:p>
        </w:tc>
        <w:tc>
          <w:tcPr>
            <w:tcW w:w="975" w:type="dxa"/>
            <w:vAlign w:val="bottom"/>
          </w:tcPr>
          <w:p w:rsidR="00FB070E" w:rsidRPr="00FB070E" w:rsidRDefault="00FB070E" w:rsidP="009B1351">
            <w:pPr>
              <w:tabs>
                <w:tab w:val="decimal" w:pos="475"/>
              </w:tabs>
              <w:spacing w:after="0" w:line="240" w:lineRule="atLeast"/>
              <w:ind w:left="-18" w:right="-304"/>
              <w:rPr>
                <w:rFonts w:ascii="Times New Roman" w:eastAsia="Cordia New" w:hAnsi="Times New Roman" w:cs="Times New Roman"/>
                <w:sz w:val="18"/>
                <w:szCs w:val="18"/>
              </w:rPr>
            </w:pPr>
          </w:p>
        </w:tc>
        <w:tc>
          <w:tcPr>
            <w:tcW w:w="264" w:type="dxa"/>
            <w:gridSpan w:val="2"/>
            <w:vAlign w:val="bottom"/>
          </w:tcPr>
          <w:p w:rsidR="00FB070E" w:rsidRPr="00FB070E" w:rsidRDefault="00FB070E" w:rsidP="009B1351">
            <w:pPr>
              <w:tabs>
                <w:tab w:val="decimal" w:pos="973"/>
              </w:tabs>
              <w:spacing w:after="0" w:line="240" w:lineRule="atLeast"/>
              <w:ind w:left="-18" w:right="-45"/>
              <w:rPr>
                <w:rFonts w:ascii="Times New Roman" w:eastAsia="Cordia New" w:hAnsi="Times New Roman" w:cs="Times New Roman"/>
                <w:sz w:val="18"/>
                <w:szCs w:val="18"/>
              </w:rPr>
            </w:pPr>
          </w:p>
        </w:tc>
        <w:tc>
          <w:tcPr>
            <w:tcW w:w="789" w:type="dxa"/>
            <w:tcBorders>
              <w:top w:val="single" w:sz="4" w:space="0" w:color="auto"/>
              <w:bottom w:val="double" w:sz="4" w:space="0" w:color="auto"/>
            </w:tcBorders>
            <w:vAlign w:val="bottom"/>
          </w:tcPr>
          <w:p w:rsidR="00FB070E" w:rsidRPr="00FB070E" w:rsidRDefault="00FB070E" w:rsidP="000B47DF">
            <w:pPr>
              <w:tabs>
                <w:tab w:val="decimal" w:pos="563"/>
              </w:tabs>
              <w:spacing w:after="0" w:line="240" w:lineRule="atLeast"/>
              <w:ind w:left="-18" w:right="-304"/>
              <w:rPr>
                <w:rFonts w:ascii="Times New Roman" w:eastAsia="Cordia New" w:hAnsi="Times New Roman" w:cs="Times New Roman"/>
                <w:b/>
                <w:bCs/>
                <w:sz w:val="18"/>
                <w:szCs w:val="18"/>
              </w:rPr>
            </w:pPr>
            <w:r w:rsidRPr="00FB070E">
              <w:rPr>
                <w:rFonts w:ascii="Times New Roman" w:eastAsia="Cordia New" w:hAnsi="Times New Roman" w:cs="Times New Roman"/>
                <w:b/>
                <w:bCs/>
                <w:sz w:val="18"/>
                <w:szCs w:val="18"/>
              </w:rPr>
              <w:t>363</w:t>
            </w:r>
          </w:p>
        </w:tc>
        <w:tc>
          <w:tcPr>
            <w:tcW w:w="236" w:type="dxa"/>
            <w:gridSpan w:val="2"/>
            <w:vAlign w:val="bottom"/>
          </w:tcPr>
          <w:p w:rsidR="00FB070E" w:rsidRPr="00FB070E" w:rsidRDefault="00FB070E" w:rsidP="000B47DF">
            <w:pPr>
              <w:tabs>
                <w:tab w:val="decimal" w:pos="881"/>
              </w:tabs>
              <w:spacing w:after="0" w:line="240" w:lineRule="atLeast"/>
              <w:ind w:left="-18" w:right="-45"/>
              <w:rPr>
                <w:rFonts w:ascii="Times New Roman" w:eastAsia="Cordia New" w:hAnsi="Times New Roman" w:cs="Times New Roman"/>
                <w:b/>
                <w:bCs/>
                <w:sz w:val="18"/>
                <w:szCs w:val="18"/>
              </w:rPr>
            </w:pPr>
          </w:p>
        </w:tc>
        <w:tc>
          <w:tcPr>
            <w:tcW w:w="1005" w:type="dxa"/>
            <w:gridSpan w:val="2"/>
            <w:tcBorders>
              <w:top w:val="single" w:sz="4" w:space="0" w:color="auto"/>
              <w:bottom w:val="double" w:sz="4" w:space="0" w:color="auto"/>
            </w:tcBorders>
            <w:vAlign w:val="bottom"/>
          </w:tcPr>
          <w:p w:rsidR="00FB070E" w:rsidRPr="00FB070E" w:rsidRDefault="00FB070E" w:rsidP="000B47DF">
            <w:pPr>
              <w:tabs>
                <w:tab w:val="decimal" w:pos="68"/>
              </w:tabs>
              <w:spacing w:after="0" w:line="240" w:lineRule="atLeast"/>
              <w:ind w:left="-22" w:right="-79"/>
              <w:jc w:val="center"/>
              <w:rPr>
                <w:rFonts w:ascii="Times New Roman" w:eastAsia="Cordia New" w:hAnsi="Times New Roman" w:cs="Times New Roman"/>
                <w:b/>
                <w:bCs/>
                <w:sz w:val="18"/>
                <w:szCs w:val="18"/>
              </w:rPr>
            </w:pPr>
            <w:r w:rsidRPr="00FB070E">
              <w:rPr>
                <w:rFonts w:ascii="Times New Roman" w:eastAsia="Cordia New" w:hAnsi="Times New Roman" w:cs="Times New Roman"/>
                <w:b/>
                <w:bCs/>
                <w:sz w:val="18"/>
                <w:szCs w:val="18"/>
              </w:rPr>
              <w:t>363</w:t>
            </w:r>
          </w:p>
        </w:tc>
        <w:tc>
          <w:tcPr>
            <w:tcW w:w="248" w:type="dxa"/>
            <w:gridSpan w:val="2"/>
            <w:vAlign w:val="bottom"/>
          </w:tcPr>
          <w:p w:rsidR="00FB070E" w:rsidRPr="00FB070E" w:rsidRDefault="00FB070E" w:rsidP="009B1351">
            <w:pPr>
              <w:tabs>
                <w:tab w:val="decimal" w:pos="881"/>
              </w:tabs>
              <w:spacing w:after="0" w:line="240" w:lineRule="atLeast"/>
              <w:ind w:left="-18" w:right="-45"/>
              <w:rPr>
                <w:rFonts w:ascii="Times New Roman" w:eastAsia="Cordia New" w:hAnsi="Times New Roman" w:cs="Times New Roman"/>
                <w:sz w:val="18"/>
                <w:szCs w:val="18"/>
              </w:rPr>
            </w:pPr>
          </w:p>
        </w:tc>
        <w:tc>
          <w:tcPr>
            <w:tcW w:w="879" w:type="dxa"/>
            <w:gridSpan w:val="2"/>
            <w:tcBorders>
              <w:top w:val="single" w:sz="4" w:space="0" w:color="auto"/>
              <w:bottom w:val="double" w:sz="4" w:space="0" w:color="auto"/>
            </w:tcBorders>
            <w:vAlign w:val="bottom"/>
          </w:tcPr>
          <w:p w:rsidR="00FB070E" w:rsidRPr="00FB070E" w:rsidRDefault="00FB070E" w:rsidP="00FB070E">
            <w:pPr>
              <w:tabs>
                <w:tab w:val="decimal" w:pos="667"/>
              </w:tabs>
              <w:spacing w:after="0" w:line="240" w:lineRule="atLeast"/>
              <w:ind w:left="-18" w:right="-304"/>
              <w:rPr>
                <w:rFonts w:ascii="Times New Roman" w:eastAsia="Cordia New" w:hAnsi="Times New Roman" w:cs="Times New Roman"/>
                <w:b/>
                <w:bCs/>
                <w:sz w:val="18"/>
                <w:szCs w:val="18"/>
              </w:rPr>
            </w:pPr>
            <w:r w:rsidRPr="00FB070E">
              <w:rPr>
                <w:rFonts w:ascii="Times New Roman" w:eastAsia="Cordia New" w:hAnsi="Times New Roman" w:cs="Times New Roman"/>
                <w:b/>
                <w:bCs/>
                <w:sz w:val="18"/>
                <w:szCs w:val="18"/>
              </w:rPr>
              <w:t>445,085</w:t>
            </w:r>
          </w:p>
        </w:tc>
        <w:tc>
          <w:tcPr>
            <w:tcW w:w="248" w:type="dxa"/>
            <w:gridSpan w:val="2"/>
            <w:vAlign w:val="bottom"/>
          </w:tcPr>
          <w:p w:rsidR="00FB070E" w:rsidRPr="00FB070E" w:rsidRDefault="00FB070E" w:rsidP="009B1351">
            <w:pPr>
              <w:tabs>
                <w:tab w:val="decimal" w:pos="881"/>
              </w:tabs>
              <w:spacing w:after="0" w:line="240" w:lineRule="atLeast"/>
              <w:ind w:left="-18" w:right="-45"/>
              <w:rPr>
                <w:rFonts w:ascii="Times New Roman" w:eastAsia="Cordia New" w:hAnsi="Times New Roman" w:cs="Times New Roman"/>
                <w:sz w:val="18"/>
                <w:szCs w:val="18"/>
              </w:rPr>
            </w:pPr>
          </w:p>
        </w:tc>
        <w:tc>
          <w:tcPr>
            <w:tcW w:w="1001" w:type="dxa"/>
            <w:gridSpan w:val="2"/>
            <w:tcBorders>
              <w:top w:val="single" w:sz="4" w:space="0" w:color="auto"/>
              <w:bottom w:val="double" w:sz="4" w:space="0" w:color="auto"/>
            </w:tcBorders>
            <w:vAlign w:val="bottom"/>
          </w:tcPr>
          <w:p w:rsidR="00FB070E" w:rsidRPr="00FB070E" w:rsidRDefault="00FB070E" w:rsidP="009B1351">
            <w:pPr>
              <w:tabs>
                <w:tab w:val="decimal" w:pos="720"/>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b/>
                <w:bCs/>
                <w:sz w:val="18"/>
                <w:szCs w:val="18"/>
              </w:rPr>
              <w:t>445,085</w:t>
            </w:r>
          </w:p>
        </w:tc>
        <w:tc>
          <w:tcPr>
            <w:tcW w:w="274" w:type="dxa"/>
            <w:gridSpan w:val="2"/>
            <w:vAlign w:val="bottom"/>
          </w:tcPr>
          <w:p w:rsidR="00FB070E" w:rsidRPr="00FB070E" w:rsidRDefault="00FB070E" w:rsidP="009B1351">
            <w:pPr>
              <w:tabs>
                <w:tab w:val="decimal" w:pos="720"/>
                <w:tab w:val="decimal" w:pos="881"/>
              </w:tabs>
              <w:spacing w:after="0" w:line="240" w:lineRule="atLeast"/>
              <w:ind w:left="-18" w:right="-304"/>
              <w:rPr>
                <w:rFonts w:ascii="Times New Roman" w:eastAsia="Cordia New" w:hAnsi="Times New Roman" w:cs="Times New Roman"/>
                <w:sz w:val="18"/>
                <w:szCs w:val="18"/>
              </w:rPr>
            </w:pPr>
          </w:p>
        </w:tc>
        <w:tc>
          <w:tcPr>
            <w:tcW w:w="706" w:type="dxa"/>
            <w:gridSpan w:val="2"/>
            <w:tcBorders>
              <w:top w:val="single" w:sz="4" w:space="0" w:color="auto"/>
              <w:bottom w:val="double" w:sz="4" w:space="0" w:color="auto"/>
            </w:tcBorders>
            <w:vAlign w:val="bottom"/>
          </w:tcPr>
          <w:p w:rsidR="00FB070E" w:rsidRPr="00FB070E" w:rsidRDefault="00FB070E" w:rsidP="009B1351">
            <w:pPr>
              <w:tabs>
                <w:tab w:val="decimal" w:pos="544"/>
              </w:tabs>
              <w:spacing w:after="0" w:line="240" w:lineRule="atLeast"/>
              <w:ind w:left="-142" w:right="-304"/>
              <w:rPr>
                <w:rFonts w:ascii="Times New Roman" w:eastAsia="Cordia New" w:hAnsi="Times New Roman" w:cs="Times New Roman"/>
                <w:sz w:val="18"/>
                <w:szCs w:val="18"/>
              </w:rPr>
            </w:pPr>
            <w:r w:rsidRPr="00FB070E">
              <w:rPr>
                <w:rFonts w:ascii="Times New Roman" w:eastAsia="Cordia New" w:hAnsi="Times New Roman" w:cs="Times New Roman"/>
                <w:b/>
                <w:bCs/>
                <w:sz w:val="18"/>
                <w:szCs w:val="18"/>
              </w:rPr>
              <w:t>445,085</w:t>
            </w:r>
          </w:p>
        </w:tc>
        <w:tc>
          <w:tcPr>
            <w:tcW w:w="236" w:type="dxa"/>
            <w:gridSpan w:val="2"/>
            <w:vAlign w:val="bottom"/>
          </w:tcPr>
          <w:p w:rsidR="00FB070E" w:rsidRPr="00FB070E" w:rsidRDefault="00FB070E" w:rsidP="009B1351">
            <w:pPr>
              <w:tabs>
                <w:tab w:val="decimal" w:pos="349"/>
              </w:tabs>
              <w:spacing w:after="0" w:line="240" w:lineRule="atLeast"/>
              <w:ind w:left="-18" w:right="-45"/>
              <w:rPr>
                <w:rFonts w:ascii="Times New Roman" w:eastAsia="Cordia New" w:hAnsi="Times New Roman" w:cs="Times New Roman"/>
                <w:sz w:val="18"/>
                <w:szCs w:val="18"/>
              </w:rPr>
            </w:pPr>
          </w:p>
        </w:tc>
        <w:tc>
          <w:tcPr>
            <w:tcW w:w="846" w:type="dxa"/>
            <w:tcBorders>
              <w:top w:val="single" w:sz="4" w:space="0" w:color="auto"/>
              <w:bottom w:val="double" w:sz="4" w:space="0" w:color="auto"/>
            </w:tcBorders>
            <w:vAlign w:val="bottom"/>
          </w:tcPr>
          <w:p w:rsidR="00FB070E" w:rsidRPr="00FB070E" w:rsidRDefault="00FB070E" w:rsidP="009B1351">
            <w:pPr>
              <w:tabs>
                <w:tab w:val="decimal" w:pos="632"/>
              </w:tabs>
              <w:spacing w:after="0" w:line="240" w:lineRule="atLeast"/>
              <w:ind w:left="-18" w:right="-304"/>
              <w:rPr>
                <w:rFonts w:ascii="Times New Roman" w:eastAsia="Cordia New" w:hAnsi="Times New Roman" w:cs="Times New Roman"/>
                <w:sz w:val="18"/>
                <w:szCs w:val="18"/>
              </w:rPr>
            </w:pPr>
            <w:r w:rsidRPr="00FB070E">
              <w:rPr>
                <w:rFonts w:ascii="Times New Roman" w:eastAsia="Cordia New" w:hAnsi="Times New Roman" w:cs="Times New Roman"/>
                <w:b/>
                <w:bCs/>
                <w:sz w:val="18"/>
                <w:szCs w:val="18"/>
              </w:rPr>
              <w:t>445,085</w:t>
            </w:r>
          </w:p>
        </w:tc>
        <w:tc>
          <w:tcPr>
            <w:tcW w:w="346" w:type="dxa"/>
            <w:gridSpan w:val="3"/>
            <w:vAlign w:val="bottom"/>
          </w:tcPr>
          <w:p w:rsidR="00FB070E" w:rsidRPr="00FB070E" w:rsidRDefault="00FB070E" w:rsidP="00FB070E">
            <w:pPr>
              <w:spacing w:after="0" w:line="240" w:lineRule="atLeast"/>
              <w:ind w:left="-54"/>
              <w:jc w:val="center"/>
              <w:rPr>
                <w:rFonts w:ascii="Times New Roman" w:hAnsi="Times New Roman" w:cs="Times New Roman"/>
                <w:sz w:val="18"/>
                <w:szCs w:val="18"/>
              </w:rPr>
            </w:pPr>
          </w:p>
        </w:tc>
        <w:tc>
          <w:tcPr>
            <w:tcW w:w="798" w:type="dxa"/>
            <w:gridSpan w:val="2"/>
            <w:tcBorders>
              <w:top w:val="single" w:sz="4" w:space="0" w:color="auto"/>
              <w:bottom w:val="double" w:sz="4" w:space="0" w:color="auto"/>
            </w:tcBorders>
            <w:vAlign w:val="bottom"/>
          </w:tcPr>
          <w:p w:rsidR="00FB070E" w:rsidRPr="00FB070E" w:rsidRDefault="00FB070E" w:rsidP="000B47DF">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c>
          <w:tcPr>
            <w:tcW w:w="236" w:type="dxa"/>
            <w:gridSpan w:val="2"/>
            <w:vAlign w:val="bottom"/>
          </w:tcPr>
          <w:p w:rsidR="00FB070E" w:rsidRPr="00FB070E" w:rsidRDefault="00FB070E" w:rsidP="000B47DF">
            <w:pPr>
              <w:tabs>
                <w:tab w:val="decimal" w:pos="881"/>
              </w:tabs>
              <w:spacing w:after="0" w:line="240" w:lineRule="atLeast"/>
              <w:ind w:left="-18" w:right="-45"/>
              <w:jc w:val="center"/>
              <w:rPr>
                <w:rFonts w:ascii="Times New Roman" w:eastAsia="Cordia New" w:hAnsi="Times New Roman" w:cs="Times New Roman"/>
                <w:sz w:val="18"/>
                <w:szCs w:val="18"/>
              </w:rPr>
            </w:pPr>
          </w:p>
        </w:tc>
        <w:tc>
          <w:tcPr>
            <w:tcW w:w="1012" w:type="dxa"/>
            <w:gridSpan w:val="2"/>
            <w:tcBorders>
              <w:top w:val="single" w:sz="4" w:space="0" w:color="auto"/>
              <w:bottom w:val="double" w:sz="4" w:space="0" w:color="auto"/>
            </w:tcBorders>
            <w:vAlign w:val="bottom"/>
          </w:tcPr>
          <w:p w:rsidR="00FB070E" w:rsidRPr="00FB070E" w:rsidRDefault="00FB070E" w:rsidP="000B47DF">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c>
          <w:tcPr>
            <w:tcW w:w="247" w:type="dxa"/>
            <w:gridSpan w:val="2"/>
            <w:vAlign w:val="bottom"/>
          </w:tcPr>
          <w:p w:rsidR="00FB070E" w:rsidRPr="00FB070E" w:rsidRDefault="00FB070E" w:rsidP="000B47DF">
            <w:pPr>
              <w:tabs>
                <w:tab w:val="decimal" w:pos="881"/>
              </w:tabs>
              <w:spacing w:after="0" w:line="240" w:lineRule="atLeast"/>
              <w:ind w:left="-18" w:right="-45"/>
              <w:jc w:val="center"/>
              <w:rPr>
                <w:rFonts w:ascii="Times New Roman" w:eastAsia="Cordia New" w:hAnsi="Times New Roman" w:cs="Times New Roman"/>
                <w:sz w:val="18"/>
                <w:szCs w:val="18"/>
              </w:rPr>
            </w:pPr>
          </w:p>
        </w:tc>
        <w:tc>
          <w:tcPr>
            <w:tcW w:w="733" w:type="dxa"/>
            <w:gridSpan w:val="2"/>
            <w:tcBorders>
              <w:top w:val="single" w:sz="4" w:space="0" w:color="auto"/>
              <w:bottom w:val="double" w:sz="4" w:space="0" w:color="auto"/>
            </w:tcBorders>
            <w:vAlign w:val="bottom"/>
          </w:tcPr>
          <w:p w:rsidR="00FB070E" w:rsidRPr="00FB070E" w:rsidRDefault="00FB070E" w:rsidP="000B47DF">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c>
          <w:tcPr>
            <w:tcW w:w="236" w:type="dxa"/>
            <w:gridSpan w:val="2"/>
            <w:vAlign w:val="bottom"/>
          </w:tcPr>
          <w:p w:rsidR="00FB070E" w:rsidRPr="00FB070E" w:rsidRDefault="00FB070E" w:rsidP="000B47DF">
            <w:pPr>
              <w:tabs>
                <w:tab w:val="decimal" w:pos="366"/>
              </w:tabs>
              <w:spacing w:after="0" w:line="240" w:lineRule="atLeast"/>
              <w:ind w:left="-18" w:right="-45"/>
              <w:jc w:val="center"/>
              <w:rPr>
                <w:rFonts w:ascii="Times New Roman" w:eastAsia="Cordia New" w:hAnsi="Times New Roman" w:cs="Times New Roman"/>
                <w:sz w:val="18"/>
                <w:szCs w:val="18"/>
              </w:rPr>
            </w:pPr>
          </w:p>
        </w:tc>
        <w:tc>
          <w:tcPr>
            <w:tcW w:w="925" w:type="dxa"/>
            <w:gridSpan w:val="2"/>
            <w:tcBorders>
              <w:top w:val="single" w:sz="4" w:space="0" w:color="auto"/>
              <w:bottom w:val="double" w:sz="4" w:space="0" w:color="auto"/>
            </w:tcBorders>
            <w:vAlign w:val="bottom"/>
          </w:tcPr>
          <w:p w:rsidR="00FB070E" w:rsidRPr="00FB070E" w:rsidRDefault="00FB070E" w:rsidP="000B47DF">
            <w:pPr>
              <w:spacing w:after="0" w:line="240" w:lineRule="atLeast"/>
              <w:ind w:left="-18" w:right="-45"/>
              <w:jc w:val="center"/>
              <w:rPr>
                <w:rFonts w:ascii="Times New Roman" w:eastAsia="Cordia New" w:hAnsi="Times New Roman" w:cs="Times New Roman"/>
                <w:sz w:val="18"/>
                <w:szCs w:val="18"/>
              </w:rPr>
            </w:pPr>
            <w:r w:rsidRPr="00FB070E">
              <w:rPr>
                <w:rFonts w:ascii="Times New Roman" w:eastAsia="Cordia New" w:hAnsi="Times New Roman" w:cs="Times New Roman"/>
                <w:sz w:val="18"/>
                <w:szCs w:val="18"/>
              </w:rPr>
              <w:t>-</w:t>
            </w:r>
          </w:p>
        </w:tc>
      </w:tr>
    </w:tbl>
    <w:p w:rsidR="009A3F36" w:rsidRPr="00150543" w:rsidRDefault="009A3F36" w:rsidP="009A3F36">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b/>
          <w:bCs/>
          <w:sz w:val="22"/>
          <w:szCs w:val="22"/>
        </w:rPr>
      </w:pPr>
    </w:p>
    <w:p w:rsidR="009A3F36" w:rsidRPr="00150543" w:rsidRDefault="009A3F36" w:rsidP="009A3F36">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b/>
          <w:bCs/>
          <w:sz w:val="22"/>
          <w:szCs w:val="22"/>
        </w:rPr>
      </w:pPr>
    </w:p>
    <w:p w:rsidR="009A3F36" w:rsidRPr="00FB070E" w:rsidRDefault="009A3F36" w:rsidP="009A3F36">
      <w:pPr>
        <w:spacing w:after="0" w:line="240" w:lineRule="atLeast"/>
        <w:ind w:left="-18" w:right="-45"/>
        <w:rPr>
          <w:rFonts w:ascii="Times New Roman" w:eastAsia="Cordia New" w:hAnsi="Times New Roman" w:cs="Times New Roman"/>
          <w:sz w:val="18"/>
          <w:szCs w:val="18"/>
        </w:rPr>
      </w:pPr>
      <w:r w:rsidRPr="00FB070E">
        <w:rPr>
          <w:rFonts w:ascii="Times New Roman" w:eastAsia="Cordia New" w:hAnsi="Times New Roman" w:cs="Times New Roman"/>
          <w:sz w:val="18"/>
          <w:szCs w:val="18"/>
        </w:rPr>
        <w:t>* Not commercial operation yet and immateriality operating performance</w:t>
      </w:r>
    </w:p>
    <w:p w:rsidR="00E163E0" w:rsidRPr="00B27444" w:rsidRDefault="00E163E0"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highlight w:val="yellow"/>
        </w:rPr>
      </w:pPr>
    </w:p>
    <w:p w:rsidR="00E163E0" w:rsidRPr="00B27444" w:rsidRDefault="00E163E0"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cs="Times New Roman"/>
          <w:sz w:val="20"/>
          <w:highlight w:val="yellow"/>
        </w:rPr>
        <w:sectPr w:rsidR="00E163E0" w:rsidRPr="00B27444" w:rsidSect="0055770A">
          <w:headerReference w:type="default" r:id="rId11"/>
          <w:pgSz w:w="16840" w:h="11907" w:orient="landscape" w:code="9"/>
          <w:pgMar w:top="1584" w:right="1152" w:bottom="927" w:left="1152" w:header="706" w:footer="706" w:gutter="0"/>
          <w:cols w:space="737"/>
          <w:docGrid w:linePitch="381"/>
        </w:sectPr>
      </w:pPr>
    </w:p>
    <w:p w:rsidR="0068386D" w:rsidRPr="001A26F6" w:rsidRDefault="001A26F6" w:rsidP="00B02A88">
      <w:pPr>
        <w:tabs>
          <w:tab w:val="left" w:pos="567"/>
        </w:tabs>
        <w:spacing w:after="0" w:line="240" w:lineRule="atLeast"/>
        <w:ind w:right="14"/>
        <w:jc w:val="thaiDistribute"/>
        <w:rPr>
          <w:rFonts w:ascii="Times New Roman" w:hAnsi="Times New Roman" w:cs="Times New Roman"/>
          <w:b/>
          <w:bCs/>
          <w:szCs w:val="22"/>
        </w:rPr>
      </w:pPr>
      <w:r w:rsidRPr="001A26F6">
        <w:rPr>
          <w:rFonts w:ascii="Times New Roman" w:hAnsi="Times New Roman" w:cs="Times New Roman"/>
          <w:b/>
          <w:bCs/>
          <w:szCs w:val="22"/>
        </w:rPr>
        <w:lastRenderedPageBreak/>
        <w:t>10</w:t>
      </w:r>
      <w:r w:rsidR="00B02A88" w:rsidRPr="001A26F6">
        <w:rPr>
          <w:rFonts w:ascii="Times New Roman" w:hAnsi="Times New Roman" w:cs="Times New Roman"/>
          <w:b/>
          <w:bCs/>
          <w:szCs w:val="22"/>
        </w:rPr>
        <w:tab/>
      </w:r>
      <w:r w:rsidR="0068386D" w:rsidRPr="001A26F6">
        <w:rPr>
          <w:rFonts w:ascii="Times New Roman" w:hAnsi="Times New Roman" w:cs="Times New Roman"/>
          <w:b/>
          <w:bCs/>
          <w:szCs w:val="22"/>
        </w:rPr>
        <w:t>Other long-term investments</w:t>
      </w:r>
    </w:p>
    <w:p w:rsidR="0068386D" w:rsidRPr="001A26F6" w:rsidRDefault="0068386D" w:rsidP="0068386D">
      <w:pPr>
        <w:tabs>
          <w:tab w:val="left" w:pos="567"/>
        </w:tabs>
        <w:spacing w:after="0" w:line="240" w:lineRule="atLeast"/>
        <w:ind w:left="540" w:right="14"/>
        <w:jc w:val="thaiDistribute"/>
        <w:rPr>
          <w:rFonts w:ascii="Times New Roman" w:hAnsi="Times New Roman" w:cs="Times New Roman"/>
          <w:szCs w:val="22"/>
        </w:rPr>
      </w:pPr>
    </w:p>
    <w:tbl>
      <w:tblPr>
        <w:tblW w:w="9882" w:type="dxa"/>
        <w:tblInd w:w="18" w:type="dxa"/>
        <w:tblLayout w:type="fixed"/>
        <w:tblLook w:val="0000" w:firstRow="0" w:lastRow="0" w:firstColumn="0" w:lastColumn="0" w:noHBand="0" w:noVBand="0"/>
      </w:tblPr>
      <w:tblGrid>
        <w:gridCol w:w="3918"/>
        <w:gridCol w:w="1276"/>
        <w:gridCol w:w="273"/>
        <w:gridCol w:w="1367"/>
        <w:gridCol w:w="273"/>
        <w:gridCol w:w="1276"/>
        <w:gridCol w:w="236"/>
        <w:gridCol w:w="1263"/>
      </w:tblGrid>
      <w:tr w:rsidR="00B02A88" w:rsidRPr="001A26F6" w:rsidTr="00C64C9E">
        <w:trPr>
          <w:trHeight w:hRule="exact" w:val="547"/>
          <w:tblHeader/>
        </w:trPr>
        <w:tc>
          <w:tcPr>
            <w:tcW w:w="3918" w:type="dxa"/>
            <w:shd w:val="clear" w:color="auto" w:fill="auto"/>
            <w:vAlign w:val="bottom"/>
          </w:tcPr>
          <w:p w:rsidR="00B02A88" w:rsidRPr="001A26F6" w:rsidRDefault="00B02A88" w:rsidP="00105659">
            <w:pPr>
              <w:tabs>
                <w:tab w:val="left" w:pos="71"/>
              </w:tabs>
              <w:spacing w:after="0" w:line="240" w:lineRule="atLeast"/>
              <w:ind w:left="71" w:right="32"/>
              <w:jc w:val="thaiDistribute"/>
              <w:rPr>
                <w:rFonts w:ascii="Times New Roman" w:hAnsi="Times New Roman" w:cs="Times New Roman"/>
                <w:szCs w:val="22"/>
                <w:cs/>
                <w:lang w:val="en-GB"/>
              </w:rPr>
            </w:pPr>
          </w:p>
        </w:tc>
        <w:tc>
          <w:tcPr>
            <w:tcW w:w="2916" w:type="dxa"/>
            <w:gridSpan w:val="3"/>
            <w:shd w:val="clear" w:color="auto" w:fill="auto"/>
            <w:vAlign w:val="bottom"/>
          </w:tcPr>
          <w:p w:rsidR="00B02A88" w:rsidRPr="001A26F6" w:rsidRDefault="00B02A88" w:rsidP="00105659">
            <w:pPr>
              <w:spacing w:after="0" w:line="240" w:lineRule="atLeast"/>
              <w:ind w:right="46"/>
              <w:jc w:val="center"/>
              <w:rPr>
                <w:rFonts w:ascii="Times New Roman" w:hAnsi="Times New Roman" w:cs="Times New Roman"/>
                <w:b/>
                <w:bCs/>
                <w:szCs w:val="22"/>
              </w:rPr>
            </w:pPr>
            <w:r w:rsidRPr="001A26F6">
              <w:rPr>
                <w:rFonts w:ascii="Times New Roman" w:hAnsi="Times New Roman" w:cs="Times New Roman"/>
                <w:b/>
                <w:bCs/>
                <w:szCs w:val="22"/>
              </w:rPr>
              <w:t>Consolidated</w:t>
            </w:r>
            <w:r w:rsidRPr="001A26F6">
              <w:rPr>
                <w:rFonts w:ascii="Times New Roman" w:hAnsi="Times New Roman" w:cs="Times New Roman"/>
                <w:b/>
                <w:bCs/>
                <w:szCs w:val="22"/>
              </w:rPr>
              <w:br/>
              <w:t>financial statements</w:t>
            </w:r>
          </w:p>
        </w:tc>
        <w:tc>
          <w:tcPr>
            <w:tcW w:w="273" w:type="dxa"/>
            <w:vAlign w:val="bottom"/>
          </w:tcPr>
          <w:p w:rsidR="00B02A88" w:rsidRPr="001A26F6" w:rsidRDefault="00B02A88" w:rsidP="00105659">
            <w:pPr>
              <w:tabs>
                <w:tab w:val="decimal" w:pos="930"/>
              </w:tabs>
              <w:spacing w:after="0" w:line="240" w:lineRule="atLeast"/>
              <w:jc w:val="center"/>
              <w:rPr>
                <w:rFonts w:ascii="Times New Roman" w:hAnsi="Times New Roman" w:cs="Times New Roman"/>
                <w:b/>
                <w:bCs/>
                <w:szCs w:val="22"/>
              </w:rPr>
            </w:pPr>
          </w:p>
        </w:tc>
        <w:tc>
          <w:tcPr>
            <w:tcW w:w="2775" w:type="dxa"/>
            <w:gridSpan w:val="3"/>
            <w:vAlign w:val="bottom"/>
          </w:tcPr>
          <w:p w:rsidR="00B02A88" w:rsidRPr="001A26F6" w:rsidRDefault="00B02A88" w:rsidP="00105659">
            <w:pPr>
              <w:spacing w:after="0" w:line="240" w:lineRule="atLeast"/>
              <w:ind w:left="-3" w:right="97"/>
              <w:jc w:val="center"/>
              <w:rPr>
                <w:rFonts w:ascii="Times New Roman" w:hAnsi="Times New Roman" w:cs="Times New Roman"/>
                <w:b/>
                <w:bCs/>
                <w:szCs w:val="22"/>
              </w:rPr>
            </w:pPr>
            <w:r w:rsidRPr="001A26F6">
              <w:rPr>
                <w:rFonts w:ascii="Times New Roman" w:hAnsi="Times New Roman" w:cs="Times New Roman"/>
                <w:b/>
                <w:bCs/>
                <w:szCs w:val="22"/>
              </w:rPr>
              <w:t>Separate</w:t>
            </w:r>
            <w:r w:rsidRPr="001A26F6">
              <w:rPr>
                <w:rFonts w:ascii="Times New Roman" w:hAnsi="Times New Roman" w:cs="Times New Roman"/>
                <w:b/>
                <w:bCs/>
                <w:szCs w:val="22"/>
                <w:cs/>
              </w:rPr>
              <w:br/>
            </w:r>
            <w:r w:rsidRPr="001A26F6">
              <w:rPr>
                <w:rFonts w:ascii="Times New Roman" w:hAnsi="Times New Roman" w:cs="Times New Roman"/>
                <w:b/>
                <w:bCs/>
                <w:szCs w:val="22"/>
              </w:rPr>
              <w:t>financial statements</w:t>
            </w:r>
          </w:p>
        </w:tc>
      </w:tr>
      <w:tr w:rsidR="00B02A88" w:rsidRPr="001A26F6" w:rsidTr="00C64C9E">
        <w:trPr>
          <w:trHeight w:val="540"/>
          <w:tblHeader/>
        </w:trPr>
        <w:tc>
          <w:tcPr>
            <w:tcW w:w="3918" w:type="dxa"/>
            <w:shd w:val="clear" w:color="auto" w:fill="auto"/>
          </w:tcPr>
          <w:p w:rsidR="00B02A88" w:rsidRPr="001A26F6" w:rsidRDefault="00B02A88" w:rsidP="00105659">
            <w:pPr>
              <w:tabs>
                <w:tab w:val="left" w:pos="71"/>
              </w:tabs>
              <w:spacing w:after="0" w:line="240" w:lineRule="atLeast"/>
              <w:ind w:left="71" w:right="32"/>
              <w:jc w:val="thaiDistribute"/>
              <w:rPr>
                <w:rFonts w:ascii="Times New Roman" w:hAnsi="Times New Roman" w:cs="Times New Roman"/>
                <w:szCs w:val="22"/>
                <w:cs/>
                <w:lang w:val="en-GB"/>
              </w:rPr>
            </w:pPr>
          </w:p>
        </w:tc>
        <w:tc>
          <w:tcPr>
            <w:tcW w:w="1276" w:type="dxa"/>
            <w:shd w:val="clear" w:color="auto" w:fill="auto"/>
          </w:tcPr>
          <w:p w:rsidR="006464CE" w:rsidRPr="001A26F6" w:rsidRDefault="006464CE" w:rsidP="00105659">
            <w:pPr>
              <w:spacing w:after="0" w:line="240" w:lineRule="atLeast"/>
              <w:ind w:left="-108" w:right="-105"/>
              <w:jc w:val="center"/>
              <w:rPr>
                <w:rFonts w:ascii="Times New Roman" w:hAnsi="Times New Roman" w:cs="Times New Roman"/>
                <w:szCs w:val="22"/>
              </w:rPr>
            </w:pPr>
            <w:r w:rsidRPr="001A26F6">
              <w:rPr>
                <w:rFonts w:ascii="Times New Roman" w:hAnsi="Times New Roman" w:cs="Times New Roman"/>
                <w:szCs w:val="22"/>
              </w:rPr>
              <w:t>30 June</w:t>
            </w:r>
          </w:p>
          <w:p w:rsidR="00B02A88" w:rsidRPr="001A26F6" w:rsidRDefault="001A26F6" w:rsidP="00105659">
            <w:pPr>
              <w:spacing w:after="0" w:line="240" w:lineRule="atLeast"/>
              <w:ind w:left="-108" w:right="-105"/>
              <w:jc w:val="center"/>
              <w:rPr>
                <w:rFonts w:ascii="Times New Roman" w:hAnsi="Times New Roman" w:cs="Times New Roman"/>
                <w:szCs w:val="22"/>
              </w:rPr>
            </w:pPr>
            <w:r w:rsidRPr="001A26F6">
              <w:rPr>
                <w:rFonts w:ascii="Times New Roman" w:hAnsi="Times New Roman" w:cs="Times New Roman"/>
                <w:szCs w:val="22"/>
              </w:rPr>
              <w:t xml:space="preserve"> 2018</w:t>
            </w:r>
          </w:p>
        </w:tc>
        <w:tc>
          <w:tcPr>
            <w:tcW w:w="273" w:type="dxa"/>
          </w:tcPr>
          <w:p w:rsidR="00B02A88" w:rsidRPr="001A26F6" w:rsidRDefault="00B02A88" w:rsidP="00105659">
            <w:pPr>
              <w:tabs>
                <w:tab w:val="left" w:pos="405"/>
              </w:tabs>
              <w:spacing w:after="0" w:line="240" w:lineRule="atLeast"/>
              <w:ind w:left="-54" w:right="43" w:hanging="115"/>
              <w:jc w:val="center"/>
              <w:rPr>
                <w:rFonts w:ascii="Times New Roman" w:hAnsi="Times New Roman" w:cs="Times New Roman"/>
                <w:szCs w:val="22"/>
              </w:rPr>
            </w:pPr>
          </w:p>
        </w:tc>
        <w:tc>
          <w:tcPr>
            <w:tcW w:w="1367" w:type="dxa"/>
            <w:shd w:val="clear" w:color="auto" w:fill="auto"/>
          </w:tcPr>
          <w:p w:rsidR="00B02A88" w:rsidRPr="001A26F6" w:rsidRDefault="00B02A88" w:rsidP="00105659">
            <w:pPr>
              <w:spacing w:after="0" w:line="240" w:lineRule="atLeast"/>
              <w:ind w:left="-54" w:right="-134" w:firstLine="37"/>
              <w:jc w:val="center"/>
              <w:rPr>
                <w:rFonts w:ascii="Times New Roman" w:hAnsi="Times New Roman" w:cs="Times New Roman"/>
                <w:szCs w:val="22"/>
              </w:rPr>
            </w:pPr>
            <w:r w:rsidRPr="001A26F6">
              <w:rPr>
                <w:rFonts w:ascii="Times New Roman" w:hAnsi="Times New Roman" w:cs="Times New Roman"/>
                <w:szCs w:val="22"/>
              </w:rPr>
              <w:t xml:space="preserve">31 </w:t>
            </w:r>
            <w:r w:rsidR="001A26F6">
              <w:rPr>
                <w:rFonts w:ascii="Times New Roman" w:hAnsi="Times New Roman" w:cs="Times New Roman"/>
                <w:szCs w:val="22"/>
              </w:rPr>
              <w:t>December 2017</w:t>
            </w:r>
          </w:p>
        </w:tc>
        <w:tc>
          <w:tcPr>
            <w:tcW w:w="273" w:type="dxa"/>
          </w:tcPr>
          <w:p w:rsidR="00B02A88" w:rsidRPr="001A26F6" w:rsidRDefault="00B02A88" w:rsidP="00105659">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6464CE" w:rsidRPr="001A26F6" w:rsidRDefault="00B02A88" w:rsidP="006464CE">
            <w:pPr>
              <w:spacing w:after="0" w:line="240" w:lineRule="atLeast"/>
              <w:ind w:left="-108" w:right="-105"/>
              <w:jc w:val="center"/>
              <w:rPr>
                <w:rFonts w:ascii="Times New Roman" w:hAnsi="Times New Roman" w:cs="Times New Roman"/>
                <w:szCs w:val="22"/>
              </w:rPr>
            </w:pPr>
            <w:r w:rsidRPr="001A26F6">
              <w:rPr>
                <w:rFonts w:ascii="Times New Roman" w:hAnsi="Times New Roman" w:cs="Times New Roman"/>
                <w:szCs w:val="22"/>
              </w:rPr>
              <w:t>3</w:t>
            </w:r>
            <w:r w:rsidR="006464CE" w:rsidRPr="001A26F6">
              <w:rPr>
                <w:rFonts w:ascii="Times New Roman" w:hAnsi="Times New Roman" w:cs="Times New Roman"/>
                <w:szCs w:val="22"/>
              </w:rPr>
              <w:t>0</w:t>
            </w:r>
            <w:r w:rsidRPr="001A26F6">
              <w:rPr>
                <w:rFonts w:ascii="Times New Roman" w:hAnsi="Times New Roman" w:cs="Times New Roman"/>
                <w:szCs w:val="22"/>
              </w:rPr>
              <w:t xml:space="preserve"> </w:t>
            </w:r>
            <w:r w:rsidR="006464CE" w:rsidRPr="001A26F6">
              <w:rPr>
                <w:rFonts w:ascii="Times New Roman" w:hAnsi="Times New Roman" w:cs="Times New Roman"/>
                <w:szCs w:val="22"/>
              </w:rPr>
              <w:t>June</w:t>
            </w:r>
          </w:p>
          <w:p w:rsidR="00B02A88" w:rsidRPr="001A26F6" w:rsidRDefault="001A26F6" w:rsidP="006464CE">
            <w:pPr>
              <w:spacing w:after="0" w:line="240" w:lineRule="atLeast"/>
              <w:ind w:left="-108" w:right="-105"/>
              <w:jc w:val="center"/>
              <w:rPr>
                <w:rFonts w:ascii="Times New Roman" w:hAnsi="Times New Roman" w:cs="Times New Roman"/>
                <w:szCs w:val="22"/>
              </w:rPr>
            </w:pPr>
            <w:r>
              <w:rPr>
                <w:rFonts w:ascii="Times New Roman" w:hAnsi="Times New Roman" w:cs="Times New Roman"/>
                <w:szCs w:val="22"/>
              </w:rPr>
              <w:t xml:space="preserve"> 2018</w:t>
            </w:r>
          </w:p>
        </w:tc>
        <w:tc>
          <w:tcPr>
            <w:tcW w:w="236" w:type="dxa"/>
          </w:tcPr>
          <w:p w:rsidR="00B02A88" w:rsidRPr="001A26F6" w:rsidRDefault="00B02A88" w:rsidP="00105659">
            <w:pPr>
              <w:tabs>
                <w:tab w:val="left" w:pos="405"/>
              </w:tabs>
              <w:spacing w:after="0" w:line="240" w:lineRule="atLeast"/>
              <w:ind w:left="-54" w:right="43" w:hanging="115"/>
              <w:jc w:val="center"/>
              <w:rPr>
                <w:rFonts w:ascii="Times New Roman" w:hAnsi="Times New Roman" w:cs="Times New Roman"/>
                <w:szCs w:val="22"/>
              </w:rPr>
            </w:pPr>
          </w:p>
        </w:tc>
        <w:tc>
          <w:tcPr>
            <w:tcW w:w="1263" w:type="dxa"/>
          </w:tcPr>
          <w:p w:rsidR="00B02A88" w:rsidRPr="001A26F6" w:rsidRDefault="001A26F6" w:rsidP="00C64C9E">
            <w:pPr>
              <w:spacing w:after="0" w:line="240" w:lineRule="atLeast"/>
              <w:ind w:left="-140" w:right="-134" w:firstLine="37"/>
              <w:jc w:val="center"/>
              <w:rPr>
                <w:rFonts w:ascii="Times New Roman" w:hAnsi="Times New Roman" w:cs="Times New Roman"/>
                <w:szCs w:val="22"/>
              </w:rPr>
            </w:pPr>
            <w:r>
              <w:rPr>
                <w:rFonts w:ascii="Times New Roman" w:hAnsi="Times New Roman" w:cs="Times New Roman"/>
                <w:szCs w:val="22"/>
              </w:rPr>
              <w:t>31 December 2017</w:t>
            </w:r>
          </w:p>
        </w:tc>
      </w:tr>
      <w:tr w:rsidR="00B02A88" w:rsidRPr="001A26F6" w:rsidTr="00C64C9E">
        <w:trPr>
          <w:tblHeader/>
        </w:trPr>
        <w:tc>
          <w:tcPr>
            <w:tcW w:w="3918" w:type="dxa"/>
            <w:shd w:val="clear" w:color="auto" w:fill="auto"/>
            <w:vAlign w:val="center"/>
          </w:tcPr>
          <w:p w:rsidR="00B02A88" w:rsidRPr="001A26F6" w:rsidRDefault="00B02A88" w:rsidP="00105659">
            <w:pPr>
              <w:tabs>
                <w:tab w:val="left" w:pos="405"/>
              </w:tabs>
              <w:spacing w:after="0" w:line="240" w:lineRule="atLeast"/>
              <w:ind w:left="522" w:right="43" w:hanging="117"/>
              <w:jc w:val="center"/>
              <w:rPr>
                <w:rFonts w:ascii="Times New Roman" w:hAnsi="Times New Roman" w:cs="Times New Roman"/>
                <w:i/>
                <w:iCs/>
                <w:szCs w:val="22"/>
                <w:cs/>
              </w:rPr>
            </w:pPr>
          </w:p>
        </w:tc>
        <w:tc>
          <w:tcPr>
            <w:tcW w:w="5964" w:type="dxa"/>
            <w:gridSpan w:val="7"/>
            <w:shd w:val="clear" w:color="auto" w:fill="auto"/>
          </w:tcPr>
          <w:p w:rsidR="00B02A88" w:rsidRPr="001A26F6" w:rsidRDefault="00B02A88" w:rsidP="00105659">
            <w:pPr>
              <w:tabs>
                <w:tab w:val="left" w:pos="405"/>
              </w:tabs>
              <w:spacing w:after="0" w:line="240" w:lineRule="atLeast"/>
              <w:ind w:left="522" w:right="43" w:hanging="117"/>
              <w:jc w:val="center"/>
              <w:rPr>
                <w:rFonts w:ascii="Times New Roman" w:hAnsi="Times New Roman" w:cs="Times New Roman"/>
                <w:i/>
                <w:iCs/>
                <w:szCs w:val="22"/>
              </w:rPr>
            </w:pPr>
            <w:r w:rsidRPr="001A26F6">
              <w:rPr>
                <w:rFonts w:ascii="Times New Roman" w:hAnsi="Times New Roman" w:cs="Times New Roman"/>
                <w:i/>
                <w:iCs/>
                <w:szCs w:val="22"/>
              </w:rPr>
              <w:t>(in thousand Baht)</w:t>
            </w:r>
          </w:p>
        </w:tc>
      </w:tr>
      <w:tr w:rsidR="00B02A88" w:rsidRPr="001A26F6" w:rsidTr="00C64C9E">
        <w:tc>
          <w:tcPr>
            <w:tcW w:w="3918" w:type="dxa"/>
            <w:shd w:val="clear" w:color="auto" w:fill="auto"/>
            <w:vAlign w:val="bottom"/>
          </w:tcPr>
          <w:p w:rsidR="00B02A88" w:rsidRPr="001A26F6" w:rsidRDefault="00B02A88" w:rsidP="00105659">
            <w:pPr>
              <w:tabs>
                <w:tab w:val="left" w:pos="405"/>
              </w:tabs>
              <w:spacing w:after="0" w:line="240" w:lineRule="atLeast"/>
              <w:ind w:left="522" w:right="43"/>
              <w:jc w:val="thaiDistribute"/>
              <w:rPr>
                <w:rFonts w:ascii="Times New Roman" w:hAnsi="Times New Roman" w:cs="Times New Roman"/>
                <w:szCs w:val="22"/>
                <w:cs/>
              </w:rPr>
            </w:pPr>
            <w:r w:rsidRPr="001A26F6">
              <w:rPr>
                <w:rFonts w:ascii="Times New Roman" w:hAnsi="Times New Roman" w:cs="Times New Roman"/>
                <w:szCs w:val="22"/>
              </w:rPr>
              <w:t>Government Savings Bank Lottery</w:t>
            </w:r>
          </w:p>
        </w:tc>
        <w:tc>
          <w:tcPr>
            <w:tcW w:w="1276" w:type="dxa"/>
            <w:shd w:val="clear" w:color="auto" w:fill="auto"/>
            <w:vAlign w:val="bottom"/>
          </w:tcPr>
          <w:p w:rsidR="00B02A88" w:rsidRPr="001A26F6" w:rsidRDefault="001A26F6" w:rsidP="00B02A88">
            <w:pPr>
              <w:tabs>
                <w:tab w:val="decimal" w:pos="868"/>
              </w:tabs>
              <w:spacing w:after="0" w:line="240" w:lineRule="atLeast"/>
              <w:ind w:right="-62"/>
              <w:rPr>
                <w:rFonts w:ascii="Times New Roman" w:hAnsi="Times New Roman" w:cs="Times New Roman"/>
                <w:szCs w:val="22"/>
              </w:rPr>
            </w:pPr>
            <w:r w:rsidRPr="001A26F6">
              <w:rPr>
                <w:rFonts w:ascii="Times New Roman" w:hAnsi="Times New Roman" w:cs="Times New Roman"/>
                <w:szCs w:val="22"/>
              </w:rPr>
              <w:t>55,000</w:t>
            </w:r>
          </w:p>
        </w:tc>
        <w:tc>
          <w:tcPr>
            <w:tcW w:w="273" w:type="dxa"/>
          </w:tcPr>
          <w:p w:rsidR="00B02A88" w:rsidRPr="001A26F6" w:rsidRDefault="00B02A88" w:rsidP="00105659">
            <w:pPr>
              <w:spacing w:after="0" w:line="240" w:lineRule="atLeast"/>
              <w:ind w:left="-54" w:right="32"/>
              <w:jc w:val="right"/>
              <w:rPr>
                <w:rFonts w:ascii="Times New Roman" w:hAnsi="Times New Roman" w:cs="Times New Roman"/>
                <w:szCs w:val="22"/>
              </w:rPr>
            </w:pPr>
          </w:p>
        </w:tc>
        <w:tc>
          <w:tcPr>
            <w:tcW w:w="1367" w:type="dxa"/>
            <w:shd w:val="clear" w:color="auto" w:fill="auto"/>
            <w:vAlign w:val="bottom"/>
          </w:tcPr>
          <w:p w:rsidR="00B02A88" w:rsidRPr="001A26F6" w:rsidRDefault="001A26F6" w:rsidP="00B02A88">
            <w:pPr>
              <w:tabs>
                <w:tab w:val="decimal" w:pos="886"/>
              </w:tabs>
              <w:spacing w:after="0" w:line="240" w:lineRule="atLeast"/>
              <w:ind w:right="-62"/>
              <w:rPr>
                <w:rFonts w:ascii="Times New Roman" w:hAnsi="Times New Roman" w:cs="Times New Roman"/>
                <w:szCs w:val="22"/>
              </w:rPr>
            </w:pPr>
            <w:r w:rsidRPr="001A26F6">
              <w:rPr>
                <w:rFonts w:ascii="Times New Roman" w:hAnsi="Times New Roman" w:cs="Times New Roman"/>
                <w:szCs w:val="22"/>
              </w:rPr>
              <w:t>53,000</w:t>
            </w:r>
          </w:p>
        </w:tc>
        <w:tc>
          <w:tcPr>
            <w:tcW w:w="273" w:type="dxa"/>
          </w:tcPr>
          <w:p w:rsidR="00B02A88" w:rsidRPr="001A26F6" w:rsidRDefault="00B02A88" w:rsidP="00105659">
            <w:pPr>
              <w:spacing w:after="0" w:line="240" w:lineRule="atLeast"/>
              <w:ind w:left="-103" w:right="32"/>
              <w:jc w:val="both"/>
              <w:rPr>
                <w:rFonts w:ascii="Times New Roman" w:hAnsi="Times New Roman" w:cs="Times New Roman"/>
                <w:szCs w:val="22"/>
              </w:rPr>
            </w:pPr>
          </w:p>
        </w:tc>
        <w:tc>
          <w:tcPr>
            <w:tcW w:w="1276" w:type="dxa"/>
            <w:vAlign w:val="bottom"/>
          </w:tcPr>
          <w:p w:rsidR="00B02A88" w:rsidRPr="001A26F6" w:rsidRDefault="001A26F6" w:rsidP="00C64C9E">
            <w:pPr>
              <w:tabs>
                <w:tab w:val="decimal" w:pos="910"/>
              </w:tabs>
              <w:spacing w:after="0" w:line="240" w:lineRule="atLeast"/>
              <w:ind w:right="-62"/>
              <w:rPr>
                <w:rFonts w:ascii="Times New Roman" w:hAnsi="Times New Roman" w:cs="Times New Roman"/>
                <w:szCs w:val="22"/>
              </w:rPr>
            </w:pPr>
            <w:r w:rsidRPr="001A26F6">
              <w:rPr>
                <w:rFonts w:ascii="Times New Roman" w:hAnsi="Times New Roman" w:cs="Times New Roman"/>
                <w:szCs w:val="22"/>
              </w:rPr>
              <w:t>50,000</w:t>
            </w:r>
          </w:p>
        </w:tc>
        <w:tc>
          <w:tcPr>
            <w:tcW w:w="236" w:type="dxa"/>
          </w:tcPr>
          <w:p w:rsidR="00B02A88" w:rsidRPr="001A26F6" w:rsidRDefault="00B02A88" w:rsidP="00105659">
            <w:pPr>
              <w:spacing w:after="0" w:line="240" w:lineRule="atLeast"/>
              <w:ind w:left="-54" w:right="32"/>
              <w:jc w:val="right"/>
              <w:rPr>
                <w:rFonts w:ascii="Times New Roman" w:hAnsi="Times New Roman" w:cs="Times New Roman"/>
                <w:szCs w:val="22"/>
              </w:rPr>
            </w:pPr>
          </w:p>
        </w:tc>
        <w:tc>
          <w:tcPr>
            <w:tcW w:w="1263" w:type="dxa"/>
            <w:vAlign w:val="bottom"/>
          </w:tcPr>
          <w:p w:rsidR="00B02A88" w:rsidRPr="001A26F6" w:rsidRDefault="001A26F6" w:rsidP="001A26F6">
            <w:pPr>
              <w:tabs>
                <w:tab w:val="decimal" w:pos="861"/>
              </w:tabs>
              <w:spacing w:after="0" w:line="240" w:lineRule="atLeast"/>
              <w:ind w:right="-62"/>
              <w:rPr>
                <w:rFonts w:ascii="Times New Roman" w:hAnsi="Times New Roman" w:cs="Times New Roman"/>
                <w:szCs w:val="22"/>
              </w:rPr>
            </w:pPr>
            <w:r w:rsidRPr="001A26F6">
              <w:rPr>
                <w:rFonts w:ascii="Times New Roman" w:hAnsi="Times New Roman" w:cs="Times New Roman"/>
                <w:szCs w:val="22"/>
              </w:rPr>
              <w:t>40,000</w:t>
            </w:r>
          </w:p>
        </w:tc>
      </w:tr>
      <w:tr w:rsidR="001A26F6" w:rsidRPr="001A26F6" w:rsidTr="00C64C9E">
        <w:tc>
          <w:tcPr>
            <w:tcW w:w="3918" w:type="dxa"/>
            <w:shd w:val="clear" w:color="auto" w:fill="auto"/>
            <w:vAlign w:val="bottom"/>
          </w:tcPr>
          <w:p w:rsidR="001A26F6" w:rsidRPr="001A26F6" w:rsidRDefault="001A26F6" w:rsidP="00105659">
            <w:pPr>
              <w:tabs>
                <w:tab w:val="left" w:pos="405"/>
              </w:tabs>
              <w:spacing w:after="0" w:line="240" w:lineRule="atLeast"/>
              <w:ind w:left="522" w:right="43"/>
              <w:jc w:val="thaiDistribute"/>
              <w:rPr>
                <w:rFonts w:ascii="Times New Roman" w:hAnsi="Times New Roman" w:cs="Times New Roman"/>
                <w:b/>
                <w:bCs/>
                <w:szCs w:val="22"/>
                <w:cs/>
              </w:rPr>
            </w:pPr>
            <w:r w:rsidRPr="001A26F6">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vAlign w:val="bottom"/>
          </w:tcPr>
          <w:p w:rsidR="001A26F6" w:rsidRPr="001A26F6" w:rsidRDefault="001A26F6" w:rsidP="00B90BA3">
            <w:pPr>
              <w:tabs>
                <w:tab w:val="decimal" w:pos="868"/>
              </w:tabs>
              <w:spacing w:after="0" w:line="240" w:lineRule="atLeast"/>
              <w:ind w:right="-62"/>
              <w:rPr>
                <w:rFonts w:ascii="Times New Roman" w:hAnsi="Times New Roman" w:cs="Times New Roman"/>
                <w:b/>
                <w:bCs/>
                <w:szCs w:val="22"/>
              </w:rPr>
            </w:pPr>
            <w:r w:rsidRPr="001A26F6">
              <w:rPr>
                <w:rFonts w:ascii="Times New Roman" w:hAnsi="Times New Roman" w:cs="Times New Roman"/>
                <w:b/>
                <w:bCs/>
                <w:szCs w:val="22"/>
              </w:rPr>
              <w:t>55,000</w:t>
            </w:r>
          </w:p>
        </w:tc>
        <w:tc>
          <w:tcPr>
            <w:tcW w:w="273" w:type="dxa"/>
          </w:tcPr>
          <w:p w:rsidR="001A26F6" w:rsidRPr="001A26F6" w:rsidRDefault="001A26F6" w:rsidP="00B90BA3">
            <w:pPr>
              <w:spacing w:after="0" w:line="240" w:lineRule="atLeast"/>
              <w:ind w:left="-54" w:right="32"/>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1A26F6" w:rsidRPr="001A26F6" w:rsidRDefault="001A26F6" w:rsidP="00B90BA3">
            <w:pPr>
              <w:tabs>
                <w:tab w:val="decimal" w:pos="886"/>
              </w:tabs>
              <w:spacing w:after="0" w:line="240" w:lineRule="atLeast"/>
              <w:ind w:right="-62"/>
              <w:rPr>
                <w:rFonts w:ascii="Times New Roman" w:hAnsi="Times New Roman" w:cs="Times New Roman"/>
                <w:b/>
                <w:bCs/>
                <w:szCs w:val="22"/>
              </w:rPr>
            </w:pPr>
            <w:r w:rsidRPr="001A26F6">
              <w:rPr>
                <w:rFonts w:ascii="Times New Roman" w:hAnsi="Times New Roman" w:cs="Times New Roman"/>
                <w:b/>
                <w:bCs/>
                <w:szCs w:val="22"/>
              </w:rPr>
              <w:t>53,000</w:t>
            </w:r>
          </w:p>
        </w:tc>
        <w:tc>
          <w:tcPr>
            <w:tcW w:w="273" w:type="dxa"/>
          </w:tcPr>
          <w:p w:rsidR="001A26F6" w:rsidRPr="001A26F6" w:rsidRDefault="001A26F6" w:rsidP="00B90BA3">
            <w:pPr>
              <w:spacing w:after="0" w:line="240" w:lineRule="atLeast"/>
              <w:ind w:left="-103" w:right="32"/>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1A26F6" w:rsidRPr="001A26F6" w:rsidRDefault="001A26F6" w:rsidP="00B90BA3">
            <w:pPr>
              <w:tabs>
                <w:tab w:val="decimal" w:pos="910"/>
              </w:tabs>
              <w:spacing w:after="0" w:line="240" w:lineRule="atLeast"/>
              <w:ind w:right="-62"/>
              <w:rPr>
                <w:rFonts w:ascii="Times New Roman" w:hAnsi="Times New Roman" w:cs="Times New Roman"/>
                <w:b/>
                <w:bCs/>
                <w:szCs w:val="22"/>
              </w:rPr>
            </w:pPr>
            <w:r w:rsidRPr="001A26F6">
              <w:rPr>
                <w:rFonts w:ascii="Times New Roman" w:hAnsi="Times New Roman" w:cs="Times New Roman"/>
                <w:b/>
                <w:bCs/>
                <w:szCs w:val="22"/>
              </w:rPr>
              <w:t>50,000</w:t>
            </w:r>
          </w:p>
        </w:tc>
        <w:tc>
          <w:tcPr>
            <w:tcW w:w="236" w:type="dxa"/>
          </w:tcPr>
          <w:p w:rsidR="001A26F6" w:rsidRPr="001A26F6" w:rsidRDefault="001A26F6" w:rsidP="00B90BA3">
            <w:pPr>
              <w:spacing w:after="0" w:line="240" w:lineRule="atLeast"/>
              <w:ind w:left="-54" w:right="32"/>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1A26F6" w:rsidRPr="001A26F6" w:rsidRDefault="001A26F6" w:rsidP="00B90BA3">
            <w:pPr>
              <w:tabs>
                <w:tab w:val="decimal" w:pos="861"/>
              </w:tabs>
              <w:spacing w:after="0" w:line="240" w:lineRule="atLeast"/>
              <w:ind w:right="-62"/>
              <w:rPr>
                <w:rFonts w:ascii="Times New Roman" w:hAnsi="Times New Roman" w:cs="Times New Roman"/>
                <w:b/>
                <w:bCs/>
                <w:szCs w:val="22"/>
              </w:rPr>
            </w:pPr>
            <w:r w:rsidRPr="001A26F6">
              <w:rPr>
                <w:rFonts w:ascii="Times New Roman" w:hAnsi="Times New Roman" w:cs="Times New Roman"/>
                <w:b/>
                <w:bCs/>
                <w:szCs w:val="22"/>
              </w:rPr>
              <w:t>40,000</w:t>
            </w:r>
          </w:p>
        </w:tc>
      </w:tr>
    </w:tbl>
    <w:p w:rsidR="00B02A88" w:rsidRPr="00B27444" w:rsidRDefault="00B02A88" w:rsidP="0068386D">
      <w:pPr>
        <w:tabs>
          <w:tab w:val="left" w:pos="567"/>
        </w:tabs>
        <w:spacing w:after="0" w:line="240" w:lineRule="atLeast"/>
        <w:ind w:left="540" w:right="14"/>
        <w:jc w:val="thaiDistribute"/>
        <w:rPr>
          <w:rFonts w:ascii="Times New Roman" w:hAnsi="Times New Roman" w:cs="Times New Roman"/>
          <w:szCs w:val="22"/>
          <w:highlight w:val="yellow"/>
        </w:rPr>
      </w:pPr>
    </w:p>
    <w:p w:rsidR="00B02A88" w:rsidRDefault="001A26F6" w:rsidP="00B02A88">
      <w:pPr>
        <w:tabs>
          <w:tab w:val="left" w:pos="567"/>
        </w:tabs>
        <w:spacing w:after="0" w:line="240" w:lineRule="atLeast"/>
        <w:ind w:left="540" w:right="14"/>
        <w:jc w:val="thaiDistribute"/>
        <w:rPr>
          <w:rFonts w:ascii="Times New Roman" w:hAnsi="Times New Roman" w:cs="Times New Roman"/>
          <w:szCs w:val="22"/>
        </w:rPr>
      </w:pPr>
      <w:r w:rsidRPr="001A26F6">
        <w:rPr>
          <w:rFonts w:ascii="Times New Roman" w:hAnsi="Times New Roman" w:cs="Times New Roman"/>
          <w:szCs w:val="22"/>
        </w:rPr>
        <w:t>Move</w:t>
      </w:r>
      <w:r>
        <w:rPr>
          <w:rFonts w:ascii="Times New Roman" w:hAnsi="Times New Roman" w:cs="Times New Roman"/>
          <w:szCs w:val="22"/>
        </w:rPr>
        <w:t xml:space="preserve">ments for </w:t>
      </w:r>
      <w:r w:rsidR="006209EA">
        <w:rPr>
          <w:rFonts w:ascii="Times New Roman" w:hAnsi="Times New Roman" w:cs="Times New Roman"/>
          <w:szCs w:val="22"/>
        </w:rPr>
        <w:t>the six</w:t>
      </w:r>
      <w:r>
        <w:rPr>
          <w:rFonts w:ascii="Times New Roman" w:hAnsi="Times New Roman" w:cs="Times New Roman"/>
          <w:szCs w:val="22"/>
        </w:rPr>
        <w:t>-month perio</w:t>
      </w:r>
      <w:r w:rsidR="006B1F1C">
        <w:rPr>
          <w:rFonts w:ascii="Times New Roman" w:hAnsi="Times New Roman" w:cs="Times New Roman"/>
          <w:szCs w:val="22"/>
        </w:rPr>
        <w:t>d ended 30 June were as follows</w:t>
      </w:r>
      <w:r>
        <w:rPr>
          <w:rFonts w:ascii="Times New Roman" w:hAnsi="Times New Roman" w:cs="Times New Roman"/>
          <w:szCs w:val="22"/>
        </w:rPr>
        <w:t>:</w:t>
      </w:r>
    </w:p>
    <w:p w:rsidR="001A26F6" w:rsidRDefault="001A26F6" w:rsidP="00B02A88">
      <w:pPr>
        <w:tabs>
          <w:tab w:val="left" w:pos="567"/>
        </w:tabs>
        <w:spacing w:after="0" w:line="240" w:lineRule="atLeast"/>
        <w:ind w:left="540" w:right="14"/>
        <w:jc w:val="thaiDistribute"/>
        <w:rPr>
          <w:rFonts w:ascii="Times New Roman" w:hAnsi="Times New Roman" w:cs="Times New Roman"/>
          <w:szCs w:val="22"/>
        </w:rPr>
      </w:pPr>
    </w:p>
    <w:tbl>
      <w:tblPr>
        <w:tblW w:w="9787" w:type="dxa"/>
        <w:tblInd w:w="18" w:type="dxa"/>
        <w:tblLayout w:type="fixed"/>
        <w:tblLook w:val="0000" w:firstRow="0" w:lastRow="0" w:firstColumn="0" w:lastColumn="0" w:noHBand="0" w:noVBand="0"/>
      </w:tblPr>
      <w:tblGrid>
        <w:gridCol w:w="3918"/>
        <w:gridCol w:w="1276"/>
        <w:gridCol w:w="273"/>
        <w:gridCol w:w="1272"/>
        <w:gridCol w:w="273"/>
        <w:gridCol w:w="1276"/>
        <w:gridCol w:w="236"/>
        <w:gridCol w:w="1263"/>
      </w:tblGrid>
      <w:tr w:rsidR="001A26F6" w:rsidRPr="00150543" w:rsidTr="00B90BA3">
        <w:trPr>
          <w:trHeight w:hRule="exact" w:val="547"/>
          <w:tblHeader/>
        </w:trPr>
        <w:tc>
          <w:tcPr>
            <w:tcW w:w="3918" w:type="dxa"/>
            <w:shd w:val="clear" w:color="auto" w:fill="auto"/>
            <w:vAlign w:val="bottom"/>
          </w:tcPr>
          <w:p w:rsidR="001A26F6" w:rsidRPr="00150543" w:rsidRDefault="001A26F6" w:rsidP="00B90BA3">
            <w:pPr>
              <w:tabs>
                <w:tab w:val="left" w:pos="71"/>
              </w:tabs>
              <w:spacing w:after="0" w:line="240" w:lineRule="atLeast"/>
              <w:ind w:left="71" w:right="32"/>
              <w:jc w:val="thaiDistribute"/>
              <w:rPr>
                <w:rFonts w:ascii="Times New Roman" w:hAnsi="Times New Roman" w:cs="Times New Roman"/>
                <w:szCs w:val="22"/>
                <w:cs/>
              </w:rPr>
            </w:pPr>
          </w:p>
        </w:tc>
        <w:tc>
          <w:tcPr>
            <w:tcW w:w="2821" w:type="dxa"/>
            <w:gridSpan w:val="3"/>
            <w:shd w:val="clear" w:color="auto" w:fill="auto"/>
            <w:vAlign w:val="bottom"/>
          </w:tcPr>
          <w:p w:rsidR="001A26F6" w:rsidRPr="00150543" w:rsidRDefault="001A26F6" w:rsidP="00B90BA3">
            <w:pPr>
              <w:spacing w:after="0" w:line="240" w:lineRule="atLeast"/>
              <w:ind w:right="46"/>
              <w:jc w:val="center"/>
              <w:rPr>
                <w:rFonts w:ascii="Times New Roman" w:hAnsi="Times New Roman" w:cs="Times New Roman"/>
                <w:b/>
                <w:bCs/>
                <w:szCs w:val="22"/>
              </w:rPr>
            </w:pPr>
            <w:r w:rsidRPr="00150543">
              <w:rPr>
                <w:rFonts w:ascii="Times New Roman" w:hAnsi="Times New Roman" w:cs="Times New Roman"/>
                <w:b/>
                <w:bCs/>
                <w:szCs w:val="22"/>
              </w:rPr>
              <w:t>Consolidated</w:t>
            </w:r>
            <w:r w:rsidRPr="00150543">
              <w:rPr>
                <w:rFonts w:ascii="Times New Roman" w:hAnsi="Times New Roman" w:cs="Times New Roman"/>
                <w:b/>
                <w:bCs/>
                <w:szCs w:val="22"/>
              </w:rPr>
              <w:br/>
              <w:t>financial statements</w:t>
            </w:r>
          </w:p>
        </w:tc>
        <w:tc>
          <w:tcPr>
            <w:tcW w:w="273" w:type="dxa"/>
            <w:vAlign w:val="bottom"/>
          </w:tcPr>
          <w:p w:rsidR="001A26F6" w:rsidRPr="00150543" w:rsidRDefault="001A26F6" w:rsidP="00B90BA3">
            <w:pPr>
              <w:tabs>
                <w:tab w:val="decimal" w:pos="930"/>
              </w:tabs>
              <w:spacing w:after="0" w:line="240" w:lineRule="atLeast"/>
              <w:jc w:val="center"/>
              <w:rPr>
                <w:rFonts w:ascii="Times New Roman" w:hAnsi="Times New Roman" w:cs="Times New Roman"/>
                <w:b/>
                <w:bCs/>
                <w:szCs w:val="22"/>
              </w:rPr>
            </w:pPr>
          </w:p>
        </w:tc>
        <w:tc>
          <w:tcPr>
            <w:tcW w:w="2775" w:type="dxa"/>
            <w:gridSpan w:val="3"/>
            <w:vAlign w:val="bottom"/>
          </w:tcPr>
          <w:p w:rsidR="001A26F6" w:rsidRPr="00150543" w:rsidRDefault="001A26F6" w:rsidP="00B90BA3">
            <w:pPr>
              <w:spacing w:after="0" w:line="240" w:lineRule="atLeast"/>
              <w:ind w:left="-3" w:right="97"/>
              <w:jc w:val="center"/>
              <w:rPr>
                <w:rFonts w:ascii="Times New Roman" w:hAnsi="Times New Roman" w:cs="Times New Roman"/>
                <w:b/>
                <w:bCs/>
                <w:szCs w:val="22"/>
              </w:rPr>
            </w:pPr>
            <w:r w:rsidRPr="00150543">
              <w:rPr>
                <w:rFonts w:ascii="Times New Roman" w:hAnsi="Times New Roman" w:cs="Times New Roman"/>
                <w:b/>
                <w:bCs/>
                <w:szCs w:val="22"/>
              </w:rPr>
              <w:t>Separate</w:t>
            </w:r>
            <w:r w:rsidRPr="00150543">
              <w:rPr>
                <w:rFonts w:ascii="Times New Roman" w:hAnsi="Times New Roman" w:cs="Times New Roman"/>
                <w:b/>
                <w:bCs/>
                <w:szCs w:val="22"/>
                <w:cs/>
              </w:rPr>
              <w:br/>
            </w:r>
            <w:r w:rsidRPr="00150543">
              <w:rPr>
                <w:rFonts w:ascii="Times New Roman" w:hAnsi="Times New Roman" w:cs="Times New Roman"/>
                <w:b/>
                <w:bCs/>
                <w:szCs w:val="22"/>
              </w:rPr>
              <w:t>financial statements</w:t>
            </w:r>
          </w:p>
        </w:tc>
      </w:tr>
      <w:tr w:rsidR="001A26F6" w:rsidRPr="00150543" w:rsidTr="00B90BA3">
        <w:trPr>
          <w:trHeight w:val="175"/>
          <w:tblHeader/>
        </w:trPr>
        <w:tc>
          <w:tcPr>
            <w:tcW w:w="3918" w:type="dxa"/>
            <w:shd w:val="clear" w:color="auto" w:fill="auto"/>
          </w:tcPr>
          <w:p w:rsidR="001A26F6" w:rsidRPr="00150543" w:rsidRDefault="001A26F6" w:rsidP="00B90BA3">
            <w:pPr>
              <w:tabs>
                <w:tab w:val="left" w:pos="71"/>
              </w:tabs>
              <w:spacing w:after="0" w:line="240" w:lineRule="atLeast"/>
              <w:ind w:left="71" w:right="32"/>
              <w:jc w:val="thaiDistribute"/>
              <w:rPr>
                <w:rFonts w:ascii="Times New Roman" w:hAnsi="Times New Roman" w:cs="Times New Roman"/>
                <w:szCs w:val="22"/>
                <w:cs/>
              </w:rPr>
            </w:pPr>
          </w:p>
        </w:tc>
        <w:tc>
          <w:tcPr>
            <w:tcW w:w="1276" w:type="dxa"/>
            <w:shd w:val="clear" w:color="auto" w:fill="auto"/>
          </w:tcPr>
          <w:p w:rsidR="001A26F6" w:rsidRPr="00150543" w:rsidRDefault="001A26F6" w:rsidP="00B90BA3">
            <w:pPr>
              <w:spacing w:after="0" w:line="240" w:lineRule="atLeast"/>
              <w:ind w:left="-108" w:right="-105"/>
              <w:jc w:val="center"/>
              <w:rPr>
                <w:rFonts w:ascii="Times New Roman" w:hAnsi="Times New Roman" w:cs="Times New Roman"/>
                <w:szCs w:val="22"/>
              </w:rPr>
            </w:pPr>
            <w:r w:rsidRPr="00150543">
              <w:rPr>
                <w:rFonts w:ascii="Times New Roman" w:hAnsi="Times New Roman" w:cs="Times New Roman"/>
                <w:szCs w:val="22"/>
              </w:rPr>
              <w:t>2018</w:t>
            </w:r>
          </w:p>
        </w:tc>
        <w:tc>
          <w:tcPr>
            <w:tcW w:w="273" w:type="dxa"/>
          </w:tcPr>
          <w:p w:rsidR="001A26F6" w:rsidRPr="00150543" w:rsidRDefault="001A26F6" w:rsidP="00B90BA3">
            <w:pPr>
              <w:tabs>
                <w:tab w:val="left" w:pos="405"/>
              </w:tabs>
              <w:spacing w:after="0" w:line="240" w:lineRule="atLeast"/>
              <w:ind w:left="-54" w:right="43" w:hanging="115"/>
              <w:jc w:val="center"/>
              <w:rPr>
                <w:rFonts w:ascii="Times New Roman" w:hAnsi="Times New Roman" w:cs="Times New Roman"/>
                <w:szCs w:val="22"/>
              </w:rPr>
            </w:pPr>
          </w:p>
        </w:tc>
        <w:tc>
          <w:tcPr>
            <w:tcW w:w="1272" w:type="dxa"/>
            <w:shd w:val="clear" w:color="auto" w:fill="auto"/>
          </w:tcPr>
          <w:p w:rsidR="001A26F6" w:rsidRPr="00150543" w:rsidRDefault="001A26F6" w:rsidP="00B90BA3">
            <w:pPr>
              <w:spacing w:after="0" w:line="240" w:lineRule="atLeast"/>
              <w:ind w:left="-151" w:right="-134" w:firstLine="37"/>
              <w:jc w:val="center"/>
              <w:rPr>
                <w:rFonts w:ascii="Times New Roman" w:hAnsi="Times New Roman" w:cs="Times New Roman"/>
                <w:szCs w:val="22"/>
              </w:rPr>
            </w:pPr>
            <w:r w:rsidRPr="00150543">
              <w:rPr>
                <w:rFonts w:ascii="Times New Roman" w:hAnsi="Times New Roman" w:cs="Times New Roman"/>
                <w:szCs w:val="22"/>
              </w:rPr>
              <w:t>2017</w:t>
            </w:r>
          </w:p>
        </w:tc>
        <w:tc>
          <w:tcPr>
            <w:tcW w:w="273" w:type="dxa"/>
          </w:tcPr>
          <w:p w:rsidR="001A26F6" w:rsidRPr="00150543" w:rsidRDefault="001A26F6" w:rsidP="00B90BA3">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1A26F6" w:rsidRPr="00150543" w:rsidRDefault="001A26F6" w:rsidP="00B90BA3">
            <w:pPr>
              <w:spacing w:after="0" w:line="240" w:lineRule="atLeast"/>
              <w:ind w:left="-108" w:right="-105"/>
              <w:jc w:val="center"/>
              <w:rPr>
                <w:rFonts w:ascii="Times New Roman" w:hAnsi="Times New Roman" w:cs="Times New Roman"/>
                <w:szCs w:val="22"/>
              </w:rPr>
            </w:pPr>
            <w:r w:rsidRPr="00150543">
              <w:rPr>
                <w:rFonts w:ascii="Times New Roman" w:hAnsi="Times New Roman" w:cs="Times New Roman"/>
                <w:szCs w:val="22"/>
              </w:rPr>
              <w:t>2018</w:t>
            </w:r>
          </w:p>
        </w:tc>
        <w:tc>
          <w:tcPr>
            <w:tcW w:w="236" w:type="dxa"/>
          </w:tcPr>
          <w:p w:rsidR="001A26F6" w:rsidRPr="00150543" w:rsidRDefault="001A26F6" w:rsidP="00B90BA3">
            <w:pPr>
              <w:tabs>
                <w:tab w:val="left" w:pos="405"/>
              </w:tabs>
              <w:spacing w:after="0" w:line="240" w:lineRule="atLeast"/>
              <w:ind w:left="-54" w:right="43" w:hanging="115"/>
              <w:jc w:val="center"/>
              <w:rPr>
                <w:rFonts w:ascii="Times New Roman" w:hAnsi="Times New Roman" w:cs="Times New Roman"/>
                <w:szCs w:val="22"/>
              </w:rPr>
            </w:pPr>
          </w:p>
        </w:tc>
        <w:tc>
          <w:tcPr>
            <w:tcW w:w="1263" w:type="dxa"/>
          </w:tcPr>
          <w:p w:rsidR="001A26F6" w:rsidRPr="00150543" w:rsidRDefault="001A26F6" w:rsidP="00B90BA3">
            <w:pPr>
              <w:spacing w:after="0" w:line="240" w:lineRule="atLeast"/>
              <w:ind w:left="-140" w:right="-134" w:firstLine="37"/>
              <w:jc w:val="center"/>
              <w:rPr>
                <w:rFonts w:ascii="Times New Roman" w:hAnsi="Times New Roman" w:cs="Times New Roman"/>
                <w:szCs w:val="22"/>
              </w:rPr>
            </w:pPr>
            <w:r w:rsidRPr="00150543">
              <w:rPr>
                <w:rFonts w:ascii="Times New Roman" w:hAnsi="Times New Roman" w:cs="Times New Roman"/>
                <w:szCs w:val="22"/>
              </w:rPr>
              <w:t>2017</w:t>
            </w:r>
          </w:p>
        </w:tc>
      </w:tr>
      <w:tr w:rsidR="001A26F6" w:rsidRPr="00150543" w:rsidTr="00B90BA3">
        <w:trPr>
          <w:tblHeader/>
        </w:trPr>
        <w:tc>
          <w:tcPr>
            <w:tcW w:w="3918" w:type="dxa"/>
            <w:shd w:val="clear" w:color="auto" w:fill="auto"/>
            <w:vAlign w:val="center"/>
          </w:tcPr>
          <w:p w:rsidR="001A26F6" w:rsidRPr="00150543" w:rsidRDefault="001A26F6" w:rsidP="00B90BA3">
            <w:pPr>
              <w:tabs>
                <w:tab w:val="left" w:pos="405"/>
              </w:tabs>
              <w:spacing w:after="0" w:line="240" w:lineRule="atLeast"/>
              <w:ind w:left="522" w:right="43" w:hanging="117"/>
              <w:jc w:val="center"/>
              <w:rPr>
                <w:rFonts w:ascii="Times New Roman" w:hAnsi="Times New Roman" w:cs="Times New Roman"/>
                <w:szCs w:val="22"/>
                <w:cs/>
              </w:rPr>
            </w:pPr>
          </w:p>
        </w:tc>
        <w:tc>
          <w:tcPr>
            <w:tcW w:w="5869" w:type="dxa"/>
            <w:gridSpan w:val="7"/>
            <w:shd w:val="clear" w:color="auto" w:fill="auto"/>
          </w:tcPr>
          <w:p w:rsidR="001A26F6" w:rsidRPr="00150543" w:rsidRDefault="001A26F6" w:rsidP="00B90BA3">
            <w:pPr>
              <w:tabs>
                <w:tab w:val="left" w:pos="405"/>
              </w:tabs>
              <w:spacing w:after="0" w:line="240" w:lineRule="atLeast"/>
              <w:ind w:left="522" w:right="43" w:hanging="117"/>
              <w:jc w:val="center"/>
              <w:rPr>
                <w:rFonts w:ascii="Times New Roman" w:hAnsi="Times New Roman" w:cs="Times New Roman"/>
                <w:i/>
                <w:iCs/>
                <w:szCs w:val="22"/>
              </w:rPr>
            </w:pPr>
            <w:r w:rsidRPr="00150543">
              <w:rPr>
                <w:rFonts w:ascii="Times New Roman" w:hAnsi="Times New Roman" w:cs="Times New Roman"/>
                <w:i/>
                <w:iCs/>
                <w:szCs w:val="22"/>
              </w:rPr>
              <w:t>(in thousand Baht)</w:t>
            </w:r>
          </w:p>
        </w:tc>
      </w:tr>
      <w:tr w:rsidR="001A26F6" w:rsidRPr="00150543" w:rsidTr="00B90BA3">
        <w:tc>
          <w:tcPr>
            <w:tcW w:w="3918" w:type="dxa"/>
            <w:shd w:val="clear" w:color="auto" w:fill="auto"/>
            <w:vAlign w:val="bottom"/>
          </w:tcPr>
          <w:p w:rsidR="001A26F6" w:rsidRPr="00150543" w:rsidRDefault="001A26F6" w:rsidP="00B90BA3">
            <w:pPr>
              <w:tabs>
                <w:tab w:val="left" w:pos="405"/>
              </w:tabs>
              <w:spacing w:after="0" w:line="240" w:lineRule="atLeast"/>
              <w:ind w:left="522" w:right="43"/>
              <w:jc w:val="thaiDistribute"/>
              <w:rPr>
                <w:rFonts w:ascii="Times New Roman" w:hAnsi="Times New Roman" w:cs="Times New Roman"/>
                <w:szCs w:val="22"/>
                <w:cs/>
              </w:rPr>
            </w:pPr>
            <w:r w:rsidRPr="00150543">
              <w:rPr>
                <w:rFonts w:ascii="Times New Roman" w:hAnsi="Times New Roman" w:cs="Times New Roman"/>
                <w:szCs w:val="22"/>
              </w:rPr>
              <w:t>Government Savings Bank Lottery</w:t>
            </w:r>
          </w:p>
        </w:tc>
        <w:tc>
          <w:tcPr>
            <w:tcW w:w="1276" w:type="dxa"/>
            <w:shd w:val="clear" w:color="auto" w:fill="auto"/>
            <w:vAlign w:val="bottom"/>
          </w:tcPr>
          <w:p w:rsidR="001A26F6" w:rsidRPr="00150543" w:rsidRDefault="001A26F6" w:rsidP="00B90BA3">
            <w:pPr>
              <w:tabs>
                <w:tab w:val="decimal" w:pos="595"/>
              </w:tabs>
              <w:spacing w:after="0" w:line="240" w:lineRule="atLeast"/>
              <w:ind w:right="-62"/>
              <w:jc w:val="center"/>
              <w:rPr>
                <w:rFonts w:ascii="Times New Roman" w:hAnsi="Times New Roman" w:cs="Times New Roman"/>
                <w:szCs w:val="22"/>
              </w:rPr>
            </w:pPr>
          </w:p>
        </w:tc>
        <w:tc>
          <w:tcPr>
            <w:tcW w:w="273" w:type="dxa"/>
          </w:tcPr>
          <w:p w:rsidR="001A26F6" w:rsidRPr="00150543" w:rsidRDefault="001A26F6" w:rsidP="00B90BA3">
            <w:pPr>
              <w:spacing w:after="0" w:line="240" w:lineRule="atLeast"/>
              <w:ind w:left="-54" w:right="32"/>
              <w:jc w:val="right"/>
              <w:rPr>
                <w:rFonts w:ascii="Times New Roman" w:hAnsi="Times New Roman" w:cs="Times New Roman"/>
                <w:szCs w:val="22"/>
              </w:rPr>
            </w:pPr>
          </w:p>
        </w:tc>
        <w:tc>
          <w:tcPr>
            <w:tcW w:w="1272" w:type="dxa"/>
            <w:shd w:val="clear" w:color="auto" w:fill="auto"/>
            <w:vAlign w:val="bottom"/>
          </w:tcPr>
          <w:p w:rsidR="001A26F6" w:rsidRPr="00150543" w:rsidRDefault="001A26F6" w:rsidP="00B90BA3">
            <w:pPr>
              <w:tabs>
                <w:tab w:val="decimal" w:pos="1052"/>
              </w:tabs>
              <w:spacing w:after="0" w:line="240" w:lineRule="atLeast"/>
              <w:ind w:right="-62"/>
              <w:rPr>
                <w:rFonts w:ascii="Times New Roman" w:hAnsi="Times New Roman" w:cs="Times New Roman"/>
                <w:szCs w:val="22"/>
              </w:rPr>
            </w:pPr>
          </w:p>
        </w:tc>
        <w:tc>
          <w:tcPr>
            <w:tcW w:w="273" w:type="dxa"/>
          </w:tcPr>
          <w:p w:rsidR="001A26F6" w:rsidRPr="00150543" w:rsidRDefault="001A26F6" w:rsidP="00B90BA3">
            <w:pPr>
              <w:spacing w:after="0" w:line="240" w:lineRule="atLeast"/>
              <w:ind w:left="-103" w:right="32"/>
              <w:jc w:val="both"/>
              <w:rPr>
                <w:rFonts w:ascii="Times New Roman" w:hAnsi="Times New Roman" w:cs="Times New Roman"/>
                <w:szCs w:val="22"/>
              </w:rPr>
            </w:pPr>
          </w:p>
        </w:tc>
        <w:tc>
          <w:tcPr>
            <w:tcW w:w="1276" w:type="dxa"/>
            <w:vAlign w:val="bottom"/>
          </w:tcPr>
          <w:p w:rsidR="001A26F6" w:rsidRPr="00150543" w:rsidRDefault="001A26F6" w:rsidP="00B90BA3">
            <w:pPr>
              <w:tabs>
                <w:tab w:val="decimal" w:pos="1052"/>
              </w:tabs>
              <w:spacing w:after="0" w:line="240" w:lineRule="atLeast"/>
              <w:ind w:right="-62"/>
              <w:rPr>
                <w:rFonts w:ascii="Times New Roman" w:hAnsi="Times New Roman" w:cs="Times New Roman"/>
                <w:szCs w:val="22"/>
              </w:rPr>
            </w:pPr>
          </w:p>
        </w:tc>
        <w:tc>
          <w:tcPr>
            <w:tcW w:w="236" w:type="dxa"/>
          </w:tcPr>
          <w:p w:rsidR="001A26F6" w:rsidRPr="00150543" w:rsidRDefault="001A26F6" w:rsidP="00B90BA3">
            <w:pPr>
              <w:spacing w:after="0" w:line="240" w:lineRule="atLeast"/>
              <w:ind w:left="-54" w:right="32"/>
              <w:jc w:val="right"/>
              <w:rPr>
                <w:rFonts w:ascii="Times New Roman" w:hAnsi="Times New Roman" w:cs="Times New Roman"/>
                <w:szCs w:val="22"/>
              </w:rPr>
            </w:pPr>
          </w:p>
        </w:tc>
        <w:tc>
          <w:tcPr>
            <w:tcW w:w="1263" w:type="dxa"/>
            <w:vAlign w:val="bottom"/>
          </w:tcPr>
          <w:p w:rsidR="001A26F6" w:rsidRPr="00150543" w:rsidRDefault="001A26F6" w:rsidP="00B90BA3">
            <w:pPr>
              <w:tabs>
                <w:tab w:val="decimal" w:pos="595"/>
              </w:tabs>
              <w:spacing w:after="0" w:line="240" w:lineRule="atLeast"/>
              <w:ind w:right="-62"/>
              <w:rPr>
                <w:rFonts w:ascii="Times New Roman" w:hAnsi="Times New Roman" w:cs="Times New Roman"/>
                <w:szCs w:val="22"/>
              </w:rPr>
            </w:pPr>
          </w:p>
        </w:tc>
      </w:tr>
      <w:tr w:rsidR="001A26F6" w:rsidRPr="00150543" w:rsidTr="00B90BA3">
        <w:tc>
          <w:tcPr>
            <w:tcW w:w="3918" w:type="dxa"/>
            <w:shd w:val="clear" w:color="auto" w:fill="auto"/>
            <w:vAlign w:val="bottom"/>
          </w:tcPr>
          <w:p w:rsidR="001A26F6" w:rsidRPr="00150543" w:rsidRDefault="001A26F6" w:rsidP="00B90BA3">
            <w:pPr>
              <w:tabs>
                <w:tab w:val="left" w:pos="405"/>
              </w:tabs>
              <w:spacing w:after="0" w:line="240" w:lineRule="atLeast"/>
              <w:ind w:left="522" w:right="43"/>
              <w:jc w:val="thaiDistribute"/>
              <w:rPr>
                <w:rFonts w:ascii="Times New Roman" w:hAnsi="Times New Roman" w:cs="Times New Roman"/>
                <w:szCs w:val="22"/>
              </w:rPr>
            </w:pPr>
            <w:r w:rsidRPr="00150543">
              <w:rPr>
                <w:rFonts w:ascii="Times New Roman" w:hAnsi="Times New Roman" w:cs="Times New Roman"/>
                <w:szCs w:val="22"/>
              </w:rPr>
              <w:t>At 1 January</w:t>
            </w:r>
          </w:p>
        </w:tc>
        <w:tc>
          <w:tcPr>
            <w:tcW w:w="1276" w:type="dxa"/>
            <w:shd w:val="clear" w:color="auto" w:fill="auto"/>
            <w:vAlign w:val="bottom"/>
          </w:tcPr>
          <w:p w:rsidR="001A26F6" w:rsidRPr="00150543" w:rsidRDefault="001A26F6" w:rsidP="00B90BA3">
            <w:pPr>
              <w:tabs>
                <w:tab w:val="decimal" w:pos="595"/>
              </w:tabs>
              <w:spacing w:after="0" w:line="240" w:lineRule="atLeast"/>
              <w:ind w:right="-107"/>
              <w:jc w:val="center"/>
              <w:rPr>
                <w:rFonts w:ascii="Times New Roman" w:hAnsi="Times New Roman" w:cs="Times New Roman"/>
                <w:szCs w:val="22"/>
              </w:rPr>
            </w:pPr>
            <w:r w:rsidRPr="00150543">
              <w:rPr>
                <w:rFonts w:ascii="Times New Roman" w:hAnsi="Times New Roman" w:cs="Times New Roman"/>
                <w:szCs w:val="22"/>
              </w:rPr>
              <w:t>53,000</w:t>
            </w:r>
          </w:p>
        </w:tc>
        <w:tc>
          <w:tcPr>
            <w:tcW w:w="273" w:type="dxa"/>
          </w:tcPr>
          <w:p w:rsidR="001A26F6" w:rsidRPr="00150543" w:rsidRDefault="001A26F6" w:rsidP="00B90BA3">
            <w:pPr>
              <w:spacing w:after="0" w:line="240" w:lineRule="atLeast"/>
              <w:ind w:left="-54" w:right="32"/>
              <w:jc w:val="right"/>
              <w:rPr>
                <w:rFonts w:ascii="Times New Roman" w:hAnsi="Times New Roman" w:cs="Times New Roman"/>
                <w:szCs w:val="22"/>
              </w:rPr>
            </w:pPr>
          </w:p>
        </w:tc>
        <w:tc>
          <w:tcPr>
            <w:tcW w:w="1272" w:type="dxa"/>
            <w:shd w:val="clear" w:color="auto" w:fill="auto"/>
            <w:vAlign w:val="bottom"/>
          </w:tcPr>
          <w:p w:rsidR="001A26F6" w:rsidRPr="00150543" w:rsidRDefault="001A26F6" w:rsidP="00B90BA3">
            <w:pPr>
              <w:tabs>
                <w:tab w:val="decimal" w:pos="595"/>
              </w:tabs>
              <w:spacing w:after="0" w:line="240" w:lineRule="atLeast"/>
              <w:ind w:right="-107"/>
              <w:jc w:val="center"/>
              <w:rPr>
                <w:rFonts w:ascii="Times New Roman" w:hAnsi="Times New Roman" w:cs="Times New Roman"/>
                <w:szCs w:val="22"/>
              </w:rPr>
            </w:pPr>
            <w:r w:rsidRPr="00150543">
              <w:rPr>
                <w:rFonts w:ascii="Times New Roman" w:hAnsi="Times New Roman" w:cs="Times New Roman"/>
                <w:szCs w:val="22"/>
              </w:rPr>
              <w:t>10,000</w:t>
            </w:r>
          </w:p>
        </w:tc>
        <w:tc>
          <w:tcPr>
            <w:tcW w:w="273" w:type="dxa"/>
          </w:tcPr>
          <w:p w:rsidR="001A26F6" w:rsidRPr="00150543" w:rsidRDefault="001A26F6" w:rsidP="00B90BA3">
            <w:pPr>
              <w:spacing w:after="0" w:line="240" w:lineRule="atLeast"/>
              <w:ind w:right="32"/>
              <w:jc w:val="both"/>
              <w:rPr>
                <w:rFonts w:ascii="Times New Roman" w:hAnsi="Times New Roman" w:cs="Times New Roman"/>
                <w:szCs w:val="22"/>
              </w:rPr>
            </w:pPr>
          </w:p>
        </w:tc>
        <w:tc>
          <w:tcPr>
            <w:tcW w:w="1276" w:type="dxa"/>
            <w:vAlign w:val="bottom"/>
          </w:tcPr>
          <w:p w:rsidR="001A26F6" w:rsidRPr="00150543" w:rsidRDefault="001A26F6" w:rsidP="00B90BA3">
            <w:pPr>
              <w:tabs>
                <w:tab w:val="decimal" w:pos="595"/>
              </w:tabs>
              <w:spacing w:after="0" w:line="240" w:lineRule="atLeast"/>
              <w:ind w:right="-107"/>
              <w:jc w:val="center"/>
              <w:rPr>
                <w:rFonts w:ascii="Times New Roman" w:hAnsi="Times New Roman" w:cs="Times New Roman"/>
                <w:szCs w:val="22"/>
              </w:rPr>
            </w:pPr>
            <w:r w:rsidRPr="00150543">
              <w:rPr>
                <w:rFonts w:ascii="Times New Roman" w:hAnsi="Times New Roman" w:cs="Times New Roman"/>
                <w:szCs w:val="22"/>
              </w:rPr>
              <w:t>40,000</w:t>
            </w:r>
          </w:p>
        </w:tc>
        <w:tc>
          <w:tcPr>
            <w:tcW w:w="236" w:type="dxa"/>
          </w:tcPr>
          <w:p w:rsidR="001A26F6" w:rsidRPr="00150543" w:rsidRDefault="001A26F6" w:rsidP="00B90BA3">
            <w:pPr>
              <w:spacing w:after="0" w:line="240" w:lineRule="atLeast"/>
              <w:ind w:left="-54" w:right="32"/>
              <w:jc w:val="right"/>
              <w:rPr>
                <w:rFonts w:ascii="Times New Roman" w:hAnsi="Times New Roman" w:cs="Times New Roman"/>
                <w:szCs w:val="22"/>
              </w:rPr>
            </w:pPr>
          </w:p>
        </w:tc>
        <w:tc>
          <w:tcPr>
            <w:tcW w:w="1263" w:type="dxa"/>
            <w:vAlign w:val="bottom"/>
          </w:tcPr>
          <w:p w:rsidR="001A26F6" w:rsidRPr="00150543" w:rsidRDefault="001A26F6" w:rsidP="00B90BA3">
            <w:pPr>
              <w:tabs>
                <w:tab w:val="decimal" w:pos="625"/>
              </w:tabs>
              <w:spacing w:after="0" w:line="240" w:lineRule="atLeast"/>
              <w:ind w:right="-62"/>
              <w:rPr>
                <w:rFonts w:ascii="Times New Roman" w:hAnsi="Times New Roman" w:cs="Times New Roman"/>
                <w:szCs w:val="22"/>
              </w:rPr>
            </w:pPr>
            <w:r w:rsidRPr="00150543">
              <w:rPr>
                <w:rFonts w:ascii="Times New Roman" w:hAnsi="Times New Roman" w:cs="Times New Roman"/>
                <w:szCs w:val="22"/>
              </w:rPr>
              <w:t>-</w:t>
            </w:r>
          </w:p>
        </w:tc>
      </w:tr>
      <w:tr w:rsidR="001A26F6" w:rsidRPr="00150543" w:rsidTr="00B90BA3">
        <w:tc>
          <w:tcPr>
            <w:tcW w:w="3918" w:type="dxa"/>
            <w:shd w:val="clear" w:color="auto" w:fill="auto"/>
            <w:vAlign w:val="bottom"/>
          </w:tcPr>
          <w:p w:rsidR="001A26F6" w:rsidRPr="00150543" w:rsidRDefault="001A26F6" w:rsidP="00B90BA3">
            <w:pPr>
              <w:tabs>
                <w:tab w:val="left" w:pos="405"/>
              </w:tabs>
              <w:spacing w:after="0" w:line="240" w:lineRule="atLeast"/>
              <w:ind w:left="522" w:right="43"/>
              <w:jc w:val="thaiDistribute"/>
              <w:rPr>
                <w:rFonts w:ascii="Times New Roman" w:hAnsi="Times New Roman" w:cs="Times New Roman"/>
                <w:szCs w:val="22"/>
              </w:rPr>
            </w:pPr>
            <w:r w:rsidRPr="00150543">
              <w:rPr>
                <w:rFonts w:ascii="Times New Roman" w:hAnsi="Times New Roman" w:cs="Times New Roman"/>
                <w:szCs w:val="22"/>
              </w:rPr>
              <w:t>Purchase during the period</w:t>
            </w:r>
          </w:p>
        </w:tc>
        <w:tc>
          <w:tcPr>
            <w:tcW w:w="1276" w:type="dxa"/>
            <w:shd w:val="clear" w:color="auto" w:fill="auto"/>
            <w:vAlign w:val="bottom"/>
          </w:tcPr>
          <w:p w:rsidR="001A26F6" w:rsidRPr="00150543" w:rsidRDefault="001A26F6" w:rsidP="00B90BA3">
            <w:pPr>
              <w:tabs>
                <w:tab w:val="decimal" w:pos="595"/>
              </w:tabs>
              <w:spacing w:after="0" w:line="240" w:lineRule="atLeast"/>
              <w:ind w:right="-107"/>
              <w:jc w:val="center"/>
              <w:rPr>
                <w:rFonts w:ascii="Times New Roman" w:hAnsi="Times New Roman" w:cs="Times New Roman"/>
                <w:szCs w:val="22"/>
              </w:rPr>
            </w:pPr>
            <w:r w:rsidRPr="00150543">
              <w:rPr>
                <w:rFonts w:ascii="Times New Roman" w:hAnsi="Times New Roman" w:cs="Times New Roman"/>
                <w:szCs w:val="22"/>
              </w:rPr>
              <w:t>10,000</w:t>
            </w:r>
          </w:p>
        </w:tc>
        <w:tc>
          <w:tcPr>
            <w:tcW w:w="273" w:type="dxa"/>
          </w:tcPr>
          <w:p w:rsidR="001A26F6" w:rsidRPr="00150543" w:rsidRDefault="001A26F6" w:rsidP="00B90BA3">
            <w:pPr>
              <w:spacing w:after="0" w:line="240" w:lineRule="atLeast"/>
              <w:ind w:left="-54" w:right="32"/>
              <w:jc w:val="right"/>
              <w:rPr>
                <w:rFonts w:ascii="Times New Roman" w:hAnsi="Times New Roman" w:cs="Times New Roman"/>
                <w:szCs w:val="22"/>
              </w:rPr>
            </w:pPr>
          </w:p>
        </w:tc>
        <w:tc>
          <w:tcPr>
            <w:tcW w:w="1272" w:type="dxa"/>
            <w:shd w:val="clear" w:color="auto" w:fill="auto"/>
            <w:vAlign w:val="bottom"/>
          </w:tcPr>
          <w:p w:rsidR="001A26F6" w:rsidRPr="00150543" w:rsidRDefault="006209EA" w:rsidP="00B90BA3">
            <w:pPr>
              <w:tabs>
                <w:tab w:val="decimal" w:pos="595"/>
              </w:tabs>
              <w:spacing w:after="0" w:line="240" w:lineRule="atLeast"/>
              <w:ind w:right="-107"/>
              <w:jc w:val="center"/>
              <w:rPr>
                <w:rFonts w:ascii="Times New Roman" w:hAnsi="Times New Roman" w:cs="Times New Roman"/>
                <w:szCs w:val="22"/>
              </w:rPr>
            </w:pPr>
            <w:r>
              <w:rPr>
                <w:rFonts w:ascii="Times New Roman" w:hAnsi="Times New Roman" w:cs="Times New Roman"/>
                <w:szCs w:val="22"/>
              </w:rPr>
              <w:t>6</w:t>
            </w:r>
            <w:r w:rsidR="001A26F6" w:rsidRPr="00150543">
              <w:rPr>
                <w:rFonts w:ascii="Times New Roman" w:hAnsi="Times New Roman" w:cs="Times New Roman"/>
                <w:szCs w:val="22"/>
              </w:rPr>
              <w:t>3,000</w:t>
            </w:r>
          </w:p>
        </w:tc>
        <w:tc>
          <w:tcPr>
            <w:tcW w:w="273" w:type="dxa"/>
          </w:tcPr>
          <w:p w:rsidR="001A26F6" w:rsidRPr="00150543" w:rsidRDefault="001A26F6" w:rsidP="00B90BA3">
            <w:pPr>
              <w:spacing w:after="0" w:line="240" w:lineRule="atLeast"/>
              <w:ind w:left="-103" w:right="32"/>
              <w:jc w:val="both"/>
              <w:rPr>
                <w:rFonts w:ascii="Times New Roman" w:hAnsi="Times New Roman" w:cs="Times New Roman"/>
                <w:szCs w:val="22"/>
              </w:rPr>
            </w:pPr>
          </w:p>
        </w:tc>
        <w:tc>
          <w:tcPr>
            <w:tcW w:w="1276" w:type="dxa"/>
            <w:vAlign w:val="bottom"/>
          </w:tcPr>
          <w:p w:rsidR="001A26F6" w:rsidRPr="00150543" w:rsidRDefault="001A26F6" w:rsidP="00B90BA3">
            <w:pPr>
              <w:tabs>
                <w:tab w:val="decimal" w:pos="595"/>
              </w:tabs>
              <w:spacing w:after="0" w:line="240" w:lineRule="atLeast"/>
              <w:ind w:right="-107"/>
              <w:jc w:val="center"/>
              <w:rPr>
                <w:rFonts w:ascii="Times New Roman" w:hAnsi="Times New Roman" w:cs="Times New Roman"/>
                <w:szCs w:val="22"/>
              </w:rPr>
            </w:pPr>
            <w:r w:rsidRPr="00150543">
              <w:rPr>
                <w:rFonts w:ascii="Times New Roman" w:hAnsi="Times New Roman" w:cs="Times New Roman"/>
                <w:szCs w:val="22"/>
              </w:rPr>
              <w:t>10,000</w:t>
            </w:r>
          </w:p>
        </w:tc>
        <w:tc>
          <w:tcPr>
            <w:tcW w:w="236" w:type="dxa"/>
          </w:tcPr>
          <w:p w:rsidR="001A26F6" w:rsidRPr="00150543" w:rsidRDefault="001A26F6" w:rsidP="00B90BA3">
            <w:pPr>
              <w:spacing w:after="0" w:line="240" w:lineRule="atLeast"/>
              <w:ind w:left="-54" w:right="32"/>
              <w:jc w:val="right"/>
              <w:rPr>
                <w:rFonts w:ascii="Times New Roman" w:hAnsi="Times New Roman" w:cs="Times New Roman"/>
                <w:szCs w:val="22"/>
              </w:rPr>
            </w:pPr>
          </w:p>
        </w:tc>
        <w:tc>
          <w:tcPr>
            <w:tcW w:w="1263" w:type="dxa"/>
            <w:vAlign w:val="bottom"/>
          </w:tcPr>
          <w:p w:rsidR="001A26F6" w:rsidRPr="00150543" w:rsidRDefault="006209EA" w:rsidP="00B90BA3">
            <w:pPr>
              <w:tabs>
                <w:tab w:val="decimal" w:pos="595"/>
              </w:tabs>
              <w:spacing w:after="0" w:line="240" w:lineRule="atLeast"/>
              <w:ind w:right="-107"/>
              <w:jc w:val="center"/>
              <w:rPr>
                <w:rFonts w:ascii="Times New Roman" w:hAnsi="Times New Roman" w:cs="Times New Roman"/>
                <w:szCs w:val="22"/>
              </w:rPr>
            </w:pPr>
            <w:r>
              <w:rPr>
                <w:rFonts w:ascii="Times New Roman" w:hAnsi="Times New Roman" w:cs="Times New Roman"/>
                <w:szCs w:val="22"/>
              </w:rPr>
              <w:t>6</w:t>
            </w:r>
            <w:r w:rsidR="001A26F6" w:rsidRPr="00150543">
              <w:rPr>
                <w:rFonts w:ascii="Times New Roman" w:hAnsi="Times New Roman" w:cs="Times New Roman"/>
                <w:szCs w:val="22"/>
              </w:rPr>
              <w:t>0,000</w:t>
            </w:r>
          </w:p>
        </w:tc>
      </w:tr>
      <w:tr w:rsidR="001A26F6" w:rsidRPr="00150543" w:rsidTr="00B90BA3">
        <w:tc>
          <w:tcPr>
            <w:tcW w:w="3918" w:type="dxa"/>
            <w:shd w:val="clear" w:color="auto" w:fill="auto"/>
            <w:vAlign w:val="bottom"/>
          </w:tcPr>
          <w:p w:rsidR="001A26F6" w:rsidRPr="00150543" w:rsidRDefault="001A26F6" w:rsidP="00B90BA3">
            <w:pPr>
              <w:tabs>
                <w:tab w:val="left" w:pos="405"/>
              </w:tabs>
              <w:spacing w:after="0" w:line="240" w:lineRule="atLeast"/>
              <w:ind w:left="522" w:right="43"/>
              <w:jc w:val="thaiDistribute"/>
              <w:rPr>
                <w:rFonts w:ascii="Times New Roman" w:hAnsi="Times New Roman" w:cs="Times New Roman"/>
                <w:szCs w:val="22"/>
              </w:rPr>
            </w:pPr>
            <w:r w:rsidRPr="00150543">
              <w:rPr>
                <w:rFonts w:ascii="Times New Roman" w:hAnsi="Times New Roman" w:cs="Times New Roman"/>
                <w:szCs w:val="22"/>
              </w:rPr>
              <w:t>Sale during the period</w:t>
            </w:r>
          </w:p>
        </w:tc>
        <w:tc>
          <w:tcPr>
            <w:tcW w:w="1276" w:type="dxa"/>
            <w:shd w:val="clear" w:color="auto" w:fill="auto"/>
            <w:vAlign w:val="bottom"/>
          </w:tcPr>
          <w:p w:rsidR="001A26F6" w:rsidRPr="00150543" w:rsidRDefault="001A26F6" w:rsidP="00B90BA3">
            <w:pPr>
              <w:tabs>
                <w:tab w:val="decimal" w:pos="595"/>
              </w:tabs>
              <w:spacing w:after="0" w:line="240" w:lineRule="atLeast"/>
              <w:ind w:right="-107"/>
              <w:jc w:val="center"/>
              <w:rPr>
                <w:rFonts w:ascii="Times New Roman" w:hAnsi="Times New Roman" w:cs="Times New Roman"/>
                <w:szCs w:val="22"/>
              </w:rPr>
            </w:pPr>
            <w:r w:rsidRPr="00150543">
              <w:rPr>
                <w:rFonts w:ascii="Times New Roman" w:hAnsi="Times New Roman" w:cs="Times New Roman"/>
                <w:szCs w:val="22"/>
              </w:rPr>
              <w:t>(8,000)</w:t>
            </w:r>
          </w:p>
        </w:tc>
        <w:tc>
          <w:tcPr>
            <w:tcW w:w="273" w:type="dxa"/>
          </w:tcPr>
          <w:p w:rsidR="001A26F6" w:rsidRPr="00150543" w:rsidRDefault="001A26F6" w:rsidP="00B90BA3">
            <w:pPr>
              <w:spacing w:after="0" w:line="240" w:lineRule="atLeast"/>
              <w:ind w:left="-54" w:right="32"/>
              <w:jc w:val="right"/>
              <w:rPr>
                <w:rFonts w:ascii="Times New Roman" w:hAnsi="Times New Roman" w:cs="Times New Roman"/>
                <w:szCs w:val="22"/>
              </w:rPr>
            </w:pPr>
          </w:p>
        </w:tc>
        <w:tc>
          <w:tcPr>
            <w:tcW w:w="1272" w:type="dxa"/>
            <w:shd w:val="clear" w:color="auto" w:fill="auto"/>
            <w:vAlign w:val="bottom"/>
          </w:tcPr>
          <w:p w:rsidR="001A26F6" w:rsidRPr="00150543" w:rsidRDefault="001A26F6" w:rsidP="00B90BA3">
            <w:pPr>
              <w:tabs>
                <w:tab w:val="decimal" w:pos="327"/>
              </w:tabs>
              <w:spacing w:after="0" w:line="240" w:lineRule="atLeast"/>
              <w:ind w:right="162"/>
              <w:jc w:val="center"/>
              <w:rPr>
                <w:rFonts w:ascii="Times New Roman" w:hAnsi="Times New Roman" w:cs="Times New Roman"/>
                <w:szCs w:val="22"/>
              </w:rPr>
            </w:pPr>
            <w:r w:rsidRPr="00150543">
              <w:rPr>
                <w:rFonts w:ascii="Times New Roman" w:hAnsi="Times New Roman" w:cs="Times New Roman"/>
                <w:szCs w:val="22"/>
              </w:rPr>
              <w:t>-</w:t>
            </w:r>
          </w:p>
        </w:tc>
        <w:tc>
          <w:tcPr>
            <w:tcW w:w="273" w:type="dxa"/>
          </w:tcPr>
          <w:p w:rsidR="001A26F6" w:rsidRPr="00150543" w:rsidRDefault="001A26F6" w:rsidP="00B90BA3">
            <w:pPr>
              <w:spacing w:after="0" w:line="240" w:lineRule="atLeast"/>
              <w:ind w:left="-103" w:right="32"/>
              <w:jc w:val="both"/>
              <w:rPr>
                <w:rFonts w:ascii="Times New Roman" w:hAnsi="Times New Roman" w:cs="Times New Roman"/>
                <w:szCs w:val="22"/>
              </w:rPr>
            </w:pPr>
          </w:p>
        </w:tc>
        <w:tc>
          <w:tcPr>
            <w:tcW w:w="1276" w:type="dxa"/>
            <w:vAlign w:val="bottom"/>
          </w:tcPr>
          <w:p w:rsidR="001A26F6" w:rsidRPr="00150543" w:rsidRDefault="001A26F6" w:rsidP="00B90BA3">
            <w:pPr>
              <w:tabs>
                <w:tab w:val="decimal" w:pos="341"/>
              </w:tabs>
              <w:spacing w:after="0" w:line="240" w:lineRule="atLeast"/>
              <w:ind w:right="240"/>
              <w:jc w:val="center"/>
              <w:rPr>
                <w:rFonts w:ascii="Times New Roman" w:hAnsi="Times New Roman" w:cs="Times New Roman"/>
                <w:szCs w:val="22"/>
              </w:rPr>
            </w:pPr>
            <w:r w:rsidRPr="00150543">
              <w:rPr>
                <w:rFonts w:ascii="Times New Roman" w:hAnsi="Times New Roman" w:cs="Times New Roman"/>
                <w:szCs w:val="22"/>
              </w:rPr>
              <w:t>-</w:t>
            </w:r>
          </w:p>
        </w:tc>
        <w:tc>
          <w:tcPr>
            <w:tcW w:w="236" w:type="dxa"/>
          </w:tcPr>
          <w:p w:rsidR="001A26F6" w:rsidRPr="00150543" w:rsidRDefault="001A26F6" w:rsidP="00B90BA3">
            <w:pPr>
              <w:spacing w:after="0" w:line="240" w:lineRule="atLeast"/>
              <w:ind w:left="-54" w:right="32"/>
              <w:jc w:val="right"/>
              <w:rPr>
                <w:rFonts w:ascii="Times New Roman" w:hAnsi="Times New Roman" w:cs="Times New Roman"/>
                <w:szCs w:val="22"/>
              </w:rPr>
            </w:pPr>
          </w:p>
        </w:tc>
        <w:tc>
          <w:tcPr>
            <w:tcW w:w="1263" w:type="dxa"/>
            <w:vAlign w:val="bottom"/>
          </w:tcPr>
          <w:p w:rsidR="001A26F6" w:rsidRPr="00150543" w:rsidRDefault="001A26F6" w:rsidP="00B90BA3">
            <w:pPr>
              <w:tabs>
                <w:tab w:val="decimal" w:pos="625"/>
              </w:tabs>
              <w:spacing w:after="0" w:line="240" w:lineRule="atLeast"/>
              <w:ind w:right="-62"/>
              <w:rPr>
                <w:rFonts w:ascii="Times New Roman" w:hAnsi="Times New Roman" w:cs="Times New Roman"/>
                <w:szCs w:val="22"/>
              </w:rPr>
            </w:pPr>
            <w:r w:rsidRPr="00150543">
              <w:rPr>
                <w:rFonts w:ascii="Times New Roman" w:hAnsi="Times New Roman" w:cs="Times New Roman"/>
                <w:szCs w:val="22"/>
              </w:rPr>
              <w:t>-</w:t>
            </w:r>
          </w:p>
        </w:tc>
      </w:tr>
      <w:tr w:rsidR="001A26F6" w:rsidRPr="00150543" w:rsidTr="00B90BA3">
        <w:tc>
          <w:tcPr>
            <w:tcW w:w="3918" w:type="dxa"/>
            <w:shd w:val="clear" w:color="auto" w:fill="auto"/>
            <w:vAlign w:val="bottom"/>
          </w:tcPr>
          <w:p w:rsidR="001A26F6" w:rsidRPr="00150543" w:rsidRDefault="0055238E" w:rsidP="00B90BA3">
            <w:pPr>
              <w:tabs>
                <w:tab w:val="left" w:pos="405"/>
              </w:tabs>
              <w:spacing w:after="0" w:line="240" w:lineRule="atLeast"/>
              <w:ind w:left="522" w:right="43"/>
              <w:jc w:val="thaiDistribute"/>
              <w:rPr>
                <w:rFonts w:ascii="Times New Roman" w:hAnsi="Times New Roman"/>
                <w:b/>
                <w:bCs/>
                <w:szCs w:val="22"/>
                <w:cs/>
              </w:rPr>
            </w:pPr>
            <w:r>
              <w:rPr>
                <w:rFonts w:ascii="Times New Roman" w:hAnsi="Times New Roman" w:cs="Times New Roman"/>
                <w:b/>
                <w:bCs/>
                <w:szCs w:val="22"/>
              </w:rPr>
              <w:t>At 30</w:t>
            </w:r>
            <w:r w:rsidR="001A26F6" w:rsidRPr="00150543">
              <w:rPr>
                <w:rFonts w:ascii="Times New Roman" w:hAnsi="Times New Roman" w:cs="Times New Roman"/>
                <w:b/>
                <w:bCs/>
                <w:szCs w:val="22"/>
              </w:rPr>
              <w:t xml:space="preserve"> </w:t>
            </w:r>
            <w:r>
              <w:rPr>
                <w:rFonts w:ascii="Times New Roman" w:hAnsi="Times New Roman" w:cs="Times New Roman"/>
                <w:b/>
                <w:bCs/>
                <w:szCs w:val="22"/>
              </w:rPr>
              <w:t>June</w:t>
            </w:r>
          </w:p>
        </w:tc>
        <w:tc>
          <w:tcPr>
            <w:tcW w:w="1276" w:type="dxa"/>
            <w:tcBorders>
              <w:top w:val="single" w:sz="4" w:space="0" w:color="auto"/>
              <w:bottom w:val="double" w:sz="4" w:space="0" w:color="auto"/>
            </w:tcBorders>
            <w:shd w:val="clear" w:color="auto" w:fill="auto"/>
            <w:vAlign w:val="bottom"/>
          </w:tcPr>
          <w:p w:rsidR="001A26F6" w:rsidRPr="00150543" w:rsidRDefault="001A26F6" w:rsidP="00B90BA3">
            <w:pPr>
              <w:tabs>
                <w:tab w:val="decimal" w:pos="595"/>
              </w:tabs>
              <w:spacing w:after="0" w:line="240" w:lineRule="atLeast"/>
              <w:ind w:right="-107"/>
              <w:jc w:val="center"/>
              <w:rPr>
                <w:rFonts w:ascii="Times New Roman" w:hAnsi="Times New Roman" w:cs="Times New Roman"/>
                <w:b/>
                <w:bCs/>
                <w:szCs w:val="22"/>
              </w:rPr>
            </w:pPr>
            <w:r w:rsidRPr="00150543">
              <w:rPr>
                <w:rFonts w:ascii="Times New Roman" w:hAnsi="Times New Roman" w:cs="Times New Roman"/>
                <w:b/>
                <w:bCs/>
                <w:szCs w:val="22"/>
              </w:rPr>
              <w:t>55,000</w:t>
            </w:r>
          </w:p>
        </w:tc>
        <w:tc>
          <w:tcPr>
            <w:tcW w:w="273" w:type="dxa"/>
          </w:tcPr>
          <w:p w:rsidR="001A26F6" w:rsidRPr="00150543" w:rsidRDefault="001A26F6" w:rsidP="00B90BA3">
            <w:pPr>
              <w:spacing w:after="0" w:line="240" w:lineRule="atLeast"/>
              <w:ind w:left="-54" w:right="32"/>
              <w:jc w:val="right"/>
              <w:rPr>
                <w:rFonts w:ascii="Times New Roman" w:hAnsi="Times New Roman" w:cs="Times New Roman"/>
                <w:b/>
                <w:bCs/>
                <w:szCs w:val="22"/>
              </w:rPr>
            </w:pPr>
          </w:p>
        </w:tc>
        <w:tc>
          <w:tcPr>
            <w:tcW w:w="1272" w:type="dxa"/>
            <w:tcBorders>
              <w:top w:val="single" w:sz="4" w:space="0" w:color="auto"/>
              <w:bottom w:val="double" w:sz="4" w:space="0" w:color="auto"/>
            </w:tcBorders>
            <w:shd w:val="clear" w:color="auto" w:fill="auto"/>
            <w:vAlign w:val="bottom"/>
          </w:tcPr>
          <w:p w:rsidR="001A26F6" w:rsidRPr="00150543" w:rsidRDefault="00A5094C" w:rsidP="00B90BA3">
            <w:pPr>
              <w:tabs>
                <w:tab w:val="decimal" w:pos="595"/>
              </w:tabs>
              <w:spacing w:after="0" w:line="240" w:lineRule="atLeast"/>
              <w:ind w:right="-107"/>
              <w:jc w:val="center"/>
              <w:rPr>
                <w:rFonts w:ascii="Times New Roman" w:hAnsi="Times New Roman" w:cs="Times New Roman"/>
                <w:b/>
                <w:bCs/>
                <w:szCs w:val="22"/>
              </w:rPr>
            </w:pPr>
            <w:r>
              <w:rPr>
                <w:rFonts w:ascii="Times New Roman" w:hAnsi="Times New Roman" w:cs="Times New Roman"/>
                <w:b/>
                <w:bCs/>
                <w:szCs w:val="22"/>
              </w:rPr>
              <w:t>7</w:t>
            </w:r>
            <w:r w:rsidR="001A26F6" w:rsidRPr="00150543">
              <w:rPr>
                <w:rFonts w:ascii="Times New Roman" w:hAnsi="Times New Roman" w:cs="Times New Roman"/>
                <w:b/>
                <w:bCs/>
                <w:szCs w:val="22"/>
              </w:rPr>
              <w:t>3,000</w:t>
            </w:r>
          </w:p>
        </w:tc>
        <w:tc>
          <w:tcPr>
            <w:tcW w:w="273" w:type="dxa"/>
          </w:tcPr>
          <w:p w:rsidR="001A26F6" w:rsidRPr="00150543" w:rsidRDefault="001A26F6" w:rsidP="00B90BA3">
            <w:pPr>
              <w:spacing w:after="0" w:line="240" w:lineRule="atLeast"/>
              <w:ind w:left="-103" w:right="32"/>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1A26F6" w:rsidRPr="00150543" w:rsidRDefault="001A26F6" w:rsidP="00B90BA3">
            <w:pPr>
              <w:tabs>
                <w:tab w:val="decimal" w:pos="595"/>
              </w:tabs>
              <w:spacing w:after="0" w:line="240" w:lineRule="atLeast"/>
              <w:ind w:right="-107"/>
              <w:jc w:val="center"/>
              <w:rPr>
                <w:rFonts w:ascii="Times New Roman" w:hAnsi="Times New Roman" w:cs="Times New Roman"/>
                <w:b/>
                <w:bCs/>
                <w:szCs w:val="22"/>
              </w:rPr>
            </w:pPr>
            <w:r w:rsidRPr="00150543">
              <w:rPr>
                <w:rFonts w:ascii="Times New Roman" w:hAnsi="Times New Roman" w:cs="Times New Roman"/>
                <w:b/>
                <w:bCs/>
                <w:szCs w:val="22"/>
              </w:rPr>
              <w:t>50,000</w:t>
            </w:r>
          </w:p>
        </w:tc>
        <w:tc>
          <w:tcPr>
            <w:tcW w:w="236" w:type="dxa"/>
          </w:tcPr>
          <w:p w:rsidR="001A26F6" w:rsidRPr="00150543" w:rsidRDefault="001A26F6" w:rsidP="00B90BA3">
            <w:pPr>
              <w:spacing w:after="0" w:line="240" w:lineRule="atLeast"/>
              <w:ind w:left="-54" w:right="32"/>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1A26F6" w:rsidRPr="00150543" w:rsidRDefault="006209EA" w:rsidP="00B90BA3">
            <w:pPr>
              <w:tabs>
                <w:tab w:val="decimal" w:pos="595"/>
              </w:tabs>
              <w:spacing w:after="0" w:line="240" w:lineRule="atLeast"/>
              <w:ind w:right="-107"/>
              <w:jc w:val="center"/>
              <w:rPr>
                <w:rFonts w:ascii="Times New Roman" w:hAnsi="Times New Roman" w:cs="Times New Roman"/>
                <w:b/>
                <w:bCs/>
                <w:szCs w:val="22"/>
              </w:rPr>
            </w:pPr>
            <w:r>
              <w:rPr>
                <w:rFonts w:ascii="Times New Roman" w:hAnsi="Times New Roman" w:cs="Times New Roman"/>
                <w:b/>
                <w:bCs/>
                <w:szCs w:val="22"/>
              </w:rPr>
              <w:t>6</w:t>
            </w:r>
            <w:r w:rsidR="001A26F6" w:rsidRPr="00150543">
              <w:rPr>
                <w:rFonts w:ascii="Times New Roman" w:hAnsi="Times New Roman" w:cs="Times New Roman"/>
                <w:b/>
                <w:bCs/>
                <w:szCs w:val="22"/>
              </w:rPr>
              <w:t>0,000</w:t>
            </w:r>
          </w:p>
        </w:tc>
      </w:tr>
    </w:tbl>
    <w:p w:rsidR="001A26F6" w:rsidRDefault="001A26F6" w:rsidP="00B02A88">
      <w:pPr>
        <w:tabs>
          <w:tab w:val="left" w:pos="567"/>
        </w:tabs>
        <w:spacing w:after="0" w:line="240" w:lineRule="atLeast"/>
        <w:ind w:left="540" w:right="14"/>
        <w:jc w:val="thaiDistribute"/>
        <w:rPr>
          <w:rFonts w:ascii="Times New Roman" w:hAnsi="Times New Roman" w:cs="Times New Roman"/>
          <w:szCs w:val="22"/>
          <w:highlight w:val="yellow"/>
        </w:rPr>
      </w:pPr>
    </w:p>
    <w:p w:rsidR="0055238E" w:rsidRPr="006209EA" w:rsidRDefault="0055238E" w:rsidP="0055238E">
      <w:pPr>
        <w:tabs>
          <w:tab w:val="left" w:pos="567"/>
        </w:tabs>
        <w:spacing w:after="0" w:line="240" w:lineRule="atLeast"/>
        <w:ind w:right="14"/>
        <w:jc w:val="thaiDistribute"/>
        <w:rPr>
          <w:rFonts w:ascii="Times New Roman" w:hAnsi="Times New Roman" w:cs="Times New Roman"/>
          <w:b/>
          <w:bCs/>
          <w:szCs w:val="22"/>
        </w:rPr>
      </w:pPr>
      <w:r w:rsidRPr="006209EA">
        <w:rPr>
          <w:rFonts w:ascii="Times New Roman" w:hAnsi="Times New Roman" w:cs="Times New Roman"/>
          <w:b/>
          <w:bCs/>
          <w:szCs w:val="22"/>
        </w:rPr>
        <w:t>1</w:t>
      </w:r>
      <w:r w:rsidR="00EE62E7" w:rsidRPr="006209EA">
        <w:rPr>
          <w:rFonts w:ascii="Times New Roman" w:hAnsi="Times New Roman" w:cs="Times New Roman"/>
          <w:b/>
          <w:bCs/>
          <w:szCs w:val="22"/>
        </w:rPr>
        <w:t>1</w:t>
      </w:r>
      <w:r w:rsidR="009C005B">
        <w:rPr>
          <w:rFonts w:ascii="Times New Roman" w:hAnsi="Times New Roman" w:cs="Times New Roman"/>
          <w:b/>
          <w:bCs/>
          <w:szCs w:val="22"/>
        </w:rPr>
        <w:tab/>
        <w:t>Investments p</w:t>
      </w:r>
      <w:r w:rsidR="006209EA" w:rsidRPr="006209EA">
        <w:rPr>
          <w:rFonts w:ascii="Times New Roman" w:hAnsi="Times New Roman" w:cs="Times New Roman"/>
          <w:b/>
          <w:bCs/>
          <w:szCs w:val="22"/>
        </w:rPr>
        <w:t>roperties</w:t>
      </w:r>
    </w:p>
    <w:p w:rsidR="0055238E" w:rsidRPr="006209EA" w:rsidRDefault="0055238E" w:rsidP="006B1F1C">
      <w:pPr>
        <w:tabs>
          <w:tab w:val="left" w:pos="567"/>
        </w:tabs>
        <w:spacing w:after="0" w:line="240" w:lineRule="atLeast"/>
        <w:ind w:left="540" w:right="14"/>
        <w:jc w:val="thaiDistribute"/>
        <w:rPr>
          <w:rFonts w:ascii="Times New Roman" w:hAnsi="Times New Roman" w:cs="Times New Roman"/>
          <w:szCs w:val="22"/>
        </w:rPr>
      </w:pPr>
    </w:p>
    <w:p w:rsidR="0055238E" w:rsidRPr="006209EA" w:rsidRDefault="0055238E" w:rsidP="00B02A88">
      <w:pPr>
        <w:tabs>
          <w:tab w:val="left" w:pos="567"/>
        </w:tabs>
        <w:spacing w:after="0" w:line="240" w:lineRule="atLeast"/>
        <w:ind w:left="540" w:right="14"/>
        <w:jc w:val="thaiDistribute"/>
        <w:rPr>
          <w:rFonts w:ascii="Times New Roman" w:hAnsi="Times New Roman" w:cs="Times New Roman"/>
          <w:szCs w:val="22"/>
        </w:rPr>
      </w:pPr>
      <w:r w:rsidRPr="006209EA">
        <w:rPr>
          <w:rFonts w:ascii="Times New Roman" w:hAnsi="Times New Roman" w:cs="Times New Roman"/>
          <w:szCs w:val="22"/>
        </w:rPr>
        <w:t>Acquisit</w:t>
      </w:r>
      <w:r w:rsidR="00623CBB" w:rsidRPr="006209EA">
        <w:rPr>
          <w:rFonts w:ascii="Times New Roman" w:hAnsi="Times New Roman" w:cs="Times New Roman"/>
          <w:szCs w:val="22"/>
        </w:rPr>
        <w:t>ion, disposals and transfer of investment p</w:t>
      </w:r>
      <w:r w:rsidR="006209EA" w:rsidRPr="006209EA">
        <w:rPr>
          <w:rFonts w:ascii="Times New Roman" w:hAnsi="Times New Roman" w:cs="Times New Roman"/>
          <w:szCs w:val="22"/>
        </w:rPr>
        <w:t>roperties</w:t>
      </w:r>
      <w:r w:rsidRPr="006209EA">
        <w:rPr>
          <w:rFonts w:ascii="Times New Roman" w:hAnsi="Times New Roman" w:cs="Times New Roman"/>
          <w:szCs w:val="22"/>
        </w:rPr>
        <w:t xml:space="preserve"> during the six-month period ended</w:t>
      </w:r>
      <w:r w:rsidR="000D4658" w:rsidRPr="006209EA">
        <w:rPr>
          <w:rFonts w:ascii="Times New Roman" w:hAnsi="Times New Roman" w:cs="Times New Roman"/>
          <w:szCs w:val="22"/>
        </w:rPr>
        <w:t xml:space="preserve"> 30 June were as follows</w:t>
      </w:r>
      <w:r w:rsidRPr="006209EA">
        <w:rPr>
          <w:rFonts w:ascii="Times New Roman" w:hAnsi="Times New Roman" w:cs="Times New Roman"/>
          <w:szCs w:val="22"/>
        </w:rPr>
        <w:t>:</w:t>
      </w:r>
    </w:p>
    <w:p w:rsidR="0055238E" w:rsidRPr="006209EA" w:rsidRDefault="0055238E" w:rsidP="00B02A88">
      <w:pPr>
        <w:tabs>
          <w:tab w:val="left" w:pos="567"/>
        </w:tabs>
        <w:spacing w:after="0" w:line="240" w:lineRule="atLeast"/>
        <w:ind w:left="540" w:right="14"/>
        <w:jc w:val="thaiDistribute"/>
        <w:rPr>
          <w:rFonts w:ascii="Times New Roman" w:hAnsi="Times New Roman" w:cs="Times New Roman"/>
          <w:szCs w:val="22"/>
        </w:rPr>
      </w:pPr>
    </w:p>
    <w:tbl>
      <w:tblPr>
        <w:tblW w:w="9787" w:type="dxa"/>
        <w:tblInd w:w="18" w:type="dxa"/>
        <w:tblLayout w:type="fixed"/>
        <w:tblLook w:val="0000" w:firstRow="0" w:lastRow="0" w:firstColumn="0" w:lastColumn="0" w:noHBand="0" w:noVBand="0"/>
      </w:tblPr>
      <w:tblGrid>
        <w:gridCol w:w="3918"/>
        <w:gridCol w:w="1276"/>
        <w:gridCol w:w="273"/>
        <w:gridCol w:w="1272"/>
        <w:gridCol w:w="273"/>
        <w:gridCol w:w="1276"/>
        <w:gridCol w:w="236"/>
        <w:gridCol w:w="1263"/>
      </w:tblGrid>
      <w:tr w:rsidR="0055238E" w:rsidRPr="006209EA" w:rsidTr="00B90BA3">
        <w:trPr>
          <w:trHeight w:hRule="exact" w:val="547"/>
          <w:tblHeader/>
        </w:trPr>
        <w:tc>
          <w:tcPr>
            <w:tcW w:w="3918" w:type="dxa"/>
            <w:shd w:val="clear" w:color="auto" w:fill="auto"/>
            <w:vAlign w:val="bottom"/>
          </w:tcPr>
          <w:p w:rsidR="0055238E" w:rsidRPr="006209EA" w:rsidRDefault="0055238E" w:rsidP="00B90BA3">
            <w:pPr>
              <w:tabs>
                <w:tab w:val="left" w:pos="71"/>
              </w:tabs>
              <w:spacing w:after="0" w:line="240" w:lineRule="atLeast"/>
              <w:ind w:left="71" w:right="32"/>
              <w:jc w:val="thaiDistribute"/>
              <w:rPr>
                <w:rFonts w:ascii="Times New Roman" w:hAnsi="Times New Roman" w:cs="Times New Roman"/>
                <w:szCs w:val="22"/>
                <w:cs/>
              </w:rPr>
            </w:pPr>
          </w:p>
        </w:tc>
        <w:tc>
          <w:tcPr>
            <w:tcW w:w="2821" w:type="dxa"/>
            <w:gridSpan w:val="3"/>
            <w:shd w:val="clear" w:color="auto" w:fill="auto"/>
            <w:vAlign w:val="bottom"/>
          </w:tcPr>
          <w:p w:rsidR="0055238E" w:rsidRPr="006209EA" w:rsidRDefault="0055238E" w:rsidP="00B90BA3">
            <w:pPr>
              <w:spacing w:after="0" w:line="240" w:lineRule="atLeast"/>
              <w:ind w:right="46"/>
              <w:jc w:val="center"/>
              <w:rPr>
                <w:rFonts w:ascii="Times New Roman" w:hAnsi="Times New Roman" w:cs="Times New Roman"/>
                <w:b/>
                <w:bCs/>
                <w:szCs w:val="22"/>
              </w:rPr>
            </w:pPr>
            <w:r w:rsidRPr="006209EA">
              <w:rPr>
                <w:rFonts w:ascii="Times New Roman" w:hAnsi="Times New Roman" w:cs="Times New Roman"/>
                <w:b/>
                <w:bCs/>
                <w:szCs w:val="22"/>
              </w:rPr>
              <w:t>Consolidated</w:t>
            </w:r>
            <w:r w:rsidRPr="006209EA">
              <w:rPr>
                <w:rFonts w:ascii="Times New Roman" w:hAnsi="Times New Roman" w:cs="Times New Roman"/>
                <w:b/>
                <w:bCs/>
                <w:szCs w:val="22"/>
              </w:rPr>
              <w:br/>
              <w:t>financial statements</w:t>
            </w:r>
          </w:p>
        </w:tc>
        <w:tc>
          <w:tcPr>
            <w:tcW w:w="273" w:type="dxa"/>
            <w:vAlign w:val="bottom"/>
          </w:tcPr>
          <w:p w:rsidR="0055238E" w:rsidRPr="006209EA" w:rsidRDefault="0055238E" w:rsidP="00B90BA3">
            <w:pPr>
              <w:tabs>
                <w:tab w:val="decimal" w:pos="930"/>
              </w:tabs>
              <w:spacing w:after="0" w:line="240" w:lineRule="atLeast"/>
              <w:jc w:val="center"/>
              <w:rPr>
                <w:rFonts w:ascii="Times New Roman" w:hAnsi="Times New Roman" w:cs="Times New Roman"/>
                <w:b/>
                <w:bCs/>
                <w:szCs w:val="22"/>
              </w:rPr>
            </w:pPr>
          </w:p>
        </w:tc>
        <w:tc>
          <w:tcPr>
            <w:tcW w:w="2775" w:type="dxa"/>
            <w:gridSpan w:val="3"/>
            <w:vAlign w:val="bottom"/>
          </w:tcPr>
          <w:p w:rsidR="0055238E" w:rsidRPr="006209EA" w:rsidRDefault="0055238E" w:rsidP="00B90BA3">
            <w:pPr>
              <w:spacing w:after="0" w:line="240" w:lineRule="atLeast"/>
              <w:ind w:left="-3" w:right="97"/>
              <w:jc w:val="center"/>
              <w:rPr>
                <w:rFonts w:ascii="Times New Roman" w:hAnsi="Times New Roman" w:cs="Times New Roman"/>
                <w:b/>
                <w:bCs/>
                <w:szCs w:val="22"/>
              </w:rPr>
            </w:pPr>
            <w:r w:rsidRPr="006209EA">
              <w:rPr>
                <w:rFonts w:ascii="Times New Roman" w:hAnsi="Times New Roman" w:cs="Times New Roman"/>
                <w:b/>
                <w:bCs/>
                <w:szCs w:val="22"/>
              </w:rPr>
              <w:t>Separate</w:t>
            </w:r>
            <w:r w:rsidRPr="006209EA">
              <w:rPr>
                <w:rFonts w:ascii="Times New Roman" w:hAnsi="Times New Roman" w:cs="Times New Roman"/>
                <w:b/>
                <w:bCs/>
                <w:szCs w:val="22"/>
                <w:cs/>
              </w:rPr>
              <w:br/>
            </w:r>
            <w:r w:rsidRPr="006209EA">
              <w:rPr>
                <w:rFonts w:ascii="Times New Roman" w:hAnsi="Times New Roman" w:cs="Times New Roman"/>
                <w:b/>
                <w:bCs/>
                <w:szCs w:val="22"/>
              </w:rPr>
              <w:t>financial statements</w:t>
            </w:r>
          </w:p>
        </w:tc>
      </w:tr>
      <w:tr w:rsidR="0055238E" w:rsidRPr="006209EA" w:rsidTr="00B90BA3">
        <w:trPr>
          <w:trHeight w:val="175"/>
          <w:tblHeader/>
        </w:trPr>
        <w:tc>
          <w:tcPr>
            <w:tcW w:w="3918" w:type="dxa"/>
            <w:shd w:val="clear" w:color="auto" w:fill="auto"/>
          </w:tcPr>
          <w:p w:rsidR="0055238E" w:rsidRPr="006209EA" w:rsidRDefault="0055238E" w:rsidP="00B90BA3">
            <w:pPr>
              <w:tabs>
                <w:tab w:val="left" w:pos="71"/>
              </w:tabs>
              <w:spacing w:after="0" w:line="240" w:lineRule="atLeast"/>
              <w:ind w:left="71" w:right="32"/>
              <w:jc w:val="thaiDistribute"/>
              <w:rPr>
                <w:rFonts w:ascii="Times New Roman" w:hAnsi="Times New Roman" w:cs="Times New Roman"/>
                <w:szCs w:val="22"/>
                <w:cs/>
              </w:rPr>
            </w:pPr>
          </w:p>
        </w:tc>
        <w:tc>
          <w:tcPr>
            <w:tcW w:w="1276" w:type="dxa"/>
            <w:shd w:val="clear" w:color="auto" w:fill="auto"/>
          </w:tcPr>
          <w:p w:rsidR="0055238E" w:rsidRPr="006209EA" w:rsidRDefault="0055238E" w:rsidP="00B90BA3">
            <w:pPr>
              <w:spacing w:after="0" w:line="240" w:lineRule="atLeast"/>
              <w:ind w:left="-108" w:right="-105"/>
              <w:jc w:val="center"/>
              <w:rPr>
                <w:rFonts w:ascii="Times New Roman" w:hAnsi="Times New Roman" w:cs="Times New Roman"/>
                <w:szCs w:val="22"/>
              </w:rPr>
            </w:pPr>
            <w:r w:rsidRPr="006209EA">
              <w:rPr>
                <w:rFonts w:ascii="Times New Roman" w:hAnsi="Times New Roman" w:cs="Times New Roman"/>
                <w:szCs w:val="22"/>
              </w:rPr>
              <w:t>2018</w:t>
            </w:r>
          </w:p>
        </w:tc>
        <w:tc>
          <w:tcPr>
            <w:tcW w:w="273" w:type="dxa"/>
          </w:tcPr>
          <w:p w:rsidR="0055238E" w:rsidRPr="006209EA" w:rsidRDefault="0055238E" w:rsidP="00B90BA3">
            <w:pPr>
              <w:tabs>
                <w:tab w:val="left" w:pos="405"/>
              </w:tabs>
              <w:spacing w:after="0" w:line="240" w:lineRule="atLeast"/>
              <w:ind w:left="-54" w:right="43" w:hanging="115"/>
              <w:jc w:val="center"/>
              <w:rPr>
                <w:rFonts w:ascii="Times New Roman" w:hAnsi="Times New Roman" w:cs="Times New Roman"/>
                <w:szCs w:val="22"/>
              </w:rPr>
            </w:pPr>
          </w:p>
        </w:tc>
        <w:tc>
          <w:tcPr>
            <w:tcW w:w="1272" w:type="dxa"/>
            <w:shd w:val="clear" w:color="auto" w:fill="auto"/>
          </w:tcPr>
          <w:p w:rsidR="0055238E" w:rsidRPr="006209EA" w:rsidRDefault="0055238E" w:rsidP="00B90BA3">
            <w:pPr>
              <w:spacing w:after="0" w:line="240" w:lineRule="atLeast"/>
              <w:ind w:left="-151" w:right="-134" w:firstLine="37"/>
              <w:jc w:val="center"/>
              <w:rPr>
                <w:rFonts w:ascii="Times New Roman" w:hAnsi="Times New Roman" w:cs="Times New Roman"/>
                <w:szCs w:val="22"/>
              </w:rPr>
            </w:pPr>
            <w:r w:rsidRPr="006209EA">
              <w:rPr>
                <w:rFonts w:ascii="Times New Roman" w:hAnsi="Times New Roman" w:cs="Times New Roman"/>
                <w:szCs w:val="22"/>
              </w:rPr>
              <w:t>2017</w:t>
            </w:r>
          </w:p>
        </w:tc>
        <w:tc>
          <w:tcPr>
            <w:tcW w:w="273" w:type="dxa"/>
          </w:tcPr>
          <w:p w:rsidR="0055238E" w:rsidRPr="006209EA" w:rsidRDefault="0055238E" w:rsidP="00B90BA3">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55238E" w:rsidRPr="006209EA" w:rsidRDefault="0055238E" w:rsidP="00B90BA3">
            <w:pPr>
              <w:spacing w:after="0" w:line="240" w:lineRule="atLeast"/>
              <w:ind w:left="-108" w:right="-105"/>
              <w:jc w:val="center"/>
              <w:rPr>
                <w:rFonts w:ascii="Times New Roman" w:hAnsi="Times New Roman" w:cs="Times New Roman"/>
                <w:szCs w:val="22"/>
              </w:rPr>
            </w:pPr>
            <w:r w:rsidRPr="006209EA">
              <w:rPr>
                <w:rFonts w:ascii="Times New Roman" w:hAnsi="Times New Roman" w:cs="Times New Roman"/>
                <w:szCs w:val="22"/>
              </w:rPr>
              <w:t>2018</w:t>
            </w:r>
          </w:p>
        </w:tc>
        <w:tc>
          <w:tcPr>
            <w:tcW w:w="236" w:type="dxa"/>
          </w:tcPr>
          <w:p w:rsidR="0055238E" w:rsidRPr="006209EA" w:rsidRDefault="0055238E" w:rsidP="00B90BA3">
            <w:pPr>
              <w:tabs>
                <w:tab w:val="left" w:pos="405"/>
              </w:tabs>
              <w:spacing w:after="0" w:line="240" w:lineRule="atLeast"/>
              <w:ind w:left="-54" w:right="43" w:hanging="115"/>
              <w:jc w:val="center"/>
              <w:rPr>
                <w:rFonts w:ascii="Times New Roman" w:hAnsi="Times New Roman" w:cs="Times New Roman"/>
                <w:szCs w:val="22"/>
              </w:rPr>
            </w:pPr>
          </w:p>
        </w:tc>
        <w:tc>
          <w:tcPr>
            <w:tcW w:w="1263" w:type="dxa"/>
          </w:tcPr>
          <w:p w:rsidR="0055238E" w:rsidRPr="006209EA" w:rsidRDefault="0055238E" w:rsidP="00B90BA3">
            <w:pPr>
              <w:spacing w:after="0" w:line="240" w:lineRule="atLeast"/>
              <w:ind w:left="-140" w:right="-134" w:firstLine="37"/>
              <w:jc w:val="center"/>
              <w:rPr>
                <w:rFonts w:ascii="Times New Roman" w:hAnsi="Times New Roman" w:cs="Times New Roman"/>
                <w:szCs w:val="22"/>
              </w:rPr>
            </w:pPr>
            <w:r w:rsidRPr="006209EA">
              <w:rPr>
                <w:rFonts w:ascii="Times New Roman" w:hAnsi="Times New Roman" w:cs="Times New Roman"/>
                <w:szCs w:val="22"/>
              </w:rPr>
              <w:t>2017</w:t>
            </w:r>
          </w:p>
        </w:tc>
      </w:tr>
      <w:tr w:rsidR="0055238E" w:rsidRPr="006209EA" w:rsidTr="00B90BA3">
        <w:trPr>
          <w:tblHeader/>
        </w:trPr>
        <w:tc>
          <w:tcPr>
            <w:tcW w:w="3918" w:type="dxa"/>
            <w:shd w:val="clear" w:color="auto" w:fill="auto"/>
            <w:vAlign w:val="center"/>
          </w:tcPr>
          <w:p w:rsidR="0055238E" w:rsidRPr="006209EA" w:rsidRDefault="0055238E" w:rsidP="00B90BA3">
            <w:pPr>
              <w:tabs>
                <w:tab w:val="left" w:pos="405"/>
              </w:tabs>
              <w:spacing w:after="0" w:line="240" w:lineRule="atLeast"/>
              <w:ind w:left="522" w:right="43" w:hanging="117"/>
              <w:jc w:val="center"/>
              <w:rPr>
                <w:rFonts w:ascii="Times New Roman" w:hAnsi="Times New Roman" w:cs="Times New Roman"/>
                <w:szCs w:val="22"/>
                <w:cs/>
              </w:rPr>
            </w:pPr>
          </w:p>
        </w:tc>
        <w:tc>
          <w:tcPr>
            <w:tcW w:w="5869" w:type="dxa"/>
            <w:gridSpan w:val="7"/>
            <w:shd w:val="clear" w:color="auto" w:fill="auto"/>
          </w:tcPr>
          <w:p w:rsidR="0055238E" w:rsidRPr="006209EA" w:rsidRDefault="0055238E" w:rsidP="00B90BA3">
            <w:pPr>
              <w:tabs>
                <w:tab w:val="left" w:pos="405"/>
              </w:tabs>
              <w:spacing w:after="0" w:line="240" w:lineRule="atLeast"/>
              <w:ind w:left="522" w:right="43" w:hanging="117"/>
              <w:jc w:val="center"/>
              <w:rPr>
                <w:rFonts w:ascii="Times New Roman" w:hAnsi="Times New Roman" w:cs="Times New Roman"/>
                <w:i/>
                <w:iCs/>
                <w:szCs w:val="22"/>
              </w:rPr>
            </w:pPr>
            <w:r w:rsidRPr="006209EA">
              <w:rPr>
                <w:rFonts w:ascii="Times New Roman" w:hAnsi="Times New Roman" w:cs="Times New Roman"/>
                <w:i/>
                <w:iCs/>
                <w:szCs w:val="22"/>
              </w:rPr>
              <w:t>(in thousand Baht)</w:t>
            </w:r>
          </w:p>
        </w:tc>
      </w:tr>
      <w:tr w:rsidR="005A1024" w:rsidRPr="006209EA" w:rsidTr="00B90BA3">
        <w:tc>
          <w:tcPr>
            <w:tcW w:w="3918" w:type="dxa"/>
            <w:shd w:val="clear" w:color="auto" w:fill="auto"/>
            <w:vAlign w:val="bottom"/>
          </w:tcPr>
          <w:p w:rsidR="005A1024" w:rsidRPr="006209EA" w:rsidRDefault="005A1024" w:rsidP="00B90BA3">
            <w:pPr>
              <w:tabs>
                <w:tab w:val="left" w:pos="405"/>
              </w:tabs>
              <w:spacing w:after="0" w:line="240" w:lineRule="atLeast"/>
              <w:ind w:left="522" w:right="43"/>
              <w:jc w:val="thaiDistribute"/>
              <w:rPr>
                <w:rFonts w:ascii="Times New Roman" w:hAnsi="Times New Roman" w:cs="Times New Roman"/>
                <w:szCs w:val="22"/>
                <w:cs/>
              </w:rPr>
            </w:pPr>
            <w:r w:rsidRPr="006209EA">
              <w:rPr>
                <w:rFonts w:ascii="Times New Roman" w:hAnsi="Times New Roman" w:cs="Times New Roman"/>
                <w:szCs w:val="22"/>
              </w:rPr>
              <w:t>Net book value at 1 January</w:t>
            </w:r>
          </w:p>
        </w:tc>
        <w:tc>
          <w:tcPr>
            <w:tcW w:w="1276" w:type="dxa"/>
            <w:shd w:val="clear" w:color="auto" w:fill="auto"/>
            <w:vAlign w:val="bottom"/>
          </w:tcPr>
          <w:p w:rsidR="005A1024" w:rsidRPr="006209EA" w:rsidRDefault="005A1024" w:rsidP="0055238E">
            <w:pPr>
              <w:tabs>
                <w:tab w:val="decimal" w:pos="600"/>
              </w:tabs>
              <w:spacing w:after="0" w:line="240" w:lineRule="atLeast"/>
              <w:ind w:right="-62"/>
              <w:rPr>
                <w:rFonts w:ascii="Times New Roman" w:hAnsi="Times New Roman" w:cs="Times New Roman"/>
                <w:szCs w:val="22"/>
              </w:rPr>
            </w:pPr>
            <w:r w:rsidRPr="006209EA">
              <w:rPr>
                <w:rFonts w:ascii="Times New Roman" w:hAnsi="Times New Roman" w:cs="Times New Roman"/>
                <w:szCs w:val="22"/>
              </w:rPr>
              <w:t>-</w:t>
            </w:r>
          </w:p>
        </w:tc>
        <w:tc>
          <w:tcPr>
            <w:tcW w:w="273" w:type="dxa"/>
          </w:tcPr>
          <w:p w:rsidR="005A1024" w:rsidRPr="006209EA" w:rsidRDefault="005A1024" w:rsidP="00B90BA3">
            <w:pPr>
              <w:spacing w:after="0" w:line="240" w:lineRule="atLeast"/>
              <w:ind w:left="-54" w:right="32"/>
              <w:jc w:val="right"/>
              <w:rPr>
                <w:rFonts w:ascii="Times New Roman" w:hAnsi="Times New Roman" w:cs="Times New Roman"/>
                <w:szCs w:val="22"/>
              </w:rPr>
            </w:pPr>
          </w:p>
        </w:tc>
        <w:tc>
          <w:tcPr>
            <w:tcW w:w="1272" w:type="dxa"/>
            <w:shd w:val="clear" w:color="auto" w:fill="auto"/>
            <w:vAlign w:val="bottom"/>
          </w:tcPr>
          <w:p w:rsidR="005A1024" w:rsidRPr="006209EA" w:rsidRDefault="005A1024" w:rsidP="00155F00">
            <w:pPr>
              <w:tabs>
                <w:tab w:val="decimal" w:pos="600"/>
              </w:tabs>
              <w:spacing w:after="0" w:line="240" w:lineRule="atLeast"/>
              <w:ind w:right="-62"/>
              <w:rPr>
                <w:rFonts w:ascii="Times New Roman" w:hAnsi="Times New Roman" w:cs="Times New Roman"/>
                <w:szCs w:val="22"/>
              </w:rPr>
            </w:pPr>
            <w:r w:rsidRPr="006209EA">
              <w:rPr>
                <w:rFonts w:ascii="Times New Roman" w:hAnsi="Times New Roman" w:cs="Times New Roman"/>
                <w:szCs w:val="22"/>
              </w:rPr>
              <w:t>-</w:t>
            </w:r>
          </w:p>
        </w:tc>
        <w:tc>
          <w:tcPr>
            <w:tcW w:w="273" w:type="dxa"/>
          </w:tcPr>
          <w:p w:rsidR="005A1024" w:rsidRPr="006209EA" w:rsidRDefault="005A1024" w:rsidP="00B90BA3">
            <w:pPr>
              <w:spacing w:after="0" w:line="240" w:lineRule="atLeast"/>
              <w:ind w:left="-103" w:right="32"/>
              <w:jc w:val="both"/>
              <w:rPr>
                <w:rFonts w:ascii="Times New Roman" w:hAnsi="Times New Roman" w:cs="Times New Roman"/>
                <w:szCs w:val="22"/>
              </w:rPr>
            </w:pPr>
          </w:p>
        </w:tc>
        <w:tc>
          <w:tcPr>
            <w:tcW w:w="1276" w:type="dxa"/>
            <w:vAlign w:val="bottom"/>
          </w:tcPr>
          <w:p w:rsidR="005A1024" w:rsidRPr="006209EA" w:rsidRDefault="005A1024" w:rsidP="0055238E">
            <w:pPr>
              <w:tabs>
                <w:tab w:val="decimal" w:pos="625"/>
              </w:tabs>
              <w:spacing w:after="0" w:line="240" w:lineRule="atLeast"/>
              <w:ind w:right="-62"/>
              <w:rPr>
                <w:rFonts w:ascii="Times New Roman" w:hAnsi="Times New Roman" w:cs="Times New Roman"/>
                <w:szCs w:val="22"/>
              </w:rPr>
            </w:pPr>
            <w:r w:rsidRPr="006209EA">
              <w:rPr>
                <w:rFonts w:ascii="Times New Roman" w:hAnsi="Times New Roman" w:cs="Times New Roman"/>
                <w:szCs w:val="22"/>
              </w:rPr>
              <w:t>-</w:t>
            </w:r>
          </w:p>
        </w:tc>
        <w:tc>
          <w:tcPr>
            <w:tcW w:w="236" w:type="dxa"/>
          </w:tcPr>
          <w:p w:rsidR="005A1024" w:rsidRPr="006209EA" w:rsidRDefault="005A1024" w:rsidP="00B90BA3">
            <w:pPr>
              <w:spacing w:after="0" w:line="240" w:lineRule="atLeast"/>
              <w:ind w:left="-54" w:right="32"/>
              <w:jc w:val="right"/>
              <w:rPr>
                <w:rFonts w:ascii="Times New Roman" w:hAnsi="Times New Roman" w:cs="Times New Roman"/>
                <w:szCs w:val="22"/>
              </w:rPr>
            </w:pPr>
          </w:p>
        </w:tc>
        <w:tc>
          <w:tcPr>
            <w:tcW w:w="1263" w:type="dxa"/>
            <w:vAlign w:val="bottom"/>
          </w:tcPr>
          <w:p w:rsidR="005A1024" w:rsidRPr="006209EA" w:rsidRDefault="005A1024" w:rsidP="00155F00">
            <w:pPr>
              <w:tabs>
                <w:tab w:val="decimal" w:pos="600"/>
              </w:tabs>
              <w:spacing w:after="0" w:line="240" w:lineRule="atLeast"/>
              <w:ind w:right="-62"/>
              <w:rPr>
                <w:rFonts w:ascii="Times New Roman" w:hAnsi="Times New Roman" w:cs="Times New Roman"/>
                <w:szCs w:val="22"/>
              </w:rPr>
            </w:pPr>
            <w:r w:rsidRPr="006209EA">
              <w:rPr>
                <w:rFonts w:ascii="Times New Roman" w:hAnsi="Times New Roman" w:cs="Times New Roman"/>
                <w:szCs w:val="22"/>
              </w:rPr>
              <w:t>-</w:t>
            </w:r>
          </w:p>
        </w:tc>
      </w:tr>
      <w:tr w:rsidR="005A1024" w:rsidRPr="006209EA" w:rsidTr="00B90BA3">
        <w:tc>
          <w:tcPr>
            <w:tcW w:w="3918" w:type="dxa"/>
            <w:shd w:val="clear" w:color="auto" w:fill="auto"/>
            <w:vAlign w:val="bottom"/>
          </w:tcPr>
          <w:p w:rsidR="005A1024" w:rsidRPr="006209EA" w:rsidRDefault="005A1024" w:rsidP="0055238E">
            <w:pPr>
              <w:tabs>
                <w:tab w:val="left" w:pos="405"/>
              </w:tabs>
              <w:spacing w:after="0" w:line="240" w:lineRule="atLeast"/>
              <w:ind w:left="522" w:right="43"/>
              <w:jc w:val="thaiDistribute"/>
              <w:rPr>
                <w:rFonts w:ascii="Times New Roman" w:hAnsi="Times New Roman" w:cs="Times New Roman"/>
                <w:szCs w:val="22"/>
              </w:rPr>
            </w:pPr>
            <w:r w:rsidRPr="006209EA">
              <w:rPr>
                <w:rFonts w:ascii="Times New Roman" w:hAnsi="Times New Roman" w:cs="Times New Roman"/>
                <w:szCs w:val="22"/>
              </w:rPr>
              <w:t>Reclassify from property, plant and</w:t>
            </w:r>
          </w:p>
          <w:p w:rsidR="005A1024" w:rsidRPr="006209EA" w:rsidRDefault="005A1024" w:rsidP="00C01175">
            <w:pPr>
              <w:tabs>
                <w:tab w:val="left" w:pos="266"/>
              </w:tabs>
              <w:spacing w:after="0" w:line="240" w:lineRule="atLeast"/>
              <w:ind w:left="691" w:right="43"/>
              <w:jc w:val="thaiDistribute"/>
              <w:rPr>
                <w:rFonts w:ascii="Times New Roman" w:hAnsi="Times New Roman" w:cs="Times New Roman"/>
                <w:szCs w:val="22"/>
              </w:rPr>
            </w:pPr>
            <w:r w:rsidRPr="006209EA">
              <w:rPr>
                <w:rFonts w:ascii="Times New Roman" w:hAnsi="Times New Roman" w:cs="Times New Roman"/>
                <w:szCs w:val="22"/>
              </w:rPr>
              <w:t>equipment – net book value</w:t>
            </w:r>
          </w:p>
        </w:tc>
        <w:tc>
          <w:tcPr>
            <w:tcW w:w="1276" w:type="dxa"/>
            <w:shd w:val="clear" w:color="auto" w:fill="auto"/>
            <w:vAlign w:val="bottom"/>
          </w:tcPr>
          <w:p w:rsidR="005A1024" w:rsidRPr="006209EA" w:rsidRDefault="005A1024" w:rsidP="00B90BA3">
            <w:pPr>
              <w:tabs>
                <w:tab w:val="decimal" w:pos="595"/>
              </w:tabs>
              <w:spacing w:after="0" w:line="240" w:lineRule="atLeast"/>
              <w:ind w:right="-107"/>
              <w:jc w:val="center"/>
              <w:rPr>
                <w:rFonts w:ascii="Times New Roman" w:hAnsi="Times New Roman" w:cs="Times New Roman"/>
                <w:szCs w:val="22"/>
              </w:rPr>
            </w:pPr>
            <w:r w:rsidRPr="006209EA">
              <w:rPr>
                <w:rFonts w:ascii="Times New Roman" w:hAnsi="Times New Roman" w:cs="Times New Roman"/>
                <w:szCs w:val="22"/>
              </w:rPr>
              <w:t>15,976</w:t>
            </w:r>
          </w:p>
        </w:tc>
        <w:tc>
          <w:tcPr>
            <w:tcW w:w="273" w:type="dxa"/>
          </w:tcPr>
          <w:p w:rsidR="005A1024" w:rsidRPr="006209EA" w:rsidRDefault="005A1024" w:rsidP="00B90BA3">
            <w:pPr>
              <w:spacing w:after="0" w:line="240" w:lineRule="atLeast"/>
              <w:ind w:left="-54" w:right="32"/>
              <w:jc w:val="right"/>
              <w:rPr>
                <w:rFonts w:ascii="Times New Roman" w:hAnsi="Times New Roman" w:cs="Times New Roman"/>
                <w:szCs w:val="22"/>
              </w:rPr>
            </w:pPr>
          </w:p>
        </w:tc>
        <w:tc>
          <w:tcPr>
            <w:tcW w:w="1272" w:type="dxa"/>
            <w:shd w:val="clear" w:color="auto" w:fill="auto"/>
            <w:vAlign w:val="bottom"/>
          </w:tcPr>
          <w:p w:rsidR="005A1024" w:rsidRPr="006209EA" w:rsidRDefault="005A1024" w:rsidP="00155F00">
            <w:pPr>
              <w:tabs>
                <w:tab w:val="decimal" w:pos="595"/>
              </w:tabs>
              <w:spacing w:after="0" w:line="240" w:lineRule="atLeast"/>
              <w:ind w:right="-107"/>
              <w:jc w:val="center"/>
              <w:rPr>
                <w:rFonts w:ascii="Times New Roman" w:hAnsi="Times New Roman" w:cs="Times New Roman"/>
                <w:szCs w:val="22"/>
              </w:rPr>
            </w:pPr>
            <w:r w:rsidRPr="006209EA">
              <w:rPr>
                <w:rFonts w:ascii="Times New Roman" w:hAnsi="Times New Roman" w:cs="Times New Roman"/>
                <w:szCs w:val="22"/>
              </w:rPr>
              <w:t>15,976</w:t>
            </w:r>
          </w:p>
        </w:tc>
        <w:tc>
          <w:tcPr>
            <w:tcW w:w="273" w:type="dxa"/>
          </w:tcPr>
          <w:p w:rsidR="005A1024" w:rsidRPr="006209EA" w:rsidRDefault="005A1024" w:rsidP="00B90BA3">
            <w:pPr>
              <w:spacing w:after="0" w:line="240" w:lineRule="atLeast"/>
              <w:ind w:right="32"/>
              <w:jc w:val="both"/>
              <w:rPr>
                <w:rFonts w:ascii="Times New Roman" w:hAnsi="Times New Roman" w:cs="Times New Roman"/>
                <w:szCs w:val="22"/>
              </w:rPr>
            </w:pPr>
          </w:p>
        </w:tc>
        <w:tc>
          <w:tcPr>
            <w:tcW w:w="1276" w:type="dxa"/>
            <w:vAlign w:val="bottom"/>
          </w:tcPr>
          <w:p w:rsidR="005A1024" w:rsidRPr="006209EA" w:rsidRDefault="005A1024" w:rsidP="00B90BA3">
            <w:pPr>
              <w:tabs>
                <w:tab w:val="decimal" w:pos="595"/>
              </w:tabs>
              <w:spacing w:after="0" w:line="240" w:lineRule="atLeast"/>
              <w:ind w:right="-107"/>
              <w:jc w:val="center"/>
              <w:rPr>
                <w:rFonts w:ascii="Times New Roman" w:hAnsi="Times New Roman" w:cs="Times New Roman"/>
                <w:szCs w:val="22"/>
              </w:rPr>
            </w:pPr>
            <w:r w:rsidRPr="006209EA">
              <w:rPr>
                <w:rFonts w:ascii="Times New Roman" w:hAnsi="Times New Roman" w:cs="Times New Roman"/>
                <w:szCs w:val="22"/>
              </w:rPr>
              <w:t>15,976</w:t>
            </w:r>
          </w:p>
        </w:tc>
        <w:tc>
          <w:tcPr>
            <w:tcW w:w="236" w:type="dxa"/>
          </w:tcPr>
          <w:p w:rsidR="005A1024" w:rsidRPr="006209EA" w:rsidRDefault="005A1024" w:rsidP="00B90BA3">
            <w:pPr>
              <w:spacing w:after="0" w:line="240" w:lineRule="atLeast"/>
              <w:ind w:left="-54" w:right="32"/>
              <w:jc w:val="right"/>
              <w:rPr>
                <w:rFonts w:ascii="Times New Roman" w:hAnsi="Times New Roman" w:cs="Times New Roman"/>
                <w:szCs w:val="22"/>
              </w:rPr>
            </w:pPr>
          </w:p>
        </w:tc>
        <w:tc>
          <w:tcPr>
            <w:tcW w:w="1263" w:type="dxa"/>
            <w:vAlign w:val="bottom"/>
          </w:tcPr>
          <w:p w:rsidR="005A1024" w:rsidRPr="006209EA" w:rsidRDefault="005A1024" w:rsidP="00155F00">
            <w:pPr>
              <w:tabs>
                <w:tab w:val="decimal" w:pos="595"/>
              </w:tabs>
              <w:spacing w:after="0" w:line="240" w:lineRule="atLeast"/>
              <w:ind w:right="-107"/>
              <w:jc w:val="center"/>
              <w:rPr>
                <w:rFonts w:ascii="Times New Roman" w:hAnsi="Times New Roman" w:cs="Times New Roman"/>
                <w:szCs w:val="22"/>
              </w:rPr>
            </w:pPr>
            <w:r w:rsidRPr="006209EA">
              <w:rPr>
                <w:rFonts w:ascii="Times New Roman" w:hAnsi="Times New Roman" w:cs="Times New Roman"/>
                <w:szCs w:val="22"/>
              </w:rPr>
              <w:t>15,976</w:t>
            </w:r>
          </w:p>
        </w:tc>
      </w:tr>
      <w:tr w:rsidR="005A1024" w:rsidRPr="00150543" w:rsidTr="00B90BA3">
        <w:tc>
          <w:tcPr>
            <w:tcW w:w="3918" w:type="dxa"/>
            <w:shd w:val="clear" w:color="auto" w:fill="auto"/>
            <w:vAlign w:val="bottom"/>
          </w:tcPr>
          <w:p w:rsidR="005A1024" w:rsidRPr="006209EA" w:rsidRDefault="005A1024" w:rsidP="00B90BA3">
            <w:pPr>
              <w:tabs>
                <w:tab w:val="left" w:pos="405"/>
              </w:tabs>
              <w:spacing w:after="0" w:line="240" w:lineRule="atLeast"/>
              <w:ind w:left="522" w:right="43"/>
              <w:jc w:val="thaiDistribute"/>
              <w:rPr>
                <w:rFonts w:ascii="Times New Roman" w:hAnsi="Times New Roman"/>
                <w:b/>
                <w:bCs/>
                <w:szCs w:val="22"/>
                <w:cs/>
              </w:rPr>
            </w:pPr>
            <w:r w:rsidRPr="006209EA">
              <w:rPr>
                <w:rFonts w:ascii="Times New Roman" w:hAnsi="Times New Roman" w:cs="Times New Roman"/>
                <w:b/>
                <w:bCs/>
                <w:szCs w:val="22"/>
              </w:rPr>
              <w:t>Net book value at 30 June</w:t>
            </w:r>
          </w:p>
        </w:tc>
        <w:tc>
          <w:tcPr>
            <w:tcW w:w="1276" w:type="dxa"/>
            <w:tcBorders>
              <w:top w:val="single" w:sz="4" w:space="0" w:color="auto"/>
              <w:bottom w:val="double" w:sz="4" w:space="0" w:color="auto"/>
            </w:tcBorders>
            <w:shd w:val="clear" w:color="auto" w:fill="auto"/>
            <w:vAlign w:val="bottom"/>
          </w:tcPr>
          <w:p w:rsidR="005A1024" w:rsidRPr="006209EA" w:rsidRDefault="005A1024" w:rsidP="00B90BA3">
            <w:pPr>
              <w:tabs>
                <w:tab w:val="decimal" w:pos="595"/>
              </w:tabs>
              <w:spacing w:after="0" w:line="240" w:lineRule="atLeast"/>
              <w:ind w:right="-107"/>
              <w:jc w:val="center"/>
              <w:rPr>
                <w:rFonts w:ascii="Times New Roman" w:hAnsi="Times New Roman" w:cs="Times New Roman"/>
                <w:b/>
                <w:bCs/>
                <w:szCs w:val="22"/>
              </w:rPr>
            </w:pPr>
            <w:r w:rsidRPr="006209EA">
              <w:rPr>
                <w:rFonts w:ascii="Times New Roman" w:hAnsi="Times New Roman" w:cs="Times New Roman"/>
                <w:b/>
                <w:bCs/>
                <w:szCs w:val="22"/>
              </w:rPr>
              <w:t>15,976</w:t>
            </w:r>
          </w:p>
        </w:tc>
        <w:tc>
          <w:tcPr>
            <w:tcW w:w="273" w:type="dxa"/>
          </w:tcPr>
          <w:p w:rsidR="005A1024" w:rsidRPr="006209EA" w:rsidRDefault="005A1024" w:rsidP="00B90BA3">
            <w:pPr>
              <w:spacing w:after="0" w:line="240" w:lineRule="atLeast"/>
              <w:ind w:left="-54" w:right="32"/>
              <w:jc w:val="right"/>
              <w:rPr>
                <w:rFonts w:ascii="Times New Roman" w:hAnsi="Times New Roman" w:cs="Times New Roman"/>
                <w:b/>
                <w:bCs/>
                <w:szCs w:val="22"/>
              </w:rPr>
            </w:pPr>
          </w:p>
        </w:tc>
        <w:tc>
          <w:tcPr>
            <w:tcW w:w="1272" w:type="dxa"/>
            <w:tcBorders>
              <w:top w:val="single" w:sz="4" w:space="0" w:color="auto"/>
              <w:bottom w:val="double" w:sz="4" w:space="0" w:color="auto"/>
            </w:tcBorders>
            <w:shd w:val="clear" w:color="auto" w:fill="auto"/>
            <w:vAlign w:val="bottom"/>
          </w:tcPr>
          <w:p w:rsidR="005A1024" w:rsidRPr="006209EA" w:rsidRDefault="005A1024" w:rsidP="00155F00">
            <w:pPr>
              <w:tabs>
                <w:tab w:val="decimal" w:pos="595"/>
              </w:tabs>
              <w:spacing w:after="0" w:line="240" w:lineRule="atLeast"/>
              <w:ind w:right="-107"/>
              <w:jc w:val="center"/>
              <w:rPr>
                <w:rFonts w:ascii="Times New Roman" w:hAnsi="Times New Roman" w:cs="Times New Roman"/>
                <w:b/>
                <w:bCs/>
                <w:szCs w:val="22"/>
              </w:rPr>
            </w:pPr>
            <w:r w:rsidRPr="006209EA">
              <w:rPr>
                <w:rFonts w:ascii="Times New Roman" w:hAnsi="Times New Roman" w:cs="Times New Roman"/>
                <w:b/>
                <w:bCs/>
                <w:szCs w:val="22"/>
              </w:rPr>
              <w:t>15,976</w:t>
            </w:r>
          </w:p>
        </w:tc>
        <w:tc>
          <w:tcPr>
            <w:tcW w:w="273" w:type="dxa"/>
          </w:tcPr>
          <w:p w:rsidR="005A1024" w:rsidRPr="006209EA" w:rsidRDefault="005A1024" w:rsidP="00B90BA3">
            <w:pPr>
              <w:spacing w:after="0" w:line="240" w:lineRule="atLeast"/>
              <w:ind w:left="-103" w:right="32"/>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5A1024" w:rsidRPr="006209EA" w:rsidRDefault="005A1024" w:rsidP="00B90BA3">
            <w:pPr>
              <w:tabs>
                <w:tab w:val="decimal" w:pos="595"/>
              </w:tabs>
              <w:spacing w:after="0" w:line="240" w:lineRule="atLeast"/>
              <w:ind w:right="-107"/>
              <w:jc w:val="center"/>
              <w:rPr>
                <w:rFonts w:ascii="Times New Roman" w:hAnsi="Times New Roman" w:cs="Times New Roman"/>
                <w:b/>
                <w:bCs/>
                <w:szCs w:val="22"/>
              </w:rPr>
            </w:pPr>
            <w:r w:rsidRPr="006209EA">
              <w:rPr>
                <w:rFonts w:ascii="Times New Roman" w:hAnsi="Times New Roman" w:cs="Times New Roman"/>
                <w:b/>
                <w:bCs/>
                <w:szCs w:val="22"/>
              </w:rPr>
              <w:t>15,976</w:t>
            </w:r>
          </w:p>
        </w:tc>
        <w:tc>
          <w:tcPr>
            <w:tcW w:w="236" w:type="dxa"/>
          </w:tcPr>
          <w:p w:rsidR="005A1024" w:rsidRPr="006209EA" w:rsidRDefault="005A1024" w:rsidP="00B90BA3">
            <w:pPr>
              <w:spacing w:after="0" w:line="240" w:lineRule="atLeast"/>
              <w:ind w:left="-54" w:right="32"/>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5A1024" w:rsidRPr="006209EA" w:rsidRDefault="005A1024" w:rsidP="00155F00">
            <w:pPr>
              <w:tabs>
                <w:tab w:val="decimal" w:pos="595"/>
              </w:tabs>
              <w:spacing w:after="0" w:line="240" w:lineRule="atLeast"/>
              <w:ind w:right="-107"/>
              <w:jc w:val="center"/>
              <w:rPr>
                <w:rFonts w:ascii="Times New Roman" w:hAnsi="Times New Roman" w:cs="Times New Roman"/>
                <w:b/>
                <w:bCs/>
                <w:szCs w:val="22"/>
              </w:rPr>
            </w:pPr>
            <w:r w:rsidRPr="006209EA">
              <w:rPr>
                <w:rFonts w:ascii="Times New Roman" w:hAnsi="Times New Roman" w:cs="Times New Roman"/>
                <w:b/>
                <w:bCs/>
                <w:szCs w:val="22"/>
              </w:rPr>
              <w:t>15,976</w:t>
            </w:r>
          </w:p>
        </w:tc>
      </w:tr>
    </w:tbl>
    <w:p w:rsidR="0055238E" w:rsidRPr="0055238E" w:rsidRDefault="0055238E" w:rsidP="00B02A88">
      <w:pPr>
        <w:tabs>
          <w:tab w:val="left" w:pos="567"/>
        </w:tabs>
        <w:spacing w:after="0" w:line="240" w:lineRule="atLeast"/>
        <w:ind w:left="540" w:right="14"/>
        <w:jc w:val="thaiDistribute"/>
        <w:rPr>
          <w:rFonts w:ascii="Times New Roman" w:hAnsi="Times New Roman" w:cs="Times New Roman"/>
          <w:szCs w:val="22"/>
        </w:rPr>
      </w:pPr>
    </w:p>
    <w:p w:rsidR="007E1E90" w:rsidRPr="001237F0" w:rsidRDefault="008867DE" w:rsidP="00624A3C">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1237F0">
        <w:rPr>
          <w:rFonts w:ascii="Times New Roman" w:hAnsi="Times New Roman" w:cs="Times New Roman"/>
          <w:sz w:val="22"/>
          <w:szCs w:val="22"/>
        </w:rPr>
        <w:t>A</w:t>
      </w:r>
      <w:r w:rsidR="001237F0" w:rsidRPr="001237F0">
        <w:rPr>
          <w:rFonts w:ascii="Times New Roman" w:hAnsi="Times New Roman" w:cs="Times New Roman"/>
          <w:sz w:val="22"/>
          <w:szCs w:val="22"/>
        </w:rPr>
        <w:t>s a</w:t>
      </w:r>
      <w:r w:rsidRPr="001237F0">
        <w:rPr>
          <w:rFonts w:ascii="Times New Roman" w:hAnsi="Times New Roman" w:cs="Times New Roman"/>
          <w:sz w:val="22"/>
          <w:szCs w:val="22"/>
        </w:rPr>
        <w:t>t 30 June 2018</w:t>
      </w:r>
      <w:r w:rsidR="000D4658" w:rsidRPr="001237F0">
        <w:rPr>
          <w:rFonts w:ascii="Times New Roman" w:hAnsi="Times New Roman" w:cs="Times New Roman"/>
          <w:sz w:val="22"/>
          <w:szCs w:val="22"/>
        </w:rPr>
        <w:t xml:space="preserve">, investment </w:t>
      </w:r>
      <w:r w:rsidR="009C005B" w:rsidRPr="001237F0">
        <w:rPr>
          <w:rFonts w:ascii="Times New Roman" w:hAnsi="Times New Roman" w:cs="Times New Roman"/>
          <w:sz w:val="22"/>
          <w:szCs w:val="22"/>
        </w:rPr>
        <w:t>properties</w:t>
      </w:r>
      <w:r w:rsidR="00624A3C" w:rsidRPr="001237F0">
        <w:rPr>
          <w:rFonts w:ascii="Times New Roman" w:hAnsi="Times New Roman" w:cs="Times New Roman"/>
          <w:sz w:val="22"/>
          <w:szCs w:val="22"/>
        </w:rPr>
        <w:t xml:space="preserve"> </w:t>
      </w:r>
      <w:r w:rsidR="001237F0" w:rsidRPr="001237F0">
        <w:rPr>
          <w:rFonts w:ascii="Times New Roman" w:hAnsi="Times New Roman" w:cs="Times New Roman"/>
          <w:sz w:val="22"/>
          <w:szCs w:val="22"/>
        </w:rPr>
        <w:t>were land representing 2</w:t>
      </w:r>
      <w:r w:rsidR="000D4658" w:rsidRPr="001237F0">
        <w:rPr>
          <w:rFonts w:ascii="Times New Roman" w:hAnsi="Times New Roman" w:cs="Times New Roman"/>
          <w:sz w:val="22"/>
          <w:szCs w:val="22"/>
        </w:rPr>
        <w:t xml:space="preserve"> </w:t>
      </w:r>
      <w:r w:rsidR="00F719C6" w:rsidRPr="001237F0">
        <w:rPr>
          <w:rFonts w:ascii="Times New Roman" w:hAnsi="Times New Roman" w:cs="Times New Roman"/>
          <w:sz w:val="22"/>
          <w:szCs w:val="22"/>
        </w:rPr>
        <w:t xml:space="preserve">title deed </w:t>
      </w:r>
      <w:r w:rsidRPr="001237F0">
        <w:rPr>
          <w:rFonts w:ascii="Times New Roman" w:hAnsi="Times New Roman" w:cs="Times New Roman"/>
          <w:sz w:val="22"/>
          <w:szCs w:val="22"/>
        </w:rPr>
        <w:t>and</w:t>
      </w:r>
      <w:r w:rsidR="000D4658" w:rsidRPr="001237F0">
        <w:rPr>
          <w:rFonts w:ascii="Times New Roman" w:hAnsi="Times New Roman" w:cs="Times New Roman"/>
          <w:sz w:val="22"/>
          <w:szCs w:val="22"/>
        </w:rPr>
        <w:t xml:space="preserve"> 2 certificate of utilization </w:t>
      </w:r>
      <w:r w:rsidR="00C056C4" w:rsidRPr="001237F0">
        <w:rPr>
          <w:rFonts w:ascii="Times New Roman" w:hAnsi="Times New Roman" w:cs="Times New Roman"/>
          <w:sz w:val="22"/>
          <w:szCs w:val="22"/>
        </w:rPr>
        <w:t>(</w:t>
      </w:r>
      <w:r w:rsidR="000D4658" w:rsidRPr="001237F0">
        <w:rPr>
          <w:rFonts w:ascii="Times New Roman" w:hAnsi="Times New Roman" w:cs="Times New Roman"/>
          <w:sz w:val="22"/>
          <w:szCs w:val="22"/>
        </w:rPr>
        <w:t>NS</w:t>
      </w:r>
      <w:r w:rsidR="00623CBB" w:rsidRPr="001237F0">
        <w:rPr>
          <w:rFonts w:ascii="Times New Roman" w:hAnsi="Times New Roman" w:cs="Times New Roman"/>
          <w:sz w:val="22"/>
          <w:szCs w:val="22"/>
        </w:rPr>
        <w:t>.</w:t>
      </w:r>
      <w:r w:rsidR="000D4658" w:rsidRPr="001237F0">
        <w:rPr>
          <w:rFonts w:ascii="Times New Roman" w:hAnsi="Times New Roman" w:cs="Times New Roman"/>
          <w:sz w:val="22"/>
          <w:szCs w:val="22"/>
        </w:rPr>
        <w:t>3</w:t>
      </w:r>
      <w:r w:rsidR="00623CBB" w:rsidRPr="001237F0">
        <w:rPr>
          <w:rFonts w:ascii="Times New Roman" w:hAnsi="Times New Roman" w:cs="Times New Roman"/>
          <w:sz w:val="22"/>
          <w:szCs w:val="22"/>
        </w:rPr>
        <w:t xml:space="preserve"> </w:t>
      </w:r>
      <w:r w:rsidR="000D4658" w:rsidRPr="001237F0">
        <w:rPr>
          <w:rFonts w:ascii="Times New Roman" w:hAnsi="Times New Roman" w:cs="Times New Roman"/>
          <w:sz w:val="22"/>
          <w:szCs w:val="22"/>
        </w:rPr>
        <w:t>K</w:t>
      </w:r>
      <w:r w:rsidR="00623CBB" w:rsidRPr="001237F0">
        <w:rPr>
          <w:rFonts w:ascii="Times New Roman" w:hAnsi="Times New Roman" w:cs="Times New Roman"/>
          <w:sz w:val="22"/>
          <w:szCs w:val="22"/>
        </w:rPr>
        <w:t>or</w:t>
      </w:r>
      <w:r w:rsidR="00C056C4" w:rsidRPr="001237F0">
        <w:rPr>
          <w:rFonts w:ascii="Times New Roman" w:hAnsi="Times New Roman" w:cs="Times New Roman"/>
          <w:sz w:val="22"/>
          <w:szCs w:val="22"/>
        </w:rPr>
        <w:t>).</w:t>
      </w:r>
      <w:r w:rsidR="000D4658" w:rsidRPr="001237F0">
        <w:rPr>
          <w:rFonts w:ascii="Times New Roman" w:hAnsi="Times New Roman" w:cs="Times New Roman"/>
          <w:sz w:val="22"/>
          <w:szCs w:val="22"/>
        </w:rPr>
        <w:t xml:space="preserve">  </w:t>
      </w:r>
      <w:r w:rsidR="001237F0" w:rsidRPr="001237F0">
        <w:rPr>
          <w:rFonts w:ascii="Times New Roman" w:hAnsi="Times New Roman" w:cs="Times New Roman"/>
          <w:sz w:val="22"/>
          <w:szCs w:val="22"/>
        </w:rPr>
        <w:t>The total area was</w:t>
      </w:r>
      <w:r w:rsidRPr="001237F0">
        <w:rPr>
          <w:rFonts w:ascii="Times New Roman" w:hAnsi="Times New Roman" w:cs="Times New Roman"/>
          <w:sz w:val="22"/>
          <w:szCs w:val="22"/>
        </w:rPr>
        <w:t xml:space="preserve"> 101 rai, 3 ngan, 11 square wa</w:t>
      </w:r>
      <w:r w:rsidR="000D4658" w:rsidRPr="001237F0">
        <w:rPr>
          <w:rFonts w:ascii="Times New Roman" w:hAnsi="Times New Roman" w:cs="Times New Roman"/>
          <w:sz w:val="22"/>
          <w:szCs w:val="22"/>
        </w:rPr>
        <w:t>h with n</w:t>
      </w:r>
      <w:r w:rsidRPr="001237F0">
        <w:rPr>
          <w:rFonts w:ascii="Times New Roman" w:hAnsi="Times New Roman" w:cs="Times New Roman"/>
          <w:sz w:val="22"/>
          <w:szCs w:val="22"/>
        </w:rPr>
        <w:t xml:space="preserve">et book value </w:t>
      </w:r>
      <w:r w:rsidR="000D4658" w:rsidRPr="001237F0">
        <w:rPr>
          <w:rFonts w:ascii="Times New Roman" w:hAnsi="Times New Roman" w:cs="Times New Roman"/>
          <w:sz w:val="22"/>
          <w:szCs w:val="22"/>
        </w:rPr>
        <w:t xml:space="preserve">of Baht </w:t>
      </w:r>
      <w:r w:rsidRPr="001237F0">
        <w:rPr>
          <w:rFonts w:ascii="Times New Roman" w:hAnsi="Times New Roman" w:cs="Times New Roman"/>
          <w:sz w:val="22"/>
          <w:szCs w:val="22"/>
        </w:rPr>
        <w:t>15.98 million (</w:t>
      </w:r>
      <w:r w:rsidR="001237F0" w:rsidRPr="001237F0">
        <w:rPr>
          <w:rFonts w:ascii="Times New Roman" w:hAnsi="Times New Roman" w:cs="Times New Roman"/>
          <w:sz w:val="22"/>
          <w:szCs w:val="22"/>
        </w:rPr>
        <w:t xml:space="preserve">comprising </w:t>
      </w:r>
      <w:r w:rsidR="000D4658" w:rsidRPr="001237F0">
        <w:rPr>
          <w:rFonts w:ascii="Times New Roman" w:hAnsi="Times New Roman" w:cs="Times New Roman"/>
          <w:sz w:val="22"/>
          <w:szCs w:val="22"/>
        </w:rPr>
        <w:t>cost of</w:t>
      </w:r>
      <w:r w:rsidRPr="001237F0">
        <w:rPr>
          <w:rFonts w:ascii="Times New Roman" w:hAnsi="Times New Roman" w:cs="Times New Roman"/>
          <w:sz w:val="22"/>
          <w:szCs w:val="22"/>
        </w:rPr>
        <w:t xml:space="preserve"> </w:t>
      </w:r>
      <w:r w:rsidR="000D4658" w:rsidRPr="001237F0">
        <w:rPr>
          <w:rFonts w:ascii="Times New Roman" w:hAnsi="Times New Roman" w:cs="Times New Roman"/>
          <w:sz w:val="22"/>
          <w:szCs w:val="22"/>
        </w:rPr>
        <w:t>Baht</w:t>
      </w:r>
      <w:r w:rsidRPr="001237F0">
        <w:rPr>
          <w:rFonts w:ascii="Times New Roman" w:hAnsi="Times New Roman" w:cs="Times New Roman"/>
          <w:sz w:val="22"/>
          <w:szCs w:val="22"/>
        </w:rPr>
        <w:t xml:space="preserve"> 23.99 million and allowance for impairment of land </w:t>
      </w:r>
      <w:r w:rsidR="000D4658" w:rsidRPr="001237F0">
        <w:rPr>
          <w:rFonts w:ascii="Times New Roman" w:hAnsi="Times New Roman" w:cs="Times New Roman"/>
          <w:sz w:val="22"/>
          <w:szCs w:val="22"/>
        </w:rPr>
        <w:t xml:space="preserve">of Baht </w:t>
      </w:r>
      <w:r w:rsidRPr="001237F0">
        <w:rPr>
          <w:rFonts w:ascii="Times New Roman" w:hAnsi="Times New Roman" w:cs="Times New Roman"/>
          <w:sz w:val="22"/>
          <w:szCs w:val="22"/>
        </w:rPr>
        <w:t>8.01 million)</w:t>
      </w:r>
      <w:r w:rsidR="000D4658" w:rsidRPr="001237F0">
        <w:rPr>
          <w:rFonts w:ascii="Times New Roman" w:hAnsi="Times New Roman" w:cs="Times New Roman"/>
          <w:sz w:val="22"/>
          <w:szCs w:val="22"/>
        </w:rPr>
        <w:t xml:space="preserve">.  </w:t>
      </w:r>
      <w:r w:rsidR="00EF7EBB" w:rsidRPr="001237F0">
        <w:rPr>
          <w:rFonts w:ascii="Times New Roman" w:hAnsi="Times New Roman" w:cs="Times New Roman"/>
          <w:sz w:val="22"/>
          <w:szCs w:val="22"/>
        </w:rPr>
        <w:t xml:space="preserve">On 1 September 2017 and </w:t>
      </w:r>
      <w:r w:rsidR="000D4658" w:rsidRPr="001237F0">
        <w:rPr>
          <w:rFonts w:ascii="Times New Roman" w:hAnsi="Times New Roman" w:cs="Times New Roman"/>
          <w:sz w:val="22"/>
          <w:szCs w:val="22"/>
        </w:rPr>
        <w:t>1 and 4 January 2018, the C</w:t>
      </w:r>
      <w:r w:rsidR="00EF7EBB" w:rsidRPr="001237F0">
        <w:rPr>
          <w:rFonts w:ascii="Times New Roman" w:hAnsi="Times New Roman" w:cs="Times New Roman"/>
          <w:sz w:val="22"/>
          <w:szCs w:val="22"/>
        </w:rPr>
        <w:t xml:space="preserve">ompany leased </w:t>
      </w:r>
      <w:r w:rsidR="00065568" w:rsidRPr="001237F0">
        <w:rPr>
          <w:rFonts w:ascii="Times New Roman" w:hAnsi="Times New Roman" w:cs="Times New Roman"/>
          <w:sz w:val="22"/>
          <w:szCs w:val="22"/>
        </w:rPr>
        <w:t>the</w:t>
      </w:r>
      <w:r w:rsidR="00EF7EBB" w:rsidRPr="001237F0">
        <w:rPr>
          <w:rFonts w:ascii="Times New Roman" w:hAnsi="Times New Roman" w:cs="Times New Roman"/>
          <w:sz w:val="22"/>
          <w:szCs w:val="22"/>
        </w:rPr>
        <w:t xml:space="preserve"> land to </w:t>
      </w:r>
      <w:r w:rsidR="00065568" w:rsidRPr="001237F0">
        <w:rPr>
          <w:rFonts w:ascii="Times New Roman" w:hAnsi="Times New Roman" w:cs="Times New Roman"/>
          <w:sz w:val="22"/>
          <w:szCs w:val="22"/>
        </w:rPr>
        <w:t xml:space="preserve">2 </w:t>
      </w:r>
      <w:r w:rsidR="00EF7EBB" w:rsidRPr="001237F0">
        <w:rPr>
          <w:rFonts w:ascii="Times New Roman" w:hAnsi="Times New Roman" w:cs="Times New Roman"/>
          <w:sz w:val="22"/>
          <w:szCs w:val="22"/>
        </w:rPr>
        <w:t>other persons for 2-3 year</w:t>
      </w:r>
      <w:r w:rsidR="007E1E90" w:rsidRPr="001237F0">
        <w:rPr>
          <w:rFonts w:ascii="Times New Roman" w:hAnsi="Times New Roman" w:cs="Times New Roman"/>
          <w:sz w:val="22"/>
          <w:szCs w:val="22"/>
        </w:rPr>
        <w:t xml:space="preserve">s with </w:t>
      </w:r>
      <w:r w:rsidR="001237F0" w:rsidRPr="001237F0">
        <w:rPr>
          <w:rFonts w:ascii="Times New Roman" w:hAnsi="Times New Roman" w:cs="Times New Roman"/>
          <w:sz w:val="22"/>
          <w:szCs w:val="22"/>
        </w:rPr>
        <w:t xml:space="preserve">yearly </w:t>
      </w:r>
      <w:r w:rsidR="007E1E90" w:rsidRPr="001237F0">
        <w:rPr>
          <w:rFonts w:ascii="Times New Roman" w:hAnsi="Times New Roman" w:cs="Times New Roman"/>
          <w:sz w:val="22"/>
          <w:szCs w:val="22"/>
        </w:rPr>
        <w:t>r</w:t>
      </w:r>
      <w:r w:rsidR="00EF7EBB" w:rsidRPr="001237F0">
        <w:rPr>
          <w:rFonts w:ascii="Times New Roman" w:hAnsi="Times New Roman" w:cs="Times New Roman"/>
          <w:sz w:val="22"/>
          <w:szCs w:val="22"/>
        </w:rPr>
        <w:t xml:space="preserve">ental rate </w:t>
      </w:r>
      <w:r w:rsidR="007E1E90" w:rsidRPr="001237F0">
        <w:rPr>
          <w:rFonts w:ascii="Times New Roman" w:hAnsi="Times New Roman" w:cs="Times New Roman"/>
          <w:sz w:val="22"/>
          <w:szCs w:val="22"/>
        </w:rPr>
        <w:t xml:space="preserve">of Baht </w:t>
      </w:r>
      <w:r w:rsidR="00EF7EBB" w:rsidRPr="001237F0">
        <w:rPr>
          <w:rFonts w:ascii="Times New Roman" w:hAnsi="Times New Roman" w:cs="Times New Roman"/>
          <w:sz w:val="22"/>
          <w:szCs w:val="22"/>
        </w:rPr>
        <w:t xml:space="preserve">18,682 </w:t>
      </w:r>
      <w:r w:rsidR="007E1E90" w:rsidRPr="001237F0">
        <w:rPr>
          <w:rFonts w:ascii="Times New Roman" w:hAnsi="Times New Roman" w:cs="Times New Roman"/>
          <w:sz w:val="22"/>
          <w:szCs w:val="22"/>
        </w:rPr>
        <w:t>to</w:t>
      </w:r>
      <w:r w:rsidR="00EF7EBB" w:rsidRPr="001237F0">
        <w:rPr>
          <w:rFonts w:ascii="Times New Roman" w:hAnsi="Times New Roman" w:cs="Times New Roman"/>
          <w:sz w:val="22"/>
          <w:szCs w:val="22"/>
        </w:rPr>
        <w:t xml:space="preserve"> </w:t>
      </w:r>
      <w:r w:rsidR="007E1E90" w:rsidRPr="001237F0">
        <w:rPr>
          <w:rFonts w:ascii="Times New Roman" w:hAnsi="Times New Roman" w:cs="Times New Roman"/>
          <w:sz w:val="22"/>
          <w:szCs w:val="22"/>
        </w:rPr>
        <w:t xml:space="preserve">Baht </w:t>
      </w:r>
      <w:r w:rsidR="00EF7EBB" w:rsidRPr="001237F0">
        <w:rPr>
          <w:rFonts w:ascii="Times New Roman" w:hAnsi="Times New Roman" w:cs="Times New Roman"/>
          <w:sz w:val="22"/>
          <w:szCs w:val="22"/>
        </w:rPr>
        <w:t>52,400</w:t>
      </w:r>
      <w:r w:rsidR="00C01175" w:rsidRPr="001237F0">
        <w:rPr>
          <w:rFonts w:ascii="Times New Roman" w:hAnsi="Times New Roman" w:cs="Times New Roman"/>
          <w:sz w:val="22"/>
          <w:szCs w:val="22"/>
        </w:rPr>
        <w:t>.  T</w:t>
      </w:r>
      <w:r w:rsidR="007E1E90" w:rsidRPr="001237F0">
        <w:rPr>
          <w:rFonts w:ascii="Times New Roman" w:hAnsi="Times New Roman" w:cs="Times New Roman"/>
          <w:sz w:val="22"/>
          <w:szCs w:val="22"/>
        </w:rPr>
        <w:t>he tenant must pay the rent</w:t>
      </w:r>
      <w:r w:rsidR="001237F0" w:rsidRPr="001237F0">
        <w:rPr>
          <w:rFonts w:ascii="Times New Roman" w:hAnsi="Times New Roman" w:cs="Times New Roman"/>
          <w:sz w:val="22"/>
          <w:szCs w:val="22"/>
        </w:rPr>
        <w:t>al</w:t>
      </w:r>
      <w:r w:rsidR="007E1E90" w:rsidRPr="001237F0">
        <w:rPr>
          <w:rFonts w:ascii="Times New Roman" w:hAnsi="Times New Roman" w:cs="Times New Roman"/>
          <w:sz w:val="22"/>
          <w:szCs w:val="22"/>
        </w:rPr>
        <w:t xml:space="preserve"> once a year.</w:t>
      </w:r>
    </w:p>
    <w:p w:rsidR="007E1E90" w:rsidRPr="007E1E90" w:rsidRDefault="007E1E90" w:rsidP="000D4658">
      <w:pPr>
        <w:tabs>
          <w:tab w:val="left" w:pos="567"/>
        </w:tabs>
        <w:spacing w:after="0" w:line="240" w:lineRule="atLeast"/>
        <w:ind w:left="540" w:right="14"/>
        <w:jc w:val="thaiDistribute"/>
        <w:rPr>
          <w:rFonts w:ascii="Times New Roman" w:hAnsi="Times New Roman" w:cstheme="minorBidi"/>
          <w:szCs w:val="22"/>
        </w:rPr>
      </w:pPr>
    </w:p>
    <w:p w:rsidR="009C005B" w:rsidRDefault="009C005B">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DE4702" w:rsidRPr="00EE62E7" w:rsidRDefault="00EE62E7" w:rsidP="00B02A88">
      <w:pPr>
        <w:tabs>
          <w:tab w:val="left" w:pos="567"/>
        </w:tabs>
        <w:spacing w:after="0" w:line="240" w:lineRule="atLeast"/>
        <w:ind w:right="14"/>
        <w:jc w:val="thaiDistribute"/>
        <w:rPr>
          <w:rFonts w:ascii="Times New Roman" w:hAnsi="Times New Roman" w:cs="Times New Roman"/>
          <w:b/>
          <w:bCs/>
          <w:szCs w:val="22"/>
        </w:rPr>
      </w:pPr>
      <w:r w:rsidRPr="00EE62E7">
        <w:rPr>
          <w:rFonts w:ascii="Times New Roman" w:hAnsi="Times New Roman" w:cs="Times New Roman"/>
          <w:b/>
          <w:bCs/>
          <w:szCs w:val="22"/>
        </w:rPr>
        <w:lastRenderedPageBreak/>
        <w:t>12</w:t>
      </w:r>
      <w:r w:rsidR="00B02A88" w:rsidRPr="00EE62E7">
        <w:rPr>
          <w:rFonts w:ascii="Times New Roman" w:hAnsi="Times New Roman" w:cs="Times New Roman"/>
          <w:b/>
          <w:bCs/>
          <w:szCs w:val="22"/>
        </w:rPr>
        <w:tab/>
      </w:r>
      <w:r w:rsidR="00DE4702" w:rsidRPr="00EE62E7">
        <w:rPr>
          <w:rFonts w:ascii="Times New Roman" w:hAnsi="Times New Roman" w:cs="Times New Roman"/>
          <w:b/>
          <w:bCs/>
          <w:szCs w:val="22"/>
        </w:rPr>
        <w:t>Property, plant and equipment</w:t>
      </w:r>
    </w:p>
    <w:p w:rsidR="00DE4702" w:rsidRPr="00EE62E7" w:rsidRDefault="00DE4702" w:rsidP="00DE4702">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DE4702" w:rsidRDefault="00DE4702" w:rsidP="00DE4702">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EE62E7">
        <w:rPr>
          <w:rFonts w:ascii="Times New Roman" w:hAnsi="Times New Roman" w:cs="Times New Roman"/>
          <w:sz w:val="22"/>
          <w:szCs w:val="22"/>
        </w:rPr>
        <w:t xml:space="preserve">Acquisitions, disposals and transfers of property, plant and equipment during the </w:t>
      </w:r>
      <w:r w:rsidR="006464CE" w:rsidRPr="00EE62E7">
        <w:rPr>
          <w:rFonts w:ascii="Times New Roman" w:hAnsi="Times New Roman" w:cs="Times New Roman"/>
          <w:sz w:val="22"/>
          <w:szCs w:val="22"/>
        </w:rPr>
        <w:t>six</w:t>
      </w:r>
      <w:r w:rsidRPr="00EE62E7">
        <w:rPr>
          <w:rFonts w:ascii="Times New Roman" w:hAnsi="Times New Roman" w:cs="Times New Roman"/>
          <w:sz w:val="22"/>
          <w:szCs w:val="22"/>
        </w:rPr>
        <w:t xml:space="preserve">-month period ended </w:t>
      </w:r>
      <w:r w:rsidR="006464CE" w:rsidRPr="00EE62E7">
        <w:rPr>
          <w:rFonts w:ascii="Times New Roman" w:hAnsi="Times New Roman" w:cs="Times New Roman"/>
          <w:sz w:val="22"/>
          <w:szCs w:val="22"/>
        </w:rPr>
        <w:t>30 June</w:t>
      </w:r>
      <w:r w:rsidRPr="00EE62E7">
        <w:rPr>
          <w:rFonts w:ascii="Times New Roman" w:hAnsi="Times New Roman" w:cs="Times New Roman"/>
          <w:sz w:val="22"/>
          <w:szCs w:val="22"/>
        </w:rPr>
        <w:t xml:space="preserve"> were as follows:</w:t>
      </w:r>
    </w:p>
    <w:p w:rsidR="001165B8" w:rsidRPr="00EE62E7" w:rsidRDefault="001165B8" w:rsidP="00DE4702">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081" w:type="dxa"/>
        <w:tblInd w:w="18" w:type="dxa"/>
        <w:tblLayout w:type="fixed"/>
        <w:tblLook w:val="01E0" w:firstRow="1" w:lastRow="1" w:firstColumn="1" w:lastColumn="1" w:noHBand="0" w:noVBand="0"/>
      </w:tblPr>
      <w:tblGrid>
        <w:gridCol w:w="4500"/>
        <w:gridCol w:w="1170"/>
        <w:gridCol w:w="270"/>
        <w:gridCol w:w="1247"/>
        <w:gridCol w:w="270"/>
        <w:gridCol w:w="1214"/>
        <w:gridCol w:w="236"/>
        <w:gridCol w:w="1174"/>
      </w:tblGrid>
      <w:tr w:rsidR="00DE4702" w:rsidRPr="00EE62E7" w:rsidTr="00AE6749">
        <w:tc>
          <w:tcPr>
            <w:tcW w:w="4500" w:type="dxa"/>
          </w:tcPr>
          <w:p w:rsidR="00DE4702" w:rsidRPr="00EE62E7" w:rsidRDefault="00DE4702" w:rsidP="00D71542">
            <w:pPr>
              <w:spacing w:after="0"/>
              <w:ind w:left="549" w:right="-162"/>
              <w:rPr>
                <w:rFonts w:ascii="Times New Roman" w:hAnsi="Times New Roman" w:cs="Times New Roman"/>
                <w:szCs w:val="22"/>
              </w:rPr>
            </w:pPr>
          </w:p>
        </w:tc>
        <w:tc>
          <w:tcPr>
            <w:tcW w:w="2687" w:type="dxa"/>
            <w:gridSpan w:val="3"/>
          </w:tcPr>
          <w:p w:rsidR="00DE4702" w:rsidRPr="00EE62E7" w:rsidRDefault="00DE4702" w:rsidP="00D71542">
            <w:pPr>
              <w:spacing w:after="0"/>
              <w:ind w:left="-54" w:right="-96"/>
              <w:jc w:val="center"/>
              <w:rPr>
                <w:rFonts w:ascii="Times New Roman" w:hAnsi="Times New Roman" w:cs="Times New Roman"/>
                <w:b/>
                <w:bCs/>
                <w:szCs w:val="22"/>
                <w:cs/>
              </w:rPr>
            </w:pPr>
            <w:r w:rsidRPr="00EE62E7">
              <w:rPr>
                <w:rFonts w:ascii="Times New Roman" w:hAnsi="Times New Roman" w:cs="Times New Roman"/>
                <w:b/>
                <w:szCs w:val="22"/>
              </w:rPr>
              <w:t xml:space="preserve">Consolidated </w:t>
            </w:r>
            <w:r w:rsidR="009F3888" w:rsidRPr="00EE62E7">
              <w:rPr>
                <w:rFonts w:ascii="Times New Roman" w:hAnsi="Times New Roman" w:cs="Times New Roman"/>
                <w:b/>
                <w:szCs w:val="22"/>
              </w:rPr>
              <w:br/>
            </w:r>
            <w:r w:rsidRPr="00EE62E7">
              <w:rPr>
                <w:rFonts w:ascii="Times New Roman" w:hAnsi="Times New Roman" w:cs="Times New Roman"/>
                <w:b/>
                <w:szCs w:val="22"/>
              </w:rPr>
              <w:t>financial statements</w:t>
            </w:r>
          </w:p>
        </w:tc>
        <w:tc>
          <w:tcPr>
            <w:tcW w:w="270" w:type="dxa"/>
          </w:tcPr>
          <w:p w:rsidR="00DE4702" w:rsidRPr="00EE62E7" w:rsidRDefault="00DE4702" w:rsidP="00D71542">
            <w:pPr>
              <w:spacing w:after="0"/>
              <w:ind w:left="-54" w:right="-96"/>
              <w:jc w:val="center"/>
              <w:rPr>
                <w:rFonts w:ascii="Times New Roman" w:hAnsi="Times New Roman" w:cs="Times New Roman"/>
                <w:b/>
                <w:bCs/>
                <w:szCs w:val="22"/>
              </w:rPr>
            </w:pPr>
          </w:p>
        </w:tc>
        <w:tc>
          <w:tcPr>
            <w:tcW w:w="2624" w:type="dxa"/>
            <w:gridSpan w:val="3"/>
          </w:tcPr>
          <w:p w:rsidR="00DE4702" w:rsidRPr="00EE62E7" w:rsidRDefault="00DE4702" w:rsidP="00D71542">
            <w:pPr>
              <w:spacing w:after="0"/>
              <w:ind w:left="-78"/>
              <w:jc w:val="center"/>
              <w:rPr>
                <w:rFonts w:ascii="Times New Roman" w:hAnsi="Times New Roman" w:cs="Times New Roman"/>
                <w:b/>
                <w:bCs/>
                <w:szCs w:val="22"/>
                <w:cs/>
              </w:rPr>
            </w:pPr>
            <w:r w:rsidRPr="00EE62E7">
              <w:rPr>
                <w:rFonts w:ascii="Times New Roman" w:hAnsi="Times New Roman" w:cs="Times New Roman"/>
                <w:b/>
                <w:bCs/>
                <w:szCs w:val="22"/>
              </w:rPr>
              <w:t>Separate</w:t>
            </w:r>
            <w:r w:rsidR="009F3888" w:rsidRPr="00EE62E7">
              <w:rPr>
                <w:rFonts w:ascii="Times New Roman" w:hAnsi="Times New Roman" w:cs="Times New Roman"/>
                <w:b/>
                <w:bCs/>
                <w:szCs w:val="22"/>
              </w:rPr>
              <w:br/>
            </w:r>
            <w:r w:rsidRPr="00EE62E7">
              <w:rPr>
                <w:rFonts w:ascii="Times New Roman" w:hAnsi="Times New Roman" w:cs="Times New Roman"/>
                <w:b/>
                <w:bCs/>
                <w:szCs w:val="22"/>
              </w:rPr>
              <w:t>financial statements</w:t>
            </w:r>
          </w:p>
        </w:tc>
      </w:tr>
      <w:tr w:rsidR="00B02A88" w:rsidRPr="00EE62E7" w:rsidTr="00AE6749">
        <w:tc>
          <w:tcPr>
            <w:tcW w:w="4500" w:type="dxa"/>
          </w:tcPr>
          <w:p w:rsidR="00B02A88" w:rsidRPr="00EE62E7" w:rsidRDefault="00B02A88" w:rsidP="00D71542">
            <w:pPr>
              <w:spacing w:after="0"/>
              <w:ind w:left="549" w:right="-162"/>
              <w:rPr>
                <w:rFonts w:ascii="Times New Roman" w:hAnsi="Times New Roman" w:cs="Times New Roman"/>
                <w:szCs w:val="22"/>
              </w:rPr>
            </w:pPr>
          </w:p>
        </w:tc>
        <w:tc>
          <w:tcPr>
            <w:tcW w:w="1170" w:type="dxa"/>
          </w:tcPr>
          <w:p w:rsidR="00B02A88" w:rsidRPr="00EE62E7" w:rsidRDefault="00B90BA3" w:rsidP="00D71542">
            <w:pPr>
              <w:spacing w:after="0"/>
              <w:ind w:left="-54" w:right="-96"/>
              <w:jc w:val="center"/>
              <w:rPr>
                <w:rFonts w:ascii="Times New Roman" w:hAnsi="Times New Roman" w:cs="Times New Roman"/>
                <w:szCs w:val="22"/>
              </w:rPr>
            </w:pPr>
            <w:r>
              <w:rPr>
                <w:rFonts w:ascii="Times New Roman" w:hAnsi="Times New Roman" w:cs="Times New Roman"/>
                <w:szCs w:val="22"/>
              </w:rPr>
              <w:t>2018</w:t>
            </w:r>
          </w:p>
        </w:tc>
        <w:tc>
          <w:tcPr>
            <w:tcW w:w="270" w:type="dxa"/>
          </w:tcPr>
          <w:p w:rsidR="00B02A88" w:rsidRPr="00EE62E7" w:rsidRDefault="00B02A88" w:rsidP="00D71542">
            <w:pPr>
              <w:spacing w:after="0"/>
              <w:ind w:left="-54" w:right="-96"/>
              <w:jc w:val="center"/>
              <w:rPr>
                <w:rFonts w:ascii="Times New Roman" w:hAnsi="Times New Roman" w:cs="Times New Roman"/>
                <w:szCs w:val="22"/>
              </w:rPr>
            </w:pPr>
          </w:p>
        </w:tc>
        <w:tc>
          <w:tcPr>
            <w:tcW w:w="1247" w:type="dxa"/>
          </w:tcPr>
          <w:p w:rsidR="00B02A88" w:rsidRPr="00EE62E7" w:rsidRDefault="00B90BA3" w:rsidP="00D71542">
            <w:pPr>
              <w:spacing w:after="0"/>
              <w:ind w:left="-54" w:right="-96"/>
              <w:jc w:val="center"/>
              <w:rPr>
                <w:rFonts w:ascii="Times New Roman" w:hAnsi="Times New Roman" w:cs="Times New Roman"/>
                <w:szCs w:val="22"/>
              </w:rPr>
            </w:pPr>
            <w:r>
              <w:rPr>
                <w:rFonts w:ascii="Times New Roman" w:hAnsi="Times New Roman" w:cs="Times New Roman"/>
                <w:szCs w:val="22"/>
              </w:rPr>
              <w:t>2017</w:t>
            </w:r>
          </w:p>
        </w:tc>
        <w:tc>
          <w:tcPr>
            <w:tcW w:w="270" w:type="dxa"/>
          </w:tcPr>
          <w:p w:rsidR="00B02A88" w:rsidRPr="00EE62E7" w:rsidRDefault="00B02A88" w:rsidP="00D71542">
            <w:pPr>
              <w:spacing w:after="0"/>
              <w:ind w:left="-54" w:right="-96"/>
              <w:jc w:val="center"/>
              <w:rPr>
                <w:rFonts w:ascii="Times New Roman" w:hAnsi="Times New Roman" w:cs="Times New Roman"/>
                <w:szCs w:val="22"/>
              </w:rPr>
            </w:pPr>
          </w:p>
        </w:tc>
        <w:tc>
          <w:tcPr>
            <w:tcW w:w="1214" w:type="dxa"/>
          </w:tcPr>
          <w:p w:rsidR="00B02A88" w:rsidRPr="00EE62E7" w:rsidRDefault="00B90BA3" w:rsidP="00105659">
            <w:pPr>
              <w:spacing w:after="0"/>
              <w:ind w:left="-54" w:right="-96"/>
              <w:jc w:val="center"/>
              <w:rPr>
                <w:rFonts w:ascii="Times New Roman" w:hAnsi="Times New Roman" w:cs="Times New Roman"/>
                <w:szCs w:val="22"/>
              </w:rPr>
            </w:pPr>
            <w:r>
              <w:rPr>
                <w:rFonts w:ascii="Times New Roman" w:hAnsi="Times New Roman" w:cs="Times New Roman"/>
                <w:szCs w:val="22"/>
              </w:rPr>
              <w:t>2018</w:t>
            </w:r>
          </w:p>
        </w:tc>
        <w:tc>
          <w:tcPr>
            <w:tcW w:w="236" w:type="dxa"/>
          </w:tcPr>
          <w:p w:rsidR="00B02A88" w:rsidRPr="00EE62E7" w:rsidRDefault="00B02A88" w:rsidP="00105659">
            <w:pPr>
              <w:spacing w:after="0"/>
              <w:ind w:left="-54" w:right="-96"/>
              <w:jc w:val="center"/>
              <w:rPr>
                <w:rFonts w:ascii="Times New Roman" w:hAnsi="Times New Roman" w:cs="Times New Roman"/>
                <w:szCs w:val="22"/>
              </w:rPr>
            </w:pPr>
          </w:p>
        </w:tc>
        <w:tc>
          <w:tcPr>
            <w:tcW w:w="1174" w:type="dxa"/>
          </w:tcPr>
          <w:p w:rsidR="00B02A88" w:rsidRPr="00EE62E7" w:rsidRDefault="00B90BA3" w:rsidP="00105659">
            <w:pPr>
              <w:spacing w:after="0"/>
              <w:ind w:left="-54" w:right="-96"/>
              <w:jc w:val="center"/>
              <w:rPr>
                <w:rFonts w:ascii="Times New Roman" w:hAnsi="Times New Roman" w:cs="Times New Roman"/>
                <w:szCs w:val="22"/>
              </w:rPr>
            </w:pPr>
            <w:r>
              <w:rPr>
                <w:rFonts w:ascii="Times New Roman" w:hAnsi="Times New Roman" w:cs="Times New Roman"/>
                <w:szCs w:val="22"/>
              </w:rPr>
              <w:t>2017</w:t>
            </w:r>
          </w:p>
        </w:tc>
      </w:tr>
      <w:tr w:rsidR="00B02A88" w:rsidRPr="00EE62E7" w:rsidTr="00AE6749">
        <w:tc>
          <w:tcPr>
            <w:tcW w:w="4500" w:type="dxa"/>
          </w:tcPr>
          <w:p w:rsidR="00B02A88" w:rsidRPr="00EE62E7" w:rsidRDefault="00B02A88" w:rsidP="009F3888">
            <w:pPr>
              <w:tabs>
                <w:tab w:val="left" w:pos="405"/>
              </w:tabs>
              <w:spacing w:after="0" w:line="240" w:lineRule="atLeast"/>
              <w:ind w:left="522" w:right="43" w:hanging="117"/>
              <w:jc w:val="center"/>
              <w:rPr>
                <w:rFonts w:ascii="Times New Roman" w:hAnsi="Times New Roman" w:cs="Times New Roman"/>
                <w:i/>
                <w:iCs/>
                <w:szCs w:val="22"/>
              </w:rPr>
            </w:pPr>
          </w:p>
        </w:tc>
        <w:tc>
          <w:tcPr>
            <w:tcW w:w="5581" w:type="dxa"/>
            <w:gridSpan w:val="7"/>
          </w:tcPr>
          <w:p w:rsidR="00B02A88" w:rsidRPr="00EE62E7" w:rsidRDefault="00B02A88" w:rsidP="009F3888">
            <w:pPr>
              <w:tabs>
                <w:tab w:val="left" w:pos="405"/>
              </w:tabs>
              <w:spacing w:after="0" w:line="240" w:lineRule="atLeast"/>
              <w:ind w:left="522" w:right="43" w:hanging="117"/>
              <w:jc w:val="center"/>
              <w:rPr>
                <w:rFonts w:ascii="Times New Roman" w:hAnsi="Times New Roman" w:cs="Times New Roman"/>
                <w:i/>
                <w:iCs/>
                <w:szCs w:val="22"/>
                <w:cs/>
              </w:rPr>
            </w:pPr>
            <w:r w:rsidRPr="00EE62E7">
              <w:rPr>
                <w:rFonts w:ascii="Times New Roman" w:hAnsi="Times New Roman" w:cs="Times New Roman"/>
                <w:i/>
                <w:iCs/>
                <w:szCs w:val="22"/>
              </w:rPr>
              <w:t>(in thousand Baht)</w:t>
            </w:r>
          </w:p>
        </w:tc>
      </w:tr>
      <w:tr w:rsidR="00262DBF" w:rsidRPr="00262DBF" w:rsidTr="00262DBF">
        <w:trPr>
          <w:trHeight w:val="206"/>
        </w:trPr>
        <w:tc>
          <w:tcPr>
            <w:tcW w:w="4500" w:type="dxa"/>
          </w:tcPr>
          <w:p w:rsidR="00262DBF" w:rsidRPr="00B90BA3" w:rsidRDefault="00262DBF" w:rsidP="00262DBF">
            <w:pPr>
              <w:tabs>
                <w:tab w:val="left" w:pos="405"/>
              </w:tabs>
              <w:spacing w:after="0" w:line="240" w:lineRule="atLeast"/>
              <w:ind w:left="522" w:right="43"/>
              <w:rPr>
                <w:rFonts w:ascii="Times New Roman" w:hAnsi="Times New Roman" w:cs="Times New Roman"/>
                <w:szCs w:val="22"/>
              </w:rPr>
            </w:pPr>
            <w:r w:rsidRPr="00B90BA3">
              <w:rPr>
                <w:rFonts w:ascii="Times New Roman" w:hAnsi="Times New Roman" w:cs="Times New Roman"/>
                <w:szCs w:val="22"/>
              </w:rPr>
              <w:t>Net book value at 1 January</w:t>
            </w:r>
          </w:p>
        </w:tc>
        <w:tc>
          <w:tcPr>
            <w:tcW w:w="1170" w:type="dxa"/>
          </w:tcPr>
          <w:p w:rsidR="00262DBF" w:rsidRPr="00262DBF" w:rsidRDefault="00262DBF" w:rsidP="00262DBF">
            <w:pPr>
              <w:tabs>
                <w:tab w:val="decimal" w:pos="954"/>
              </w:tabs>
              <w:spacing w:after="0" w:line="240" w:lineRule="atLeast"/>
              <w:ind w:left="-93" w:right="47"/>
              <w:rPr>
                <w:rFonts w:ascii="Times New Roman" w:hAnsi="Times New Roman" w:cs="Times New Roman"/>
                <w:szCs w:val="22"/>
              </w:rPr>
            </w:pPr>
            <w:r w:rsidRPr="00262DBF">
              <w:rPr>
                <w:rFonts w:ascii="Times New Roman" w:hAnsi="Times New Roman" w:cs="Times New Roman"/>
                <w:szCs w:val="22"/>
              </w:rPr>
              <w:t>339,940</w:t>
            </w:r>
          </w:p>
        </w:tc>
        <w:tc>
          <w:tcPr>
            <w:tcW w:w="270" w:type="dxa"/>
          </w:tcPr>
          <w:p w:rsidR="00262DBF" w:rsidRPr="00262DBF" w:rsidRDefault="00262DBF" w:rsidP="00262DBF">
            <w:pPr>
              <w:tabs>
                <w:tab w:val="decimal" w:pos="792"/>
              </w:tabs>
              <w:spacing w:after="0" w:line="240" w:lineRule="atLeast"/>
              <w:ind w:right="-96"/>
              <w:rPr>
                <w:rFonts w:ascii="Times New Roman" w:hAnsi="Times New Roman" w:cs="Times New Roman"/>
                <w:szCs w:val="22"/>
              </w:rPr>
            </w:pPr>
          </w:p>
        </w:tc>
        <w:tc>
          <w:tcPr>
            <w:tcW w:w="1247" w:type="dxa"/>
          </w:tcPr>
          <w:p w:rsidR="00262DBF" w:rsidRPr="00262DBF" w:rsidRDefault="00262DBF" w:rsidP="00262DBF">
            <w:pPr>
              <w:tabs>
                <w:tab w:val="decimal" w:pos="957"/>
              </w:tabs>
              <w:spacing w:after="0" w:line="240" w:lineRule="atLeast"/>
              <w:ind w:left="-93" w:right="47"/>
              <w:rPr>
                <w:rFonts w:ascii="Times New Roman" w:hAnsi="Times New Roman" w:cs="Times New Roman"/>
                <w:szCs w:val="22"/>
              </w:rPr>
            </w:pPr>
            <w:r w:rsidRPr="00262DBF">
              <w:rPr>
                <w:rFonts w:ascii="Times New Roman" w:hAnsi="Times New Roman" w:cs="Times New Roman"/>
                <w:szCs w:val="22"/>
              </w:rPr>
              <w:t>330,299</w:t>
            </w:r>
          </w:p>
        </w:tc>
        <w:tc>
          <w:tcPr>
            <w:tcW w:w="270" w:type="dxa"/>
          </w:tcPr>
          <w:p w:rsidR="00262DBF" w:rsidRPr="00262DBF" w:rsidRDefault="00262DBF" w:rsidP="00262DBF">
            <w:pPr>
              <w:tabs>
                <w:tab w:val="decimal" w:pos="792"/>
                <w:tab w:val="decimal" w:pos="858"/>
              </w:tabs>
              <w:spacing w:after="0" w:line="240" w:lineRule="atLeast"/>
              <w:ind w:right="-96"/>
              <w:rPr>
                <w:rFonts w:ascii="Times New Roman" w:hAnsi="Times New Roman" w:cs="Times New Roman"/>
                <w:szCs w:val="22"/>
              </w:rPr>
            </w:pPr>
          </w:p>
        </w:tc>
        <w:tc>
          <w:tcPr>
            <w:tcW w:w="1214" w:type="dxa"/>
          </w:tcPr>
          <w:p w:rsidR="00262DBF" w:rsidRPr="00262DBF" w:rsidRDefault="00262DBF" w:rsidP="00262DBF">
            <w:pPr>
              <w:tabs>
                <w:tab w:val="decimal" w:pos="779"/>
                <w:tab w:val="decimal" w:pos="889"/>
              </w:tabs>
              <w:spacing w:after="0" w:line="240" w:lineRule="atLeast"/>
              <w:ind w:left="-93" w:right="47"/>
              <w:jc w:val="right"/>
              <w:rPr>
                <w:rFonts w:ascii="Times New Roman" w:hAnsi="Times New Roman" w:cs="Times New Roman"/>
                <w:szCs w:val="22"/>
              </w:rPr>
            </w:pPr>
            <w:r w:rsidRPr="00262DBF">
              <w:rPr>
                <w:rFonts w:ascii="Times New Roman" w:hAnsi="Times New Roman" w:cs="Times New Roman"/>
                <w:szCs w:val="22"/>
              </w:rPr>
              <w:t>285,101</w:t>
            </w:r>
          </w:p>
        </w:tc>
        <w:tc>
          <w:tcPr>
            <w:tcW w:w="236" w:type="dxa"/>
          </w:tcPr>
          <w:p w:rsidR="00262DBF" w:rsidRPr="00262DBF" w:rsidRDefault="00262DBF" w:rsidP="00262DBF">
            <w:pPr>
              <w:tabs>
                <w:tab w:val="decimal" w:pos="792"/>
                <w:tab w:val="decimal" w:pos="858"/>
              </w:tabs>
              <w:spacing w:after="0" w:line="240" w:lineRule="atLeast"/>
              <w:ind w:right="-96"/>
              <w:rPr>
                <w:rFonts w:ascii="Times New Roman" w:hAnsi="Times New Roman" w:cs="Times New Roman"/>
                <w:szCs w:val="22"/>
              </w:rPr>
            </w:pPr>
          </w:p>
        </w:tc>
        <w:tc>
          <w:tcPr>
            <w:tcW w:w="1174" w:type="dxa"/>
          </w:tcPr>
          <w:p w:rsidR="00262DBF" w:rsidRPr="00262DBF" w:rsidRDefault="00262DBF" w:rsidP="00262DBF">
            <w:pPr>
              <w:tabs>
                <w:tab w:val="decimal" w:pos="888"/>
              </w:tabs>
              <w:spacing w:after="0" w:line="240" w:lineRule="atLeast"/>
              <w:ind w:left="-93" w:right="47"/>
              <w:rPr>
                <w:rFonts w:ascii="Times New Roman" w:hAnsi="Times New Roman" w:cs="Times New Roman"/>
                <w:szCs w:val="22"/>
              </w:rPr>
            </w:pPr>
            <w:r w:rsidRPr="00262DBF">
              <w:rPr>
                <w:rFonts w:ascii="Times New Roman" w:hAnsi="Times New Roman" w:cs="Times New Roman"/>
                <w:szCs w:val="22"/>
              </w:rPr>
              <w:t>270,180</w:t>
            </w:r>
          </w:p>
        </w:tc>
      </w:tr>
      <w:tr w:rsidR="00262DBF" w:rsidRPr="00262DBF" w:rsidTr="00B90BA3">
        <w:tc>
          <w:tcPr>
            <w:tcW w:w="4500" w:type="dxa"/>
          </w:tcPr>
          <w:p w:rsidR="00262DBF" w:rsidRPr="00B90BA3" w:rsidRDefault="00262DBF" w:rsidP="00262DBF">
            <w:pPr>
              <w:tabs>
                <w:tab w:val="left" w:pos="405"/>
              </w:tabs>
              <w:spacing w:after="0" w:line="240" w:lineRule="atLeast"/>
              <w:ind w:left="522" w:right="43"/>
              <w:rPr>
                <w:rFonts w:ascii="Times New Roman" w:hAnsi="Times New Roman" w:cs="Times New Roman"/>
                <w:szCs w:val="22"/>
              </w:rPr>
            </w:pPr>
            <w:r w:rsidRPr="00B90BA3">
              <w:rPr>
                <w:rFonts w:ascii="Times New Roman" w:hAnsi="Times New Roman" w:cs="Times New Roman"/>
                <w:szCs w:val="22"/>
              </w:rPr>
              <w:t>Acquisition and transfer in - at cost</w:t>
            </w:r>
          </w:p>
        </w:tc>
        <w:tc>
          <w:tcPr>
            <w:tcW w:w="1170" w:type="dxa"/>
          </w:tcPr>
          <w:p w:rsidR="00262DBF" w:rsidRPr="00262DBF" w:rsidRDefault="00262DBF" w:rsidP="00262DBF">
            <w:pPr>
              <w:tabs>
                <w:tab w:val="decimal" w:pos="954"/>
              </w:tabs>
              <w:spacing w:after="0" w:line="240" w:lineRule="atLeast"/>
              <w:ind w:left="-93" w:right="47"/>
              <w:rPr>
                <w:rFonts w:ascii="Times New Roman" w:hAnsi="Times New Roman" w:cs="Times New Roman"/>
                <w:szCs w:val="22"/>
              </w:rPr>
            </w:pPr>
            <w:r w:rsidRPr="00262DBF">
              <w:rPr>
                <w:rFonts w:ascii="Times New Roman" w:hAnsi="Times New Roman" w:cs="Times New Roman"/>
                <w:szCs w:val="22"/>
              </w:rPr>
              <w:t>9,485</w:t>
            </w:r>
          </w:p>
        </w:tc>
        <w:tc>
          <w:tcPr>
            <w:tcW w:w="270" w:type="dxa"/>
          </w:tcPr>
          <w:p w:rsidR="00262DBF" w:rsidRPr="00262DBF" w:rsidRDefault="00262DBF" w:rsidP="00262DBF">
            <w:pPr>
              <w:tabs>
                <w:tab w:val="decimal" w:pos="792"/>
              </w:tabs>
              <w:spacing w:after="0" w:line="240" w:lineRule="atLeast"/>
              <w:ind w:right="-96"/>
              <w:rPr>
                <w:rFonts w:ascii="Times New Roman" w:hAnsi="Times New Roman" w:cs="Times New Roman"/>
                <w:szCs w:val="22"/>
              </w:rPr>
            </w:pPr>
          </w:p>
        </w:tc>
        <w:tc>
          <w:tcPr>
            <w:tcW w:w="1247" w:type="dxa"/>
          </w:tcPr>
          <w:p w:rsidR="00262DBF" w:rsidRPr="00262DBF" w:rsidRDefault="00262DBF" w:rsidP="00262DBF">
            <w:pPr>
              <w:tabs>
                <w:tab w:val="decimal" w:pos="957"/>
              </w:tabs>
              <w:spacing w:after="0" w:line="240" w:lineRule="atLeast"/>
              <w:ind w:left="-93" w:right="47"/>
              <w:rPr>
                <w:rFonts w:ascii="Times New Roman" w:hAnsi="Times New Roman" w:cs="Times New Roman"/>
                <w:szCs w:val="22"/>
              </w:rPr>
            </w:pPr>
            <w:r w:rsidRPr="00262DBF">
              <w:rPr>
                <w:rFonts w:ascii="Times New Roman" w:hAnsi="Times New Roman" w:cs="Times New Roman"/>
                <w:szCs w:val="22"/>
              </w:rPr>
              <w:t>8,438</w:t>
            </w:r>
          </w:p>
        </w:tc>
        <w:tc>
          <w:tcPr>
            <w:tcW w:w="270" w:type="dxa"/>
          </w:tcPr>
          <w:p w:rsidR="00262DBF" w:rsidRPr="00262DBF" w:rsidRDefault="00262DBF" w:rsidP="00262DBF">
            <w:pPr>
              <w:tabs>
                <w:tab w:val="decimal" w:pos="792"/>
                <w:tab w:val="decimal" w:pos="858"/>
              </w:tabs>
              <w:spacing w:after="0" w:line="240" w:lineRule="atLeast"/>
              <w:ind w:right="-96"/>
              <w:rPr>
                <w:rFonts w:ascii="Times New Roman" w:hAnsi="Times New Roman" w:cs="Times New Roman"/>
                <w:szCs w:val="22"/>
              </w:rPr>
            </w:pPr>
          </w:p>
        </w:tc>
        <w:tc>
          <w:tcPr>
            <w:tcW w:w="1214" w:type="dxa"/>
          </w:tcPr>
          <w:p w:rsidR="00262DBF" w:rsidRPr="00262DBF" w:rsidRDefault="00262DBF" w:rsidP="00262DBF">
            <w:pPr>
              <w:tabs>
                <w:tab w:val="decimal" w:pos="779"/>
                <w:tab w:val="decimal" w:pos="889"/>
              </w:tabs>
              <w:spacing w:after="0" w:line="240" w:lineRule="atLeast"/>
              <w:ind w:left="-93" w:right="47"/>
              <w:jc w:val="right"/>
              <w:rPr>
                <w:rFonts w:ascii="Times New Roman" w:hAnsi="Times New Roman" w:cs="Times New Roman"/>
                <w:szCs w:val="22"/>
              </w:rPr>
            </w:pPr>
            <w:r w:rsidRPr="00262DBF">
              <w:rPr>
                <w:rFonts w:ascii="Times New Roman" w:hAnsi="Times New Roman" w:cs="Times New Roman"/>
                <w:szCs w:val="22"/>
              </w:rPr>
              <w:t>9,311</w:t>
            </w:r>
          </w:p>
        </w:tc>
        <w:tc>
          <w:tcPr>
            <w:tcW w:w="236" w:type="dxa"/>
          </w:tcPr>
          <w:p w:rsidR="00262DBF" w:rsidRPr="00262DBF" w:rsidRDefault="00262DBF" w:rsidP="00262DBF">
            <w:pPr>
              <w:tabs>
                <w:tab w:val="decimal" w:pos="792"/>
                <w:tab w:val="decimal" w:pos="858"/>
              </w:tabs>
              <w:spacing w:after="0" w:line="240" w:lineRule="atLeast"/>
              <w:ind w:right="-96"/>
              <w:rPr>
                <w:rFonts w:ascii="Times New Roman" w:hAnsi="Times New Roman" w:cs="Times New Roman"/>
                <w:szCs w:val="22"/>
              </w:rPr>
            </w:pPr>
          </w:p>
        </w:tc>
        <w:tc>
          <w:tcPr>
            <w:tcW w:w="1174" w:type="dxa"/>
          </w:tcPr>
          <w:p w:rsidR="00262DBF" w:rsidRPr="00262DBF" w:rsidRDefault="00262DBF" w:rsidP="00262DBF">
            <w:pPr>
              <w:tabs>
                <w:tab w:val="decimal" w:pos="888"/>
              </w:tabs>
              <w:spacing w:after="0" w:line="240" w:lineRule="atLeast"/>
              <w:ind w:left="-93" w:right="47"/>
              <w:rPr>
                <w:rFonts w:ascii="Times New Roman" w:hAnsi="Times New Roman" w:cs="Times New Roman"/>
                <w:szCs w:val="22"/>
              </w:rPr>
            </w:pPr>
            <w:r w:rsidRPr="00262DBF">
              <w:rPr>
                <w:rFonts w:ascii="Times New Roman" w:hAnsi="Times New Roman" w:cs="Times New Roman"/>
                <w:szCs w:val="22"/>
              </w:rPr>
              <w:t>8,387</w:t>
            </w:r>
          </w:p>
        </w:tc>
      </w:tr>
      <w:tr w:rsidR="00262DBF" w:rsidRPr="00262DBF" w:rsidTr="00B90BA3">
        <w:tc>
          <w:tcPr>
            <w:tcW w:w="4500" w:type="dxa"/>
          </w:tcPr>
          <w:p w:rsidR="00262DBF" w:rsidRPr="00B90BA3" w:rsidRDefault="00262DBF" w:rsidP="00262DBF">
            <w:pPr>
              <w:tabs>
                <w:tab w:val="left" w:pos="405"/>
              </w:tabs>
              <w:spacing w:after="0" w:line="240" w:lineRule="atLeast"/>
              <w:ind w:left="522" w:right="43"/>
              <w:rPr>
                <w:rFonts w:ascii="Times New Roman" w:hAnsi="Times New Roman" w:cs="Times New Roman"/>
                <w:szCs w:val="22"/>
                <w:cs/>
              </w:rPr>
            </w:pPr>
            <w:r w:rsidRPr="00B90BA3">
              <w:rPr>
                <w:rFonts w:ascii="Times New Roman" w:hAnsi="Times New Roman" w:cs="Times New Roman"/>
                <w:szCs w:val="22"/>
              </w:rPr>
              <w:t>Disposal and transfer out - net book value</w:t>
            </w:r>
          </w:p>
        </w:tc>
        <w:tc>
          <w:tcPr>
            <w:tcW w:w="1170" w:type="dxa"/>
          </w:tcPr>
          <w:p w:rsidR="00262DBF" w:rsidRPr="00262DBF" w:rsidRDefault="00262DBF" w:rsidP="00262DBF">
            <w:pPr>
              <w:tabs>
                <w:tab w:val="decimal" w:pos="954"/>
              </w:tabs>
              <w:spacing w:after="0" w:line="240" w:lineRule="atLeast"/>
              <w:ind w:left="-93" w:right="47"/>
              <w:rPr>
                <w:rFonts w:ascii="Times New Roman" w:hAnsi="Times New Roman" w:cs="Times New Roman"/>
                <w:szCs w:val="22"/>
              </w:rPr>
            </w:pPr>
            <w:r w:rsidRPr="00262DBF">
              <w:rPr>
                <w:rFonts w:ascii="Times New Roman" w:hAnsi="Times New Roman" w:cs="Times New Roman"/>
                <w:szCs w:val="22"/>
              </w:rPr>
              <w:t>(9)</w:t>
            </w:r>
          </w:p>
        </w:tc>
        <w:tc>
          <w:tcPr>
            <w:tcW w:w="270" w:type="dxa"/>
          </w:tcPr>
          <w:p w:rsidR="00262DBF" w:rsidRPr="00262DBF" w:rsidRDefault="00262DBF" w:rsidP="00262DBF">
            <w:pPr>
              <w:tabs>
                <w:tab w:val="decimal" w:pos="792"/>
              </w:tabs>
              <w:spacing w:after="0" w:line="240" w:lineRule="atLeast"/>
              <w:ind w:right="-96"/>
              <w:rPr>
                <w:rFonts w:ascii="Times New Roman" w:hAnsi="Times New Roman" w:cs="Times New Roman"/>
                <w:szCs w:val="22"/>
              </w:rPr>
            </w:pPr>
          </w:p>
        </w:tc>
        <w:tc>
          <w:tcPr>
            <w:tcW w:w="1247" w:type="dxa"/>
          </w:tcPr>
          <w:p w:rsidR="00262DBF" w:rsidRPr="00262DBF" w:rsidRDefault="00262DBF" w:rsidP="00262DBF">
            <w:pPr>
              <w:tabs>
                <w:tab w:val="decimal" w:pos="957"/>
              </w:tabs>
              <w:spacing w:after="0" w:line="240" w:lineRule="atLeast"/>
              <w:ind w:left="-93" w:right="47"/>
              <w:rPr>
                <w:rFonts w:ascii="Times New Roman" w:hAnsi="Times New Roman" w:cs="Times New Roman"/>
                <w:szCs w:val="22"/>
              </w:rPr>
            </w:pPr>
            <w:r w:rsidRPr="00262DBF">
              <w:rPr>
                <w:rFonts w:ascii="Times New Roman" w:hAnsi="Times New Roman" w:cs="Times New Roman"/>
                <w:szCs w:val="22"/>
              </w:rPr>
              <w:t>(182)</w:t>
            </w:r>
          </w:p>
        </w:tc>
        <w:tc>
          <w:tcPr>
            <w:tcW w:w="270" w:type="dxa"/>
          </w:tcPr>
          <w:p w:rsidR="00262DBF" w:rsidRPr="00262DBF" w:rsidRDefault="00262DBF" w:rsidP="00262DBF">
            <w:pPr>
              <w:tabs>
                <w:tab w:val="decimal" w:pos="792"/>
                <w:tab w:val="decimal" w:pos="858"/>
              </w:tabs>
              <w:spacing w:after="0" w:line="240" w:lineRule="atLeast"/>
              <w:ind w:right="-96"/>
              <w:rPr>
                <w:rFonts w:ascii="Times New Roman" w:hAnsi="Times New Roman" w:cs="Times New Roman"/>
                <w:szCs w:val="22"/>
              </w:rPr>
            </w:pPr>
          </w:p>
        </w:tc>
        <w:tc>
          <w:tcPr>
            <w:tcW w:w="1214" w:type="dxa"/>
          </w:tcPr>
          <w:p w:rsidR="00262DBF" w:rsidRPr="00262DBF" w:rsidRDefault="00262DBF" w:rsidP="00262DBF">
            <w:pPr>
              <w:tabs>
                <w:tab w:val="decimal" w:pos="779"/>
                <w:tab w:val="decimal" w:pos="889"/>
              </w:tabs>
              <w:spacing w:after="0" w:line="240" w:lineRule="atLeast"/>
              <w:ind w:left="-93" w:right="47"/>
              <w:jc w:val="right"/>
              <w:rPr>
                <w:rFonts w:ascii="Times New Roman" w:hAnsi="Times New Roman" w:cs="Times New Roman"/>
                <w:szCs w:val="22"/>
              </w:rPr>
            </w:pPr>
            <w:r w:rsidRPr="00262DBF">
              <w:rPr>
                <w:rFonts w:ascii="Times New Roman" w:hAnsi="Times New Roman" w:cs="Times New Roman"/>
                <w:szCs w:val="22"/>
              </w:rPr>
              <w:t>(4)</w:t>
            </w:r>
          </w:p>
        </w:tc>
        <w:tc>
          <w:tcPr>
            <w:tcW w:w="236" w:type="dxa"/>
          </w:tcPr>
          <w:p w:rsidR="00262DBF" w:rsidRPr="00262DBF" w:rsidRDefault="00262DBF" w:rsidP="00262DBF">
            <w:pPr>
              <w:tabs>
                <w:tab w:val="decimal" w:pos="502"/>
                <w:tab w:val="decimal" w:pos="792"/>
                <w:tab w:val="decimal" w:pos="858"/>
              </w:tabs>
              <w:spacing w:after="0" w:line="240" w:lineRule="atLeast"/>
              <w:ind w:right="-96"/>
              <w:rPr>
                <w:rFonts w:ascii="Times New Roman" w:hAnsi="Times New Roman" w:cs="Times New Roman"/>
                <w:szCs w:val="22"/>
              </w:rPr>
            </w:pPr>
          </w:p>
        </w:tc>
        <w:tc>
          <w:tcPr>
            <w:tcW w:w="1174" w:type="dxa"/>
          </w:tcPr>
          <w:p w:rsidR="00262DBF" w:rsidRPr="00262DBF" w:rsidRDefault="00262DBF" w:rsidP="00262DBF">
            <w:pPr>
              <w:tabs>
                <w:tab w:val="decimal" w:pos="888"/>
              </w:tabs>
              <w:spacing w:after="0" w:line="240" w:lineRule="atLeast"/>
              <w:ind w:left="-93" w:right="47"/>
              <w:rPr>
                <w:rFonts w:ascii="Times New Roman" w:hAnsi="Times New Roman" w:cs="Times New Roman"/>
                <w:szCs w:val="22"/>
              </w:rPr>
            </w:pPr>
            <w:r w:rsidRPr="00262DBF">
              <w:rPr>
                <w:rFonts w:ascii="Times New Roman" w:hAnsi="Times New Roman" w:cs="Times New Roman"/>
                <w:szCs w:val="22"/>
              </w:rPr>
              <w:t>(182)</w:t>
            </w:r>
          </w:p>
        </w:tc>
      </w:tr>
      <w:tr w:rsidR="00262DBF" w:rsidRPr="00262DBF" w:rsidTr="00262DBF">
        <w:tc>
          <w:tcPr>
            <w:tcW w:w="4500" w:type="dxa"/>
          </w:tcPr>
          <w:p w:rsidR="00262DBF" w:rsidRPr="00AF4512" w:rsidRDefault="00262DBF" w:rsidP="00262DBF">
            <w:pPr>
              <w:tabs>
                <w:tab w:val="left" w:pos="405"/>
              </w:tabs>
              <w:spacing w:after="0" w:line="240" w:lineRule="atLeast"/>
              <w:ind w:left="522" w:right="43"/>
              <w:rPr>
                <w:rFonts w:ascii="Times New Roman" w:hAnsi="Times New Roman" w:cs="Times New Roman"/>
                <w:szCs w:val="22"/>
                <w:cs/>
              </w:rPr>
            </w:pPr>
            <w:r w:rsidRPr="00AF4512">
              <w:rPr>
                <w:rFonts w:ascii="Times New Roman" w:hAnsi="Times New Roman" w:cs="Times New Roman"/>
                <w:szCs w:val="22"/>
              </w:rPr>
              <w:t xml:space="preserve">Reclassify to investment </w:t>
            </w:r>
            <w:r w:rsidR="009C005B" w:rsidRPr="00AF4512">
              <w:rPr>
                <w:rFonts w:ascii="Times New Roman" w:hAnsi="Times New Roman" w:cs="Times New Roman"/>
                <w:szCs w:val="22"/>
              </w:rPr>
              <w:t>properties</w:t>
            </w:r>
            <w:r w:rsidRPr="00AF4512">
              <w:rPr>
                <w:rFonts w:ascii="Times New Roman" w:hAnsi="Times New Roman" w:cs="Times New Roman"/>
                <w:szCs w:val="22"/>
              </w:rPr>
              <w:t xml:space="preserve"> - net </w:t>
            </w:r>
            <w:r w:rsidRPr="00AF4512">
              <w:rPr>
                <w:rFonts w:ascii="Times New Roman" w:hAnsi="Times New Roman" w:cs="Times New Roman"/>
                <w:szCs w:val="22"/>
              </w:rPr>
              <w:tab/>
              <w:t>book value</w:t>
            </w:r>
          </w:p>
        </w:tc>
        <w:tc>
          <w:tcPr>
            <w:tcW w:w="1170" w:type="dxa"/>
            <w:shd w:val="clear" w:color="auto" w:fill="auto"/>
          </w:tcPr>
          <w:p w:rsidR="00262DBF" w:rsidRPr="00AF4512" w:rsidRDefault="00262DBF" w:rsidP="00262DBF">
            <w:pPr>
              <w:tabs>
                <w:tab w:val="decimal" w:pos="954"/>
              </w:tabs>
              <w:spacing w:after="0" w:line="240" w:lineRule="atLeast"/>
              <w:ind w:left="-93" w:right="47"/>
              <w:rPr>
                <w:rFonts w:ascii="Times New Roman" w:hAnsi="Times New Roman" w:cs="Times New Roman"/>
                <w:szCs w:val="22"/>
              </w:rPr>
            </w:pPr>
            <w:r w:rsidRPr="00AF4512">
              <w:rPr>
                <w:rFonts w:ascii="Times New Roman" w:hAnsi="Times New Roman" w:cs="Times New Roman"/>
                <w:szCs w:val="22"/>
                <w:cs/>
              </w:rPr>
              <w:br/>
            </w:r>
            <w:r w:rsidRPr="00AF4512">
              <w:rPr>
                <w:rFonts w:ascii="Times New Roman" w:hAnsi="Times New Roman" w:cs="Times New Roman"/>
                <w:szCs w:val="22"/>
              </w:rPr>
              <w:t>(15,976)</w:t>
            </w:r>
          </w:p>
        </w:tc>
        <w:tc>
          <w:tcPr>
            <w:tcW w:w="270" w:type="dxa"/>
            <w:shd w:val="clear" w:color="auto" w:fill="auto"/>
          </w:tcPr>
          <w:p w:rsidR="00262DBF" w:rsidRPr="00AF4512" w:rsidRDefault="00262DBF" w:rsidP="00262DBF">
            <w:pPr>
              <w:tabs>
                <w:tab w:val="decimal" w:pos="792"/>
              </w:tabs>
              <w:spacing w:after="0" w:line="240" w:lineRule="atLeast"/>
              <w:ind w:right="-96"/>
              <w:rPr>
                <w:rFonts w:ascii="Times New Roman" w:hAnsi="Times New Roman" w:cs="Times New Roman"/>
                <w:szCs w:val="22"/>
              </w:rPr>
            </w:pPr>
          </w:p>
        </w:tc>
        <w:tc>
          <w:tcPr>
            <w:tcW w:w="1247" w:type="dxa"/>
            <w:shd w:val="clear" w:color="auto" w:fill="auto"/>
          </w:tcPr>
          <w:p w:rsidR="00262DBF" w:rsidRPr="00AF4512" w:rsidRDefault="00262DBF" w:rsidP="00262DBF">
            <w:pPr>
              <w:tabs>
                <w:tab w:val="decimal" w:pos="957"/>
              </w:tabs>
              <w:spacing w:after="0" w:line="240" w:lineRule="atLeast"/>
              <w:ind w:left="-93" w:right="47"/>
              <w:rPr>
                <w:rFonts w:ascii="Times New Roman" w:hAnsi="Times New Roman" w:cs="Times New Roman"/>
                <w:szCs w:val="22"/>
              </w:rPr>
            </w:pPr>
            <w:r w:rsidRPr="00AF4512">
              <w:rPr>
                <w:rFonts w:ascii="Times New Roman" w:hAnsi="Times New Roman" w:cs="Times New Roman"/>
                <w:szCs w:val="22"/>
                <w:cs/>
              </w:rPr>
              <w:br/>
            </w:r>
            <w:r w:rsidRPr="00AF4512">
              <w:rPr>
                <w:rFonts w:ascii="Times New Roman" w:hAnsi="Times New Roman" w:cs="Times New Roman"/>
                <w:szCs w:val="22"/>
              </w:rPr>
              <w:t>(15,976)</w:t>
            </w:r>
          </w:p>
        </w:tc>
        <w:tc>
          <w:tcPr>
            <w:tcW w:w="270" w:type="dxa"/>
            <w:shd w:val="clear" w:color="auto" w:fill="auto"/>
          </w:tcPr>
          <w:p w:rsidR="00262DBF" w:rsidRPr="00AF4512" w:rsidRDefault="00262DBF" w:rsidP="00262DBF">
            <w:pPr>
              <w:tabs>
                <w:tab w:val="decimal" w:pos="792"/>
                <w:tab w:val="decimal" w:pos="858"/>
              </w:tabs>
              <w:spacing w:after="0" w:line="240" w:lineRule="atLeast"/>
              <w:ind w:right="-96"/>
              <w:rPr>
                <w:rFonts w:ascii="Times New Roman" w:hAnsi="Times New Roman" w:cs="Times New Roman"/>
                <w:szCs w:val="22"/>
              </w:rPr>
            </w:pPr>
          </w:p>
        </w:tc>
        <w:tc>
          <w:tcPr>
            <w:tcW w:w="1214" w:type="dxa"/>
            <w:shd w:val="clear" w:color="auto" w:fill="auto"/>
          </w:tcPr>
          <w:p w:rsidR="00262DBF" w:rsidRPr="00AF4512" w:rsidRDefault="00262DBF" w:rsidP="00262DBF">
            <w:pPr>
              <w:tabs>
                <w:tab w:val="decimal" w:pos="810"/>
                <w:tab w:val="decimal" w:pos="889"/>
              </w:tabs>
              <w:spacing w:after="0" w:line="240" w:lineRule="atLeast"/>
              <w:ind w:left="-93" w:right="47"/>
              <w:jc w:val="right"/>
              <w:rPr>
                <w:rFonts w:ascii="Times New Roman" w:hAnsi="Times New Roman" w:cs="Times New Roman"/>
                <w:szCs w:val="22"/>
              </w:rPr>
            </w:pPr>
            <w:r w:rsidRPr="00AF4512">
              <w:rPr>
                <w:rFonts w:ascii="Times New Roman" w:hAnsi="Times New Roman" w:cs="Times New Roman"/>
                <w:szCs w:val="22"/>
                <w:cs/>
              </w:rPr>
              <w:br/>
            </w:r>
            <w:r w:rsidRPr="00AF4512">
              <w:rPr>
                <w:rFonts w:ascii="Times New Roman" w:hAnsi="Times New Roman" w:cs="Times New Roman"/>
                <w:szCs w:val="22"/>
              </w:rPr>
              <w:t>(15,976)</w:t>
            </w:r>
          </w:p>
        </w:tc>
        <w:tc>
          <w:tcPr>
            <w:tcW w:w="236" w:type="dxa"/>
            <w:shd w:val="clear" w:color="auto" w:fill="auto"/>
          </w:tcPr>
          <w:p w:rsidR="00262DBF" w:rsidRPr="00AF4512" w:rsidRDefault="00262DBF" w:rsidP="00262DBF">
            <w:pPr>
              <w:tabs>
                <w:tab w:val="decimal" w:pos="792"/>
              </w:tabs>
              <w:spacing w:after="0" w:line="240" w:lineRule="atLeast"/>
              <w:ind w:right="-96"/>
              <w:rPr>
                <w:rFonts w:ascii="Times New Roman" w:hAnsi="Times New Roman" w:cs="Times New Roman"/>
                <w:szCs w:val="22"/>
              </w:rPr>
            </w:pPr>
          </w:p>
        </w:tc>
        <w:tc>
          <w:tcPr>
            <w:tcW w:w="1174" w:type="dxa"/>
            <w:shd w:val="clear" w:color="auto" w:fill="auto"/>
          </w:tcPr>
          <w:p w:rsidR="00262DBF" w:rsidRPr="00262DBF" w:rsidRDefault="00262DBF" w:rsidP="00262DBF">
            <w:pPr>
              <w:tabs>
                <w:tab w:val="decimal" w:pos="888"/>
              </w:tabs>
              <w:spacing w:after="0" w:line="240" w:lineRule="atLeast"/>
              <w:ind w:left="-93" w:right="47"/>
              <w:rPr>
                <w:rFonts w:ascii="Times New Roman" w:hAnsi="Times New Roman" w:cs="Times New Roman"/>
                <w:szCs w:val="22"/>
              </w:rPr>
            </w:pPr>
            <w:r w:rsidRPr="00AF4512">
              <w:rPr>
                <w:rFonts w:ascii="Times New Roman" w:hAnsi="Times New Roman" w:cs="Times New Roman"/>
                <w:szCs w:val="22"/>
                <w:cs/>
              </w:rPr>
              <w:br/>
            </w:r>
            <w:r w:rsidRPr="00AF4512">
              <w:rPr>
                <w:rFonts w:ascii="Times New Roman" w:hAnsi="Times New Roman" w:cs="Times New Roman"/>
                <w:szCs w:val="22"/>
              </w:rPr>
              <w:t>(15,976)</w:t>
            </w:r>
          </w:p>
        </w:tc>
      </w:tr>
      <w:tr w:rsidR="00262DBF" w:rsidRPr="00262DBF" w:rsidTr="00B90BA3">
        <w:tc>
          <w:tcPr>
            <w:tcW w:w="4500" w:type="dxa"/>
          </w:tcPr>
          <w:p w:rsidR="00262DBF" w:rsidRPr="00B90BA3" w:rsidRDefault="00262DBF" w:rsidP="00262DBF">
            <w:pPr>
              <w:tabs>
                <w:tab w:val="left" w:pos="405"/>
              </w:tabs>
              <w:spacing w:after="0" w:line="240" w:lineRule="atLeast"/>
              <w:ind w:left="522" w:right="43"/>
              <w:rPr>
                <w:rFonts w:ascii="Times New Roman" w:hAnsi="Times New Roman" w:cs="Times New Roman"/>
                <w:szCs w:val="22"/>
                <w:cs/>
              </w:rPr>
            </w:pPr>
            <w:r w:rsidRPr="00B90BA3">
              <w:rPr>
                <w:rFonts w:ascii="Times New Roman" w:hAnsi="Times New Roman" w:cs="Times New Roman"/>
                <w:szCs w:val="22"/>
              </w:rPr>
              <w:t>Depreciation for the period</w:t>
            </w:r>
          </w:p>
        </w:tc>
        <w:tc>
          <w:tcPr>
            <w:tcW w:w="1170" w:type="dxa"/>
          </w:tcPr>
          <w:p w:rsidR="00262DBF" w:rsidRPr="00262DBF" w:rsidRDefault="00262DBF" w:rsidP="00262DBF">
            <w:pPr>
              <w:tabs>
                <w:tab w:val="decimal" w:pos="954"/>
              </w:tabs>
              <w:spacing w:after="0" w:line="240" w:lineRule="atLeast"/>
              <w:ind w:left="-93" w:right="47"/>
              <w:rPr>
                <w:rFonts w:ascii="Times New Roman" w:hAnsi="Times New Roman" w:cs="Times New Roman"/>
                <w:szCs w:val="22"/>
              </w:rPr>
            </w:pPr>
            <w:r w:rsidRPr="00262DBF">
              <w:rPr>
                <w:rFonts w:ascii="Times New Roman" w:hAnsi="Times New Roman" w:cs="Times New Roman"/>
                <w:szCs w:val="22"/>
              </w:rPr>
              <w:t>(14,059)</w:t>
            </w:r>
          </w:p>
        </w:tc>
        <w:tc>
          <w:tcPr>
            <w:tcW w:w="270" w:type="dxa"/>
          </w:tcPr>
          <w:p w:rsidR="00262DBF" w:rsidRPr="00262DBF" w:rsidRDefault="00262DBF" w:rsidP="00262DBF">
            <w:pPr>
              <w:tabs>
                <w:tab w:val="decimal" w:pos="792"/>
              </w:tabs>
              <w:spacing w:after="0" w:line="240" w:lineRule="atLeast"/>
              <w:ind w:right="-96"/>
              <w:jc w:val="thaiDistribute"/>
              <w:rPr>
                <w:rFonts w:ascii="Times New Roman" w:hAnsi="Times New Roman" w:cs="Times New Roman"/>
                <w:szCs w:val="22"/>
              </w:rPr>
            </w:pPr>
          </w:p>
        </w:tc>
        <w:tc>
          <w:tcPr>
            <w:tcW w:w="1247" w:type="dxa"/>
          </w:tcPr>
          <w:p w:rsidR="00262DBF" w:rsidRPr="00262DBF" w:rsidRDefault="00262DBF" w:rsidP="00262DBF">
            <w:pPr>
              <w:tabs>
                <w:tab w:val="decimal" w:pos="957"/>
              </w:tabs>
              <w:spacing w:after="0" w:line="240" w:lineRule="atLeast"/>
              <w:ind w:left="-93" w:right="47"/>
              <w:rPr>
                <w:rFonts w:ascii="Times New Roman" w:hAnsi="Times New Roman" w:cs="Times New Roman"/>
                <w:szCs w:val="22"/>
              </w:rPr>
            </w:pPr>
            <w:r w:rsidRPr="00262DBF">
              <w:rPr>
                <w:rFonts w:ascii="Times New Roman" w:hAnsi="Times New Roman" w:cs="Times New Roman"/>
                <w:szCs w:val="22"/>
              </w:rPr>
              <w:t>(14,308)</w:t>
            </w:r>
          </w:p>
        </w:tc>
        <w:tc>
          <w:tcPr>
            <w:tcW w:w="270" w:type="dxa"/>
          </w:tcPr>
          <w:p w:rsidR="00262DBF" w:rsidRPr="00262DBF" w:rsidRDefault="00262DBF" w:rsidP="00262DBF">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14" w:type="dxa"/>
          </w:tcPr>
          <w:p w:rsidR="00262DBF" w:rsidRPr="00262DBF" w:rsidRDefault="00262DBF" w:rsidP="00262DBF">
            <w:pPr>
              <w:tabs>
                <w:tab w:val="decimal" w:pos="779"/>
                <w:tab w:val="decimal" w:pos="889"/>
              </w:tabs>
              <w:spacing w:after="0" w:line="240" w:lineRule="atLeast"/>
              <w:ind w:left="-93" w:right="47"/>
              <w:jc w:val="right"/>
              <w:rPr>
                <w:rFonts w:ascii="Times New Roman" w:hAnsi="Times New Roman" w:cs="Times New Roman"/>
                <w:szCs w:val="22"/>
              </w:rPr>
            </w:pPr>
            <w:r w:rsidRPr="00262DBF">
              <w:rPr>
                <w:rFonts w:ascii="Times New Roman" w:hAnsi="Times New Roman" w:cs="Times New Roman"/>
                <w:szCs w:val="22"/>
              </w:rPr>
              <w:t>(11,405)</w:t>
            </w:r>
          </w:p>
        </w:tc>
        <w:tc>
          <w:tcPr>
            <w:tcW w:w="236" w:type="dxa"/>
          </w:tcPr>
          <w:p w:rsidR="00262DBF" w:rsidRPr="00262DBF" w:rsidRDefault="00262DBF" w:rsidP="00262DBF">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74" w:type="dxa"/>
          </w:tcPr>
          <w:p w:rsidR="00262DBF" w:rsidRPr="00262DBF" w:rsidRDefault="00262DBF" w:rsidP="00262DBF">
            <w:pPr>
              <w:tabs>
                <w:tab w:val="decimal" w:pos="888"/>
              </w:tabs>
              <w:spacing w:after="0" w:line="240" w:lineRule="atLeast"/>
              <w:ind w:left="-93" w:right="47"/>
              <w:rPr>
                <w:rFonts w:ascii="Times New Roman" w:hAnsi="Times New Roman" w:cs="Times New Roman"/>
                <w:szCs w:val="22"/>
              </w:rPr>
            </w:pPr>
            <w:r w:rsidRPr="00262DBF">
              <w:rPr>
                <w:rFonts w:ascii="Times New Roman" w:hAnsi="Times New Roman" w:cs="Times New Roman"/>
                <w:szCs w:val="22"/>
              </w:rPr>
              <w:t>(11,646)</w:t>
            </w:r>
          </w:p>
        </w:tc>
      </w:tr>
      <w:tr w:rsidR="00262DBF" w:rsidRPr="00262DBF" w:rsidTr="00B90BA3">
        <w:tc>
          <w:tcPr>
            <w:tcW w:w="4500" w:type="dxa"/>
          </w:tcPr>
          <w:p w:rsidR="00262DBF" w:rsidRPr="00B90BA3" w:rsidRDefault="00262DBF" w:rsidP="00262DBF">
            <w:pPr>
              <w:tabs>
                <w:tab w:val="left" w:pos="405"/>
              </w:tabs>
              <w:spacing w:after="0" w:line="240" w:lineRule="atLeast"/>
              <w:ind w:left="522" w:right="43"/>
              <w:rPr>
                <w:rFonts w:ascii="Times New Roman" w:hAnsi="Times New Roman" w:cs="Times New Roman"/>
                <w:b/>
                <w:bCs/>
                <w:szCs w:val="22"/>
              </w:rPr>
            </w:pPr>
            <w:r w:rsidRPr="00B90BA3">
              <w:rPr>
                <w:rFonts w:ascii="Times New Roman" w:hAnsi="Times New Roman" w:cs="Times New Roman"/>
                <w:b/>
                <w:bCs/>
                <w:szCs w:val="22"/>
              </w:rPr>
              <w:t>Net book value at 30 June</w:t>
            </w:r>
          </w:p>
        </w:tc>
        <w:tc>
          <w:tcPr>
            <w:tcW w:w="1170" w:type="dxa"/>
            <w:tcBorders>
              <w:top w:val="single" w:sz="4" w:space="0" w:color="auto"/>
              <w:bottom w:val="double" w:sz="4" w:space="0" w:color="auto"/>
            </w:tcBorders>
          </w:tcPr>
          <w:p w:rsidR="00262DBF" w:rsidRPr="00262DBF" w:rsidRDefault="00262DBF" w:rsidP="00262DBF">
            <w:pPr>
              <w:tabs>
                <w:tab w:val="decimal" w:pos="954"/>
              </w:tabs>
              <w:spacing w:after="0" w:line="240" w:lineRule="atLeast"/>
              <w:ind w:left="-93" w:right="47"/>
              <w:rPr>
                <w:rFonts w:ascii="Times New Roman" w:hAnsi="Times New Roman" w:cs="Times New Roman"/>
                <w:b/>
                <w:bCs/>
                <w:szCs w:val="22"/>
              </w:rPr>
            </w:pPr>
            <w:r w:rsidRPr="00262DBF">
              <w:rPr>
                <w:rFonts w:ascii="Times New Roman" w:hAnsi="Times New Roman" w:cs="Times New Roman"/>
                <w:b/>
                <w:bCs/>
                <w:szCs w:val="22"/>
              </w:rPr>
              <w:t>319,381</w:t>
            </w:r>
          </w:p>
        </w:tc>
        <w:tc>
          <w:tcPr>
            <w:tcW w:w="270" w:type="dxa"/>
          </w:tcPr>
          <w:p w:rsidR="00262DBF" w:rsidRPr="00262DBF" w:rsidRDefault="00262DBF" w:rsidP="00262DBF">
            <w:pPr>
              <w:tabs>
                <w:tab w:val="decimal" w:pos="792"/>
              </w:tabs>
              <w:spacing w:after="0" w:line="240" w:lineRule="atLeast"/>
              <w:ind w:right="-96"/>
              <w:jc w:val="thaiDistribute"/>
              <w:rPr>
                <w:rFonts w:ascii="Times New Roman" w:hAnsi="Times New Roman" w:cs="Times New Roman"/>
                <w:b/>
                <w:bCs/>
                <w:szCs w:val="22"/>
              </w:rPr>
            </w:pPr>
          </w:p>
        </w:tc>
        <w:tc>
          <w:tcPr>
            <w:tcW w:w="1247" w:type="dxa"/>
            <w:tcBorders>
              <w:top w:val="single" w:sz="4" w:space="0" w:color="auto"/>
              <w:bottom w:val="double" w:sz="4" w:space="0" w:color="auto"/>
            </w:tcBorders>
          </w:tcPr>
          <w:p w:rsidR="00262DBF" w:rsidRPr="00262DBF" w:rsidRDefault="00262DBF" w:rsidP="00262DBF">
            <w:pPr>
              <w:tabs>
                <w:tab w:val="decimal" w:pos="957"/>
              </w:tabs>
              <w:spacing w:after="0" w:line="240" w:lineRule="atLeast"/>
              <w:ind w:left="-93" w:right="47"/>
              <w:rPr>
                <w:rFonts w:ascii="Times New Roman" w:hAnsi="Times New Roman" w:cs="Times New Roman"/>
                <w:b/>
                <w:bCs/>
                <w:szCs w:val="22"/>
              </w:rPr>
            </w:pPr>
            <w:r w:rsidRPr="00262DBF">
              <w:rPr>
                <w:rFonts w:ascii="Times New Roman" w:hAnsi="Times New Roman" w:cs="Times New Roman"/>
                <w:b/>
                <w:bCs/>
                <w:szCs w:val="22"/>
              </w:rPr>
              <w:t>308,271</w:t>
            </w:r>
          </w:p>
        </w:tc>
        <w:tc>
          <w:tcPr>
            <w:tcW w:w="270" w:type="dxa"/>
          </w:tcPr>
          <w:p w:rsidR="00262DBF" w:rsidRPr="00262DBF" w:rsidRDefault="00262DBF" w:rsidP="00262DBF">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14" w:type="dxa"/>
            <w:tcBorders>
              <w:top w:val="single" w:sz="4" w:space="0" w:color="auto"/>
              <w:bottom w:val="double" w:sz="4" w:space="0" w:color="auto"/>
            </w:tcBorders>
          </w:tcPr>
          <w:p w:rsidR="00262DBF" w:rsidRPr="00262DBF" w:rsidRDefault="00262DBF" w:rsidP="00262DBF">
            <w:pPr>
              <w:tabs>
                <w:tab w:val="decimal" w:pos="779"/>
                <w:tab w:val="decimal" w:pos="889"/>
              </w:tabs>
              <w:spacing w:after="0" w:line="240" w:lineRule="atLeast"/>
              <w:ind w:left="-93" w:right="47"/>
              <w:jc w:val="right"/>
              <w:rPr>
                <w:rFonts w:ascii="Times New Roman" w:hAnsi="Times New Roman" w:cs="Times New Roman"/>
                <w:b/>
                <w:bCs/>
                <w:szCs w:val="22"/>
              </w:rPr>
            </w:pPr>
            <w:r w:rsidRPr="00262DBF">
              <w:rPr>
                <w:rFonts w:ascii="Times New Roman" w:hAnsi="Times New Roman" w:cs="Times New Roman"/>
                <w:b/>
                <w:bCs/>
                <w:szCs w:val="22"/>
              </w:rPr>
              <w:t>267,027</w:t>
            </w:r>
          </w:p>
        </w:tc>
        <w:tc>
          <w:tcPr>
            <w:tcW w:w="236" w:type="dxa"/>
          </w:tcPr>
          <w:p w:rsidR="00262DBF" w:rsidRPr="00262DBF" w:rsidRDefault="00262DBF" w:rsidP="00262DBF">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74" w:type="dxa"/>
            <w:tcBorders>
              <w:top w:val="single" w:sz="4" w:space="0" w:color="auto"/>
              <w:bottom w:val="double" w:sz="4" w:space="0" w:color="auto"/>
            </w:tcBorders>
          </w:tcPr>
          <w:p w:rsidR="00262DBF" w:rsidRPr="00262DBF" w:rsidRDefault="00262DBF" w:rsidP="00262DBF">
            <w:pPr>
              <w:tabs>
                <w:tab w:val="decimal" w:pos="888"/>
              </w:tabs>
              <w:spacing w:after="0" w:line="240" w:lineRule="atLeast"/>
              <w:ind w:left="-93" w:right="47"/>
              <w:rPr>
                <w:rFonts w:ascii="Times New Roman" w:hAnsi="Times New Roman" w:cs="Times New Roman"/>
                <w:b/>
                <w:bCs/>
                <w:szCs w:val="22"/>
              </w:rPr>
            </w:pPr>
            <w:r w:rsidRPr="00262DBF">
              <w:rPr>
                <w:rFonts w:ascii="Times New Roman" w:hAnsi="Times New Roman" w:cs="Times New Roman"/>
                <w:b/>
                <w:bCs/>
                <w:szCs w:val="22"/>
              </w:rPr>
              <w:t>250,763</w:t>
            </w:r>
          </w:p>
        </w:tc>
      </w:tr>
    </w:tbl>
    <w:p w:rsidR="00DE4702" w:rsidRPr="00EE62E7" w:rsidRDefault="00DE4702" w:rsidP="00DE4702">
      <w:pPr>
        <w:pStyle w:val="MacroText"/>
        <w:tabs>
          <w:tab w:val="clear" w:pos="480"/>
          <w:tab w:val="clear" w:pos="960"/>
          <w:tab w:val="clear" w:pos="1440"/>
          <w:tab w:val="clear" w:pos="1920"/>
          <w:tab w:val="clear" w:pos="2400"/>
          <w:tab w:val="clear" w:pos="2880"/>
          <w:tab w:val="clear" w:pos="3360"/>
          <w:tab w:val="clear" w:pos="3840"/>
          <w:tab w:val="clear" w:pos="4320"/>
        </w:tabs>
        <w:ind w:left="540" w:right="0"/>
        <w:jc w:val="both"/>
        <w:rPr>
          <w:rFonts w:ascii="Times New Roman" w:hAnsi="Times New Roman"/>
          <w:sz w:val="22"/>
          <w:szCs w:val="28"/>
        </w:rPr>
      </w:pPr>
    </w:p>
    <w:p w:rsidR="00123C99" w:rsidRDefault="00AB53B5" w:rsidP="00B02A88">
      <w:pPr>
        <w:tabs>
          <w:tab w:val="left" w:pos="567"/>
        </w:tabs>
        <w:spacing w:after="0" w:line="240" w:lineRule="atLeast"/>
        <w:ind w:right="14"/>
        <w:jc w:val="thaiDistribute"/>
        <w:rPr>
          <w:rFonts w:ascii="Times New Roman" w:hAnsi="Times New Roman" w:cs="Times New Roman"/>
          <w:b/>
          <w:bCs/>
          <w:szCs w:val="22"/>
        </w:rPr>
      </w:pPr>
      <w:r>
        <w:rPr>
          <w:rFonts w:ascii="Times New Roman" w:hAnsi="Times New Roman" w:cs="Times New Roman"/>
          <w:b/>
          <w:bCs/>
          <w:szCs w:val="22"/>
        </w:rPr>
        <w:t>13</w:t>
      </w:r>
      <w:r w:rsidR="00B02A88" w:rsidRPr="00AB53B5">
        <w:rPr>
          <w:rFonts w:ascii="Times New Roman" w:hAnsi="Times New Roman" w:cs="Times New Roman"/>
          <w:b/>
          <w:bCs/>
          <w:szCs w:val="22"/>
        </w:rPr>
        <w:tab/>
      </w:r>
      <w:r w:rsidR="00123C99" w:rsidRPr="00AB53B5">
        <w:rPr>
          <w:rFonts w:ascii="Times New Roman" w:hAnsi="Times New Roman" w:cs="Times New Roman"/>
          <w:b/>
          <w:bCs/>
          <w:szCs w:val="22"/>
        </w:rPr>
        <w:t>Advance payment for assets</w:t>
      </w:r>
    </w:p>
    <w:tbl>
      <w:tblPr>
        <w:tblW w:w="9701" w:type="dxa"/>
        <w:tblInd w:w="18" w:type="dxa"/>
        <w:tblLayout w:type="fixed"/>
        <w:tblLook w:val="01E0" w:firstRow="1" w:lastRow="1" w:firstColumn="1" w:lastColumn="1" w:noHBand="0" w:noVBand="0"/>
      </w:tblPr>
      <w:tblGrid>
        <w:gridCol w:w="3776"/>
        <w:gridCol w:w="1278"/>
        <w:gridCol w:w="270"/>
        <w:gridCol w:w="1311"/>
        <w:gridCol w:w="270"/>
        <w:gridCol w:w="1320"/>
        <w:gridCol w:w="270"/>
        <w:gridCol w:w="1206"/>
      </w:tblGrid>
      <w:tr w:rsidR="00123C99" w:rsidRPr="00AB53B5" w:rsidTr="00642A78">
        <w:tc>
          <w:tcPr>
            <w:tcW w:w="3776" w:type="dxa"/>
          </w:tcPr>
          <w:p w:rsidR="00123C99" w:rsidRPr="00AB53B5" w:rsidRDefault="00123C99" w:rsidP="00DD0F13">
            <w:pPr>
              <w:spacing w:after="0" w:line="240" w:lineRule="auto"/>
              <w:ind w:left="522" w:right="-162"/>
              <w:rPr>
                <w:rFonts w:ascii="Times New Roman" w:hAnsi="Times New Roman" w:cs="Times New Roman"/>
                <w:szCs w:val="22"/>
              </w:rPr>
            </w:pPr>
          </w:p>
        </w:tc>
        <w:tc>
          <w:tcPr>
            <w:tcW w:w="2859" w:type="dxa"/>
            <w:gridSpan w:val="3"/>
          </w:tcPr>
          <w:p w:rsidR="00123C99" w:rsidRPr="00AB53B5" w:rsidRDefault="00123C99" w:rsidP="00642A78">
            <w:pPr>
              <w:spacing w:after="0" w:line="240" w:lineRule="auto"/>
              <w:ind w:left="68" w:right="-96"/>
              <w:jc w:val="center"/>
              <w:rPr>
                <w:rFonts w:ascii="Times New Roman" w:hAnsi="Times New Roman" w:cs="Times New Roman"/>
                <w:b/>
                <w:bCs/>
                <w:szCs w:val="22"/>
              </w:rPr>
            </w:pPr>
            <w:r w:rsidRPr="00AB53B5">
              <w:rPr>
                <w:rFonts w:ascii="Times New Roman" w:hAnsi="Times New Roman"/>
                <w:b/>
                <w:bCs/>
                <w:szCs w:val="22"/>
              </w:rPr>
              <w:t>Consolidated</w:t>
            </w:r>
            <w:r w:rsidR="009609C5" w:rsidRPr="00AB53B5">
              <w:rPr>
                <w:rFonts w:ascii="Times New Roman" w:hAnsi="Times New Roman"/>
                <w:b/>
                <w:bCs/>
                <w:szCs w:val="22"/>
              </w:rPr>
              <w:br/>
            </w:r>
            <w:r w:rsidRPr="00AB53B5">
              <w:rPr>
                <w:rFonts w:ascii="Times New Roman" w:hAnsi="Times New Roman"/>
                <w:b/>
                <w:bCs/>
                <w:szCs w:val="22"/>
              </w:rPr>
              <w:t>financial statements</w:t>
            </w:r>
          </w:p>
        </w:tc>
        <w:tc>
          <w:tcPr>
            <w:tcW w:w="270" w:type="dxa"/>
          </w:tcPr>
          <w:p w:rsidR="00123C99" w:rsidRPr="00AB53B5" w:rsidRDefault="00123C99" w:rsidP="00DD0F13">
            <w:pPr>
              <w:spacing w:after="0" w:line="240" w:lineRule="auto"/>
              <w:ind w:left="-54" w:right="-96"/>
              <w:jc w:val="center"/>
              <w:rPr>
                <w:rFonts w:ascii="Times New Roman" w:hAnsi="Times New Roman" w:cs="Times New Roman"/>
                <w:b/>
                <w:bCs/>
                <w:szCs w:val="22"/>
              </w:rPr>
            </w:pPr>
          </w:p>
        </w:tc>
        <w:tc>
          <w:tcPr>
            <w:tcW w:w="2796" w:type="dxa"/>
            <w:gridSpan w:val="3"/>
          </w:tcPr>
          <w:p w:rsidR="00123C99" w:rsidRPr="00AB53B5" w:rsidRDefault="00123C99" w:rsidP="00456802">
            <w:pPr>
              <w:spacing w:after="0" w:line="240" w:lineRule="auto"/>
              <w:ind w:left="-78" w:right="-240"/>
              <w:jc w:val="center"/>
              <w:rPr>
                <w:rFonts w:ascii="Times New Roman" w:hAnsi="Times New Roman" w:cs="Times New Roman"/>
                <w:b/>
                <w:bCs/>
                <w:szCs w:val="22"/>
              </w:rPr>
            </w:pPr>
            <w:r w:rsidRPr="00AB53B5">
              <w:rPr>
                <w:rFonts w:ascii="Times New Roman" w:hAnsi="Times New Roman"/>
                <w:b/>
                <w:bCs/>
                <w:szCs w:val="22"/>
              </w:rPr>
              <w:t>Separate</w:t>
            </w:r>
            <w:r w:rsidR="009609C5" w:rsidRPr="00AB53B5">
              <w:rPr>
                <w:rFonts w:ascii="Times New Roman" w:hAnsi="Times New Roman"/>
                <w:b/>
                <w:bCs/>
                <w:szCs w:val="22"/>
              </w:rPr>
              <w:br/>
            </w:r>
            <w:r w:rsidRPr="00AB53B5">
              <w:rPr>
                <w:rFonts w:ascii="Times New Roman" w:hAnsi="Times New Roman"/>
                <w:b/>
                <w:bCs/>
                <w:szCs w:val="22"/>
              </w:rPr>
              <w:t>financial statements</w:t>
            </w:r>
          </w:p>
        </w:tc>
      </w:tr>
      <w:tr w:rsidR="009609C5" w:rsidRPr="00AB53B5" w:rsidTr="00642A78">
        <w:tc>
          <w:tcPr>
            <w:tcW w:w="3776" w:type="dxa"/>
          </w:tcPr>
          <w:p w:rsidR="00123C99" w:rsidRPr="00AB53B5" w:rsidRDefault="00123C99" w:rsidP="00DD0F13">
            <w:pPr>
              <w:spacing w:after="0" w:line="240" w:lineRule="auto"/>
              <w:ind w:left="522" w:right="-162"/>
              <w:rPr>
                <w:rFonts w:ascii="Times New Roman" w:hAnsi="Times New Roman" w:cs="Times New Roman"/>
                <w:szCs w:val="22"/>
              </w:rPr>
            </w:pPr>
          </w:p>
        </w:tc>
        <w:tc>
          <w:tcPr>
            <w:tcW w:w="1278" w:type="dxa"/>
          </w:tcPr>
          <w:p w:rsidR="00123C99" w:rsidRPr="00AB53B5" w:rsidRDefault="006464CE" w:rsidP="00642A78">
            <w:pPr>
              <w:spacing w:after="0" w:line="240" w:lineRule="auto"/>
              <w:ind w:left="68" w:right="-96"/>
              <w:jc w:val="center"/>
              <w:rPr>
                <w:rFonts w:ascii="Times New Roman" w:hAnsi="Times New Roman" w:cs="Times New Roman"/>
                <w:szCs w:val="22"/>
              </w:rPr>
            </w:pPr>
            <w:r w:rsidRPr="00AB53B5">
              <w:rPr>
                <w:rFonts w:ascii="Times New Roman" w:hAnsi="Times New Roman" w:cs="Times New Roman"/>
                <w:szCs w:val="22"/>
              </w:rPr>
              <w:t>30 June</w:t>
            </w:r>
            <w:r w:rsidR="00B02A88" w:rsidRPr="00AB53B5">
              <w:rPr>
                <w:rFonts w:ascii="Times New Roman" w:hAnsi="Times New Roman" w:cs="Times New Roman"/>
                <w:szCs w:val="22"/>
              </w:rPr>
              <w:br/>
              <w:t>201</w:t>
            </w:r>
            <w:r w:rsidR="00AB53B5">
              <w:rPr>
                <w:rFonts w:ascii="Times New Roman" w:hAnsi="Times New Roman" w:cs="Times New Roman"/>
                <w:szCs w:val="22"/>
              </w:rPr>
              <w:t>8</w:t>
            </w:r>
          </w:p>
        </w:tc>
        <w:tc>
          <w:tcPr>
            <w:tcW w:w="270" w:type="dxa"/>
          </w:tcPr>
          <w:p w:rsidR="00123C99" w:rsidRPr="00AB53B5" w:rsidRDefault="00123C99" w:rsidP="00DD0F13">
            <w:pPr>
              <w:spacing w:after="0" w:line="240" w:lineRule="auto"/>
              <w:ind w:left="-54" w:right="-96"/>
              <w:jc w:val="center"/>
              <w:rPr>
                <w:rFonts w:ascii="Times New Roman" w:hAnsi="Times New Roman" w:cs="Times New Roman"/>
                <w:szCs w:val="22"/>
              </w:rPr>
            </w:pPr>
          </w:p>
        </w:tc>
        <w:tc>
          <w:tcPr>
            <w:tcW w:w="1311" w:type="dxa"/>
          </w:tcPr>
          <w:p w:rsidR="00123C99" w:rsidRPr="00AB53B5" w:rsidRDefault="00B02A88" w:rsidP="00995910">
            <w:pPr>
              <w:spacing w:after="0" w:line="240" w:lineRule="auto"/>
              <w:ind w:left="45" w:right="-96" w:hanging="99"/>
              <w:jc w:val="center"/>
              <w:rPr>
                <w:rFonts w:ascii="Times New Roman" w:hAnsi="Times New Roman" w:cs="Times New Roman"/>
                <w:szCs w:val="22"/>
              </w:rPr>
            </w:pPr>
            <w:r w:rsidRPr="00AB53B5">
              <w:rPr>
                <w:rFonts w:ascii="Times New Roman" w:hAnsi="Times New Roman" w:cs="Times New Roman"/>
                <w:szCs w:val="22"/>
              </w:rPr>
              <w:t>31 December</w:t>
            </w:r>
            <w:r w:rsidRPr="00AB53B5">
              <w:rPr>
                <w:rFonts w:ascii="Times New Roman" w:hAnsi="Times New Roman" w:cs="Times New Roman"/>
                <w:szCs w:val="22"/>
              </w:rPr>
              <w:br/>
              <w:t>201</w:t>
            </w:r>
            <w:r w:rsidR="00AB53B5">
              <w:rPr>
                <w:rFonts w:ascii="Times New Roman" w:hAnsi="Times New Roman" w:cs="Times New Roman"/>
                <w:szCs w:val="22"/>
              </w:rPr>
              <w:t>7</w:t>
            </w:r>
          </w:p>
        </w:tc>
        <w:tc>
          <w:tcPr>
            <w:tcW w:w="270" w:type="dxa"/>
          </w:tcPr>
          <w:p w:rsidR="00123C99" w:rsidRPr="00AB53B5" w:rsidRDefault="00123C99" w:rsidP="00DD0F13">
            <w:pPr>
              <w:spacing w:after="0" w:line="240" w:lineRule="auto"/>
              <w:ind w:left="-54" w:right="-96"/>
              <w:jc w:val="center"/>
              <w:rPr>
                <w:rFonts w:ascii="Times New Roman" w:hAnsi="Times New Roman" w:cs="Times New Roman"/>
                <w:szCs w:val="22"/>
              </w:rPr>
            </w:pPr>
          </w:p>
        </w:tc>
        <w:tc>
          <w:tcPr>
            <w:tcW w:w="1320" w:type="dxa"/>
          </w:tcPr>
          <w:p w:rsidR="00123C99" w:rsidRPr="00AB53B5" w:rsidRDefault="006464CE" w:rsidP="00995910">
            <w:pPr>
              <w:spacing w:after="0" w:line="240" w:lineRule="auto"/>
              <w:ind w:left="23" w:right="-96"/>
              <w:jc w:val="center"/>
              <w:rPr>
                <w:rFonts w:ascii="Times New Roman" w:hAnsi="Times New Roman" w:cs="Times New Roman"/>
                <w:szCs w:val="22"/>
              </w:rPr>
            </w:pPr>
            <w:r w:rsidRPr="00AB53B5">
              <w:rPr>
                <w:rFonts w:ascii="Times New Roman" w:hAnsi="Times New Roman" w:cs="Times New Roman"/>
                <w:szCs w:val="22"/>
              </w:rPr>
              <w:t>30 June</w:t>
            </w:r>
            <w:r w:rsidR="00123C99" w:rsidRPr="00AB53B5">
              <w:rPr>
                <w:rFonts w:ascii="Times New Roman" w:hAnsi="Times New Roman" w:cs="Times New Roman"/>
                <w:szCs w:val="22"/>
              </w:rPr>
              <w:br/>
            </w:r>
            <w:r w:rsidR="00B02A88" w:rsidRPr="00AB53B5">
              <w:rPr>
                <w:rFonts w:ascii="Times New Roman" w:hAnsi="Times New Roman" w:cs="Times New Roman"/>
                <w:szCs w:val="22"/>
              </w:rPr>
              <w:t>201</w:t>
            </w:r>
            <w:r w:rsidR="00AB53B5">
              <w:rPr>
                <w:rFonts w:ascii="Times New Roman" w:hAnsi="Times New Roman" w:cs="Times New Roman"/>
                <w:szCs w:val="22"/>
              </w:rPr>
              <w:t>8</w:t>
            </w:r>
          </w:p>
        </w:tc>
        <w:tc>
          <w:tcPr>
            <w:tcW w:w="270" w:type="dxa"/>
          </w:tcPr>
          <w:p w:rsidR="00123C99" w:rsidRPr="00AB53B5" w:rsidRDefault="00123C99" w:rsidP="00DD0F13">
            <w:pPr>
              <w:spacing w:after="0" w:line="240" w:lineRule="auto"/>
              <w:ind w:left="-54" w:right="-96"/>
              <w:jc w:val="center"/>
              <w:rPr>
                <w:rFonts w:ascii="Times New Roman" w:hAnsi="Times New Roman" w:cs="Times New Roman"/>
                <w:szCs w:val="22"/>
              </w:rPr>
            </w:pPr>
          </w:p>
        </w:tc>
        <w:tc>
          <w:tcPr>
            <w:tcW w:w="1206" w:type="dxa"/>
          </w:tcPr>
          <w:p w:rsidR="00123C99" w:rsidRPr="00AB53B5" w:rsidRDefault="00B02A88" w:rsidP="00995910">
            <w:pPr>
              <w:spacing w:after="0" w:line="240" w:lineRule="auto"/>
              <w:ind w:left="-291" w:right="-262"/>
              <w:jc w:val="center"/>
              <w:rPr>
                <w:rFonts w:ascii="Times New Roman" w:hAnsi="Times New Roman" w:cs="Times New Roman"/>
                <w:szCs w:val="22"/>
              </w:rPr>
            </w:pPr>
            <w:r w:rsidRPr="00AB53B5">
              <w:rPr>
                <w:rFonts w:ascii="Times New Roman" w:hAnsi="Times New Roman" w:cs="Times New Roman"/>
                <w:szCs w:val="22"/>
              </w:rPr>
              <w:t>31 December</w:t>
            </w:r>
            <w:r w:rsidRPr="00AB53B5">
              <w:rPr>
                <w:rFonts w:ascii="Times New Roman" w:hAnsi="Times New Roman" w:cs="Times New Roman"/>
                <w:szCs w:val="22"/>
              </w:rPr>
              <w:br/>
              <w:t>201</w:t>
            </w:r>
            <w:r w:rsidR="00AB53B5">
              <w:rPr>
                <w:rFonts w:ascii="Times New Roman" w:hAnsi="Times New Roman" w:cs="Times New Roman"/>
                <w:szCs w:val="22"/>
              </w:rPr>
              <w:t>7</w:t>
            </w:r>
          </w:p>
        </w:tc>
      </w:tr>
      <w:tr w:rsidR="00123C99" w:rsidRPr="00AB53B5" w:rsidTr="00642A78">
        <w:tc>
          <w:tcPr>
            <w:tcW w:w="3776" w:type="dxa"/>
          </w:tcPr>
          <w:p w:rsidR="00123C99" w:rsidRPr="00AB53B5" w:rsidRDefault="00123C99" w:rsidP="009609C5">
            <w:pPr>
              <w:tabs>
                <w:tab w:val="left" w:pos="405"/>
              </w:tabs>
              <w:spacing w:after="0" w:line="240" w:lineRule="atLeast"/>
              <w:ind w:left="522" w:right="43" w:hanging="117"/>
              <w:jc w:val="center"/>
              <w:rPr>
                <w:rFonts w:ascii="Times New Roman" w:hAnsi="Times New Roman" w:cs="Times New Roman"/>
                <w:i/>
                <w:iCs/>
                <w:szCs w:val="22"/>
              </w:rPr>
            </w:pPr>
          </w:p>
        </w:tc>
        <w:tc>
          <w:tcPr>
            <w:tcW w:w="5925" w:type="dxa"/>
            <w:gridSpan w:val="7"/>
          </w:tcPr>
          <w:p w:rsidR="00123C99" w:rsidRPr="00AB53B5" w:rsidRDefault="00123C99" w:rsidP="00642A78">
            <w:pPr>
              <w:tabs>
                <w:tab w:val="left" w:pos="405"/>
              </w:tabs>
              <w:spacing w:after="0" w:line="240" w:lineRule="atLeast"/>
              <w:ind w:left="68" w:right="43" w:hanging="117"/>
              <w:jc w:val="center"/>
              <w:rPr>
                <w:rFonts w:ascii="Times New Roman" w:hAnsi="Times New Roman" w:cs="Times New Roman"/>
                <w:i/>
                <w:iCs/>
                <w:szCs w:val="22"/>
                <w:cs/>
              </w:rPr>
            </w:pPr>
            <w:r w:rsidRPr="00AB53B5">
              <w:rPr>
                <w:rFonts w:ascii="Times New Roman" w:hAnsi="Times New Roman" w:cs="Times New Roman"/>
                <w:i/>
                <w:iCs/>
                <w:szCs w:val="22"/>
              </w:rPr>
              <w:t>(in thousand Baht)</w:t>
            </w:r>
          </w:p>
        </w:tc>
      </w:tr>
      <w:tr w:rsidR="00AB53B5" w:rsidRPr="00AB53B5" w:rsidTr="00377964">
        <w:tc>
          <w:tcPr>
            <w:tcW w:w="3776" w:type="dxa"/>
            <w:vAlign w:val="bottom"/>
          </w:tcPr>
          <w:p w:rsidR="00AB53B5" w:rsidRPr="00AB53B5" w:rsidRDefault="00AB53B5" w:rsidP="00257255">
            <w:pPr>
              <w:tabs>
                <w:tab w:val="left" w:pos="405"/>
              </w:tabs>
              <w:spacing w:after="0" w:line="240" w:lineRule="atLeast"/>
              <w:ind w:left="522" w:right="43"/>
              <w:jc w:val="thaiDistribute"/>
              <w:rPr>
                <w:rFonts w:ascii="Times New Roman" w:hAnsi="Times New Roman" w:cs="Times New Roman"/>
                <w:szCs w:val="22"/>
                <w:cs/>
              </w:rPr>
            </w:pPr>
            <w:r w:rsidRPr="00AB53B5">
              <w:rPr>
                <w:rFonts w:ascii="Times New Roman" w:hAnsi="Times New Roman" w:cs="Times New Roman"/>
                <w:szCs w:val="22"/>
              </w:rPr>
              <w:t>Fuel refinery project</w:t>
            </w:r>
          </w:p>
        </w:tc>
        <w:tc>
          <w:tcPr>
            <w:tcW w:w="1278" w:type="dxa"/>
            <w:shd w:val="clear" w:color="auto" w:fill="auto"/>
            <w:vAlign w:val="bottom"/>
          </w:tcPr>
          <w:p w:rsidR="00AB53B5" w:rsidRPr="00AB53B5" w:rsidRDefault="00AB53B5" w:rsidP="00AB53B5">
            <w:pPr>
              <w:tabs>
                <w:tab w:val="decimal" w:pos="841"/>
              </w:tabs>
              <w:spacing w:after="0" w:line="240" w:lineRule="atLeast"/>
              <w:ind w:right="-108"/>
              <w:rPr>
                <w:rFonts w:ascii="Times New Roman" w:hAnsi="Times New Roman" w:cs="Times New Roman"/>
                <w:szCs w:val="22"/>
              </w:rPr>
            </w:pPr>
            <w:r w:rsidRPr="00AB53B5">
              <w:rPr>
                <w:rFonts w:ascii="Times New Roman" w:hAnsi="Times New Roman" w:cs="Times New Roman"/>
                <w:szCs w:val="22"/>
              </w:rPr>
              <w:t>80,000</w:t>
            </w:r>
          </w:p>
        </w:tc>
        <w:tc>
          <w:tcPr>
            <w:tcW w:w="270" w:type="dxa"/>
            <w:shd w:val="clear" w:color="auto" w:fill="auto"/>
          </w:tcPr>
          <w:p w:rsidR="00AB53B5" w:rsidRPr="00AB53B5" w:rsidRDefault="00AB53B5" w:rsidP="00AB53B5">
            <w:pPr>
              <w:spacing w:after="0" w:line="240" w:lineRule="atLeast"/>
              <w:ind w:left="-54" w:right="32"/>
              <w:jc w:val="right"/>
              <w:rPr>
                <w:rFonts w:ascii="Times New Roman" w:hAnsi="Times New Roman" w:cs="Times New Roman"/>
                <w:b/>
                <w:bCs/>
                <w:szCs w:val="22"/>
              </w:rPr>
            </w:pPr>
          </w:p>
        </w:tc>
        <w:tc>
          <w:tcPr>
            <w:tcW w:w="1311" w:type="dxa"/>
            <w:shd w:val="clear" w:color="auto" w:fill="auto"/>
            <w:vAlign w:val="bottom"/>
          </w:tcPr>
          <w:p w:rsidR="00AB53B5" w:rsidRPr="00AB53B5" w:rsidRDefault="00AB53B5" w:rsidP="00AB53B5">
            <w:pPr>
              <w:tabs>
                <w:tab w:val="decimal" w:pos="841"/>
              </w:tabs>
              <w:spacing w:after="0" w:line="240" w:lineRule="atLeast"/>
              <w:ind w:right="-108"/>
              <w:rPr>
                <w:rFonts w:ascii="Times New Roman" w:hAnsi="Times New Roman" w:cs="Times New Roman"/>
                <w:szCs w:val="22"/>
              </w:rPr>
            </w:pPr>
            <w:r w:rsidRPr="00AB53B5">
              <w:rPr>
                <w:rFonts w:ascii="Times New Roman" w:hAnsi="Times New Roman" w:cs="Times New Roman"/>
                <w:szCs w:val="22"/>
              </w:rPr>
              <w:t>80,000</w:t>
            </w:r>
          </w:p>
        </w:tc>
        <w:tc>
          <w:tcPr>
            <w:tcW w:w="270" w:type="dxa"/>
            <w:shd w:val="clear" w:color="auto" w:fill="auto"/>
          </w:tcPr>
          <w:p w:rsidR="00AB53B5" w:rsidRPr="00AB53B5" w:rsidRDefault="00AB53B5" w:rsidP="00AB53B5">
            <w:pPr>
              <w:spacing w:after="0" w:line="240" w:lineRule="atLeast"/>
              <w:ind w:left="-103" w:right="32"/>
              <w:jc w:val="both"/>
              <w:rPr>
                <w:rFonts w:ascii="Times New Roman" w:hAnsi="Times New Roman" w:cs="Times New Roman"/>
                <w:szCs w:val="22"/>
              </w:rPr>
            </w:pPr>
          </w:p>
        </w:tc>
        <w:tc>
          <w:tcPr>
            <w:tcW w:w="1320" w:type="dxa"/>
            <w:shd w:val="clear" w:color="auto" w:fill="auto"/>
            <w:vAlign w:val="bottom"/>
          </w:tcPr>
          <w:p w:rsidR="00AB53B5" w:rsidRPr="00AB53B5" w:rsidRDefault="00AB53B5" w:rsidP="00AB53B5">
            <w:pPr>
              <w:tabs>
                <w:tab w:val="decimal" w:pos="841"/>
              </w:tabs>
              <w:spacing w:after="0" w:line="240" w:lineRule="atLeast"/>
              <w:ind w:right="-108"/>
              <w:rPr>
                <w:rFonts w:ascii="Times New Roman" w:hAnsi="Times New Roman" w:cs="Times New Roman"/>
                <w:szCs w:val="22"/>
              </w:rPr>
            </w:pPr>
            <w:r w:rsidRPr="00AB53B5">
              <w:rPr>
                <w:rFonts w:ascii="Times New Roman" w:hAnsi="Times New Roman" w:cs="Times New Roman"/>
                <w:szCs w:val="22"/>
              </w:rPr>
              <w:t>80,000</w:t>
            </w:r>
          </w:p>
        </w:tc>
        <w:tc>
          <w:tcPr>
            <w:tcW w:w="270" w:type="dxa"/>
          </w:tcPr>
          <w:p w:rsidR="00AB53B5" w:rsidRPr="00AB53B5" w:rsidRDefault="00AB53B5" w:rsidP="00AB53B5">
            <w:pPr>
              <w:spacing w:after="0" w:line="240" w:lineRule="atLeast"/>
              <w:ind w:left="-54" w:right="32"/>
              <w:jc w:val="right"/>
              <w:rPr>
                <w:rFonts w:ascii="Times New Roman" w:hAnsi="Times New Roman" w:cs="Times New Roman"/>
                <w:szCs w:val="22"/>
              </w:rPr>
            </w:pPr>
          </w:p>
        </w:tc>
        <w:tc>
          <w:tcPr>
            <w:tcW w:w="1206" w:type="dxa"/>
            <w:vAlign w:val="bottom"/>
          </w:tcPr>
          <w:p w:rsidR="00AB53B5" w:rsidRPr="00AB53B5" w:rsidRDefault="00AB53B5" w:rsidP="00AB53B5">
            <w:pPr>
              <w:tabs>
                <w:tab w:val="decimal" w:pos="804"/>
              </w:tabs>
              <w:spacing w:after="0" w:line="240" w:lineRule="atLeast"/>
              <w:ind w:right="-108"/>
              <w:rPr>
                <w:rFonts w:ascii="Times New Roman" w:hAnsi="Times New Roman" w:cs="Times New Roman"/>
                <w:szCs w:val="22"/>
              </w:rPr>
            </w:pPr>
            <w:r w:rsidRPr="00AB53B5">
              <w:rPr>
                <w:rFonts w:ascii="Times New Roman" w:hAnsi="Times New Roman" w:cs="Times New Roman"/>
                <w:szCs w:val="22"/>
              </w:rPr>
              <w:t>80,000</w:t>
            </w:r>
          </w:p>
        </w:tc>
      </w:tr>
      <w:tr w:rsidR="00AB53B5" w:rsidRPr="00AB53B5" w:rsidTr="00377964">
        <w:tc>
          <w:tcPr>
            <w:tcW w:w="3776" w:type="dxa"/>
            <w:vAlign w:val="bottom"/>
          </w:tcPr>
          <w:p w:rsidR="00AB53B5" w:rsidRPr="00AB53B5" w:rsidRDefault="00AB53B5" w:rsidP="00257255">
            <w:pPr>
              <w:tabs>
                <w:tab w:val="left" w:pos="405"/>
              </w:tabs>
              <w:spacing w:after="0" w:line="240" w:lineRule="atLeast"/>
              <w:ind w:left="522" w:right="43"/>
              <w:jc w:val="thaiDistribute"/>
              <w:rPr>
                <w:rFonts w:ascii="Times New Roman" w:hAnsi="Times New Roman" w:cs="Times New Roman"/>
                <w:szCs w:val="22"/>
                <w:cs/>
              </w:rPr>
            </w:pPr>
            <w:r w:rsidRPr="00AB53B5">
              <w:rPr>
                <w:rFonts w:ascii="Times New Roman" w:hAnsi="Times New Roman" w:cs="Times New Roman"/>
                <w:szCs w:val="22"/>
              </w:rPr>
              <w:t>Less allowance for impairment</w:t>
            </w:r>
          </w:p>
        </w:tc>
        <w:tc>
          <w:tcPr>
            <w:tcW w:w="1278" w:type="dxa"/>
            <w:shd w:val="clear" w:color="auto" w:fill="auto"/>
            <w:vAlign w:val="bottom"/>
          </w:tcPr>
          <w:p w:rsidR="00AB53B5" w:rsidRPr="00AB53B5" w:rsidRDefault="00AB53B5" w:rsidP="00AB53B5">
            <w:pPr>
              <w:tabs>
                <w:tab w:val="decimal" w:pos="841"/>
              </w:tabs>
              <w:spacing w:after="0" w:line="240" w:lineRule="atLeast"/>
              <w:ind w:right="-108"/>
              <w:rPr>
                <w:rFonts w:ascii="Times New Roman" w:hAnsi="Times New Roman" w:cs="Times New Roman"/>
                <w:szCs w:val="22"/>
              </w:rPr>
            </w:pPr>
            <w:r w:rsidRPr="00AB53B5">
              <w:rPr>
                <w:rFonts w:ascii="Times New Roman" w:hAnsi="Times New Roman" w:cs="Times New Roman"/>
                <w:szCs w:val="22"/>
              </w:rPr>
              <w:t>(80,000)</w:t>
            </w:r>
          </w:p>
        </w:tc>
        <w:tc>
          <w:tcPr>
            <w:tcW w:w="270" w:type="dxa"/>
            <w:shd w:val="clear" w:color="auto" w:fill="auto"/>
          </w:tcPr>
          <w:p w:rsidR="00AB53B5" w:rsidRPr="00AB53B5" w:rsidRDefault="00AB53B5" w:rsidP="00AB53B5">
            <w:pPr>
              <w:spacing w:after="0" w:line="240" w:lineRule="atLeast"/>
              <w:ind w:left="-54" w:right="32"/>
              <w:jc w:val="right"/>
              <w:rPr>
                <w:rFonts w:ascii="Times New Roman" w:hAnsi="Times New Roman" w:cs="Times New Roman"/>
                <w:b/>
                <w:bCs/>
                <w:szCs w:val="22"/>
              </w:rPr>
            </w:pPr>
          </w:p>
        </w:tc>
        <w:tc>
          <w:tcPr>
            <w:tcW w:w="1311" w:type="dxa"/>
            <w:shd w:val="clear" w:color="auto" w:fill="auto"/>
            <w:vAlign w:val="bottom"/>
          </w:tcPr>
          <w:p w:rsidR="00AB53B5" w:rsidRPr="00AB53B5" w:rsidRDefault="00AB53B5" w:rsidP="00AB53B5">
            <w:pPr>
              <w:tabs>
                <w:tab w:val="decimal" w:pos="841"/>
              </w:tabs>
              <w:spacing w:after="0" w:line="240" w:lineRule="atLeast"/>
              <w:ind w:right="-108"/>
              <w:rPr>
                <w:rFonts w:ascii="Times New Roman" w:hAnsi="Times New Roman" w:cs="Times New Roman"/>
                <w:szCs w:val="22"/>
              </w:rPr>
            </w:pPr>
            <w:r w:rsidRPr="00AB53B5">
              <w:rPr>
                <w:rFonts w:ascii="Times New Roman" w:hAnsi="Times New Roman" w:cs="Times New Roman"/>
                <w:szCs w:val="22"/>
              </w:rPr>
              <w:t>(80,000)</w:t>
            </w:r>
          </w:p>
        </w:tc>
        <w:tc>
          <w:tcPr>
            <w:tcW w:w="270" w:type="dxa"/>
            <w:shd w:val="clear" w:color="auto" w:fill="auto"/>
          </w:tcPr>
          <w:p w:rsidR="00AB53B5" w:rsidRPr="00AB53B5" w:rsidRDefault="00AB53B5" w:rsidP="00AB53B5">
            <w:pPr>
              <w:spacing w:after="0" w:line="240" w:lineRule="atLeast"/>
              <w:ind w:left="-103" w:right="32"/>
              <w:jc w:val="both"/>
              <w:rPr>
                <w:rFonts w:ascii="Times New Roman" w:hAnsi="Times New Roman" w:cs="Times New Roman"/>
                <w:szCs w:val="22"/>
              </w:rPr>
            </w:pPr>
          </w:p>
        </w:tc>
        <w:tc>
          <w:tcPr>
            <w:tcW w:w="1320" w:type="dxa"/>
            <w:shd w:val="clear" w:color="auto" w:fill="auto"/>
            <w:vAlign w:val="bottom"/>
          </w:tcPr>
          <w:p w:rsidR="00AB53B5" w:rsidRPr="00AB53B5" w:rsidRDefault="00AB53B5" w:rsidP="00AB53B5">
            <w:pPr>
              <w:tabs>
                <w:tab w:val="decimal" w:pos="841"/>
              </w:tabs>
              <w:spacing w:after="0" w:line="240" w:lineRule="atLeast"/>
              <w:ind w:right="-108"/>
              <w:rPr>
                <w:rFonts w:ascii="Times New Roman" w:hAnsi="Times New Roman" w:cs="Times New Roman"/>
                <w:szCs w:val="22"/>
              </w:rPr>
            </w:pPr>
            <w:r w:rsidRPr="00AB53B5">
              <w:rPr>
                <w:rFonts w:ascii="Times New Roman" w:hAnsi="Times New Roman" w:cs="Times New Roman"/>
                <w:szCs w:val="22"/>
              </w:rPr>
              <w:t>(80,000)</w:t>
            </w:r>
          </w:p>
        </w:tc>
        <w:tc>
          <w:tcPr>
            <w:tcW w:w="270" w:type="dxa"/>
          </w:tcPr>
          <w:p w:rsidR="00AB53B5" w:rsidRPr="00AB53B5" w:rsidRDefault="00AB53B5" w:rsidP="00AB53B5">
            <w:pPr>
              <w:spacing w:after="0" w:line="240" w:lineRule="atLeast"/>
              <w:ind w:left="-54" w:right="32"/>
              <w:jc w:val="right"/>
              <w:rPr>
                <w:rFonts w:ascii="Times New Roman" w:hAnsi="Times New Roman" w:cs="Times New Roman"/>
                <w:szCs w:val="22"/>
              </w:rPr>
            </w:pPr>
          </w:p>
        </w:tc>
        <w:tc>
          <w:tcPr>
            <w:tcW w:w="1206" w:type="dxa"/>
            <w:vAlign w:val="bottom"/>
          </w:tcPr>
          <w:p w:rsidR="00AB53B5" w:rsidRPr="00AB53B5" w:rsidRDefault="00AB53B5" w:rsidP="00AB53B5">
            <w:pPr>
              <w:tabs>
                <w:tab w:val="decimal" w:pos="804"/>
              </w:tabs>
              <w:spacing w:after="0" w:line="240" w:lineRule="atLeast"/>
              <w:ind w:right="-108"/>
              <w:rPr>
                <w:rFonts w:ascii="Times New Roman" w:hAnsi="Times New Roman" w:cs="Times New Roman"/>
                <w:szCs w:val="22"/>
              </w:rPr>
            </w:pPr>
            <w:r w:rsidRPr="00AB53B5">
              <w:rPr>
                <w:rFonts w:ascii="Times New Roman" w:hAnsi="Times New Roman" w:cs="Times New Roman"/>
                <w:szCs w:val="22"/>
              </w:rPr>
              <w:t>(80,000)</w:t>
            </w:r>
          </w:p>
        </w:tc>
      </w:tr>
      <w:tr w:rsidR="00AB53B5" w:rsidRPr="00AB53B5" w:rsidTr="00377964">
        <w:tc>
          <w:tcPr>
            <w:tcW w:w="3776" w:type="dxa"/>
            <w:vAlign w:val="bottom"/>
          </w:tcPr>
          <w:p w:rsidR="00AB53B5" w:rsidRPr="00AB53B5" w:rsidRDefault="00AB53B5" w:rsidP="00257255">
            <w:pPr>
              <w:tabs>
                <w:tab w:val="left" w:pos="405"/>
              </w:tabs>
              <w:spacing w:after="0" w:line="240" w:lineRule="atLeast"/>
              <w:ind w:left="522" w:right="43"/>
              <w:jc w:val="thaiDistribute"/>
              <w:rPr>
                <w:rFonts w:ascii="Times New Roman" w:hAnsi="Times New Roman" w:cs="Times New Roman"/>
                <w:b/>
                <w:bCs/>
                <w:szCs w:val="22"/>
                <w:cs/>
              </w:rPr>
            </w:pPr>
            <w:r w:rsidRPr="00AB53B5">
              <w:rPr>
                <w:rFonts w:ascii="Times New Roman" w:hAnsi="Times New Roman" w:cs="Times New Roman"/>
                <w:b/>
                <w:bCs/>
                <w:szCs w:val="22"/>
              </w:rPr>
              <w:t>Net</w:t>
            </w:r>
          </w:p>
        </w:tc>
        <w:tc>
          <w:tcPr>
            <w:tcW w:w="1278" w:type="dxa"/>
            <w:tcBorders>
              <w:top w:val="single" w:sz="4" w:space="0" w:color="auto"/>
              <w:bottom w:val="double" w:sz="4" w:space="0" w:color="auto"/>
            </w:tcBorders>
            <w:shd w:val="clear" w:color="auto" w:fill="auto"/>
            <w:vAlign w:val="bottom"/>
          </w:tcPr>
          <w:p w:rsidR="00AB53B5" w:rsidRPr="00AB53B5" w:rsidRDefault="00AB53B5" w:rsidP="00AB53B5">
            <w:pPr>
              <w:tabs>
                <w:tab w:val="decimal" w:pos="575"/>
              </w:tabs>
              <w:spacing w:after="0" w:line="240" w:lineRule="atLeast"/>
              <w:ind w:right="-108"/>
              <w:rPr>
                <w:rFonts w:ascii="Times New Roman" w:hAnsi="Times New Roman" w:cs="Times New Roman"/>
                <w:b/>
                <w:bCs/>
                <w:szCs w:val="22"/>
              </w:rPr>
            </w:pPr>
            <w:r w:rsidRPr="00AB53B5">
              <w:rPr>
                <w:rFonts w:ascii="Times New Roman" w:hAnsi="Times New Roman" w:cs="Times New Roman"/>
                <w:b/>
                <w:bCs/>
                <w:szCs w:val="22"/>
              </w:rPr>
              <w:t>-</w:t>
            </w:r>
          </w:p>
        </w:tc>
        <w:tc>
          <w:tcPr>
            <w:tcW w:w="270" w:type="dxa"/>
            <w:shd w:val="clear" w:color="auto" w:fill="auto"/>
          </w:tcPr>
          <w:p w:rsidR="00AB53B5" w:rsidRPr="00AB53B5" w:rsidRDefault="00AB53B5" w:rsidP="00AB53B5">
            <w:pPr>
              <w:spacing w:after="0" w:line="240" w:lineRule="atLeast"/>
              <w:ind w:left="-54" w:right="32"/>
              <w:jc w:val="right"/>
              <w:rPr>
                <w:rFonts w:ascii="Times New Roman" w:hAnsi="Times New Roman" w:cs="Times New Roman"/>
                <w:b/>
                <w:bCs/>
                <w:szCs w:val="22"/>
                <w:cs/>
              </w:rPr>
            </w:pPr>
          </w:p>
        </w:tc>
        <w:tc>
          <w:tcPr>
            <w:tcW w:w="1311" w:type="dxa"/>
            <w:tcBorders>
              <w:top w:val="single" w:sz="4" w:space="0" w:color="auto"/>
              <w:bottom w:val="double" w:sz="4" w:space="0" w:color="auto"/>
            </w:tcBorders>
            <w:shd w:val="clear" w:color="auto" w:fill="auto"/>
            <w:vAlign w:val="bottom"/>
          </w:tcPr>
          <w:p w:rsidR="00AB53B5" w:rsidRPr="00AB53B5" w:rsidRDefault="00AB53B5" w:rsidP="00AB53B5">
            <w:pPr>
              <w:tabs>
                <w:tab w:val="decimal" w:pos="575"/>
              </w:tabs>
              <w:spacing w:after="0" w:line="240" w:lineRule="atLeast"/>
              <w:ind w:right="-108"/>
              <w:rPr>
                <w:rFonts w:ascii="Times New Roman" w:hAnsi="Times New Roman" w:cs="Times New Roman"/>
                <w:b/>
                <w:bCs/>
                <w:szCs w:val="22"/>
              </w:rPr>
            </w:pPr>
            <w:r w:rsidRPr="00AB53B5">
              <w:rPr>
                <w:rFonts w:ascii="Times New Roman" w:hAnsi="Times New Roman" w:cs="Times New Roman"/>
                <w:b/>
                <w:bCs/>
                <w:szCs w:val="22"/>
              </w:rPr>
              <w:t>-</w:t>
            </w:r>
          </w:p>
        </w:tc>
        <w:tc>
          <w:tcPr>
            <w:tcW w:w="270" w:type="dxa"/>
            <w:shd w:val="clear" w:color="auto" w:fill="auto"/>
          </w:tcPr>
          <w:p w:rsidR="00AB53B5" w:rsidRPr="00AB53B5" w:rsidRDefault="00AB53B5" w:rsidP="00AB53B5">
            <w:pPr>
              <w:spacing w:after="0" w:line="240" w:lineRule="atLeast"/>
              <w:ind w:left="-103" w:right="32"/>
              <w:jc w:val="both"/>
              <w:rPr>
                <w:rFonts w:ascii="Times New Roman" w:hAnsi="Times New Roman" w:cs="Times New Roman"/>
                <w:b/>
                <w:bCs/>
                <w:szCs w:val="22"/>
                <w:cs/>
              </w:rPr>
            </w:pPr>
          </w:p>
        </w:tc>
        <w:tc>
          <w:tcPr>
            <w:tcW w:w="1320" w:type="dxa"/>
            <w:tcBorders>
              <w:top w:val="single" w:sz="4" w:space="0" w:color="auto"/>
              <w:bottom w:val="double" w:sz="4" w:space="0" w:color="auto"/>
            </w:tcBorders>
            <w:shd w:val="clear" w:color="auto" w:fill="auto"/>
            <w:vAlign w:val="bottom"/>
          </w:tcPr>
          <w:p w:rsidR="00AB53B5" w:rsidRPr="00AB53B5" w:rsidRDefault="00AB53B5" w:rsidP="00AB53B5">
            <w:pPr>
              <w:tabs>
                <w:tab w:val="decimal" w:pos="575"/>
              </w:tabs>
              <w:spacing w:after="0" w:line="240" w:lineRule="atLeast"/>
              <w:ind w:right="-108"/>
              <w:rPr>
                <w:rFonts w:ascii="Times New Roman" w:hAnsi="Times New Roman" w:cs="Times New Roman"/>
                <w:b/>
                <w:bCs/>
                <w:szCs w:val="22"/>
              </w:rPr>
            </w:pPr>
            <w:r w:rsidRPr="00AB53B5">
              <w:rPr>
                <w:rFonts w:ascii="Times New Roman" w:hAnsi="Times New Roman" w:cs="Times New Roman"/>
                <w:b/>
                <w:bCs/>
                <w:szCs w:val="22"/>
              </w:rPr>
              <w:t>-</w:t>
            </w:r>
          </w:p>
        </w:tc>
        <w:tc>
          <w:tcPr>
            <w:tcW w:w="270" w:type="dxa"/>
            <w:vAlign w:val="bottom"/>
          </w:tcPr>
          <w:p w:rsidR="00AB53B5" w:rsidRPr="00AB53B5" w:rsidRDefault="00AB53B5" w:rsidP="00AB53B5">
            <w:pPr>
              <w:tabs>
                <w:tab w:val="decimal" w:pos="470"/>
              </w:tabs>
              <w:spacing w:after="0" w:line="240" w:lineRule="atLeast"/>
              <w:ind w:right="-108"/>
              <w:rPr>
                <w:rFonts w:ascii="Times New Roman" w:hAnsi="Times New Roman" w:cs="Times New Roman"/>
                <w:b/>
                <w:bCs/>
                <w:szCs w:val="22"/>
              </w:rPr>
            </w:pPr>
            <w:r w:rsidRPr="00AB53B5">
              <w:rPr>
                <w:rFonts w:ascii="Times New Roman" w:hAnsi="Times New Roman" w:cs="Times New Roman"/>
                <w:b/>
                <w:bCs/>
                <w:szCs w:val="22"/>
              </w:rPr>
              <w:t>-</w:t>
            </w:r>
          </w:p>
        </w:tc>
        <w:tc>
          <w:tcPr>
            <w:tcW w:w="1206" w:type="dxa"/>
            <w:tcBorders>
              <w:top w:val="single" w:sz="4" w:space="0" w:color="auto"/>
              <w:bottom w:val="double" w:sz="4" w:space="0" w:color="auto"/>
            </w:tcBorders>
            <w:vAlign w:val="bottom"/>
          </w:tcPr>
          <w:p w:rsidR="00AB53B5" w:rsidRPr="00AB53B5" w:rsidRDefault="00AB53B5" w:rsidP="00AB53B5">
            <w:pPr>
              <w:tabs>
                <w:tab w:val="decimal" w:pos="470"/>
              </w:tabs>
              <w:spacing w:after="0" w:line="240" w:lineRule="atLeast"/>
              <w:ind w:right="-108"/>
              <w:rPr>
                <w:rFonts w:ascii="Times New Roman" w:hAnsi="Times New Roman" w:cs="Times New Roman"/>
                <w:b/>
                <w:bCs/>
                <w:szCs w:val="22"/>
              </w:rPr>
            </w:pPr>
            <w:r w:rsidRPr="00AB53B5">
              <w:rPr>
                <w:rFonts w:ascii="Times New Roman" w:hAnsi="Times New Roman" w:cs="Times New Roman"/>
                <w:b/>
                <w:bCs/>
                <w:szCs w:val="22"/>
              </w:rPr>
              <w:t>-</w:t>
            </w:r>
          </w:p>
        </w:tc>
      </w:tr>
    </w:tbl>
    <w:p w:rsidR="00123C99" w:rsidRPr="00C01175" w:rsidRDefault="00123C99" w:rsidP="00C01175">
      <w:pPr>
        <w:pStyle w:val="MacroText"/>
        <w:tabs>
          <w:tab w:val="clear" w:pos="480"/>
          <w:tab w:val="clear" w:pos="960"/>
          <w:tab w:val="clear" w:pos="1440"/>
          <w:tab w:val="clear" w:pos="1920"/>
          <w:tab w:val="clear" w:pos="2400"/>
          <w:tab w:val="clear" w:pos="2880"/>
          <w:tab w:val="clear" w:pos="3360"/>
          <w:tab w:val="clear" w:pos="3840"/>
          <w:tab w:val="clear" w:pos="4320"/>
        </w:tabs>
        <w:ind w:left="540" w:right="0"/>
        <w:jc w:val="both"/>
        <w:rPr>
          <w:rFonts w:ascii="Times New Roman" w:hAnsi="Times New Roman"/>
          <w:sz w:val="22"/>
          <w:szCs w:val="28"/>
        </w:rPr>
      </w:pPr>
    </w:p>
    <w:p w:rsidR="00DE4702" w:rsidRPr="00AB53B5" w:rsidRDefault="00AB53B5" w:rsidP="00095289">
      <w:pPr>
        <w:tabs>
          <w:tab w:val="left" w:pos="567"/>
        </w:tabs>
        <w:spacing w:after="0" w:line="240" w:lineRule="atLeast"/>
        <w:ind w:right="14"/>
        <w:jc w:val="thaiDistribute"/>
        <w:rPr>
          <w:rFonts w:ascii="Times New Roman" w:hAnsi="Times New Roman" w:cs="Times New Roman"/>
          <w:b/>
          <w:bCs/>
          <w:szCs w:val="22"/>
        </w:rPr>
      </w:pPr>
      <w:r w:rsidRPr="00AB53B5">
        <w:rPr>
          <w:rFonts w:ascii="Times New Roman" w:hAnsi="Times New Roman" w:cs="Times New Roman"/>
          <w:b/>
          <w:bCs/>
          <w:szCs w:val="22"/>
        </w:rPr>
        <w:t>14</w:t>
      </w:r>
      <w:r w:rsidR="00095289" w:rsidRPr="00AB53B5">
        <w:rPr>
          <w:rFonts w:ascii="Times New Roman" w:hAnsi="Times New Roman" w:cs="Times New Roman"/>
          <w:b/>
          <w:bCs/>
          <w:szCs w:val="22"/>
        </w:rPr>
        <w:tab/>
      </w:r>
      <w:r w:rsidR="00B14A9D" w:rsidRPr="00AB53B5">
        <w:rPr>
          <w:rFonts w:ascii="Times New Roman" w:hAnsi="Times New Roman" w:cs="Times New Roman"/>
          <w:b/>
          <w:bCs/>
          <w:szCs w:val="22"/>
        </w:rPr>
        <w:t>Other i</w:t>
      </w:r>
      <w:r w:rsidR="00DE4702" w:rsidRPr="00AB53B5">
        <w:rPr>
          <w:rFonts w:ascii="Times New Roman" w:hAnsi="Times New Roman" w:cs="Times New Roman"/>
          <w:b/>
          <w:bCs/>
          <w:szCs w:val="22"/>
        </w:rPr>
        <w:t>ntangible assets</w:t>
      </w:r>
    </w:p>
    <w:p w:rsidR="00DE4702" w:rsidRPr="00AB53B5" w:rsidRDefault="00DE4702" w:rsidP="00C01175">
      <w:pPr>
        <w:pStyle w:val="MacroText"/>
        <w:tabs>
          <w:tab w:val="clear" w:pos="480"/>
          <w:tab w:val="clear" w:pos="960"/>
          <w:tab w:val="clear" w:pos="1440"/>
          <w:tab w:val="clear" w:pos="1920"/>
          <w:tab w:val="clear" w:pos="2400"/>
          <w:tab w:val="clear" w:pos="2880"/>
          <w:tab w:val="clear" w:pos="3360"/>
          <w:tab w:val="clear" w:pos="3840"/>
          <w:tab w:val="clear" w:pos="4320"/>
        </w:tabs>
        <w:ind w:left="540" w:right="0"/>
        <w:jc w:val="both"/>
        <w:rPr>
          <w:rFonts w:ascii="Times New Roman" w:hAnsi="Times New Roman"/>
          <w:sz w:val="22"/>
          <w:szCs w:val="28"/>
        </w:rPr>
      </w:pPr>
    </w:p>
    <w:p w:rsidR="00DE4702" w:rsidRPr="00AB53B5" w:rsidRDefault="00DE4702" w:rsidP="00DE4702">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AB53B5">
        <w:rPr>
          <w:rFonts w:ascii="Times New Roman" w:hAnsi="Times New Roman" w:cs="Times New Roman"/>
          <w:sz w:val="22"/>
          <w:szCs w:val="22"/>
        </w:rPr>
        <w:t>Acquisitions, disposals and transfers of other intangible asset</w:t>
      </w:r>
      <w:r w:rsidR="00962E9D" w:rsidRPr="00AB53B5">
        <w:rPr>
          <w:rFonts w:ascii="Times New Roman" w:hAnsi="Times New Roman" w:cs="Times New Roman"/>
          <w:sz w:val="22"/>
          <w:szCs w:val="22"/>
        </w:rPr>
        <w:t xml:space="preserve">s during the </w:t>
      </w:r>
      <w:r w:rsidR="006464CE" w:rsidRPr="00AB53B5">
        <w:rPr>
          <w:rFonts w:ascii="Times New Roman" w:hAnsi="Times New Roman" w:cs="Times New Roman"/>
          <w:sz w:val="22"/>
          <w:szCs w:val="22"/>
        </w:rPr>
        <w:t>six</w:t>
      </w:r>
      <w:r w:rsidR="00962E9D" w:rsidRPr="00AB53B5">
        <w:rPr>
          <w:rFonts w:ascii="Times New Roman" w:hAnsi="Times New Roman" w:cs="Times New Roman"/>
          <w:sz w:val="22"/>
          <w:szCs w:val="22"/>
        </w:rPr>
        <w:t>-month period</w:t>
      </w:r>
      <w:r w:rsidRPr="00AB53B5">
        <w:rPr>
          <w:rFonts w:ascii="Times New Roman" w:hAnsi="Times New Roman" w:cs="Times New Roman"/>
          <w:sz w:val="22"/>
          <w:szCs w:val="22"/>
        </w:rPr>
        <w:t xml:space="preserve"> ended </w:t>
      </w:r>
      <w:r w:rsidR="006464CE" w:rsidRPr="00AB53B5">
        <w:rPr>
          <w:rFonts w:ascii="Times New Roman" w:hAnsi="Times New Roman" w:cs="Times New Roman"/>
          <w:sz w:val="22"/>
          <w:szCs w:val="22"/>
        </w:rPr>
        <w:t>30 June</w:t>
      </w:r>
      <w:r w:rsidRPr="00AB53B5">
        <w:rPr>
          <w:rFonts w:ascii="Times New Roman" w:hAnsi="Times New Roman" w:cs="Times New Roman"/>
          <w:sz w:val="22"/>
          <w:szCs w:val="22"/>
        </w:rPr>
        <w:t xml:space="preserve"> were as follows: </w:t>
      </w:r>
    </w:p>
    <w:p w:rsidR="004624B9" w:rsidRPr="00AB53B5" w:rsidRDefault="004624B9" w:rsidP="00C01175">
      <w:pPr>
        <w:pStyle w:val="MacroText"/>
        <w:tabs>
          <w:tab w:val="clear" w:pos="480"/>
          <w:tab w:val="clear" w:pos="960"/>
          <w:tab w:val="clear" w:pos="1440"/>
          <w:tab w:val="clear" w:pos="1920"/>
          <w:tab w:val="clear" w:pos="2400"/>
          <w:tab w:val="clear" w:pos="2880"/>
          <w:tab w:val="clear" w:pos="3360"/>
          <w:tab w:val="clear" w:pos="3840"/>
          <w:tab w:val="clear" w:pos="4320"/>
        </w:tabs>
        <w:ind w:left="540" w:right="0"/>
        <w:jc w:val="both"/>
        <w:rPr>
          <w:rFonts w:ascii="Times New Roman" w:hAnsi="Times New Roman"/>
          <w:sz w:val="22"/>
          <w:szCs w:val="28"/>
        </w:rPr>
      </w:pPr>
    </w:p>
    <w:tbl>
      <w:tblPr>
        <w:tblW w:w="9623" w:type="dxa"/>
        <w:tblInd w:w="18" w:type="dxa"/>
        <w:tblLayout w:type="fixed"/>
        <w:tblLook w:val="01E0" w:firstRow="1" w:lastRow="1" w:firstColumn="1" w:lastColumn="1" w:noHBand="0" w:noVBand="0"/>
      </w:tblPr>
      <w:tblGrid>
        <w:gridCol w:w="3758"/>
        <w:gridCol w:w="1246"/>
        <w:gridCol w:w="270"/>
        <w:gridCol w:w="1283"/>
        <w:gridCol w:w="270"/>
        <w:gridCol w:w="1256"/>
        <w:gridCol w:w="270"/>
        <w:gridCol w:w="1270"/>
      </w:tblGrid>
      <w:tr w:rsidR="00DE4702" w:rsidRPr="00AB53B5" w:rsidTr="00ED31FC">
        <w:trPr>
          <w:tblHeader/>
        </w:trPr>
        <w:tc>
          <w:tcPr>
            <w:tcW w:w="3758" w:type="dxa"/>
          </w:tcPr>
          <w:p w:rsidR="00DE4702" w:rsidRPr="00AB53B5" w:rsidRDefault="00DE4702" w:rsidP="00962E9D">
            <w:pPr>
              <w:spacing w:after="0" w:line="240" w:lineRule="atLeast"/>
              <w:ind w:left="522" w:right="-162"/>
              <w:rPr>
                <w:rFonts w:ascii="Times New Roman" w:hAnsi="Times New Roman" w:cs="Times New Roman"/>
                <w:szCs w:val="22"/>
              </w:rPr>
            </w:pPr>
          </w:p>
        </w:tc>
        <w:tc>
          <w:tcPr>
            <w:tcW w:w="2799" w:type="dxa"/>
            <w:gridSpan w:val="3"/>
          </w:tcPr>
          <w:p w:rsidR="00DE4702" w:rsidRPr="00AB53B5" w:rsidRDefault="00DE4702" w:rsidP="00962E9D">
            <w:pPr>
              <w:spacing w:after="0" w:line="240" w:lineRule="atLeast"/>
              <w:ind w:left="-54" w:right="-96"/>
              <w:jc w:val="center"/>
              <w:rPr>
                <w:rFonts w:ascii="Times New Roman" w:hAnsi="Times New Roman" w:cs="Times New Roman"/>
                <w:b/>
                <w:szCs w:val="22"/>
                <w:cs/>
              </w:rPr>
            </w:pPr>
            <w:r w:rsidRPr="00AB53B5">
              <w:rPr>
                <w:rFonts w:ascii="Times New Roman" w:hAnsi="Times New Roman" w:cs="Times New Roman"/>
                <w:b/>
                <w:szCs w:val="22"/>
              </w:rPr>
              <w:t xml:space="preserve">Consolidated </w:t>
            </w:r>
            <w:r w:rsidR="006326F7" w:rsidRPr="00AB53B5">
              <w:rPr>
                <w:rFonts w:ascii="Times New Roman" w:hAnsi="Times New Roman" w:cs="Times New Roman"/>
                <w:b/>
                <w:szCs w:val="22"/>
              </w:rPr>
              <w:br/>
            </w:r>
            <w:r w:rsidRPr="00AB53B5">
              <w:rPr>
                <w:rFonts w:ascii="Times New Roman" w:hAnsi="Times New Roman" w:cs="Times New Roman"/>
                <w:b/>
                <w:szCs w:val="22"/>
              </w:rPr>
              <w:t>financial statements</w:t>
            </w:r>
          </w:p>
        </w:tc>
        <w:tc>
          <w:tcPr>
            <w:tcW w:w="270" w:type="dxa"/>
          </w:tcPr>
          <w:p w:rsidR="00DE4702" w:rsidRPr="00AB53B5" w:rsidRDefault="00DE4702" w:rsidP="00962E9D">
            <w:pPr>
              <w:spacing w:after="0" w:line="240" w:lineRule="atLeast"/>
              <w:ind w:left="-54" w:right="-96"/>
              <w:jc w:val="center"/>
              <w:rPr>
                <w:rFonts w:ascii="Times New Roman" w:hAnsi="Times New Roman" w:cs="Times New Roman"/>
                <w:b/>
                <w:szCs w:val="22"/>
              </w:rPr>
            </w:pPr>
          </w:p>
        </w:tc>
        <w:tc>
          <w:tcPr>
            <w:tcW w:w="2796" w:type="dxa"/>
            <w:gridSpan w:val="3"/>
          </w:tcPr>
          <w:p w:rsidR="00DE4702" w:rsidRPr="00AB53B5" w:rsidRDefault="00DE4702" w:rsidP="009B1351">
            <w:pPr>
              <w:spacing w:after="0" w:line="240" w:lineRule="atLeast"/>
              <w:ind w:left="-78" w:right="-214"/>
              <w:jc w:val="center"/>
              <w:rPr>
                <w:rFonts w:ascii="Times New Roman" w:hAnsi="Times New Roman" w:cs="Times New Roman"/>
                <w:b/>
                <w:szCs w:val="22"/>
                <w:cs/>
              </w:rPr>
            </w:pPr>
            <w:r w:rsidRPr="00AB53B5">
              <w:rPr>
                <w:rFonts w:ascii="Times New Roman" w:hAnsi="Times New Roman" w:cs="Times New Roman"/>
                <w:b/>
                <w:szCs w:val="22"/>
              </w:rPr>
              <w:t xml:space="preserve">Separate </w:t>
            </w:r>
            <w:r w:rsidR="006326F7" w:rsidRPr="00AB53B5">
              <w:rPr>
                <w:rFonts w:ascii="Times New Roman" w:hAnsi="Times New Roman" w:cs="Times New Roman"/>
                <w:b/>
                <w:szCs w:val="22"/>
              </w:rPr>
              <w:br/>
            </w:r>
            <w:r w:rsidRPr="00AB53B5">
              <w:rPr>
                <w:rFonts w:ascii="Times New Roman" w:hAnsi="Times New Roman" w:cs="Times New Roman"/>
                <w:b/>
                <w:szCs w:val="22"/>
              </w:rPr>
              <w:t>financial statements</w:t>
            </w:r>
          </w:p>
        </w:tc>
      </w:tr>
      <w:tr w:rsidR="00DE4702" w:rsidRPr="00AB53B5" w:rsidTr="00ED31FC">
        <w:trPr>
          <w:tblHeader/>
        </w:trPr>
        <w:tc>
          <w:tcPr>
            <w:tcW w:w="3758" w:type="dxa"/>
          </w:tcPr>
          <w:p w:rsidR="00DE4702" w:rsidRPr="00AB53B5" w:rsidRDefault="00DE4702" w:rsidP="00962E9D">
            <w:pPr>
              <w:spacing w:after="0" w:line="240" w:lineRule="atLeast"/>
              <w:ind w:left="522" w:right="-162"/>
              <w:rPr>
                <w:rFonts w:ascii="Times New Roman" w:hAnsi="Times New Roman" w:cs="Times New Roman"/>
                <w:szCs w:val="22"/>
              </w:rPr>
            </w:pPr>
          </w:p>
        </w:tc>
        <w:tc>
          <w:tcPr>
            <w:tcW w:w="1246" w:type="dxa"/>
          </w:tcPr>
          <w:p w:rsidR="00DE4702" w:rsidRPr="00AB53B5" w:rsidRDefault="00DE4702" w:rsidP="00642A78">
            <w:pPr>
              <w:spacing w:after="0" w:line="240" w:lineRule="atLeast"/>
              <w:ind w:left="-54" w:right="128"/>
              <w:jc w:val="right"/>
              <w:rPr>
                <w:rFonts w:ascii="Times New Roman" w:hAnsi="Times New Roman"/>
                <w:szCs w:val="22"/>
              </w:rPr>
            </w:pPr>
            <w:r w:rsidRPr="00AB53B5">
              <w:rPr>
                <w:rFonts w:ascii="Times New Roman" w:hAnsi="Times New Roman" w:cs="Times New Roman"/>
                <w:szCs w:val="22"/>
              </w:rPr>
              <w:t>201</w:t>
            </w:r>
            <w:r w:rsidR="00AB53B5">
              <w:rPr>
                <w:rFonts w:ascii="Times New Roman" w:hAnsi="Times New Roman"/>
                <w:szCs w:val="22"/>
              </w:rPr>
              <w:t>8</w:t>
            </w:r>
          </w:p>
        </w:tc>
        <w:tc>
          <w:tcPr>
            <w:tcW w:w="270" w:type="dxa"/>
          </w:tcPr>
          <w:p w:rsidR="00DE4702" w:rsidRPr="00AB53B5" w:rsidRDefault="00DE4702" w:rsidP="00962E9D">
            <w:pPr>
              <w:spacing w:after="0" w:line="240" w:lineRule="atLeast"/>
              <w:ind w:left="-54" w:right="-96"/>
              <w:jc w:val="center"/>
              <w:rPr>
                <w:rFonts w:ascii="Times New Roman" w:hAnsi="Times New Roman" w:cs="Times New Roman"/>
                <w:szCs w:val="22"/>
              </w:rPr>
            </w:pPr>
          </w:p>
        </w:tc>
        <w:tc>
          <w:tcPr>
            <w:tcW w:w="1283" w:type="dxa"/>
          </w:tcPr>
          <w:p w:rsidR="00DE4702" w:rsidRPr="00AB53B5" w:rsidRDefault="00095289" w:rsidP="00F4479B">
            <w:pPr>
              <w:spacing w:after="0" w:line="240" w:lineRule="atLeast"/>
              <w:ind w:left="95" w:right="-96"/>
              <w:jc w:val="center"/>
              <w:rPr>
                <w:rFonts w:ascii="Times New Roman" w:hAnsi="Times New Roman" w:cs="Times New Roman"/>
                <w:szCs w:val="22"/>
              </w:rPr>
            </w:pPr>
            <w:r w:rsidRPr="00AB53B5">
              <w:rPr>
                <w:rFonts w:ascii="Times New Roman" w:hAnsi="Times New Roman" w:cs="Times New Roman"/>
                <w:szCs w:val="22"/>
              </w:rPr>
              <w:t>201</w:t>
            </w:r>
            <w:r w:rsidR="00AB53B5">
              <w:rPr>
                <w:rFonts w:ascii="Times New Roman" w:hAnsi="Times New Roman" w:cs="Times New Roman"/>
                <w:szCs w:val="22"/>
              </w:rPr>
              <w:t>7</w:t>
            </w:r>
          </w:p>
        </w:tc>
        <w:tc>
          <w:tcPr>
            <w:tcW w:w="270" w:type="dxa"/>
          </w:tcPr>
          <w:p w:rsidR="00DE4702" w:rsidRPr="00AB53B5" w:rsidRDefault="00DE4702" w:rsidP="00962E9D">
            <w:pPr>
              <w:spacing w:after="0" w:line="240" w:lineRule="atLeast"/>
              <w:ind w:left="-54" w:right="-96"/>
              <w:jc w:val="center"/>
              <w:rPr>
                <w:rFonts w:ascii="Times New Roman" w:hAnsi="Times New Roman" w:cs="Times New Roman"/>
                <w:szCs w:val="22"/>
              </w:rPr>
            </w:pPr>
          </w:p>
        </w:tc>
        <w:tc>
          <w:tcPr>
            <w:tcW w:w="1256" w:type="dxa"/>
          </w:tcPr>
          <w:p w:rsidR="00DE4702" w:rsidRPr="00AB53B5" w:rsidRDefault="00095289" w:rsidP="00F4479B">
            <w:pPr>
              <w:spacing w:after="0" w:line="240" w:lineRule="atLeast"/>
              <w:ind w:left="101" w:right="-96"/>
              <w:jc w:val="center"/>
              <w:rPr>
                <w:rFonts w:ascii="Times New Roman" w:hAnsi="Times New Roman" w:cs="Times New Roman"/>
                <w:szCs w:val="22"/>
              </w:rPr>
            </w:pPr>
            <w:r w:rsidRPr="00AB53B5">
              <w:rPr>
                <w:rFonts w:ascii="Times New Roman" w:hAnsi="Times New Roman" w:cs="Times New Roman"/>
                <w:szCs w:val="22"/>
              </w:rPr>
              <w:t>201</w:t>
            </w:r>
            <w:r w:rsidR="00AB53B5">
              <w:rPr>
                <w:rFonts w:ascii="Times New Roman" w:hAnsi="Times New Roman" w:cs="Times New Roman"/>
                <w:szCs w:val="22"/>
              </w:rPr>
              <w:t>8</w:t>
            </w:r>
          </w:p>
        </w:tc>
        <w:tc>
          <w:tcPr>
            <w:tcW w:w="270" w:type="dxa"/>
          </w:tcPr>
          <w:p w:rsidR="00DE4702" w:rsidRPr="00AB53B5" w:rsidRDefault="00DE4702" w:rsidP="00962E9D">
            <w:pPr>
              <w:spacing w:after="0" w:line="240" w:lineRule="atLeast"/>
              <w:ind w:left="-54" w:right="-96"/>
              <w:jc w:val="center"/>
              <w:rPr>
                <w:rFonts w:ascii="Times New Roman" w:hAnsi="Times New Roman" w:cs="Times New Roman"/>
                <w:szCs w:val="22"/>
              </w:rPr>
            </w:pPr>
          </w:p>
        </w:tc>
        <w:tc>
          <w:tcPr>
            <w:tcW w:w="1270" w:type="dxa"/>
          </w:tcPr>
          <w:p w:rsidR="00DE4702" w:rsidRPr="00AB53B5" w:rsidRDefault="00095289" w:rsidP="00962E9D">
            <w:pPr>
              <w:spacing w:after="0" w:line="240" w:lineRule="atLeast"/>
              <w:ind w:left="-54" w:right="-96"/>
              <w:jc w:val="center"/>
              <w:rPr>
                <w:rFonts w:ascii="Times New Roman" w:hAnsi="Times New Roman" w:cs="Times New Roman"/>
                <w:szCs w:val="22"/>
              </w:rPr>
            </w:pPr>
            <w:r w:rsidRPr="00AB53B5">
              <w:rPr>
                <w:rFonts w:ascii="Times New Roman" w:hAnsi="Times New Roman" w:cs="Times New Roman"/>
                <w:szCs w:val="22"/>
              </w:rPr>
              <w:t>201</w:t>
            </w:r>
            <w:r w:rsidR="00AB53B5">
              <w:rPr>
                <w:rFonts w:ascii="Times New Roman" w:hAnsi="Times New Roman" w:cs="Times New Roman"/>
                <w:szCs w:val="22"/>
              </w:rPr>
              <w:t>7</w:t>
            </w:r>
          </w:p>
        </w:tc>
      </w:tr>
      <w:tr w:rsidR="00DE4702" w:rsidRPr="00AB53B5" w:rsidTr="00ED31FC">
        <w:trPr>
          <w:tblHeader/>
        </w:trPr>
        <w:tc>
          <w:tcPr>
            <w:tcW w:w="3758" w:type="dxa"/>
          </w:tcPr>
          <w:p w:rsidR="00DE4702" w:rsidRPr="00AB53B5" w:rsidRDefault="00DE4702" w:rsidP="00962E9D">
            <w:pPr>
              <w:tabs>
                <w:tab w:val="left" w:pos="405"/>
              </w:tabs>
              <w:spacing w:after="0" w:line="240" w:lineRule="atLeast"/>
              <w:ind w:left="522" w:right="43" w:hanging="117"/>
              <w:jc w:val="center"/>
              <w:rPr>
                <w:rFonts w:ascii="Times New Roman" w:hAnsi="Times New Roman" w:cs="Times New Roman"/>
                <w:i/>
                <w:iCs/>
                <w:szCs w:val="22"/>
              </w:rPr>
            </w:pPr>
          </w:p>
        </w:tc>
        <w:tc>
          <w:tcPr>
            <w:tcW w:w="5865" w:type="dxa"/>
            <w:gridSpan w:val="7"/>
          </w:tcPr>
          <w:p w:rsidR="00DE4702" w:rsidRPr="00AB53B5" w:rsidRDefault="00DE4702" w:rsidP="00962E9D">
            <w:pPr>
              <w:tabs>
                <w:tab w:val="left" w:pos="405"/>
              </w:tabs>
              <w:spacing w:after="0" w:line="240" w:lineRule="atLeast"/>
              <w:ind w:right="43" w:hanging="117"/>
              <w:jc w:val="center"/>
              <w:rPr>
                <w:rFonts w:ascii="Times New Roman" w:hAnsi="Times New Roman" w:cs="Times New Roman"/>
                <w:i/>
                <w:iCs/>
                <w:szCs w:val="22"/>
              </w:rPr>
            </w:pPr>
            <w:r w:rsidRPr="00AB53B5">
              <w:rPr>
                <w:rFonts w:ascii="Times New Roman" w:hAnsi="Times New Roman" w:cs="Times New Roman"/>
                <w:i/>
                <w:iCs/>
                <w:szCs w:val="22"/>
              </w:rPr>
              <w:t>(in thousand Baht)</w:t>
            </w:r>
          </w:p>
        </w:tc>
      </w:tr>
      <w:tr w:rsidR="00AB53B5" w:rsidRPr="00AB53B5" w:rsidTr="00AB53B5">
        <w:tc>
          <w:tcPr>
            <w:tcW w:w="3758" w:type="dxa"/>
            <w:vAlign w:val="bottom"/>
          </w:tcPr>
          <w:p w:rsidR="00AB53B5" w:rsidRPr="00AB53B5" w:rsidRDefault="00AB53B5" w:rsidP="00AB53B5">
            <w:pPr>
              <w:tabs>
                <w:tab w:val="left" w:pos="405"/>
              </w:tabs>
              <w:spacing w:after="0" w:line="240" w:lineRule="atLeast"/>
              <w:ind w:left="522" w:right="43"/>
              <w:jc w:val="thaiDistribute"/>
              <w:rPr>
                <w:rFonts w:ascii="Times New Roman" w:hAnsi="Times New Roman" w:cs="Times New Roman"/>
                <w:szCs w:val="22"/>
              </w:rPr>
            </w:pPr>
            <w:r w:rsidRPr="00AB53B5">
              <w:rPr>
                <w:rFonts w:ascii="Times New Roman" w:hAnsi="Times New Roman" w:cs="Times New Roman"/>
                <w:szCs w:val="22"/>
              </w:rPr>
              <w:t>Net book value at 1 January</w:t>
            </w:r>
          </w:p>
        </w:tc>
        <w:tc>
          <w:tcPr>
            <w:tcW w:w="1246" w:type="dxa"/>
          </w:tcPr>
          <w:p w:rsidR="00AB53B5" w:rsidRPr="00AB53B5" w:rsidRDefault="00AB53B5" w:rsidP="00AB53B5">
            <w:pPr>
              <w:tabs>
                <w:tab w:val="decimal" w:pos="619"/>
              </w:tabs>
              <w:spacing w:after="0" w:line="240" w:lineRule="atLeast"/>
              <w:ind w:right="-108"/>
              <w:jc w:val="center"/>
              <w:rPr>
                <w:rFonts w:ascii="Times New Roman" w:hAnsi="Times New Roman" w:cs="Times New Roman"/>
                <w:szCs w:val="22"/>
              </w:rPr>
            </w:pPr>
            <w:r w:rsidRPr="00AB53B5">
              <w:rPr>
                <w:rFonts w:ascii="Times New Roman" w:hAnsi="Times New Roman" w:cs="Times New Roman"/>
                <w:szCs w:val="22"/>
              </w:rPr>
              <w:t>487</w:t>
            </w:r>
          </w:p>
        </w:tc>
        <w:tc>
          <w:tcPr>
            <w:tcW w:w="270" w:type="dxa"/>
          </w:tcPr>
          <w:p w:rsidR="00AB53B5" w:rsidRPr="00AB53B5" w:rsidRDefault="00AB53B5" w:rsidP="00AB53B5">
            <w:pPr>
              <w:spacing w:after="0" w:line="240" w:lineRule="atLeast"/>
              <w:ind w:right="-96"/>
              <w:jc w:val="center"/>
              <w:rPr>
                <w:rFonts w:ascii="Times New Roman" w:hAnsi="Times New Roman" w:cs="Times New Roman"/>
                <w:szCs w:val="22"/>
              </w:rPr>
            </w:pPr>
          </w:p>
        </w:tc>
        <w:tc>
          <w:tcPr>
            <w:tcW w:w="1283" w:type="dxa"/>
          </w:tcPr>
          <w:p w:rsidR="00AB53B5" w:rsidRPr="00AB53B5" w:rsidRDefault="00AB53B5" w:rsidP="00AB53B5">
            <w:pPr>
              <w:tabs>
                <w:tab w:val="decimal" w:pos="583"/>
              </w:tabs>
              <w:spacing w:after="0" w:line="240" w:lineRule="atLeast"/>
              <w:ind w:right="-108"/>
              <w:jc w:val="center"/>
              <w:rPr>
                <w:rFonts w:ascii="Times New Roman" w:hAnsi="Times New Roman" w:cs="Times New Roman"/>
                <w:szCs w:val="22"/>
              </w:rPr>
            </w:pPr>
            <w:r w:rsidRPr="00AB53B5">
              <w:rPr>
                <w:rFonts w:ascii="Times New Roman" w:hAnsi="Times New Roman" w:cs="Times New Roman"/>
                <w:szCs w:val="22"/>
              </w:rPr>
              <w:t>41</w:t>
            </w:r>
          </w:p>
        </w:tc>
        <w:tc>
          <w:tcPr>
            <w:tcW w:w="270" w:type="dxa"/>
          </w:tcPr>
          <w:p w:rsidR="00AB53B5" w:rsidRPr="00AB53B5" w:rsidRDefault="00AB53B5" w:rsidP="00AB53B5">
            <w:pPr>
              <w:spacing w:after="0" w:line="240" w:lineRule="atLeast"/>
              <w:ind w:right="-96"/>
              <w:jc w:val="center"/>
              <w:rPr>
                <w:rFonts w:ascii="Times New Roman" w:hAnsi="Times New Roman" w:cs="Times New Roman"/>
                <w:szCs w:val="22"/>
              </w:rPr>
            </w:pPr>
          </w:p>
        </w:tc>
        <w:tc>
          <w:tcPr>
            <w:tcW w:w="1256" w:type="dxa"/>
          </w:tcPr>
          <w:p w:rsidR="00AB53B5" w:rsidRPr="00AB53B5" w:rsidRDefault="00AB53B5" w:rsidP="00AB53B5">
            <w:pPr>
              <w:tabs>
                <w:tab w:val="decimal" w:pos="668"/>
              </w:tabs>
              <w:spacing w:after="0" w:line="240" w:lineRule="atLeast"/>
              <w:ind w:right="-108"/>
              <w:jc w:val="center"/>
              <w:rPr>
                <w:rFonts w:ascii="Times New Roman" w:hAnsi="Times New Roman" w:cs="Times New Roman"/>
                <w:szCs w:val="22"/>
              </w:rPr>
            </w:pPr>
            <w:r w:rsidRPr="00AB53B5">
              <w:rPr>
                <w:rFonts w:ascii="Times New Roman" w:hAnsi="Times New Roman" w:cs="Times New Roman"/>
                <w:szCs w:val="22"/>
              </w:rPr>
              <w:t>475</w:t>
            </w:r>
          </w:p>
        </w:tc>
        <w:tc>
          <w:tcPr>
            <w:tcW w:w="270" w:type="dxa"/>
          </w:tcPr>
          <w:p w:rsidR="00AB53B5" w:rsidRPr="00AB53B5" w:rsidRDefault="00AB53B5" w:rsidP="00AB53B5">
            <w:pPr>
              <w:spacing w:after="0" w:line="240" w:lineRule="atLeast"/>
              <w:ind w:right="-96"/>
              <w:jc w:val="center"/>
              <w:rPr>
                <w:rFonts w:ascii="Times New Roman" w:hAnsi="Times New Roman" w:cs="Times New Roman"/>
                <w:szCs w:val="22"/>
              </w:rPr>
            </w:pPr>
          </w:p>
        </w:tc>
        <w:tc>
          <w:tcPr>
            <w:tcW w:w="1270" w:type="dxa"/>
          </w:tcPr>
          <w:p w:rsidR="00AB53B5" w:rsidRPr="00AB53B5" w:rsidRDefault="00AB53B5" w:rsidP="00AB53B5">
            <w:pPr>
              <w:tabs>
                <w:tab w:val="left" w:pos="701"/>
              </w:tabs>
              <w:spacing w:after="0" w:line="240" w:lineRule="atLeast"/>
              <w:ind w:left="-7" w:right="211"/>
              <w:jc w:val="right"/>
              <w:rPr>
                <w:rFonts w:ascii="Times New Roman" w:hAnsi="Times New Roman" w:cs="Times New Roman"/>
                <w:szCs w:val="22"/>
              </w:rPr>
            </w:pPr>
            <w:r w:rsidRPr="00AB53B5">
              <w:rPr>
                <w:rFonts w:ascii="Times New Roman" w:hAnsi="Times New Roman" w:cs="Times New Roman"/>
                <w:szCs w:val="22"/>
              </w:rPr>
              <w:t>27</w:t>
            </w:r>
          </w:p>
        </w:tc>
      </w:tr>
      <w:tr w:rsidR="00AB53B5" w:rsidRPr="00AB53B5" w:rsidTr="00AB53B5">
        <w:tc>
          <w:tcPr>
            <w:tcW w:w="3758" w:type="dxa"/>
            <w:vAlign w:val="bottom"/>
          </w:tcPr>
          <w:p w:rsidR="00AB53B5" w:rsidRPr="00AB53B5" w:rsidRDefault="00AB53B5" w:rsidP="00AB53B5">
            <w:pPr>
              <w:tabs>
                <w:tab w:val="left" w:pos="405"/>
              </w:tabs>
              <w:spacing w:after="0" w:line="240" w:lineRule="atLeast"/>
              <w:ind w:left="522" w:right="43"/>
              <w:jc w:val="thaiDistribute"/>
              <w:rPr>
                <w:rFonts w:ascii="Times New Roman" w:hAnsi="Times New Roman" w:cs="Times New Roman"/>
                <w:szCs w:val="22"/>
              </w:rPr>
            </w:pPr>
            <w:r w:rsidRPr="00AB53B5">
              <w:rPr>
                <w:rFonts w:ascii="Times New Roman" w:hAnsi="Times New Roman" w:cs="Times New Roman"/>
                <w:szCs w:val="22"/>
              </w:rPr>
              <w:t>Amortisation for the period</w:t>
            </w:r>
          </w:p>
        </w:tc>
        <w:tc>
          <w:tcPr>
            <w:tcW w:w="1246" w:type="dxa"/>
          </w:tcPr>
          <w:p w:rsidR="00AB53B5" w:rsidRPr="00AB53B5" w:rsidRDefault="00AB53B5" w:rsidP="00AB53B5">
            <w:pPr>
              <w:tabs>
                <w:tab w:val="decimal" w:pos="619"/>
              </w:tabs>
              <w:spacing w:after="0" w:line="240" w:lineRule="atLeast"/>
              <w:ind w:left="-93" w:right="-96"/>
              <w:jc w:val="center"/>
              <w:rPr>
                <w:rFonts w:ascii="Times New Roman" w:hAnsi="Times New Roman" w:cs="Times New Roman"/>
                <w:szCs w:val="22"/>
              </w:rPr>
            </w:pPr>
            <w:r w:rsidRPr="00AB53B5">
              <w:rPr>
                <w:rFonts w:ascii="Times New Roman" w:hAnsi="Times New Roman" w:cs="Times New Roman"/>
                <w:szCs w:val="22"/>
              </w:rPr>
              <w:t>(25)</w:t>
            </w:r>
          </w:p>
        </w:tc>
        <w:tc>
          <w:tcPr>
            <w:tcW w:w="270" w:type="dxa"/>
          </w:tcPr>
          <w:p w:rsidR="00AB53B5" w:rsidRPr="00AB53B5" w:rsidRDefault="00AB53B5" w:rsidP="00AB53B5">
            <w:pPr>
              <w:spacing w:after="0" w:line="240" w:lineRule="atLeast"/>
              <w:ind w:right="-96"/>
              <w:jc w:val="center"/>
              <w:rPr>
                <w:rFonts w:ascii="Times New Roman" w:hAnsi="Times New Roman" w:cs="Times New Roman"/>
                <w:szCs w:val="22"/>
              </w:rPr>
            </w:pPr>
          </w:p>
        </w:tc>
        <w:tc>
          <w:tcPr>
            <w:tcW w:w="1283" w:type="dxa"/>
          </w:tcPr>
          <w:p w:rsidR="00AB53B5" w:rsidRPr="00AB53B5" w:rsidRDefault="00AB53B5" w:rsidP="00AB53B5">
            <w:pPr>
              <w:tabs>
                <w:tab w:val="decimal" w:pos="583"/>
              </w:tabs>
              <w:spacing w:after="0" w:line="240" w:lineRule="atLeast"/>
              <w:ind w:right="-108"/>
              <w:jc w:val="center"/>
              <w:rPr>
                <w:rFonts w:ascii="Times New Roman" w:hAnsi="Times New Roman" w:cs="Times New Roman"/>
                <w:szCs w:val="22"/>
              </w:rPr>
            </w:pPr>
            <w:r w:rsidRPr="00AB53B5">
              <w:rPr>
                <w:rFonts w:ascii="Times New Roman" w:hAnsi="Times New Roman" w:cs="Times New Roman"/>
                <w:szCs w:val="22"/>
                <w:cs/>
              </w:rPr>
              <w:t>(</w:t>
            </w:r>
            <w:r w:rsidRPr="00AB53B5">
              <w:rPr>
                <w:rFonts w:ascii="Times New Roman" w:hAnsi="Times New Roman" w:cs="Times New Roman"/>
                <w:szCs w:val="22"/>
              </w:rPr>
              <w:t>2</w:t>
            </w:r>
            <w:r w:rsidRPr="00AB53B5">
              <w:rPr>
                <w:rFonts w:ascii="Times New Roman" w:hAnsi="Times New Roman" w:cs="Times New Roman"/>
                <w:szCs w:val="22"/>
                <w:cs/>
              </w:rPr>
              <w:t>)</w:t>
            </w:r>
          </w:p>
        </w:tc>
        <w:tc>
          <w:tcPr>
            <w:tcW w:w="270" w:type="dxa"/>
          </w:tcPr>
          <w:p w:rsidR="00AB53B5" w:rsidRPr="00AB53B5" w:rsidRDefault="00AB53B5" w:rsidP="00AB53B5">
            <w:pPr>
              <w:spacing w:after="0" w:line="240" w:lineRule="atLeast"/>
              <w:ind w:right="-96"/>
              <w:jc w:val="center"/>
              <w:rPr>
                <w:rFonts w:ascii="Times New Roman" w:hAnsi="Times New Roman" w:cs="Times New Roman"/>
                <w:szCs w:val="22"/>
              </w:rPr>
            </w:pPr>
          </w:p>
        </w:tc>
        <w:tc>
          <w:tcPr>
            <w:tcW w:w="1256" w:type="dxa"/>
          </w:tcPr>
          <w:p w:rsidR="00AB53B5" w:rsidRPr="00AB53B5" w:rsidRDefault="00AB53B5" w:rsidP="00AB53B5">
            <w:pPr>
              <w:tabs>
                <w:tab w:val="decimal" w:pos="668"/>
              </w:tabs>
              <w:spacing w:after="0" w:line="240" w:lineRule="atLeast"/>
              <w:ind w:left="-93" w:right="-96"/>
              <w:jc w:val="center"/>
              <w:rPr>
                <w:rFonts w:ascii="Times New Roman" w:hAnsi="Times New Roman" w:cs="Times New Roman"/>
                <w:szCs w:val="22"/>
              </w:rPr>
            </w:pPr>
            <w:r w:rsidRPr="00AB53B5">
              <w:rPr>
                <w:rFonts w:ascii="Times New Roman" w:hAnsi="Times New Roman" w:cs="Times New Roman"/>
                <w:szCs w:val="22"/>
              </w:rPr>
              <w:t>(24)</w:t>
            </w:r>
          </w:p>
        </w:tc>
        <w:tc>
          <w:tcPr>
            <w:tcW w:w="270" w:type="dxa"/>
          </w:tcPr>
          <w:p w:rsidR="00AB53B5" w:rsidRPr="00AB53B5" w:rsidRDefault="00AB53B5" w:rsidP="00AB53B5">
            <w:pPr>
              <w:spacing w:after="0" w:line="240" w:lineRule="atLeast"/>
              <w:ind w:right="-96"/>
              <w:jc w:val="center"/>
              <w:rPr>
                <w:rFonts w:ascii="Times New Roman" w:hAnsi="Times New Roman" w:cs="Times New Roman"/>
                <w:szCs w:val="22"/>
              </w:rPr>
            </w:pPr>
          </w:p>
        </w:tc>
        <w:tc>
          <w:tcPr>
            <w:tcW w:w="1270" w:type="dxa"/>
          </w:tcPr>
          <w:p w:rsidR="00AB53B5" w:rsidRPr="00AB53B5" w:rsidRDefault="00AB53B5" w:rsidP="00AB53B5">
            <w:pPr>
              <w:tabs>
                <w:tab w:val="left" w:pos="701"/>
              </w:tabs>
              <w:spacing w:after="0" w:line="240" w:lineRule="atLeast"/>
              <w:ind w:left="-7" w:right="211"/>
              <w:jc w:val="right"/>
              <w:rPr>
                <w:rFonts w:ascii="Times New Roman" w:hAnsi="Times New Roman" w:cs="Times New Roman"/>
                <w:szCs w:val="22"/>
              </w:rPr>
            </w:pPr>
            <w:r w:rsidRPr="00AB53B5">
              <w:rPr>
                <w:rFonts w:ascii="Times New Roman" w:hAnsi="Times New Roman" w:cs="Times New Roman"/>
                <w:szCs w:val="22"/>
              </w:rPr>
              <w:t>(1)</w:t>
            </w:r>
          </w:p>
        </w:tc>
      </w:tr>
      <w:tr w:rsidR="00AB53B5" w:rsidRPr="00AB53B5" w:rsidTr="00AB53B5">
        <w:tc>
          <w:tcPr>
            <w:tcW w:w="3758" w:type="dxa"/>
            <w:vAlign w:val="bottom"/>
          </w:tcPr>
          <w:p w:rsidR="00AB53B5" w:rsidRPr="00AB53B5" w:rsidRDefault="00AB53B5" w:rsidP="00AB53B5">
            <w:pPr>
              <w:tabs>
                <w:tab w:val="left" w:pos="405"/>
              </w:tabs>
              <w:spacing w:after="0" w:line="240" w:lineRule="atLeast"/>
              <w:ind w:left="522" w:right="43"/>
              <w:jc w:val="thaiDistribute"/>
              <w:rPr>
                <w:rFonts w:ascii="Times New Roman" w:hAnsi="Times New Roman" w:cs="Times New Roman"/>
                <w:b/>
                <w:bCs/>
                <w:szCs w:val="22"/>
              </w:rPr>
            </w:pPr>
            <w:r w:rsidRPr="00AB53B5">
              <w:rPr>
                <w:rFonts w:ascii="Times New Roman" w:hAnsi="Times New Roman" w:cs="Times New Roman"/>
                <w:b/>
                <w:bCs/>
                <w:szCs w:val="22"/>
              </w:rPr>
              <w:t>Net book value at 30 June</w:t>
            </w:r>
          </w:p>
        </w:tc>
        <w:tc>
          <w:tcPr>
            <w:tcW w:w="1246" w:type="dxa"/>
            <w:tcBorders>
              <w:top w:val="single" w:sz="4" w:space="0" w:color="auto"/>
              <w:bottom w:val="double" w:sz="4" w:space="0" w:color="auto"/>
            </w:tcBorders>
          </w:tcPr>
          <w:p w:rsidR="00AB53B5" w:rsidRPr="00AB53B5" w:rsidRDefault="00AB53B5" w:rsidP="00AB53B5">
            <w:pPr>
              <w:tabs>
                <w:tab w:val="decimal" w:pos="619"/>
              </w:tabs>
              <w:spacing w:after="0" w:line="240" w:lineRule="atLeast"/>
              <w:ind w:left="-93" w:right="-96"/>
              <w:jc w:val="center"/>
              <w:rPr>
                <w:rFonts w:ascii="Times New Roman" w:hAnsi="Times New Roman" w:cs="Times New Roman"/>
                <w:b/>
                <w:bCs/>
                <w:szCs w:val="22"/>
              </w:rPr>
            </w:pPr>
            <w:r w:rsidRPr="00AB53B5">
              <w:rPr>
                <w:rFonts w:ascii="Times New Roman" w:hAnsi="Times New Roman" w:cs="Times New Roman"/>
                <w:b/>
                <w:bCs/>
                <w:szCs w:val="22"/>
              </w:rPr>
              <w:t>462</w:t>
            </w:r>
          </w:p>
        </w:tc>
        <w:tc>
          <w:tcPr>
            <w:tcW w:w="270" w:type="dxa"/>
          </w:tcPr>
          <w:p w:rsidR="00AB53B5" w:rsidRPr="00AB53B5" w:rsidRDefault="00AB53B5" w:rsidP="00AB53B5">
            <w:pPr>
              <w:spacing w:after="0" w:line="240" w:lineRule="atLeast"/>
              <w:ind w:left="-93" w:right="-96"/>
              <w:jc w:val="center"/>
              <w:rPr>
                <w:rFonts w:ascii="Times New Roman" w:hAnsi="Times New Roman" w:cs="Times New Roman"/>
                <w:b/>
                <w:bCs/>
                <w:szCs w:val="22"/>
              </w:rPr>
            </w:pPr>
          </w:p>
        </w:tc>
        <w:tc>
          <w:tcPr>
            <w:tcW w:w="1283" w:type="dxa"/>
            <w:tcBorders>
              <w:top w:val="single" w:sz="4" w:space="0" w:color="auto"/>
              <w:bottom w:val="double" w:sz="4" w:space="0" w:color="auto"/>
            </w:tcBorders>
          </w:tcPr>
          <w:p w:rsidR="00AB53B5" w:rsidRPr="00AB53B5" w:rsidRDefault="00AB53B5" w:rsidP="00AB53B5">
            <w:pPr>
              <w:tabs>
                <w:tab w:val="decimal" w:pos="583"/>
              </w:tabs>
              <w:spacing w:after="0" w:line="240" w:lineRule="atLeast"/>
              <w:ind w:right="-108"/>
              <w:jc w:val="center"/>
              <w:rPr>
                <w:rFonts w:ascii="Times New Roman" w:hAnsi="Times New Roman" w:cs="Times New Roman"/>
                <w:b/>
                <w:bCs/>
                <w:szCs w:val="22"/>
              </w:rPr>
            </w:pPr>
            <w:r w:rsidRPr="00AB53B5">
              <w:rPr>
                <w:rFonts w:ascii="Times New Roman" w:hAnsi="Times New Roman" w:cs="Times New Roman"/>
                <w:b/>
                <w:bCs/>
                <w:szCs w:val="22"/>
              </w:rPr>
              <w:t>39</w:t>
            </w:r>
          </w:p>
        </w:tc>
        <w:tc>
          <w:tcPr>
            <w:tcW w:w="270" w:type="dxa"/>
          </w:tcPr>
          <w:p w:rsidR="00AB53B5" w:rsidRPr="00AB53B5" w:rsidRDefault="00AB53B5" w:rsidP="00AB53B5">
            <w:pPr>
              <w:spacing w:after="0" w:line="240" w:lineRule="atLeast"/>
              <w:ind w:left="-93" w:right="-96"/>
              <w:jc w:val="center"/>
              <w:rPr>
                <w:rFonts w:ascii="Times New Roman" w:hAnsi="Times New Roman" w:cs="Times New Roman"/>
                <w:b/>
                <w:bCs/>
                <w:szCs w:val="22"/>
              </w:rPr>
            </w:pPr>
          </w:p>
        </w:tc>
        <w:tc>
          <w:tcPr>
            <w:tcW w:w="1256" w:type="dxa"/>
            <w:tcBorders>
              <w:top w:val="single" w:sz="4" w:space="0" w:color="auto"/>
              <w:bottom w:val="double" w:sz="4" w:space="0" w:color="auto"/>
            </w:tcBorders>
          </w:tcPr>
          <w:p w:rsidR="00AB53B5" w:rsidRPr="00AB53B5" w:rsidRDefault="00AB53B5" w:rsidP="00AB53B5">
            <w:pPr>
              <w:tabs>
                <w:tab w:val="decimal" w:pos="668"/>
              </w:tabs>
              <w:spacing w:after="0" w:line="240" w:lineRule="atLeast"/>
              <w:ind w:left="-93" w:right="-96"/>
              <w:jc w:val="center"/>
              <w:rPr>
                <w:rFonts w:ascii="Times New Roman" w:hAnsi="Times New Roman" w:cs="Times New Roman"/>
                <w:b/>
                <w:bCs/>
                <w:szCs w:val="22"/>
              </w:rPr>
            </w:pPr>
            <w:r w:rsidRPr="00AB53B5">
              <w:rPr>
                <w:rFonts w:ascii="Times New Roman" w:hAnsi="Times New Roman" w:cs="Times New Roman"/>
                <w:b/>
                <w:bCs/>
                <w:szCs w:val="22"/>
              </w:rPr>
              <w:t>451</w:t>
            </w:r>
          </w:p>
        </w:tc>
        <w:tc>
          <w:tcPr>
            <w:tcW w:w="270" w:type="dxa"/>
          </w:tcPr>
          <w:p w:rsidR="00AB53B5" w:rsidRPr="00AB53B5" w:rsidRDefault="00AB53B5" w:rsidP="00AB53B5">
            <w:pPr>
              <w:spacing w:after="0" w:line="240" w:lineRule="atLeast"/>
              <w:ind w:left="-93" w:right="-96"/>
              <w:jc w:val="center"/>
              <w:rPr>
                <w:rFonts w:ascii="Times New Roman" w:hAnsi="Times New Roman" w:cs="Times New Roman"/>
                <w:b/>
                <w:bCs/>
                <w:szCs w:val="22"/>
              </w:rPr>
            </w:pPr>
          </w:p>
        </w:tc>
        <w:tc>
          <w:tcPr>
            <w:tcW w:w="1270" w:type="dxa"/>
            <w:tcBorders>
              <w:top w:val="single" w:sz="4" w:space="0" w:color="auto"/>
              <w:bottom w:val="double" w:sz="4" w:space="0" w:color="auto"/>
            </w:tcBorders>
          </w:tcPr>
          <w:p w:rsidR="00AB53B5" w:rsidRPr="00AB53B5" w:rsidRDefault="00AB53B5" w:rsidP="00AB53B5">
            <w:pPr>
              <w:tabs>
                <w:tab w:val="left" w:pos="701"/>
              </w:tabs>
              <w:spacing w:after="0" w:line="240" w:lineRule="atLeast"/>
              <w:ind w:left="-7" w:right="211"/>
              <w:jc w:val="right"/>
              <w:rPr>
                <w:rFonts w:ascii="Times New Roman" w:hAnsi="Times New Roman" w:cs="Times New Roman"/>
                <w:b/>
                <w:bCs/>
                <w:szCs w:val="22"/>
              </w:rPr>
            </w:pPr>
            <w:r w:rsidRPr="00AB53B5">
              <w:rPr>
                <w:rFonts w:ascii="Times New Roman" w:hAnsi="Times New Roman" w:cs="Times New Roman"/>
                <w:b/>
                <w:bCs/>
                <w:szCs w:val="22"/>
              </w:rPr>
              <w:t>26</w:t>
            </w:r>
          </w:p>
        </w:tc>
      </w:tr>
    </w:tbl>
    <w:p w:rsidR="00DE4702" w:rsidRPr="00C01175" w:rsidRDefault="00DE4702" w:rsidP="00C01175">
      <w:pPr>
        <w:pStyle w:val="MacroText"/>
        <w:tabs>
          <w:tab w:val="clear" w:pos="480"/>
          <w:tab w:val="clear" w:pos="960"/>
          <w:tab w:val="clear" w:pos="1440"/>
          <w:tab w:val="clear" w:pos="1920"/>
          <w:tab w:val="clear" w:pos="2400"/>
          <w:tab w:val="clear" w:pos="2880"/>
          <w:tab w:val="clear" w:pos="3360"/>
          <w:tab w:val="clear" w:pos="3840"/>
          <w:tab w:val="clear" w:pos="4320"/>
        </w:tabs>
        <w:ind w:left="540" w:right="0"/>
        <w:jc w:val="both"/>
        <w:rPr>
          <w:rFonts w:ascii="Times New Roman" w:hAnsi="Times New Roman"/>
          <w:sz w:val="22"/>
          <w:szCs w:val="28"/>
        </w:rPr>
      </w:pPr>
    </w:p>
    <w:p w:rsidR="00DE4702" w:rsidRPr="00AB53B5" w:rsidRDefault="00AB53B5" w:rsidP="0008521C">
      <w:pPr>
        <w:tabs>
          <w:tab w:val="left" w:pos="567"/>
        </w:tabs>
        <w:spacing w:after="0" w:line="240" w:lineRule="atLeast"/>
        <w:ind w:right="14"/>
        <w:jc w:val="thaiDistribute"/>
        <w:rPr>
          <w:rFonts w:ascii="Times New Roman" w:hAnsi="Times New Roman" w:cs="Times New Roman"/>
          <w:b/>
          <w:bCs/>
          <w:szCs w:val="22"/>
        </w:rPr>
      </w:pPr>
      <w:r w:rsidRPr="00AB53B5">
        <w:rPr>
          <w:rFonts w:ascii="Times New Roman" w:hAnsi="Times New Roman" w:cs="Times New Roman"/>
          <w:b/>
          <w:bCs/>
          <w:szCs w:val="22"/>
        </w:rPr>
        <w:t>15</w:t>
      </w:r>
      <w:r w:rsidR="00105659" w:rsidRPr="00AB53B5">
        <w:rPr>
          <w:rFonts w:ascii="Times New Roman" w:hAnsi="Times New Roman" w:cs="Times New Roman"/>
          <w:b/>
          <w:bCs/>
          <w:szCs w:val="22"/>
        </w:rPr>
        <w:tab/>
      </w:r>
      <w:r w:rsidR="00DE4702" w:rsidRPr="00AB53B5">
        <w:rPr>
          <w:rFonts w:ascii="Times New Roman" w:hAnsi="Times New Roman" w:cs="Times New Roman"/>
          <w:b/>
          <w:bCs/>
          <w:szCs w:val="22"/>
        </w:rPr>
        <w:t>Deferred Tax</w:t>
      </w:r>
    </w:p>
    <w:p w:rsidR="00DE4702" w:rsidRPr="00AB53B5" w:rsidRDefault="00DE4702" w:rsidP="00466D14">
      <w:pPr>
        <w:tabs>
          <w:tab w:val="left" w:pos="567"/>
        </w:tabs>
        <w:spacing w:after="0" w:line="240" w:lineRule="atLeast"/>
        <w:ind w:left="540" w:right="14"/>
        <w:jc w:val="thaiDistribute"/>
        <w:rPr>
          <w:rFonts w:ascii="Times New Roman" w:hAnsi="Times New Roman" w:cs="Times New Roman"/>
          <w:szCs w:val="22"/>
        </w:rPr>
      </w:pPr>
    </w:p>
    <w:p w:rsidR="006261DC" w:rsidRPr="00AB53B5" w:rsidRDefault="006261DC" w:rsidP="00B008FA">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AB53B5">
        <w:rPr>
          <w:rFonts w:ascii="Times New Roman" w:hAnsi="Times New Roman" w:cs="Times New Roman"/>
          <w:sz w:val="22"/>
          <w:szCs w:val="22"/>
        </w:rPr>
        <w:t>Deferred tax assets arising from temporary difference that have not been recognized in financial statement</w:t>
      </w:r>
      <w:r w:rsidR="00AF4512">
        <w:rPr>
          <w:rFonts w:ascii="Times New Roman" w:hAnsi="Times New Roman" w:cs="Times New Roman"/>
          <w:sz w:val="22"/>
          <w:szCs w:val="22"/>
        </w:rPr>
        <w:t xml:space="preserve"> as</w:t>
      </w:r>
      <w:r w:rsidR="00AB53B5">
        <w:rPr>
          <w:rFonts w:ascii="Times New Roman" w:hAnsi="Times New Roman" w:cs="Times New Roman"/>
          <w:sz w:val="22"/>
          <w:szCs w:val="22"/>
        </w:rPr>
        <w:t xml:space="preserve"> at 30 June 2018 and 31 December 2017</w:t>
      </w:r>
      <w:r w:rsidRPr="00AB53B5">
        <w:rPr>
          <w:rFonts w:ascii="Times New Roman" w:hAnsi="Times New Roman" w:cs="Times New Roman"/>
          <w:sz w:val="22"/>
          <w:szCs w:val="22"/>
        </w:rPr>
        <w:t xml:space="preserve"> were as follows:</w:t>
      </w:r>
    </w:p>
    <w:p w:rsidR="00ED2E0D" w:rsidRDefault="00ED2E0D" w:rsidP="003B57A1">
      <w:pPr>
        <w:tabs>
          <w:tab w:val="left" w:pos="567"/>
        </w:tabs>
        <w:spacing w:after="0" w:line="240" w:lineRule="atLeast"/>
        <w:ind w:left="540" w:right="14"/>
        <w:jc w:val="thaiDistribute"/>
        <w:rPr>
          <w:rFonts w:ascii="Times New Roman" w:hAnsi="Times New Roman" w:cs="Times New Roman"/>
          <w:szCs w:val="22"/>
        </w:rPr>
      </w:pPr>
    </w:p>
    <w:tbl>
      <w:tblPr>
        <w:tblW w:w="9625" w:type="dxa"/>
        <w:tblInd w:w="18" w:type="dxa"/>
        <w:tblLayout w:type="fixed"/>
        <w:tblLook w:val="01E0" w:firstRow="1" w:lastRow="1" w:firstColumn="1" w:lastColumn="1" w:noHBand="0" w:noVBand="0"/>
      </w:tblPr>
      <w:tblGrid>
        <w:gridCol w:w="3758"/>
        <w:gridCol w:w="1260"/>
        <w:gridCol w:w="270"/>
        <w:gridCol w:w="1277"/>
        <w:gridCol w:w="270"/>
        <w:gridCol w:w="1260"/>
        <w:gridCol w:w="270"/>
        <w:gridCol w:w="1260"/>
      </w:tblGrid>
      <w:tr w:rsidR="006261DC" w:rsidRPr="00AB53B5" w:rsidTr="00ED31FC">
        <w:tc>
          <w:tcPr>
            <w:tcW w:w="3758" w:type="dxa"/>
          </w:tcPr>
          <w:p w:rsidR="006261DC" w:rsidRPr="00AB53B5" w:rsidRDefault="006261DC" w:rsidP="00962E9D">
            <w:pPr>
              <w:spacing w:after="0" w:line="240" w:lineRule="atLeast"/>
              <w:ind w:left="-108" w:right="-116"/>
              <w:jc w:val="center"/>
              <w:rPr>
                <w:rFonts w:ascii="Times New Roman" w:hAnsi="Times New Roman" w:cs="Times New Roman"/>
                <w:b/>
                <w:szCs w:val="22"/>
              </w:rPr>
            </w:pPr>
          </w:p>
        </w:tc>
        <w:tc>
          <w:tcPr>
            <w:tcW w:w="2807" w:type="dxa"/>
            <w:gridSpan w:val="3"/>
          </w:tcPr>
          <w:p w:rsidR="006261DC" w:rsidRPr="00AB53B5" w:rsidRDefault="006261DC" w:rsidP="00A1655E">
            <w:pPr>
              <w:spacing w:after="0" w:line="240" w:lineRule="atLeast"/>
              <w:ind w:left="-108" w:right="-154"/>
              <w:jc w:val="center"/>
              <w:rPr>
                <w:rFonts w:ascii="Times New Roman" w:hAnsi="Times New Roman" w:cs="Times New Roman"/>
                <w:b/>
                <w:szCs w:val="22"/>
              </w:rPr>
            </w:pPr>
            <w:r w:rsidRPr="00AB53B5">
              <w:rPr>
                <w:rFonts w:ascii="Times New Roman" w:hAnsi="Times New Roman" w:cs="Times New Roman"/>
                <w:b/>
                <w:szCs w:val="22"/>
              </w:rPr>
              <w:t xml:space="preserve">Consolidated </w:t>
            </w:r>
            <w:r w:rsidR="00F4409B" w:rsidRPr="00AB53B5">
              <w:rPr>
                <w:rFonts w:ascii="Times New Roman" w:hAnsi="Times New Roman" w:cs="Times New Roman"/>
                <w:b/>
                <w:szCs w:val="22"/>
              </w:rPr>
              <w:br/>
            </w:r>
            <w:r w:rsidRPr="00AB53B5">
              <w:rPr>
                <w:rFonts w:ascii="Times New Roman" w:hAnsi="Times New Roman" w:cs="Times New Roman"/>
                <w:b/>
                <w:szCs w:val="22"/>
              </w:rPr>
              <w:t>financial statements</w:t>
            </w:r>
          </w:p>
        </w:tc>
        <w:tc>
          <w:tcPr>
            <w:tcW w:w="270" w:type="dxa"/>
          </w:tcPr>
          <w:p w:rsidR="006261DC" w:rsidRPr="00AB53B5" w:rsidRDefault="006261DC" w:rsidP="00962E9D">
            <w:pPr>
              <w:spacing w:after="0" w:line="240" w:lineRule="atLeast"/>
              <w:jc w:val="center"/>
              <w:rPr>
                <w:rFonts w:ascii="Times New Roman" w:hAnsi="Times New Roman" w:cs="Times New Roman"/>
                <w:b/>
                <w:szCs w:val="22"/>
              </w:rPr>
            </w:pPr>
          </w:p>
        </w:tc>
        <w:tc>
          <w:tcPr>
            <w:tcW w:w="2790" w:type="dxa"/>
            <w:gridSpan w:val="3"/>
          </w:tcPr>
          <w:p w:rsidR="006261DC" w:rsidRPr="00AB53B5" w:rsidRDefault="006261DC" w:rsidP="00A1655E">
            <w:pPr>
              <w:spacing w:after="0" w:line="240" w:lineRule="atLeast"/>
              <w:ind w:left="-108" w:right="-354"/>
              <w:jc w:val="center"/>
              <w:rPr>
                <w:rFonts w:ascii="Times New Roman" w:hAnsi="Times New Roman" w:cs="Times New Roman"/>
                <w:b/>
                <w:szCs w:val="22"/>
              </w:rPr>
            </w:pPr>
            <w:r w:rsidRPr="00AB53B5">
              <w:rPr>
                <w:rFonts w:ascii="Times New Roman" w:hAnsi="Times New Roman" w:cs="Times New Roman"/>
                <w:b/>
                <w:szCs w:val="22"/>
              </w:rPr>
              <w:t>Separate</w:t>
            </w:r>
            <w:r w:rsidR="00F4409B" w:rsidRPr="00AB53B5">
              <w:rPr>
                <w:rFonts w:ascii="Times New Roman" w:hAnsi="Times New Roman" w:cs="Times New Roman"/>
                <w:b/>
                <w:szCs w:val="22"/>
              </w:rPr>
              <w:br/>
            </w:r>
            <w:r w:rsidRPr="00AB53B5">
              <w:rPr>
                <w:rFonts w:ascii="Times New Roman" w:hAnsi="Times New Roman" w:cs="Times New Roman"/>
                <w:b/>
                <w:szCs w:val="22"/>
              </w:rPr>
              <w:t xml:space="preserve"> financial statements</w:t>
            </w:r>
          </w:p>
        </w:tc>
      </w:tr>
      <w:tr w:rsidR="008B797E" w:rsidRPr="00AB53B5" w:rsidTr="00ED31FC">
        <w:tc>
          <w:tcPr>
            <w:tcW w:w="3758" w:type="dxa"/>
          </w:tcPr>
          <w:p w:rsidR="006261DC" w:rsidRPr="00AB53B5" w:rsidRDefault="006261DC" w:rsidP="00962E9D">
            <w:pPr>
              <w:spacing w:after="0" w:line="240" w:lineRule="atLeast"/>
              <w:ind w:right="-198"/>
              <w:rPr>
                <w:rFonts w:ascii="Times New Roman" w:hAnsi="Times New Roman" w:cs="Times New Roman"/>
                <w:b/>
                <w:szCs w:val="22"/>
              </w:rPr>
            </w:pPr>
          </w:p>
        </w:tc>
        <w:tc>
          <w:tcPr>
            <w:tcW w:w="1260" w:type="dxa"/>
          </w:tcPr>
          <w:p w:rsidR="009049FE" w:rsidRPr="00AB53B5" w:rsidRDefault="009049FE" w:rsidP="00962E9D">
            <w:pPr>
              <w:spacing w:after="0" w:line="240" w:lineRule="atLeast"/>
              <w:ind w:left="-54" w:right="-96"/>
              <w:jc w:val="center"/>
              <w:rPr>
                <w:rFonts w:ascii="Times New Roman" w:hAnsi="Times New Roman" w:cs="Times New Roman"/>
                <w:szCs w:val="22"/>
              </w:rPr>
            </w:pPr>
            <w:r w:rsidRPr="00AB53B5">
              <w:rPr>
                <w:rFonts w:ascii="Times New Roman" w:hAnsi="Times New Roman" w:cs="Times New Roman"/>
                <w:szCs w:val="22"/>
              </w:rPr>
              <w:t>30 June</w:t>
            </w:r>
          </w:p>
          <w:p w:rsidR="006261DC" w:rsidRPr="00AB53B5" w:rsidRDefault="00105659" w:rsidP="00AC561F">
            <w:pPr>
              <w:tabs>
                <w:tab w:val="left" w:pos="544"/>
              </w:tabs>
              <w:spacing w:after="0" w:line="240" w:lineRule="atLeast"/>
              <w:ind w:left="-54" w:right="-96"/>
              <w:jc w:val="center"/>
              <w:rPr>
                <w:rFonts w:ascii="Times New Roman" w:hAnsi="Times New Roman" w:cs="Times New Roman"/>
                <w:szCs w:val="22"/>
              </w:rPr>
            </w:pPr>
            <w:r w:rsidRPr="00AB53B5">
              <w:rPr>
                <w:rFonts w:ascii="Times New Roman" w:hAnsi="Times New Roman" w:cs="Times New Roman"/>
                <w:szCs w:val="22"/>
              </w:rPr>
              <w:t xml:space="preserve"> 201</w:t>
            </w:r>
            <w:r w:rsidR="00AB53B5">
              <w:rPr>
                <w:rFonts w:ascii="Times New Roman" w:hAnsi="Times New Roman" w:cs="Times New Roman"/>
                <w:szCs w:val="22"/>
              </w:rPr>
              <w:t>8</w:t>
            </w:r>
          </w:p>
        </w:tc>
        <w:tc>
          <w:tcPr>
            <w:tcW w:w="270" w:type="dxa"/>
          </w:tcPr>
          <w:p w:rsidR="006261DC" w:rsidRPr="00AB53B5" w:rsidRDefault="006261DC" w:rsidP="00962E9D">
            <w:pPr>
              <w:spacing w:after="0" w:line="240" w:lineRule="atLeast"/>
              <w:ind w:left="-54" w:right="-96"/>
              <w:jc w:val="center"/>
              <w:rPr>
                <w:rFonts w:ascii="Times New Roman" w:hAnsi="Times New Roman" w:cs="Times New Roman"/>
                <w:szCs w:val="22"/>
              </w:rPr>
            </w:pPr>
          </w:p>
        </w:tc>
        <w:tc>
          <w:tcPr>
            <w:tcW w:w="1277" w:type="dxa"/>
          </w:tcPr>
          <w:p w:rsidR="006261DC" w:rsidRPr="00AB53B5" w:rsidRDefault="00105659" w:rsidP="00962E9D">
            <w:pPr>
              <w:spacing w:after="0" w:line="240" w:lineRule="atLeast"/>
              <w:ind w:left="-54" w:right="-96"/>
              <w:jc w:val="center"/>
              <w:rPr>
                <w:rFonts w:ascii="Times New Roman" w:hAnsi="Times New Roman" w:cs="Times New Roman"/>
                <w:szCs w:val="22"/>
              </w:rPr>
            </w:pPr>
            <w:r w:rsidRPr="00AB53B5">
              <w:rPr>
                <w:rFonts w:ascii="Times New Roman" w:hAnsi="Times New Roman" w:cs="Times New Roman"/>
                <w:szCs w:val="22"/>
              </w:rPr>
              <w:t>31 December 201</w:t>
            </w:r>
            <w:r w:rsidR="00AB53B5">
              <w:rPr>
                <w:rFonts w:ascii="Times New Roman" w:hAnsi="Times New Roman" w:cs="Times New Roman"/>
                <w:szCs w:val="22"/>
              </w:rPr>
              <w:t>7</w:t>
            </w:r>
          </w:p>
        </w:tc>
        <w:tc>
          <w:tcPr>
            <w:tcW w:w="270" w:type="dxa"/>
          </w:tcPr>
          <w:p w:rsidR="006261DC" w:rsidRPr="00AB53B5" w:rsidRDefault="006261DC" w:rsidP="00962E9D">
            <w:pPr>
              <w:spacing w:after="0" w:line="240" w:lineRule="atLeast"/>
              <w:ind w:left="-54" w:right="-96"/>
              <w:jc w:val="center"/>
              <w:rPr>
                <w:rFonts w:ascii="Times New Roman" w:hAnsi="Times New Roman" w:cs="Times New Roman"/>
                <w:szCs w:val="22"/>
              </w:rPr>
            </w:pPr>
          </w:p>
        </w:tc>
        <w:tc>
          <w:tcPr>
            <w:tcW w:w="1260" w:type="dxa"/>
          </w:tcPr>
          <w:p w:rsidR="009049FE" w:rsidRPr="00AB53B5" w:rsidRDefault="009049FE" w:rsidP="009049FE">
            <w:pPr>
              <w:spacing w:after="0" w:line="240" w:lineRule="atLeast"/>
              <w:ind w:left="-54" w:right="-96"/>
              <w:jc w:val="center"/>
              <w:rPr>
                <w:rFonts w:ascii="Times New Roman" w:hAnsi="Times New Roman" w:cs="Times New Roman"/>
                <w:szCs w:val="22"/>
              </w:rPr>
            </w:pPr>
            <w:r w:rsidRPr="00AB53B5">
              <w:rPr>
                <w:rFonts w:ascii="Times New Roman" w:hAnsi="Times New Roman" w:cs="Times New Roman"/>
                <w:szCs w:val="22"/>
              </w:rPr>
              <w:t>30 June</w:t>
            </w:r>
          </w:p>
          <w:p w:rsidR="006261DC" w:rsidRPr="00AB53B5" w:rsidRDefault="00105659" w:rsidP="00962E9D">
            <w:pPr>
              <w:spacing w:after="0" w:line="240" w:lineRule="atLeast"/>
              <w:ind w:left="-54" w:right="-96"/>
              <w:jc w:val="center"/>
              <w:rPr>
                <w:rFonts w:ascii="Times New Roman" w:hAnsi="Times New Roman" w:cs="Times New Roman"/>
                <w:szCs w:val="22"/>
              </w:rPr>
            </w:pPr>
            <w:r w:rsidRPr="00AB53B5">
              <w:rPr>
                <w:rFonts w:ascii="Times New Roman" w:hAnsi="Times New Roman" w:cs="Times New Roman"/>
                <w:szCs w:val="22"/>
              </w:rPr>
              <w:t>201</w:t>
            </w:r>
            <w:r w:rsidR="00AB53B5">
              <w:rPr>
                <w:rFonts w:ascii="Times New Roman" w:hAnsi="Times New Roman" w:cs="Times New Roman"/>
                <w:szCs w:val="22"/>
              </w:rPr>
              <w:t>8</w:t>
            </w:r>
          </w:p>
        </w:tc>
        <w:tc>
          <w:tcPr>
            <w:tcW w:w="270" w:type="dxa"/>
          </w:tcPr>
          <w:p w:rsidR="006261DC" w:rsidRPr="00AB53B5" w:rsidRDefault="006261DC" w:rsidP="00962E9D">
            <w:pPr>
              <w:spacing w:after="0" w:line="240" w:lineRule="atLeast"/>
              <w:ind w:left="-54" w:right="-96"/>
              <w:jc w:val="center"/>
              <w:rPr>
                <w:rFonts w:ascii="Times New Roman" w:hAnsi="Times New Roman" w:cs="Times New Roman"/>
                <w:szCs w:val="22"/>
              </w:rPr>
            </w:pPr>
          </w:p>
        </w:tc>
        <w:tc>
          <w:tcPr>
            <w:tcW w:w="1260" w:type="dxa"/>
          </w:tcPr>
          <w:p w:rsidR="006261DC" w:rsidRPr="00AB53B5" w:rsidRDefault="006261DC" w:rsidP="00962E9D">
            <w:pPr>
              <w:spacing w:after="0" w:line="240" w:lineRule="atLeast"/>
              <w:ind w:left="-54" w:right="-96"/>
              <w:jc w:val="center"/>
              <w:rPr>
                <w:rFonts w:ascii="Times New Roman" w:hAnsi="Times New Roman" w:cs="Times New Roman"/>
                <w:szCs w:val="22"/>
              </w:rPr>
            </w:pPr>
            <w:r w:rsidRPr="00AB53B5">
              <w:rPr>
                <w:rFonts w:ascii="Times New Roman" w:hAnsi="Times New Roman" w:cs="Times New Roman"/>
                <w:szCs w:val="22"/>
              </w:rPr>
              <w:t>31 Decembe</w:t>
            </w:r>
            <w:r w:rsidR="00105659" w:rsidRPr="00AB53B5">
              <w:rPr>
                <w:rFonts w:ascii="Times New Roman" w:hAnsi="Times New Roman" w:cs="Times New Roman"/>
                <w:szCs w:val="22"/>
              </w:rPr>
              <w:t>r 201</w:t>
            </w:r>
            <w:r w:rsidR="00AB53B5">
              <w:rPr>
                <w:rFonts w:ascii="Times New Roman" w:hAnsi="Times New Roman" w:cs="Times New Roman"/>
                <w:szCs w:val="22"/>
              </w:rPr>
              <w:t>7</w:t>
            </w:r>
          </w:p>
        </w:tc>
      </w:tr>
      <w:tr w:rsidR="00F4409B" w:rsidRPr="00AB53B5" w:rsidTr="00ED31FC">
        <w:tc>
          <w:tcPr>
            <w:tcW w:w="3758" w:type="dxa"/>
          </w:tcPr>
          <w:p w:rsidR="00F4409B" w:rsidRPr="00AB53B5" w:rsidRDefault="00F4409B" w:rsidP="00962E9D">
            <w:pPr>
              <w:tabs>
                <w:tab w:val="left" w:pos="405"/>
              </w:tabs>
              <w:spacing w:after="0" w:line="240" w:lineRule="atLeast"/>
              <w:ind w:left="522" w:right="43" w:hanging="117"/>
              <w:jc w:val="center"/>
              <w:rPr>
                <w:rFonts w:ascii="Times New Roman" w:hAnsi="Times New Roman" w:cs="Times New Roman"/>
                <w:i/>
                <w:iCs/>
                <w:szCs w:val="22"/>
              </w:rPr>
            </w:pPr>
          </w:p>
        </w:tc>
        <w:tc>
          <w:tcPr>
            <w:tcW w:w="5867" w:type="dxa"/>
            <w:gridSpan w:val="7"/>
          </w:tcPr>
          <w:p w:rsidR="00F4409B" w:rsidRPr="00AB53B5" w:rsidRDefault="00F4409B" w:rsidP="00CC6D9E">
            <w:pPr>
              <w:tabs>
                <w:tab w:val="left" w:pos="405"/>
              </w:tabs>
              <w:spacing w:after="0" w:line="240" w:lineRule="atLeast"/>
              <w:ind w:right="43" w:hanging="117"/>
              <w:jc w:val="center"/>
              <w:rPr>
                <w:rFonts w:ascii="Times New Roman" w:hAnsi="Times New Roman" w:cs="Times New Roman"/>
                <w:i/>
                <w:iCs/>
                <w:szCs w:val="22"/>
              </w:rPr>
            </w:pPr>
            <w:r w:rsidRPr="00AB53B5">
              <w:rPr>
                <w:rFonts w:ascii="Times New Roman" w:hAnsi="Times New Roman" w:cs="Times New Roman"/>
                <w:i/>
                <w:iCs/>
                <w:szCs w:val="22"/>
              </w:rPr>
              <w:t xml:space="preserve">(in </w:t>
            </w:r>
            <w:r w:rsidR="00CC6D9E" w:rsidRPr="00AB53B5">
              <w:rPr>
                <w:rFonts w:ascii="Times New Roman" w:hAnsi="Times New Roman" w:cs="Times New Roman"/>
                <w:i/>
                <w:iCs/>
                <w:szCs w:val="22"/>
              </w:rPr>
              <w:t>million</w:t>
            </w:r>
            <w:r w:rsidRPr="00AB53B5">
              <w:rPr>
                <w:rFonts w:ascii="Times New Roman" w:hAnsi="Times New Roman" w:cs="Times New Roman"/>
                <w:i/>
                <w:iCs/>
                <w:szCs w:val="22"/>
              </w:rPr>
              <w:t xml:space="preserve"> Baht)</w:t>
            </w:r>
          </w:p>
        </w:tc>
      </w:tr>
      <w:tr w:rsidR="00AB53B5" w:rsidRPr="00AB53B5" w:rsidTr="00ED31FC">
        <w:tc>
          <w:tcPr>
            <w:tcW w:w="3758" w:type="dxa"/>
            <w:vAlign w:val="bottom"/>
          </w:tcPr>
          <w:p w:rsidR="00AB53B5" w:rsidRPr="00AB53B5" w:rsidRDefault="00AB53B5" w:rsidP="003F2596">
            <w:pPr>
              <w:tabs>
                <w:tab w:val="left" w:pos="405"/>
              </w:tabs>
              <w:spacing w:after="0" w:line="240" w:lineRule="atLeast"/>
              <w:ind w:left="522" w:right="43"/>
              <w:jc w:val="thaiDistribute"/>
              <w:rPr>
                <w:rFonts w:ascii="Times New Roman" w:hAnsi="Times New Roman" w:cs="Times New Roman"/>
                <w:szCs w:val="22"/>
                <w:cs/>
              </w:rPr>
            </w:pPr>
            <w:r w:rsidRPr="00AB53B5">
              <w:rPr>
                <w:rFonts w:ascii="Times New Roman" w:hAnsi="Times New Roman" w:cs="Times New Roman"/>
                <w:szCs w:val="22"/>
              </w:rPr>
              <w:t>Deductible temporary differences</w:t>
            </w:r>
          </w:p>
        </w:tc>
        <w:tc>
          <w:tcPr>
            <w:tcW w:w="1260" w:type="dxa"/>
          </w:tcPr>
          <w:p w:rsidR="00AB53B5" w:rsidRPr="00AB53B5" w:rsidRDefault="00AB53B5" w:rsidP="00AB53B5">
            <w:pPr>
              <w:tabs>
                <w:tab w:val="decimal" w:pos="632"/>
              </w:tabs>
              <w:spacing w:after="0" w:line="240" w:lineRule="atLeast"/>
              <w:rPr>
                <w:rFonts w:ascii="Times New Roman" w:hAnsi="Times New Roman" w:cs="Times New Roman"/>
                <w:szCs w:val="22"/>
              </w:rPr>
            </w:pPr>
            <w:r w:rsidRPr="00AB53B5">
              <w:rPr>
                <w:rFonts w:ascii="Times New Roman" w:hAnsi="Times New Roman" w:cs="Times New Roman"/>
                <w:szCs w:val="22"/>
              </w:rPr>
              <w:t>8</w:t>
            </w:r>
          </w:p>
        </w:tc>
        <w:tc>
          <w:tcPr>
            <w:tcW w:w="270" w:type="dxa"/>
          </w:tcPr>
          <w:p w:rsidR="00AB53B5" w:rsidRPr="00AB53B5" w:rsidRDefault="00AB53B5" w:rsidP="00AB53B5">
            <w:pPr>
              <w:spacing w:after="0" w:line="240" w:lineRule="atLeast"/>
              <w:jc w:val="thaiDistribute"/>
              <w:rPr>
                <w:rFonts w:ascii="Times New Roman" w:hAnsi="Times New Roman" w:cs="Times New Roman"/>
                <w:b/>
                <w:szCs w:val="22"/>
              </w:rPr>
            </w:pPr>
          </w:p>
        </w:tc>
        <w:tc>
          <w:tcPr>
            <w:tcW w:w="1277" w:type="dxa"/>
          </w:tcPr>
          <w:p w:rsidR="00AB53B5" w:rsidRPr="00AB53B5" w:rsidRDefault="00AB53B5" w:rsidP="00AB53B5">
            <w:pPr>
              <w:tabs>
                <w:tab w:val="decimal" w:pos="632"/>
              </w:tabs>
              <w:spacing w:after="0" w:line="240" w:lineRule="atLeast"/>
              <w:rPr>
                <w:rFonts w:ascii="Times New Roman" w:hAnsi="Times New Roman" w:cs="Times New Roman"/>
                <w:szCs w:val="22"/>
              </w:rPr>
            </w:pPr>
            <w:r w:rsidRPr="00AB53B5">
              <w:rPr>
                <w:rFonts w:ascii="Times New Roman" w:hAnsi="Times New Roman" w:cs="Times New Roman"/>
                <w:szCs w:val="22"/>
              </w:rPr>
              <w:t>12</w:t>
            </w:r>
          </w:p>
        </w:tc>
        <w:tc>
          <w:tcPr>
            <w:tcW w:w="270" w:type="dxa"/>
          </w:tcPr>
          <w:p w:rsidR="00AB53B5" w:rsidRPr="00AB53B5" w:rsidRDefault="00AB53B5" w:rsidP="00AB53B5">
            <w:pPr>
              <w:spacing w:after="0" w:line="240" w:lineRule="atLeast"/>
              <w:jc w:val="thaiDistribute"/>
              <w:rPr>
                <w:rFonts w:ascii="Times New Roman" w:hAnsi="Times New Roman" w:cs="Times New Roman"/>
                <w:b/>
                <w:szCs w:val="22"/>
              </w:rPr>
            </w:pPr>
          </w:p>
        </w:tc>
        <w:tc>
          <w:tcPr>
            <w:tcW w:w="1260" w:type="dxa"/>
          </w:tcPr>
          <w:p w:rsidR="00AB53B5" w:rsidRPr="00AB53B5" w:rsidRDefault="00AB53B5" w:rsidP="00AB53B5">
            <w:pPr>
              <w:tabs>
                <w:tab w:val="decimal" w:pos="632"/>
              </w:tabs>
              <w:spacing w:after="0" w:line="240" w:lineRule="atLeast"/>
              <w:rPr>
                <w:rFonts w:ascii="Times New Roman" w:hAnsi="Times New Roman" w:cs="Times New Roman"/>
                <w:szCs w:val="22"/>
              </w:rPr>
            </w:pPr>
            <w:r w:rsidRPr="00AB53B5">
              <w:rPr>
                <w:rFonts w:ascii="Times New Roman" w:hAnsi="Times New Roman" w:cs="Times New Roman"/>
                <w:szCs w:val="22"/>
              </w:rPr>
              <w:t>7</w:t>
            </w:r>
          </w:p>
        </w:tc>
        <w:tc>
          <w:tcPr>
            <w:tcW w:w="270" w:type="dxa"/>
          </w:tcPr>
          <w:p w:rsidR="00AB53B5" w:rsidRPr="00AB53B5" w:rsidRDefault="00AB53B5" w:rsidP="00AB53B5">
            <w:pPr>
              <w:spacing w:after="0" w:line="240" w:lineRule="atLeast"/>
              <w:jc w:val="thaiDistribute"/>
              <w:rPr>
                <w:rFonts w:ascii="Times New Roman" w:hAnsi="Times New Roman" w:cs="Times New Roman"/>
                <w:b/>
                <w:szCs w:val="22"/>
              </w:rPr>
            </w:pPr>
          </w:p>
        </w:tc>
        <w:tc>
          <w:tcPr>
            <w:tcW w:w="1260" w:type="dxa"/>
          </w:tcPr>
          <w:p w:rsidR="00AB53B5" w:rsidRPr="00AB53B5" w:rsidRDefault="00AB53B5" w:rsidP="00AB53B5">
            <w:pPr>
              <w:tabs>
                <w:tab w:val="decimal" w:pos="717"/>
              </w:tabs>
              <w:spacing w:after="0" w:line="240" w:lineRule="atLeast"/>
              <w:rPr>
                <w:rFonts w:ascii="Times New Roman" w:hAnsi="Times New Roman" w:cs="Times New Roman"/>
                <w:szCs w:val="22"/>
              </w:rPr>
            </w:pPr>
            <w:r w:rsidRPr="00AB53B5">
              <w:rPr>
                <w:rFonts w:ascii="Times New Roman" w:hAnsi="Times New Roman" w:cs="Times New Roman"/>
                <w:szCs w:val="22"/>
              </w:rPr>
              <w:t>10</w:t>
            </w:r>
          </w:p>
        </w:tc>
      </w:tr>
      <w:tr w:rsidR="00AB53B5" w:rsidRPr="00AB53B5" w:rsidTr="00ED31FC">
        <w:tc>
          <w:tcPr>
            <w:tcW w:w="3758" w:type="dxa"/>
            <w:vAlign w:val="bottom"/>
          </w:tcPr>
          <w:p w:rsidR="00AB53B5" w:rsidRPr="00AB53B5" w:rsidRDefault="00AB53B5" w:rsidP="003F2596">
            <w:pPr>
              <w:tabs>
                <w:tab w:val="left" w:pos="405"/>
              </w:tabs>
              <w:spacing w:after="0" w:line="240" w:lineRule="atLeast"/>
              <w:ind w:left="522" w:right="43"/>
              <w:jc w:val="thaiDistribute"/>
              <w:rPr>
                <w:rFonts w:ascii="Times New Roman" w:hAnsi="Times New Roman" w:cs="Times New Roman"/>
                <w:szCs w:val="22"/>
              </w:rPr>
            </w:pPr>
            <w:r w:rsidRPr="00AB53B5">
              <w:rPr>
                <w:rFonts w:ascii="Times New Roman" w:hAnsi="Times New Roman" w:cs="Times New Roman"/>
                <w:szCs w:val="22"/>
              </w:rPr>
              <w:t>Tax losses</w:t>
            </w:r>
          </w:p>
        </w:tc>
        <w:tc>
          <w:tcPr>
            <w:tcW w:w="1260" w:type="dxa"/>
          </w:tcPr>
          <w:p w:rsidR="00AB53B5" w:rsidRPr="00AB53B5" w:rsidRDefault="00AB53B5" w:rsidP="00AB53B5">
            <w:pPr>
              <w:tabs>
                <w:tab w:val="decimal" w:pos="632"/>
              </w:tabs>
              <w:spacing w:after="0" w:line="240" w:lineRule="atLeast"/>
              <w:ind w:left="-79"/>
              <w:rPr>
                <w:rFonts w:ascii="Times New Roman" w:hAnsi="Times New Roman" w:cs="Times New Roman"/>
                <w:szCs w:val="22"/>
              </w:rPr>
            </w:pPr>
            <w:r w:rsidRPr="00AB53B5">
              <w:rPr>
                <w:rFonts w:ascii="Times New Roman" w:hAnsi="Times New Roman" w:cs="Times New Roman"/>
                <w:szCs w:val="22"/>
              </w:rPr>
              <w:t>6</w:t>
            </w:r>
          </w:p>
        </w:tc>
        <w:tc>
          <w:tcPr>
            <w:tcW w:w="270" w:type="dxa"/>
          </w:tcPr>
          <w:p w:rsidR="00AB53B5" w:rsidRPr="00AB53B5" w:rsidRDefault="00AB53B5" w:rsidP="00AB53B5">
            <w:pPr>
              <w:spacing w:after="0" w:line="240" w:lineRule="atLeast"/>
              <w:jc w:val="thaiDistribute"/>
              <w:rPr>
                <w:rFonts w:ascii="Times New Roman" w:hAnsi="Times New Roman" w:cs="Times New Roman"/>
                <w:b/>
                <w:szCs w:val="22"/>
              </w:rPr>
            </w:pPr>
          </w:p>
        </w:tc>
        <w:tc>
          <w:tcPr>
            <w:tcW w:w="1277" w:type="dxa"/>
          </w:tcPr>
          <w:p w:rsidR="00AB53B5" w:rsidRPr="00AB53B5" w:rsidRDefault="00AB53B5" w:rsidP="00AB53B5">
            <w:pPr>
              <w:tabs>
                <w:tab w:val="decimal" w:pos="632"/>
              </w:tabs>
              <w:spacing w:after="0" w:line="240" w:lineRule="atLeast"/>
              <w:ind w:left="-79"/>
              <w:rPr>
                <w:rFonts w:ascii="Times New Roman" w:hAnsi="Times New Roman" w:cs="Times New Roman"/>
                <w:szCs w:val="22"/>
              </w:rPr>
            </w:pPr>
            <w:r w:rsidRPr="00AB53B5">
              <w:rPr>
                <w:rFonts w:ascii="Times New Roman" w:hAnsi="Times New Roman" w:cs="Times New Roman"/>
                <w:szCs w:val="22"/>
              </w:rPr>
              <w:t>12</w:t>
            </w:r>
          </w:p>
        </w:tc>
        <w:tc>
          <w:tcPr>
            <w:tcW w:w="270" w:type="dxa"/>
          </w:tcPr>
          <w:p w:rsidR="00AB53B5" w:rsidRPr="00AB53B5" w:rsidRDefault="00AB53B5" w:rsidP="00AB53B5">
            <w:pPr>
              <w:spacing w:after="0" w:line="240" w:lineRule="atLeast"/>
              <w:jc w:val="thaiDistribute"/>
              <w:rPr>
                <w:rFonts w:ascii="Times New Roman" w:hAnsi="Times New Roman" w:cs="Times New Roman"/>
                <w:b/>
                <w:szCs w:val="22"/>
              </w:rPr>
            </w:pPr>
          </w:p>
        </w:tc>
        <w:tc>
          <w:tcPr>
            <w:tcW w:w="1260" w:type="dxa"/>
          </w:tcPr>
          <w:p w:rsidR="00AB53B5" w:rsidRPr="00AB53B5" w:rsidRDefault="00AB53B5" w:rsidP="00AB53B5">
            <w:pPr>
              <w:tabs>
                <w:tab w:val="decimal" w:pos="632"/>
              </w:tabs>
              <w:spacing w:after="0" w:line="240" w:lineRule="atLeast"/>
              <w:ind w:left="-79"/>
              <w:rPr>
                <w:rFonts w:ascii="Times New Roman" w:hAnsi="Times New Roman" w:cs="Times New Roman"/>
                <w:szCs w:val="22"/>
              </w:rPr>
            </w:pPr>
            <w:r w:rsidRPr="00AB53B5">
              <w:rPr>
                <w:rFonts w:ascii="Times New Roman" w:hAnsi="Times New Roman" w:cs="Times New Roman"/>
                <w:szCs w:val="22"/>
              </w:rPr>
              <w:t>6</w:t>
            </w:r>
          </w:p>
        </w:tc>
        <w:tc>
          <w:tcPr>
            <w:tcW w:w="270" w:type="dxa"/>
          </w:tcPr>
          <w:p w:rsidR="00AB53B5" w:rsidRPr="00AB53B5" w:rsidRDefault="00AB53B5" w:rsidP="00AB53B5">
            <w:pPr>
              <w:spacing w:after="0" w:line="240" w:lineRule="atLeast"/>
              <w:jc w:val="thaiDistribute"/>
              <w:rPr>
                <w:rFonts w:ascii="Times New Roman" w:hAnsi="Times New Roman" w:cs="Times New Roman"/>
                <w:b/>
                <w:szCs w:val="22"/>
              </w:rPr>
            </w:pPr>
          </w:p>
        </w:tc>
        <w:tc>
          <w:tcPr>
            <w:tcW w:w="1260" w:type="dxa"/>
          </w:tcPr>
          <w:p w:rsidR="00AB53B5" w:rsidRPr="00AB53B5" w:rsidRDefault="00AB53B5" w:rsidP="00AB53B5">
            <w:pPr>
              <w:tabs>
                <w:tab w:val="decimal" w:pos="717"/>
              </w:tabs>
              <w:spacing w:after="0" w:line="240" w:lineRule="atLeast"/>
              <w:ind w:left="-79"/>
              <w:rPr>
                <w:rFonts w:ascii="Times New Roman" w:hAnsi="Times New Roman" w:cs="Times New Roman"/>
                <w:szCs w:val="22"/>
              </w:rPr>
            </w:pPr>
            <w:r w:rsidRPr="00AB53B5">
              <w:rPr>
                <w:rFonts w:ascii="Times New Roman" w:hAnsi="Times New Roman" w:cs="Times New Roman"/>
                <w:szCs w:val="22"/>
              </w:rPr>
              <w:t>10</w:t>
            </w:r>
          </w:p>
        </w:tc>
      </w:tr>
      <w:tr w:rsidR="00AB53B5" w:rsidRPr="00AB53B5" w:rsidTr="00ED31FC">
        <w:tc>
          <w:tcPr>
            <w:tcW w:w="3758" w:type="dxa"/>
            <w:vAlign w:val="bottom"/>
          </w:tcPr>
          <w:p w:rsidR="00AB53B5" w:rsidRPr="00AB53B5" w:rsidRDefault="00AB53B5" w:rsidP="003F2596">
            <w:pPr>
              <w:tabs>
                <w:tab w:val="left" w:pos="405"/>
              </w:tabs>
              <w:spacing w:after="0" w:line="240" w:lineRule="atLeast"/>
              <w:ind w:left="522" w:right="43"/>
              <w:jc w:val="thaiDistribute"/>
              <w:rPr>
                <w:rFonts w:ascii="Times New Roman" w:hAnsi="Times New Roman" w:cs="Times New Roman"/>
                <w:b/>
                <w:bCs/>
                <w:szCs w:val="22"/>
              </w:rPr>
            </w:pPr>
            <w:r w:rsidRPr="00AB53B5">
              <w:rPr>
                <w:rFonts w:ascii="Times New Roman" w:hAnsi="Times New Roman" w:cs="Times New Roman"/>
                <w:b/>
                <w:bCs/>
                <w:szCs w:val="22"/>
              </w:rPr>
              <w:t>Total</w:t>
            </w:r>
          </w:p>
        </w:tc>
        <w:tc>
          <w:tcPr>
            <w:tcW w:w="1260" w:type="dxa"/>
            <w:tcBorders>
              <w:top w:val="single" w:sz="4" w:space="0" w:color="auto"/>
              <w:bottom w:val="double" w:sz="4" w:space="0" w:color="auto"/>
            </w:tcBorders>
          </w:tcPr>
          <w:p w:rsidR="00AB53B5" w:rsidRPr="00AB53B5" w:rsidRDefault="00AB53B5" w:rsidP="00AB53B5">
            <w:pPr>
              <w:tabs>
                <w:tab w:val="decimal" w:pos="632"/>
              </w:tabs>
              <w:spacing w:after="0" w:line="240" w:lineRule="atLeast"/>
              <w:ind w:left="-79"/>
              <w:rPr>
                <w:rFonts w:ascii="Times New Roman" w:hAnsi="Times New Roman" w:cs="Times New Roman"/>
                <w:b/>
                <w:bCs/>
                <w:szCs w:val="22"/>
              </w:rPr>
            </w:pPr>
            <w:r w:rsidRPr="00AB53B5">
              <w:rPr>
                <w:rFonts w:ascii="Times New Roman" w:hAnsi="Times New Roman" w:cs="Times New Roman"/>
                <w:b/>
                <w:bCs/>
                <w:szCs w:val="22"/>
              </w:rPr>
              <w:t>14</w:t>
            </w:r>
          </w:p>
        </w:tc>
        <w:tc>
          <w:tcPr>
            <w:tcW w:w="270" w:type="dxa"/>
          </w:tcPr>
          <w:p w:rsidR="00AB53B5" w:rsidRPr="00AB53B5" w:rsidRDefault="00AB53B5" w:rsidP="00AB53B5">
            <w:pPr>
              <w:spacing w:after="0" w:line="240" w:lineRule="atLeast"/>
              <w:jc w:val="thaiDistribute"/>
              <w:rPr>
                <w:rFonts w:ascii="Times New Roman" w:hAnsi="Times New Roman" w:cs="Times New Roman"/>
                <w:b/>
                <w:bCs/>
                <w:szCs w:val="22"/>
              </w:rPr>
            </w:pPr>
          </w:p>
        </w:tc>
        <w:tc>
          <w:tcPr>
            <w:tcW w:w="1277" w:type="dxa"/>
            <w:tcBorders>
              <w:top w:val="single" w:sz="4" w:space="0" w:color="auto"/>
              <w:bottom w:val="double" w:sz="4" w:space="0" w:color="auto"/>
            </w:tcBorders>
          </w:tcPr>
          <w:p w:rsidR="00AB53B5" w:rsidRPr="00AB53B5" w:rsidRDefault="00AB53B5" w:rsidP="00AB53B5">
            <w:pPr>
              <w:tabs>
                <w:tab w:val="decimal" w:pos="632"/>
              </w:tabs>
              <w:spacing w:after="0" w:line="240" w:lineRule="atLeast"/>
              <w:ind w:left="-79"/>
              <w:rPr>
                <w:rFonts w:ascii="Times New Roman" w:hAnsi="Times New Roman" w:cs="Times New Roman"/>
                <w:b/>
                <w:bCs/>
                <w:szCs w:val="22"/>
              </w:rPr>
            </w:pPr>
            <w:r w:rsidRPr="00AB53B5">
              <w:rPr>
                <w:rFonts w:ascii="Times New Roman" w:hAnsi="Times New Roman" w:cs="Times New Roman"/>
                <w:b/>
                <w:bCs/>
                <w:szCs w:val="22"/>
              </w:rPr>
              <w:t>24</w:t>
            </w:r>
          </w:p>
        </w:tc>
        <w:tc>
          <w:tcPr>
            <w:tcW w:w="270" w:type="dxa"/>
          </w:tcPr>
          <w:p w:rsidR="00AB53B5" w:rsidRPr="00AB53B5" w:rsidRDefault="00AB53B5" w:rsidP="00AB53B5">
            <w:pPr>
              <w:spacing w:after="0" w:line="240" w:lineRule="atLeast"/>
              <w:jc w:val="thaiDistribute"/>
              <w:rPr>
                <w:rFonts w:ascii="Times New Roman" w:hAnsi="Times New Roman" w:cs="Times New Roman"/>
                <w:b/>
                <w:bCs/>
                <w:szCs w:val="22"/>
              </w:rPr>
            </w:pPr>
          </w:p>
        </w:tc>
        <w:tc>
          <w:tcPr>
            <w:tcW w:w="1260" w:type="dxa"/>
            <w:tcBorders>
              <w:top w:val="single" w:sz="4" w:space="0" w:color="auto"/>
              <w:bottom w:val="double" w:sz="4" w:space="0" w:color="auto"/>
            </w:tcBorders>
          </w:tcPr>
          <w:p w:rsidR="00AB53B5" w:rsidRPr="00AB53B5" w:rsidRDefault="00AB53B5" w:rsidP="00AB53B5">
            <w:pPr>
              <w:tabs>
                <w:tab w:val="decimal" w:pos="632"/>
              </w:tabs>
              <w:spacing w:after="0" w:line="240" w:lineRule="atLeast"/>
              <w:ind w:left="-79"/>
              <w:rPr>
                <w:rFonts w:ascii="Times New Roman" w:hAnsi="Times New Roman" w:cs="Times New Roman"/>
                <w:b/>
                <w:bCs/>
                <w:szCs w:val="22"/>
              </w:rPr>
            </w:pPr>
            <w:r w:rsidRPr="00AB53B5">
              <w:rPr>
                <w:rFonts w:ascii="Times New Roman" w:hAnsi="Times New Roman" w:cs="Times New Roman"/>
                <w:b/>
                <w:bCs/>
                <w:szCs w:val="22"/>
              </w:rPr>
              <w:t>13</w:t>
            </w:r>
          </w:p>
        </w:tc>
        <w:tc>
          <w:tcPr>
            <w:tcW w:w="270" w:type="dxa"/>
          </w:tcPr>
          <w:p w:rsidR="00AB53B5" w:rsidRPr="00AB53B5" w:rsidRDefault="00AB53B5" w:rsidP="00AB53B5">
            <w:pPr>
              <w:spacing w:after="0" w:line="240" w:lineRule="atLeast"/>
              <w:jc w:val="thaiDistribute"/>
              <w:rPr>
                <w:rFonts w:ascii="Times New Roman" w:hAnsi="Times New Roman" w:cs="Times New Roman"/>
                <w:b/>
                <w:bCs/>
                <w:szCs w:val="22"/>
              </w:rPr>
            </w:pPr>
          </w:p>
        </w:tc>
        <w:tc>
          <w:tcPr>
            <w:tcW w:w="1260" w:type="dxa"/>
            <w:tcBorders>
              <w:top w:val="single" w:sz="4" w:space="0" w:color="auto"/>
              <w:bottom w:val="double" w:sz="4" w:space="0" w:color="auto"/>
            </w:tcBorders>
          </w:tcPr>
          <w:p w:rsidR="00AB53B5" w:rsidRPr="00AB53B5" w:rsidRDefault="00AB53B5" w:rsidP="00AB53B5">
            <w:pPr>
              <w:tabs>
                <w:tab w:val="decimal" w:pos="717"/>
              </w:tabs>
              <w:spacing w:after="0" w:line="240" w:lineRule="atLeast"/>
              <w:ind w:left="-79"/>
              <w:rPr>
                <w:rFonts w:ascii="Times New Roman" w:hAnsi="Times New Roman" w:cs="Times New Roman"/>
                <w:b/>
                <w:bCs/>
                <w:szCs w:val="22"/>
              </w:rPr>
            </w:pPr>
            <w:r w:rsidRPr="00AB53B5">
              <w:rPr>
                <w:rFonts w:ascii="Times New Roman" w:hAnsi="Times New Roman" w:cs="Times New Roman"/>
                <w:b/>
                <w:bCs/>
                <w:szCs w:val="22"/>
              </w:rPr>
              <w:t>20</w:t>
            </w:r>
          </w:p>
        </w:tc>
      </w:tr>
    </w:tbl>
    <w:p w:rsidR="006261DC" w:rsidRPr="00AB53B5" w:rsidRDefault="006261DC" w:rsidP="001779E3">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rPr>
          <w:rFonts w:ascii="Times New Roman" w:hAnsi="Times New Roman" w:cs="Times New Roman"/>
          <w:sz w:val="22"/>
          <w:szCs w:val="22"/>
        </w:rPr>
      </w:pPr>
      <w:r w:rsidRPr="00AB53B5">
        <w:rPr>
          <w:rFonts w:ascii="Times New Roman" w:hAnsi="Times New Roman" w:cs="Times New Roman"/>
          <w:sz w:val="22"/>
          <w:szCs w:val="22"/>
        </w:rPr>
        <w:lastRenderedPageBreak/>
        <w:t>T</w:t>
      </w:r>
      <w:r w:rsidR="003F2596" w:rsidRPr="00AB53B5">
        <w:rPr>
          <w:rFonts w:ascii="Times New Roman" w:hAnsi="Times New Roman" w:cs="Times New Roman"/>
          <w:sz w:val="22"/>
          <w:szCs w:val="22"/>
        </w:rPr>
        <w:t>he tax losses expire during 2017</w:t>
      </w:r>
      <w:r w:rsidRPr="00AB53B5">
        <w:rPr>
          <w:rFonts w:ascii="Times New Roman" w:hAnsi="Times New Roman" w:cs="Times New Roman"/>
          <w:sz w:val="22"/>
          <w:szCs w:val="22"/>
        </w:rPr>
        <w:t xml:space="preserve"> </w:t>
      </w:r>
      <w:r w:rsidR="00AB53B5">
        <w:rPr>
          <w:rFonts w:ascii="Times New Roman" w:hAnsi="Times New Roman" w:cs="Times New Roman"/>
          <w:sz w:val="22"/>
          <w:szCs w:val="22"/>
        </w:rPr>
        <w:t>to 2022</w:t>
      </w:r>
      <w:r w:rsidRPr="00AB53B5">
        <w:rPr>
          <w:rFonts w:ascii="Times New Roman" w:hAnsi="Times New Roman" w:cs="Times New Roman"/>
          <w:sz w:val="22"/>
          <w:szCs w:val="22"/>
        </w:rPr>
        <w:t xml:space="preserve">. The deductible temporary differences do not expire under current tax legislation. Deferred tax assets have not been recognized in respect of these items because it is not probable that </w:t>
      </w:r>
      <w:r w:rsidR="000A5ABB" w:rsidRPr="00AB53B5">
        <w:rPr>
          <w:rFonts w:ascii="Times New Roman" w:hAnsi="Times New Roman" w:cs="Times New Roman"/>
          <w:sz w:val="22"/>
          <w:szCs w:val="22"/>
        </w:rPr>
        <w:t xml:space="preserve">future taxable profit against which the Company and subsidiaries </w:t>
      </w:r>
      <w:r w:rsidR="00962E9D" w:rsidRPr="00AB53B5">
        <w:rPr>
          <w:rFonts w:ascii="Times New Roman" w:hAnsi="Times New Roman" w:cs="Times New Roman"/>
          <w:sz w:val="22"/>
          <w:szCs w:val="22"/>
        </w:rPr>
        <w:t>can utilize the benefits there</w:t>
      </w:r>
      <w:r w:rsidR="000A5ABB" w:rsidRPr="00AB53B5">
        <w:rPr>
          <w:rFonts w:ascii="Times New Roman" w:hAnsi="Times New Roman" w:cs="Times New Roman"/>
          <w:sz w:val="22"/>
          <w:szCs w:val="22"/>
        </w:rPr>
        <w:t>o</w:t>
      </w:r>
      <w:r w:rsidR="00962E9D" w:rsidRPr="00AB53B5">
        <w:rPr>
          <w:rFonts w:ascii="Times New Roman" w:hAnsi="Times New Roman" w:cs="Times New Roman"/>
          <w:sz w:val="22"/>
          <w:szCs w:val="22"/>
        </w:rPr>
        <w:t>n</w:t>
      </w:r>
      <w:r w:rsidR="000A5ABB" w:rsidRPr="00AB53B5">
        <w:rPr>
          <w:rFonts w:ascii="Times New Roman" w:hAnsi="Times New Roman" w:cs="Times New Roman"/>
          <w:sz w:val="22"/>
          <w:szCs w:val="22"/>
        </w:rPr>
        <w:t>.</w:t>
      </w:r>
    </w:p>
    <w:p w:rsidR="00E20615" w:rsidRPr="00B27444" w:rsidRDefault="00E20615" w:rsidP="00B008FA">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highlight w:val="yellow"/>
        </w:rPr>
      </w:pPr>
    </w:p>
    <w:p w:rsidR="00DE4702" w:rsidRPr="0047392E" w:rsidRDefault="00AB53B5" w:rsidP="003F2596">
      <w:pPr>
        <w:tabs>
          <w:tab w:val="left" w:pos="567"/>
        </w:tabs>
        <w:spacing w:after="0" w:line="240" w:lineRule="atLeast"/>
        <w:ind w:right="14"/>
        <w:jc w:val="thaiDistribute"/>
        <w:rPr>
          <w:rFonts w:ascii="Times New Roman" w:hAnsi="Times New Roman" w:cs="Times New Roman"/>
          <w:b/>
          <w:bCs/>
          <w:szCs w:val="22"/>
        </w:rPr>
      </w:pPr>
      <w:r w:rsidRPr="0047392E">
        <w:rPr>
          <w:rFonts w:ascii="Times New Roman" w:hAnsi="Times New Roman" w:cs="Times New Roman"/>
          <w:b/>
          <w:bCs/>
          <w:szCs w:val="22"/>
        </w:rPr>
        <w:t>16</w:t>
      </w:r>
      <w:r w:rsidR="003F2596" w:rsidRPr="0047392E">
        <w:rPr>
          <w:rFonts w:ascii="Times New Roman" w:hAnsi="Times New Roman" w:cs="Times New Roman"/>
          <w:b/>
          <w:bCs/>
          <w:szCs w:val="22"/>
        </w:rPr>
        <w:tab/>
      </w:r>
      <w:r w:rsidR="00DE4702" w:rsidRPr="0047392E">
        <w:rPr>
          <w:rFonts w:ascii="Times New Roman" w:hAnsi="Times New Roman" w:cs="Times New Roman"/>
          <w:b/>
          <w:bCs/>
          <w:szCs w:val="22"/>
        </w:rPr>
        <w:t>Trade accounts payable</w:t>
      </w:r>
    </w:p>
    <w:p w:rsidR="00DE4702" w:rsidRPr="0047392E"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595" w:type="dxa"/>
        <w:tblInd w:w="18" w:type="dxa"/>
        <w:tblLayout w:type="fixed"/>
        <w:tblLook w:val="01E0" w:firstRow="1" w:lastRow="1" w:firstColumn="1" w:lastColumn="1" w:noHBand="0" w:noVBand="0"/>
      </w:tblPr>
      <w:tblGrid>
        <w:gridCol w:w="3744"/>
        <w:gridCol w:w="1288"/>
        <w:gridCol w:w="270"/>
        <w:gridCol w:w="1255"/>
        <w:gridCol w:w="270"/>
        <w:gridCol w:w="1256"/>
        <w:gridCol w:w="270"/>
        <w:gridCol w:w="1242"/>
      </w:tblGrid>
      <w:tr w:rsidR="00843942" w:rsidRPr="0047392E" w:rsidTr="00ED31FC">
        <w:tc>
          <w:tcPr>
            <w:tcW w:w="3744" w:type="dxa"/>
          </w:tcPr>
          <w:p w:rsidR="00DE4702" w:rsidRPr="0047392E" w:rsidRDefault="00DE4702" w:rsidP="00802A4D">
            <w:pPr>
              <w:spacing w:after="0"/>
              <w:ind w:left="522" w:right="-45"/>
              <w:rPr>
                <w:rFonts w:ascii="Times New Roman" w:hAnsi="Times New Roman" w:cs="Times New Roman"/>
                <w:szCs w:val="22"/>
              </w:rPr>
            </w:pPr>
          </w:p>
        </w:tc>
        <w:tc>
          <w:tcPr>
            <w:tcW w:w="2813" w:type="dxa"/>
            <w:gridSpan w:val="3"/>
          </w:tcPr>
          <w:p w:rsidR="00DE4702" w:rsidRPr="0047392E" w:rsidRDefault="00DE4702" w:rsidP="00A1655E">
            <w:pPr>
              <w:spacing w:after="0"/>
              <w:ind w:right="-162"/>
              <w:jc w:val="center"/>
              <w:rPr>
                <w:rFonts w:ascii="Times New Roman" w:hAnsi="Times New Roman" w:cs="Times New Roman"/>
                <w:b/>
                <w:bCs/>
                <w:szCs w:val="22"/>
                <w:cs/>
              </w:rPr>
            </w:pPr>
            <w:r w:rsidRPr="0047392E">
              <w:rPr>
                <w:rFonts w:ascii="Times New Roman" w:hAnsi="Times New Roman" w:cs="Times New Roman"/>
                <w:b/>
                <w:bCs/>
                <w:szCs w:val="22"/>
              </w:rPr>
              <w:t>Consolidated</w:t>
            </w:r>
            <w:r w:rsidR="001779E3" w:rsidRPr="0047392E">
              <w:rPr>
                <w:rFonts w:ascii="Times New Roman" w:hAnsi="Times New Roman" w:cs="Times New Roman"/>
                <w:b/>
                <w:bCs/>
                <w:szCs w:val="22"/>
              </w:rPr>
              <w:br/>
            </w:r>
            <w:r w:rsidRPr="0047392E">
              <w:rPr>
                <w:rFonts w:ascii="Times New Roman" w:hAnsi="Times New Roman" w:cs="Times New Roman"/>
                <w:b/>
                <w:bCs/>
                <w:szCs w:val="22"/>
              </w:rPr>
              <w:t>financial statements</w:t>
            </w:r>
          </w:p>
        </w:tc>
        <w:tc>
          <w:tcPr>
            <w:tcW w:w="270" w:type="dxa"/>
          </w:tcPr>
          <w:p w:rsidR="00DE4702" w:rsidRPr="0047392E" w:rsidRDefault="00DE4702" w:rsidP="00802A4D">
            <w:pPr>
              <w:spacing w:after="0"/>
              <w:ind w:left="-54" w:right="-45"/>
              <w:jc w:val="center"/>
              <w:rPr>
                <w:rFonts w:ascii="Times New Roman" w:hAnsi="Times New Roman" w:cs="Times New Roman"/>
                <w:b/>
                <w:bCs/>
                <w:szCs w:val="22"/>
              </w:rPr>
            </w:pPr>
          </w:p>
        </w:tc>
        <w:tc>
          <w:tcPr>
            <w:tcW w:w="2768" w:type="dxa"/>
            <w:gridSpan w:val="3"/>
          </w:tcPr>
          <w:p w:rsidR="00DE4702" w:rsidRPr="0047392E" w:rsidRDefault="00DE4702" w:rsidP="00A1655E">
            <w:pPr>
              <w:spacing w:after="0"/>
              <w:ind w:right="-242"/>
              <w:jc w:val="center"/>
              <w:rPr>
                <w:rFonts w:ascii="Times New Roman" w:hAnsi="Times New Roman" w:cs="Times New Roman"/>
                <w:b/>
                <w:bCs/>
                <w:szCs w:val="22"/>
              </w:rPr>
            </w:pPr>
            <w:r w:rsidRPr="0047392E">
              <w:rPr>
                <w:rFonts w:ascii="Times New Roman" w:hAnsi="Times New Roman" w:cs="Times New Roman"/>
                <w:b/>
                <w:bCs/>
                <w:szCs w:val="22"/>
              </w:rPr>
              <w:t>Separate</w:t>
            </w:r>
            <w:r w:rsidR="001779E3" w:rsidRPr="0047392E">
              <w:rPr>
                <w:rFonts w:ascii="Times New Roman" w:hAnsi="Times New Roman" w:cs="Times New Roman"/>
                <w:b/>
                <w:bCs/>
                <w:szCs w:val="22"/>
              </w:rPr>
              <w:br/>
            </w:r>
            <w:r w:rsidRPr="0047392E">
              <w:rPr>
                <w:rFonts w:ascii="Times New Roman" w:hAnsi="Times New Roman" w:cs="Times New Roman"/>
                <w:b/>
                <w:bCs/>
                <w:szCs w:val="22"/>
              </w:rPr>
              <w:t>financial statements</w:t>
            </w:r>
          </w:p>
        </w:tc>
      </w:tr>
      <w:tr w:rsidR="00843942" w:rsidRPr="0047392E" w:rsidTr="00ED31FC">
        <w:trPr>
          <w:trHeight w:val="477"/>
        </w:trPr>
        <w:tc>
          <w:tcPr>
            <w:tcW w:w="3744" w:type="dxa"/>
          </w:tcPr>
          <w:p w:rsidR="00DE4702" w:rsidRPr="0047392E" w:rsidRDefault="00DE4702" w:rsidP="00FF223C">
            <w:pPr>
              <w:spacing w:after="0" w:line="240" w:lineRule="atLeast"/>
              <w:ind w:left="522" w:right="-45"/>
              <w:rPr>
                <w:rFonts w:ascii="Times New Roman" w:hAnsi="Times New Roman" w:cs="Times New Roman"/>
                <w:szCs w:val="22"/>
              </w:rPr>
            </w:pPr>
          </w:p>
        </w:tc>
        <w:tc>
          <w:tcPr>
            <w:tcW w:w="1288" w:type="dxa"/>
            <w:vAlign w:val="bottom"/>
          </w:tcPr>
          <w:p w:rsidR="009049FE" w:rsidRPr="0047392E" w:rsidRDefault="009049FE" w:rsidP="009049FE">
            <w:pPr>
              <w:spacing w:after="0" w:line="240" w:lineRule="atLeast"/>
              <w:ind w:left="-54" w:right="-96"/>
              <w:jc w:val="center"/>
              <w:rPr>
                <w:rFonts w:ascii="Times New Roman" w:hAnsi="Times New Roman" w:cs="Times New Roman"/>
                <w:szCs w:val="22"/>
              </w:rPr>
            </w:pPr>
            <w:r w:rsidRPr="0047392E">
              <w:rPr>
                <w:rFonts w:ascii="Times New Roman" w:hAnsi="Times New Roman" w:cs="Times New Roman"/>
                <w:szCs w:val="22"/>
              </w:rPr>
              <w:t>30 June</w:t>
            </w:r>
          </w:p>
          <w:p w:rsidR="00DE4702" w:rsidRPr="0047392E" w:rsidRDefault="00C76822" w:rsidP="00FF223C">
            <w:pPr>
              <w:spacing w:after="0" w:line="240" w:lineRule="atLeast"/>
              <w:ind w:left="180" w:right="-45"/>
              <w:jc w:val="center"/>
              <w:rPr>
                <w:rFonts w:ascii="Times New Roman" w:hAnsi="Times New Roman" w:cs="Times New Roman"/>
                <w:szCs w:val="22"/>
              </w:rPr>
            </w:pPr>
            <w:r w:rsidRPr="0047392E">
              <w:rPr>
                <w:rFonts w:ascii="Times New Roman" w:hAnsi="Times New Roman" w:cs="Times New Roman"/>
                <w:szCs w:val="22"/>
              </w:rPr>
              <w:t>201</w:t>
            </w:r>
            <w:r w:rsidR="00793FFB">
              <w:rPr>
                <w:rFonts w:ascii="Times New Roman" w:hAnsi="Times New Roman" w:cs="Times New Roman"/>
                <w:szCs w:val="22"/>
              </w:rPr>
              <w:t>8</w:t>
            </w:r>
          </w:p>
        </w:tc>
        <w:tc>
          <w:tcPr>
            <w:tcW w:w="270" w:type="dxa"/>
            <w:vAlign w:val="center"/>
          </w:tcPr>
          <w:p w:rsidR="00DE4702" w:rsidRPr="0047392E" w:rsidRDefault="00DE4702" w:rsidP="00FF223C">
            <w:pPr>
              <w:spacing w:after="0" w:line="240" w:lineRule="atLeast"/>
              <w:ind w:left="522" w:right="-45"/>
              <w:rPr>
                <w:rFonts w:ascii="Times New Roman" w:hAnsi="Times New Roman" w:cs="Times New Roman"/>
                <w:szCs w:val="22"/>
              </w:rPr>
            </w:pPr>
          </w:p>
        </w:tc>
        <w:tc>
          <w:tcPr>
            <w:tcW w:w="1255" w:type="dxa"/>
            <w:vAlign w:val="bottom"/>
          </w:tcPr>
          <w:p w:rsidR="00DE4702" w:rsidRPr="0047392E" w:rsidRDefault="00DE4702" w:rsidP="00AC561F">
            <w:pPr>
              <w:tabs>
                <w:tab w:val="left" w:pos="634"/>
              </w:tabs>
              <w:spacing w:after="0" w:line="240" w:lineRule="atLeast"/>
              <w:ind w:left="-252" w:right="-304"/>
              <w:jc w:val="center"/>
              <w:rPr>
                <w:rFonts w:ascii="Times New Roman" w:hAnsi="Times New Roman" w:cs="Times New Roman"/>
                <w:szCs w:val="22"/>
              </w:rPr>
            </w:pPr>
            <w:r w:rsidRPr="0047392E">
              <w:rPr>
                <w:rFonts w:ascii="Times New Roman" w:hAnsi="Times New Roman" w:cs="Times New Roman"/>
                <w:szCs w:val="22"/>
                <w:cs/>
              </w:rPr>
              <w:t>31</w:t>
            </w:r>
            <w:r w:rsidRPr="0047392E">
              <w:rPr>
                <w:rFonts w:ascii="Times New Roman" w:hAnsi="Times New Roman" w:cs="Times New Roman"/>
                <w:szCs w:val="22"/>
              </w:rPr>
              <w:t xml:space="preserve"> December</w:t>
            </w:r>
            <w:r w:rsidRPr="0047392E">
              <w:rPr>
                <w:rFonts w:ascii="Times New Roman" w:hAnsi="Times New Roman" w:cs="Times New Roman"/>
                <w:szCs w:val="22"/>
                <w:cs/>
              </w:rPr>
              <w:br/>
            </w:r>
            <w:r w:rsidRPr="0047392E">
              <w:rPr>
                <w:rFonts w:ascii="Times New Roman" w:hAnsi="Times New Roman" w:cs="Times New Roman"/>
                <w:szCs w:val="22"/>
              </w:rPr>
              <w:t>20</w:t>
            </w:r>
            <w:r w:rsidR="00C76822" w:rsidRPr="0047392E">
              <w:rPr>
                <w:rFonts w:ascii="Times New Roman" w:hAnsi="Times New Roman" w:cs="Times New Roman"/>
                <w:szCs w:val="22"/>
              </w:rPr>
              <w:t>1</w:t>
            </w:r>
            <w:r w:rsidR="00793FFB">
              <w:rPr>
                <w:rFonts w:ascii="Times New Roman" w:hAnsi="Times New Roman" w:cs="Times New Roman"/>
                <w:szCs w:val="22"/>
              </w:rPr>
              <w:t>7</w:t>
            </w:r>
          </w:p>
        </w:tc>
        <w:tc>
          <w:tcPr>
            <w:tcW w:w="270" w:type="dxa"/>
            <w:vAlign w:val="bottom"/>
          </w:tcPr>
          <w:p w:rsidR="00DE4702" w:rsidRPr="0047392E" w:rsidRDefault="00DE4702" w:rsidP="00FF223C">
            <w:pPr>
              <w:spacing w:after="0" w:line="240" w:lineRule="atLeast"/>
              <w:ind w:left="522" w:right="-45"/>
              <w:rPr>
                <w:rFonts w:ascii="Times New Roman" w:hAnsi="Times New Roman" w:cs="Times New Roman"/>
                <w:szCs w:val="22"/>
              </w:rPr>
            </w:pPr>
          </w:p>
        </w:tc>
        <w:tc>
          <w:tcPr>
            <w:tcW w:w="1256" w:type="dxa"/>
            <w:vAlign w:val="bottom"/>
          </w:tcPr>
          <w:p w:rsidR="009049FE" w:rsidRPr="0047392E" w:rsidRDefault="009049FE" w:rsidP="009049FE">
            <w:pPr>
              <w:spacing w:after="0" w:line="240" w:lineRule="atLeast"/>
              <w:ind w:left="-54" w:right="-96"/>
              <w:jc w:val="center"/>
              <w:rPr>
                <w:rFonts w:ascii="Times New Roman" w:hAnsi="Times New Roman" w:cs="Times New Roman"/>
                <w:szCs w:val="22"/>
              </w:rPr>
            </w:pPr>
            <w:r w:rsidRPr="0047392E">
              <w:rPr>
                <w:rFonts w:ascii="Times New Roman" w:hAnsi="Times New Roman" w:cs="Times New Roman"/>
                <w:szCs w:val="22"/>
              </w:rPr>
              <w:t>30 June</w:t>
            </w:r>
          </w:p>
          <w:p w:rsidR="00DE4702" w:rsidRPr="0047392E" w:rsidRDefault="00C76822" w:rsidP="00FF223C">
            <w:pPr>
              <w:spacing w:after="0" w:line="240" w:lineRule="atLeast"/>
              <w:ind w:left="90" w:right="-45"/>
              <w:jc w:val="center"/>
              <w:rPr>
                <w:rFonts w:ascii="Times New Roman" w:hAnsi="Times New Roman" w:cs="Times New Roman"/>
                <w:szCs w:val="22"/>
              </w:rPr>
            </w:pPr>
            <w:r w:rsidRPr="0047392E">
              <w:rPr>
                <w:rFonts w:ascii="Times New Roman" w:hAnsi="Times New Roman" w:cs="Times New Roman"/>
                <w:szCs w:val="22"/>
              </w:rPr>
              <w:t>201</w:t>
            </w:r>
            <w:r w:rsidR="00793FFB">
              <w:rPr>
                <w:rFonts w:ascii="Times New Roman" w:hAnsi="Times New Roman" w:cs="Times New Roman"/>
                <w:szCs w:val="22"/>
              </w:rPr>
              <w:t>8</w:t>
            </w:r>
          </w:p>
        </w:tc>
        <w:tc>
          <w:tcPr>
            <w:tcW w:w="270" w:type="dxa"/>
            <w:vAlign w:val="bottom"/>
          </w:tcPr>
          <w:p w:rsidR="00DE4702" w:rsidRPr="0047392E" w:rsidRDefault="00DE4702" w:rsidP="00FF223C">
            <w:pPr>
              <w:spacing w:after="0" w:line="240" w:lineRule="atLeast"/>
              <w:ind w:left="522" w:right="-45"/>
              <w:rPr>
                <w:rFonts w:ascii="Times New Roman" w:hAnsi="Times New Roman" w:cs="Times New Roman"/>
                <w:szCs w:val="22"/>
              </w:rPr>
            </w:pPr>
          </w:p>
        </w:tc>
        <w:tc>
          <w:tcPr>
            <w:tcW w:w="1242" w:type="dxa"/>
            <w:vAlign w:val="bottom"/>
          </w:tcPr>
          <w:p w:rsidR="00DE4702" w:rsidRPr="0047392E" w:rsidRDefault="00DE4702" w:rsidP="00ED31FC">
            <w:pPr>
              <w:spacing w:after="0" w:line="240" w:lineRule="atLeast"/>
              <w:ind w:left="-112" w:right="-45"/>
              <w:jc w:val="center"/>
              <w:rPr>
                <w:rFonts w:ascii="Times New Roman" w:hAnsi="Times New Roman" w:cs="Times New Roman"/>
                <w:szCs w:val="22"/>
              </w:rPr>
            </w:pPr>
            <w:r w:rsidRPr="0047392E">
              <w:rPr>
                <w:rFonts w:ascii="Times New Roman" w:hAnsi="Times New Roman" w:cs="Times New Roman"/>
                <w:szCs w:val="22"/>
                <w:cs/>
              </w:rPr>
              <w:t>31</w:t>
            </w:r>
            <w:r w:rsidRPr="0047392E">
              <w:rPr>
                <w:rFonts w:ascii="Times New Roman" w:hAnsi="Times New Roman" w:cs="Times New Roman"/>
                <w:szCs w:val="22"/>
              </w:rPr>
              <w:t xml:space="preserve"> December</w:t>
            </w:r>
            <w:r w:rsidRPr="0047392E">
              <w:rPr>
                <w:rFonts w:ascii="Times New Roman" w:hAnsi="Times New Roman" w:cs="Times New Roman"/>
                <w:szCs w:val="22"/>
                <w:cs/>
              </w:rPr>
              <w:br/>
            </w:r>
            <w:r w:rsidR="00C76822" w:rsidRPr="0047392E">
              <w:rPr>
                <w:rFonts w:ascii="Times New Roman" w:hAnsi="Times New Roman" w:cs="Times New Roman"/>
                <w:szCs w:val="22"/>
              </w:rPr>
              <w:t>201</w:t>
            </w:r>
            <w:r w:rsidR="00793FFB">
              <w:rPr>
                <w:rFonts w:ascii="Times New Roman" w:hAnsi="Times New Roman" w:cs="Times New Roman"/>
                <w:szCs w:val="22"/>
              </w:rPr>
              <w:t>7</w:t>
            </w:r>
          </w:p>
        </w:tc>
      </w:tr>
      <w:tr w:rsidR="00DE4702" w:rsidRPr="0047392E" w:rsidTr="00ED31FC">
        <w:tc>
          <w:tcPr>
            <w:tcW w:w="3744" w:type="dxa"/>
          </w:tcPr>
          <w:p w:rsidR="00DE4702" w:rsidRPr="0047392E" w:rsidRDefault="00DE4702" w:rsidP="001779E3">
            <w:pPr>
              <w:tabs>
                <w:tab w:val="left" w:pos="405"/>
              </w:tabs>
              <w:spacing w:after="0" w:line="240" w:lineRule="atLeast"/>
              <w:ind w:left="522" w:right="43" w:hanging="117"/>
              <w:jc w:val="center"/>
              <w:rPr>
                <w:rFonts w:ascii="Times New Roman" w:hAnsi="Times New Roman" w:cs="Times New Roman"/>
                <w:i/>
                <w:iCs/>
                <w:szCs w:val="22"/>
                <w:cs/>
              </w:rPr>
            </w:pPr>
          </w:p>
        </w:tc>
        <w:tc>
          <w:tcPr>
            <w:tcW w:w="5851" w:type="dxa"/>
            <w:gridSpan w:val="7"/>
          </w:tcPr>
          <w:p w:rsidR="00DE4702" w:rsidRPr="0047392E" w:rsidRDefault="00DE4702" w:rsidP="001779E3">
            <w:pPr>
              <w:tabs>
                <w:tab w:val="left" w:pos="405"/>
              </w:tabs>
              <w:spacing w:after="0" w:line="240" w:lineRule="atLeast"/>
              <w:ind w:left="-141" w:right="43" w:hanging="117"/>
              <w:jc w:val="center"/>
              <w:rPr>
                <w:rFonts w:ascii="Times New Roman" w:hAnsi="Times New Roman" w:cstheme="minorBidi"/>
                <w:i/>
                <w:iCs/>
                <w:szCs w:val="22"/>
                <w:cs/>
              </w:rPr>
            </w:pPr>
            <w:r w:rsidRPr="0047392E">
              <w:rPr>
                <w:rFonts w:ascii="Times New Roman" w:hAnsi="Times New Roman" w:cs="Times New Roman"/>
                <w:i/>
                <w:iCs/>
                <w:szCs w:val="22"/>
              </w:rPr>
              <w:t>(in thousand Baht)</w:t>
            </w:r>
          </w:p>
        </w:tc>
      </w:tr>
      <w:tr w:rsidR="0047392E" w:rsidRPr="0047392E" w:rsidTr="00ED31FC">
        <w:tc>
          <w:tcPr>
            <w:tcW w:w="3744" w:type="dxa"/>
            <w:vAlign w:val="bottom"/>
          </w:tcPr>
          <w:p w:rsidR="0047392E" w:rsidRPr="0047392E" w:rsidRDefault="0047392E" w:rsidP="0047392E">
            <w:pPr>
              <w:tabs>
                <w:tab w:val="left" w:pos="405"/>
              </w:tabs>
              <w:spacing w:after="0" w:line="240" w:lineRule="atLeast"/>
              <w:ind w:left="522" w:right="43"/>
              <w:jc w:val="thaiDistribute"/>
              <w:rPr>
                <w:rFonts w:ascii="Times New Roman" w:hAnsi="Times New Roman" w:cs="Times New Roman"/>
                <w:szCs w:val="22"/>
              </w:rPr>
            </w:pPr>
            <w:r w:rsidRPr="0047392E">
              <w:rPr>
                <w:rFonts w:ascii="Times New Roman" w:hAnsi="Times New Roman" w:cs="Times New Roman"/>
                <w:szCs w:val="22"/>
              </w:rPr>
              <w:t>Related party</w:t>
            </w:r>
          </w:p>
          <w:p w:rsidR="0047392E" w:rsidRPr="0047392E" w:rsidRDefault="0047392E" w:rsidP="0047392E">
            <w:pPr>
              <w:tabs>
                <w:tab w:val="left" w:pos="405"/>
              </w:tabs>
              <w:spacing w:after="0" w:line="240" w:lineRule="atLeast"/>
              <w:ind w:left="522" w:right="43"/>
              <w:jc w:val="thaiDistribute"/>
              <w:rPr>
                <w:rFonts w:ascii="Times New Roman" w:hAnsi="Times New Roman" w:cs="Times New Roman"/>
                <w:szCs w:val="22"/>
              </w:rPr>
            </w:pPr>
            <w:r w:rsidRPr="0047392E">
              <w:rPr>
                <w:rFonts w:ascii="Times New Roman" w:hAnsi="Times New Roman" w:cs="Times New Roman"/>
                <w:szCs w:val="22"/>
              </w:rPr>
              <w:t>Other parties</w:t>
            </w:r>
          </w:p>
        </w:tc>
        <w:tc>
          <w:tcPr>
            <w:tcW w:w="1288" w:type="dxa"/>
          </w:tcPr>
          <w:p w:rsidR="0047392E" w:rsidRPr="0047392E" w:rsidRDefault="0047392E" w:rsidP="0047392E">
            <w:pPr>
              <w:tabs>
                <w:tab w:val="decimal" w:pos="893"/>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rPr>
              <w:t>370</w:t>
            </w:r>
          </w:p>
        </w:tc>
        <w:tc>
          <w:tcPr>
            <w:tcW w:w="270" w:type="dxa"/>
          </w:tcPr>
          <w:p w:rsidR="0047392E" w:rsidRPr="0047392E" w:rsidRDefault="0047392E" w:rsidP="0047392E">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47392E" w:rsidRPr="0047392E" w:rsidRDefault="0047392E" w:rsidP="0047392E">
            <w:pPr>
              <w:tabs>
                <w:tab w:val="decimal" w:pos="825"/>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rPr>
              <w:t>277</w:t>
            </w:r>
          </w:p>
        </w:tc>
        <w:tc>
          <w:tcPr>
            <w:tcW w:w="270" w:type="dxa"/>
          </w:tcPr>
          <w:p w:rsidR="0047392E" w:rsidRPr="0047392E" w:rsidRDefault="0047392E" w:rsidP="0047392E">
            <w:pPr>
              <w:tabs>
                <w:tab w:val="left" w:pos="540"/>
                <w:tab w:val="left" w:pos="1080"/>
              </w:tabs>
              <w:spacing w:after="0" w:line="240" w:lineRule="atLeast"/>
              <w:ind w:left="539" w:right="32"/>
              <w:rPr>
                <w:rFonts w:ascii="Times New Roman" w:hAnsi="Times New Roman" w:cs="Times New Roman"/>
                <w:szCs w:val="22"/>
              </w:rPr>
            </w:pPr>
          </w:p>
        </w:tc>
        <w:tc>
          <w:tcPr>
            <w:tcW w:w="1256" w:type="dxa"/>
          </w:tcPr>
          <w:p w:rsidR="0047392E" w:rsidRPr="0047392E" w:rsidRDefault="0047392E" w:rsidP="0047392E">
            <w:pPr>
              <w:tabs>
                <w:tab w:val="decimal" w:pos="629"/>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rPr>
              <w:t>-</w:t>
            </w:r>
          </w:p>
        </w:tc>
        <w:tc>
          <w:tcPr>
            <w:tcW w:w="270" w:type="dxa"/>
          </w:tcPr>
          <w:p w:rsidR="0047392E" w:rsidRPr="0047392E" w:rsidRDefault="0047392E" w:rsidP="0047392E">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47392E" w:rsidRPr="0047392E" w:rsidRDefault="0047392E" w:rsidP="0047392E">
            <w:pPr>
              <w:tabs>
                <w:tab w:val="decimal" w:pos="472"/>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cs/>
              </w:rPr>
              <w:t>-</w:t>
            </w:r>
          </w:p>
        </w:tc>
      </w:tr>
      <w:tr w:rsidR="00AF4512" w:rsidRPr="0047392E" w:rsidTr="00ED31FC">
        <w:tc>
          <w:tcPr>
            <w:tcW w:w="3744" w:type="dxa"/>
            <w:vAlign w:val="bottom"/>
          </w:tcPr>
          <w:p w:rsidR="00AF4512" w:rsidRPr="00150543" w:rsidRDefault="00AF4512" w:rsidP="00AF4512">
            <w:pPr>
              <w:numPr>
                <w:ilvl w:val="0"/>
                <w:numId w:val="10"/>
              </w:numPr>
              <w:tabs>
                <w:tab w:val="left" w:pos="405"/>
                <w:tab w:val="left" w:pos="942"/>
              </w:tabs>
              <w:spacing w:after="0" w:line="240" w:lineRule="atLeast"/>
              <w:ind w:left="766" w:right="43" w:hanging="238"/>
              <w:rPr>
                <w:rFonts w:ascii="Times New Roman" w:hAnsi="Times New Roman" w:cs="Times New Roman"/>
                <w:szCs w:val="22"/>
              </w:rPr>
            </w:pPr>
            <w:r w:rsidRPr="00150543">
              <w:rPr>
                <w:rFonts w:ascii="Times New Roman" w:hAnsi="Times New Roman" w:cs="Times New Roman"/>
                <w:szCs w:val="22"/>
              </w:rPr>
              <w:t xml:space="preserve">Payable-Suvarnabhumi </w:t>
            </w:r>
            <w:r>
              <w:rPr>
                <w:rFonts w:ascii="Times New Roman" w:hAnsi="Times New Roman" w:cs="Times New Roman"/>
                <w:szCs w:val="22"/>
              </w:rPr>
              <w:tab/>
            </w:r>
            <w:r w:rsidRPr="00150543">
              <w:rPr>
                <w:rFonts w:ascii="Times New Roman" w:hAnsi="Times New Roman" w:cs="Times New Roman"/>
                <w:szCs w:val="22"/>
              </w:rPr>
              <w:t>Environment Care Co., Ltd.</w:t>
            </w:r>
          </w:p>
        </w:tc>
        <w:tc>
          <w:tcPr>
            <w:tcW w:w="1288" w:type="dxa"/>
          </w:tcPr>
          <w:p w:rsidR="00AF4512" w:rsidRPr="0047392E" w:rsidRDefault="00AF4512" w:rsidP="0047392E">
            <w:pPr>
              <w:tabs>
                <w:tab w:val="decimal" w:pos="825"/>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rPr>
              <w:br/>
              <w:t>56,473</w:t>
            </w:r>
          </w:p>
        </w:tc>
        <w:tc>
          <w:tcPr>
            <w:tcW w:w="270" w:type="dxa"/>
          </w:tcPr>
          <w:p w:rsidR="00AF4512" w:rsidRPr="0047392E" w:rsidRDefault="00AF4512" w:rsidP="0047392E">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AF4512" w:rsidRPr="0047392E" w:rsidRDefault="00AF4512" w:rsidP="0047392E">
            <w:pPr>
              <w:tabs>
                <w:tab w:val="decimal" w:pos="825"/>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rPr>
              <w:br/>
              <w:t>56,473</w:t>
            </w:r>
          </w:p>
        </w:tc>
        <w:tc>
          <w:tcPr>
            <w:tcW w:w="270" w:type="dxa"/>
          </w:tcPr>
          <w:p w:rsidR="00AF4512" w:rsidRPr="0047392E" w:rsidRDefault="00AF4512" w:rsidP="0047392E">
            <w:pPr>
              <w:tabs>
                <w:tab w:val="left" w:pos="540"/>
                <w:tab w:val="left" w:pos="1080"/>
              </w:tabs>
              <w:spacing w:after="0" w:line="240" w:lineRule="atLeast"/>
              <w:ind w:left="539" w:right="32"/>
              <w:rPr>
                <w:rFonts w:ascii="Times New Roman" w:hAnsi="Times New Roman" w:cs="Times New Roman"/>
                <w:szCs w:val="22"/>
              </w:rPr>
            </w:pPr>
          </w:p>
        </w:tc>
        <w:tc>
          <w:tcPr>
            <w:tcW w:w="1256" w:type="dxa"/>
          </w:tcPr>
          <w:p w:rsidR="00AF4512" w:rsidRPr="0047392E" w:rsidRDefault="00AF4512" w:rsidP="0047392E">
            <w:pPr>
              <w:tabs>
                <w:tab w:val="decimal" w:pos="826"/>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cs/>
              </w:rPr>
              <w:br/>
            </w:r>
            <w:r w:rsidRPr="0047392E">
              <w:rPr>
                <w:rFonts w:ascii="Times New Roman" w:hAnsi="Times New Roman" w:cs="Times New Roman"/>
                <w:szCs w:val="22"/>
              </w:rPr>
              <w:t>56,473</w:t>
            </w:r>
          </w:p>
        </w:tc>
        <w:tc>
          <w:tcPr>
            <w:tcW w:w="270" w:type="dxa"/>
          </w:tcPr>
          <w:p w:rsidR="00AF4512" w:rsidRPr="0047392E" w:rsidRDefault="00AF4512" w:rsidP="0047392E">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AF4512" w:rsidRPr="0047392E" w:rsidRDefault="00AF4512" w:rsidP="0047392E">
            <w:pPr>
              <w:tabs>
                <w:tab w:val="decimal" w:pos="826"/>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cs/>
              </w:rPr>
              <w:br/>
            </w:r>
            <w:r w:rsidRPr="0047392E">
              <w:rPr>
                <w:rFonts w:ascii="Times New Roman" w:hAnsi="Times New Roman" w:cs="Times New Roman"/>
                <w:szCs w:val="22"/>
              </w:rPr>
              <w:t>56,473</w:t>
            </w:r>
          </w:p>
        </w:tc>
      </w:tr>
      <w:tr w:rsidR="00AF4512" w:rsidRPr="0047392E" w:rsidTr="00EB7B62">
        <w:tc>
          <w:tcPr>
            <w:tcW w:w="3744" w:type="dxa"/>
            <w:vAlign w:val="bottom"/>
          </w:tcPr>
          <w:p w:rsidR="00AF4512" w:rsidRPr="00150543" w:rsidRDefault="00AF4512" w:rsidP="00AF4512">
            <w:pPr>
              <w:numPr>
                <w:ilvl w:val="0"/>
                <w:numId w:val="10"/>
              </w:numPr>
              <w:tabs>
                <w:tab w:val="left" w:pos="405"/>
                <w:tab w:val="left" w:pos="942"/>
              </w:tabs>
              <w:spacing w:after="0" w:line="240" w:lineRule="atLeast"/>
              <w:ind w:left="766" w:right="43" w:hanging="238"/>
              <w:rPr>
                <w:rFonts w:ascii="Times New Roman" w:hAnsi="Times New Roman" w:cs="Times New Roman"/>
                <w:szCs w:val="22"/>
              </w:rPr>
            </w:pPr>
            <w:r w:rsidRPr="00150543">
              <w:rPr>
                <w:rFonts w:ascii="Times New Roman" w:hAnsi="Times New Roman" w:cs="Times New Roman"/>
                <w:szCs w:val="22"/>
              </w:rPr>
              <w:t xml:space="preserve">Payable-Central Waste </w:t>
            </w:r>
            <w:r>
              <w:rPr>
                <w:rFonts w:ascii="Times New Roman" w:hAnsi="Times New Roman" w:cs="Times New Roman"/>
                <w:szCs w:val="22"/>
              </w:rPr>
              <w:tab/>
            </w:r>
            <w:r w:rsidRPr="00150543">
              <w:rPr>
                <w:rFonts w:ascii="Times New Roman" w:hAnsi="Times New Roman" w:cs="Times New Roman"/>
                <w:szCs w:val="22"/>
              </w:rPr>
              <w:t>Management Co., Ltd.</w:t>
            </w:r>
          </w:p>
        </w:tc>
        <w:tc>
          <w:tcPr>
            <w:tcW w:w="1288" w:type="dxa"/>
          </w:tcPr>
          <w:p w:rsidR="00AF4512" w:rsidRPr="0047392E" w:rsidRDefault="00AF4512" w:rsidP="0047392E">
            <w:pPr>
              <w:tabs>
                <w:tab w:val="decimal" w:pos="825"/>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rPr>
              <w:br/>
              <w:t>8,159</w:t>
            </w:r>
          </w:p>
        </w:tc>
        <w:tc>
          <w:tcPr>
            <w:tcW w:w="270" w:type="dxa"/>
          </w:tcPr>
          <w:p w:rsidR="00AF4512" w:rsidRPr="0047392E" w:rsidRDefault="00AF4512" w:rsidP="0047392E">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AF4512" w:rsidRPr="0047392E" w:rsidRDefault="00AF4512" w:rsidP="0047392E">
            <w:pPr>
              <w:tabs>
                <w:tab w:val="decimal" w:pos="825"/>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rPr>
              <w:br/>
              <w:t>8,159</w:t>
            </w:r>
          </w:p>
        </w:tc>
        <w:tc>
          <w:tcPr>
            <w:tcW w:w="270" w:type="dxa"/>
          </w:tcPr>
          <w:p w:rsidR="00AF4512" w:rsidRPr="0047392E" w:rsidRDefault="00AF4512" w:rsidP="0047392E">
            <w:pPr>
              <w:tabs>
                <w:tab w:val="left" w:pos="540"/>
                <w:tab w:val="left" w:pos="1080"/>
              </w:tabs>
              <w:spacing w:after="0" w:line="240" w:lineRule="atLeast"/>
              <w:ind w:left="539" w:right="32"/>
              <w:rPr>
                <w:rFonts w:ascii="Times New Roman" w:hAnsi="Times New Roman" w:cs="Times New Roman"/>
                <w:szCs w:val="22"/>
              </w:rPr>
            </w:pPr>
          </w:p>
        </w:tc>
        <w:tc>
          <w:tcPr>
            <w:tcW w:w="1256" w:type="dxa"/>
          </w:tcPr>
          <w:p w:rsidR="00AF4512" w:rsidRPr="0047392E" w:rsidRDefault="00AF4512" w:rsidP="0047392E">
            <w:pPr>
              <w:tabs>
                <w:tab w:val="decimal" w:pos="826"/>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rPr>
              <w:br/>
              <w:t>8,159</w:t>
            </w:r>
          </w:p>
        </w:tc>
        <w:tc>
          <w:tcPr>
            <w:tcW w:w="270" w:type="dxa"/>
          </w:tcPr>
          <w:p w:rsidR="00AF4512" w:rsidRPr="0047392E" w:rsidRDefault="00AF4512" w:rsidP="0047392E">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AF4512" w:rsidRPr="0047392E" w:rsidRDefault="00AF4512" w:rsidP="0047392E">
            <w:pPr>
              <w:tabs>
                <w:tab w:val="decimal" w:pos="826"/>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rPr>
              <w:br/>
              <w:t>8,159</w:t>
            </w:r>
          </w:p>
        </w:tc>
      </w:tr>
      <w:tr w:rsidR="00AF4512" w:rsidRPr="0047392E" w:rsidTr="00EB7B62">
        <w:tc>
          <w:tcPr>
            <w:tcW w:w="3744" w:type="dxa"/>
            <w:vAlign w:val="bottom"/>
          </w:tcPr>
          <w:p w:rsidR="00AF4512" w:rsidRPr="00150543" w:rsidRDefault="00AF4512" w:rsidP="009B1351">
            <w:pPr>
              <w:numPr>
                <w:ilvl w:val="0"/>
                <w:numId w:val="10"/>
              </w:numPr>
              <w:tabs>
                <w:tab w:val="left" w:pos="405"/>
                <w:tab w:val="left" w:pos="942"/>
              </w:tabs>
              <w:spacing w:after="0" w:line="240" w:lineRule="atLeast"/>
              <w:ind w:left="766" w:right="43" w:hanging="238"/>
              <w:rPr>
                <w:rFonts w:ascii="Times New Roman" w:hAnsi="Times New Roman" w:cs="Times New Roman"/>
                <w:szCs w:val="22"/>
              </w:rPr>
            </w:pPr>
            <w:r w:rsidRPr="00150543">
              <w:rPr>
                <w:rFonts w:ascii="Times New Roman" w:hAnsi="Times New Roman" w:cs="Times New Roman"/>
                <w:szCs w:val="22"/>
              </w:rPr>
              <w:t>Other payables</w:t>
            </w:r>
          </w:p>
        </w:tc>
        <w:tc>
          <w:tcPr>
            <w:tcW w:w="1288" w:type="dxa"/>
            <w:tcBorders>
              <w:bottom w:val="single" w:sz="4" w:space="0" w:color="auto"/>
            </w:tcBorders>
          </w:tcPr>
          <w:p w:rsidR="00AF4512" w:rsidRPr="0047392E" w:rsidRDefault="00AF4512" w:rsidP="0047392E">
            <w:pPr>
              <w:tabs>
                <w:tab w:val="decimal" w:pos="825"/>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rPr>
              <w:t>30,420</w:t>
            </w:r>
          </w:p>
        </w:tc>
        <w:tc>
          <w:tcPr>
            <w:tcW w:w="270" w:type="dxa"/>
          </w:tcPr>
          <w:p w:rsidR="00AF4512" w:rsidRPr="0047392E" w:rsidRDefault="00AF4512" w:rsidP="0047392E">
            <w:pPr>
              <w:tabs>
                <w:tab w:val="left" w:pos="540"/>
                <w:tab w:val="left" w:pos="1080"/>
              </w:tabs>
              <w:spacing w:after="0" w:line="240" w:lineRule="atLeast"/>
              <w:ind w:left="539" w:right="32"/>
              <w:rPr>
                <w:rFonts w:ascii="Times New Roman" w:hAnsi="Times New Roman" w:cs="Times New Roman"/>
                <w:szCs w:val="22"/>
              </w:rPr>
            </w:pPr>
          </w:p>
        </w:tc>
        <w:tc>
          <w:tcPr>
            <w:tcW w:w="1255" w:type="dxa"/>
            <w:tcBorders>
              <w:bottom w:val="single" w:sz="4" w:space="0" w:color="auto"/>
            </w:tcBorders>
          </w:tcPr>
          <w:p w:rsidR="00AF4512" w:rsidRPr="0047392E" w:rsidRDefault="00AF4512" w:rsidP="0047392E">
            <w:pPr>
              <w:tabs>
                <w:tab w:val="decimal" w:pos="825"/>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rPr>
              <w:t>27,399</w:t>
            </w:r>
          </w:p>
        </w:tc>
        <w:tc>
          <w:tcPr>
            <w:tcW w:w="270" w:type="dxa"/>
          </w:tcPr>
          <w:p w:rsidR="00AF4512" w:rsidRPr="0047392E" w:rsidRDefault="00AF4512" w:rsidP="0047392E">
            <w:pPr>
              <w:tabs>
                <w:tab w:val="left" w:pos="540"/>
                <w:tab w:val="left" w:pos="1080"/>
              </w:tabs>
              <w:spacing w:after="0" w:line="240" w:lineRule="atLeast"/>
              <w:ind w:left="539" w:right="32"/>
              <w:rPr>
                <w:rFonts w:ascii="Times New Roman" w:hAnsi="Times New Roman" w:cs="Times New Roman"/>
                <w:szCs w:val="22"/>
              </w:rPr>
            </w:pPr>
          </w:p>
        </w:tc>
        <w:tc>
          <w:tcPr>
            <w:tcW w:w="1256" w:type="dxa"/>
            <w:tcBorders>
              <w:bottom w:val="single" w:sz="4" w:space="0" w:color="auto"/>
            </w:tcBorders>
          </w:tcPr>
          <w:p w:rsidR="00AF4512" w:rsidRPr="0047392E" w:rsidRDefault="00AF4512" w:rsidP="0047392E">
            <w:pPr>
              <w:tabs>
                <w:tab w:val="decimal" w:pos="826"/>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rPr>
              <w:t>28,181</w:t>
            </w:r>
          </w:p>
        </w:tc>
        <w:tc>
          <w:tcPr>
            <w:tcW w:w="270" w:type="dxa"/>
          </w:tcPr>
          <w:p w:rsidR="00AF4512" w:rsidRPr="0047392E" w:rsidRDefault="00AF4512" w:rsidP="0047392E">
            <w:pPr>
              <w:tabs>
                <w:tab w:val="left" w:pos="540"/>
                <w:tab w:val="left" w:pos="1080"/>
              </w:tabs>
              <w:spacing w:after="0" w:line="240" w:lineRule="atLeast"/>
              <w:ind w:left="539" w:right="32"/>
              <w:rPr>
                <w:rFonts w:ascii="Times New Roman" w:hAnsi="Times New Roman" w:cs="Times New Roman"/>
                <w:szCs w:val="22"/>
              </w:rPr>
            </w:pPr>
          </w:p>
        </w:tc>
        <w:tc>
          <w:tcPr>
            <w:tcW w:w="1242" w:type="dxa"/>
            <w:tcBorders>
              <w:bottom w:val="single" w:sz="4" w:space="0" w:color="auto"/>
            </w:tcBorders>
          </w:tcPr>
          <w:p w:rsidR="00AF4512" w:rsidRPr="0047392E" w:rsidRDefault="00AF4512" w:rsidP="0047392E">
            <w:pPr>
              <w:tabs>
                <w:tab w:val="decimal" w:pos="826"/>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rPr>
              <w:t>25,499</w:t>
            </w:r>
          </w:p>
        </w:tc>
      </w:tr>
      <w:tr w:rsidR="00AF4512" w:rsidRPr="0047392E" w:rsidTr="00EB7B62">
        <w:tc>
          <w:tcPr>
            <w:tcW w:w="3744" w:type="dxa"/>
            <w:vAlign w:val="bottom"/>
          </w:tcPr>
          <w:p w:rsidR="00AF4512" w:rsidRPr="0047392E" w:rsidRDefault="00AF4512" w:rsidP="0047392E">
            <w:pPr>
              <w:tabs>
                <w:tab w:val="left" w:pos="405"/>
              </w:tabs>
              <w:spacing w:after="0" w:line="240" w:lineRule="atLeast"/>
              <w:ind w:left="900" w:right="43"/>
              <w:rPr>
                <w:rFonts w:ascii="Times New Roman" w:hAnsi="Times New Roman" w:cs="Times New Roman"/>
                <w:szCs w:val="22"/>
              </w:rPr>
            </w:pPr>
          </w:p>
        </w:tc>
        <w:tc>
          <w:tcPr>
            <w:tcW w:w="1288" w:type="dxa"/>
            <w:tcBorders>
              <w:bottom w:val="single" w:sz="4" w:space="0" w:color="auto"/>
            </w:tcBorders>
          </w:tcPr>
          <w:p w:rsidR="00AF4512" w:rsidRPr="0047392E" w:rsidRDefault="00AF4512" w:rsidP="0047392E">
            <w:pPr>
              <w:tabs>
                <w:tab w:val="decimal" w:pos="825"/>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rPr>
              <w:t>95,052</w:t>
            </w:r>
          </w:p>
        </w:tc>
        <w:tc>
          <w:tcPr>
            <w:tcW w:w="270" w:type="dxa"/>
          </w:tcPr>
          <w:p w:rsidR="00AF4512" w:rsidRPr="0047392E" w:rsidRDefault="00AF4512" w:rsidP="0047392E">
            <w:pPr>
              <w:tabs>
                <w:tab w:val="left" w:pos="540"/>
                <w:tab w:val="left" w:pos="1080"/>
              </w:tabs>
              <w:spacing w:after="0" w:line="240" w:lineRule="atLeast"/>
              <w:ind w:left="539" w:right="32"/>
              <w:rPr>
                <w:rFonts w:ascii="Times New Roman" w:hAnsi="Times New Roman" w:cs="Times New Roman"/>
                <w:szCs w:val="22"/>
              </w:rPr>
            </w:pPr>
          </w:p>
        </w:tc>
        <w:tc>
          <w:tcPr>
            <w:tcW w:w="1255" w:type="dxa"/>
            <w:tcBorders>
              <w:bottom w:val="single" w:sz="4" w:space="0" w:color="auto"/>
            </w:tcBorders>
          </w:tcPr>
          <w:p w:rsidR="00AF4512" w:rsidRPr="0047392E" w:rsidRDefault="00AF4512" w:rsidP="0047392E">
            <w:pPr>
              <w:tabs>
                <w:tab w:val="decimal" w:pos="825"/>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rPr>
              <w:t>92,031</w:t>
            </w:r>
          </w:p>
        </w:tc>
        <w:tc>
          <w:tcPr>
            <w:tcW w:w="270" w:type="dxa"/>
          </w:tcPr>
          <w:p w:rsidR="00AF4512" w:rsidRPr="0047392E" w:rsidRDefault="00AF4512" w:rsidP="0047392E">
            <w:pPr>
              <w:tabs>
                <w:tab w:val="left" w:pos="540"/>
                <w:tab w:val="left" w:pos="1080"/>
              </w:tabs>
              <w:spacing w:after="0" w:line="240" w:lineRule="atLeast"/>
              <w:ind w:left="539" w:right="32"/>
              <w:rPr>
                <w:rFonts w:ascii="Times New Roman" w:hAnsi="Times New Roman" w:cs="Times New Roman"/>
                <w:szCs w:val="22"/>
              </w:rPr>
            </w:pPr>
          </w:p>
        </w:tc>
        <w:tc>
          <w:tcPr>
            <w:tcW w:w="1256" w:type="dxa"/>
            <w:tcBorders>
              <w:bottom w:val="single" w:sz="4" w:space="0" w:color="auto"/>
            </w:tcBorders>
          </w:tcPr>
          <w:p w:rsidR="00AF4512" w:rsidRPr="0047392E" w:rsidRDefault="00AF4512" w:rsidP="0047392E">
            <w:pPr>
              <w:tabs>
                <w:tab w:val="decimal" w:pos="826"/>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rPr>
              <w:t>92,813</w:t>
            </w:r>
          </w:p>
        </w:tc>
        <w:tc>
          <w:tcPr>
            <w:tcW w:w="270" w:type="dxa"/>
          </w:tcPr>
          <w:p w:rsidR="00AF4512" w:rsidRPr="0047392E" w:rsidRDefault="00AF4512" w:rsidP="0047392E">
            <w:pPr>
              <w:tabs>
                <w:tab w:val="left" w:pos="540"/>
                <w:tab w:val="left" w:pos="1080"/>
              </w:tabs>
              <w:spacing w:after="0" w:line="240" w:lineRule="atLeast"/>
              <w:ind w:left="539" w:right="32"/>
              <w:rPr>
                <w:rFonts w:ascii="Times New Roman" w:hAnsi="Times New Roman" w:cs="Times New Roman"/>
                <w:szCs w:val="22"/>
              </w:rPr>
            </w:pPr>
          </w:p>
        </w:tc>
        <w:tc>
          <w:tcPr>
            <w:tcW w:w="1242" w:type="dxa"/>
            <w:tcBorders>
              <w:bottom w:val="single" w:sz="4" w:space="0" w:color="auto"/>
            </w:tcBorders>
          </w:tcPr>
          <w:p w:rsidR="00AF4512" w:rsidRPr="0047392E" w:rsidRDefault="00AF4512" w:rsidP="0047392E">
            <w:pPr>
              <w:tabs>
                <w:tab w:val="decimal" w:pos="826"/>
              </w:tabs>
              <w:spacing w:after="0" w:line="240" w:lineRule="atLeast"/>
              <w:ind w:left="-108" w:right="-108"/>
              <w:rPr>
                <w:rFonts w:ascii="Times New Roman" w:hAnsi="Times New Roman" w:cs="Times New Roman"/>
                <w:szCs w:val="22"/>
              </w:rPr>
            </w:pPr>
            <w:r w:rsidRPr="0047392E">
              <w:rPr>
                <w:rFonts w:ascii="Times New Roman" w:hAnsi="Times New Roman" w:cs="Times New Roman"/>
                <w:szCs w:val="22"/>
              </w:rPr>
              <w:t>90,131</w:t>
            </w:r>
          </w:p>
        </w:tc>
      </w:tr>
      <w:tr w:rsidR="00AF4512" w:rsidRPr="0047392E" w:rsidTr="00EB7B62">
        <w:tc>
          <w:tcPr>
            <w:tcW w:w="3744" w:type="dxa"/>
            <w:vAlign w:val="bottom"/>
          </w:tcPr>
          <w:p w:rsidR="00AF4512" w:rsidRPr="0047392E" w:rsidRDefault="00AF4512" w:rsidP="0047392E">
            <w:pPr>
              <w:tabs>
                <w:tab w:val="left" w:pos="405"/>
              </w:tabs>
              <w:spacing w:after="0" w:line="240" w:lineRule="atLeast"/>
              <w:ind w:left="522" w:right="43"/>
              <w:jc w:val="thaiDistribute"/>
              <w:rPr>
                <w:rFonts w:ascii="Times New Roman" w:hAnsi="Times New Roman" w:cs="Times New Roman"/>
                <w:b/>
                <w:bCs/>
                <w:szCs w:val="22"/>
              </w:rPr>
            </w:pPr>
            <w:r w:rsidRPr="0047392E">
              <w:rPr>
                <w:rFonts w:ascii="Times New Roman" w:hAnsi="Times New Roman" w:cs="Times New Roman"/>
                <w:b/>
                <w:bCs/>
                <w:szCs w:val="22"/>
              </w:rPr>
              <w:t>Total</w:t>
            </w:r>
          </w:p>
        </w:tc>
        <w:tc>
          <w:tcPr>
            <w:tcW w:w="1288" w:type="dxa"/>
            <w:tcBorders>
              <w:top w:val="single" w:sz="4" w:space="0" w:color="auto"/>
              <w:bottom w:val="double" w:sz="4" w:space="0" w:color="auto"/>
            </w:tcBorders>
          </w:tcPr>
          <w:p w:rsidR="00AF4512" w:rsidRPr="0047392E" w:rsidRDefault="00AF4512" w:rsidP="0047392E">
            <w:pPr>
              <w:tabs>
                <w:tab w:val="decimal" w:pos="825"/>
              </w:tabs>
              <w:spacing w:after="0" w:line="240" w:lineRule="atLeast"/>
              <w:ind w:left="-108" w:right="-108"/>
              <w:rPr>
                <w:rFonts w:ascii="Times New Roman" w:hAnsi="Times New Roman" w:cs="Times New Roman"/>
                <w:szCs w:val="22"/>
              </w:rPr>
            </w:pPr>
            <w:r w:rsidRPr="0047392E">
              <w:rPr>
                <w:rFonts w:ascii="Times New Roman" w:hAnsi="Times New Roman" w:cs="Times New Roman"/>
                <w:b/>
                <w:bCs/>
                <w:szCs w:val="22"/>
              </w:rPr>
              <w:t>95,422</w:t>
            </w:r>
          </w:p>
        </w:tc>
        <w:tc>
          <w:tcPr>
            <w:tcW w:w="270" w:type="dxa"/>
          </w:tcPr>
          <w:p w:rsidR="00AF4512" w:rsidRPr="0047392E" w:rsidRDefault="00AF4512" w:rsidP="0047392E">
            <w:pPr>
              <w:tabs>
                <w:tab w:val="left" w:pos="540"/>
                <w:tab w:val="left" w:pos="1080"/>
              </w:tabs>
              <w:spacing w:after="0" w:line="240" w:lineRule="atLeast"/>
              <w:ind w:left="539" w:right="32"/>
              <w:rPr>
                <w:rFonts w:ascii="Times New Roman" w:hAnsi="Times New Roman" w:cs="Times New Roman"/>
                <w:szCs w:val="22"/>
              </w:rPr>
            </w:pPr>
          </w:p>
        </w:tc>
        <w:tc>
          <w:tcPr>
            <w:tcW w:w="1255" w:type="dxa"/>
            <w:tcBorders>
              <w:top w:val="single" w:sz="4" w:space="0" w:color="auto"/>
              <w:bottom w:val="double" w:sz="4" w:space="0" w:color="auto"/>
            </w:tcBorders>
          </w:tcPr>
          <w:p w:rsidR="00AF4512" w:rsidRPr="0047392E" w:rsidRDefault="00AF4512" w:rsidP="0047392E">
            <w:pPr>
              <w:tabs>
                <w:tab w:val="decimal" w:pos="825"/>
              </w:tabs>
              <w:spacing w:after="0" w:line="240" w:lineRule="atLeast"/>
              <w:ind w:left="-108" w:right="-108"/>
              <w:rPr>
                <w:rFonts w:ascii="Times New Roman" w:hAnsi="Times New Roman" w:cs="Times New Roman"/>
                <w:szCs w:val="22"/>
              </w:rPr>
            </w:pPr>
            <w:r w:rsidRPr="0047392E">
              <w:rPr>
                <w:rFonts w:ascii="Times New Roman" w:hAnsi="Times New Roman" w:cs="Times New Roman"/>
                <w:b/>
                <w:bCs/>
                <w:szCs w:val="22"/>
              </w:rPr>
              <w:t>92,308</w:t>
            </w:r>
          </w:p>
        </w:tc>
        <w:tc>
          <w:tcPr>
            <w:tcW w:w="270" w:type="dxa"/>
          </w:tcPr>
          <w:p w:rsidR="00AF4512" w:rsidRPr="0047392E" w:rsidRDefault="00AF4512" w:rsidP="0047392E">
            <w:pPr>
              <w:tabs>
                <w:tab w:val="left" w:pos="540"/>
                <w:tab w:val="left" w:pos="1080"/>
              </w:tabs>
              <w:spacing w:after="0" w:line="240" w:lineRule="atLeast"/>
              <w:ind w:left="539" w:right="32"/>
              <w:rPr>
                <w:rFonts w:ascii="Times New Roman" w:hAnsi="Times New Roman" w:cs="Times New Roman"/>
                <w:szCs w:val="22"/>
              </w:rPr>
            </w:pPr>
          </w:p>
        </w:tc>
        <w:tc>
          <w:tcPr>
            <w:tcW w:w="1256" w:type="dxa"/>
            <w:tcBorders>
              <w:top w:val="single" w:sz="4" w:space="0" w:color="auto"/>
              <w:bottom w:val="double" w:sz="4" w:space="0" w:color="auto"/>
            </w:tcBorders>
          </w:tcPr>
          <w:p w:rsidR="00AF4512" w:rsidRPr="0047392E" w:rsidRDefault="00AF4512" w:rsidP="0047392E">
            <w:pPr>
              <w:tabs>
                <w:tab w:val="decimal" w:pos="826"/>
              </w:tabs>
              <w:spacing w:after="0" w:line="240" w:lineRule="atLeast"/>
              <w:ind w:left="-108" w:right="-108"/>
              <w:rPr>
                <w:rFonts w:ascii="Times New Roman" w:hAnsi="Times New Roman" w:cs="Times New Roman"/>
                <w:szCs w:val="22"/>
                <w:cs/>
              </w:rPr>
            </w:pPr>
            <w:r w:rsidRPr="0047392E">
              <w:rPr>
                <w:rFonts w:ascii="Times New Roman" w:hAnsi="Times New Roman" w:cs="Times New Roman"/>
                <w:b/>
                <w:bCs/>
                <w:szCs w:val="22"/>
              </w:rPr>
              <w:t>92,813</w:t>
            </w:r>
          </w:p>
        </w:tc>
        <w:tc>
          <w:tcPr>
            <w:tcW w:w="270" w:type="dxa"/>
          </w:tcPr>
          <w:p w:rsidR="00AF4512" w:rsidRPr="0047392E" w:rsidRDefault="00AF4512" w:rsidP="0047392E">
            <w:pPr>
              <w:tabs>
                <w:tab w:val="left" w:pos="540"/>
                <w:tab w:val="left" w:pos="1080"/>
              </w:tabs>
              <w:spacing w:after="0" w:line="240" w:lineRule="atLeast"/>
              <w:ind w:left="539" w:right="32"/>
              <w:rPr>
                <w:rFonts w:ascii="Times New Roman" w:hAnsi="Times New Roman" w:cs="Times New Roman"/>
                <w:szCs w:val="22"/>
              </w:rPr>
            </w:pPr>
          </w:p>
        </w:tc>
        <w:tc>
          <w:tcPr>
            <w:tcW w:w="1242" w:type="dxa"/>
            <w:tcBorders>
              <w:top w:val="single" w:sz="4" w:space="0" w:color="auto"/>
              <w:bottom w:val="double" w:sz="4" w:space="0" w:color="auto"/>
            </w:tcBorders>
          </w:tcPr>
          <w:p w:rsidR="00AF4512" w:rsidRPr="0047392E" w:rsidRDefault="00AF4512" w:rsidP="0047392E">
            <w:pPr>
              <w:tabs>
                <w:tab w:val="decimal" w:pos="826"/>
              </w:tabs>
              <w:spacing w:after="0" w:line="240" w:lineRule="atLeast"/>
              <w:ind w:left="-108" w:right="-108"/>
              <w:rPr>
                <w:rFonts w:ascii="Times New Roman" w:hAnsi="Times New Roman" w:cs="Times New Roman"/>
                <w:szCs w:val="22"/>
                <w:cs/>
              </w:rPr>
            </w:pPr>
            <w:r w:rsidRPr="0047392E">
              <w:rPr>
                <w:rFonts w:ascii="Times New Roman" w:hAnsi="Times New Roman" w:cs="Times New Roman"/>
                <w:b/>
                <w:bCs/>
                <w:szCs w:val="22"/>
              </w:rPr>
              <w:t>90,131</w:t>
            </w:r>
          </w:p>
        </w:tc>
      </w:tr>
    </w:tbl>
    <w:p w:rsidR="00802A4D" w:rsidRPr="00B27444" w:rsidRDefault="00802A4D"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highlight w:val="yellow"/>
        </w:rPr>
      </w:pPr>
    </w:p>
    <w:p w:rsidR="00DE4702" w:rsidRPr="008B4B07" w:rsidRDefault="00793FFB" w:rsidP="00165BD5">
      <w:pPr>
        <w:tabs>
          <w:tab w:val="left" w:pos="567"/>
        </w:tabs>
        <w:spacing w:after="0" w:line="240" w:lineRule="atLeast"/>
        <w:ind w:right="14"/>
        <w:jc w:val="thaiDistribute"/>
        <w:rPr>
          <w:rFonts w:ascii="Times New Roman" w:hAnsi="Times New Roman" w:cs="Times New Roman"/>
          <w:b/>
          <w:bCs/>
          <w:szCs w:val="22"/>
        </w:rPr>
      </w:pPr>
      <w:r w:rsidRPr="008B4B07">
        <w:rPr>
          <w:rFonts w:ascii="Times New Roman" w:hAnsi="Times New Roman" w:cs="Times New Roman"/>
          <w:b/>
          <w:bCs/>
          <w:szCs w:val="22"/>
        </w:rPr>
        <w:t>17</w:t>
      </w:r>
      <w:r w:rsidR="00165BD5" w:rsidRPr="008B4B07">
        <w:rPr>
          <w:rFonts w:ascii="Times New Roman" w:hAnsi="Times New Roman" w:cs="Times New Roman"/>
          <w:b/>
          <w:bCs/>
          <w:szCs w:val="22"/>
        </w:rPr>
        <w:tab/>
      </w:r>
      <w:r w:rsidR="00DE4702" w:rsidRPr="008B4B07">
        <w:rPr>
          <w:rFonts w:ascii="Times New Roman" w:hAnsi="Times New Roman" w:cs="Times New Roman"/>
          <w:b/>
          <w:bCs/>
          <w:szCs w:val="22"/>
        </w:rPr>
        <w:t xml:space="preserve">Other </w:t>
      </w:r>
      <w:r w:rsidR="00165BD5" w:rsidRPr="008B4B07">
        <w:rPr>
          <w:rFonts w:ascii="Times New Roman" w:hAnsi="Times New Roman" w:cs="Times New Roman"/>
          <w:b/>
          <w:bCs/>
          <w:szCs w:val="22"/>
        </w:rPr>
        <w:t xml:space="preserve">current </w:t>
      </w:r>
      <w:r w:rsidR="00DE4702" w:rsidRPr="008B4B07">
        <w:rPr>
          <w:rFonts w:ascii="Times New Roman" w:hAnsi="Times New Roman" w:cs="Times New Roman"/>
          <w:b/>
          <w:bCs/>
          <w:szCs w:val="22"/>
        </w:rPr>
        <w:t>payables</w:t>
      </w:r>
    </w:p>
    <w:p w:rsidR="00DE4702" w:rsidRPr="008B4B07"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882" w:type="dxa"/>
        <w:tblInd w:w="18" w:type="dxa"/>
        <w:tblLayout w:type="fixed"/>
        <w:tblLook w:val="01E0" w:firstRow="1" w:lastRow="1" w:firstColumn="1" w:lastColumn="1" w:noHBand="0" w:noVBand="0"/>
      </w:tblPr>
      <w:tblGrid>
        <w:gridCol w:w="3776"/>
        <w:gridCol w:w="1276"/>
        <w:gridCol w:w="270"/>
        <w:gridCol w:w="1289"/>
        <w:gridCol w:w="236"/>
        <w:gridCol w:w="1278"/>
        <w:gridCol w:w="236"/>
        <w:gridCol w:w="1248"/>
        <w:gridCol w:w="273"/>
      </w:tblGrid>
      <w:tr w:rsidR="00DE4702" w:rsidRPr="008B4B07" w:rsidTr="00ED2E0D">
        <w:trPr>
          <w:gridAfter w:val="1"/>
          <w:wAfter w:w="273" w:type="dxa"/>
          <w:tblHeader/>
        </w:trPr>
        <w:tc>
          <w:tcPr>
            <w:tcW w:w="3776" w:type="dxa"/>
            <w:shd w:val="clear" w:color="auto" w:fill="auto"/>
          </w:tcPr>
          <w:p w:rsidR="00DE4702" w:rsidRPr="008B4B07" w:rsidRDefault="00DE4702" w:rsidP="00962E9D">
            <w:pPr>
              <w:spacing w:after="0" w:line="240" w:lineRule="atLeast"/>
              <w:ind w:left="522" w:right="-45"/>
              <w:rPr>
                <w:rFonts w:ascii="Times New Roman" w:hAnsi="Times New Roman" w:cs="Times New Roman"/>
                <w:szCs w:val="22"/>
              </w:rPr>
            </w:pPr>
          </w:p>
        </w:tc>
        <w:tc>
          <w:tcPr>
            <w:tcW w:w="2835" w:type="dxa"/>
            <w:gridSpan w:val="3"/>
            <w:shd w:val="clear" w:color="auto" w:fill="auto"/>
            <w:vAlign w:val="bottom"/>
          </w:tcPr>
          <w:p w:rsidR="00DE4702" w:rsidRPr="008B4B07" w:rsidRDefault="00DE4702" w:rsidP="00962E9D">
            <w:pPr>
              <w:spacing w:after="0" w:line="240" w:lineRule="atLeast"/>
              <w:jc w:val="center"/>
              <w:rPr>
                <w:rFonts w:ascii="Times New Roman" w:hAnsi="Times New Roman" w:cs="Times New Roman"/>
                <w:b/>
                <w:bCs/>
                <w:szCs w:val="22"/>
                <w:cs/>
              </w:rPr>
            </w:pPr>
            <w:r w:rsidRPr="008B4B07">
              <w:rPr>
                <w:rFonts w:ascii="Times New Roman" w:hAnsi="Times New Roman" w:cs="Times New Roman"/>
                <w:b/>
                <w:bCs/>
                <w:szCs w:val="22"/>
              </w:rPr>
              <w:t>Consolidated</w:t>
            </w:r>
            <w:r w:rsidR="001779E3" w:rsidRPr="008B4B07">
              <w:rPr>
                <w:rFonts w:ascii="Times New Roman" w:hAnsi="Times New Roman" w:cs="Times New Roman"/>
                <w:b/>
                <w:bCs/>
                <w:szCs w:val="22"/>
              </w:rPr>
              <w:br/>
            </w:r>
            <w:r w:rsidRPr="008B4B07">
              <w:rPr>
                <w:rFonts w:ascii="Times New Roman" w:hAnsi="Times New Roman" w:cs="Times New Roman"/>
                <w:b/>
                <w:bCs/>
                <w:szCs w:val="22"/>
              </w:rPr>
              <w:t>financial statements</w:t>
            </w:r>
          </w:p>
        </w:tc>
        <w:tc>
          <w:tcPr>
            <w:tcW w:w="2998" w:type="dxa"/>
            <w:gridSpan w:val="4"/>
            <w:shd w:val="clear" w:color="auto" w:fill="auto"/>
            <w:vAlign w:val="bottom"/>
          </w:tcPr>
          <w:p w:rsidR="00DE4702" w:rsidRPr="008B4B07" w:rsidRDefault="00DE4702" w:rsidP="009B1351">
            <w:pPr>
              <w:spacing w:after="0" w:line="240" w:lineRule="atLeast"/>
              <w:ind w:right="-512"/>
              <w:jc w:val="center"/>
              <w:rPr>
                <w:rFonts w:ascii="Times New Roman" w:hAnsi="Times New Roman" w:cs="Times New Roman"/>
                <w:b/>
                <w:bCs/>
                <w:szCs w:val="22"/>
              </w:rPr>
            </w:pPr>
            <w:r w:rsidRPr="008B4B07">
              <w:rPr>
                <w:rFonts w:ascii="Times New Roman" w:hAnsi="Times New Roman" w:cs="Times New Roman"/>
                <w:b/>
                <w:bCs/>
                <w:szCs w:val="22"/>
              </w:rPr>
              <w:t>Separate</w:t>
            </w:r>
            <w:r w:rsidR="001779E3" w:rsidRPr="008B4B07">
              <w:rPr>
                <w:rFonts w:ascii="Times New Roman" w:hAnsi="Times New Roman" w:cs="Times New Roman"/>
                <w:b/>
                <w:bCs/>
                <w:szCs w:val="22"/>
              </w:rPr>
              <w:br/>
            </w:r>
            <w:r w:rsidRPr="008B4B07">
              <w:rPr>
                <w:rFonts w:ascii="Times New Roman" w:hAnsi="Times New Roman" w:cs="Times New Roman"/>
                <w:b/>
                <w:bCs/>
                <w:szCs w:val="22"/>
              </w:rPr>
              <w:t>financial statements</w:t>
            </w:r>
          </w:p>
        </w:tc>
      </w:tr>
      <w:tr w:rsidR="00DE4702" w:rsidRPr="008B4B07" w:rsidTr="00ED2E0D">
        <w:trPr>
          <w:gridAfter w:val="1"/>
          <w:wAfter w:w="273" w:type="dxa"/>
          <w:tblHeader/>
        </w:trPr>
        <w:tc>
          <w:tcPr>
            <w:tcW w:w="3776" w:type="dxa"/>
          </w:tcPr>
          <w:p w:rsidR="00DE4702" w:rsidRPr="008B4B07" w:rsidRDefault="00DE4702" w:rsidP="00962E9D">
            <w:pPr>
              <w:spacing w:after="0" w:line="240" w:lineRule="atLeast"/>
              <w:ind w:left="522" w:right="-45"/>
              <w:rPr>
                <w:rFonts w:ascii="Times New Roman" w:hAnsi="Times New Roman" w:cs="Times New Roman"/>
                <w:szCs w:val="22"/>
              </w:rPr>
            </w:pPr>
          </w:p>
        </w:tc>
        <w:tc>
          <w:tcPr>
            <w:tcW w:w="1276" w:type="dxa"/>
          </w:tcPr>
          <w:p w:rsidR="00F362FF" w:rsidRPr="008B4B07" w:rsidRDefault="00F362FF" w:rsidP="00F362FF">
            <w:pPr>
              <w:spacing w:after="0" w:line="240" w:lineRule="atLeast"/>
              <w:ind w:left="-54" w:right="-96"/>
              <w:jc w:val="center"/>
              <w:rPr>
                <w:rFonts w:ascii="Times New Roman" w:hAnsi="Times New Roman" w:cs="Times New Roman"/>
                <w:szCs w:val="22"/>
              </w:rPr>
            </w:pPr>
            <w:r w:rsidRPr="008B4B07">
              <w:rPr>
                <w:rFonts w:ascii="Times New Roman" w:hAnsi="Times New Roman" w:cs="Times New Roman"/>
                <w:szCs w:val="22"/>
              </w:rPr>
              <w:t>30 June</w:t>
            </w:r>
          </w:p>
          <w:p w:rsidR="00DE4702" w:rsidRPr="008B4B07" w:rsidRDefault="00165BD5" w:rsidP="00962E9D">
            <w:pPr>
              <w:spacing w:after="0" w:line="240" w:lineRule="atLeast"/>
              <w:ind w:left="-54"/>
              <w:jc w:val="center"/>
              <w:rPr>
                <w:rFonts w:ascii="Times New Roman" w:hAnsi="Times New Roman" w:cs="Times New Roman"/>
                <w:szCs w:val="22"/>
              </w:rPr>
            </w:pPr>
            <w:r w:rsidRPr="008B4B07">
              <w:rPr>
                <w:rFonts w:ascii="Times New Roman" w:hAnsi="Times New Roman" w:cs="Times New Roman"/>
                <w:szCs w:val="22"/>
              </w:rPr>
              <w:t>201</w:t>
            </w:r>
            <w:r w:rsidR="008B4B07" w:rsidRPr="008B4B07">
              <w:rPr>
                <w:rFonts w:ascii="Times New Roman" w:hAnsi="Times New Roman" w:cs="Times New Roman"/>
                <w:szCs w:val="22"/>
              </w:rPr>
              <w:t>8</w:t>
            </w:r>
          </w:p>
        </w:tc>
        <w:tc>
          <w:tcPr>
            <w:tcW w:w="270" w:type="dxa"/>
          </w:tcPr>
          <w:p w:rsidR="00DE4702" w:rsidRPr="008B4B07" w:rsidRDefault="00DE4702" w:rsidP="00962E9D">
            <w:pPr>
              <w:spacing w:after="0" w:line="240" w:lineRule="atLeast"/>
              <w:ind w:left="-54"/>
              <w:jc w:val="center"/>
              <w:rPr>
                <w:rFonts w:ascii="Times New Roman" w:hAnsi="Times New Roman" w:cs="Times New Roman"/>
                <w:szCs w:val="22"/>
              </w:rPr>
            </w:pPr>
          </w:p>
        </w:tc>
        <w:tc>
          <w:tcPr>
            <w:tcW w:w="1289" w:type="dxa"/>
          </w:tcPr>
          <w:p w:rsidR="00DE4702" w:rsidRPr="008B4B07" w:rsidRDefault="00DE4702" w:rsidP="00ED2E0D">
            <w:pPr>
              <w:spacing w:after="0" w:line="240" w:lineRule="atLeast"/>
              <w:ind w:left="-54" w:right="-54"/>
              <w:jc w:val="center"/>
              <w:rPr>
                <w:rFonts w:ascii="Times New Roman" w:hAnsi="Times New Roman" w:cs="Times New Roman"/>
                <w:szCs w:val="22"/>
              </w:rPr>
            </w:pPr>
            <w:r w:rsidRPr="008B4B07">
              <w:rPr>
                <w:rFonts w:ascii="Times New Roman" w:hAnsi="Times New Roman" w:cs="Times New Roman"/>
                <w:szCs w:val="22"/>
                <w:cs/>
              </w:rPr>
              <w:t>31</w:t>
            </w:r>
            <w:r w:rsidRPr="008B4B07">
              <w:rPr>
                <w:rFonts w:ascii="Times New Roman" w:hAnsi="Times New Roman" w:cs="Times New Roman"/>
                <w:szCs w:val="22"/>
              </w:rPr>
              <w:t xml:space="preserve"> December</w:t>
            </w:r>
            <w:r w:rsidRPr="008B4B07">
              <w:rPr>
                <w:rFonts w:ascii="Times New Roman" w:hAnsi="Times New Roman" w:cs="Times New Roman"/>
                <w:szCs w:val="22"/>
                <w:cs/>
              </w:rPr>
              <w:br/>
            </w:r>
            <w:r w:rsidR="00165BD5" w:rsidRPr="008B4B07">
              <w:rPr>
                <w:rFonts w:ascii="Times New Roman" w:hAnsi="Times New Roman" w:cs="Times New Roman"/>
                <w:szCs w:val="22"/>
              </w:rPr>
              <w:t>201</w:t>
            </w:r>
            <w:r w:rsidR="008B4B07" w:rsidRPr="008B4B07">
              <w:rPr>
                <w:rFonts w:ascii="Times New Roman" w:hAnsi="Times New Roman" w:cs="Times New Roman"/>
                <w:szCs w:val="22"/>
              </w:rPr>
              <w:t>7</w:t>
            </w:r>
          </w:p>
        </w:tc>
        <w:tc>
          <w:tcPr>
            <w:tcW w:w="236" w:type="dxa"/>
          </w:tcPr>
          <w:p w:rsidR="00DE4702" w:rsidRPr="008B4B07" w:rsidRDefault="00DE4702" w:rsidP="00962E9D">
            <w:pPr>
              <w:spacing w:after="0" w:line="240" w:lineRule="atLeast"/>
              <w:ind w:left="-54" w:right="-45"/>
              <w:rPr>
                <w:rFonts w:ascii="Times New Roman" w:hAnsi="Times New Roman" w:cs="Times New Roman"/>
                <w:szCs w:val="22"/>
              </w:rPr>
            </w:pPr>
          </w:p>
        </w:tc>
        <w:tc>
          <w:tcPr>
            <w:tcW w:w="1278" w:type="dxa"/>
          </w:tcPr>
          <w:p w:rsidR="00F362FF" w:rsidRPr="008B4B07" w:rsidRDefault="00F362FF" w:rsidP="00F362FF">
            <w:pPr>
              <w:spacing w:after="0" w:line="240" w:lineRule="atLeast"/>
              <w:ind w:left="-54" w:right="-96"/>
              <w:jc w:val="center"/>
              <w:rPr>
                <w:rFonts w:ascii="Times New Roman" w:hAnsi="Times New Roman" w:cs="Times New Roman"/>
                <w:szCs w:val="22"/>
              </w:rPr>
            </w:pPr>
            <w:r w:rsidRPr="008B4B07">
              <w:rPr>
                <w:rFonts w:ascii="Times New Roman" w:hAnsi="Times New Roman" w:cs="Times New Roman"/>
                <w:szCs w:val="22"/>
              </w:rPr>
              <w:t>30 June</w:t>
            </w:r>
          </w:p>
          <w:p w:rsidR="00DE4702" w:rsidRPr="008B4B07" w:rsidRDefault="00165BD5" w:rsidP="00392BF6">
            <w:pPr>
              <w:tabs>
                <w:tab w:val="left" w:pos="737"/>
              </w:tabs>
              <w:spacing w:after="0" w:line="240" w:lineRule="atLeast"/>
              <w:ind w:left="-54"/>
              <w:jc w:val="center"/>
              <w:rPr>
                <w:rFonts w:ascii="Times New Roman" w:hAnsi="Times New Roman" w:cs="Times New Roman"/>
                <w:szCs w:val="22"/>
              </w:rPr>
            </w:pPr>
            <w:r w:rsidRPr="008B4B07">
              <w:rPr>
                <w:rFonts w:ascii="Times New Roman" w:hAnsi="Times New Roman" w:cs="Times New Roman"/>
                <w:szCs w:val="22"/>
              </w:rPr>
              <w:t>201</w:t>
            </w:r>
            <w:r w:rsidR="008B4B07" w:rsidRPr="008B4B07">
              <w:rPr>
                <w:rFonts w:ascii="Times New Roman" w:hAnsi="Times New Roman" w:cs="Times New Roman"/>
                <w:szCs w:val="22"/>
              </w:rPr>
              <w:t>8</w:t>
            </w:r>
          </w:p>
        </w:tc>
        <w:tc>
          <w:tcPr>
            <w:tcW w:w="236" w:type="dxa"/>
          </w:tcPr>
          <w:p w:rsidR="00DE4702" w:rsidRPr="008B4B07" w:rsidRDefault="00DE4702" w:rsidP="00962E9D">
            <w:pPr>
              <w:spacing w:after="0" w:line="240" w:lineRule="atLeast"/>
              <w:ind w:left="-54"/>
              <w:jc w:val="center"/>
              <w:rPr>
                <w:rFonts w:ascii="Times New Roman" w:hAnsi="Times New Roman" w:cs="Times New Roman"/>
                <w:szCs w:val="22"/>
              </w:rPr>
            </w:pPr>
          </w:p>
        </w:tc>
        <w:tc>
          <w:tcPr>
            <w:tcW w:w="1248" w:type="dxa"/>
          </w:tcPr>
          <w:p w:rsidR="00DE4702" w:rsidRPr="008B4B07" w:rsidRDefault="00DE4702" w:rsidP="009B1351">
            <w:pPr>
              <w:spacing w:after="0" w:line="240" w:lineRule="atLeast"/>
              <w:ind w:left="-299" w:right="-228"/>
              <w:jc w:val="center"/>
              <w:rPr>
                <w:rFonts w:ascii="Times New Roman" w:hAnsi="Times New Roman" w:cs="Times New Roman"/>
                <w:szCs w:val="22"/>
              </w:rPr>
            </w:pPr>
            <w:r w:rsidRPr="008B4B07">
              <w:rPr>
                <w:rFonts w:ascii="Times New Roman" w:hAnsi="Times New Roman" w:cs="Times New Roman"/>
                <w:szCs w:val="22"/>
                <w:cs/>
              </w:rPr>
              <w:t>31</w:t>
            </w:r>
            <w:r w:rsidRPr="008B4B07">
              <w:rPr>
                <w:rFonts w:ascii="Times New Roman" w:hAnsi="Times New Roman" w:cs="Times New Roman"/>
                <w:szCs w:val="22"/>
              </w:rPr>
              <w:t xml:space="preserve"> December</w:t>
            </w:r>
            <w:r w:rsidRPr="008B4B07">
              <w:rPr>
                <w:rFonts w:ascii="Times New Roman" w:hAnsi="Times New Roman" w:cs="Times New Roman"/>
                <w:szCs w:val="22"/>
                <w:cs/>
              </w:rPr>
              <w:br/>
            </w:r>
            <w:r w:rsidR="00165BD5" w:rsidRPr="008B4B07">
              <w:rPr>
                <w:rFonts w:ascii="Times New Roman" w:hAnsi="Times New Roman" w:cs="Times New Roman"/>
                <w:szCs w:val="22"/>
              </w:rPr>
              <w:t>201</w:t>
            </w:r>
            <w:r w:rsidR="008B4B07" w:rsidRPr="008B4B07">
              <w:rPr>
                <w:rFonts w:ascii="Times New Roman" w:hAnsi="Times New Roman" w:cs="Times New Roman"/>
                <w:szCs w:val="22"/>
              </w:rPr>
              <w:t>7</w:t>
            </w:r>
          </w:p>
        </w:tc>
      </w:tr>
      <w:tr w:rsidR="00DE4702" w:rsidRPr="008B4B07" w:rsidTr="00ED2E0D">
        <w:trPr>
          <w:gridAfter w:val="1"/>
          <w:wAfter w:w="273" w:type="dxa"/>
          <w:tblHeader/>
        </w:trPr>
        <w:tc>
          <w:tcPr>
            <w:tcW w:w="3776" w:type="dxa"/>
          </w:tcPr>
          <w:p w:rsidR="00DE4702" w:rsidRPr="008B4B07" w:rsidRDefault="00DE4702" w:rsidP="00962E9D">
            <w:pPr>
              <w:tabs>
                <w:tab w:val="left" w:pos="405"/>
              </w:tabs>
              <w:spacing w:after="0" w:line="240" w:lineRule="atLeast"/>
              <w:ind w:left="522" w:right="43" w:hanging="117"/>
              <w:jc w:val="center"/>
              <w:rPr>
                <w:rFonts w:ascii="Times New Roman" w:hAnsi="Times New Roman" w:cs="Times New Roman"/>
                <w:i/>
                <w:iCs/>
                <w:szCs w:val="22"/>
                <w:cs/>
              </w:rPr>
            </w:pPr>
          </w:p>
        </w:tc>
        <w:tc>
          <w:tcPr>
            <w:tcW w:w="5833" w:type="dxa"/>
            <w:gridSpan w:val="7"/>
          </w:tcPr>
          <w:p w:rsidR="00DE4702" w:rsidRPr="008B4B07" w:rsidRDefault="00DE4702" w:rsidP="00962E9D">
            <w:pPr>
              <w:tabs>
                <w:tab w:val="left" w:pos="405"/>
              </w:tabs>
              <w:spacing w:after="0" w:line="240" w:lineRule="atLeast"/>
              <w:ind w:right="43" w:hanging="117"/>
              <w:jc w:val="center"/>
              <w:rPr>
                <w:rFonts w:ascii="Times New Roman" w:hAnsi="Times New Roman" w:cs="Times New Roman"/>
                <w:i/>
                <w:iCs/>
                <w:szCs w:val="22"/>
                <w:cs/>
              </w:rPr>
            </w:pPr>
            <w:r w:rsidRPr="008B4B07">
              <w:rPr>
                <w:rFonts w:ascii="Times New Roman" w:hAnsi="Times New Roman" w:cs="Times New Roman"/>
                <w:i/>
                <w:iCs/>
                <w:szCs w:val="22"/>
              </w:rPr>
              <w:t>(in thousand Baht)</w:t>
            </w:r>
          </w:p>
        </w:tc>
      </w:tr>
      <w:tr w:rsidR="008B4B07" w:rsidRPr="008B4B07" w:rsidTr="00ED2E0D">
        <w:tc>
          <w:tcPr>
            <w:tcW w:w="3776" w:type="dxa"/>
            <w:vAlign w:val="bottom"/>
          </w:tcPr>
          <w:p w:rsidR="008B4B07" w:rsidRPr="008B4B07" w:rsidRDefault="008B4B07" w:rsidP="00165BD5">
            <w:pPr>
              <w:tabs>
                <w:tab w:val="left" w:pos="405"/>
              </w:tabs>
              <w:spacing w:after="0" w:line="240" w:lineRule="atLeast"/>
              <w:ind w:left="522" w:right="43"/>
              <w:jc w:val="thaiDistribute"/>
              <w:rPr>
                <w:rFonts w:ascii="Times New Roman" w:hAnsi="Times New Roman" w:cs="Times New Roman"/>
                <w:szCs w:val="22"/>
                <w:cs/>
              </w:rPr>
            </w:pPr>
            <w:r w:rsidRPr="008B4B07">
              <w:rPr>
                <w:rFonts w:ascii="Times New Roman" w:hAnsi="Times New Roman" w:cs="Times New Roman"/>
                <w:szCs w:val="22"/>
              </w:rPr>
              <w:t>Related parties</w:t>
            </w:r>
          </w:p>
        </w:tc>
        <w:tc>
          <w:tcPr>
            <w:tcW w:w="1276" w:type="dxa"/>
            <w:vAlign w:val="bottom"/>
          </w:tcPr>
          <w:p w:rsidR="008B4B07" w:rsidRPr="008B4B07" w:rsidRDefault="008B4B07" w:rsidP="00ED2E0D">
            <w:pPr>
              <w:tabs>
                <w:tab w:val="decimal" w:pos="798"/>
              </w:tabs>
              <w:spacing w:after="0" w:line="240" w:lineRule="atLeast"/>
              <w:ind w:left="-108" w:right="-108"/>
              <w:jc w:val="thaiDistribute"/>
              <w:rPr>
                <w:rFonts w:ascii="Times New Roman" w:hAnsi="Times New Roman" w:cs="Times New Roman"/>
                <w:szCs w:val="22"/>
              </w:rPr>
            </w:pPr>
            <w:r w:rsidRPr="008B4B07">
              <w:rPr>
                <w:rFonts w:ascii="Times New Roman" w:hAnsi="Times New Roman" w:cs="Times New Roman"/>
                <w:szCs w:val="22"/>
              </w:rPr>
              <w:t>55</w:t>
            </w:r>
          </w:p>
        </w:tc>
        <w:tc>
          <w:tcPr>
            <w:tcW w:w="270" w:type="dxa"/>
          </w:tcPr>
          <w:p w:rsidR="008B4B07" w:rsidRPr="008B4B07" w:rsidRDefault="008B4B07" w:rsidP="008B4B07">
            <w:pPr>
              <w:spacing w:after="0" w:line="240" w:lineRule="atLeast"/>
              <w:ind w:left="-54" w:right="32"/>
              <w:jc w:val="right"/>
              <w:rPr>
                <w:rFonts w:ascii="Times New Roman" w:hAnsi="Times New Roman" w:cs="Times New Roman"/>
                <w:szCs w:val="22"/>
              </w:rPr>
            </w:pPr>
          </w:p>
        </w:tc>
        <w:tc>
          <w:tcPr>
            <w:tcW w:w="1289" w:type="dxa"/>
            <w:vAlign w:val="bottom"/>
          </w:tcPr>
          <w:p w:rsidR="008B4B07" w:rsidRPr="008B4B07" w:rsidRDefault="008B4B07" w:rsidP="008B4B07">
            <w:pPr>
              <w:tabs>
                <w:tab w:val="decimal" w:pos="681"/>
              </w:tabs>
              <w:spacing w:after="0" w:line="240" w:lineRule="atLeast"/>
              <w:ind w:left="-108" w:right="-108"/>
              <w:jc w:val="thaiDistribute"/>
              <w:rPr>
                <w:rFonts w:ascii="Times New Roman" w:hAnsi="Times New Roman" w:cs="Times New Roman"/>
                <w:szCs w:val="22"/>
              </w:rPr>
            </w:pPr>
            <w:r w:rsidRPr="008B4B07">
              <w:rPr>
                <w:rFonts w:ascii="Times New Roman" w:hAnsi="Times New Roman" w:cs="Times New Roman"/>
                <w:szCs w:val="22"/>
              </w:rPr>
              <w:t>-</w:t>
            </w:r>
          </w:p>
        </w:tc>
        <w:tc>
          <w:tcPr>
            <w:tcW w:w="236" w:type="dxa"/>
          </w:tcPr>
          <w:p w:rsidR="008B4B07" w:rsidRPr="008B4B07" w:rsidRDefault="008B4B07" w:rsidP="008B4B07">
            <w:pPr>
              <w:spacing w:after="0" w:line="240" w:lineRule="atLeast"/>
              <w:ind w:left="-54" w:right="32"/>
              <w:jc w:val="right"/>
              <w:rPr>
                <w:rFonts w:ascii="Times New Roman" w:hAnsi="Times New Roman" w:cs="Times New Roman"/>
                <w:szCs w:val="22"/>
              </w:rPr>
            </w:pPr>
          </w:p>
        </w:tc>
        <w:tc>
          <w:tcPr>
            <w:tcW w:w="1278" w:type="dxa"/>
            <w:vAlign w:val="bottom"/>
          </w:tcPr>
          <w:p w:rsidR="008B4B07" w:rsidRPr="008B4B07" w:rsidRDefault="008B4B07" w:rsidP="00ED2E0D">
            <w:pPr>
              <w:tabs>
                <w:tab w:val="decimal" w:pos="796"/>
              </w:tabs>
              <w:spacing w:after="0" w:line="240" w:lineRule="atLeast"/>
              <w:ind w:left="-54" w:right="-108"/>
              <w:jc w:val="both"/>
              <w:rPr>
                <w:rFonts w:ascii="Times New Roman" w:hAnsi="Times New Roman" w:cs="Times New Roman"/>
                <w:szCs w:val="22"/>
              </w:rPr>
            </w:pPr>
            <w:r w:rsidRPr="008B4B07">
              <w:rPr>
                <w:rFonts w:ascii="Times New Roman" w:hAnsi="Times New Roman" w:cs="Times New Roman"/>
                <w:szCs w:val="22"/>
              </w:rPr>
              <w:t>55</w:t>
            </w:r>
          </w:p>
        </w:tc>
        <w:tc>
          <w:tcPr>
            <w:tcW w:w="236" w:type="dxa"/>
          </w:tcPr>
          <w:p w:rsidR="008B4B07" w:rsidRPr="008B4B07" w:rsidRDefault="008B4B07" w:rsidP="008B4B07">
            <w:pPr>
              <w:spacing w:after="0" w:line="240" w:lineRule="atLeast"/>
              <w:ind w:left="-54" w:right="32"/>
              <w:jc w:val="right"/>
              <w:rPr>
                <w:rFonts w:ascii="Times New Roman" w:hAnsi="Times New Roman" w:cs="Times New Roman"/>
                <w:szCs w:val="22"/>
              </w:rPr>
            </w:pPr>
          </w:p>
        </w:tc>
        <w:tc>
          <w:tcPr>
            <w:tcW w:w="1248" w:type="dxa"/>
            <w:vAlign w:val="bottom"/>
          </w:tcPr>
          <w:p w:rsidR="008B4B07" w:rsidRPr="008B4B07" w:rsidRDefault="008B4B07" w:rsidP="008B4B07">
            <w:pPr>
              <w:tabs>
                <w:tab w:val="decimal" w:pos="512"/>
              </w:tabs>
              <w:spacing w:after="0" w:line="240" w:lineRule="atLeast"/>
              <w:ind w:left="-54" w:right="-108"/>
              <w:jc w:val="both"/>
              <w:rPr>
                <w:rFonts w:ascii="Times New Roman" w:hAnsi="Times New Roman" w:cs="Times New Roman"/>
                <w:szCs w:val="22"/>
              </w:rPr>
            </w:pPr>
            <w:r w:rsidRPr="008B4B07">
              <w:rPr>
                <w:rFonts w:ascii="Times New Roman" w:hAnsi="Times New Roman" w:cs="Times New Roman"/>
                <w:szCs w:val="22"/>
              </w:rPr>
              <w:t>-</w:t>
            </w:r>
          </w:p>
        </w:tc>
        <w:tc>
          <w:tcPr>
            <w:tcW w:w="273" w:type="dxa"/>
          </w:tcPr>
          <w:p w:rsidR="008B4B07" w:rsidRPr="008B4B07" w:rsidRDefault="008B4B07" w:rsidP="00165BD5">
            <w:pPr>
              <w:spacing w:after="0" w:line="240" w:lineRule="atLeast"/>
              <w:ind w:left="-54" w:right="32"/>
              <w:jc w:val="right"/>
              <w:rPr>
                <w:rFonts w:ascii="Times New Roman" w:hAnsi="Times New Roman" w:cs="Times New Roman"/>
                <w:szCs w:val="22"/>
              </w:rPr>
            </w:pPr>
          </w:p>
        </w:tc>
      </w:tr>
      <w:tr w:rsidR="008B4B07" w:rsidRPr="008B4B07" w:rsidTr="00ED2E0D">
        <w:tc>
          <w:tcPr>
            <w:tcW w:w="3776" w:type="dxa"/>
            <w:vAlign w:val="bottom"/>
          </w:tcPr>
          <w:p w:rsidR="008B4B07" w:rsidRPr="008B4B07" w:rsidRDefault="008B4B07" w:rsidP="00165BD5">
            <w:pPr>
              <w:tabs>
                <w:tab w:val="left" w:pos="405"/>
              </w:tabs>
              <w:spacing w:after="0" w:line="240" w:lineRule="atLeast"/>
              <w:ind w:left="522" w:right="43"/>
              <w:jc w:val="thaiDistribute"/>
              <w:rPr>
                <w:rFonts w:ascii="Times New Roman" w:hAnsi="Times New Roman" w:cs="Times New Roman"/>
                <w:szCs w:val="22"/>
              </w:rPr>
            </w:pPr>
            <w:r w:rsidRPr="008B4B07">
              <w:rPr>
                <w:rFonts w:ascii="Times New Roman" w:hAnsi="Times New Roman" w:cs="Times New Roman"/>
                <w:szCs w:val="22"/>
              </w:rPr>
              <w:t>Other parties</w:t>
            </w:r>
          </w:p>
        </w:tc>
        <w:tc>
          <w:tcPr>
            <w:tcW w:w="1276" w:type="dxa"/>
            <w:tcBorders>
              <w:bottom w:val="single" w:sz="4" w:space="0" w:color="auto"/>
            </w:tcBorders>
            <w:vAlign w:val="bottom"/>
          </w:tcPr>
          <w:p w:rsidR="008B4B07" w:rsidRPr="008B4B07" w:rsidRDefault="008B4B07" w:rsidP="00ED2E0D">
            <w:pPr>
              <w:tabs>
                <w:tab w:val="decimal" w:pos="798"/>
              </w:tabs>
              <w:spacing w:after="0" w:line="240" w:lineRule="atLeast"/>
              <w:ind w:left="-108" w:right="-108"/>
              <w:jc w:val="thaiDistribute"/>
              <w:rPr>
                <w:rFonts w:ascii="Times New Roman" w:hAnsi="Times New Roman" w:cs="Times New Roman"/>
                <w:szCs w:val="22"/>
              </w:rPr>
            </w:pPr>
            <w:r w:rsidRPr="008B4B07">
              <w:rPr>
                <w:rFonts w:ascii="Times New Roman" w:hAnsi="Times New Roman" w:cs="Times New Roman"/>
                <w:szCs w:val="22"/>
              </w:rPr>
              <w:t>5,255</w:t>
            </w:r>
          </w:p>
        </w:tc>
        <w:tc>
          <w:tcPr>
            <w:tcW w:w="270" w:type="dxa"/>
          </w:tcPr>
          <w:p w:rsidR="008B4B07" w:rsidRPr="008B4B07" w:rsidRDefault="008B4B07" w:rsidP="008B4B07">
            <w:pPr>
              <w:spacing w:after="0" w:line="240" w:lineRule="atLeast"/>
              <w:ind w:left="-54" w:right="32"/>
              <w:jc w:val="right"/>
              <w:rPr>
                <w:rFonts w:ascii="Times New Roman" w:hAnsi="Times New Roman" w:cs="Times New Roman"/>
                <w:szCs w:val="22"/>
              </w:rPr>
            </w:pPr>
          </w:p>
        </w:tc>
        <w:tc>
          <w:tcPr>
            <w:tcW w:w="1289" w:type="dxa"/>
            <w:tcBorders>
              <w:bottom w:val="single" w:sz="4" w:space="0" w:color="auto"/>
            </w:tcBorders>
            <w:vAlign w:val="bottom"/>
          </w:tcPr>
          <w:p w:rsidR="008B4B07" w:rsidRPr="008B4B07" w:rsidRDefault="008B4B07" w:rsidP="00ED2E0D">
            <w:pPr>
              <w:tabs>
                <w:tab w:val="decimal" w:pos="875"/>
              </w:tabs>
              <w:spacing w:after="0" w:line="240" w:lineRule="atLeast"/>
              <w:ind w:left="-108" w:right="-108"/>
              <w:jc w:val="thaiDistribute"/>
              <w:rPr>
                <w:rFonts w:ascii="Times New Roman" w:hAnsi="Times New Roman" w:cs="Times New Roman"/>
                <w:szCs w:val="22"/>
              </w:rPr>
            </w:pPr>
            <w:r w:rsidRPr="008B4B07">
              <w:rPr>
                <w:rFonts w:ascii="Times New Roman" w:hAnsi="Times New Roman" w:cs="Times New Roman"/>
                <w:szCs w:val="22"/>
              </w:rPr>
              <w:t>5,647</w:t>
            </w:r>
          </w:p>
        </w:tc>
        <w:tc>
          <w:tcPr>
            <w:tcW w:w="236" w:type="dxa"/>
          </w:tcPr>
          <w:p w:rsidR="008B4B07" w:rsidRPr="008B4B07" w:rsidRDefault="008B4B07" w:rsidP="008B4B07">
            <w:pPr>
              <w:spacing w:after="0" w:line="240" w:lineRule="atLeast"/>
              <w:ind w:left="-54" w:right="32"/>
              <w:jc w:val="right"/>
              <w:rPr>
                <w:rFonts w:ascii="Times New Roman" w:hAnsi="Times New Roman" w:cs="Times New Roman"/>
                <w:szCs w:val="22"/>
              </w:rPr>
            </w:pPr>
          </w:p>
        </w:tc>
        <w:tc>
          <w:tcPr>
            <w:tcW w:w="1278" w:type="dxa"/>
            <w:tcBorders>
              <w:bottom w:val="single" w:sz="4" w:space="0" w:color="auto"/>
            </w:tcBorders>
            <w:vAlign w:val="bottom"/>
          </w:tcPr>
          <w:p w:rsidR="008B4B07" w:rsidRPr="008B4B07" w:rsidRDefault="008B4B07" w:rsidP="00ED2E0D">
            <w:pPr>
              <w:tabs>
                <w:tab w:val="decimal" w:pos="796"/>
              </w:tabs>
              <w:spacing w:after="0" w:line="240" w:lineRule="atLeast"/>
              <w:ind w:left="-54" w:right="-108"/>
              <w:jc w:val="both"/>
              <w:rPr>
                <w:rFonts w:ascii="Times New Roman" w:hAnsi="Times New Roman" w:cs="Times New Roman"/>
                <w:szCs w:val="22"/>
              </w:rPr>
            </w:pPr>
            <w:r w:rsidRPr="008B4B07">
              <w:rPr>
                <w:rFonts w:ascii="Times New Roman" w:hAnsi="Times New Roman" w:cs="Times New Roman"/>
                <w:szCs w:val="22"/>
              </w:rPr>
              <w:t>4,986</w:t>
            </w:r>
          </w:p>
        </w:tc>
        <w:tc>
          <w:tcPr>
            <w:tcW w:w="236" w:type="dxa"/>
          </w:tcPr>
          <w:p w:rsidR="008B4B07" w:rsidRPr="008B4B07" w:rsidRDefault="008B4B07" w:rsidP="008B4B07">
            <w:pPr>
              <w:spacing w:after="0" w:line="240" w:lineRule="atLeast"/>
              <w:ind w:left="-54" w:right="32"/>
              <w:jc w:val="right"/>
              <w:rPr>
                <w:rFonts w:ascii="Times New Roman" w:hAnsi="Times New Roman" w:cs="Times New Roman"/>
                <w:szCs w:val="22"/>
              </w:rPr>
            </w:pPr>
          </w:p>
        </w:tc>
        <w:tc>
          <w:tcPr>
            <w:tcW w:w="1248" w:type="dxa"/>
            <w:tcBorders>
              <w:bottom w:val="single" w:sz="4" w:space="0" w:color="auto"/>
            </w:tcBorders>
            <w:vAlign w:val="bottom"/>
          </w:tcPr>
          <w:p w:rsidR="008B4B07" w:rsidRPr="008B4B07" w:rsidRDefault="008B4B07" w:rsidP="00ED2E0D">
            <w:pPr>
              <w:tabs>
                <w:tab w:val="decimal" w:pos="832"/>
              </w:tabs>
              <w:spacing w:after="0" w:line="240" w:lineRule="atLeast"/>
              <w:ind w:left="-54" w:right="-108"/>
              <w:jc w:val="both"/>
              <w:rPr>
                <w:rFonts w:ascii="Times New Roman" w:hAnsi="Times New Roman" w:cs="Times New Roman"/>
                <w:szCs w:val="22"/>
              </w:rPr>
            </w:pPr>
            <w:r w:rsidRPr="008B4B07">
              <w:rPr>
                <w:rFonts w:ascii="Times New Roman" w:hAnsi="Times New Roman" w:cs="Times New Roman"/>
                <w:szCs w:val="22"/>
              </w:rPr>
              <w:t>5,476</w:t>
            </w:r>
          </w:p>
        </w:tc>
        <w:tc>
          <w:tcPr>
            <w:tcW w:w="273" w:type="dxa"/>
          </w:tcPr>
          <w:p w:rsidR="008B4B07" w:rsidRPr="008B4B07" w:rsidRDefault="008B4B07" w:rsidP="00165BD5">
            <w:pPr>
              <w:spacing w:after="0" w:line="240" w:lineRule="atLeast"/>
              <w:ind w:left="-54" w:right="32"/>
              <w:jc w:val="right"/>
              <w:rPr>
                <w:rFonts w:ascii="Times New Roman" w:hAnsi="Times New Roman" w:cs="Times New Roman"/>
                <w:szCs w:val="22"/>
              </w:rPr>
            </w:pPr>
          </w:p>
        </w:tc>
      </w:tr>
      <w:tr w:rsidR="008B4B07" w:rsidRPr="008B4B07" w:rsidTr="00ED2E0D">
        <w:tc>
          <w:tcPr>
            <w:tcW w:w="3776" w:type="dxa"/>
            <w:vAlign w:val="bottom"/>
          </w:tcPr>
          <w:p w:rsidR="008B4B07" w:rsidRPr="008B4B07" w:rsidRDefault="008B4B07" w:rsidP="00165BD5">
            <w:pPr>
              <w:tabs>
                <w:tab w:val="left" w:pos="405"/>
              </w:tabs>
              <w:spacing w:after="0" w:line="240" w:lineRule="atLeast"/>
              <w:ind w:left="522" w:right="43"/>
              <w:jc w:val="thaiDistribute"/>
              <w:rPr>
                <w:rFonts w:ascii="Times New Roman" w:hAnsi="Times New Roman" w:cstheme="minorBidi"/>
                <w:b/>
                <w:bCs/>
                <w:szCs w:val="22"/>
                <w:cs/>
              </w:rPr>
            </w:pPr>
            <w:r w:rsidRPr="008B4B07">
              <w:rPr>
                <w:rFonts w:ascii="Times New Roman" w:hAnsi="Times New Roman" w:cs="Times New Roman"/>
                <w:b/>
                <w:bCs/>
                <w:szCs w:val="22"/>
              </w:rPr>
              <w:t>Total</w:t>
            </w:r>
          </w:p>
        </w:tc>
        <w:tc>
          <w:tcPr>
            <w:tcW w:w="1276" w:type="dxa"/>
            <w:tcBorders>
              <w:top w:val="single" w:sz="4" w:space="0" w:color="auto"/>
              <w:bottom w:val="double" w:sz="4" w:space="0" w:color="auto"/>
            </w:tcBorders>
            <w:vAlign w:val="bottom"/>
          </w:tcPr>
          <w:p w:rsidR="008B4B07" w:rsidRPr="008B4B07" w:rsidRDefault="008B4B07" w:rsidP="00ED2E0D">
            <w:pPr>
              <w:tabs>
                <w:tab w:val="decimal" w:pos="798"/>
              </w:tabs>
              <w:spacing w:after="0" w:line="240" w:lineRule="atLeast"/>
              <w:ind w:left="-108" w:right="-108"/>
              <w:jc w:val="thaiDistribute"/>
              <w:rPr>
                <w:rFonts w:ascii="Times New Roman" w:hAnsi="Times New Roman" w:cs="Times New Roman"/>
                <w:b/>
                <w:bCs/>
                <w:szCs w:val="22"/>
              </w:rPr>
            </w:pPr>
            <w:r w:rsidRPr="008B4B07">
              <w:rPr>
                <w:rFonts w:ascii="Times New Roman" w:hAnsi="Times New Roman" w:cs="Times New Roman"/>
                <w:b/>
                <w:bCs/>
                <w:szCs w:val="22"/>
              </w:rPr>
              <w:t>5,310</w:t>
            </w:r>
          </w:p>
        </w:tc>
        <w:tc>
          <w:tcPr>
            <w:tcW w:w="270" w:type="dxa"/>
          </w:tcPr>
          <w:p w:rsidR="008B4B07" w:rsidRPr="008B4B07" w:rsidRDefault="008B4B07" w:rsidP="008B4B07">
            <w:pPr>
              <w:spacing w:after="0" w:line="240" w:lineRule="atLeast"/>
              <w:ind w:left="-54" w:right="32"/>
              <w:jc w:val="right"/>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rsidR="008B4B07" w:rsidRPr="008B4B07" w:rsidRDefault="008B4B07" w:rsidP="00ED2E0D">
            <w:pPr>
              <w:tabs>
                <w:tab w:val="decimal" w:pos="875"/>
              </w:tabs>
              <w:spacing w:after="0" w:line="240" w:lineRule="atLeast"/>
              <w:ind w:left="-108" w:right="-108"/>
              <w:jc w:val="thaiDistribute"/>
              <w:rPr>
                <w:rFonts w:ascii="Times New Roman" w:hAnsi="Times New Roman" w:cs="Times New Roman"/>
                <w:b/>
                <w:bCs/>
                <w:szCs w:val="22"/>
              </w:rPr>
            </w:pPr>
            <w:r w:rsidRPr="008B4B07">
              <w:rPr>
                <w:rFonts w:ascii="Times New Roman" w:hAnsi="Times New Roman" w:cs="Times New Roman"/>
                <w:b/>
                <w:bCs/>
                <w:szCs w:val="22"/>
              </w:rPr>
              <w:t>5,647</w:t>
            </w:r>
          </w:p>
        </w:tc>
        <w:tc>
          <w:tcPr>
            <w:tcW w:w="236" w:type="dxa"/>
          </w:tcPr>
          <w:p w:rsidR="008B4B07" w:rsidRPr="008B4B07" w:rsidRDefault="008B4B07" w:rsidP="008B4B07">
            <w:pPr>
              <w:spacing w:after="0" w:line="240" w:lineRule="atLeast"/>
              <w:ind w:left="-54" w:right="32"/>
              <w:jc w:val="right"/>
              <w:rPr>
                <w:rFonts w:ascii="Times New Roman" w:hAnsi="Times New Roman" w:cs="Times New Roman"/>
                <w:b/>
                <w:bCs/>
                <w:szCs w:val="22"/>
              </w:rPr>
            </w:pPr>
          </w:p>
        </w:tc>
        <w:tc>
          <w:tcPr>
            <w:tcW w:w="1278" w:type="dxa"/>
            <w:tcBorders>
              <w:top w:val="single" w:sz="4" w:space="0" w:color="auto"/>
              <w:bottom w:val="double" w:sz="4" w:space="0" w:color="auto"/>
            </w:tcBorders>
            <w:vAlign w:val="bottom"/>
          </w:tcPr>
          <w:p w:rsidR="008B4B07" w:rsidRPr="008B4B07" w:rsidRDefault="008B4B07" w:rsidP="00ED2E0D">
            <w:pPr>
              <w:tabs>
                <w:tab w:val="decimal" w:pos="796"/>
              </w:tabs>
              <w:spacing w:after="0" w:line="240" w:lineRule="atLeast"/>
              <w:ind w:left="-54" w:right="-108"/>
              <w:jc w:val="both"/>
              <w:rPr>
                <w:rFonts w:ascii="Times New Roman" w:hAnsi="Times New Roman" w:cs="Times New Roman"/>
                <w:b/>
                <w:bCs/>
                <w:szCs w:val="22"/>
              </w:rPr>
            </w:pPr>
            <w:r w:rsidRPr="008B4B07">
              <w:rPr>
                <w:rFonts w:ascii="Times New Roman" w:hAnsi="Times New Roman" w:cs="Times New Roman"/>
                <w:b/>
                <w:bCs/>
                <w:szCs w:val="22"/>
              </w:rPr>
              <w:t>5,041</w:t>
            </w:r>
          </w:p>
        </w:tc>
        <w:tc>
          <w:tcPr>
            <w:tcW w:w="236" w:type="dxa"/>
          </w:tcPr>
          <w:p w:rsidR="008B4B07" w:rsidRPr="008B4B07" w:rsidRDefault="008B4B07" w:rsidP="008B4B07">
            <w:pPr>
              <w:spacing w:after="0" w:line="240" w:lineRule="atLeast"/>
              <w:ind w:left="-54" w:right="32"/>
              <w:jc w:val="right"/>
              <w:rPr>
                <w:rFonts w:ascii="Times New Roman" w:hAnsi="Times New Roman" w:cs="Times New Roman"/>
                <w:b/>
                <w:bCs/>
                <w:szCs w:val="22"/>
              </w:rPr>
            </w:pPr>
          </w:p>
        </w:tc>
        <w:tc>
          <w:tcPr>
            <w:tcW w:w="1248" w:type="dxa"/>
            <w:tcBorders>
              <w:top w:val="single" w:sz="4" w:space="0" w:color="auto"/>
              <w:bottom w:val="double" w:sz="4" w:space="0" w:color="auto"/>
            </w:tcBorders>
            <w:vAlign w:val="bottom"/>
          </w:tcPr>
          <w:p w:rsidR="008B4B07" w:rsidRPr="008B4B07" w:rsidRDefault="008B4B07" w:rsidP="00ED2E0D">
            <w:pPr>
              <w:tabs>
                <w:tab w:val="decimal" w:pos="832"/>
              </w:tabs>
              <w:spacing w:after="0" w:line="240" w:lineRule="atLeast"/>
              <w:ind w:left="-54" w:right="-108"/>
              <w:jc w:val="both"/>
              <w:rPr>
                <w:rFonts w:ascii="Times New Roman" w:hAnsi="Times New Roman" w:cs="Times New Roman"/>
                <w:b/>
                <w:bCs/>
                <w:szCs w:val="22"/>
              </w:rPr>
            </w:pPr>
            <w:r w:rsidRPr="008B4B07">
              <w:rPr>
                <w:rFonts w:ascii="Times New Roman" w:hAnsi="Times New Roman" w:cs="Times New Roman"/>
                <w:b/>
                <w:bCs/>
                <w:szCs w:val="22"/>
              </w:rPr>
              <w:t>5,476</w:t>
            </w:r>
          </w:p>
        </w:tc>
        <w:tc>
          <w:tcPr>
            <w:tcW w:w="273" w:type="dxa"/>
          </w:tcPr>
          <w:p w:rsidR="008B4B07" w:rsidRPr="008B4B07" w:rsidRDefault="008B4B07" w:rsidP="00165BD5">
            <w:pPr>
              <w:spacing w:after="0" w:line="240" w:lineRule="atLeast"/>
              <w:ind w:left="-54" w:right="32"/>
              <w:jc w:val="right"/>
              <w:rPr>
                <w:rFonts w:ascii="Times New Roman" w:hAnsi="Times New Roman" w:cs="Times New Roman"/>
                <w:b/>
                <w:bCs/>
                <w:szCs w:val="22"/>
              </w:rPr>
            </w:pPr>
          </w:p>
        </w:tc>
      </w:tr>
      <w:tr w:rsidR="0033684D" w:rsidRPr="008B4B07" w:rsidTr="00ED2E0D">
        <w:trPr>
          <w:gridAfter w:val="1"/>
          <w:wAfter w:w="273" w:type="dxa"/>
          <w:trHeight w:val="267"/>
        </w:trPr>
        <w:tc>
          <w:tcPr>
            <w:tcW w:w="3776" w:type="dxa"/>
            <w:vAlign w:val="bottom"/>
          </w:tcPr>
          <w:p w:rsidR="0033684D" w:rsidRPr="008B4B07" w:rsidRDefault="0033684D" w:rsidP="00165BD5">
            <w:pPr>
              <w:tabs>
                <w:tab w:val="left" w:pos="405"/>
              </w:tabs>
              <w:spacing w:after="0" w:line="240" w:lineRule="atLeast"/>
              <w:ind w:left="522" w:right="43"/>
              <w:jc w:val="thaiDistribute"/>
              <w:rPr>
                <w:rFonts w:ascii="Times New Roman" w:hAnsi="Times New Roman" w:cs="Times New Roman"/>
                <w:i/>
                <w:iCs/>
                <w:szCs w:val="22"/>
              </w:rPr>
            </w:pPr>
          </w:p>
        </w:tc>
        <w:tc>
          <w:tcPr>
            <w:tcW w:w="1276" w:type="dxa"/>
            <w:tcBorders>
              <w:top w:val="double" w:sz="4" w:space="0" w:color="auto"/>
            </w:tcBorders>
            <w:vAlign w:val="bottom"/>
          </w:tcPr>
          <w:p w:rsidR="0033684D" w:rsidRPr="008B4B07" w:rsidRDefault="0033684D" w:rsidP="00ED2E0D">
            <w:pPr>
              <w:tabs>
                <w:tab w:val="left" w:pos="405"/>
                <w:tab w:val="decimal" w:pos="798"/>
              </w:tabs>
              <w:spacing w:after="0" w:line="240" w:lineRule="atLeast"/>
              <w:ind w:left="522" w:right="43" w:hanging="117"/>
              <w:jc w:val="thaiDistribute"/>
              <w:rPr>
                <w:rFonts w:ascii="Times New Roman" w:hAnsi="Times New Roman" w:cs="Times New Roman"/>
                <w:szCs w:val="22"/>
              </w:rPr>
            </w:pPr>
          </w:p>
        </w:tc>
        <w:tc>
          <w:tcPr>
            <w:tcW w:w="270" w:type="dxa"/>
          </w:tcPr>
          <w:p w:rsidR="0033684D" w:rsidRPr="008B4B07" w:rsidRDefault="0033684D"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289" w:type="dxa"/>
            <w:tcBorders>
              <w:top w:val="double" w:sz="4" w:space="0" w:color="auto"/>
            </w:tcBorders>
            <w:vAlign w:val="bottom"/>
          </w:tcPr>
          <w:p w:rsidR="0033684D" w:rsidRPr="008B4B07" w:rsidRDefault="0033684D" w:rsidP="00ED2E0D">
            <w:pPr>
              <w:tabs>
                <w:tab w:val="left" w:pos="405"/>
                <w:tab w:val="decimal" w:pos="875"/>
              </w:tabs>
              <w:spacing w:after="0" w:line="240" w:lineRule="atLeast"/>
              <w:ind w:left="522" w:right="43" w:hanging="117"/>
              <w:jc w:val="thaiDistribute"/>
              <w:rPr>
                <w:rFonts w:ascii="Times New Roman" w:hAnsi="Times New Roman" w:cs="Times New Roman"/>
                <w:szCs w:val="22"/>
              </w:rPr>
            </w:pPr>
          </w:p>
        </w:tc>
        <w:tc>
          <w:tcPr>
            <w:tcW w:w="236" w:type="dxa"/>
          </w:tcPr>
          <w:p w:rsidR="0033684D" w:rsidRPr="008B4B07" w:rsidRDefault="0033684D"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278" w:type="dxa"/>
            <w:tcBorders>
              <w:top w:val="double" w:sz="4" w:space="0" w:color="auto"/>
            </w:tcBorders>
            <w:vAlign w:val="bottom"/>
          </w:tcPr>
          <w:p w:rsidR="0033684D" w:rsidRPr="008B4B07" w:rsidRDefault="0033684D" w:rsidP="00ED2E0D">
            <w:pPr>
              <w:tabs>
                <w:tab w:val="left" w:pos="405"/>
                <w:tab w:val="decimal" w:pos="796"/>
              </w:tabs>
              <w:spacing w:after="0" w:line="240" w:lineRule="atLeast"/>
              <w:ind w:left="522" w:right="43" w:hanging="117"/>
              <w:jc w:val="thaiDistribute"/>
              <w:rPr>
                <w:rFonts w:ascii="Times New Roman" w:hAnsi="Times New Roman" w:cs="Times New Roman"/>
                <w:szCs w:val="22"/>
              </w:rPr>
            </w:pPr>
          </w:p>
        </w:tc>
        <w:tc>
          <w:tcPr>
            <w:tcW w:w="236" w:type="dxa"/>
          </w:tcPr>
          <w:p w:rsidR="0033684D" w:rsidRPr="008B4B07" w:rsidRDefault="0033684D"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248" w:type="dxa"/>
            <w:tcBorders>
              <w:top w:val="double" w:sz="4" w:space="0" w:color="auto"/>
            </w:tcBorders>
            <w:vAlign w:val="bottom"/>
          </w:tcPr>
          <w:p w:rsidR="0033684D" w:rsidRPr="008B4B07" w:rsidRDefault="0033684D" w:rsidP="00ED2E0D">
            <w:pPr>
              <w:tabs>
                <w:tab w:val="left" w:pos="405"/>
                <w:tab w:val="decimal" w:pos="832"/>
              </w:tabs>
              <w:spacing w:after="0" w:line="240" w:lineRule="atLeast"/>
              <w:ind w:left="522" w:right="43" w:hanging="117"/>
              <w:jc w:val="thaiDistribute"/>
              <w:rPr>
                <w:rFonts w:ascii="Times New Roman" w:hAnsi="Times New Roman" w:cs="Times New Roman"/>
                <w:szCs w:val="22"/>
              </w:rPr>
            </w:pPr>
          </w:p>
        </w:tc>
      </w:tr>
      <w:tr w:rsidR="0033684D" w:rsidRPr="008B4B07" w:rsidTr="00ED2E0D">
        <w:trPr>
          <w:gridAfter w:val="1"/>
          <w:wAfter w:w="273" w:type="dxa"/>
          <w:trHeight w:val="267"/>
        </w:trPr>
        <w:tc>
          <w:tcPr>
            <w:tcW w:w="3776" w:type="dxa"/>
            <w:vAlign w:val="bottom"/>
          </w:tcPr>
          <w:p w:rsidR="0033684D" w:rsidRPr="008B4B07" w:rsidRDefault="006E76A5" w:rsidP="006E76A5">
            <w:pPr>
              <w:tabs>
                <w:tab w:val="left" w:pos="405"/>
              </w:tabs>
              <w:spacing w:after="0" w:line="240" w:lineRule="atLeast"/>
              <w:ind w:left="522" w:right="-283"/>
              <w:rPr>
                <w:rFonts w:ascii="Times New Roman" w:hAnsi="Times New Roman" w:cs="Times New Roman"/>
                <w:i/>
                <w:iCs/>
                <w:szCs w:val="22"/>
              </w:rPr>
            </w:pPr>
            <w:r w:rsidRPr="008B4B07">
              <w:rPr>
                <w:rFonts w:ascii="Times New Roman" w:hAnsi="Times New Roman" w:cs="Times New Roman"/>
                <w:i/>
                <w:iCs/>
                <w:szCs w:val="22"/>
              </w:rPr>
              <w:t>Other current payables - o</w:t>
            </w:r>
            <w:r w:rsidR="0033684D" w:rsidRPr="008B4B07">
              <w:rPr>
                <w:rFonts w:ascii="Times New Roman" w:hAnsi="Times New Roman" w:cs="Times New Roman"/>
                <w:i/>
                <w:iCs/>
                <w:szCs w:val="22"/>
              </w:rPr>
              <w:t xml:space="preserve">ther </w:t>
            </w:r>
            <w:r w:rsidR="009B1351">
              <w:rPr>
                <w:rFonts w:ascii="Times New Roman" w:hAnsi="Times New Roman" w:cs="Times New Roman"/>
                <w:i/>
                <w:iCs/>
                <w:szCs w:val="22"/>
              </w:rPr>
              <w:tab/>
            </w:r>
            <w:r w:rsidR="0033684D" w:rsidRPr="008B4B07">
              <w:rPr>
                <w:rFonts w:ascii="Times New Roman" w:hAnsi="Times New Roman" w:cs="Times New Roman"/>
                <w:i/>
                <w:iCs/>
                <w:szCs w:val="22"/>
              </w:rPr>
              <w:t>parties</w:t>
            </w:r>
          </w:p>
        </w:tc>
        <w:tc>
          <w:tcPr>
            <w:tcW w:w="1276" w:type="dxa"/>
            <w:vAlign w:val="bottom"/>
          </w:tcPr>
          <w:p w:rsidR="0033684D" w:rsidRPr="008B4B07" w:rsidRDefault="0033684D" w:rsidP="00ED2E0D">
            <w:pPr>
              <w:tabs>
                <w:tab w:val="left" w:pos="405"/>
                <w:tab w:val="decimal" w:pos="798"/>
              </w:tabs>
              <w:spacing w:after="0" w:line="240" w:lineRule="atLeast"/>
              <w:ind w:left="522" w:right="43" w:hanging="117"/>
              <w:jc w:val="thaiDistribute"/>
              <w:rPr>
                <w:rFonts w:ascii="Times New Roman" w:hAnsi="Times New Roman" w:cs="Times New Roman"/>
                <w:szCs w:val="22"/>
              </w:rPr>
            </w:pPr>
          </w:p>
        </w:tc>
        <w:tc>
          <w:tcPr>
            <w:tcW w:w="270" w:type="dxa"/>
          </w:tcPr>
          <w:p w:rsidR="0033684D" w:rsidRPr="008B4B07" w:rsidRDefault="0033684D"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289" w:type="dxa"/>
            <w:vAlign w:val="bottom"/>
          </w:tcPr>
          <w:p w:rsidR="0033684D" w:rsidRPr="008B4B07" w:rsidRDefault="0033684D" w:rsidP="00ED2E0D">
            <w:pPr>
              <w:tabs>
                <w:tab w:val="left" w:pos="405"/>
                <w:tab w:val="decimal" w:pos="875"/>
              </w:tabs>
              <w:spacing w:after="0" w:line="240" w:lineRule="atLeast"/>
              <w:ind w:left="522" w:right="43" w:hanging="117"/>
              <w:jc w:val="thaiDistribute"/>
              <w:rPr>
                <w:rFonts w:ascii="Times New Roman" w:hAnsi="Times New Roman" w:cs="Times New Roman"/>
                <w:szCs w:val="22"/>
              </w:rPr>
            </w:pPr>
          </w:p>
        </w:tc>
        <w:tc>
          <w:tcPr>
            <w:tcW w:w="236" w:type="dxa"/>
          </w:tcPr>
          <w:p w:rsidR="0033684D" w:rsidRPr="008B4B07" w:rsidRDefault="0033684D"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278" w:type="dxa"/>
            <w:vAlign w:val="bottom"/>
          </w:tcPr>
          <w:p w:rsidR="0033684D" w:rsidRPr="008B4B07" w:rsidRDefault="0033684D" w:rsidP="00ED2E0D">
            <w:pPr>
              <w:tabs>
                <w:tab w:val="left" w:pos="405"/>
                <w:tab w:val="decimal" w:pos="796"/>
              </w:tabs>
              <w:spacing w:after="0" w:line="240" w:lineRule="atLeast"/>
              <w:ind w:left="522" w:right="43" w:hanging="117"/>
              <w:jc w:val="thaiDistribute"/>
              <w:rPr>
                <w:rFonts w:ascii="Times New Roman" w:hAnsi="Times New Roman" w:cs="Times New Roman"/>
                <w:szCs w:val="22"/>
              </w:rPr>
            </w:pPr>
          </w:p>
        </w:tc>
        <w:tc>
          <w:tcPr>
            <w:tcW w:w="236" w:type="dxa"/>
          </w:tcPr>
          <w:p w:rsidR="0033684D" w:rsidRPr="008B4B07" w:rsidRDefault="0033684D"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248" w:type="dxa"/>
            <w:vAlign w:val="bottom"/>
          </w:tcPr>
          <w:p w:rsidR="0033684D" w:rsidRPr="008B4B07" w:rsidRDefault="0033684D" w:rsidP="00ED2E0D">
            <w:pPr>
              <w:tabs>
                <w:tab w:val="left" w:pos="405"/>
                <w:tab w:val="decimal" w:pos="832"/>
              </w:tabs>
              <w:spacing w:after="0" w:line="240" w:lineRule="atLeast"/>
              <w:ind w:left="522" w:right="43" w:hanging="117"/>
              <w:jc w:val="thaiDistribute"/>
              <w:rPr>
                <w:rFonts w:ascii="Times New Roman" w:hAnsi="Times New Roman" w:cs="Times New Roman"/>
                <w:szCs w:val="22"/>
              </w:rPr>
            </w:pPr>
          </w:p>
        </w:tc>
      </w:tr>
      <w:tr w:rsidR="008B4B07" w:rsidRPr="008B4B07" w:rsidTr="00ED2E0D">
        <w:trPr>
          <w:gridAfter w:val="1"/>
          <w:wAfter w:w="273" w:type="dxa"/>
        </w:trPr>
        <w:tc>
          <w:tcPr>
            <w:tcW w:w="3776" w:type="dxa"/>
            <w:vAlign w:val="bottom"/>
          </w:tcPr>
          <w:p w:rsidR="008B4B07" w:rsidRPr="008B4B07" w:rsidRDefault="008B4B07" w:rsidP="00165BD5">
            <w:pPr>
              <w:tabs>
                <w:tab w:val="left" w:pos="405"/>
              </w:tabs>
              <w:spacing w:after="0" w:line="240" w:lineRule="atLeast"/>
              <w:ind w:left="522" w:right="43"/>
              <w:jc w:val="thaiDistribute"/>
              <w:rPr>
                <w:rFonts w:ascii="Times New Roman" w:hAnsi="Times New Roman" w:cs="Times New Roman"/>
                <w:szCs w:val="22"/>
              </w:rPr>
            </w:pPr>
            <w:r w:rsidRPr="008B4B07">
              <w:rPr>
                <w:rFonts w:ascii="Times New Roman" w:hAnsi="Times New Roman" w:cs="Times New Roman"/>
                <w:szCs w:val="22"/>
              </w:rPr>
              <w:t>Other payables</w:t>
            </w:r>
          </w:p>
        </w:tc>
        <w:tc>
          <w:tcPr>
            <w:tcW w:w="1276" w:type="dxa"/>
          </w:tcPr>
          <w:p w:rsidR="008B4B07" w:rsidRPr="008B4B07" w:rsidRDefault="008B4B07" w:rsidP="00ED2E0D">
            <w:pPr>
              <w:tabs>
                <w:tab w:val="decimal" w:pos="798"/>
              </w:tabs>
              <w:spacing w:after="0" w:line="240" w:lineRule="atLeast"/>
              <w:ind w:left="-108" w:right="-108"/>
              <w:jc w:val="thaiDistribute"/>
              <w:rPr>
                <w:rFonts w:ascii="Times New Roman" w:hAnsi="Times New Roman" w:cs="Times New Roman"/>
                <w:szCs w:val="22"/>
                <w:cs/>
              </w:rPr>
            </w:pPr>
            <w:r w:rsidRPr="008B4B07">
              <w:rPr>
                <w:rFonts w:ascii="Times New Roman" w:hAnsi="Times New Roman" w:cs="Times New Roman"/>
                <w:szCs w:val="22"/>
              </w:rPr>
              <w:t>1,786</w:t>
            </w:r>
          </w:p>
        </w:tc>
        <w:tc>
          <w:tcPr>
            <w:tcW w:w="270" w:type="dxa"/>
          </w:tcPr>
          <w:p w:rsidR="008B4B07" w:rsidRPr="008B4B07" w:rsidRDefault="008B4B07" w:rsidP="008B4B07">
            <w:pPr>
              <w:spacing w:after="0" w:line="240" w:lineRule="atLeast"/>
              <w:ind w:left="-54" w:right="32"/>
              <w:jc w:val="right"/>
              <w:rPr>
                <w:rFonts w:ascii="Times New Roman" w:hAnsi="Times New Roman" w:cs="Times New Roman"/>
                <w:szCs w:val="22"/>
              </w:rPr>
            </w:pPr>
          </w:p>
        </w:tc>
        <w:tc>
          <w:tcPr>
            <w:tcW w:w="1289" w:type="dxa"/>
          </w:tcPr>
          <w:p w:rsidR="008B4B07" w:rsidRPr="008B4B07" w:rsidRDefault="008B4B07" w:rsidP="00ED2E0D">
            <w:pPr>
              <w:tabs>
                <w:tab w:val="decimal" w:pos="875"/>
              </w:tabs>
              <w:spacing w:after="0" w:line="240" w:lineRule="atLeast"/>
              <w:ind w:left="-108" w:right="-108"/>
              <w:jc w:val="thaiDistribute"/>
              <w:rPr>
                <w:rFonts w:ascii="Times New Roman" w:hAnsi="Times New Roman" w:cs="Times New Roman"/>
                <w:szCs w:val="22"/>
                <w:cs/>
              </w:rPr>
            </w:pPr>
            <w:r w:rsidRPr="008B4B07">
              <w:rPr>
                <w:rFonts w:ascii="Times New Roman" w:hAnsi="Times New Roman" w:cs="Times New Roman"/>
                <w:szCs w:val="22"/>
              </w:rPr>
              <w:t>2,652</w:t>
            </w:r>
          </w:p>
        </w:tc>
        <w:tc>
          <w:tcPr>
            <w:tcW w:w="236" w:type="dxa"/>
          </w:tcPr>
          <w:p w:rsidR="008B4B07" w:rsidRPr="008B4B07" w:rsidRDefault="008B4B07" w:rsidP="008B4B07">
            <w:pPr>
              <w:spacing w:after="0" w:line="240" w:lineRule="atLeast"/>
              <w:ind w:left="-54" w:right="32"/>
              <w:jc w:val="right"/>
              <w:rPr>
                <w:rFonts w:ascii="Times New Roman" w:hAnsi="Times New Roman" w:cs="Times New Roman"/>
                <w:szCs w:val="22"/>
              </w:rPr>
            </w:pPr>
          </w:p>
        </w:tc>
        <w:tc>
          <w:tcPr>
            <w:tcW w:w="1278" w:type="dxa"/>
          </w:tcPr>
          <w:p w:rsidR="008B4B07" w:rsidRPr="008B4B07" w:rsidRDefault="008B4B07" w:rsidP="00ED2E0D">
            <w:pPr>
              <w:tabs>
                <w:tab w:val="decimal" w:pos="796"/>
              </w:tabs>
              <w:spacing w:after="0" w:line="240" w:lineRule="atLeast"/>
              <w:ind w:left="-54" w:right="-108"/>
              <w:jc w:val="both"/>
              <w:rPr>
                <w:rFonts w:ascii="Times New Roman" w:hAnsi="Times New Roman" w:cs="Times New Roman"/>
                <w:szCs w:val="22"/>
                <w:cs/>
              </w:rPr>
            </w:pPr>
            <w:r w:rsidRPr="008B4B07">
              <w:rPr>
                <w:rFonts w:ascii="Times New Roman" w:hAnsi="Times New Roman" w:cs="Times New Roman"/>
                <w:szCs w:val="22"/>
              </w:rPr>
              <w:t>1,595</w:t>
            </w:r>
          </w:p>
        </w:tc>
        <w:tc>
          <w:tcPr>
            <w:tcW w:w="236" w:type="dxa"/>
          </w:tcPr>
          <w:p w:rsidR="008B4B07" w:rsidRPr="008B4B07" w:rsidRDefault="008B4B07" w:rsidP="008B4B07">
            <w:pPr>
              <w:spacing w:after="0" w:line="240" w:lineRule="atLeast"/>
              <w:ind w:left="-54" w:right="32"/>
              <w:jc w:val="right"/>
              <w:rPr>
                <w:rFonts w:ascii="Times New Roman" w:hAnsi="Times New Roman" w:cs="Times New Roman"/>
                <w:b/>
                <w:bCs/>
                <w:szCs w:val="22"/>
              </w:rPr>
            </w:pPr>
          </w:p>
        </w:tc>
        <w:tc>
          <w:tcPr>
            <w:tcW w:w="1248" w:type="dxa"/>
          </w:tcPr>
          <w:p w:rsidR="008B4B07" w:rsidRPr="008B4B07" w:rsidRDefault="008B4B07" w:rsidP="00ED2E0D">
            <w:pPr>
              <w:tabs>
                <w:tab w:val="decimal" w:pos="832"/>
              </w:tabs>
              <w:spacing w:after="0" w:line="240" w:lineRule="atLeast"/>
              <w:ind w:left="-54" w:right="-108"/>
              <w:jc w:val="both"/>
              <w:rPr>
                <w:rFonts w:ascii="Times New Roman" w:hAnsi="Times New Roman" w:cs="Times New Roman"/>
                <w:szCs w:val="22"/>
                <w:cs/>
              </w:rPr>
            </w:pPr>
            <w:r w:rsidRPr="008B4B07">
              <w:rPr>
                <w:rFonts w:ascii="Times New Roman" w:hAnsi="Times New Roman" w:cs="Times New Roman"/>
                <w:szCs w:val="22"/>
              </w:rPr>
              <w:t>2,536</w:t>
            </w:r>
          </w:p>
        </w:tc>
      </w:tr>
      <w:tr w:rsidR="008B4B07" w:rsidRPr="008B4B07" w:rsidTr="00ED2E0D">
        <w:trPr>
          <w:gridAfter w:val="1"/>
          <w:wAfter w:w="273" w:type="dxa"/>
        </w:trPr>
        <w:tc>
          <w:tcPr>
            <w:tcW w:w="3776" w:type="dxa"/>
            <w:vAlign w:val="bottom"/>
          </w:tcPr>
          <w:p w:rsidR="008B4B07" w:rsidRPr="008B4B07" w:rsidRDefault="008B4B07" w:rsidP="00165BD5">
            <w:pPr>
              <w:tabs>
                <w:tab w:val="left" w:pos="405"/>
              </w:tabs>
              <w:spacing w:after="0" w:line="240" w:lineRule="atLeast"/>
              <w:ind w:left="522" w:right="43"/>
              <w:jc w:val="thaiDistribute"/>
              <w:rPr>
                <w:rFonts w:ascii="Times New Roman" w:hAnsi="Times New Roman" w:cs="Times New Roman"/>
                <w:szCs w:val="22"/>
              </w:rPr>
            </w:pPr>
            <w:r w:rsidRPr="008B4B07">
              <w:rPr>
                <w:rFonts w:ascii="Times New Roman" w:hAnsi="Times New Roman" w:cs="Times New Roman"/>
                <w:szCs w:val="22"/>
              </w:rPr>
              <w:t>Assets payables</w:t>
            </w:r>
          </w:p>
        </w:tc>
        <w:tc>
          <w:tcPr>
            <w:tcW w:w="1276" w:type="dxa"/>
          </w:tcPr>
          <w:p w:rsidR="008B4B07" w:rsidRPr="008B4B07" w:rsidRDefault="008B4B07" w:rsidP="00ED2E0D">
            <w:pPr>
              <w:tabs>
                <w:tab w:val="decimal" w:pos="798"/>
              </w:tabs>
              <w:spacing w:after="0" w:line="240" w:lineRule="atLeast"/>
              <w:ind w:left="-108" w:right="-108"/>
              <w:jc w:val="thaiDistribute"/>
              <w:rPr>
                <w:rFonts w:ascii="Times New Roman" w:hAnsi="Times New Roman" w:cs="Times New Roman"/>
                <w:szCs w:val="22"/>
                <w:cs/>
              </w:rPr>
            </w:pPr>
            <w:r w:rsidRPr="008B4B07">
              <w:rPr>
                <w:rFonts w:ascii="Times New Roman" w:hAnsi="Times New Roman" w:cs="Times New Roman"/>
                <w:szCs w:val="22"/>
              </w:rPr>
              <w:t>623</w:t>
            </w:r>
          </w:p>
        </w:tc>
        <w:tc>
          <w:tcPr>
            <w:tcW w:w="270" w:type="dxa"/>
          </w:tcPr>
          <w:p w:rsidR="008B4B07" w:rsidRPr="008B4B07" w:rsidRDefault="008B4B07" w:rsidP="008B4B07">
            <w:pPr>
              <w:spacing w:after="0" w:line="240" w:lineRule="atLeast"/>
              <w:ind w:left="-54" w:right="32"/>
              <w:jc w:val="right"/>
              <w:rPr>
                <w:rFonts w:ascii="Times New Roman" w:hAnsi="Times New Roman" w:cs="Times New Roman"/>
                <w:szCs w:val="22"/>
              </w:rPr>
            </w:pPr>
          </w:p>
        </w:tc>
        <w:tc>
          <w:tcPr>
            <w:tcW w:w="1289" w:type="dxa"/>
          </w:tcPr>
          <w:p w:rsidR="008B4B07" w:rsidRPr="008B4B07" w:rsidRDefault="008B4B07" w:rsidP="00ED2E0D">
            <w:pPr>
              <w:tabs>
                <w:tab w:val="decimal" w:pos="875"/>
              </w:tabs>
              <w:spacing w:after="0" w:line="240" w:lineRule="atLeast"/>
              <w:ind w:left="-108" w:right="-108"/>
              <w:jc w:val="thaiDistribute"/>
              <w:rPr>
                <w:rFonts w:ascii="Times New Roman" w:hAnsi="Times New Roman" w:cs="Times New Roman"/>
                <w:szCs w:val="22"/>
                <w:cs/>
              </w:rPr>
            </w:pPr>
            <w:r w:rsidRPr="008B4B07">
              <w:rPr>
                <w:rFonts w:ascii="Times New Roman" w:hAnsi="Times New Roman" w:cs="Times New Roman"/>
                <w:szCs w:val="22"/>
              </w:rPr>
              <w:t>849</w:t>
            </w:r>
          </w:p>
        </w:tc>
        <w:tc>
          <w:tcPr>
            <w:tcW w:w="236" w:type="dxa"/>
          </w:tcPr>
          <w:p w:rsidR="008B4B07" w:rsidRPr="008B4B07" w:rsidRDefault="008B4B07" w:rsidP="008B4B07">
            <w:pPr>
              <w:spacing w:after="0" w:line="240" w:lineRule="atLeast"/>
              <w:ind w:left="-54" w:right="32"/>
              <w:jc w:val="right"/>
              <w:rPr>
                <w:rFonts w:ascii="Times New Roman" w:hAnsi="Times New Roman" w:cs="Times New Roman"/>
                <w:szCs w:val="22"/>
              </w:rPr>
            </w:pPr>
          </w:p>
        </w:tc>
        <w:tc>
          <w:tcPr>
            <w:tcW w:w="1278" w:type="dxa"/>
          </w:tcPr>
          <w:p w:rsidR="008B4B07" w:rsidRPr="008B4B07" w:rsidRDefault="008B4B07" w:rsidP="00ED2E0D">
            <w:pPr>
              <w:tabs>
                <w:tab w:val="decimal" w:pos="796"/>
              </w:tabs>
              <w:spacing w:after="0" w:line="240" w:lineRule="atLeast"/>
              <w:ind w:left="-54" w:right="-108"/>
              <w:jc w:val="both"/>
              <w:rPr>
                <w:rFonts w:ascii="Times New Roman" w:hAnsi="Times New Roman" w:cs="Times New Roman"/>
                <w:szCs w:val="22"/>
                <w:cs/>
              </w:rPr>
            </w:pPr>
            <w:r w:rsidRPr="008B4B07">
              <w:rPr>
                <w:rFonts w:ascii="Times New Roman" w:hAnsi="Times New Roman" w:cs="Times New Roman"/>
                <w:szCs w:val="22"/>
              </w:rPr>
              <w:t>623</w:t>
            </w:r>
          </w:p>
        </w:tc>
        <w:tc>
          <w:tcPr>
            <w:tcW w:w="236" w:type="dxa"/>
          </w:tcPr>
          <w:p w:rsidR="008B4B07" w:rsidRPr="008B4B07" w:rsidRDefault="008B4B07" w:rsidP="008B4B07">
            <w:pPr>
              <w:spacing w:after="0" w:line="240" w:lineRule="atLeast"/>
              <w:ind w:left="-54" w:right="32"/>
              <w:jc w:val="right"/>
              <w:rPr>
                <w:rFonts w:ascii="Times New Roman" w:hAnsi="Times New Roman" w:cs="Times New Roman"/>
                <w:b/>
                <w:bCs/>
                <w:szCs w:val="22"/>
              </w:rPr>
            </w:pPr>
          </w:p>
        </w:tc>
        <w:tc>
          <w:tcPr>
            <w:tcW w:w="1248" w:type="dxa"/>
          </w:tcPr>
          <w:p w:rsidR="008B4B07" w:rsidRPr="008B4B07" w:rsidRDefault="008B4B07" w:rsidP="00ED2E0D">
            <w:pPr>
              <w:tabs>
                <w:tab w:val="decimal" w:pos="832"/>
              </w:tabs>
              <w:spacing w:after="0" w:line="240" w:lineRule="atLeast"/>
              <w:ind w:left="-54" w:right="-108"/>
              <w:jc w:val="both"/>
              <w:rPr>
                <w:rFonts w:ascii="Times New Roman" w:hAnsi="Times New Roman" w:cs="Times New Roman"/>
                <w:szCs w:val="22"/>
                <w:cs/>
              </w:rPr>
            </w:pPr>
            <w:r w:rsidRPr="008B4B07">
              <w:rPr>
                <w:rFonts w:ascii="Times New Roman" w:hAnsi="Times New Roman" w:cs="Times New Roman"/>
                <w:szCs w:val="22"/>
              </w:rPr>
              <w:t>849</w:t>
            </w:r>
          </w:p>
        </w:tc>
      </w:tr>
      <w:tr w:rsidR="008B4B07" w:rsidRPr="008B4B07" w:rsidTr="00ED2E0D">
        <w:trPr>
          <w:gridAfter w:val="1"/>
          <w:wAfter w:w="273" w:type="dxa"/>
        </w:trPr>
        <w:tc>
          <w:tcPr>
            <w:tcW w:w="3776" w:type="dxa"/>
            <w:vAlign w:val="bottom"/>
          </w:tcPr>
          <w:p w:rsidR="008B4B07" w:rsidRPr="008B4B07" w:rsidRDefault="008B4B07" w:rsidP="00165BD5">
            <w:pPr>
              <w:tabs>
                <w:tab w:val="left" w:pos="405"/>
              </w:tabs>
              <w:spacing w:after="0" w:line="240" w:lineRule="atLeast"/>
              <w:ind w:left="522" w:right="43"/>
              <w:jc w:val="thaiDistribute"/>
              <w:rPr>
                <w:rFonts w:ascii="Times New Roman" w:hAnsi="Times New Roman" w:cs="Times New Roman"/>
                <w:szCs w:val="22"/>
              </w:rPr>
            </w:pPr>
            <w:r w:rsidRPr="008B4B07">
              <w:rPr>
                <w:rFonts w:ascii="Times New Roman" w:hAnsi="Times New Roman" w:cs="Times New Roman"/>
                <w:szCs w:val="22"/>
              </w:rPr>
              <w:t>Advance received</w:t>
            </w:r>
          </w:p>
        </w:tc>
        <w:tc>
          <w:tcPr>
            <w:tcW w:w="1276" w:type="dxa"/>
          </w:tcPr>
          <w:p w:rsidR="008B4B07" w:rsidRPr="008B4B07" w:rsidRDefault="008B4B07" w:rsidP="00ED2E0D">
            <w:pPr>
              <w:tabs>
                <w:tab w:val="decimal" w:pos="798"/>
              </w:tabs>
              <w:spacing w:after="0" w:line="240" w:lineRule="atLeast"/>
              <w:ind w:left="-108" w:right="-108"/>
              <w:jc w:val="thaiDistribute"/>
              <w:rPr>
                <w:rFonts w:ascii="Times New Roman" w:hAnsi="Times New Roman" w:cs="Times New Roman"/>
                <w:szCs w:val="22"/>
              </w:rPr>
            </w:pPr>
            <w:r w:rsidRPr="008B4B07">
              <w:rPr>
                <w:rFonts w:ascii="Times New Roman" w:hAnsi="Times New Roman" w:cs="Times New Roman"/>
                <w:szCs w:val="22"/>
              </w:rPr>
              <w:t>52</w:t>
            </w:r>
          </w:p>
        </w:tc>
        <w:tc>
          <w:tcPr>
            <w:tcW w:w="270" w:type="dxa"/>
          </w:tcPr>
          <w:p w:rsidR="008B4B07" w:rsidRPr="008B4B07" w:rsidRDefault="008B4B07" w:rsidP="008B4B07">
            <w:pPr>
              <w:spacing w:after="0" w:line="240" w:lineRule="atLeast"/>
              <w:ind w:left="-54" w:right="32"/>
              <w:jc w:val="right"/>
              <w:rPr>
                <w:rFonts w:ascii="Times New Roman" w:hAnsi="Times New Roman" w:cs="Times New Roman"/>
                <w:b/>
                <w:bCs/>
                <w:szCs w:val="22"/>
              </w:rPr>
            </w:pPr>
          </w:p>
        </w:tc>
        <w:tc>
          <w:tcPr>
            <w:tcW w:w="1289" w:type="dxa"/>
          </w:tcPr>
          <w:p w:rsidR="008B4B07" w:rsidRPr="008B4B07" w:rsidRDefault="008B4B07" w:rsidP="00ED2E0D">
            <w:pPr>
              <w:tabs>
                <w:tab w:val="decimal" w:pos="875"/>
              </w:tabs>
              <w:spacing w:after="0" w:line="240" w:lineRule="atLeast"/>
              <w:ind w:left="-108" w:right="-108"/>
              <w:jc w:val="thaiDistribute"/>
              <w:rPr>
                <w:rFonts w:ascii="Times New Roman" w:hAnsi="Times New Roman" w:cs="Times New Roman"/>
                <w:szCs w:val="22"/>
              </w:rPr>
            </w:pPr>
            <w:r w:rsidRPr="008B4B07">
              <w:rPr>
                <w:rFonts w:ascii="Times New Roman" w:hAnsi="Times New Roman" w:cs="Times New Roman"/>
                <w:szCs w:val="22"/>
              </w:rPr>
              <w:t>245</w:t>
            </w:r>
          </w:p>
        </w:tc>
        <w:tc>
          <w:tcPr>
            <w:tcW w:w="236" w:type="dxa"/>
          </w:tcPr>
          <w:p w:rsidR="008B4B07" w:rsidRPr="008B4B07" w:rsidRDefault="008B4B07" w:rsidP="008B4B07">
            <w:pPr>
              <w:spacing w:after="0" w:line="240" w:lineRule="atLeast"/>
              <w:ind w:left="-54" w:right="32"/>
              <w:jc w:val="right"/>
              <w:rPr>
                <w:rFonts w:ascii="Times New Roman" w:hAnsi="Times New Roman" w:cs="Times New Roman"/>
                <w:szCs w:val="22"/>
              </w:rPr>
            </w:pPr>
          </w:p>
        </w:tc>
        <w:tc>
          <w:tcPr>
            <w:tcW w:w="1278" w:type="dxa"/>
          </w:tcPr>
          <w:p w:rsidR="008B4B07" w:rsidRPr="008B4B07" w:rsidRDefault="008B4B07" w:rsidP="00ED2E0D">
            <w:pPr>
              <w:tabs>
                <w:tab w:val="decimal" w:pos="796"/>
              </w:tabs>
              <w:spacing w:after="0" w:line="240" w:lineRule="atLeast"/>
              <w:ind w:left="-54" w:right="-108"/>
              <w:jc w:val="both"/>
              <w:rPr>
                <w:rFonts w:ascii="Times New Roman" w:hAnsi="Times New Roman" w:cs="Times New Roman"/>
                <w:szCs w:val="22"/>
                <w:cs/>
              </w:rPr>
            </w:pPr>
            <w:r w:rsidRPr="008B4B07">
              <w:rPr>
                <w:rFonts w:ascii="Times New Roman" w:hAnsi="Times New Roman" w:cs="Times New Roman"/>
                <w:szCs w:val="22"/>
              </w:rPr>
              <w:t>52</w:t>
            </w:r>
          </w:p>
        </w:tc>
        <w:tc>
          <w:tcPr>
            <w:tcW w:w="236" w:type="dxa"/>
          </w:tcPr>
          <w:p w:rsidR="008B4B07" w:rsidRPr="008B4B07" w:rsidRDefault="008B4B07" w:rsidP="008B4B07">
            <w:pPr>
              <w:tabs>
                <w:tab w:val="decimal" w:pos="814"/>
              </w:tabs>
              <w:spacing w:after="0" w:line="240" w:lineRule="atLeast"/>
              <w:ind w:left="-54" w:right="32"/>
              <w:rPr>
                <w:rFonts w:ascii="Times New Roman" w:hAnsi="Times New Roman" w:cs="Times New Roman"/>
                <w:b/>
                <w:bCs/>
                <w:szCs w:val="22"/>
              </w:rPr>
            </w:pPr>
          </w:p>
        </w:tc>
        <w:tc>
          <w:tcPr>
            <w:tcW w:w="1248" w:type="dxa"/>
          </w:tcPr>
          <w:p w:rsidR="008B4B07" w:rsidRPr="008B4B07" w:rsidRDefault="008B4B07" w:rsidP="00ED2E0D">
            <w:pPr>
              <w:tabs>
                <w:tab w:val="decimal" w:pos="832"/>
              </w:tabs>
              <w:spacing w:after="0" w:line="240" w:lineRule="atLeast"/>
              <w:ind w:left="-54" w:right="-108"/>
              <w:jc w:val="both"/>
              <w:rPr>
                <w:rFonts w:ascii="Times New Roman" w:hAnsi="Times New Roman" w:cs="Times New Roman"/>
                <w:szCs w:val="22"/>
                <w:cs/>
              </w:rPr>
            </w:pPr>
            <w:r w:rsidRPr="008B4B07">
              <w:rPr>
                <w:rFonts w:ascii="Times New Roman" w:hAnsi="Times New Roman" w:cs="Times New Roman"/>
                <w:szCs w:val="22"/>
              </w:rPr>
              <w:t>245</w:t>
            </w:r>
          </w:p>
        </w:tc>
      </w:tr>
      <w:tr w:rsidR="008B4B07" w:rsidRPr="008B4B07" w:rsidTr="00ED2E0D">
        <w:trPr>
          <w:gridAfter w:val="1"/>
          <w:wAfter w:w="273" w:type="dxa"/>
        </w:trPr>
        <w:tc>
          <w:tcPr>
            <w:tcW w:w="3776" w:type="dxa"/>
            <w:vAlign w:val="bottom"/>
          </w:tcPr>
          <w:p w:rsidR="008B4B07" w:rsidRPr="008B4B07" w:rsidRDefault="008B4B07" w:rsidP="00165BD5">
            <w:pPr>
              <w:tabs>
                <w:tab w:val="left" w:pos="405"/>
              </w:tabs>
              <w:spacing w:after="0" w:line="240" w:lineRule="atLeast"/>
              <w:ind w:left="522" w:right="43"/>
              <w:jc w:val="thaiDistribute"/>
              <w:rPr>
                <w:rFonts w:ascii="Times New Roman" w:hAnsi="Times New Roman" w:cs="Times New Roman"/>
                <w:szCs w:val="22"/>
              </w:rPr>
            </w:pPr>
            <w:r w:rsidRPr="008B4B07">
              <w:rPr>
                <w:rFonts w:ascii="Times New Roman" w:hAnsi="Times New Roman" w:cs="Times New Roman"/>
                <w:szCs w:val="22"/>
              </w:rPr>
              <w:t>Withholding tax payable</w:t>
            </w:r>
          </w:p>
        </w:tc>
        <w:tc>
          <w:tcPr>
            <w:tcW w:w="1276" w:type="dxa"/>
          </w:tcPr>
          <w:p w:rsidR="008B4B07" w:rsidRPr="008B4B07" w:rsidRDefault="008B4B07" w:rsidP="00ED2E0D">
            <w:pPr>
              <w:tabs>
                <w:tab w:val="decimal" w:pos="798"/>
              </w:tabs>
              <w:spacing w:after="0" w:line="240" w:lineRule="atLeast"/>
              <w:ind w:left="-108" w:right="-108"/>
              <w:jc w:val="thaiDistribute"/>
              <w:rPr>
                <w:rFonts w:ascii="Times New Roman" w:hAnsi="Times New Roman" w:cs="Times New Roman"/>
                <w:szCs w:val="22"/>
              </w:rPr>
            </w:pPr>
            <w:r w:rsidRPr="008B4B07">
              <w:rPr>
                <w:rFonts w:ascii="Times New Roman" w:hAnsi="Times New Roman" w:cs="Times New Roman"/>
                <w:szCs w:val="22"/>
              </w:rPr>
              <w:t>385</w:t>
            </w:r>
          </w:p>
        </w:tc>
        <w:tc>
          <w:tcPr>
            <w:tcW w:w="270" w:type="dxa"/>
          </w:tcPr>
          <w:p w:rsidR="008B4B07" w:rsidRPr="008B4B07" w:rsidRDefault="008B4B07" w:rsidP="008B4B07">
            <w:pPr>
              <w:spacing w:after="0" w:line="240" w:lineRule="atLeast"/>
              <w:ind w:left="-54" w:right="32"/>
              <w:jc w:val="right"/>
              <w:rPr>
                <w:rFonts w:ascii="Times New Roman" w:hAnsi="Times New Roman" w:cs="Times New Roman"/>
                <w:b/>
                <w:bCs/>
                <w:szCs w:val="22"/>
              </w:rPr>
            </w:pPr>
          </w:p>
        </w:tc>
        <w:tc>
          <w:tcPr>
            <w:tcW w:w="1289" w:type="dxa"/>
          </w:tcPr>
          <w:p w:rsidR="008B4B07" w:rsidRPr="008B4B07" w:rsidRDefault="008B4B07" w:rsidP="00ED2E0D">
            <w:pPr>
              <w:tabs>
                <w:tab w:val="decimal" w:pos="875"/>
              </w:tabs>
              <w:spacing w:after="0" w:line="240" w:lineRule="atLeast"/>
              <w:ind w:left="-108" w:right="-108"/>
              <w:jc w:val="thaiDistribute"/>
              <w:rPr>
                <w:rFonts w:ascii="Times New Roman" w:hAnsi="Times New Roman" w:cs="Times New Roman"/>
                <w:szCs w:val="22"/>
              </w:rPr>
            </w:pPr>
            <w:r w:rsidRPr="008B4B07">
              <w:rPr>
                <w:rFonts w:ascii="Times New Roman" w:hAnsi="Times New Roman" w:cs="Times New Roman"/>
                <w:szCs w:val="22"/>
              </w:rPr>
              <w:t>380</w:t>
            </w:r>
          </w:p>
        </w:tc>
        <w:tc>
          <w:tcPr>
            <w:tcW w:w="236" w:type="dxa"/>
          </w:tcPr>
          <w:p w:rsidR="008B4B07" w:rsidRPr="008B4B07" w:rsidRDefault="008B4B07" w:rsidP="008B4B07">
            <w:pPr>
              <w:spacing w:after="0" w:line="240" w:lineRule="atLeast"/>
              <w:ind w:left="-54" w:right="32"/>
              <w:jc w:val="right"/>
              <w:rPr>
                <w:rFonts w:ascii="Times New Roman" w:hAnsi="Times New Roman" w:cs="Times New Roman"/>
                <w:szCs w:val="22"/>
              </w:rPr>
            </w:pPr>
          </w:p>
        </w:tc>
        <w:tc>
          <w:tcPr>
            <w:tcW w:w="1278" w:type="dxa"/>
          </w:tcPr>
          <w:p w:rsidR="008B4B07" w:rsidRPr="008B4B07" w:rsidRDefault="008B4B07" w:rsidP="00ED2E0D">
            <w:pPr>
              <w:tabs>
                <w:tab w:val="decimal" w:pos="796"/>
              </w:tabs>
              <w:spacing w:after="0" w:line="240" w:lineRule="atLeast"/>
              <w:ind w:left="-54" w:right="-108"/>
              <w:jc w:val="both"/>
              <w:rPr>
                <w:rFonts w:ascii="Times New Roman" w:hAnsi="Times New Roman" w:cs="Times New Roman"/>
                <w:szCs w:val="22"/>
                <w:cs/>
              </w:rPr>
            </w:pPr>
            <w:r w:rsidRPr="008B4B07">
              <w:rPr>
                <w:rFonts w:ascii="Times New Roman" w:hAnsi="Times New Roman" w:cs="Times New Roman"/>
                <w:szCs w:val="22"/>
              </w:rPr>
              <w:t>308</w:t>
            </w:r>
          </w:p>
        </w:tc>
        <w:tc>
          <w:tcPr>
            <w:tcW w:w="236" w:type="dxa"/>
          </w:tcPr>
          <w:p w:rsidR="008B4B07" w:rsidRPr="008B4B07" w:rsidRDefault="008B4B07" w:rsidP="008B4B07">
            <w:pPr>
              <w:tabs>
                <w:tab w:val="decimal" w:pos="814"/>
              </w:tabs>
              <w:spacing w:after="0" w:line="240" w:lineRule="atLeast"/>
              <w:ind w:left="-54" w:right="32"/>
              <w:rPr>
                <w:rFonts w:ascii="Times New Roman" w:hAnsi="Times New Roman" w:cs="Times New Roman"/>
                <w:b/>
                <w:bCs/>
                <w:szCs w:val="22"/>
              </w:rPr>
            </w:pPr>
          </w:p>
        </w:tc>
        <w:tc>
          <w:tcPr>
            <w:tcW w:w="1248" w:type="dxa"/>
          </w:tcPr>
          <w:p w:rsidR="008B4B07" w:rsidRPr="008B4B07" w:rsidRDefault="008B4B07" w:rsidP="00ED2E0D">
            <w:pPr>
              <w:tabs>
                <w:tab w:val="decimal" w:pos="832"/>
              </w:tabs>
              <w:spacing w:after="0" w:line="240" w:lineRule="atLeast"/>
              <w:ind w:left="-54" w:right="-108"/>
              <w:jc w:val="both"/>
              <w:rPr>
                <w:rFonts w:ascii="Times New Roman" w:hAnsi="Times New Roman" w:cs="Times New Roman"/>
                <w:szCs w:val="22"/>
                <w:cs/>
              </w:rPr>
            </w:pPr>
            <w:r w:rsidRPr="008B4B07">
              <w:rPr>
                <w:rFonts w:ascii="Times New Roman" w:hAnsi="Times New Roman" w:cs="Times New Roman"/>
                <w:szCs w:val="22"/>
              </w:rPr>
              <w:t>325</w:t>
            </w:r>
          </w:p>
        </w:tc>
      </w:tr>
      <w:tr w:rsidR="008B4B07" w:rsidRPr="008B4B07" w:rsidTr="00ED2E0D">
        <w:trPr>
          <w:gridAfter w:val="1"/>
          <w:wAfter w:w="273" w:type="dxa"/>
        </w:trPr>
        <w:tc>
          <w:tcPr>
            <w:tcW w:w="3776" w:type="dxa"/>
            <w:vAlign w:val="bottom"/>
          </w:tcPr>
          <w:p w:rsidR="008B4B07" w:rsidRPr="008B4B07" w:rsidRDefault="008B4B07" w:rsidP="00165BD5">
            <w:pPr>
              <w:tabs>
                <w:tab w:val="left" w:pos="405"/>
              </w:tabs>
              <w:spacing w:after="0" w:line="240" w:lineRule="atLeast"/>
              <w:ind w:left="522" w:right="43"/>
              <w:jc w:val="thaiDistribute"/>
              <w:rPr>
                <w:rFonts w:ascii="Times New Roman" w:hAnsi="Times New Roman" w:cs="Times New Roman"/>
                <w:szCs w:val="22"/>
              </w:rPr>
            </w:pPr>
            <w:r w:rsidRPr="008B4B07">
              <w:rPr>
                <w:rFonts w:ascii="Times New Roman" w:hAnsi="Times New Roman" w:cs="Times New Roman"/>
                <w:szCs w:val="22"/>
              </w:rPr>
              <w:t>Revenue department payable</w:t>
            </w:r>
          </w:p>
        </w:tc>
        <w:tc>
          <w:tcPr>
            <w:tcW w:w="1276" w:type="dxa"/>
          </w:tcPr>
          <w:p w:rsidR="008B4B07" w:rsidRPr="008B4B07" w:rsidRDefault="008B4B07" w:rsidP="00ED2E0D">
            <w:pPr>
              <w:tabs>
                <w:tab w:val="decimal" w:pos="798"/>
              </w:tabs>
              <w:spacing w:after="0" w:line="240" w:lineRule="atLeast"/>
              <w:ind w:left="-108" w:right="-108"/>
              <w:jc w:val="thaiDistribute"/>
              <w:rPr>
                <w:rFonts w:ascii="Times New Roman" w:hAnsi="Times New Roman" w:cs="Times New Roman"/>
                <w:szCs w:val="22"/>
              </w:rPr>
            </w:pPr>
            <w:r w:rsidRPr="008B4B07">
              <w:rPr>
                <w:rFonts w:ascii="Times New Roman" w:hAnsi="Times New Roman" w:cs="Times New Roman"/>
                <w:szCs w:val="22"/>
              </w:rPr>
              <w:t>980</w:t>
            </w:r>
          </w:p>
        </w:tc>
        <w:tc>
          <w:tcPr>
            <w:tcW w:w="270" w:type="dxa"/>
          </w:tcPr>
          <w:p w:rsidR="008B4B07" w:rsidRPr="008B4B07" w:rsidRDefault="008B4B07" w:rsidP="008B4B07">
            <w:pPr>
              <w:spacing w:after="0" w:line="240" w:lineRule="atLeast"/>
              <w:ind w:left="-54" w:right="32"/>
              <w:jc w:val="right"/>
              <w:rPr>
                <w:rFonts w:ascii="Times New Roman" w:hAnsi="Times New Roman" w:cs="Times New Roman"/>
                <w:b/>
                <w:bCs/>
                <w:szCs w:val="22"/>
              </w:rPr>
            </w:pPr>
          </w:p>
        </w:tc>
        <w:tc>
          <w:tcPr>
            <w:tcW w:w="1289" w:type="dxa"/>
          </w:tcPr>
          <w:p w:rsidR="008B4B07" w:rsidRPr="008B4B07" w:rsidRDefault="008B4B07" w:rsidP="00ED2E0D">
            <w:pPr>
              <w:tabs>
                <w:tab w:val="decimal" w:pos="875"/>
              </w:tabs>
              <w:spacing w:after="0" w:line="240" w:lineRule="atLeast"/>
              <w:ind w:left="-108" w:right="-108"/>
              <w:jc w:val="thaiDistribute"/>
              <w:rPr>
                <w:rFonts w:ascii="Times New Roman" w:hAnsi="Times New Roman" w:cs="Times New Roman"/>
                <w:szCs w:val="22"/>
              </w:rPr>
            </w:pPr>
            <w:r w:rsidRPr="008B4B07">
              <w:rPr>
                <w:rFonts w:ascii="Times New Roman" w:hAnsi="Times New Roman" w:cs="Times New Roman"/>
                <w:szCs w:val="22"/>
              </w:rPr>
              <w:t>542</w:t>
            </w:r>
          </w:p>
        </w:tc>
        <w:tc>
          <w:tcPr>
            <w:tcW w:w="236" w:type="dxa"/>
          </w:tcPr>
          <w:p w:rsidR="008B4B07" w:rsidRPr="008B4B07" w:rsidRDefault="008B4B07" w:rsidP="008B4B07">
            <w:pPr>
              <w:spacing w:after="0" w:line="240" w:lineRule="atLeast"/>
              <w:ind w:left="-54" w:right="32"/>
              <w:jc w:val="right"/>
              <w:rPr>
                <w:rFonts w:ascii="Times New Roman" w:hAnsi="Times New Roman" w:cs="Times New Roman"/>
                <w:szCs w:val="22"/>
              </w:rPr>
            </w:pPr>
          </w:p>
        </w:tc>
        <w:tc>
          <w:tcPr>
            <w:tcW w:w="1278" w:type="dxa"/>
          </w:tcPr>
          <w:p w:rsidR="008B4B07" w:rsidRPr="008B4B07" w:rsidRDefault="008B4B07" w:rsidP="00ED2E0D">
            <w:pPr>
              <w:tabs>
                <w:tab w:val="decimal" w:pos="796"/>
              </w:tabs>
              <w:spacing w:after="0" w:line="240" w:lineRule="atLeast"/>
              <w:ind w:left="-54" w:right="-108"/>
              <w:jc w:val="both"/>
              <w:rPr>
                <w:rFonts w:ascii="Times New Roman" w:hAnsi="Times New Roman" w:cs="Times New Roman"/>
                <w:szCs w:val="22"/>
                <w:cs/>
              </w:rPr>
            </w:pPr>
            <w:r w:rsidRPr="008B4B07">
              <w:rPr>
                <w:rFonts w:ascii="Times New Roman" w:hAnsi="Times New Roman" w:cs="Times New Roman"/>
                <w:szCs w:val="22"/>
              </w:rPr>
              <w:t>980</w:t>
            </w:r>
          </w:p>
        </w:tc>
        <w:tc>
          <w:tcPr>
            <w:tcW w:w="236" w:type="dxa"/>
          </w:tcPr>
          <w:p w:rsidR="008B4B07" w:rsidRPr="008B4B07" w:rsidRDefault="008B4B07" w:rsidP="008B4B07">
            <w:pPr>
              <w:tabs>
                <w:tab w:val="decimal" w:pos="814"/>
              </w:tabs>
              <w:spacing w:after="0" w:line="240" w:lineRule="atLeast"/>
              <w:ind w:left="-54" w:right="32"/>
              <w:jc w:val="right"/>
              <w:rPr>
                <w:rFonts w:ascii="Times New Roman" w:hAnsi="Times New Roman" w:cs="Times New Roman"/>
                <w:b/>
                <w:bCs/>
                <w:szCs w:val="22"/>
              </w:rPr>
            </w:pPr>
          </w:p>
        </w:tc>
        <w:tc>
          <w:tcPr>
            <w:tcW w:w="1248" w:type="dxa"/>
          </w:tcPr>
          <w:p w:rsidR="008B4B07" w:rsidRPr="008B4B07" w:rsidRDefault="008B4B07" w:rsidP="00ED2E0D">
            <w:pPr>
              <w:tabs>
                <w:tab w:val="decimal" w:pos="832"/>
              </w:tabs>
              <w:spacing w:after="0" w:line="240" w:lineRule="atLeast"/>
              <w:ind w:left="-54" w:right="-108"/>
              <w:jc w:val="both"/>
              <w:rPr>
                <w:rFonts w:ascii="Times New Roman" w:hAnsi="Times New Roman" w:cs="Times New Roman"/>
                <w:szCs w:val="22"/>
                <w:cs/>
              </w:rPr>
            </w:pPr>
            <w:r w:rsidRPr="008B4B07">
              <w:rPr>
                <w:rFonts w:ascii="Times New Roman" w:hAnsi="Times New Roman" w:cs="Times New Roman"/>
                <w:szCs w:val="22"/>
              </w:rPr>
              <w:t>542</w:t>
            </w:r>
          </w:p>
        </w:tc>
      </w:tr>
      <w:tr w:rsidR="008B4B07" w:rsidRPr="008B4B07" w:rsidTr="00ED2E0D">
        <w:trPr>
          <w:gridAfter w:val="1"/>
          <w:wAfter w:w="273" w:type="dxa"/>
        </w:trPr>
        <w:tc>
          <w:tcPr>
            <w:tcW w:w="3776" w:type="dxa"/>
            <w:vAlign w:val="bottom"/>
          </w:tcPr>
          <w:p w:rsidR="008B4B07" w:rsidRPr="008B4B07" w:rsidRDefault="008B4B07" w:rsidP="00165BD5">
            <w:pPr>
              <w:tabs>
                <w:tab w:val="left" w:pos="405"/>
              </w:tabs>
              <w:spacing w:after="0" w:line="240" w:lineRule="atLeast"/>
              <w:ind w:left="522" w:right="43"/>
              <w:jc w:val="thaiDistribute"/>
              <w:rPr>
                <w:rFonts w:ascii="Times New Roman" w:hAnsi="Times New Roman" w:cs="Times New Roman"/>
                <w:szCs w:val="22"/>
              </w:rPr>
            </w:pPr>
            <w:r w:rsidRPr="008B4B07">
              <w:rPr>
                <w:rFonts w:ascii="Times New Roman" w:hAnsi="Times New Roman" w:cs="Times New Roman"/>
                <w:szCs w:val="22"/>
              </w:rPr>
              <w:t>Others</w:t>
            </w:r>
          </w:p>
        </w:tc>
        <w:tc>
          <w:tcPr>
            <w:tcW w:w="1276" w:type="dxa"/>
            <w:tcBorders>
              <w:bottom w:val="single" w:sz="4" w:space="0" w:color="auto"/>
            </w:tcBorders>
          </w:tcPr>
          <w:p w:rsidR="008B4B07" w:rsidRPr="008B4B07" w:rsidRDefault="008B4B07" w:rsidP="00ED2E0D">
            <w:pPr>
              <w:tabs>
                <w:tab w:val="decimal" w:pos="798"/>
              </w:tabs>
              <w:spacing w:after="0" w:line="240" w:lineRule="atLeast"/>
              <w:ind w:left="-108" w:right="-108"/>
              <w:jc w:val="thaiDistribute"/>
              <w:rPr>
                <w:rFonts w:ascii="Times New Roman" w:hAnsi="Times New Roman" w:cs="Times New Roman"/>
                <w:szCs w:val="22"/>
              </w:rPr>
            </w:pPr>
            <w:r w:rsidRPr="008B4B07">
              <w:rPr>
                <w:rFonts w:ascii="Times New Roman" w:hAnsi="Times New Roman" w:cs="Times New Roman"/>
                <w:szCs w:val="22"/>
              </w:rPr>
              <w:t>1,429</w:t>
            </w:r>
          </w:p>
        </w:tc>
        <w:tc>
          <w:tcPr>
            <w:tcW w:w="270" w:type="dxa"/>
          </w:tcPr>
          <w:p w:rsidR="008B4B07" w:rsidRPr="008B4B07" w:rsidRDefault="008B4B07" w:rsidP="008B4B07">
            <w:pPr>
              <w:spacing w:after="0" w:line="240" w:lineRule="atLeast"/>
              <w:ind w:left="-54" w:right="32"/>
              <w:jc w:val="right"/>
              <w:rPr>
                <w:rFonts w:ascii="Times New Roman" w:hAnsi="Times New Roman" w:cs="Times New Roman"/>
                <w:b/>
                <w:bCs/>
                <w:szCs w:val="22"/>
              </w:rPr>
            </w:pPr>
          </w:p>
        </w:tc>
        <w:tc>
          <w:tcPr>
            <w:tcW w:w="1289" w:type="dxa"/>
            <w:tcBorders>
              <w:bottom w:val="single" w:sz="4" w:space="0" w:color="auto"/>
            </w:tcBorders>
          </w:tcPr>
          <w:p w:rsidR="008B4B07" w:rsidRPr="008B4B07" w:rsidRDefault="008B4B07" w:rsidP="00ED2E0D">
            <w:pPr>
              <w:tabs>
                <w:tab w:val="decimal" w:pos="875"/>
              </w:tabs>
              <w:spacing w:after="0" w:line="240" w:lineRule="atLeast"/>
              <w:ind w:left="-108" w:right="-108"/>
              <w:jc w:val="thaiDistribute"/>
              <w:rPr>
                <w:rFonts w:ascii="Times New Roman" w:hAnsi="Times New Roman" w:cs="Times New Roman"/>
                <w:szCs w:val="22"/>
              </w:rPr>
            </w:pPr>
            <w:r w:rsidRPr="008B4B07">
              <w:rPr>
                <w:rFonts w:ascii="Times New Roman" w:hAnsi="Times New Roman" w:cs="Times New Roman"/>
                <w:szCs w:val="22"/>
              </w:rPr>
              <w:t>979</w:t>
            </w:r>
          </w:p>
        </w:tc>
        <w:tc>
          <w:tcPr>
            <w:tcW w:w="236" w:type="dxa"/>
          </w:tcPr>
          <w:p w:rsidR="008B4B07" w:rsidRPr="008B4B07" w:rsidRDefault="008B4B07" w:rsidP="008B4B07">
            <w:pPr>
              <w:spacing w:after="0" w:line="240" w:lineRule="atLeast"/>
              <w:ind w:left="-54" w:right="32"/>
              <w:jc w:val="right"/>
              <w:rPr>
                <w:rFonts w:ascii="Times New Roman" w:hAnsi="Times New Roman" w:cs="Times New Roman"/>
                <w:szCs w:val="22"/>
              </w:rPr>
            </w:pPr>
          </w:p>
        </w:tc>
        <w:tc>
          <w:tcPr>
            <w:tcW w:w="1278" w:type="dxa"/>
            <w:tcBorders>
              <w:bottom w:val="single" w:sz="4" w:space="0" w:color="auto"/>
            </w:tcBorders>
          </w:tcPr>
          <w:p w:rsidR="008B4B07" w:rsidRPr="008B4B07" w:rsidRDefault="008B4B07" w:rsidP="00ED2E0D">
            <w:pPr>
              <w:tabs>
                <w:tab w:val="decimal" w:pos="796"/>
              </w:tabs>
              <w:spacing w:after="0" w:line="240" w:lineRule="atLeast"/>
              <w:ind w:left="-54" w:right="-108"/>
              <w:jc w:val="both"/>
              <w:rPr>
                <w:rFonts w:ascii="Times New Roman" w:hAnsi="Times New Roman" w:cs="Times New Roman"/>
                <w:szCs w:val="22"/>
                <w:cs/>
              </w:rPr>
            </w:pPr>
            <w:r w:rsidRPr="008B4B07">
              <w:rPr>
                <w:rFonts w:ascii="Times New Roman" w:hAnsi="Times New Roman" w:cs="Times New Roman"/>
                <w:szCs w:val="22"/>
              </w:rPr>
              <w:t>1,428</w:t>
            </w:r>
          </w:p>
        </w:tc>
        <w:tc>
          <w:tcPr>
            <w:tcW w:w="236" w:type="dxa"/>
          </w:tcPr>
          <w:p w:rsidR="008B4B07" w:rsidRPr="008B4B07" w:rsidRDefault="008B4B07" w:rsidP="008B4B07">
            <w:pPr>
              <w:tabs>
                <w:tab w:val="decimal" w:pos="814"/>
              </w:tabs>
              <w:spacing w:after="0" w:line="240" w:lineRule="atLeast"/>
              <w:ind w:left="-54" w:right="32"/>
              <w:jc w:val="right"/>
              <w:rPr>
                <w:rFonts w:ascii="Times New Roman" w:hAnsi="Times New Roman" w:cs="Times New Roman"/>
                <w:b/>
                <w:bCs/>
                <w:szCs w:val="22"/>
              </w:rPr>
            </w:pPr>
          </w:p>
        </w:tc>
        <w:tc>
          <w:tcPr>
            <w:tcW w:w="1248" w:type="dxa"/>
            <w:tcBorders>
              <w:bottom w:val="single" w:sz="4" w:space="0" w:color="auto"/>
            </w:tcBorders>
          </w:tcPr>
          <w:p w:rsidR="008B4B07" w:rsidRPr="008B4B07" w:rsidRDefault="008B4B07" w:rsidP="00ED2E0D">
            <w:pPr>
              <w:tabs>
                <w:tab w:val="decimal" w:pos="832"/>
              </w:tabs>
              <w:spacing w:after="0" w:line="240" w:lineRule="atLeast"/>
              <w:ind w:left="-54" w:right="-108"/>
              <w:jc w:val="both"/>
              <w:rPr>
                <w:rFonts w:ascii="Times New Roman" w:hAnsi="Times New Roman" w:cs="Times New Roman"/>
                <w:szCs w:val="22"/>
                <w:cs/>
              </w:rPr>
            </w:pPr>
            <w:r w:rsidRPr="008B4B07">
              <w:rPr>
                <w:rFonts w:ascii="Times New Roman" w:hAnsi="Times New Roman" w:cs="Times New Roman"/>
                <w:szCs w:val="22"/>
              </w:rPr>
              <w:t>979</w:t>
            </w:r>
          </w:p>
        </w:tc>
      </w:tr>
      <w:tr w:rsidR="008B4B07" w:rsidRPr="008B4B07" w:rsidTr="00ED2E0D">
        <w:trPr>
          <w:gridAfter w:val="1"/>
          <w:wAfter w:w="273" w:type="dxa"/>
        </w:trPr>
        <w:tc>
          <w:tcPr>
            <w:tcW w:w="3776" w:type="dxa"/>
            <w:vAlign w:val="bottom"/>
          </w:tcPr>
          <w:p w:rsidR="008B4B07" w:rsidRPr="008B4B07" w:rsidRDefault="008B4B07" w:rsidP="00165BD5">
            <w:pPr>
              <w:tabs>
                <w:tab w:val="left" w:pos="405"/>
              </w:tabs>
              <w:spacing w:after="0" w:line="240" w:lineRule="atLeast"/>
              <w:ind w:left="522" w:right="43"/>
              <w:jc w:val="thaiDistribute"/>
              <w:rPr>
                <w:rFonts w:ascii="Times New Roman" w:hAnsi="Times New Roman" w:cs="Times New Roman"/>
                <w:b/>
                <w:bCs/>
                <w:szCs w:val="22"/>
                <w:cs/>
              </w:rPr>
            </w:pPr>
            <w:r w:rsidRPr="008B4B07">
              <w:rPr>
                <w:rFonts w:ascii="Times New Roman" w:hAnsi="Times New Roman" w:cs="Times New Roman"/>
                <w:b/>
                <w:bCs/>
                <w:szCs w:val="22"/>
              </w:rPr>
              <w:t>Total</w:t>
            </w:r>
          </w:p>
        </w:tc>
        <w:tc>
          <w:tcPr>
            <w:tcW w:w="1276" w:type="dxa"/>
            <w:tcBorders>
              <w:top w:val="single" w:sz="4" w:space="0" w:color="auto"/>
              <w:bottom w:val="double" w:sz="4" w:space="0" w:color="auto"/>
            </w:tcBorders>
          </w:tcPr>
          <w:p w:rsidR="008B4B07" w:rsidRPr="008B4B07" w:rsidRDefault="008B4B07" w:rsidP="00ED2E0D">
            <w:pPr>
              <w:tabs>
                <w:tab w:val="decimal" w:pos="798"/>
              </w:tabs>
              <w:spacing w:after="0" w:line="240" w:lineRule="atLeast"/>
              <w:ind w:left="-108" w:right="-108"/>
              <w:jc w:val="thaiDistribute"/>
              <w:rPr>
                <w:rFonts w:ascii="Times New Roman" w:hAnsi="Times New Roman" w:cs="Times New Roman"/>
                <w:b/>
                <w:bCs/>
                <w:szCs w:val="22"/>
              </w:rPr>
            </w:pPr>
            <w:r w:rsidRPr="008B4B07">
              <w:rPr>
                <w:rFonts w:ascii="Times New Roman" w:hAnsi="Times New Roman" w:cs="Times New Roman"/>
                <w:b/>
                <w:bCs/>
                <w:szCs w:val="22"/>
              </w:rPr>
              <w:t>5,255</w:t>
            </w:r>
          </w:p>
        </w:tc>
        <w:tc>
          <w:tcPr>
            <w:tcW w:w="270" w:type="dxa"/>
          </w:tcPr>
          <w:p w:rsidR="008B4B07" w:rsidRPr="008B4B07" w:rsidRDefault="008B4B07" w:rsidP="008B4B07">
            <w:pPr>
              <w:spacing w:after="0" w:line="240" w:lineRule="atLeast"/>
              <w:ind w:left="-54" w:right="32"/>
              <w:jc w:val="right"/>
              <w:rPr>
                <w:rFonts w:ascii="Times New Roman" w:hAnsi="Times New Roman" w:cs="Times New Roman"/>
                <w:b/>
                <w:bCs/>
                <w:szCs w:val="22"/>
              </w:rPr>
            </w:pPr>
          </w:p>
        </w:tc>
        <w:tc>
          <w:tcPr>
            <w:tcW w:w="1289" w:type="dxa"/>
            <w:tcBorders>
              <w:top w:val="single" w:sz="4" w:space="0" w:color="auto"/>
              <w:bottom w:val="double" w:sz="4" w:space="0" w:color="auto"/>
            </w:tcBorders>
          </w:tcPr>
          <w:p w:rsidR="008B4B07" w:rsidRPr="008B4B07" w:rsidRDefault="008B4B07" w:rsidP="00ED2E0D">
            <w:pPr>
              <w:tabs>
                <w:tab w:val="decimal" w:pos="875"/>
              </w:tabs>
              <w:spacing w:after="0" w:line="240" w:lineRule="atLeast"/>
              <w:ind w:left="-108" w:right="-108"/>
              <w:jc w:val="thaiDistribute"/>
              <w:rPr>
                <w:rFonts w:ascii="Times New Roman" w:hAnsi="Times New Roman" w:cs="Times New Roman"/>
                <w:b/>
                <w:bCs/>
                <w:szCs w:val="22"/>
              </w:rPr>
            </w:pPr>
            <w:r w:rsidRPr="008B4B07">
              <w:rPr>
                <w:rFonts w:ascii="Times New Roman" w:hAnsi="Times New Roman" w:cs="Times New Roman"/>
                <w:b/>
                <w:bCs/>
                <w:szCs w:val="22"/>
              </w:rPr>
              <w:t>5,647</w:t>
            </w:r>
          </w:p>
        </w:tc>
        <w:tc>
          <w:tcPr>
            <w:tcW w:w="236" w:type="dxa"/>
          </w:tcPr>
          <w:p w:rsidR="008B4B07" w:rsidRPr="008B4B07" w:rsidRDefault="008B4B07" w:rsidP="008B4B07">
            <w:pPr>
              <w:spacing w:after="0" w:line="240" w:lineRule="atLeast"/>
              <w:ind w:left="-54" w:right="32"/>
              <w:jc w:val="right"/>
              <w:rPr>
                <w:rFonts w:ascii="Times New Roman" w:hAnsi="Times New Roman" w:cs="Times New Roman"/>
                <w:szCs w:val="22"/>
              </w:rPr>
            </w:pPr>
          </w:p>
        </w:tc>
        <w:tc>
          <w:tcPr>
            <w:tcW w:w="1278" w:type="dxa"/>
            <w:tcBorders>
              <w:top w:val="single" w:sz="4" w:space="0" w:color="auto"/>
              <w:bottom w:val="double" w:sz="4" w:space="0" w:color="auto"/>
            </w:tcBorders>
          </w:tcPr>
          <w:p w:rsidR="008B4B07" w:rsidRPr="008B4B07" w:rsidRDefault="008B4B07" w:rsidP="00ED2E0D">
            <w:pPr>
              <w:tabs>
                <w:tab w:val="decimal" w:pos="796"/>
              </w:tabs>
              <w:spacing w:after="0" w:line="240" w:lineRule="atLeast"/>
              <w:ind w:left="-54" w:right="-108"/>
              <w:jc w:val="both"/>
              <w:rPr>
                <w:rFonts w:ascii="Times New Roman" w:hAnsi="Times New Roman" w:cs="Times New Roman"/>
                <w:b/>
                <w:bCs/>
                <w:szCs w:val="22"/>
                <w:cs/>
              </w:rPr>
            </w:pPr>
            <w:r w:rsidRPr="008B4B07">
              <w:rPr>
                <w:rFonts w:ascii="Times New Roman" w:hAnsi="Times New Roman" w:cs="Times New Roman"/>
                <w:b/>
                <w:bCs/>
                <w:szCs w:val="22"/>
              </w:rPr>
              <w:t>4,986</w:t>
            </w:r>
          </w:p>
        </w:tc>
        <w:tc>
          <w:tcPr>
            <w:tcW w:w="236" w:type="dxa"/>
          </w:tcPr>
          <w:p w:rsidR="008B4B07" w:rsidRPr="008B4B07" w:rsidRDefault="008B4B07" w:rsidP="008B4B07">
            <w:pPr>
              <w:tabs>
                <w:tab w:val="decimal" w:pos="814"/>
              </w:tabs>
              <w:spacing w:after="0" w:line="240" w:lineRule="atLeast"/>
              <w:ind w:left="-54" w:right="32"/>
              <w:jc w:val="right"/>
              <w:rPr>
                <w:rFonts w:ascii="Times New Roman" w:hAnsi="Times New Roman" w:cs="Times New Roman"/>
                <w:b/>
                <w:bCs/>
                <w:szCs w:val="22"/>
              </w:rPr>
            </w:pPr>
          </w:p>
        </w:tc>
        <w:tc>
          <w:tcPr>
            <w:tcW w:w="1248" w:type="dxa"/>
            <w:tcBorders>
              <w:top w:val="single" w:sz="4" w:space="0" w:color="auto"/>
              <w:bottom w:val="double" w:sz="4" w:space="0" w:color="auto"/>
            </w:tcBorders>
          </w:tcPr>
          <w:p w:rsidR="008B4B07" w:rsidRPr="008B4B07" w:rsidRDefault="008B4B07" w:rsidP="00ED2E0D">
            <w:pPr>
              <w:tabs>
                <w:tab w:val="decimal" w:pos="832"/>
              </w:tabs>
              <w:spacing w:after="0" w:line="240" w:lineRule="atLeast"/>
              <w:ind w:left="-54" w:right="-108"/>
              <w:jc w:val="both"/>
              <w:rPr>
                <w:rFonts w:ascii="Times New Roman" w:hAnsi="Times New Roman" w:cs="Times New Roman"/>
                <w:b/>
                <w:bCs/>
                <w:szCs w:val="22"/>
                <w:cs/>
              </w:rPr>
            </w:pPr>
            <w:r w:rsidRPr="008B4B07">
              <w:rPr>
                <w:rFonts w:ascii="Times New Roman" w:hAnsi="Times New Roman" w:cs="Times New Roman"/>
                <w:b/>
                <w:bCs/>
                <w:szCs w:val="22"/>
              </w:rPr>
              <w:t>5,476</w:t>
            </w:r>
          </w:p>
        </w:tc>
      </w:tr>
    </w:tbl>
    <w:p w:rsidR="00ED2E0D" w:rsidRPr="003B57A1" w:rsidRDefault="00ED2E0D" w:rsidP="003B57A1">
      <w:pPr>
        <w:spacing w:after="0" w:line="240" w:lineRule="auto"/>
        <w:ind w:left="567"/>
        <w:jc w:val="both"/>
        <w:rPr>
          <w:rFonts w:ascii="Times New Roman" w:eastAsia="Cordia New" w:hAnsi="Times New Roman" w:cs="Times New Roman"/>
          <w:szCs w:val="22"/>
        </w:rPr>
      </w:pPr>
    </w:p>
    <w:p w:rsidR="003B57A1" w:rsidRDefault="003B57A1">
      <w:pPr>
        <w:spacing w:after="0" w:line="240" w:lineRule="auto"/>
        <w:rPr>
          <w:rFonts w:ascii="Times New Roman" w:eastAsia="Cordia New" w:hAnsi="Times New Roman" w:cs="Times New Roman"/>
          <w:b/>
          <w:bCs/>
          <w:szCs w:val="22"/>
        </w:rPr>
      </w:pPr>
      <w:r>
        <w:rPr>
          <w:rFonts w:ascii="Times New Roman" w:eastAsia="Cordia New" w:hAnsi="Times New Roman" w:cs="Times New Roman"/>
          <w:b/>
          <w:bCs/>
          <w:szCs w:val="22"/>
        </w:rPr>
        <w:br w:type="page"/>
      </w:r>
    </w:p>
    <w:p w:rsidR="008B4B07" w:rsidRPr="00150543" w:rsidRDefault="008B4B07" w:rsidP="008B4B07">
      <w:pPr>
        <w:tabs>
          <w:tab w:val="left" w:pos="567"/>
        </w:tabs>
        <w:spacing w:after="0" w:line="240" w:lineRule="atLeast"/>
        <w:ind w:right="14"/>
        <w:jc w:val="thaiDistribute"/>
        <w:rPr>
          <w:rFonts w:ascii="Times New Roman" w:eastAsia="Cordia New" w:hAnsi="Times New Roman" w:cs="Times New Roman"/>
          <w:b/>
          <w:bCs/>
          <w:szCs w:val="22"/>
          <w:cs/>
          <w:lang w:val="th-TH"/>
        </w:rPr>
      </w:pPr>
      <w:r>
        <w:rPr>
          <w:rFonts w:ascii="Times New Roman" w:eastAsia="Cordia New" w:hAnsi="Times New Roman" w:cs="Times New Roman"/>
          <w:b/>
          <w:bCs/>
          <w:szCs w:val="22"/>
        </w:rPr>
        <w:lastRenderedPageBreak/>
        <w:t>18</w:t>
      </w:r>
      <w:r>
        <w:rPr>
          <w:rFonts w:ascii="Times New Roman" w:eastAsia="Cordia New" w:hAnsi="Times New Roman" w:cs="Times New Roman"/>
          <w:b/>
          <w:bCs/>
          <w:szCs w:val="22"/>
        </w:rPr>
        <w:tab/>
      </w:r>
      <w:r w:rsidRPr="00150543">
        <w:rPr>
          <w:rFonts w:ascii="Times New Roman" w:eastAsia="Cordia New" w:hAnsi="Times New Roman" w:cs="Times New Roman"/>
          <w:b/>
          <w:bCs/>
          <w:szCs w:val="22"/>
        </w:rPr>
        <w:t>Accrued interest payable</w:t>
      </w:r>
    </w:p>
    <w:p w:rsidR="008B4B07" w:rsidRPr="00150543" w:rsidRDefault="008B4B07" w:rsidP="008B4B07">
      <w:pPr>
        <w:spacing w:after="0" w:line="240" w:lineRule="auto"/>
        <w:ind w:left="567"/>
        <w:jc w:val="both"/>
        <w:rPr>
          <w:rFonts w:ascii="Times New Roman" w:eastAsia="Cordia New" w:hAnsi="Times New Roman" w:cs="Times New Roman"/>
          <w:szCs w:val="22"/>
        </w:rPr>
      </w:pPr>
    </w:p>
    <w:p w:rsidR="008B4B07" w:rsidRDefault="008B4B07" w:rsidP="008B4B07">
      <w:pPr>
        <w:spacing w:after="0" w:line="260" w:lineRule="atLeast"/>
        <w:ind w:left="567"/>
        <w:jc w:val="both"/>
        <w:rPr>
          <w:rFonts w:ascii="Times New Roman" w:hAnsi="Times New Roman" w:cs="Times New Roman"/>
          <w:szCs w:val="22"/>
        </w:rPr>
      </w:pPr>
      <w:r w:rsidRPr="00150543">
        <w:rPr>
          <w:rFonts w:ascii="Times New Roman" w:hAnsi="Times New Roman" w:cs="Times New Roman"/>
          <w:szCs w:val="22"/>
        </w:rPr>
        <w:t>Accrued interest payable a</w:t>
      </w:r>
      <w:r>
        <w:rPr>
          <w:rFonts w:ascii="Times New Roman" w:hAnsi="Times New Roman" w:cs="Angsana New"/>
          <w:szCs w:val="22"/>
        </w:rPr>
        <w:t>s at 30 June</w:t>
      </w:r>
      <w:r w:rsidRPr="00150543">
        <w:rPr>
          <w:rFonts w:ascii="Times New Roman" w:hAnsi="Times New Roman" w:cs="Angsana New"/>
          <w:szCs w:val="22"/>
        </w:rPr>
        <w:t xml:space="preserve"> 2018 and 31 December 2017 </w:t>
      </w:r>
      <w:r w:rsidRPr="00150543">
        <w:rPr>
          <w:rFonts w:ascii="Times New Roman" w:hAnsi="Times New Roman" w:cs="Times New Roman"/>
          <w:szCs w:val="22"/>
        </w:rPr>
        <w:t>consisted of:</w:t>
      </w:r>
    </w:p>
    <w:p w:rsidR="008B4B07" w:rsidRPr="00150543" w:rsidRDefault="008B4B07" w:rsidP="008B4B07">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777" w:type="dxa"/>
        <w:tblInd w:w="18" w:type="dxa"/>
        <w:tblLayout w:type="fixed"/>
        <w:tblLook w:val="01E0" w:firstRow="1" w:lastRow="1" w:firstColumn="1" w:lastColumn="1" w:noHBand="0" w:noVBand="0"/>
      </w:tblPr>
      <w:tblGrid>
        <w:gridCol w:w="4201"/>
        <w:gridCol w:w="1195"/>
        <w:gridCol w:w="270"/>
        <w:gridCol w:w="1199"/>
        <w:gridCol w:w="236"/>
        <w:gridCol w:w="1192"/>
        <w:gridCol w:w="236"/>
        <w:gridCol w:w="1228"/>
        <w:gridCol w:w="20"/>
      </w:tblGrid>
      <w:tr w:rsidR="008B4B07" w:rsidRPr="00150543" w:rsidTr="00ED2E0D">
        <w:trPr>
          <w:gridAfter w:val="1"/>
          <w:wAfter w:w="20" w:type="dxa"/>
          <w:tblHeader/>
        </w:trPr>
        <w:tc>
          <w:tcPr>
            <w:tcW w:w="4201" w:type="dxa"/>
            <w:shd w:val="clear" w:color="auto" w:fill="auto"/>
          </w:tcPr>
          <w:p w:rsidR="008B4B07" w:rsidRPr="00150543" w:rsidRDefault="008B4B07" w:rsidP="00377964">
            <w:pPr>
              <w:spacing w:after="0" w:line="240" w:lineRule="atLeast"/>
              <w:ind w:left="522" w:right="-45"/>
              <w:rPr>
                <w:rFonts w:ascii="Times New Roman" w:hAnsi="Times New Roman" w:cs="Times New Roman"/>
                <w:szCs w:val="22"/>
              </w:rPr>
            </w:pPr>
          </w:p>
        </w:tc>
        <w:tc>
          <w:tcPr>
            <w:tcW w:w="2664" w:type="dxa"/>
            <w:gridSpan w:val="3"/>
            <w:shd w:val="clear" w:color="auto" w:fill="auto"/>
            <w:vAlign w:val="bottom"/>
          </w:tcPr>
          <w:p w:rsidR="008B4B07" w:rsidRPr="00150543" w:rsidRDefault="008B4B07" w:rsidP="00377964">
            <w:pPr>
              <w:spacing w:after="0" w:line="240" w:lineRule="atLeast"/>
              <w:jc w:val="center"/>
              <w:rPr>
                <w:rFonts w:ascii="Times New Roman" w:hAnsi="Times New Roman" w:cs="Times New Roman"/>
                <w:b/>
                <w:bCs/>
                <w:szCs w:val="22"/>
                <w:cs/>
              </w:rPr>
            </w:pPr>
            <w:r w:rsidRPr="00150543">
              <w:rPr>
                <w:rFonts w:ascii="Times New Roman" w:hAnsi="Times New Roman" w:cs="Times New Roman"/>
                <w:b/>
                <w:bCs/>
                <w:szCs w:val="22"/>
              </w:rPr>
              <w:t>Consolidated</w:t>
            </w:r>
            <w:r w:rsidRPr="00150543">
              <w:rPr>
                <w:rFonts w:ascii="Times New Roman" w:hAnsi="Times New Roman" w:cs="Times New Roman"/>
                <w:b/>
                <w:bCs/>
                <w:szCs w:val="22"/>
              </w:rPr>
              <w:br/>
              <w:t>financial statements</w:t>
            </w:r>
          </w:p>
        </w:tc>
        <w:tc>
          <w:tcPr>
            <w:tcW w:w="2892" w:type="dxa"/>
            <w:gridSpan w:val="4"/>
            <w:shd w:val="clear" w:color="auto" w:fill="auto"/>
            <w:vAlign w:val="bottom"/>
          </w:tcPr>
          <w:p w:rsidR="008B4B07" w:rsidRPr="00150543" w:rsidRDefault="008B4B07" w:rsidP="009B1351">
            <w:pPr>
              <w:spacing w:after="0" w:line="240" w:lineRule="atLeast"/>
              <w:ind w:right="-364"/>
              <w:jc w:val="center"/>
              <w:rPr>
                <w:rFonts w:ascii="Times New Roman" w:hAnsi="Times New Roman" w:cs="Times New Roman"/>
                <w:b/>
                <w:bCs/>
                <w:szCs w:val="22"/>
              </w:rPr>
            </w:pPr>
            <w:r w:rsidRPr="00150543">
              <w:rPr>
                <w:rFonts w:ascii="Times New Roman" w:hAnsi="Times New Roman" w:cs="Times New Roman"/>
                <w:b/>
                <w:bCs/>
                <w:szCs w:val="22"/>
              </w:rPr>
              <w:t>Separate</w:t>
            </w:r>
            <w:r w:rsidRPr="00150543">
              <w:rPr>
                <w:rFonts w:ascii="Times New Roman" w:hAnsi="Times New Roman" w:cs="Times New Roman"/>
                <w:b/>
                <w:bCs/>
                <w:szCs w:val="22"/>
              </w:rPr>
              <w:br/>
              <w:t>financial statements</w:t>
            </w:r>
          </w:p>
        </w:tc>
      </w:tr>
      <w:tr w:rsidR="008B4B07" w:rsidRPr="00150543" w:rsidTr="00ED2E0D">
        <w:trPr>
          <w:gridAfter w:val="1"/>
          <w:wAfter w:w="20" w:type="dxa"/>
          <w:tblHeader/>
        </w:trPr>
        <w:tc>
          <w:tcPr>
            <w:tcW w:w="4201" w:type="dxa"/>
          </w:tcPr>
          <w:p w:rsidR="008B4B07" w:rsidRPr="00150543" w:rsidRDefault="008B4B07" w:rsidP="00377964">
            <w:pPr>
              <w:spacing w:after="0" w:line="240" w:lineRule="atLeast"/>
              <w:ind w:left="522" w:right="-45"/>
              <w:rPr>
                <w:rFonts w:ascii="Times New Roman" w:hAnsi="Times New Roman" w:cs="Times New Roman"/>
                <w:szCs w:val="22"/>
              </w:rPr>
            </w:pPr>
          </w:p>
        </w:tc>
        <w:tc>
          <w:tcPr>
            <w:tcW w:w="1195" w:type="dxa"/>
          </w:tcPr>
          <w:p w:rsidR="008B4B07" w:rsidRPr="00150543" w:rsidRDefault="008B4B07" w:rsidP="00377964">
            <w:pPr>
              <w:spacing w:after="0" w:line="240" w:lineRule="atLeast"/>
              <w:ind w:left="-138" w:right="-192"/>
              <w:jc w:val="center"/>
              <w:rPr>
                <w:rFonts w:ascii="Times New Roman" w:hAnsi="Times New Roman" w:cs="Times New Roman"/>
                <w:szCs w:val="22"/>
              </w:rPr>
            </w:pPr>
            <w:r w:rsidRPr="00150543">
              <w:rPr>
                <w:rFonts w:ascii="Times New Roman" w:hAnsi="Times New Roman" w:cs="Times New Roman"/>
                <w:szCs w:val="22"/>
                <w:cs/>
              </w:rPr>
              <w:t>3</w:t>
            </w:r>
            <w:r w:rsidR="009B1351">
              <w:rPr>
                <w:rFonts w:ascii="Times New Roman" w:hAnsi="Times New Roman" w:cs="Times New Roman"/>
                <w:szCs w:val="22"/>
              </w:rPr>
              <w:t>0</w:t>
            </w:r>
            <w:r>
              <w:rPr>
                <w:rFonts w:ascii="Times New Roman" w:hAnsi="Times New Roman" w:cs="Times New Roman"/>
                <w:szCs w:val="22"/>
              </w:rPr>
              <w:t xml:space="preserve"> June</w:t>
            </w:r>
            <w:r w:rsidRPr="00150543">
              <w:rPr>
                <w:rFonts w:ascii="Times New Roman" w:hAnsi="Times New Roman" w:cs="Times New Roman"/>
                <w:szCs w:val="22"/>
                <w:cs/>
              </w:rPr>
              <w:br/>
            </w:r>
            <w:r w:rsidRPr="00150543">
              <w:rPr>
                <w:rFonts w:ascii="Times New Roman" w:hAnsi="Times New Roman" w:cs="Times New Roman"/>
                <w:szCs w:val="22"/>
              </w:rPr>
              <w:t>2018</w:t>
            </w:r>
          </w:p>
        </w:tc>
        <w:tc>
          <w:tcPr>
            <w:tcW w:w="270" w:type="dxa"/>
          </w:tcPr>
          <w:p w:rsidR="008B4B07" w:rsidRPr="00150543" w:rsidRDefault="008B4B07" w:rsidP="00377964">
            <w:pPr>
              <w:spacing w:after="0" w:line="240" w:lineRule="atLeast"/>
              <w:ind w:left="-54"/>
              <w:jc w:val="center"/>
              <w:rPr>
                <w:rFonts w:ascii="Times New Roman" w:hAnsi="Times New Roman" w:cs="Times New Roman"/>
                <w:szCs w:val="22"/>
              </w:rPr>
            </w:pPr>
          </w:p>
        </w:tc>
        <w:tc>
          <w:tcPr>
            <w:tcW w:w="1199" w:type="dxa"/>
          </w:tcPr>
          <w:p w:rsidR="008B4B07" w:rsidRPr="00150543" w:rsidRDefault="008B4B07" w:rsidP="00216D9D">
            <w:pPr>
              <w:spacing w:after="0" w:line="240" w:lineRule="atLeast"/>
              <w:ind w:left="-182" w:right="-164"/>
              <w:jc w:val="center"/>
              <w:rPr>
                <w:rFonts w:ascii="Times New Roman" w:hAnsi="Times New Roman" w:cs="Times New Roman"/>
                <w:szCs w:val="22"/>
              </w:rPr>
            </w:pPr>
            <w:r w:rsidRPr="00150543">
              <w:rPr>
                <w:rFonts w:ascii="Times New Roman" w:hAnsi="Times New Roman" w:cs="Times New Roman"/>
                <w:szCs w:val="22"/>
                <w:cs/>
              </w:rPr>
              <w:t>31</w:t>
            </w:r>
            <w:r w:rsidRPr="00150543">
              <w:rPr>
                <w:rFonts w:ascii="Times New Roman" w:hAnsi="Times New Roman" w:cs="Times New Roman"/>
                <w:szCs w:val="22"/>
              </w:rPr>
              <w:t xml:space="preserve"> December</w:t>
            </w:r>
            <w:r w:rsidRPr="00150543">
              <w:rPr>
                <w:rFonts w:ascii="Times New Roman" w:hAnsi="Times New Roman" w:cs="Times New Roman"/>
                <w:szCs w:val="22"/>
                <w:cs/>
              </w:rPr>
              <w:br/>
            </w:r>
            <w:r w:rsidRPr="00150543">
              <w:rPr>
                <w:rFonts w:ascii="Times New Roman" w:hAnsi="Times New Roman" w:cs="Times New Roman"/>
                <w:szCs w:val="22"/>
              </w:rPr>
              <w:t>2017</w:t>
            </w:r>
          </w:p>
        </w:tc>
        <w:tc>
          <w:tcPr>
            <w:tcW w:w="236" w:type="dxa"/>
          </w:tcPr>
          <w:p w:rsidR="008B4B07" w:rsidRPr="00150543" w:rsidRDefault="008B4B07" w:rsidP="00377964">
            <w:pPr>
              <w:spacing w:after="0" w:line="240" w:lineRule="atLeast"/>
              <w:ind w:left="-54" w:right="-45"/>
              <w:rPr>
                <w:rFonts w:ascii="Times New Roman" w:hAnsi="Times New Roman" w:cs="Times New Roman"/>
                <w:szCs w:val="22"/>
              </w:rPr>
            </w:pPr>
          </w:p>
        </w:tc>
        <w:tc>
          <w:tcPr>
            <w:tcW w:w="1192" w:type="dxa"/>
          </w:tcPr>
          <w:p w:rsidR="008B4B07" w:rsidRPr="00150543" w:rsidRDefault="008B4B07" w:rsidP="008B4B07">
            <w:pPr>
              <w:spacing w:after="0" w:line="240" w:lineRule="atLeast"/>
              <w:ind w:left="-54" w:right="-95"/>
              <w:jc w:val="center"/>
              <w:rPr>
                <w:rFonts w:ascii="Times New Roman" w:hAnsi="Times New Roman" w:cs="Times New Roman"/>
                <w:szCs w:val="22"/>
              </w:rPr>
            </w:pPr>
            <w:r w:rsidRPr="00150543">
              <w:rPr>
                <w:rFonts w:ascii="Times New Roman" w:hAnsi="Times New Roman" w:cs="Times New Roman"/>
                <w:szCs w:val="22"/>
                <w:cs/>
              </w:rPr>
              <w:t>3</w:t>
            </w:r>
            <w:r w:rsidR="009B1351">
              <w:rPr>
                <w:rFonts w:ascii="Times New Roman" w:hAnsi="Times New Roman" w:cs="Times New Roman"/>
                <w:szCs w:val="22"/>
              </w:rPr>
              <w:t>0</w:t>
            </w:r>
            <w:r w:rsidRPr="00150543">
              <w:rPr>
                <w:rFonts w:ascii="Times New Roman" w:hAnsi="Times New Roman" w:cs="Times New Roman"/>
                <w:szCs w:val="22"/>
              </w:rPr>
              <w:t xml:space="preserve"> </w:t>
            </w:r>
            <w:r>
              <w:rPr>
                <w:rFonts w:ascii="Times New Roman" w:hAnsi="Times New Roman" w:cs="Times New Roman"/>
                <w:szCs w:val="22"/>
              </w:rPr>
              <w:t>June</w:t>
            </w:r>
            <w:r w:rsidRPr="00150543">
              <w:rPr>
                <w:rFonts w:ascii="Times New Roman" w:hAnsi="Times New Roman" w:cs="Times New Roman"/>
                <w:szCs w:val="22"/>
                <w:cs/>
              </w:rPr>
              <w:br/>
            </w:r>
            <w:r w:rsidRPr="00150543">
              <w:rPr>
                <w:rFonts w:ascii="Times New Roman" w:hAnsi="Times New Roman" w:cs="Times New Roman"/>
                <w:szCs w:val="22"/>
              </w:rPr>
              <w:t>2018</w:t>
            </w:r>
          </w:p>
        </w:tc>
        <w:tc>
          <w:tcPr>
            <w:tcW w:w="236" w:type="dxa"/>
          </w:tcPr>
          <w:p w:rsidR="008B4B07" w:rsidRPr="00150543" w:rsidRDefault="008B4B07" w:rsidP="00377964">
            <w:pPr>
              <w:spacing w:after="0" w:line="240" w:lineRule="atLeast"/>
              <w:ind w:left="-54"/>
              <w:jc w:val="center"/>
              <w:rPr>
                <w:rFonts w:ascii="Times New Roman" w:hAnsi="Times New Roman" w:cs="Times New Roman"/>
                <w:szCs w:val="22"/>
              </w:rPr>
            </w:pPr>
          </w:p>
        </w:tc>
        <w:tc>
          <w:tcPr>
            <w:tcW w:w="1228" w:type="dxa"/>
          </w:tcPr>
          <w:p w:rsidR="008B4B07" w:rsidRPr="00150543" w:rsidRDefault="008B4B07" w:rsidP="00377964">
            <w:pPr>
              <w:spacing w:after="0" w:line="240" w:lineRule="atLeast"/>
              <w:ind w:left="-162" w:right="-108"/>
              <w:jc w:val="center"/>
              <w:rPr>
                <w:rFonts w:ascii="Times New Roman" w:hAnsi="Times New Roman" w:cs="Times New Roman"/>
                <w:szCs w:val="22"/>
              </w:rPr>
            </w:pPr>
            <w:r w:rsidRPr="00150543">
              <w:rPr>
                <w:rFonts w:ascii="Times New Roman" w:hAnsi="Times New Roman" w:cs="Times New Roman"/>
                <w:szCs w:val="22"/>
                <w:cs/>
              </w:rPr>
              <w:t>31</w:t>
            </w:r>
            <w:r w:rsidRPr="00150543">
              <w:rPr>
                <w:rFonts w:ascii="Times New Roman" w:hAnsi="Times New Roman" w:cs="Times New Roman"/>
                <w:szCs w:val="22"/>
              </w:rPr>
              <w:t xml:space="preserve"> December</w:t>
            </w:r>
            <w:r w:rsidRPr="00150543">
              <w:rPr>
                <w:rFonts w:ascii="Times New Roman" w:hAnsi="Times New Roman" w:cs="Times New Roman"/>
                <w:szCs w:val="22"/>
                <w:cs/>
              </w:rPr>
              <w:br/>
            </w:r>
            <w:r w:rsidRPr="00150543">
              <w:rPr>
                <w:rFonts w:ascii="Times New Roman" w:hAnsi="Times New Roman" w:cs="Times New Roman"/>
                <w:szCs w:val="22"/>
              </w:rPr>
              <w:t>2017</w:t>
            </w:r>
          </w:p>
        </w:tc>
      </w:tr>
      <w:tr w:rsidR="008B4B07" w:rsidRPr="00150543" w:rsidTr="00ED2E0D">
        <w:trPr>
          <w:gridAfter w:val="1"/>
          <w:wAfter w:w="20" w:type="dxa"/>
          <w:tblHeader/>
        </w:trPr>
        <w:tc>
          <w:tcPr>
            <w:tcW w:w="4201" w:type="dxa"/>
          </w:tcPr>
          <w:p w:rsidR="008B4B07" w:rsidRPr="00150543" w:rsidRDefault="008B4B07" w:rsidP="00377964">
            <w:pPr>
              <w:tabs>
                <w:tab w:val="left" w:pos="405"/>
              </w:tabs>
              <w:spacing w:after="0" w:line="240" w:lineRule="atLeast"/>
              <w:ind w:left="522" w:right="43" w:hanging="117"/>
              <w:rPr>
                <w:rFonts w:ascii="Times New Roman" w:hAnsi="Times New Roman" w:cs="Times New Roman"/>
                <w:i/>
                <w:iCs/>
                <w:szCs w:val="22"/>
                <w:cs/>
              </w:rPr>
            </w:pPr>
          </w:p>
        </w:tc>
        <w:tc>
          <w:tcPr>
            <w:tcW w:w="5556" w:type="dxa"/>
            <w:gridSpan w:val="7"/>
          </w:tcPr>
          <w:p w:rsidR="008B4B07" w:rsidRPr="00150543" w:rsidRDefault="008B4B07" w:rsidP="00377964">
            <w:pPr>
              <w:tabs>
                <w:tab w:val="left" w:pos="405"/>
              </w:tabs>
              <w:spacing w:after="0" w:line="240" w:lineRule="atLeast"/>
              <w:ind w:right="43" w:hanging="117"/>
              <w:jc w:val="center"/>
              <w:rPr>
                <w:rFonts w:ascii="Times New Roman" w:hAnsi="Times New Roman" w:cs="Times New Roman"/>
                <w:i/>
                <w:iCs/>
                <w:szCs w:val="22"/>
                <w:cs/>
              </w:rPr>
            </w:pPr>
            <w:r w:rsidRPr="00150543">
              <w:rPr>
                <w:rFonts w:ascii="Times New Roman" w:hAnsi="Times New Roman" w:cs="Times New Roman"/>
                <w:i/>
                <w:iCs/>
                <w:szCs w:val="22"/>
              </w:rPr>
              <w:t>(in thousand Baht)</w:t>
            </w:r>
          </w:p>
        </w:tc>
      </w:tr>
      <w:tr w:rsidR="009C5E26" w:rsidRPr="00150543" w:rsidTr="00ED2E0D">
        <w:tc>
          <w:tcPr>
            <w:tcW w:w="4201" w:type="dxa"/>
            <w:vAlign w:val="bottom"/>
          </w:tcPr>
          <w:p w:rsidR="009C5E26" w:rsidRPr="00150543" w:rsidRDefault="009C5E26" w:rsidP="00ED2E0D">
            <w:pPr>
              <w:pStyle w:val="BodyText"/>
              <w:tabs>
                <w:tab w:val="left" w:pos="2862"/>
              </w:tabs>
              <w:ind w:left="792" w:right="-370" w:hanging="243"/>
              <w:jc w:val="left"/>
              <w:rPr>
                <w:rFonts w:ascii="Times New Roman" w:eastAsia="Times New Roman" w:hAnsi="Times New Roman" w:cs="Cordia New"/>
                <w:sz w:val="22"/>
                <w:szCs w:val="22"/>
              </w:rPr>
            </w:pPr>
            <w:r w:rsidRPr="00150543">
              <w:rPr>
                <w:rFonts w:ascii="Times New Roman" w:eastAsia="Times New Roman" w:hAnsi="Times New Roman" w:cs="Times New Roman"/>
                <w:sz w:val="22"/>
                <w:szCs w:val="22"/>
              </w:rPr>
              <w:t>Interest payables under the compromise</w:t>
            </w:r>
            <w:r w:rsidRPr="00150543">
              <w:rPr>
                <w:rFonts w:ascii="Times New Roman" w:eastAsia="Times New Roman" w:hAnsi="Times New Roman" w:cs="Times New Roman" w:hint="cs"/>
                <w:sz w:val="22"/>
                <w:szCs w:val="22"/>
                <w:cs/>
              </w:rPr>
              <w:t xml:space="preserve"> </w:t>
            </w:r>
            <w:r w:rsidRPr="00150543">
              <w:rPr>
                <w:rFonts w:ascii="Times New Roman" w:eastAsia="Times New Roman" w:hAnsi="Times New Roman" w:cs="Times New Roman"/>
                <w:sz w:val="22"/>
                <w:szCs w:val="22"/>
              </w:rPr>
              <w:t xml:space="preserve">agreement before the Court </w:t>
            </w:r>
          </w:p>
        </w:tc>
        <w:tc>
          <w:tcPr>
            <w:tcW w:w="1195" w:type="dxa"/>
            <w:vAlign w:val="bottom"/>
          </w:tcPr>
          <w:p w:rsidR="009C5E26" w:rsidRPr="009C5E26" w:rsidRDefault="009C5E26" w:rsidP="009C5E26">
            <w:pPr>
              <w:tabs>
                <w:tab w:val="decimal" w:pos="836"/>
              </w:tabs>
              <w:spacing w:after="0" w:line="240" w:lineRule="atLeast"/>
              <w:ind w:left="-54" w:right="-108"/>
              <w:rPr>
                <w:rFonts w:ascii="Times New Roman" w:hAnsi="Times New Roman" w:cs="Times New Roman"/>
                <w:szCs w:val="22"/>
              </w:rPr>
            </w:pPr>
            <w:r w:rsidRPr="009C5E26">
              <w:rPr>
                <w:rFonts w:ascii="Times New Roman" w:hAnsi="Times New Roman" w:cs="Times New Roman"/>
                <w:szCs w:val="22"/>
              </w:rPr>
              <w:t>8,404</w:t>
            </w:r>
          </w:p>
        </w:tc>
        <w:tc>
          <w:tcPr>
            <w:tcW w:w="270" w:type="dxa"/>
          </w:tcPr>
          <w:p w:rsidR="009C5E26" w:rsidRPr="009C5E26" w:rsidRDefault="009C5E26" w:rsidP="009C5E26">
            <w:pPr>
              <w:spacing w:after="0" w:line="240" w:lineRule="atLeast"/>
              <w:ind w:left="-54" w:right="32"/>
              <w:jc w:val="right"/>
              <w:rPr>
                <w:rFonts w:ascii="Times New Roman" w:hAnsi="Times New Roman" w:cs="Times New Roman"/>
                <w:szCs w:val="22"/>
              </w:rPr>
            </w:pPr>
          </w:p>
        </w:tc>
        <w:tc>
          <w:tcPr>
            <w:tcW w:w="1199" w:type="dxa"/>
            <w:vAlign w:val="bottom"/>
          </w:tcPr>
          <w:p w:rsidR="009C5E26" w:rsidRPr="009C5E26" w:rsidRDefault="009C5E26" w:rsidP="009C5E26">
            <w:pPr>
              <w:tabs>
                <w:tab w:val="decimal" w:pos="836"/>
              </w:tabs>
              <w:spacing w:after="0" w:line="240" w:lineRule="atLeast"/>
              <w:ind w:left="-54" w:right="-108"/>
              <w:rPr>
                <w:rFonts w:ascii="Times New Roman" w:hAnsi="Times New Roman" w:cs="Times New Roman"/>
                <w:szCs w:val="22"/>
              </w:rPr>
            </w:pPr>
            <w:r w:rsidRPr="009C5E26">
              <w:rPr>
                <w:rFonts w:ascii="Times New Roman" w:hAnsi="Times New Roman" w:cs="Times New Roman"/>
                <w:szCs w:val="22"/>
              </w:rPr>
              <w:t>15,404</w:t>
            </w:r>
          </w:p>
        </w:tc>
        <w:tc>
          <w:tcPr>
            <w:tcW w:w="236" w:type="dxa"/>
          </w:tcPr>
          <w:p w:rsidR="009C5E26" w:rsidRPr="009C5E26" w:rsidRDefault="009C5E26" w:rsidP="009C5E26">
            <w:pPr>
              <w:tabs>
                <w:tab w:val="decimal" w:pos="825"/>
              </w:tabs>
              <w:spacing w:after="0" w:line="240" w:lineRule="atLeast"/>
              <w:ind w:left="-108" w:right="32"/>
              <w:jc w:val="right"/>
              <w:rPr>
                <w:rFonts w:ascii="Times New Roman" w:hAnsi="Times New Roman" w:cs="Times New Roman"/>
                <w:szCs w:val="22"/>
              </w:rPr>
            </w:pPr>
          </w:p>
        </w:tc>
        <w:tc>
          <w:tcPr>
            <w:tcW w:w="1192" w:type="dxa"/>
            <w:vAlign w:val="bottom"/>
          </w:tcPr>
          <w:p w:rsidR="009C5E26" w:rsidRPr="009C5E26" w:rsidRDefault="009C5E26" w:rsidP="009C5E26">
            <w:pPr>
              <w:tabs>
                <w:tab w:val="decimal" w:pos="521"/>
              </w:tabs>
              <w:spacing w:after="0" w:line="240" w:lineRule="atLeast"/>
              <w:ind w:left="-54" w:right="-108"/>
              <w:rPr>
                <w:rFonts w:ascii="Times New Roman" w:hAnsi="Times New Roman" w:cs="Times New Roman"/>
                <w:szCs w:val="22"/>
              </w:rPr>
            </w:pPr>
            <w:r w:rsidRPr="009C5E26">
              <w:rPr>
                <w:rFonts w:ascii="Times New Roman" w:hAnsi="Times New Roman" w:cs="Times New Roman"/>
                <w:szCs w:val="22"/>
              </w:rPr>
              <w:t>-</w:t>
            </w:r>
          </w:p>
        </w:tc>
        <w:tc>
          <w:tcPr>
            <w:tcW w:w="236" w:type="dxa"/>
          </w:tcPr>
          <w:p w:rsidR="009C5E26" w:rsidRPr="009C5E26" w:rsidRDefault="009C5E26" w:rsidP="009C5E26">
            <w:pPr>
              <w:spacing w:after="0" w:line="240" w:lineRule="atLeast"/>
              <w:ind w:left="-54" w:right="32"/>
              <w:jc w:val="right"/>
              <w:rPr>
                <w:rFonts w:ascii="Times New Roman" w:hAnsi="Times New Roman" w:cs="Times New Roman"/>
                <w:szCs w:val="22"/>
              </w:rPr>
            </w:pPr>
          </w:p>
        </w:tc>
        <w:tc>
          <w:tcPr>
            <w:tcW w:w="1248" w:type="dxa"/>
            <w:gridSpan w:val="2"/>
            <w:vAlign w:val="bottom"/>
          </w:tcPr>
          <w:p w:rsidR="009C5E26" w:rsidRPr="009C5E26" w:rsidRDefault="009C5E26" w:rsidP="009C5E26">
            <w:pPr>
              <w:tabs>
                <w:tab w:val="decimal" w:pos="521"/>
              </w:tabs>
              <w:spacing w:after="0" w:line="240" w:lineRule="atLeast"/>
              <w:ind w:left="-54" w:right="-108"/>
              <w:rPr>
                <w:rFonts w:ascii="Times New Roman" w:hAnsi="Times New Roman" w:cs="Times New Roman"/>
                <w:szCs w:val="22"/>
              </w:rPr>
            </w:pPr>
            <w:r w:rsidRPr="009C5E26">
              <w:rPr>
                <w:rFonts w:ascii="Times New Roman" w:hAnsi="Times New Roman" w:cs="Times New Roman"/>
                <w:szCs w:val="22"/>
              </w:rPr>
              <w:t>-</w:t>
            </w:r>
          </w:p>
        </w:tc>
      </w:tr>
      <w:tr w:rsidR="009C5E26" w:rsidRPr="00150543" w:rsidTr="00ED2E0D">
        <w:tc>
          <w:tcPr>
            <w:tcW w:w="4201" w:type="dxa"/>
            <w:vAlign w:val="bottom"/>
          </w:tcPr>
          <w:p w:rsidR="009C5E26" w:rsidRPr="00150543" w:rsidRDefault="009C5E26" w:rsidP="00377964">
            <w:pPr>
              <w:tabs>
                <w:tab w:val="left" w:pos="405"/>
              </w:tabs>
              <w:spacing w:after="0" w:line="240" w:lineRule="atLeast"/>
              <w:ind w:left="792" w:right="252" w:hanging="243"/>
              <w:rPr>
                <w:rFonts w:ascii="Times New Roman" w:hAnsi="Times New Roman"/>
                <w:szCs w:val="22"/>
              </w:rPr>
            </w:pPr>
            <w:r w:rsidRPr="00150543">
              <w:rPr>
                <w:rFonts w:ascii="Times New Roman" w:hAnsi="Times New Roman" w:cs="Times New Roman"/>
                <w:szCs w:val="22"/>
              </w:rPr>
              <w:t>Interest payables under other</w:t>
            </w:r>
            <w:r w:rsidRPr="00150543">
              <w:rPr>
                <w:rFonts w:ascii="Times New Roman" w:hAnsi="Times New Roman" w:hint="cs"/>
                <w:szCs w:val="22"/>
                <w:cs/>
              </w:rPr>
              <w:t xml:space="preserve"> </w:t>
            </w:r>
            <w:r w:rsidRPr="00150543">
              <w:rPr>
                <w:rFonts w:ascii="Times New Roman" w:hAnsi="Times New Roman" w:cs="Times New Roman"/>
                <w:szCs w:val="22"/>
              </w:rPr>
              <w:t>litigations</w:t>
            </w:r>
          </w:p>
        </w:tc>
        <w:tc>
          <w:tcPr>
            <w:tcW w:w="1195" w:type="dxa"/>
            <w:tcBorders>
              <w:bottom w:val="single" w:sz="4" w:space="0" w:color="auto"/>
            </w:tcBorders>
            <w:vAlign w:val="bottom"/>
          </w:tcPr>
          <w:p w:rsidR="009C5E26" w:rsidRPr="009C5E26" w:rsidRDefault="009C5E26" w:rsidP="009C5E26">
            <w:pPr>
              <w:tabs>
                <w:tab w:val="decimal" w:pos="836"/>
              </w:tabs>
              <w:spacing w:after="0" w:line="240" w:lineRule="atLeast"/>
              <w:ind w:left="-54" w:right="-108"/>
              <w:rPr>
                <w:rFonts w:ascii="Times New Roman" w:hAnsi="Times New Roman" w:cs="Times New Roman"/>
                <w:szCs w:val="22"/>
              </w:rPr>
            </w:pPr>
            <w:r w:rsidRPr="009C5E26">
              <w:rPr>
                <w:rFonts w:ascii="Times New Roman" w:hAnsi="Times New Roman" w:cs="Times New Roman"/>
                <w:szCs w:val="22"/>
              </w:rPr>
              <w:t>1,166</w:t>
            </w:r>
          </w:p>
        </w:tc>
        <w:tc>
          <w:tcPr>
            <w:tcW w:w="270" w:type="dxa"/>
          </w:tcPr>
          <w:p w:rsidR="009C5E26" w:rsidRPr="009C5E26" w:rsidRDefault="009C5E26" w:rsidP="009C5E26">
            <w:pPr>
              <w:spacing w:after="0" w:line="240" w:lineRule="atLeast"/>
              <w:ind w:left="-54" w:right="32"/>
              <w:jc w:val="right"/>
              <w:rPr>
                <w:rFonts w:ascii="Times New Roman" w:hAnsi="Times New Roman" w:cs="Times New Roman"/>
                <w:szCs w:val="22"/>
              </w:rPr>
            </w:pPr>
          </w:p>
        </w:tc>
        <w:tc>
          <w:tcPr>
            <w:tcW w:w="1199" w:type="dxa"/>
            <w:tcBorders>
              <w:bottom w:val="single" w:sz="4" w:space="0" w:color="auto"/>
            </w:tcBorders>
            <w:vAlign w:val="bottom"/>
          </w:tcPr>
          <w:p w:rsidR="009C5E26" w:rsidRPr="009C5E26" w:rsidRDefault="009C5E26" w:rsidP="009C5E26">
            <w:pPr>
              <w:tabs>
                <w:tab w:val="decimal" w:pos="836"/>
              </w:tabs>
              <w:spacing w:after="0" w:line="240" w:lineRule="atLeast"/>
              <w:ind w:left="-54" w:right="-108"/>
              <w:rPr>
                <w:rFonts w:ascii="Times New Roman" w:hAnsi="Times New Roman" w:cs="Times New Roman"/>
                <w:szCs w:val="22"/>
              </w:rPr>
            </w:pPr>
            <w:r w:rsidRPr="009C5E26">
              <w:rPr>
                <w:rFonts w:ascii="Times New Roman" w:hAnsi="Times New Roman" w:cs="Times New Roman"/>
                <w:szCs w:val="22"/>
              </w:rPr>
              <w:t>3,155</w:t>
            </w:r>
          </w:p>
        </w:tc>
        <w:tc>
          <w:tcPr>
            <w:tcW w:w="236" w:type="dxa"/>
          </w:tcPr>
          <w:p w:rsidR="009C5E26" w:rsidRPr="009C5E26" w:rsidRDefault="009C5E26" w:rsidP="009C5E26">
            <w:pPr>
              <w:tabs>
                <w:tab w:val="decimal" w:pos="825"/>
              </w:tabs>
              <w:spacing w:after="0" w:line="240" w:lineRule="atLeast"/>
              <w:ind w:left="-108" w:right="32"/>
              <w:jc w:val="right"/>
              <w:rPr>
                <w:rFonts w:ascii="Times New Roman" w:hAnsi="Times New Roman" w:cs="Times New Roman"/>
                <w:szCs w:val="22"/>
              </w:rPr>
            </w:pPr>
          </w:p>
        </w:tc>
        <w:tc>
          <w:tcPr>
            <w:tcW w:w="1192" w:type="dxa"/>
            <w:tcBorders>
              <w:bottom w:val="single" w:sz="4" w:space="0" w:color="auto"/>
            </w:tcBorders>
            <w:vAlign w:val="bottom"/>
          </w:tcPr>
          <w:p w:rsidR="009C5E26" w:rsidRPr="009C5E26" w:rsidRDefault="009C5E26" w:rsidP="009C5E26">
            <w:pPr>
              <w:tabs>
                <w:tab w:val="decimal" w:pos="843"/>
              </w:tabs>
              <w:spacing w:after="0" w:line="240" w:lineRule="atLeast"/>
              <w:ind w:left="-54" w:right="-108"/>
              <w:rPr>
                <w:rFonts w:ascii="Times New Roman" w:hAnsi="Times New Roman" w:cs="Times New Roman"/>
                <w:szCs w:val="22"/>
              </w:rPr>
            </w:pPr>
            <w:r w:rsidRPr="009C5E26">
              <w:rPr>
                <w:rFonts w:ascii="Times New Roman" w:hAnsi="Times New Roman" w:cs="Times New Roman"/>
                <w:szCs w:val="22"/>
              </w:rPr>
              <w:t>130</w:t>
            </w:r>
          </w:p>
        </w:tc>
        <w:tc>
          <w:tcPr>
            <w:tcW w:w="236" w:type="dxa"/>
          </w:tcPr>
          <w:p w:rsidR="009C5E26" w:rsidRPr="009C5E26" w:rsidRDefault="009C5E26" w:rsidP="009C5E26">
            <w:pPr>
              <w:spacing w:after="0" w:line="240" w:lineRule="atLeast"/>
              <w:ind w:left="-54" w:right="32"/>
              <w:jc w:val="right"/>
              <w:rPr>
                <w:rFonts w:ascii="Times New Roman" w:hAnsi="Times New Roman" w:cs="Times New Roman"/>
                <w:szCs w:val="22"/>
              </w:rPr>
            </w:pPr>
          </w:p>
        </w:tc>
        <w:tc>
          <w:tcPr>
            <w:tcW w:w="1248" w:type="dxa"/>
            <w:gridSpan w:val="2"/>
            <w:tcBorders>
              <w:bottom w:val="single" w:sz="4" w:space="0" w:color="auto"/>
            </w:tcBorders>
            <w:vAlign w:val="bottom"/>
          </w:tcPr>
          <w:p w:rsidR="009C5E26" w:rsidRPr="009C5E26" w:rsidRDefault="009C5E26" w:rsidP="009C5E26">
            <w:pPr>
              <w:tabs>
                <w:tab w:val="decimal" w:pos="843"/>
              </w:tabs>
              <w:spacing w:after="0" w:line="240" w:lineRule="atLeast"/>
              <w:ind w:left="-54" w:right="-108"/>
              <w:rPr>
                <w:rFonts w:ascii="Times New Roman" w:hAnsi="Times New Roman" w:cs="Times New Roman"/>
                <w:szCs w:val="22"/>
              </w:rPr>
            </w:pPr>
            <w:r w:rsidRPr="009C5E26">
              <w:rPr>
                <w:rFonts w:ascii="Times New Roman" w:hAnsi="Times New Roman" w:cs="Times New Roman"/>
                <w:szCs w:val="22"/>
              </w:rPr>
              <w:t>1,139</w:t>
            </w:r>
          </w:p>
        </w:tc>
      </w:tr>
      <w:tr w:rsidR="009C5E26" w:rsidRPr="00150543" w:rsidTr="00ED2E0D">
        <w:trPr>
          <w:trHeight w:val="98"/>
        </w:trPr>
        <w:tc>
          <w:tcPr>
            <w:tcW w:w="4201" w:type="dxa"/>
            <w:vAlign w:val="bottom"/>
          </w:tcPr>
          <w:p w:rsidR="009C5E26" w:rsidRPr="00150543" w:rsidRDefault="009C5E26" w:rsidP="00377964">
            <w:pPr>
              <w:tabs>
                <w:tab w:val="left" w:pos="405"/>
              </w:tabs>
              <w:spacing w:after="0" w:line="240" w:lineRule="atLeast"/>
              <w:ind w:left="432" w:right="43" w:firstLine="117"/>
              <w:jc w:val="thaiDistribute"/>
              <w:rPr>
                <w:rFonts w:ascii="Times New Roman" w:hAnsi="Times New Roman" w:cs="Times New Roman"/>
                <w:b/>
                <w:bCs/>
                <w:szCs w:val="22"/>
                <w:cs/>
              </w:rPr>
            </w:pPr>
            <w:r w:rsidRPr="00150543">
              <w:rPr>
                <w:rFonts w:ascii="Times New Roman" w:hAnsi="Times New Roman" w:cs="Times New Roman"/>
                <w:b/>
                <w:bCs/>
                <w:szCs w:val="22"/>
              </w:rPr>
              <w:t>Total</w:t>
            </w:r>
          </w:p>
        </w:tc>
        <w:tc>
          <w:tcPr>
            <w:tcW w:w="1195" w:type="dxa"/>
            <w:tcBorders>
              <w:top w:val="single" w:sz="4" w:space="0" w:color="auto"/>
              <w:bottom w:val="double" w:sz="4" w:space="0" w:color="auto"/>
            </w:tcBorders>
          </w:tcPr>
          <w:p w:rsidR="009C5E26" w:rsidRPr="009C5E26" w:rsidRDefault="009C5E26" w:rsidP="009C5E26">
            <w:pPr>
              <w:tabs>
                <w:tab w:val="decimal" w:pos="836"/>
              </w:tabs>
              <w:spacing w:after="0" w:line="240" w:lineRule="atLeast"/>
              <w:ind w:left="-54" w:right="-108"/>
              <w:rPr>
                <w:rFonts w:ascii="Times New Roman" w:hAnsi="Times New Roman" w:cs="Times New Roman"/>
                <w:b/>
                <w:bCs/>
                <w:szCs w:val="22"/>
              </w:rPr>
            </w:pPr>
            <w:r w:rsidRPr="009C5E26">
              <w:rPr>
                <w:rFonts w:ascii="Times New Roman" w:hAnsi="Times New Roman" w:cs="Times New Roman"/>
                <w:b/>
                <w:bCs/>
                <w:szCs w:val="22"/>
              </w:rPr>
              <w:t>9,570</w:t>
            </w:r>
          </w:p>
        </w:tc>
        <w:tc>
          <w:tcPr>
            <w:tcW w:w="270" w:type="dxa"/>
          </w:tcPr>
          <w:p w:rsidR="009C5E26" w:rsidRPr="009C5E26" w:rsidRDefault="009C5E26" w:rsidP="009C5E26">
            <w:pPr>
              <w:spacing w:after="0" w:line="240" w:lineRule="atLeast"/>
              <w:ind w:left="-108" w:right="-108"/>
              <w:jc w:val="right"/>
              <w:rPr>
                <w:rFonts w:ascii="Times New Roman" w:hAnsi="Times New Roman" w:cs="Times New Roman"/>
                <w:b/>
                <w:bCs/>
                <w:szCs w:val="22"/>
              </w:rPr>
            </w:pPr>
          </w:p>
        </w:tc>
        <w:tc>
          <w:tcPr>
            <w:tcW w:w="1199" w:type="dxa"/>
            <w:tcBorders>
              <w:top w:val="single" w:sz="4" w:space="0" w:color="auto"/>
              <w:bottom w:val="double" w:sz="4" w:space="0" w:color="auto"/>
            </w:tcBorders>
          </w:tcPr>
          <w:p w:rsidR="009C5E26" w:rsidRPr="009C5E26" w:rsidRDefault="009C5E26" w:rsidP="009C5E26">
            <w:pPr>
              <w:tabs>
                <w:tab w:val="decimal" w:pos="836"/>
              </w:tabs>
              <w:spacing w:after="0" w:line="240" w:lineRule="atLeast"/>
              <w:ind w:left="-54" w:right="-108"/>
              <w:rPr>
                <w:rFonts w:ascii="Times New Roman" w:hAnsi="Times New Roman" w:cs="Times New Roman"/>
                <w:b/>
                <w:bCs/>
                <w:szCs w:val="22"/>
              </w:rPr>
            </w:pPr>
            <w:r w:rsidRPr="009C5E26">
              <w:rPr>
                <w:rFonts w:ascii="Times New Roman" w:hAnsi="Times New Roman" w:cs="Times New Roman"/>
                <w:b/>
                <w:bCs/>
                <w:szCs w:val="22"/>
              </w:rPr>
              <w:t>18,559</w:t>
            </w:r>
          </w:p>
        </w:tc>
        <w:tc>
          <w:tcPr>
            <w:tcW w:w="236" w:type="dxa"/>
          </w:tcPr>
          <w:p w:rsidR="009C5E26" w:rsidRPr="009C5E26" w:rsidRDefault="009C5E26" w:rsidP="009C5E26">
            <w:pPr>
              <w:spacing w:after="0" w:line="240" w:lineRule="atLeast"/>
              <w:ind w:left="-108" w:right="-108"/>
              <w:jc w:val="right"/>
              <w:rPr>
                <w:rFonts w:ascii="Times New Roman" w:hAnsi="Times New Roman" w:cs="Times New Roman"/>
                <w:b/>
                <w:bCs/>
                <w:szCs w:val="22"/>
              </w:rPr>
            </w:pPr>
          </w:p>
        </w:tc>
        <w:tc>
          <w:tcPr>
            <w:tcW w:w="1192" w:type="dxa"/>
            <w:tcBorders>
              <w:top w:val="single" w:sz="4" w:space="0" w:color="auto"/>
              <w:bottom w:val="double" w:sz="4" w:space="0" w:color="auto"/>
            </w:tcBorders>
          </w:tcPr>
          <w:p w:rsidR="009C5E26" w:rsidRPr="009C5E26" w:rsidRDefault="009C5E26" w:rsidP="009C5E26">
            <w:pPr>
              <w:tabs>
                <w:tab w:val="decimal" w:pos="843"/>
              </w:tabs>
              <w:spacing w:after="0" w:line="240" w:lineRule="atLeast"/>
              <w:ind w:left="-54" w:right="-108"/>
              <w:rPr>
                <w:rFonts w:ascii="Times New Roman" w:hAnsi="Times New Roman" w:cs="Times New Roman"/>
                <w:b/>
                <w:bCs/>
                <w:szCs w:val="22"/>
                <w:cs/>
              </w:rPr>
            </w:pPr>
            <w:r w:rsidRPr="009C5E26">
              <w:rPr>
                <w:rFonts w:ascii="Times New Roman" w:hAnsi="Times New Roman" w:cs="Times New Roman"/>
                <w:b/>
                <w:bCs/>
                <w:szCs w:val="22"/>
              </w:rPr>
              <w:t>130</w:t>
            </w:r>
          </w:p>
        </w:tc>
        <w:tc>
          <w:tcPr>
            <w:tcW w:w="236" w:type="dxa"/>
          </w:tcPr>
          <w:p w:rsidR="009C5E26" w:rsidRPr="009C5E26" w:rsidRDefault="009C5E26" w:rsidP="009C5E26">
            <w:pPr>
              <w:spacing w:after="0" w:line="240" w:lineRule="atLeast"/>
              <w:ind w:left="539" w:right="32"/>
              <w:jc w:val="right"/>
              <w:rPr>
                <w:rFonts w:ascii="Times New Roman" w:hAnsi="Times New Roman" w:cs="Times New Roman"/>
                <w:b/>
                <w:bCs/>
                <w:szCs w:val="22"/>
              </w:rPr>
            </w:pPr>
          </w:p>
        </w:tc>
        <w:tc>
          <w:tcPr>
            <w:tcW w:w="1248" w:type="dxa"/>
            <w:gridSpan w:val="2"/>
            <w:tcBorders>
              <w:top w:val="single" w:sz="4" w:space="0" w:color="auto"/>
              <w:bottom w:val="double" w:sz="4" w:space="0" w:color="auto"/>
            </w:tcBorders>
          </w:tcPr>
          <w:p w:rsidR="009C5E26" w:rsidRPr="009C5E26" w:rsidRDefault="009C5E26" w:rsidP="009C5E26">
            <w:pPr>
              <w:tabs>
                <w:tab w:val="decimal" w:pos="843"/>
              </w:tabs>
              <w:spacing w:after="0" w:line="240" w:lineRule="atLeast"/>
              <w:ind w:left="-54" w:right="-108"/>
              <w:rPr>
                <w:rFonts w:ascii="Times New Roman" w:hAnsi="Times New Roman" w:cs="Times New Roman"/>
                <w:b/>
                <w:bCs/>
                <w:szCs w:val="22"/>
                <w:cs/>
              </w:rPr>
            </w:pPr>
            <w:r w:rsidRPr="009C5E26">
              <w:rPr>
                <w:rFonts w:ascii="Times New Roman" w:hAnsi="Times New Roman" w:cs="Times New Roman"/>
                <w:b/>
                <w:bCs/>
                <w:szCs w:val="22"/>
              </w:rPr>
              <w:t>1,139</w:t>
            </w:r>
          </w:p>
        </w:tc>
      </w:tr>
    </w:tbl>
    <w:p w:rsidR="008B4B07" w:rsidRPr="00B27444" w:rsidRDefault="008B4B07" w:rsidP="000E7BF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67" w:right="0" w:firstLine="0"/>
        <w:jc w:val="both"/>
        <w:rPr>
          <w:rFonts w:ascii="Times New Roman" w:hAnsi="Times New Roman" w:cs="Times New Roman"/>
          <w:sz w:val="22"/>
          <w:szCs w:val="22"/>
          <w:highlight w:val="yellow"/>
        </w:rPr>
      </w:pPr>
    </w:p>
    <w:p w:rsidR="00CC693A" w:rsidRPr="009C5E26" w:rsidRDefault="009C5E26" w:rsidP="00CC693A">
      <w:pPr>
        <w:tabs>
          <w:tab w:val="left" w:pos="567"/>
        </w:tabs>
        <w:spacing w:after="0" w:line="240" w:lineRule="atLeast"/>
        <w:ind w:right="14"/>
        <w:jc w:val="thaiDistribute"/>
        <w:rPr>
          <w:rFonts w:ascii="Times New Roman" w:hAnsi="Times New Roman" w:cs="Times New Roman"/>
          <w:b/>
          <w:bCs/>
          <w:szCs w:val="22"/>
        </w:rPr>
      </w:pPr>
      <w:r w:rsidRPr="009C5E26">
        <w:rPr>
          <w:rFonts w:ascii="Times New Roman" w:hAnsi="Times New Roman" w:cs="Times New Roman"/>
          <w:b/>
          <w:bCs/>
          <w:szCs w:val="22"/>
        </w:rPr>
        <w:t>19</w:t>
      </w:r>
      <w:r w:rsidR="00A10A75" w:rsidRPr="009C5E26">
        <w:rPr>
          <w:rFonts w:ascii="Times New Roman" w:hAnsi="Times New Roman" w:cs="Times New Roman"/>
          <w:b/>
          <w:bCs/>
          <w:szCs w:val="22"/>
        </w:rPr>
        <w:tab/>
      </w:r>
      <w:r w:rsidR="00CC693A" w:rsidRPr="009C5E26">
        <w:rPr>
          <w:rFonts w:ascii="Times New Roman" w:hAnsi="Times New Roman" w:cs="Times New Roman"/>
          <w:b/>
          <w:bCs/>
          <w:szCs w:val="22"/>
        </w:rPr>
        <w:t>Non-current provisions for employee benefit</w:t>
      </w:r>
    </w:p>
    <w:p w:rsidR="00DE4702" w:rsidRPr="009C5E26"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CC693A" w:rsidRPr="009C5E26" w:rsidRDefault="00CC693A" w:rsidP="00CC693A">
      <w:pPr>
        <w:tabs>
          <w:tab w:val="left" w:pos="540"/>
          <w:tab w:val="left" w:pos="1080"/>
        </w:tabs>
        <w:spacing w:after="0" w:line="240" w:lineRule="auto"/>
        <w:ind w:left="547" w:right="-101"/>
        <w:jc w:val="thaiDistribute"/>
        <w:rPr>
          <w:rFonts w:ascii="Times New Roman" w:hAnsi="Times New Roman" w:cs="Times New Roman"/>
          <w:spacing w:val="-4"/>
          <w:szCs w:val="22"/>
        </w:rPr>
      </w:pPr>
      <w:r w:rsidRPr="009C5E26">
        <w:rPr>
          <w:rFonts w:ascii="Times New Roman" w:hAnsi="Times New Roman" w:cs="Times New Roman"/>
          <w:spacing w:val="-4"/>
          <w:szCs w:val="22"/>
        </w:rPr>
        <w:t>Non-current provisions for employee benefit in the statement</w:t>
      </w:r>
      <w:r w:rsidR="00C25415" w:rsidRPr="009C5E26">
        <w:rPr>
          <w:rFonts w:ascii="Times New Roman" w:hAnsi="Times New Roman" w:cs="Times New Roman"/>
          <w:spacing w:val="-4"/>
          <w:szCs w:val="22"/>
        </w:rPr>
        <w:t>s</w:t>
      </w:r>
      <w:r w:rsidRPr="009C5E26">
        <w:rPr>
          <w:rFonts w:ascii="Times New Roman" w:hAnsi="Times New Roman" w:cs="Times New Roman"/>
          <w:spacing w:val="-4"/>
          <w:szCs w:val="22"/>
        </w:rPr>
        <w:t xml:space="preserve"> of financial position as follows:</w:t>
      </w:r>
    </w:p>
    <w:p w:rsidR="00CC693A" w:rsidRPr="009C5E26" w:rsidRDefault="00CC693A" w:rsidP="00CC693A">
      <w:pPr>
        <w:tabs>
          <w:tab w:val="left" w:pos="540"/>
          <w:tab w:val="left" w:pos="1080"/>
        </w:tabs>
        <w:spacing w:after="0" w:line="240" w:lineRule="auto"/>
        <w:ind w:left="547" w:right="-101"/>
        <w:jc w:val="thaiDistribute"/>
        <w:rPr>
          <w:rFonts w:ascii="Times New Roman" w:hAnsi="Times New Roman" w:cs="Times New Roman"/>
          <w:spacing w:val="-4"/>
          <w:szCs w:val="22"/>
        </w:rPr>
      </w:pPr>
    </w:p>
    <w:tbl>
      <w:tblPr>
        <w:tblW w:w="9813" w:type="dxa"/>
        <w:tblInd w:w="18" w:type="dxa"/>
        <w:tblLayout w:type="fixed"/>
        <w:tblLook w:val="0000" w:firstRow="0" w:lastRow="0" w:firstColumn="0" w:lastColumn="0" w:noHBand="0" w:noVBand="0"/>
      </w:tblPr>
      <w:tblGrid>
        <w:gridCol w:w="4201"/>
        <w:gridCol w:w="1184"/>
        <w:gridCol w:w="270"/>
        <w:gridCol w:w="1185"/>
        <w:gridCol w:w="270"/>
        <w:gridCol w:w="1171"/>
        <w:gridCol w:w="270"/>
        <w:gridCol w:w="1262"/>
      </w:tblGrid>
      <w:tr w:rsidR="00CC693A" w:rsidRPr="009C5E26" w:rsidTr="0037057E">
        <w:tc>
          <w:tcPr>
            <w:tcW w:w="4201" w:type="dxa"/>
            <w:shd w:val="clear" w:color="auto" w:fill="auto"/>
            <w:vAlign w:val="center"/>
          </w:tcPr>
          <w:p w:rsidR="00CC693A" w:rsidRPr="009C5E26" w:rsidRDefault="00CC693A" w:rsidP="00CC693A">
            <w:pPr>
              <w:tabs>
                <w:tab w:val="left" w:pos="540"/>
                <w:tab w:val="left" w:pos="1080"/>
              </w:tabs>
              <w:spacing w:after="0" w:line="360" w:lineRule="exact"/>
              <w:ind w:left="539" w:right="-101"/>
              <w:rPr>
                <w:rFonts w:ascii="Times New Roman" w:eastAsia="Cordia New" w:hAnsi="Times New Roman" w:cs="Times New Roman"/>
                <w:szCs w:val="22"/>
                <w:cs/>
              </w:rPr>
            </w:pPr>
          </w:p>
        </w:tc>
        <w:tc>
          <w:tcPr>
            <w:tcW w:w="2639" w:type="dxa"/>
            <w:gridSpan w:val="3"/>
            <w:shd w:val="clear" w:color="auto" w:fill="auto"/>
          </w:tcPr>
          <w:p w:rsidR="00CC693A" w:rsidRPr="009C5E26" w:rsidRDefault="00CC693A" w:rsidP="00CC693A">
            <w:pPr>
              <w:spacing w:after="0" w:line="240" w:lineRule="auto"/>
              <w:ind w:right="32"/>
              <w:jc w:val="center"/>
              <w:rPr>
                <w:rFonts w:ascii="Times New Roman" w:eastAsia="Cordia New" w:hAnsi="Times New Roman" w:cs="Times New Roman"/>
                <w:b/>
                <w:bCs/>
                <w:szCs w:val="22"/>
              </w:rPr>
            </w:pPr>
            <w:r w:rsidRPr="009C5E26">
              <w:rPr>
                <w:rFonts w:ascii="Times New Roman" w:eastAsia="Cordia New" w:hAnsi="Times New Roman" w:cs="Times New Roman"/>
                <w:b/>
                <w:bCs/>
                <w:szCs w:val="22"/>
              </w:rPr>
              <w:t>Consolidated</w:t>
            </w:r>
          </w:p>
          <w:p w:rsidR="00CC693A" w:rsidRPr="009C5E26" w:rsidRDefault="00CC693A" w:rsidP="00CC693A">
            <w:pPr>
              <w:spacing w:after="0" w:line="240" w:lineRule="auto"/>
              <w:ind w:right="32"/>
              <w:jc w:val="center"/>
              <w:rPr>
                <w:rFonts w:ascii="Times New Roman" w:eastAsia="Cordia New" w:hAnsi="Times New Roman" w:cs="Times New Roman"/>
                <w:b/>
                <w:bCs/>
                <w:szCs w:val="22"/>
                <w:cs/>
              </w:rPr>
            </w:pPr>
            <w:r w:rsidRPr="009C5E26">
              <w:rPr>
                <w:rFonts w:ascii="Times New Roman" w:eastAsia="Cordia New" w:hAnsi="Times New Roman" w:cs="Times New Roman"/>
                <w:b/>
                <w:bCs/>
                <w:szCs w:val="22"/>
              </w:rPr>
              <w:t>financial statements</w:t>
            </w:r>
          </w:p>
        </w:tc>
        <w:tc>
          <w:tcPr>
            <w:tcW w:w="270" w:type="dxa"/>
          </w:tcPr>
          <w:p w:rsidR="00CC693A" w:rsidRPr="009C5E26" w:rsidRDefault="00CC693A" w:rsidP="00CC693A">
            <w:pPr>
              <w:tabs>
                <w:tab w:val="left" w:pos="540"/>
                <w:tab w:val="left" w:pos="1080"/>
              </w:tabs>
              <w:spacing w:after="0" w:line="240" w:lineRule="auto"/>
              <w:ind w:left="539" w:right="32"/>
              <w:rPr>
                <w:rFonts w:ascii="Times New Roman" w:eastAsia="Cordia New" w:hAnsi="Times New Roman" w:cs="Times New Roman"/>
                <w:b/>
                <w:bCs/>
                <w:szCs w:val="22"/>
              </w:rPr>
            </w:pPr>
          </w:p>
        </w:tc>
        <w:tc>
          <w:tcPr>
            <w:tcW w:w="2703" w:type="dxa"/>
            <w:gridSpan w:val="3"/>
          </w:tcPr>
          <w:p w:rsidR="00CC693A" w:rsidRPr="009C5E26" w:rsidRDefault="00CC693A" w:rsidP="00CC693A">
            <w:pPr>
              <w:spacing w:after="0" w:line="240" w:lineRule="auto"/>
              <w:ind w:left="179" w:right="32"/>
              <w:jc w:val="center"/>
              <w:rPr>
                <w:rFonts w:ascii="Times New Roman" w:eastAsia="Cordia New" w:hAnsi="Times New Roman" w:cs="Times New Roman"/>
                <w:b/>
                <w:bCs/>
                <w:szCs w:val="22"/>
              </w:rPr>
            </w:pPr>
            <w:r w:rsidRPr="009C5E26">
              <w:rPr>
                <w:rFonts w:ascii="Times New Roman" w:eastAsia="Cordia New" w:hAnsi="Times New Roman" w:cs="Times New Roman"/>
                <w:b/>
                <w:bCs/>
                <w:szCs w:val="22"/>
              </w:rPr>
              <w:t>Separate</w:t>
            </w:r>
          </w:p>
          <w:p w:rsidR="00CC693A" w:rsidRPr="009C5E26" w:rsidRDefault="00CC693A" w:rsidP="00CC693A">
            <w:pPr>
              <w:spacing w:after="0" w:line="240" w:lineRule="auto"/>
              <w:ind w:left="179" w:right="32"/>
              <w:jc w:val="center"/>
              <w:rPr>
                <w:rFonts w:ascii="Times New Roman" w:eastAsia="Cordia New" w:hAnsi="Times New Roman" w:cs="Times New Roman"/>
                <w:b/>
                <w:bCs/>
                <w:szCs w:val="22"/>
                <w:cs/>
              </w:rPr>
            </w:pPr>
            <w:r w:rsidRPr="009C5E26">
              <w:rPr>
                <w:rFonts w:ascii="Times New Roman" w:eastAsia="Cordia New" w:hAnsi="Times New Roman" w:cs="Times New Roman"/>
                <w:b/>
                <w:bCs/>
                <w:szCs w:val="22"/>
              </w:rPr>
              <w:t>financial statements</w:t>
            </w:r>
          </w:p>
        </w:tc>
      </w:tr>
      <w:tr w:rsidR="003029FC" w:rsidRPr="009C5E26" w:rsidTr="0037057E">
        <w:tc>
          <w:tcPr>
            <w:tcW w:w="4201" w:type="dxa"/>
            <w:shd w:val="clear" w:color="auto" w:fill="auto"/>
            <w:vAlign w:val="center"/>
          </w:tcPr>
          <w:p w:rsidR="003029FC" w:rsidRPr="009C5E26" w:rsidRDefault="003029FC" w:rsidP="00CC693A">
            <w:pPr>
              <w:tabs>
                <w:tab w:val="left" w:pos="540"/>
                <w:tab w:val="left" w:pos="1080"/>
              </w:tabs>
              <w:spacing w:after="0" w:line="240" w:lineRule="auto"/>
              <w:ind w:left="539" w:right="-101"/>
              <w:rPr>
                <w:rFonts w:ascii="Times New Roman" w:eastAsia="Cordia New" w:hAnsi="Times New Roman" w:cs="Times New Roman"/>
                <w:szCs w:val="22"/>
                <w:cs/>
              </w:rPr>
            </w:pPr>
          </w:p>
        </w:tc>
        <w:tc>
          <w:tcPr>
            <w:tcW w:w="1184" w:type="dxa"/>
            <w:shd w:val="clear" w:color="auto" w:fill="auto"/>
          </w:tcPr>
          <w:p w:rsidR="003029FC" w:rsidRPr="009C5E26" w:rsidRDefault="003029FC" w:rsidP="009A75CF">
            <w:pPr>
              <w:spacing w:after="0" w:line="240" w:lineRule="auto"/>
              <w:ind w:left="72" w:right="32"/>
              <w:jc w:val="center"/>
              <w:rPr>
                <w:rFonts w:ascii="Times New Roman" w:eastAsia="Cordia New" w:hAnsi="Times New Roman" w:cs="Times New Roman"/>
                <w:szCs w:val="22"/>
              </w:rPr>
            </w:pPr>
            <w:r w:rsidRPr="009C5E26">
              <w:rPr>
                <w:rFonts w:ascii="Times New Roman" w:eastAsia="Cordia New" w:hAnsi="Times New Roman" w:cs="Times New Roman"/>
                <w:szCs w:val="22"/>
              </w:rPr>
              <w:t>3</w:t>
            </w:r>
            <w:r w:rsidR="009A75CF" w:rsidRPr="009C5E26">
              <w:rPr>
                <w:rFonts w:ascii="Times New Roman" w:eastAsia="Cordia New" w:hAnsi="Times New Roman" w:cs="Times New Roman"/>
                <w:szCs w:val="22"/>
              </w:rPr>
              <w:t>0</w:t>
            </w:r>
            <w:r w:rsidRPr="009C5E26">
              <w:rPr>
                <w:rFonts w:ascii="Times New Roman" w:eastAsia="Cordia New" w:hAnsi="Times New Roman" w:cs="Times New Roman"/>
                <w:szCs w:val="22"/>
              </w:rPr>
              <w:t xml:space="preserve"> </w:t>
            </w:r>
            <w:r w:rsidR="009A75CF" w:rsidRPr="009C5E26">
              <w:rPr>
                <w:rFonts w:ascii="Times New Roman" w:eastAsia="Cordia New" w:hAnsi="Times New Roman" w:cs="Times New Roman"/>
                <w:szCs w:val="22"/>
              </w:rPr>
              <w:t>June</w:t>
            </w:r>
            <w:r w:rsidR="009C5E26">
              <w:rPr>
                <w:rFonts w:ascii="Times New Roman" w:eastAsia="Cordia New" w:hAnsi="Times New Roman" w:cs="Times New Roman"/>
                <w:szCs w:val="22"/>
              </w:rPr>
              <w:t xml:space="preserve"> 2018</w:t>
            </w:r>
          </w:p>
        </w:tc>
        <w:tc>
          <w:tcPr>
            <w:tcW w:w="270" w:type="dxa"/>
          </w:tcPr>
          <w:p w:rsidR="003029FC" w:rsidRPr="009C5E26" w:rsidRDefault="003029FC" w:rsidP="00CC693A">
            <w:pPr>
              <w:spacing w:after="0" w:line="240" w:lineRule="auto"/>
              <w:ind w:left="72" w:right="32"/>
              <w:jc w:val="center"/>
              <w:rPr>
                <w:rFonts w:ascii="Times New Roman" w:eastAsia="Cordia New" w:hAnsi="Times New Roman" w:cs="Times New Roman"/>
                <w:szCs w:val="22"/>
              </w:rPr>
            </w:pPr>
          </w:p>
        </w:tc>
        <w:tc>
          <w:tcPr>
            <w:tcW w:w="1185" w:type="dxa"/>
            <w:shd w:val="clear" w:color="auto" w:fill="auto"/>
          </w:tcPr>
          <w:p w:rsidR="003029FC" w:rsidRPr="009C5E26" w:rsidRDefault="009C5E26" w:rsidP="003029FC">
            <w:pPr>
              <w:spacing w:after="0" w:line="240" w:lineRule="auto"/>
              <w:ind w:left="-196" w:right="-176"/>
              <w:jc w:val="center"/>
              <w:rPr>
                <w:rFonts w:ascii="Times New Roman" w:eastAsia="Cordia New" w:hAnsi="Times New Roman" w:cs="Times New Roman"/>
                <w:szCs w:val="22"/>
              </w:rPr>
            </w:pPr>
            <w:r>
              <w:rPr>
                <w:rFonts w:ascii="Times New Roman" w:eastAsia="Cordia New" w:hAnsi="Times New Roman" w:cs="Times New Roman"/>
                <w:szCs w:val="22"/>
              </w:rPr>
              <w:t>31 December 2017</w:t>
            </w:r>
          </w:p>
        </w:tc>
        <w:tc>
          <w:tcPr>
            <w:tcW w:w="270" w:type="dxa"/>
          </w:tcPr>
          <w:p w:rsidR="003029FC" w:rsidRPr="009C5E26" w:rsidRDefault="003029FC" w:rsidP="00CC693A">
            <w:pPr>
              <w:spacing w:after="0" w:line="240" w:lineRule="auto"/>
              <w:ind w:left="72" w:right="32"/>
              <w:jc w:val="center"/>
              <w:rPr>
                <w:rFonts w:ascii="Times New Roman" w:eastAsia="Cordia New" w:hAnsi="Times New Roman" w:cs="Times New Roman"/>
                <w:szCs w:val="22"/>
              </w:rPr>
            </w:pPr>
          </w:p>
        </w:tc>
        <w:tc>
          <w:tcPr>
            <w:tcW w:w="1171" w:type="dxa"/>
          </w:tcPr>
          <w:p w:rsidR="003029FC" w:rsidRPr="009C5E26" w:rsidRDefault="009A75CF" w:rsidP="003029FC">
            <w:pPr>
              <w:spacing w:after="0" w:line="240" w:lineRule="auto"/>
              <w:ind w:left="72" w:right="32"/>
              <w:jc w:val="center"/>
              <w:rPr>
                <w:rFonts w:ascii="Times New Roman" w:eastAsia="Cordia New" w:hAnsi="Times New Roman" w:cs="Times New Roman"/>
                <w:szCs w:val="22"/>
              </w:rPr>
            </w:pPr>
            <w:r w:rsidRPr="009C5E26">
              <w:rPr>
                <w:rFonts w:ascii="Times New Roman" w:eastAsia="Cordia New" w:hAnsi="Times New Roman" w:cs="Times New Roman"/>
                <w:szCs w:val="22"/>
              </w:rPr>
              <w:t xml:space="preserve">30 June </w:t>
            </w:r>
            <w:r w:rsidR="009C5E26">
              <w:rPr>
                <w:rFonts w:ascii="Times New Roman" w:eastAsia="Cordia New" w:hAnsi="Times New Roman" w:cs="Times New Roman"/>
                <w:szCs w:val="22"/>
              </w:rPr>
              <w:t>2018</w:t>
            </w:r>
          </w:p>
        </w:tc>
        <w:tc>
          <w:tcPr>
            <w:tcW w:w="270" w:type="dxa"/>
          </w:tcPr>
          <w:p w:rsidR="003029FC" w:rsidRPr="009C5E26" w:rsidRDefault="003029FC" w:rsidP="003029FC">
            <w:pPr>
              <w:spacing w:after="0" w:line="240" w:lineRule="auto"/>
              <w:ind w:left="72" w:right="32"/>
              <w:jc w:val="center"/>
              <w:rPr>
                <w:rFonts w:ascii="Times New Roman" w:eastAsia="Cordia New" w:hAnsi="Times New Roman" w:cs="Times New Roman"/>
                <w:szCs w:val="22"/>
              </w:rPr>
            </w:pPr>
          </w:p>
        </w:tc>
        <w:tc>
          <w:tcPr>
            <w:tcW w:w="1262" w:type="dxa"/>
          </w:tcPr>
          <w:p w:rsidR="003029FC" w:rsidRPr="009C5E26" w:rsidRDefault="009C5E26" w:rsidP="00956FA4">
            <w:pPr>
              <w:spacing w:after="0" w:line="240" w:lineRule="auto"/>
              <w:ind w:left="-205" w:right="-176"/>
              <w:jc w:val="center"/>
              <w:rPr>
                <w:rFonts w:ascii="Times New Roman" w:eastAsia="Cordia New" w:hAnsi="Times New Roman" w:cs="Times New Roman"/>
                <w:szCs w:val="22"/>
              </w:rPr>
            </w:pPr>
            <w:r>
              <w:rPr>
                <w:rFonts w:ascii="Times New Roman" w:eastAsia="Cordia New" w:hAnsi="Times New Roman" w:cs="Times New Roman"/>
                <w:szCs w:val="22"/>
              </w:rPr>
              <w:t>31 December 2017</w:t>
            </w:r>
          </w:p>
        </w:tc>
      </w:tr>
      <w:tr w:rsidR="003029FC" w:rsidRPr="009C5E26" w:rsidTr="0037057E">
        <w:tc>
          <w:tcPr>
            <w:tcW w:w="4201" w:type="dxa"/>
            <w:shd w:val="clear" w:color="auto" w:fill="auto"/>
            <w:vAlign w:val="center"/>
          </w:tcPr>
          <w:p w:rsidR="003029FC" w:rsidRPr="009C5E26" w:rsidRDefault="003029FC" w:rsidP="00CC693A">
            <w:pPr>
              <w:tabs>
                <w:tab w:val="left" w:pos="540"/>
                <w:tab w:val="left" w:pos="1080"/>
              </w:tabs>
              <w:spacing w:after="0" w:line="240" w:lineRule="auto"/>
              <w:ind w:left="539" w:right="-101"/>
              <w:rPr>
                <w:rFonts w:ascii="Times New Roman" w:eastAsia="Cordia New" w:hAnsi="Times New Roman" w:cs="Times New Roman"/>
                <w:szCs w:val="22"/>
                <w:cs/>
              </w:rPr>
            </w:pPr>
          </w:p>
        </w:tc>
        <w:tc>
          <w:tcPr>
            <w:tcW w:w="5612" w:type="dxa"/>
            <w:gridSpan w:val="7"/>
            <w:shd w:val="clear" w:color="auto" w:fill="auto"/>
          </w:tcPr>
          <w:p w:rsidR="003029FC" w:rsidRPr="009C5E26" w:rsidRDefault="003029FC" w:rsidP="00CC693A">
            <w:pPr>
              <w:tabs>
                <w:tab w:val="left" w:pos="540"/>
              </w:tabs>
              <w:spacing w:after="0" w:line="240" w:lineRule="auto"/>
              <w:ind w:left="539" w:right="225"/>
              <w:jc w:val="center"/>
              <w:rPr>
                <w:rFonts w:ascii="Times New Roman" w:eastAsia="Cordia New" w:hAnsi="Times New Roman" w:cs="Times New Roman"/>
                <w:i/>
                <w:iCs/>
                <w:szCs w:val="22"/>
              </w:rPr>
            </w:pPr>
            <w:r w:rsidRPr="009C5E26">
              <w:rPr>
                <w:rFonts w:ascii="Times New Roman" w:eastAsia="Cordia New" w:hAnsi="Times New Roman" w:cs="Times New Roman"/>
                <w:i/>
                <w:iCs/>
                <w:szCs w:val="22"/>
                <w:cs/>
              </w:rPr>
              <w:t>(</w:t>
            </w:r>
            <w:r w:rsidRPr="009C5E26">
              <w:rPr>
                <w:rFonts w:ascii="Times New Roman" w:eastAsia="Cordia New" w:hAnsi="Times New Roman" w:cs="Times New Roman"/>
                <w:i/>
                <w:iCs/>
                <w:szCs w:val="22"/>
              </w:rPr>
              <w:t>in thousand Baht</w:t>
            </w:r>
            <w:r w:rsidRPr="009C5E26">
              <w:rPr>
                <w:rFonts w:ascii="Times New Roman" w:eastAsia="Cordia New" w:hAnsi="Times New Roman" w:cs="Times New Roman"/>
                <w:i/>
                <w:iCs/>
                <w:szCs w:val="22"/>
                <w:cs/>
              </w:rPr>
              <w:t>)</w:t>
            </w:r>
          </w:p>
        </w:tc>
      </w:tr>
      <w:tr w:rsidR="003029FC" w:rsidRPr="009C5E26" w:rsidTr="0037057E">
        <w:tc>
          <w:tcPr>
            <w:tcW w:w="4201" w:type="dxa"/>
            <w:shd w:val="clear" w:color="auto" w:fill="auto"/>
          </w:tcPr>
          <w:p w:rsidR="003029FC" w:rsidRPr="009C5E26" w:rsidRDefault="003029FC" w:rsidP="00CC693A">
            <w:pPr>
              <w:tabs>
                <w:tab w:val="left" w:pos="540"/>
                <w:tab w:val="left" w:pos="1080"/>
              </w:tabs>
              <w:spacing w:after="0" w:line="240" w:lineRule="auto"/>
              <w:ind w:left="539" w:right="-101"/>
              <w:rPr>
                <w:rFonts w:ascii="Times New Roman" w:eastAsia="Cordia New" w:hAnsi="Times New Roman" w:cs="Times New Roman"/>
                <w:szCs w:val="22"/>
              </w:rPr>
            </w:pPr>
          </w:p>
        </w:tc>
        <w:tc>
          <w:tcPr>
            <w:tcW w:w="1184" w:type="dxa"/>
            <w:shd w:val="clear" w:color="auto" w:fill="auto"/>
            <w:vAlign w:val="center"/>
          </w:tcPr>
          <w:p w:rsidR="003029FC" w:rsidRPr="009C5E26" w:rsidRDefault="003029FC" w:rsidP="00CC693A">
            <w:pPr>
              <w:tabs>
                <w:tab w:val="decimal" w:pos="860"/>
              </w:tabs>
              <w:spacing w:after="0" w:line="240" w:lineRule="auto"/>
              <w:ind w:left="76" w:right="-113"/>
              <w:rPr>
                <w:rFonts w:ascii="Times New Roman" w:eastAsia="Cordia New" w:hAnsi="Times New Roman" w:cs="Times New Roman"/>
                <w:szCs w:val="22"/>
              </w:rPr>
            </w:pPr>
          </w:p>
        </w:tc>
        <w:tc>
          <w:tcPr>
            <w:tcW w:w="270" w:type="dxa"/>
          </w:tcPr>
          <w:p w:rsidR="003029FC" w:rsidRPr="009C5E26" w:rsidRDefault="003029FC" w:rsidP="00CC693A">
            <w:pPr>
              <w:tabs>
                <w:tab w:val="decimal" w:pos="976"/>
              </w:tabs>
              <w:spacing w:after="0" w:line="240" w:lineRule="auto"/>
              <w:ind w:left="76" w:right="-113"/>
              <w:rPr>
                <w:rFonts w:ascii="Times New Roman" w:eastAsia="Cordia New" w:hAnsi="Times New Roman" w:cs="Times New Roman"/>
                <w:szCs w:val="22"/>
              </w:rPr>
            </w:pPr>
          </w:p>
        </w:tc>
        <w:tc>
          <w:tcPr>
            <w:tcW w:w="1185" w:type="dxa"/>
            <w:shd w:val="clear" w:color="auto" w:fill="auto"/>
            <w:vAlign w:val="center"/>
          </w:tcPr>
          <w:p w:rsidR="003029FC" w:rsidRPr="009C5E26" w:rsidRDefault="003029FC" w:rsidP="00CC693A">
            <w:pPr>
              <w:tabs>
                <w:tab w:val="decimal" w:pos="860"/>
              </w:tabs>
              <w:spacing w:after="0" w:line="240" w:lineRule="auto"/>
              <w:ind w:left="76" w:right="-113"/>
              <w:rPr>
                <w:rFonts w:ascii="Times New Roman" w:eastAsia="Cordia New" w:hAnsi="Times New Roman" w:cs="Times New Roman"/>
                <w:szCs w:val="22"/>
              </w:rPr>
            </w:pPr>
          </w:p>
        </w:tc>
        <w:tc>
          <w:tcPr>
            <w:tcW w:w="270" w:type="dxa"/>
          </w:tcPr>
          <w:p w:rsidR="003029FC" w:rsidRPr="009C5E26" w:rsidRDefault="003029FC" w:rsidP="00CC693A">
            <w:pPr>
              <w:tabs>
                <w:tab w:val="decimal" w:pos="976"/>
              </w:tabs>
              <w:spacing w:after="0" w:line="240" w:lineRule="auto"/>
              <w:ind w:left="76" w:right="-113"/>
              <w:rPr>
                <w:rFonts w:ascii="Times New Roman" w:eastAsia="Cordia New" w:hAnsi="Times New Roman" w:cs="Times New Roman"/>
                <w:szCs w:val="22"/>
              </w:rPr>
            </w:pPr>
          </w:p>
        </w:tc>
        <w:tc>
          <w:tcPr>
            <w:tcW w:w="1171" w:type="dxa"/>
            <w:vAlign w:val="center"/>
          </w:tcPr>
          <w:p w:rsidR="003029FC" w:rsidRPr="009C5E26" w:rsidRDefault="003029FC" w:rsidP="00CC693A">
            <w:pPr>
              <w:tabs>
                <w:tab w:val="decimal" w:pos="816"/>
              </w:tabs>
              <w:spacing w:after="0" w:line="240" w:lineRule="auto"/>
              <w:ind w:left="76" w:right="-113"/>
              <w:rPr>
                <w:rFonts w:ascii="Times New Roman" w:eastAsia="Cordia New" w:hAnsi="Times New Roman" w:cs="Times New Roman"/>
                <w:szCs w:val="22"/>
              </w:rPr>
            </w:pPr>
          </w:p>
        </w:tc>
        <w:tc>
          <w:tcPr>
            <w:tcW w:w="270" w:type="dxa"/>
          </w:tcPr>
          <w:p w:rsidR="003029FC" w:rsidRPr="009C5E26" w:rsidRDefault="003029FC" w:rsidP="00CC693A">
            <w:pPr>
              <w:tabs>
                <w:tab w:val="decimal" w:pos="976"/>
              </w:tabs>
              <w:spacing w:after="0" w:line="240" w:lineRule="auto"/>
              <w:ind w:left="76" w:right="-113"/>
              <w:rPr>
                <w:rFonts w:ascii="Times New Roman" w:eastAsia="Cordia New" w:hAnsi="Times New Roman" w:cs="Times New Roman"/>
                <w:szCs w:val="22"/>
              </w:rPr>
            </w:pPr>
          </w:p>
        </w:tc>
        <w:tc>
          <w:tcPr>
            <w:tcW w:w="1262" w:type="dxa"/>
            <w:vAlign w:val="center"/>
          </w:tcPr>
          <w:p w:rsidR="003029FC" w:rsidRPr="009C5E26" w:rsidRDefault="003029FC" w:rsidP="00CC693A">
            <w:pPr>
              <w:tabs>
                <w:tab w:val="decimal" w:pos="816"/>
              </w:tabs>
              <w:spacing w:after="0" w:line="240" w:lineRule="auto"/>
              <w:ind w:left="76" w:right="-113"/>
              <w:rPr>
                <w:rFonts w:ascii="Times New Roman" w:eastAsia="Cordia New" w:hAnsi="Times New Roman" w:cs="Times New Roman"/>
                <w:szCs w:val="22"/>
              </w:rPr>
            </w:pPr>
          </w:p>
        </w:tc>
      </w:tr>
      <w:tr w:rsidR="003029FC" w:rsidRPr="009C5E26" w:rsidTr="0037057E">
        <w:tc>
          <w:tcPr>
            <w:tcW w:w="4201" w:type="dxa"/>
            <w:shd w:val="clear" w:color="auto" w:fill="auto"/>
          </w:tcPr>
          <w:p w:rsidR="003029FC" w:rsidRPr="009C5E26" w:rsidRDefault="003029FC" w:rsidP="003029FC">
            <w:pPr>
              <w:tabs>
                <w:tab w:val="left" w:pos="540"/>
                <w:tab w:val="left" w:pos="1080"/>
              </w:tabs>
              <w:spacing w:after="0" w:line="240" w:lineRule="atLeast"/>
              <w:ind w:left="539" w:right="-101"/>
              <w:rPr>
                <w:rFonts w:ascii="Times New Roman" w:eastAsia="Cordia New" w:hAnsi="Times New Roman" w:cs="Times New Roman"/>
                <w:szCs w:val="22"/>
                <w:cs/>
              </w:rPr>
            </w:pPr>
            <w:r w:rsidRPr="009C5E26">
              <w:rPr>
                <w:rFonts w:ascii="Times New Roman" w:eastAsia="Cordia New" w:hAnsi="Times New Roman" w:cs="Times New Roman"/>
                <w:szCs w:val="22"/>
              </w:rPr>
              <w:t>Post-employment benefits</w:t>
            </w:r>
          </w:p>
        </w:tc>
        <w:tc>
          <w:tcPr>
            <w:tcW w:w="1184" w:type="dxa"/>
            <w:shd w:val="clear" w:color="auto" w:fill="auto"/>
            <w:vAlign w:val="center"/>
          </w:tcPr>
          <w:p w:rsidR="003029FC" w:rsidRPr="009C5E26" w:rsidRDefault="003029FC" w:rsidP="003029FC">
            <w:pPr>
              <w:tabs>
                <w:tab w:val="decimal" w:pos="860"/>
              </w:tabs>
              <w:spacing w:after="0" w:line="240" w:lineRule="atLeast"/>
              <w:ind w:left="76" w:right="-113"/>
              <w:rPr>
                <w:rFonts w:ascii="Times New Roman" w:eastAsia="Cordia New" w:hAnsi="Times New Roman" w:cs="Times New Roman"/>
                <w:szCs w:val="22"/>
              </w:rPr>
            </w:pPr>
          </w:p>
        </w:tc>
        <w:tc>
          <w:tcPr>
            <w:tcW w:w="270" w:type="dxa"/>
          </w:tcPr>
          <w:p w:rsidR="003029FC" w:rsidRPr="009C5E26" w:rsidRDefault="003029FC" w:rsidP="003029FC">
            <w:pPr>
              <w:tabs>
                <w:tab w:val="decimal" w:pos="976"/>
              </w:tabs>
              <w:spacing w:after="0" w:line="240" w:lineRule="atLeast"/>
              <w:ind w:left="76" w:right="-113"/>
              <w:rPr>
                <w:rFonts w:ascii="Times New Roman" w:eastAsia="Cordia New" w:hAnsi="Times New Roman" w:cs="Times New Roman"/>
                <w:szCs w:val="22"/>
              </w:rPr>
            </w:pPr>
          </w:p>
        </w:tc>
        <w:tc>
          <w:tcPr>
            <w:tcW w:w="1185" w:type="dxa"/>
            <w:shd w:val="clear" w:color="auto" w:fill="auto"/>
            <w:vAlign w:val="center"/>
          </w:tcPr>
          <w:p w:rsidR="003029FC" w:rsidRPr="009C5E26" w:rsidRDefault="003029FC" w:rsidP="003029FC">
            <w:pPr>
              <w:tabs>
                <w:tab w:val="decimal" w:pos="860"/>
              </w:tabs>
              <w:spacing w:after="0" w:line="240" w:lineRule="atLeast"/>
              <w:ind w:left="76" w:right="-113"/>
              <w:rPr>
                <w:rFonts w:ascii="Times New Roman" w:eastAsia="Cordia New" w:hAnsi="Times New Roman" w:cs="Times New Roman"/>
                <w:szCs w:val="22"/>
              </w:rPr>
            </w:pPr>
          </w:p>
        </w:tc>
        <w:tc>
          <w:tcPr>
            <w:tcW w:w="270" w:type="dxa"/>
          </w:tcPr>
          <w:p w:rsidR="003029FC" w:rsidRPr="009C5E26" w:rsidRDefault="003029FC" w:rsidP="003029FC">
            <w:pPr>
              <w:tabs>
                <w:tab w:val="decimal" w:pos="976"/>
              </w:tabs>
              <w:spacing w:after="0" w:line="240" w:lineRule="atLeast"/>
              <w:ind w:left="76" w:right="-113"/>
              <w:rPr>
                <w:rFonts w:ascii="Times New Roman" w:eastAsia="Cordia New" w:hAnsi="Times New Roman" w:cs="Times New Roman"/>
                <w:szCs w:val="22"/>
              </w:rPr>
            </w:pPr>
          </w:p>
        </w:tc>
        <w:tc>
          <w:tcPr>
            <w:tcW w:w="1171" w:type="dxa"/>
            <w:vAlign w:val="center"/>
          </w:tcPr>
          <w:p w:rsidR="003029FC" w:rsidRPr="009C5E26" w:rsidRDefault="003029FC" w:rsidP="003029FC">
            <w:pPr>
              <w:tabs>
                <w:tab w:val="decimal" w:pos="816"/>
              </w:tabs>
              <w:spacing w:after="0" w:line="240" w:lineRule="atLeast"/>
              <w:ind w:left="76" w:right="-113"/>
              <w:rPr>
                <w:rFonts w:ascii="Times New Roman" w:eastAsia="Cordia New" w:hAnsi="Times New Roman" w:cs="Times New Roman"/>
                <w:szCs w:val="22"/>
              </w:rPr>
            </w:pPr>
          </w:p>
        </w:tc>
        <w:tc>
          <w:tcPr>
            <w:tcW w:w="270" w:type="dxa"/>
          </w:tcPr>
          <w:p w:rsidR="003029FC" w:rsidRPr="009C5E26" w:rsidRDefault="003029FC" w:rsidP="003029FC">
            <w:pPr>
              <w:tabs>
                <w:tab w:val="decimal" w:pos="976"/>
              </w:tabs>
              <w:spacing w:after="0" w:line="240" w:lineRule="atLeast"/>
              <w:ind w:left="76" w:right="-113"/>
              <w:rPr>
                <w:rFonts w:ascii="Times New Roman" w:eastAsia="Cordia New" w:hAnsi="Times New Roman" w:cs="Times New Roman"/>
                <w:szCs w:val="22"/>
              </w:rPr>
            </w:pPr>
          </w:p>
        </w:tc>
        <w:tc>
          <w:tcPr>
            <w:tcW w:w="1262" w:type="dxa"/>
            <w:vAlign w:val="center"/>
          </w:tcPr>
          <w:p w:rsidR="003029FC" w:rsidRPr="009C5E26" w:rsidRDefault="003029FC" w:rsidP="003029FC">
            <w:pPr>
              <w:tabs>
                <w:tab w:val="decimal" w:pos="591"/>
              </w:tabs>
              <w:spacing w:after="0" w:line="240" w:lineRule="atLeast"/>
              <w:ind w:left="76" w:right="-53"/>
              <w:rPr>
                <w:rFonts w:ascii="Times New Roman" w:eastAsia="Cordia New" w:hAnsi="Times New Roman" w:cs="Times New Roman"/>
                <w:szCs w:val="22"/>
              </w:rPr>
            </w:pPr>
          </w:p>
        </w:tc>
      </w:tr>
      <w:tr w:rsidR="00E3401C" w:rsidRPr="009C5E26" w:rsidTr="0037057E">
        <w:tc>
          <w:tcPr>
            <w:tcW w:w="4201" w:type="dxa"/>
            <w:shd w:val="clear" w:color="auto" w:fill="auto"/>
          </w:tcPr>
          <w:p w:rsidR="00E3401C" w:rsidRPr="009C5E26" w:rsidRDefault="00E3401C" w:rsidP="003029FC">
            <w:pPr>
              <w:tabs>
                <w:tab w:val="left" w:pos="540"/>
                <w:tab w:val="left" w:pos="1080"/>
              </w:tabs>
              <w:spacing w:after="0" w:line="240" w:lineRule="atLeast"/>
              <w:ind w:left="539" w:right="-101"/>
              <w:rPr>
                <w:rFonts w:ascii="Times New Roman" w:eastAsia="Cordia New" w:hAnsi="Times New Roman" w:cs="Times New Roman"/>
                <w:szCs w:val="22"/>
              </w:rPr>
            </w:pPr>
            <w:r w:rsidRPr="009C5E26">
              <w:rPr>
                <w:rFonts w:ascii="Times New Roman" w:eastAsia="Cordia New" w:hAnsi="Times New Roman" w:cs="Times New Roman"/>
                <w:szCs w:val="22"/>
              </w:rPr>
              <w:t xml:space="preserve">   Legal severance payments plan</w:t>
            </w:r>
          </w:p>
        </w:tc>
        <w:tc>
          <w:tcPr>
            <w:tcW w:w="1184" w:type="dxa"/>
            <w:shd w:val="clear" w:color="auto" w:fill="auto"/>
            <w:vAlign w:val="center"/>
          </w:tcPr>
          <w:p w:rsidR="00E3401C" w:rsidRPr="00E3401C" w:rsidRDefault="00E3401C" w:rsidP="00E3401C">
            <w:pPr>
              <w:tabs>
                <w:tab w:val="decimal" w:pos="816"/>
              </w:tabs>
              <w:spacing w:after="0" w:line="240" w:lineRule="atLeast"/>
              <w:ind w:left="74" w:right="-113"/>
              <w:rPr>
                <w:rFonts w:ascii="Times New Roman" w:hAnsi="Times New Roman" w:cs="Times New Roman"/>
                <w:szCs w:val="22"/>
              </w:rPr>
            </w:pPr>
            <w:r w:rsidRPr="00E3401C">
              <w:rPr>
                <w:rFonts w:ascii="Times New Roman" w:hAnsi="Times New Roman" w:cs="Times New Roman"/>
                <w:szCs w:val="22"/>
                <w:cs/>
              </w:rPr>
              <w:t>5</w:t>
            </w:r>
            <w:r w:rsidRPr="00E3401C">
              <w:rPr>
                <w:rFonts w:ascii="Times New Roman" w:hAnsi="Times New Roman" w:cs="Times New Roman"/>
                <w:szCs w:val="22"/>
              </w:rPr>
              <w:t>,829</w:t>
            </w:r>
          </w:p>
        </w:tc>
        <w:tc>
          <w:tcPr>
            <w:tcW w:w="270" w:type="dxa"/>
          </w:tcPr>
          <w:p w:rsidR="00E3401C" w:rsidRPr="00E3401C" w:rsidRDefault="00E3401C" w:rsidP="00E3401C">
            <w:pPr>
              <w:tabs>
                <w:tab w:val="decimal" w:pos="976"/>
              </w:tabs>
              <w:spacing w:after="0" w:line="240" w:lineRule="atLeast"/>
              <w:ind w:left="74" w:right="-113"/>
              <w:rPr>
                <w:rFonts w:ascii="Times New Roman" w:hAnsi="Times New Roman" w:cs="Times New Roman"/>
                <w:szCs w:val="22"/>
              </w:rPr>
            </w:pPr>
          </w:p>
        </w:tc>
        <w:tc>
          <w:tcPr>
            <w:tcW w:w="1185" w:type="dxa"/>
            <w:shd w:val="clear" w:color="auto" w:fill="auto"/>
            <w:vAlign w:val="center"/>
          </w:tcPr>
          <w:p w:rsidR="00E3401C" w:rsidRPr="00E3401C" w:rsidRDefault="00E3401C" w:rsidP="00E3401C">
            <w:pPr>
              <w:tabs>
                <w:tab w:val="decimal" w:pos="860"/>
              </w:tabs>
              <w:spacing w:after="0" w:line="240" w:lineRule="atLeast"/>
              <w:ind w:left="74" w:right="-113"/>
              <w:rPr>
                <w:rFonts w:ascii="Times New Roman" w:hAnsi="Times New Roman" w:cs="Times New Roman"/>
                <w:szCs w:val="22"/>
              </w:rPr>
            </w:pPr>
            <w:r w:rsidRPr="00E3401C">
              <w:rPr>
                <w:rFonts w:ascii="Times New Roman" w:hAnsi="Times New Roman" w:cs="Times New Roman"/>
                <w:szCs w:val="22"/>
              </w:rPr>
              <w:t>5,425</w:t>
            </w:r>
          </w:p>
        </w:tc>
        <w:tc>
          <w:tcPr>
            <w:tcW w:w="270" w:type="dxa"/>
          </w:tcPr>
          <w:p w:rsidR="00E3401C" w:rsidRPr="00E3401C" w:rsidRDefault="00E3401C" w:rsidP="00E3401C">
            <w:pPr>
              <w:tabs>
                <w:tab w:val="decimal" w:pos="976"/>
              </w:tabs>
              <w:spacing w:after="0" w:line="240" w:lineRule="atLeast"/>
              <w:ind w:left="74" w:right="-113"/>
              <w:rPr>
                <w:rFonts w:ascii="Times New Roman" w:hAnsi="Times New Roman" w:cs="Times New Roman"/>
                <w:szCs w:val="22"/>
              </w:rPr>
            </w:pPr>
          </w:p>
        </w:tc>
        <w:tc>
          <w:tcPr>
            <w:tcW w:w="1171" w:type="dxa"/>
            <w:vAlign w:val="center"/>
          </w:tcPr>
          <w:p w:rsidR="00E3401C" w:rsidRPr="00E3401C" w:rsidRDefault="00E3401C" w:rsidP="00E3401C">
            <w:pPr>
              <w:tabs>
                <w:tab w:val="decimal" w:pos="816"/>
              </w:tabs>
              <w:spacing w:after="0" w:line="240" w:lineRule="atLeast"/>
              <w:ind w:left="74" w:right="-113"/>
              <w:rPr>
                <w:rFonts w:ascii="Times New Roman" w:hAnsi="Times New Roman" w:cs="Times New Roman"/>
                <w:szCs w:val="22"/>
              </w:rPr>
            </w:pPr>
            <w:r w:rsidRPr="00E3401C">
              <w:rPr>
                <w:rFonts w:ascii="Times New Roman" w:hAnsi="Times New Roman" w:cs="Times New Roman"/>
                <w:szCs w:val="22"/>
              </w:rPr>
              <w:t>4,444</w:t>
            </w:r>
          </w:p>
        </w:tc>
        <w:tc>
          <w:tcPr>
            <w:tcW w:w="270" w:type="dxa"/>
          </w:tcPr>
          <w:p w:rsidR="00E3401C" w:rsidRPr="00E3401C" w:rsidRDefault="00E3401C" w:rsidP="00E3401C">
            <w:pPr>
              <w:tabs>
                <w:tab w:val="decimal" w:pos="976"/>
              </w:tabs>
              <w:spacing w:after="0" w:line="240" w:lineRule="atLeast"/>
              <w:ind w:left="74" w:right="-113"/>
              <w:rPr>
                <w:rFonts w:ascii="Times New Roman" w:hAnsi="Times New Roman" w:cs="Times New Roman"/>
                <w:szCs w:val="22"/>
              </w:rPr>
            </w:pPr>
          </w:p>
        </w:tc>
        <w:tc>
          <w:tcPr>
            <w:tcW w:w="1262" w:type="dxa"/>
            <w:vAlign w:val="center"/>
          </w:tcPr>
          <w:p w:rsidR="00E3401C" w:rsidRPr="00E3401C" w:rsidRDefault="00E3401C" w:rsidP="00E3401C">
            <w:pPr>
              <w:tabs>
                <w:tab w:val="decimal" w:pos="816"/>
              </w:tabs>
              <w:spacing w:after="0" w:line="240" w:lineRule="atLeast"/>
              <w:ind w:left="74" w:right="-113"/>
              <w:rPr>
                <w:rFonts w:ascii="Times New Roman" w:hAnsi="Times New Roman" w:cs="Times New Roman"/>
                <w:szCs w:val="22"/>
              </w:rPr>
            </w:pPr>
            <w:r w:rsidRPr="00E3401C">
              <w:rPr>
                <w:rFonts w:ascii="Times New Roman" w:hAnsi="Times New Roman" w:cs="Times New Roman"/>
                <w:szCs w:val="22"/>
              </w:rPr>
              <w:t>4,088</w:t>
            </w:r>
          </w:p>
        </w:tc>
      </w:tr>
      <w:tr w:rsidR="00E3401C" w:rsidRPr="009C5E26" w:rsidTr="0037057E">
        <w:tc>
          <w:tcPr>
            <w:tcW w:w="4201" w:type="dxa"/>
            <w:shd w:val="clear" w:color="auto" w:fill="auto"/>
            <w:vAlign w:val="center"/>
          </w:tcPr>
          <w:p w:rsidR="00E3401C" w:rsidRPr="009C5E26" w:rsidRDefault="00E3401C" w:rsidP="003029FC">
            <w:pPr>
              <w:tabs>
                <w:tab w:val="left" w:pos="540"/>
                <w:tab w:val="left" w:pos="1080"/>
              </w:tabs>
              <w:spacing w:after="0" w:line="240" w:lineRule="atLeast"/>
              <w:ind w:left="539" w:right="-101"/>
              <w:rPr>
                <w:rFonts w:ascii="Times New Roman" w:eastAsia="Cordia New" w:hAnsi="Times New Roman" w:cs="Times New Roman"/>
                <w:b/>
                <w:bCs/>
                <w:szCs w:val="22"/>
                <w:cs/>
              </w:rPr>
            </w:pPr>
            <w:r w:rsidRPr="009C5E26">
              <w:rPr>
                <w:rFonts w:ascii="Times New Roman" w:eastAsia="Cordia New" w:hAnsi="Times New Roman" w:cs="Times New Roman"/>
                <w:b/>
                <w:bCs/>
                <w:szCs w:val="22"/>
              </w:rPr>
              <w:t>Total</w:t>
            </w:r>
          </w:p>
        </w:tc>
        <w:tc>
          <w:tcPr>
            <w:tcW w:w="1184" w:type="dxa"/>
            <w:tcBorders>
              <w:top w:val="single" w:sz="4" w:space="0" w:color="auto"/>
              <w:bottom w:val="double" w:sz="4" w:space="0" w:color="auto"/>
            </w:tcBorders>
            <w:shd w:val="clear" w:color="auto" w:fill="auto"/>
            <w:vAlign w:val="center"/>
          </w:tcPr>
          <w:p w:rsidR="00E3401C" w:rsidRPr="00E3401C" w:rsidRDefault="00E3401C" w:rsidP="00E3401C">
            <w:pPr>
              <w:tabs>
                <w:tab w:val="decimal" w:pos="816"/>
              </w:tabs>
              <w:spacing w:after="0" w:line="240" w:lineRule="atLeast"/>
              <w:ind w:left="74" w:right="-113"/>
              <w:rPr>
                <w:rFonts w:ascii="Times New Roman" w:hAnsi="Times New Roman" w:cs="Times New Roman"/>
                <w:b/>
                <w:bCs/>
                <w:szCs w:val="22"/>
              </w:rPr>
            </w:pPr>
            <w:r w:rsidRPr="00E3401C">
              <w:rPr>
                <w:rFonts w:ascii="Times New Roman" w:hAnsi="Times New Roman" w:cs="Times New Roman"/>
                <w:b/>
                <w:bCs/>
                <w:szCs w:val="22"/>
              </w:rPr>
              <w:t>5,829</w:t>
            </w:r>
          </w:p>
        </w:tc>
        <w:tc>
          <w:tcPr>
            <w:tcW w:w="270" w:type="dxa"/>
          </w:tcPr>
          <w:p w:rsidR="00E3401C" w:rsidRPr="00E3401C" w:rsidRDefault="00E3401C" w:rsidP="00E3401C">
            <w:pPr>
              <w:tabs>
                <w:tab w:val="decimal" w:pos="976"/>
              </w:tabs>
              <w:spacing w:after="0" w:line="240" w:lineRule="atLeast"/>
              <w:ind w:left="74" w:right="-113"/>
              <w:rPr>
                <w:rFonts w:ascii="Times New Roman" w:hAnsi="Times New Roman" w:cs="Times New Roman"/>
                <w:b/>
                <w:bCs/>
                <w:szCs w:val="22"/>
              </w:rPr>
            </w:pPr>
          </w:p>
        </w:tc>
        <w:tc>
          <w:tcPr>
            <w:tcW w:w="1185" w:type="dxa"/>
            <w:tcBorders>
              <w:top w:val="single" w:sz="4" w:space="0" w:color="auto"/>
              <w:bottom w:val="double" w:sz="4" w:space="0" w:color="auto"/>
            </w:tcBorders>
            <w:shd w:val="clear" w:color="auto" w:fill="auto"/>
            <w:vAlign w:val="center"/>
          </w:tcPr>
          <w:p w:rsidR="00E3401C" w:rsidRPr="00E3401C" w:rsidRDefault="00E3401C" w:rsidP="00E3401C">
            <w:pPr>
              <w:tabs>
                <w:tab w:val="decimal" w:pos="860"/>
              </w:tabs>
              <w:spacing w:after="0" w:line="240" w:lineRule="atLeast"/>
              <w:ind w:left="74" w:right="-113"/>
              <w:rPr>
                <w:rFonts w:ascii="Times New Roman" w:hAnsi="Times New Roman" w:cs="Times New Roman"/>
                <w:b/>
                <w:bCs/>
                <w:szCs w:val="22"/>
              </w:rPr>
            </w:pPr>
            <w:r w:rsidRPr="00E3401C">
              <w:rPr>
                <w:rFonts w:ascii="Times New Roman" w:hAnsi="Times New Roman" w:cs="Times New Roman"/>
                <w:b/>
                <w:bCs/>
                <w:szCs w:val="22"/>
              </w:rPr>
              <w:t>5,425</w:t>
            </w:r>
          </w:p>
        </w:tc>
        <w:tc>
          <w:tcPr>
            <w:tcW w:w="270" w:type="dxa"/>
          </w:tcPr>
          <w:p w:rsidR="00E3401C" w:rsidRPr="00E3401C" w:rsidRDefault="00E3401C" w:rsidP="00E3401C">
            <w:pPr>
              <w:tabs>
                <w:tab w:val="decimal" w:pos="976"/>
              </w:tabs>
              <w:spacing w:after="0" w:line="240" w:lineRule="atLeast"/>
              <w:ind w:left="74" w:right="-113"/>
              <w:rPr>
                <w:rFonts w:ascii="Times New Roman" w:hAnsi="Times New Roman" w:cs="Times New Roman"/>
                <w:b/>
                <w:bCs/>
                <w:szCs w:val="22"/>
              </w:rPr>
            </w:pPr>
          </w:p>
        </w:tc>
        <w:tc>
          <w:tcPr>
            <w:tcW w:w="1171" w:type="dxa"/>
            <w:tcBorders>
              <w:top w:val="single" w:sz="4" w:space="0" w:color="auto"/>
              <w:bottom w:val="double" w:sz="4" w:space="0" w:color="auto"/>
            </w:tcBorders>
            <w:vAlign w:val="center"/>
          </w:tcPr>
          <w:p w:rsidR="00E3401C" w:rsidRPr="00E3401C" w:rsidRDefault="00E3401C" w:rsidP="00E3401C">
            <w:pPr>
              <w:tabs>
                <w:tab w:val="decimal" w:pos="816"/>
              </w:tabs>
              <w:spacing w:after="0" w:line="240" w:lineRule="atLeast"/>
              <w:ind w:left="74" w:right="-113"/>
              <w:rPr>
                <w:rFonts w:ascii="Times New Roman" w:hAnsi="Times New Roman" w:cs="Times New Roman"/>
                <w:b/>
                <w:bCs/>
                <w:szCs w:val="22"/>
              </w:rPr>
            </w:pPr>
            <w:r w:rsidRPr="00E3401C">
              <w:rPr>
                <w:rFonts w:ascii="Times New Roman" w:hAnsi="Times New Roman" w:cs="Times New Roman"/>
                <w:b/>
                <w:bCs/>
                <w:szCs w:val="22"/>
              </w:rPr>
              <w:t>4,444</w:t>
            </w:r>
          </w:p>
        </w:tc>
        <w:tc>
          <w:tcPr>
            <w:tcW w:w="270" w:type="dxa"/>
          </w:tcPr>
          <w:p w:rsidR="00E3401C" w:rsidRPr="00E3401C" w:rsidRDefault="00E3401C" w:rsidP="00E3401C">
            <w:pPr>
              <w:tabs>
                <w:tab w:val="decimal" w:pos="976"/>
              </w:tabs>
              <w:spacing w:after="0" w:line="240" w:lineRule="atLeast"/>
              <w:ind w:left="74" w:right="-113"/>
              <w:rPr>
                <w:rFonts w:ascii="Times New Roman" w:hAnsi="Times New Roman" w:cs="Times New Roman"/>
                <w:b/>
                <w:bCs/>
                <w:szCs w:val="22"/>
              </w:rPr>
            </w:pPr>
          </w:p>
        </w:tc>
        <w:tc>
          <w:tcPr>
            <w:tcW w:w="1262" w:type="dxa"/>
            <w:tcBorders>
              <w:top w:val="single" w:sz="4" w:space="0" w:color="auto"/>
              <w:bottom w:val="double" w:sz="4" w:space="0" w:color="auto"/>
            </w:tcBorders>
            <w:vAlign w:val="center"/>
          </w:tcPr>
          <w:p w:rsidR="00E3401C" w:rsidRPr="00E3401C" w:rsidRDefault="00E3401C" w:rsidP="00E3401C">
            <w:pPr>
              <w:tabs>
                <w:tab w:val="decimal" w:pos="816"/>
              </w:tabs>
              <w:spacing w:after="0" w:line="240" w:lineRule="atLeast"/>
              <w:ind w:left="74" w:right="-113"/>
              <w:rPr>
                <w:rFonts w:ascii="Times New Roman" w:hAnsi="Times New Roman" w:cs="Times New Roman"/>
                <w:b/>
                <w:bCs/>
                <w:szCs w:val="22"/>
              </w:rPr>
            </w:pPr>
            <w:r w:rsidRPr="00E3401C">
              <w:rPr>
                <w:rFonts w:ascii="Times New Roman" w:hAnsi="Times New Roman" w:cs="Times New Roman"/>
                <w:b/>
                <w:bCs/>
                <w:szCs w:val="22"/>
              </w:rPr>
              <w:t>4,088</w:t>
            </w:r>
          </w:p>
        </w:tc>
      </w:tr>
    </w:tbl>
    <w:p w:rsidR="00CC693A" w:rsidRPr="00B27444" w:rsidRDefault="00CC693A"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highlight w:val="yellow"/>
        </w:rPr>
      </w:pPr>
    </w:p>
    <w:p w:rsidR="00DE4702" w:rsidRPr="00E3401C"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40" w:right="0"/>
        <w:rPr>
          <w:rFonts w:ascii="Times New Roman" w:hAnsi="Times New Roman" w:cs="Times New Roman"/>
          <w:sz w:val="22"/>
          <w:szCs w:val="22"/>
        </w:rPr>
      </w:pPr>
      <w:r w:rsidRPr="00E3401C">
        <w:rPr>
          <w:rFonts w:ascii="Times New Roman" w:hAnsi="Times New Roman" w:cs="Times New Roman"/>
          <w:sz w:val="22"/>
          <w:szCs w:val="22"/>
        </w:rPr>
        <w:t xml:space="preserve">Movement in the present value of </w:t>
      </w:r>
      <w:r w:rsidR="00E3401C" w:rsidRPr="00E3401C">
        <w:rPr>
          <w:rFonts w:ascii="Times New Roman" w:hAnsi="Times New Roman" w:cs="Times New Roman"/>
          <w:sz w:val="22"/>
          <w:szCs w:val="22"/>
        </w:rPr>
        <w:t xml:space="preserve">the defined benefit obligations </w:t>
      </w:r>
      <w:r w:rsidR="003130F2" w:rsidRPr="00E3401C">
        <w:rPr>
          <w:rFonts w:ascii="Times New Roman" w:hAnsi="Times New Roman" w:cs="Times New Roman"/>
          <w:sz w:val="22"/>
          <w:szCs w:val="22"/>
        </w:rPr>
        <w:t>for</w:t>
      </w:r>
      <w:r w:rsidR="00E3401C" w:rsidRPr="00E3401C">
        <w:rPr>
          <w:rFonts w:ascii="Times New Roman" w:hAnsi="Times New Roman" w:cs="Times New Roman"/>
          <w:sz w:val="22"/>
          <w:szCs w:val="22"/>
        </w:rPr>
        <w:t xml:space="preserve"> the</w:t>
      </w:r>
      <w:r w:rsidR="003130F2" w:rsidRPr="00E3401C">
        <w:rPr>
          <w:rFonts w:ascii="Times New Roman" w:hAnsi="Times New Roman" w:cs="Times New Roman"/>
          <w:sz w:val="22"/>
          <w:szCs w:val="22"/>
        </w:rPr>
        <w:t xml:space="preserve"> </w:t>
      </w:r>
      <w:r w:rsidR="009A75CF" w:rsidRPr="00E3401C">
        <w:rPr>
          <w:rFonts w:ascii="Times New Roman" w:hAnsi="Times New Roman" w:cs="Times New Roman"/>
          <w:sz w:val="22"/>
          <w:szCs w:val="22"/>
        </w:rPr>
        <w:t>six</w:t>
      </w:r>
      <w:r w:rsidRPr="00E3401C">
        <w:rPr>
          <w:rFonts w:ascii="Times New Roman" w:hAnsi="Times New Roman" w:cs="Times New Roman"/>
          <w:sz w:val="22"/>
          <w:szCs w:val="22"/>
        </w:rPr>
        <w:t xml:space="preserve">-month period ended </w:t>
      </w:r>
      <w:r w:rsidR="009A75CF" w:rsidRPr="00E3401C">
        <w:rPr>
          <w:rFonts w:ascii="Times New Roman" w:hAnsi="Times New Roman" w:cs="Times New Roman"/>
          <w:sz w:val="22"/>
          <w:szCs w:val="22"/>
        </w:rPr>
        <w:t>30 June</w:t>
      </w:r>
      <w:r w:rsidRPr="00E3401C">
        <w:rPr>
          <w:rFonts w:ascii="Times New Roman" w:hAnsi="Times New Roman" w:cs="Times New Roman"/>
          <w:sz w:val="22"/>
          <w:szCs w:val="22"/>
        </w:rPr>
        <w:t xml:space="preserve"> </w:t>
      </w:r>
      <w:r w:rsidR="0056098C" w:rsidRPr="00E3401C">
        <w:rPr>
          <w:rFonts w:ascii="Times New Roman" w:hAnsi="Times New Roman" w:cs="Times New Roman"/>
          <w:sz w:val="22"/>
          <w:szCs w:val="22"/>
        </w:rPr>
        <w:t>were as follows:</w:t>
      </w:r>
    </w:p>
    <w:p w:rsidR="00962E9D" w:rsidRPr="00E3401C" w:rsidRDefault="00962E9D" w:rsidP="000E7BF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67" w:right="0" w:firstLine="0"/>
        <w:jc w:val="both"/>
        <w:rPr>
          <w:rFonts w:ascii="Times New Roman" w:hAnsi="Times New Roman" w:cs="Times New Roman"/>
          <w:sz w:val="22"/>
          <w:szCs w:val="22"/>
        </w:rPr>
      </w:pPr>
    </w:p>
    <w:tbl>
      <w:tblPr>
        <w:tblW w:w="9871" w:type="dxa"/>
        <w:tblInd w:w="18" w:type="dxa"/>
        <w:tblLayout w:type="fixed"/>
        <w:tblLook w:val="01E0" w:firstRow="1" w:lastRow="1" w:firstColumn="1" w:lastColumn="1" w:noHBand="0" w:noVBand="0"/>
      </w:tblPr>
      <w:tblGrid>
        <w:gridCol w:w="4201"/>
        <w:gridCol w:w="1285"/>
        <w:gridCol w:w="6"/>
        <w:gridCol w:w="264"/>
        <w:gridCol w:w="6"/>
        <w:gridCol w:w="1142"/>
        <w:gridCol w:w="6"/>
        <w:gridCol w:w="264"/>
        <w:gridCol w:w="6"/>
        <w:gridCol w:w="1253"/>
        <w:gridCol w:w="13"/>
        <w:gridCol w:w="258"/>
        <w:gridCol w:w="13"/>
        <w:gridCol w:w="1154"/>
      </w:tblGrid>
      <w:tr w:rsidR="00081FDC" w:rsidRPr="00E3401C" w:rsidTr="00C20E64">
        <w:trPr>
          <w:trHeight w:val="558"/>
        </w:trPr>
        <w:tc>
          <w:tcPr>
            <w:tcW w:w="4201" w:type="dxa"/>
            <w:vAlign w:val="bottom"/>
          </w:tcPr>
          <w:p w:rsidR="00DE4702" w:rsidRPr="00E3401C" w:rsidRDefault="00DE4702" w:rsidP="00962E9D">
            <w:pPr>
              <w:spacing w:after="0" w:line="240" w:lineRule="atLeast"/>
              <w:ind w:left="522" w:right="-45"/>
              <w:rPr>
                <w:rFonts w:ascii="Times New Roman" w:hAnsi="Times New Roman" w:cs="Times New Roman"/>
                <w:szCs w:val="22"/>
              </w:rPr>
            </w:pPr>
          </w:p>
        </w:tc>
        <w:tc>
          <w:tcPr>
            <w:tcW w:w="2709" w:type="dxa"/>
            <w:gridSpan w:val="6"/>
            <w:vAlign w:val="bottom"/>
          </w:tcPr>
          <w:p w:rsidR="00DE4702" w:rsidRPr="00E3401C" w:rsidRDefault="00DE4702" w:rsidP="0037057E">
            <w:pPr>
              <w:spacing w:after="0" w:line="240" w:lineRule="atLeast"/>
              <w:jc w:val="center"/>
              <w:rPr>
                <w:rFonts w:ascii="Times New Roman" w:hAnsi="Times New Roman" w:cs="Times New Roman"/>
                <w:b/>
                <w:bCs/>
                <w:szCs w:val="22"/>
              </w:rPr>
            </w:pPr>
            <w:r w:rsidRPr="00E3401C">
              <w:rPr>
                <w:rFonts w:ascii="Times New Roman" w:hAnsi="Times New Roman" w:cs="Times New Roman"/>
                <w:b/>
                <w:bCs/>
                <w:szCs w:val="22"/>
              </w:rPr>
              <w:t>Consolidated</w:t>
            </w:r>
            <w:r w:rsidR="00254D32" w:rsidRPr="00E3401C">
              <w:rPr>
                <w:rFonts w:ascii="Times New Roman" w:hAnsi="Times New Roman" w:cs="Times New Roman"/>
                <w:b/>
                <w:bCs/>
                <w:szCs w:val="22"/>
              </w:rPr>
              <w:br/>
            </w:r>
            <w:r w:rsidRPr="00E3401C">
              <w:rPr>
                <w:rFonts w:ascii="Times New Roman" w:hAnsi="Times New Roman" w:cs="Times New Roman"/>
                <w:b/>
                <w:bCs/>
                <w:szCs w:val="22"/>
              </w:rPr>
              <w:t>financial statements</w:t>
            </w:r>
          </w:p>
        </w:tc>
        <w:tc>
          <w:tcPr>
            <w:tcW w:w="270" w:type="dxa"/>
            <w:gridSpan w:val="2"/>
            <w:vAlign w:val="bottom"/>
          </w:tcPr>
          <w:p w:rsidR="00DE4702" w:rsidRPr="00E3401C" w:rsidRDefault="00DE4702" w:rsidP="0037057E">
            <w:pPr>
              <w:spacing w:after="0" w:line="240" w:lineRule="atLeast"/>
              <w:ind w:right="-45"/>
              <w:rPr>
                <w:rFonts w:ascii="Times New Roman" w:hAnsi="Times New Roman" w:cs="Times New Roman"/>
                <w:b/>
                <w:bCs/>
                <w:szCs w:val="22"/>
              </w:rPr>
            </w:pPr>
          </w:p>
        </w:tc>
        <w:tc>
          <w:tcPr>
            <w:tcW w:w="2691" w:type="dxa"/>
            <w:gridSpan w:val="5"/>
            <w:vAlign w:val="bottom"/>
          </w:tcPr>
          <w:p w:rsidR="00DE4702" w:rsidRPr="00E3401C" w:rsidRDefault="00DE4702" w:rsidP="0037057E">
            <w:pPr>
              <w:spacing w:after="0" w:line="240" w:lineRule="atLeast"/>
              <w:jc w:val="center"/>
              <w:rPr>
                <w:rFonts w:ascii="Times New Roman" w:hAnsi="Times New Roman" w:cs="Times New Roman"/>
                <w:b/>
                <w:bCs/>
                <w:szCs w:val="22"/>
              </w:rPr>
            </w:pPr>
            <w:r w:rsidRPr="00E3401C">
              <w:rPr>
                <w:rFonts w:ascii="Times New Roman" w:hAnsi="Times New Roman" w:cs="Times New Roman"/>
                <w:b/>
                <w:bCs/>
                <w:szCs w:val="22"/>
              </w:rPr>
              <w:t>Separate</w:t>
            </w:r>
            <w:r w:rsidR="00254D32" w:rsidRPr="00E3401C">
              <w:rPr>
                <w:rFonts w:ascii="Times New Roman" w:hAnsi="Times New Roman" w:cs="Times New Roman"/>
                <w:b/>
                <w:bCs/>
                <w:szCs w:val="22"/>
              </w:rPr>
              <w:br/>
            </w:r>
            <w:r w:rsidRPr="00E3401C">
              <w:rPr>
                <w:rFonts w:ascii="Times New Roman" w:hAnsi="Times New Roman" w:cs="Times New Roman"/>
                <w:b/>
                <w:bCs/>
                <w:szCs w:val="22"/>
              </w:rPr>
              <w:t>financial statements</w:t>
            </w:r>
          </w:p>
        </w:tc>
      </w:tr>
      <w:tr w:rsidR="00081FDC" w:rsidRPr="00E3401C" w:rsidTr="00C20E64">
        <w:tc>
          <w:tcPr>
            <w:tcW w:w="4201" w:type="dxa"/>
          </w:tcPr>
          <w:p w:rsidR="00DE4702" w:rsidRPr="00E3401C" w:rsidRDefault="00DE4702" w:rsidP="00962E9D">
            <w:pPr>
              <w:tabs>
                <w:tab w:val="left" w:pos="405"/>
              </w:tabs>
              <w:spacing w:after="0" w:line="240" w:lineRule="atLeast"/>
              <w:ind w:left="522" w:right="43" w:hanging="117"/>
              <w:jc w:val="center"/>
              <w:rPr>
                <w:rFonts w:ascii="Times New Roman" w:hAnsi="Times New Roman" w:cs="Times New Roman"/>
                <w:szCs w:val="22"/>
              </w:rPr>
            </w:pPr>
          </w:p>
        </w:tc>
        <w:tc>
          <w:tcPr>
            <w:tcW w:w="1291" w:type="dxa"/>
            <w:gridSpan w:val="2"/>
          </w:tcPr>
          <w:p w:rsidR="00DE4702" w:rsidRPr="00E3401C" w:rsidRDefault="003130F2" w:rsidP="0037057E">
            <w:pPr>
              <w:tabs>
                <w:tab w:val="left" w:pos="405"/>
              </w:tabs>
              <w:spacing w:after="0" w:line="240" w:lineRule="atLeast"/>
              <w:ind w:right="43"/>
              <w:jc w:val="center"/>
              <w:rPr>
                <w:rFonts w:ascii="Times New Roman" w:hAnsi="Times New Roman" w:cs="Times New Roman"/>
                <w:szCs w:val="22"/>
              </w:rPr>
            </w:pPr>
            <w:r w:rsidRPr="00E3401C">
              <w:rPr>
                <w:rFonts w:ascii="Times New Roman" w:hAnsi="Times New Roman" w:cs="Times New Roman"/>
                <w:szCs w:val="22"/>
              </w:rPr>
              <w:t>201</w:t>
            </w:r>
            <w:r w:rsidR="00E3401C">
              <w:rPr>
                <w:rFonts w:ascii="Times New Roman" w:hAnsi="Times New Roman" w:cs="Times New Roman"/>
                <w:szCs w:val="22"/>
              </w:rPr>
              <w:t>8</w:t>
            </w:r>
          </w:p>
        </w:tc>
        <w:tc>
          <w:tcPr>
            <w:tcW w:w="270" w:type="dxa"/>
            <w:gridSpan w:val="2"/>
          </w:tcPr>
          <w:p w:rsidR="00DE4702" w:rsidRPr="00E3401C" w:rsidRDefault="00DE4702" w:rsidP="0037057E">
            <w:pPr>
              <w:tabs>
                <w:tab w:val="left" w:pos="405"/>
              </w:tabs>
              <w:spacing w:after="0" w:line="240" w:lineRule="atLeast"/>
              <w:ind w:right="43"/>
              <w:jc w:val="center"/>
              <w:rPr>
                <w:rFonts w:ascii="Times New Roman" w:hAnsi="Times New Roman" w:cs="Times New Roman"/>
                <w:szCs w:val="22"/>
              </w:rPr>
            </w:pPr>
          </w:p>
        </w:tc>
        <w:tc>
          <w:tcPr>
            <w:tcW w:w="1148" w:type="dxa"/>
            <w:gridSpan w:val="2"/>
          </w:tcPr>
          <w:p w:rsidR="00DE4702" w:rsidRPr="00E3401C" w:rsidRDefault="00DE4702" w:rsidP="0037057E">
            <w:pPr>
              <w:tabs>
                <w:tab w:val="left" w:pos="405"/>
              </w:tabs>
              <w:spacing w:after="0" w:line="240" w:lineRule="atLeast"/>
              <w:ind w:right="43"/>
              <w:jc w:val="center"/>
              <w:rPr>
                <w:rFonts w:ascii="Times New Roman" w:hAnsi="Times New Roman" w:cs="Times New Roman"/>
                <w:szCs w:val="22"/>
                <w:cs/>
              </w:rPr>
            </w:pPr>
            <w:r w:rsidRPr="00E3401C">
              <w:rPr>
                <w:rFonts w:ascii="Times New Roman" w:hAnsi="Times New Roman" w:cs="Times New Roman"/>
                <w:szCs w:val="22"/>
              </w:rPr>
              <w:t>201</w:t>
            </w:r>
            <w:r w:rsidR="00E3401C">
              <w:rPr>
                <w:rFonts w:ascii="Times New Roman" w:hAnsi="Times New Roman" w:cs="Times New Roman"/>
                <w:szCs w:val="22"/>
              </w:rPr>
              <w:t>7</w:t>
            </w:r>
          </w:p>
        </w:tc>
        <w:tc>
          <w:tcPr>
            <w:tcW w:w="270" w:type="dxa"/>
            <w:gridSpan w:val="2"/>
          </w:tcPr>
          <w:p w:rsidR="00DE4702" w:rsidRPr="00E3401C" w:rsidRDefault="00DE4702" w:rsidP="0037057E">
            <w:pPr>
              <w:tabs>
                <w:tab w:val="left" w:pos="405"/>
              </w:tabs>
              <w:spacing w:after="0" w:line="240" w:lineRule="atLeast"/>
              <w:ind w:right="43"/>
              <w:jc w:val="center"/>
              <w:rPr>
                <w:rFonts w:ascii="Times New Roman" w:hAnsi="Times New Roman" w:cs="Times New Roman"/>
                <w:szCs w:val="22"/>
              </w:rPr>
            </w:pPr>
          </w:p>
        </w:tc>
        <w:tc>
          <w:tcPr>
            <w:tcW w:w="1266" w:type="dxa"/>
            <w:gridSpan w:val="2"/>
          </w:tcPr>
          <w:p w:rsidR="00DE4702" w:rsidRPr="00E3401C" w:rsidRDefault="003130F2" w:rsidP="0037057E">
            <w:pPr>
              <w:tabs>
                <w:tab w:val="left" w:pos="405"/>
              </w:tabs>
              <w:spacing w:after="0" w:line="240" w:lineRule="atLeast"/>
              <w:ind w:right="43"/>
              <w:jc w:val="center"/>
              <w:rPr>
                <w:rFonts w:ascii="Times New Roman" w:hAnsi="Times New Roman" w:cs="Times New Roman"/>
                <w:szCs w:val="22"/>
              </w:rPr>
            </w:pPr>
            <w:r w:rsidRPr="00E3401C">
              <w:rPr>
                <w:rFonts w:ascii="Times New Roman" w:hAnsi="Times New Roman" w:cs="Times New Roman"/>
                <w:szCs w:val="22"/>
              </w:rPr>
              <w:t>201</w:t>
            </w:r>
            <w:r w:rsidR="00E3401C">
              <w:rPr>
                <w:rFonts w:ascii="Times New Roman" w:hAnsi="Times New Roman" w:cs="Times New Roman"/>
                <w:szCs w:val="22"/>
              </w:rPr>
              <w:t>8</w:t>
            </w:r>
          </w:p>
        </w:tc>
        <w:tc>
          <w:tcPr>
            <w:tcW w:w="271" w:type="dxa"/>
            <w:gridSpan w:val="2"/>
          </w:tcPr>
          <w:p w:rsidR="00DE4702" w:rsidRPr="00E3401C" w:rsidRDefault="00DE4702" w:rsidP="0037057E">
            <w:pPr>
              <w:tabs>
                <w:tab w:val="left" w:pos="405"/>
              </w:tabs>
              <w:spacing w:after="0" w:line="240" w:lineRule="atLeast"/>
              <w:ind w:right="43"/>
              <w:jc w:val="center"/>
              <w:rPr>
                <w:rFonts w:ascii="Times New Roman" w:hAnsi="Times New Roman" w:cs="Times New Roman"/>
                <w:szCs w:val="22"/>
              </w:rPr>
            </w:pPr>
          </w:p>
        </w:tc>
        <w:tc>
          <w:tcPr>
            <w:tcW w:w="1154" w:type="dxa"/>
          </w:tcPr>
          <w:p w:rsidR="00DE4702" w:rsidRPr="00E3401C" w:rsidRDefault="00DE4702" w:rsidP="00956FA4">
            <w:pPr>
              <w:tabs>
                <w:tab w:val="left" w:pos="196"/>
              </w:tabs>
              <w:spacing w:after="0" w:line="240" w:lineRule="atLeast"/>
              <w:ind w:left="-230" w:right="43"/>
              <w:jc w:val="center"/>
              <w:rPr>
                <w:rFonts w:ascii="Times New Roman" w:hAnsi="Times New Roman" w:cs="Times New Roman"/>
                <w:szCs w:val="22"/>
                <w:cs/>
              </w:rPr>
            </w:pPr>
            <w:r w:rsidRPr="00E3401C">
              <w:rPr>
                <w:rFonts w:ascii="Times New Roman" w:hAnsi="Times New Roman" w:cs="Times New Roman"/>
                <w:szCs w:val="22"/>
              </w:rPr>
              <w:t>201</w:t>
            </w:r>
            <w:r w:rsidR="00E3401C">
              <w:rPr>
                <w:rFonts w:ascii="Times New Roman" w:hAnsi="Times New Roman" w:cs="Times New Roman"/>
                <w:szCs w:val="22"/>
              </w:rPr>
              <w:t>7</w:t>
            </w:r>
          </w:p>
        </w:tc>
      </w:tr>
      <w:tr w:rsidR="00DE4702" w:rsidRPr="00E3401C" w:rsidTr="00C20E64">
        <w:tc>
          <w:tcPr>
            <w:tcW w:w="4201" w:type="dxa"/>
          </w:tcPr>
          <w:p w:rsidR="00DE4702" w:rsidRPr="00E3401C" w:rsidRDefault="00DE4702" w:rsidP="00962E9D">
            <w:pPr>
              <w:tabs>
                <w:tab w:val="left" w:pos="405"/>
              </w:tabs>
              <w:spacing w:after="0" w:line="240" w:lineRule="atLeast"/>
              <w:ind w:left="522" w:right="43" w:hanging="117"/>
              <w:jc w:val="center"/>
              <w:rPr>
                <w:rFonts w:ascii="Times New Roman" w:hAnsi="Times New Roman" w:cs="Times New Roman"/>
                <w:i/>
                <w:iCs/>
                <w:szCs w:val="22"/>
                <w:cs/>
              </w:rPr>
            </w:pPr>
          </w:p>
        </w:tc>
        <w:tc>
          <w:tcPr>
            <w:tcW w:w="5670" w:type="dxa"/>
            <w:gridSpan w:val="13"/>
          </w:tcPr>
          <w:p w:rsidR="00DE4702" w:rsidRPr="00E3401C" w:rsidRDefault="00DE4702" w:rsidP="0037057E">
            <w:pPr>
              <w:tabs>
                <w:tab w:val="left" w:pos="405"/>
              </w:tabs>
              <w:spacing w:after="0" w:line="240" w:lineRule="atLeast"/>
              <w:ind w:right="43"/>
              <w:jc w:val="center"/>
              <w:rPr>
                <w:rFonts w:ascii="Times New Roman" w:hAnsi="Times New Roman" w:cs="Times New Roman"/>
                <w:i/>
                <w:iCs/>
                <w:szCs w:val="22"/>
              </w:rPr>
            </w:pPr>
            <w:r w:rsidRPr="00E3401C">
              <w:rPr>
                <w:rFonts w:ascii="Times New Roman" w:hAnsi="Times New Roman" w:cs="Times New Roman"/>
                <w:i/>
                <w:iCs/>
                <w:szCs w:val="22"/>
              </w:rPr>
              <w:t>(in thousand Baht)</w:t>
            </w:r>
          </w:p>
        </w:tc>
      </w:tr>
      <w:tr w:rsidR="00E3401C" w:rsidRPr="00E3401C" w:rsidTr="00C20E64">
        <w:tc>
          <w:tcPr>
            <w:tcW w:w="4201" w:type="dxa"/>
            <w:vAlign w:val="bottom"/>
          </w:tcPr>
          <w:p w:rsidR="00E3401C" w:rsidRPr="00E3401C" w:rsidRDefault="00E3401C" w:rsidP="00ED2E0D">
            <w:pPr>
              <w:tabs>
                <w:tab w:val="left" w:pos="405"/>
              </w:tabs>
              <w:spacing w:after="0" w:line="240" w:lineRule="atLeast"/>
              <w:ind w:left="522" w:right="43"/>
              <w:rPr>
                <w:rFonts w:ascii="Times New Roman" w:hAnsi="Times New Roman" w:cs="Times New Roman"/>
                <w:szCs w:val="22"/>
              </w:rPr>
            </w:pPr>
            <w:r w:rsidRPr="00E3401C">
              <w:rPr>
                <w:rFonts w:ascii="Times New Roman" w:hAnsi="Times New Roman" w:cs="Times New Roman"/>
                <w:spacing w:val="-4"/>
                <w:szCs w:val="22"/>
              </w:rPr>
              <w:t xml:space="preserve">Non-current provisions for employee </w:t>
            </w:r>
            <w:r w:rsidRPr="00E3401C">
              <w:rPr>
                <w:rFonts w:ascii="Times New Roman" w:hAnsi="Times New Roman" w:cs="Times New Roman"/>
                <w:spacing w:val="-4"/>
                <w:szCs w:val="22"/>
              </w:rPr>
              <w:tab/>
              <w:t xml:space="preserve">benefit </w:t>
            </w:r>
            <w:r w:rsidRPr="00E3401C">
              <w:rPr>
                <w:rFonts w:ascii="Times New Roman" w:hAnsi="Times New Roman" w:cs="Times New Roman"/>
                <w:szCs w:val="22"/>
              </w:rPr>
              <w:t>at 1 January</w:t>
            </w:r>
          </w:p>
        </w:tc>
        <w:tc>
          <w:tcPr>
            <w:tcW w:w="1291" w:type="dxa"/>
            <w:gridSpan w:val="2"/>
            <w:vAlign w:val="center"/>
          </w:tcPr>
          <w:p w:rsidR="00E3401C" w:rsidRPr="00E3401C" w:rsidRDefault="00E3401C" w:rsidP="00E3401C">
            <w:pPr>
              <w:tabs>
                <w:tab w:val="decimal" w:pos="779"/>
              </w:tabs>
              <w:spacing w:after="0" w:line="240" w:lineRule="atLeast"/>
              <w:ind w:left="76" w:right="-113"/>
              <w:rPr>
                <w:rFonts w:ascii="Times New Roman" w:hAnsi="Times New Roman" w:cs="Times New Roman"/>
                <w:szCs w:val="22"/>
              </w:rPr>
            </w:pPr>
            <w:r w:rsidRPr="00E3401C">
              <w:rPr>
                <w:rFonts w:ascii="Times New Roman" w:hAnsi="Times New Roman" w:cs="Times New Roman"/>
                <w:szCs w:val="22"/>
              </w:rPr>
              <w:t>5,425</w:t>
            </w:r>
          </w:p>
        </w:tc>
        <w:tc>
          <w:tcPr>
            <w:tcW w:w="270"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szCs w:val="22"/>
              </w:rPr>
            </w:pPr>
          </w:p>
        </w:tc>
        <w:tc>
          <w:tcPr>
            <w:tcW w:w="1148" w:type="dxa"/>
            <w:gridSpan w:val="2"/>
            <w:vAlign w:val="center"/>
          </w:tcPr>
          <w:p w:rsidR="00E3401C" w:rsidRPr="00E3401C" w:rsidRDefault="00E3401C" w:rsidP="00E3401C">
            <w:pPr>
              <w:tabs>
                <w:tab w:val="decimal" w:pos="807"/>
              </w:tabs>
              <w:spacing w:after="0" w:line="240" w:lineRule="atLeast"/>
              <w:ind w:left="76" w:right="-113"/>
              <w:rPr>
                <w:rFonts w:ascii="Times New Roman" w:hAnsi="Times New Roman" w:cs="Times New Roman"/>
                <w:szCs w:val="22"/>
              </w:rPr>
            </w:pPr>
            <w:r w:rsidRPr="00E3401C">
              <w:rPr>
                <w:rFonts w:ascii="Times New Roman" w:hAnsi="Times New Roman" w:cs="Times New Roman"/>
                <w:szCs w:val="22"/>
              </w:rPr>
              <w:t>2,578</w:t>
            </w:r>
          </w:p>
        </w:tc>
        <w:tc>
          <w:tcPr>
            <w:tcW w:w="270"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szCs w:val="22"/>
              </w:rPr>
            </w:pPr>
          </w:p>
        </w:tc>
        <w:tc>
          <w:tcPr>
            <w:tcW w:w="1266" w:type="dxa"/>
            <w:gridSpan w:val="2"/>
            <w:vAlign w:val="center"/>
          </w:tcPr>
          <w:p w:rsidR="00E3401C" w:rsidRPr="00E3401C" w:rsidRDefault="00E3401C" w:rsidP="00011125">
            <w:pPr>
              <w:tabs>
                <w:tab w:val="decimal" w:pos="829"/>
              </w:tabs>
              <w:spacing w:after="0" w:line="240" w:lineRule="atLeast"/>
              <w:ind w:left="76" w:right="-113"/>
              <w:rPr>
                <w:rFonts w:ascii="Times New Roman" w:hAnsi="Times New Roman" w:cs="Times New Roman"/>
                <w:szCs w:val="22"/>
              </w:rPr>
            </w:pPr>
            <w:r w:rsidRPr="00E3401C">
              <w:rPr>
                <w:rFonts w:ascii="Times New Roman" w:hAnsi="Times New Roman" w:cs="Times New Roman"/>
                <w:szCs w:val="22"/>
                <w:cs/>
              </w:rPr>
              <w:t>4</w:t>
            </w:r>
            <w:r w:rsidRPr="00E3401C">
              <w:rPr>
                <w:rFonts w:ascii="Times New Roman" w:hAnsi="Times New Roman" w:cs="Times New Roman"/>
                <w:szCs w:val="22"/>
              </w:rPr>
              <w:t>,088</w:t>
            </w:r>
          </w:p>
        </w:tc>
        <w:tc>
          <w:tcPr>
            <w:tcW w:w="271"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szCs w:val="22"/>
              </w:rPr>
            </w:pPr>
          </w:p>
        </w:tc>
        <w:tc>
          <w:tcPr>
            <w:tcW w:w="1154" w:type="dxa"/>
            <w:vAlign w:val="center"/>
          </w:tcPr>
          <w:p w:rsidR="00E3401C" w:rsidRPr="00E3401C" w:rsidRDefault="00E3401C" w:rsidP="00E3401C">
            <w:pPr>
              <w:tabs>
                <w:tab w:val="decimal" w:pos="694"/>
              </w:tabs>
              <w:spacing w:after="0" w:line="240" w:lineRule="atLeast"/>
              <w:ind w:left="76" w:right="-113"/>
              <w:rPr>
                <w:rFonts w:ascii="Times New Roman" w:hAnsi="Times New Roman" w:cs="Times New Roman"/>
                <w:szCs w:val="22"/>
              </w:rPr>
            </w:pPr>
            <w:r w:rsidRPr="00E3401C">
              <w:rPr>
                <w:rFonts w:ascii="Times New Roman" w:hAnsi="Times New Roman" w:cs="Times New Roman"/>
                <w:szCs w:val="22"/>
              </w:rPr>
              <w:t>2,085</w:t>
            </w:r>
          </w:p>
        </w:tc>
      </w:tr>
      <w:tr w:rsidR="003130F2" w:rsidRPr="00E3401C" w:rsidTr="00C20E64">
        <w:tc>
          <w:tcPr>
            <w:tcW w:w="4201" w:type="dxa"/>
            <w:vAlign w:val="bottom"/>
          </w:tcPr>
          <w:p w:rsidR="003130F2" w:rsidRPr="00E3401C" w:rsidRDefault="003130F2" w:rsidP="003130F2">
            <w:pPr>
              <w:tabs>
                <w:tab w:val="left" w:pos="405"/>
              </w:tabs>
              <w:spacing w:after="0" w:line="240" w:lineRule="atLeast"/>
              <w:ind w:left="522" w:right="43"/>
              <w:jc w:val="thaiDistribute"/>
              <w:rPr>
                <w:rFonts w:ascii="Times New Roman" w:hAnsi="Times New Roman" w:cs="Times New Roman"/>
                <w:b/>
                <w:bCs/>
                <w:szCs w:val="22"/>
              </w:rPr>
            </w:pPr>
            <w:r w:rsidRPr="00E3401C">
              <w:rPr>
                <w:rFonts w:ascii="Times New Roman" w:hAnsi="Times New Roman" w:cs="Times New Roman"/>
                <w:b/>
                <w:bCs/>
                <w:szCs w:val="22"/>
              </w:rPr>
              <w:t>Recognize in profit or loss</w:t>
            </w:r>
          </w:p>
        </w:tc>
        <w:tc>
          <w:tcPr>
            <w:tcW w:w="1291" w:type="dxa"/>
            <w:gridSpan w:val="2"/>
            <w:vAlign w:val="center"/>
          </w:tcPr>
          <w:p w:rsidR="003130F2" w:rsidRPr="00E3401C" w:rsidRDefault="003130F2" w:rsidP="00E3401C">
            <w:pPr>
              <w:tabs>
                <w:tab w:val="decimal" w:pos="807"/>
              </w:tabs>
              <w:spacing w:after="0" w:line="240" w:lineRule="atLeast"/>
              <w:ind w:right="-113"/>
              <w:rPr>
                <w:rFonts w:ascii="Times New Roman" w:hAnsi="Times New Roman" w:cs="Times New Roman"/>
                <w:szCs w:val="22"/>
              </w:rPr>
            </w:pPr>
          </w:p>
        </w:tc>
        <w:tc>
          <w:tcPr>
            <w:tcW w:w="270" w:type="dxa"/>
            <w:gridSpan w:val="2"/>
          </w:tcPr>
          <w:p w:rsidR="003130F2" w:rsidRPr="00E3401C" w:rsidRDefault="003130F2" w:rsidP="00E3401C">
            <w:pPr>
              <w:tabs>
                <w:tab w:val="decimal" w:pos="976"/>
              </w:tabs>
              <w:spacing w:after="0" w:line="240" w:lineRule="atLeast"/>
              <w:ind w:right="-113"/>
              <w:rPr>
                <w:rFonts w:ascii="Times New Roman" w:hAnsi="Times New Roman" w:cs="Times New Roman"/>
                <w:szCs w:val="22"/>
              </w:rPr>
            </w:pPr>
          </w:p>
        </w:tc>
        <w:tc>
          <w:tcPr>
            <w:tcW w:w="1148" w:type="dxa"/>
            <w:gridSpan w:val="2"/>
            <w:vAlign w:val="center"/>
          </w:tcPr>
          <w:p w:rsidR="003130F2" w:rsidRPr="00E3401C" w:rsidRDefault="003130F2" w:rsidP="00E3401C">
            <w:pPr>
              <w:tabs>
                <w:tab w:val="decimal" w:pos="860"/>
              </w:tabs>
              <w:spacing w:after="0" w:line="240" w:lineRule="atLeast"/>
              <w:ind w:right="-113"/>
              <w:rPr>
                <w:rFonts w:ascii="Times New Roman" w:hAnsi="Times New Roman" w:cs="Times New Roman"/>
                <w:szCs w:val="22"/>
              </w:rPr>
            </w:pPr>
          </w:p>
        </w:tc>
        <w:tc>
          <w:tcPr>
            <w:tcW w:w="270" w:type="dxa"/>
            <w:gridSpan w:val="2"/>
          </w:tcPr>
          <w:p w:rsidR="003130F2" w:rsidRPr="00E3401C" w:rsidRDefault="003130F2" w:rsidP="00E3401C">
            <w:pPr>
              <w:tabs>
                <w:tab w:val="decimal" w:pos="976"/>
              </w:tabs>
              <w:spacing w:after="0" w:line="240" w:lineRule="atLeast"/>
              <w:ind w:right="-113"/>
              <w:rPr>
                <w:rFonts w:ascii="Times New Roman" w:hAnsi="Times New Roman" w:cs="Times New Roman"/>
                <w:szCs w:val="22"/>
              </w:rPr>
            </w:pPr>
          </w:p>
        </w:tc>
        <w:tc>
          <w:tcPr>
            <w:tcW w:w="1266" w:type="dxa"/>
            <w:gridSpan w:val="2"/>
            <w:vAlign w:val="center"/>
          </w:tcPr>
          <w:p w:rsidR="003130F2" w:rsidRPr="00E3401C" w:rsidRDefault="003130F2" w:rsidP="00011125">
            <w:pPr>
              <w:tabs>
                <w:tab w:val="decimal" w:pos="829"/>
                <w:tab w:val="decimal" w:pos="860"/>
              </w:tabs>
              <w:spacing w:after="0" w:line="240" w:lineRule="atLeast"/>
              <w:ind w:right="-113"/>
              <w:rPr>
                <w:rFonts w:ascii="Times New Roman" w:hAnsi="Times New Roman" w:cs="Times New Roman"/>
                <w:szCs w:val="22"/>
              </w:rPr>
            </w:pPr>
          </w:p>
        </w:tc>
        <w:tc>
          <w:tcPr>
            <w:tcW w:w="271" w:type="dxa"/>
            <w:gridSpan w:val="2"/>
          </w:tcPr>
          <w:p w:rsidR="003130F2" w:rsidRPr="00E3401C" w:rsidRDefault="003130F2" w:rsidP="00E3401C">
            <w:pPr>
              <w:tabs>
                <w:tab w:val="decimal" w:pos="976"/>
              </w:tabs>
              <w:spacing w:after="0" w:line="240" w:lineRule="atLeast"/>
              <w:ind w:right="-113"/>
              <w:rPr>
                <w:rFonts w:ascii="Times New Roman" w:hAnsi="Times New Roman" w:cs="Times New Roman"/>
                <w:szCs w:val="22"/>
              </w:rPr>
            </w:pPr>
          </w:p>
        </w:tc>
        <w:tc>
          <w:tcPr>
            <w:tcW w:w="1154" w:type="dxa"/>
            <w:vAlign w:val="center"/>
          </w:tcPr>
          <w:p w:rsidR="003130F2" w:rsidRPr="00E3401C" w:rsidRDefault="003130F2" w:rsidP="00E3401C">
            <w:pPr>
              <w:tabs>
                <w:tab w:val="decimal" w:pos="816"/>
              </w:tabs>
              <w:spacing w:after="0" w:line="240" w:lineRule="atLeast"/>
              <w:ind w:right="-113"/>
              <w:rPr>
                <w:rFonts w:ascii="Times New Roman" w:hAnsi="Times New Roman" w:cs="Times New Roman"/>
                <w:szCs w:val="22"/>
              </w:rPr>
            </w:pPr>
          </w:p>
        </w:tc>
      </w:tr>
      <w:tr w:rsidR="00E3401C" w:rsidRPr="00E3401C" w:rsidTr="00C20E64">
        <w:tc>
          <w:tcPr>
            <w:tcW w:w="4201" w:type="dxa"/>
            <w:vAlign w:val="bottom"/>
          </w:tcPr>
          <w:p w:rsidR="00E3401C" w:rsidRPr="00E3401C" w:rsidRDefault="00E3401C" w:rsidP="003130F2">
            <w:pPr>
              <w:tabs>
                <w:tab w:val="left" w:pos="405"/>
              </w:tabs>
              <w:spacing w:after="0" w:line="240" w:lineRule="atLeast"/>
              <w:ind w:left="522" w:right="43"/>
              <w:jc w:val="thaiDistribute"/>
              <w:rPr>
                <w:rFonts w:ascii="Times New Roman" w:hAnsi="Times New Roman" w:cs="Times New Roman"/>
                <w:szCs w:val="22"/>
              </w:rPr>
            </w:pPr>
            <w:r w:rsidRPr="00E3401C">
              <w:rPr>
                <w:rFonts w:ascii="Times New Roman" w:hAnsi="Times New Roman" w:cs="Times New Roman"/>
                <w:szCs w:val="22"/>
              </w:rPr>
              <w:t>Current service costs</w:t>
            </w:r>
          </w:p>
        </w:tc>
        <w:tc>
          <w:tcPr>
            <w:tcW w:w="1291" w:type="dxa"/>
            <w:gridSpan w:val="2"/>
            <w:vAlign w:val="center"/>
          </w:tcPr>
          <w:p w:rsidR="00E3401C" w:rsidRPr="00E3401C" w:rsidRDefault="00E3401C" w:rsidP="00E3401C">
            <w:pPr>
              <w:tabs>
                <w:tab w:val="decimal" w:pos="807"/>
              </w:tabs>
              <w:spacing w:after="0" w:line="240" w:lineRule="atLeast"/>
              <w:ind w:left="76" w:right="-113"/>
              <w:rPr>
                <w:rFonts w:ascii="Times New Roman" w:hAnsi="Times New Roman" w:cs="Times New Roman"/>
                <w:szCs w:val="22"/>
              </w:rPr>
            </w:pPr>
            <w:r w:rsidRPr="00E3401C">
              <w:rPr>
                <w:rFonts w:ascii="Times New Roman" w:hAnsi="Times New Roman" w:cs="Times New Roman"/>
                <w:szCs w:val="22"/>
              </w:rPr>
              <w:t>361</w:t>
            </w:r>
          </w:p>
        </w:tc>
        <w:tc>
          <w:tcPr>
            <w:tcW w:w="270"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szCs w:val="22"/>
              </w:rPr>
            </w:pPr>
          </w:p>
        </w:tc>
        <w:tc>
          <w:tcPr>
            <w:tcW w:w="1148" w:type="dxa"/>
            <w:gridSpan w:val="2"/>
            <w:vAlign w:val="center"/>
          </w:tcPr>
          <w:p w:rsidR="00E3401C" w:rsidRPr="00E3401C" w:rsidRDefault="00E3401C" w:rsidP="00E3401C">
            <w:pPr>
              <w:tabs>
                <w:tab w:val="decimal" w:pos="807"/>
              </w:tabs>
              <w:spacing w:after="0" w:line="240" w:lineRule="atLeast"/>
              <w:ind w:left="76" w:right="-113"/>
              <w:rPr>
                <w:rFonts w:ascii="Times New Roman" w:hAnsi="Times New Roman" w:cs="Times New Roman"/>
                <w:szCs w:val="22"/>
              </w:rPr>
            </w:pPr>
            <w:r w:rsidRPr="00E3401C">
              <w:rPr>
                <w:rFonts w:ascii="Times New Roman" w:hAnsi="Times New Roman" w:cs="Times New Roman"/>
                <w:szCs w:val="22"/>
              </w:rPr>
              <w:t>324</w:t>
            </w:r>
          </w:p>
        </w:tc>
        <w:tc>
          <w:tcPr>
            <w:tcW w:w="270"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szCs w:val="22"/>
              </w:rPr>
            </w:pPr>
          </w:p>
        </w:tc>
        <w:tc>
          <w:tcPr>
            <w:tcW w:w="1266" w:type="dxa"/>
            <w:gridSpan w:val="2"/>
            <w:vAlign w:val="center"/>
          </w:tcPr>
          <w:p w:rsidR="00E3401C" w:rsidRPr="00E3401C" w:rsidRDefault="00E3401C" w:rsidP="00011125">
            <w:pPr>
              <w:tabs>
                <w:tab w:val="decimal" w:pos="829"/>
              </w:tabs>
              <w:spacing w:after="0" w:line="240" w:lineRule="atLeast"/>
              <w:ind w:left="76" w:right="-113"/>
              <w:rPr>
                <w:rFonts w:ascii="Times New Roman" w:hAnsi="Times New Roman" w:cs="Times New Roman"/>
                <w:szCs w:val="22"/>
              </w:rPr>
            </w:pPr>
            <w:r w:rsidRPr="00E3401C">
              <w:rPr>
                <w:rFonts w:ascii="Times New Roman" w:hAnsi="Times New Roman" w:cs="Times New Roman"/>
                <w:szCs w:val="22"/>
              </w:rPr>
              <w:t>322</w:t>
            </w:r>
          </w:p>
        </w:tc>
        <w:tc>
          <w:tcPr>
            <w:tcW w:w="271"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szCs w:val="22"/>
              </w:rPr>
            </w:pPr>
          </w:p>
        </w:tc>
        <w:tc>
          <w:tcPr>
            <w:tcW w:w="1154" w:type="dxa"/>
            <w:vAlign w:val="center"/>
          </w:tcPr>
          <w:p w:rsidR="00E3401C" w:rsidRPr="00E3401C" w:rsidRDefault="00E3401C" w:rsidP="00E3401C">
            <w:pPr>
              <w:tabs>
                <w:tab w:val="decimal" w:pos="694"/>
              </w:tabs>
              <w:spacing w:after="0" w:line="240" w:lineRule="atLeast"/>
              <w:ind w:left="76" w:right="-113"/>
              <w:rPr>
                <w:rFonts w:ascii="Times New Roman" w:hAnsi="Times New Roman" w:cs="Times New Roman"/>
                <w:szCs w:val="22"/>
              </w:rPr>
            </w:pPr>
            <w:r w:rsidRPr="00E3401C">
              <w:rPr>
                <w:rFonts w:ascii="Times New Roman" w:hAnsi="Times New Roman" w:cs="Times New Roman"/>
                <w:szCs w:val="22"/>
              </w:rPr>
              <w:t>293</w:t>
            </w:r>
          </w:p>
        </w:tc>
      </w:tr>
      <w:tr w:rsidR="00E3401C" w:rsidRPr="00E3401C" w:rsidTr="00C20E64">
        <w:tc>
          <w:tcPr>
            <w:tcW w:w="4201" w:type="dxa"/>
            <w:vAlign w:val="bottom"/>
          </w:tcPr>
          <w:p w:rsidR="00E3401C" w:rsidRPr="00E3401C" w:rsidRDefault="00E3401C" w:rsidP="003130F2">
            <w:pPr>
              <w:tabs>
                <w:tab w:val="left" w:pos="405"/>
              </w:tabs>
              <w:spacing w:after="0" w:line="240" w:lineRule="atLeast"/>
              <w:ind w:left="522" w:right="43"/>
              <w:jc w:val="thaiDistribute"/>
              <w:rPr>
                <w:rFonts w:ascii="Times New Roman" w:hAnsi="Times New Roman" w:cs="Times New Roman"/>
                <w:szCs w:val="22"/>
              </w:rPr>
            </w:pPr>
            <w:r w:rsidRPr="00E3401C">
              <w:rPr>
                <w:rFonts w:ascii="Times New Roman" w:hAnsi="Times New Roman" w:cs="Times New Roman"/>
                <w:szCs w:val="22"/>
              </w:rPr>
              <w:t>Interest on obligation</w:t>
            </w:r>
          </w:p>
        </w:tc>
        <w:tc>
          <w:tcPr>
            <w:tcW w:w="1291" w:type="dxa"/>
            <w:gridSpan w:val="2"/>
            <w:vAlign w:val="center"/>
          </w:tcPr>
          <w:p w:rsidR="00E3401C" w:rsidRPr="00E3401C" w:rsidRDefault="00E3401C" w:rsidP="00E3401C">
            <w:pPr>
              <w:tabs>
                <w:tab w:val="decimal" w:pos="807"/>
              </w:tabs>
              <w:spacing w:after="0" w:line="240" w:lineRule="atLeast"/>
              <w:ind w:left="76" w:right="-113"/>
              <w:rPr>
                <w:rFonts w:ascii="Times New Roman" w:hAnsi="Times New Roman" w:cs="Times New Roman"/>
                <w:szCs w:val="22"/>
                <w:cs/>
              </w:rPr>
            </w:pPr>
            <w:r w:rsidRPr="00E3401C">
              <w:rPr>
                <w:rFonts w:ascii="Times New Roman" w:hAnsi="Times New Roman" w:cs="Times New Roman"/>
                <w:szCs w:val="22"/>
              </w:rPr>
              <w:t>43</w:t>
            </w:r>
          </w:p>
        </w:tc>
        <w:tc>
          <w:tcPr>
            <w:tcW w:w="270"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szCs w:val="22"/>
              </w:rPr>
            </w:pPr>
          </w:p>
        </w:tc>
        <w:tc>
          <w:tcPr>
            <w:tcW w:w="1148" w:type="dxa"/>
            <w:gridSpan w:val="2"/>
            <w:vAlign w:val="center"/>
          </w:tcPr>
          <w:p w:rsidR="00E3401C" w:rsidRPr="00E3401C" w:rsidRDefault="00E3401C" w:rsidP="00E3401C">
            <w:pPr>
              <w:tabs>
                <w:tab w:val="decimal" w:pos="807"/>
              </w:tabs>
              <w:spacing w:after="0" w:line="240" w:lineRule="atLeast"/>
              <w:ind w:left="76" w:right="-113"/>
              <w:rPr>
                <w:rFonts w:ascii="Times New Roman" w:hAnsi="Times New Roman" w:cs="Times New Roman"/>
                <w:szCs w:val="22"/>
                <w:cs/>
              </w:rPr>
            </w:pPr>
            <w:r w:rsidRPr="00E3401C">
              <w:rPr>
                <w:rFonts w:ascii="Times New Roman" w:hAnsi="Times New Roman" w:cs="Times New Roman"/>
                <w:szCs w:val="22"/>
              </w:rPr>
              <w:t>45</w:t>
            </w:r>
          </w:p>
        </w:tc>
        <w:tc>
          <w:tcPr>
            <w:tcW w:w="270"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szCs w:val="22"/>
              </w:rPr>
            </w:pPr>
          </w:p>
        </w:tc>
        <w:tc>
          <w:tcPr>
            <w:tcW w:w="1266" w:type="dxa"/>
            <w:gridSpan w:val="2"/>
            <w:vAlign w:val="center"/>
          </w:tcPr>
          <w:p w:rsidR="00E3401C" w:rsidRPr="00E3401C" w:rsidRDefault="00E3401C" w:rsidP="00011125">
            <w:pPr>
              <w:tabs>
                <w:tab w:val="decimal" w:pos="829"/>
              </w:tabs>
              <w:spacing w:after="0" w:line="240" w:lineRule="atLeast"/>
              <w:ind w:left="76" w:right="-113"/>
              <w:rPr>
                <w:rFonts w:ascii="Times New Roman" w:hAnsi="Times New Roman" w:cs="Times New Roman"/>
                <w:szCs w:val="22"/>
                <w:cs/>
              </w:rPr>
            </w:pPr>
            <w:r w:rsidRPr="00E3401C">
              <w:rPr>
                <w:rFonts w:ascii="Times New Roman" w:hAnsi="Times New Roman" w:cs="Times New Roman"/>
                <w:szCs w:val="22"/>
              </w:rPr>
              <w:t>34</w:t>
            </w:r>
          </w:p>
        </w:tc>
        <w:tc>
          <w:tcPr>
            <w:tcW w:w="271"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szCs w:val="22"/>
              </w:rPr>
            </w:pPr>
          </w:p>
        </w:tc>
        <w:tc>
          <w:tcPr>
            <w:tcW w:w="1154" w:type="dxa"/>
            <w:vAlign w:val="center"/>
          </w:tcPr>
          <w:p w:rsidR="00E3401C" w:rsidRPr="00E3401C" w:rsidRDefault="00E3401C" w:rsidP="00E3401C">
            <w:pPr>
              <w:tabs>
                <w:tab w:val="decimal" w:pos="694"/>
              </w:tabs>
              <w:spacing w:after="0" w:line="240" w:lineRule="atLeast"/>
              <w:ind w:left="76" w:right="-113"/>
              <w:rPr>
                <w:rFonts w:ascii="Times New Roman" w:hAnsi="Times New Roman" w:cs="Times New Roman"/>
                <w:szCs w:val="22"/>
                <w:cs/>
              </w:rPr>
            </w:pPr>
            <w:r w:rsidRPr="00E3401C">
              <w:rPr>
                <w:rFonts w:ascii="Times New Roman" w:hAnsi="Times New Roman" w:cs="Times New Roman"/>
                <w:szCs w:val="22"/>
              </w:rPr>
              <w:t>36</w:t>
            </w:r>
          </w:p>
        </w:tc>
      </w:tr>
      <w:tr w:rsidR="00E3401C" w:rsidRPr="00E3401C" w:rsidTr="00C20E64">
        <w:tc>
          <w:tcPr>
            <w:tcW w:w="4201" w:type="dxa"/>
            <w:vAlign w:val="bottom"/>
          </w:tcPr>
          <w:p w:rsidR="00E3401C" w:rsidRPr="00E3401C" w:rsidRDefault="00E3401C" w:rsidP="003130F2">
            <w:pPr>
              <w:tabs>
                <w:tab w:val="left" w:pos="405"/>
              </w:tabs>
              <w:spacing w:after="0" w:line="240" w:lineRule="atLeast"/>
              <w:ind w:left="522" w:right="43"/>
              <w:jc w:val="thaiDistribute"/>
              <w:rPr>
                <w:rFonts w:ascii="Times New Roman" w:hAnsi="Times New Roman" w:cs="Times New Roman"/>
                <w:szCs w:val="22"/>
              </w:rPr>
            </w:pPr>
          </w:p>
        </w:tc>
        <w:tc>
          <w:tcPr>
            <w:tcW w:w="1291" w:type="dxa"/>
            <w:gridSpan w:val="2"/>
            <w:tcBorders>
              <w:top w:val="single" w:sz="4" w:space="0" w:color="auto"/>
            </w:tcBorders>
            <w:vAlign w:val="center"/>
          </w:tcPr>
          <w:p w:rsidR="00E3401C" w:rsidRPr="00E3401C" w:rsidRDefault="00E3401C" w:rsidP="00E3401C">
            <w:pPr>
              <w:tabs>
                <w:tab w:val="decimal" w:pos="807"/>
              </w:tabs>
              <w:spacing w:after="0" w:line="240" w:lineRule="atLeast"/>
              <w:ind w:left="76" w:right="-113"/>
              <w:rPr>
                <w:rFonts w:ascii="Times New Roman" w:hAnsi="Times New Roman" w:cs="Times New Roman"/>
                <w:szCs w:val="22"/>
                <w:cs/>
              </w:rPr>
            </w:pPr>
            <w:r w:rsidRPr="00E3401C">
              <w:rPr>
                <w:rFonts w:ascii="Times New Roman" w:hAnsi="Times New Roman" w:cs="Times New Roman"/>
                <w:szCs w:val="22"/>
              </w:rPr>
              <w:t>404</w:t>
            </w:r>
          </w:p>
        </w:tc>
        <w:tc>
          <w:tcPr>
            <w:tcW w:w="270"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szCs w:val="22"/>
              </w:rPr>
            </w:pPr>
          </w:p>
        </w:tc>
        <w:tc>
          <w:tcPr>
            <w:tcW w:w="1148" w:type="dxa"/>
            <w:gridSpan w:val="2"/>
            <w:tcBorders>
              <w:top w:val="single" w:sz="4" w:space="0" w:color="auto"/>
            </w:tcBorders>
            <w:vAlign w:val="center"/>
          </w:tcPr>
          <w:p w:rsidR="00E3401C" w:rsidRPr="00E3401C" w:rsidRDefault="00E3401C" w:rsidP="00E3401C">
            <w:pPr>
              <w:tabs>
                <w:tab w:val="decimal" w:pos="807"/>
              </w:tabs>
              <w:spacing w:after="0" w:line="240" w:lineRule="atLeast"/>
              <w:ind w:left="76" w:right="-113"/>
              <w:rPr>
                <w:rFonts w:ascii="Times New Roman" w:hAnsi="Times New Roman" w:cs="Times New Roman"/>
                <w:szCs w:val="22"/>
                <w:cs/>
              </w:rPr>
            </w:pPr>
            <w:r w:rsidRPr="00E3401C">
              <w:rPr>
                <w:rFonts w:ascii="Times New Roman" w:hAnsi="Times New Roman" w:cs="Times New Roman"/>
                <w:szCs w:val="22"/>
              </w:rPr>
              <w:t>369</w:t>
            </w:r>
          </w:p>
        </w:tc>
        <w:tc>
          <w:tcPr>
            <w:tcW w:w="270"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szCs w:val="22"/>
              </w:rPr>
            </w:pPr>
          </w:p>
        </w:tc>
        <w:tc>
          <w:tcPr>
            <w:tcW w:w="1266" w:type="dxa"/>
            <w:gridSpan w:val="2"/>
            <w:tcBorders>
              <w:top w:val="single" w:sz="4" w:space="0" w:color="auto"/>
            </w:tcBorders>
            <w:vAlign w:val="center"/>
          </w:tcPr>
          <w:p w:rsidR="00E3401C" w:rsidRPr="00E3401C" w:rsidRDefault="00E3401C" w:rsidP="00011125">
            <w:pPr>
              <w:tabs>
                <w:tab w:val="decimal" w:pos="829"/>
              </w:tabs>
              <w:spacing w:after="0" w:line="240" w:lineRule="atLeast"/>
              <w:ind w:left="76" w:right="-113"/>
              <w:rPr>
                <w:rFonts w:ascii="Times New Roman" w:hAnsi="Times New Roman" w:cs="Times New Roman"/>
                <w:szCs w:val="22"/>
                <w:cs/>
              </w:rPr>
            </w:pPr>
            <w:r w:rsidRPr="00E3401C">
              <w:rPr>
                <w:rFonts w:ascii="Times New Roman" w:hAnsi="Times New Roman" w:cs="Times New Roman"/>
                <w:szCs w:val="22"/>
              </w:rPr>
              <w:t>356</w:t>
            </w:r>
          </w:p>
        </w:tc>
        <w:tc>
          <w:tcPr>
            <w:tcW w:w="271"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szCs w:val="22"/>
              </w:rPr>
            </w:pPr>
          </w:p>
        </w:tc>
        <w:tc>
          <w:tcPr>
            <w:tcW w:w="1154" w:type="dxa"/>
            <w:tcBorders>
              <w:top w:val="single" w:sz="4" w:space="0" w:color="auto"/>
            </w:tcBorders>
            <w:vAlign w:val="center"/>
          </w:tcPr>
          <w:p w:rsidR="00E3401C" w:rsidRPr="00E3401C" w:rsidRDefault="00E3401C" w:rsidP="00E3401C">
            <w:pPr>
              <w:tabs>
                <w:tab w:val="decimal" w:pos="694"/>
              </w:tabs>
              <w:spacing w:after="0" w:line="240" w:lineRule="atLeast"/>
              <w:ind w:left="76" w:right="-113"/>
              <w:rPr>
                <w:rFonts w:ascii="Times New Roman" w:hAnsi="Times New Roman" w:cs="Times New Roman"/>
                <w:szCs w:val="22"/>
                <w:cs/>
              </w:rPr>
            </w:pPr>
            <w:r w:rsidRPr="00E3401C">
              <w:rPr>
                <w:rFonts w:ascii="Times New Roman" w:hAnsi="Times New Roman" w:cs="Times New Roman"/>
                <w:szCs w:val="22"/>
              </w:rPr>
              <w:t>329</w:t>
            </w:r>
          </w:p>
        </w:tc>
      </w:tr>
      <w:tr w:rsidR="00D6454A" w:rsidRPr="00E3401C" w:rsidTr="00D6454A">
        <w:trPr>
          <w:trHeight w:val="104"/>
        </w:trPr>
        <w:tc>
          <w:tcPr>
            <w:tcW w:w="4201" w:type="dxa"/>
            <w:vAlign w:val="bottom"/>
          </w:tcPr>
          <w:p w:rsidR="00D6454A" w:rsidRPr="00E3401C" w:rsidRDefault="008E150E" w:rsidP="00D6454A">
            <w:pPr>
              <w:tabs>
                <w:tab w:val="left" w:pos="405"/>
              </w:tabs>
              <w:spacing w:after="0" w:line="240" w:lineRule="atLeast"/>
              <w:ind w:left="522" w:right="43"/>
              <w:jc w:val="thaiDistribute"/>
              <w:rPr>
                <w:rFonts w:ascii="Times New Roman" w:hAnsi="Times New Roman" w:cs="Times New Roman"/>
                <w:b/>
                <w:bCs/>
                <w:spacing w:val="-4"/>
                <w:szCs w:val="22"/>
              </w:rPr>
            </w:pPr>
            <w:r w:rsidRPr="00E3401C">
              <w:rPr>
                <w:rFonts w:ascii="Times New Roman" w:hAnsi="Times New Roman" w:cs="Times New Roman"/>
                <w:b/>
                <w:bCs/>
                <w:spacing w:val="-4"/>
                <w:szCs w:val="22"/>
              </w:rPr>
              <w:t>Others</w:t>
            </w:r>
          </w:p>
        </w:tc>
        <w:tc>
          <w:tcPr>
            <w:tcW w:w="1285" w:type="dxa"/>
            <w:tcBorders>
              <w:top w:val="single" w:sz="4" w:space="0" w:color="auto"/>
            </w:tcBorders>
            <w:vAlign w:val="center"/>
          </w:tcPr>
          <w:p w:rsidR="00D6454A" w:rsidRPr="00E3401C" w:rsidRDefault="00D6454A" w:rsidP="00E3401C">
            <w:pPr>
              <w:tabs>
                <w:tab w:val="decimal" w:pos="807"/>
              </w:tabs>
              <w:spacing w:after="0" w:line="240" w:lineRule="atLeast"/>
              <w:ind w:right="-113"/>
              <w:rPr>
                <w:rFonts w:ascii="Times New Roman" w:hAnsi="Times New Roman" w:cs="Times New Roman"/>
                <w:b/>
                <w:bCs/>
                <w:szCs w:val="22"/>
              </w:rPr>
            </w:pPr>
          </w:p>
        </w:tc>
        <w:tc>
          <w:tcPr>
            <w:tcW w:w="270" w:type="dxa"/>
            <w:gridSpan w:val="2"/>
          </w:tcPr>
          <w:p w:rsidR="00D6454A" w:rsidRPr="00E3401C" w:rsidRDefault="00D6454A" w:rsidP="00E3401C">
            <w:pPr>
              <w:tabs>
                <w:tab w:val="decimal" w:pos="976"/>
              </w:tabs>
              <w:spacing w:after="0" w:line="240" w:lineRule="atLeast"/>
              <w:ind w:right="-113"/>
              <w:rPr>
                <w:rFonts w:ascii="Times New Roman" w:hAnsi="Times New Roman" w:cs="Times New Roman"/>
                <w:b/>
                <w:bCs/>
                <w:szCs w:val="22"/>
              </w:rPr>
            </w:pPr>
          </w:p>
        </w:tc>
        <w:tc>
          <w:tcPr>
            <w:tcW w:w="1148" w:type="dxa"/>
            <w:gridSpan w:val="2"/>
            <w:tcBorders>
              <w:top w:val="single" w:sz="4" w:space="0" w:color="auto"/>
            </w:tcBorders>
            <w:vAlign w:val="center"/>
          </w:tcPr>
          <w:p w:rsidR="00D6454A" w:rsidRPr="00E3401C" w:rsidRDefault="00D6454A" w:rsidP="00E3401C">
            <w:pPr>
              <w:tabs>
                <w:tab w:val="decimal" w:pos="860"/>
              </w:tabs>
              <w:spacing w:after="0" w:line="240" w:lineRule="atLeast"/>
              <w:ind w:right="-113"/>
              <w:rPr>
                <w:rFonts w:ascii="Times New Roman" w:hAnsi="Times New Roman" w:cs="Times New Roman"/>
                <w:b/>
                <w:bCs/>
                <w:szCs w:val="22"/>
              </w:rPr>
            </w:pPr>
          </w:p>
        </w:tc>
        <w:tc>
          <w:tcPr>
            <w:tcW w:w="270" w:type="dxa"/>
            <w:gridSpan w:val="2"/>
          </w:tcPr>
          <w:p w:rsidR="00D6454A" w:rsidRPr="00E3401C" w:rsidRDefault="00D6454A" w:rsidP="00E3401C">
            <w:pPr>
              <w:tabs>
                <w:tab w:val="decimal" w:pos="860"/>
              </w:tabs>
              <w:spacing w:after="0" w:line="240" w:lineRule="atLeast"/>
              <w:ind w:right="-113"/>
              <w:rPr>
                <w:rFonts w:ascii="Times New Roman" w:hAnsi="Times New Roman" w:cs="Times New Roman"/>
                <w:szCs w:val="22"/>
              </w:rPr>
            </w:pPr>
          </w:p>
        </w:tc>
        <w:tc>
          <w:tcPr>
            <w:tcW w:w="1259" w:type="dxa"/>
            <w:gridSpan w:val="2"/>
            <w:tcBorders>
              <w:top w:val="single" w:sz="4" w:space="0" w:color="auto"/>
            </w:tcBorders>
            <w:vAlign w:val="center"/>
          </w:tcPr>
          <w:p w:rsidR="00D6454A" w:rsidRPr="00E3401C" w:rsidRDefault="00D6454A" w:rsidP="00011125">
            <w:pPr>
              <w:tabs>
                <w:tab w:val="decimal" w:pos="829"/>
                <w:tab w:val="decimal" w:pos="860"/>
              </w:tabs>
              <w:spacing w:after="0" w:line="240" w:lineRule="atLeast"/>
              <w:ind w:right="-113"/>
              <w:rPr>
                <w:rFonts w:ascii="Times New Roman" w:hAnsi="Times New Roman" w:cs="Times New Roman"/>
                <w:b/>
                <w:bCs/>
                <w:szCs w:val="22"/>
              </w:rPr>
            </w:pPr>
          </w:p>
        </w:tc>
        <w:tc>
          <w:tcPr>
            <w:tcW w:w="271" w:type="dxa"/>
            <w:gridSpan w:val="2"/>
          </w:tcPr>
          <w:p w:rsidR="00D6454A" w:rsidRPr="00E3401C" w:rsidRDefault="00D6454A" w:rsidP="00011125">
            <w:pPr>
              <w:tabs>
                <w:tab w:val="decimal" w:pos="829"/>
                <w:tab w:val="decimal" w:pos="976"/>
              </w:tabs>
              <w:spacing w:after="0" w:line="240" w:lineRule="atLeast"/>
              <w:ind w:right="-113"/>
              <w:rPr>
                <w:rFonts w:ascii="Times New Roman" w:hAnsi="Times New Roman" w:cs="Times New Roman"/>
                <w:b/>
                <w:bCs/>
                <w:szCs w:val="22"/>
              </w:rPr>
            </w:pPr>
          </w:p>
        </w:tc>
        <w:tc>
          <w:tcPr>
            <w:tcW w:w="1167" w:type="dxa"/>
            <w:gridSpan w:val="2"/>
            <w:tcBorders>
              <w:top w:val="single" w:sz="4" w:space="0" w:color="auto"/>
            </w:tcBorders>
            <w:vAlign w:val="center"/>
          </w:tcPr>
          <w:p w:rsidR="00D6454A" w:rsidRPr="00E3401C" w:rsidRDefault="00D6454A" w:rsidP="00E3401C">
            <w:pPr>
              <w:tabs>
                <w:tab w:val="decimal" w:pos="816"/>
              </w:tabs>
              <w:spacing w:after="0" w:line="240" w:lineRule="atLeast"/>
              <w:ind w:right="-113"/>
              <w:rPr>
                <w:rFonts w:ascii="Times New Roman" w:hAnsi="Times New Roman" w:cs="Times New Roman"/>
                <w:b/>
                <w:bCs/>
                <w:szCs w:val="22"/>
              </w:rPr>
            </w:pPr>
          </w:p>
        </w:tc>
      </w:tr>
      <w:tr w:rsidR="00E3401C" w:rsidRPr="00E3401C" w:rsidTr="00DD4A05">
        <w:tc>
          <w:tcPr>
            <w:tcW w:w="4201" w:type="dxa"/>
            <w:vAlign w:val="bottom"/>
          </w:tcPr>
          <w:p w:rsidR="00E3401C" w:rsidRPr="00E3401C" w:rsidRDefault="00E3401C" w:rsidP="00AD0B23">
            <w:pPr>
              <w:tabs>
                <w:tab w:val="left" w:pos="405"/>
              </w:tabs>
              <w:spacing w:after="0" w:line="240" w:lineRule="atLeast"/>
              <w:ind w:left="522" w:right="43"/>
              <w:jc w:val="thaiDistribute"/>
              <w:rPr>
                <w:rFonts w:ascii="Times New Roman" w:hAnsi="Times New Roman" w:cs="Times New Roman"/>
                <w:szCs w:val="22"/>
              </w:rPr>
            </w:pPr>
            <w:r w:rsidRPr="00E3401C">
              <w:rPr>
                <w:rFonts w:ascii="Times New Roman" w:hAnsi="Times New Roman" w:cs="Times New Roman"/>
                <w:szCs w:val="22"/>
              </w:rPr>
              <w:t>Benefit paid</w:t>
            </w:r>
          </w:p>
        </w:tc>
        <w:tc>
          <w:tcPr>
            <w:tcW w:w="1291" w:type="dxa"/>
            <w:gridSpan w:val="2"/>
            <w:vAlign w:val="center"/>
          </w:tcPr>
          <w:p w:rsidR="00E3401C" w:rsidRPr="00E3401C" w:rsidRDefault="00E3401C" w:rsidP="00E3401C">
            <w:pPr>
              <w:tabs>
                <w:tab w:val="decimal" w:pos="522"/>
              </w:tabs>
              <w:spacing w:after="0" w:line="240" w:lineRule="atLeast"/>
              <w:ind w:left="76" w:right="-113"/>
              <w:rPr>
                <w:rFonts w:ascii="Times New Roman" w:hAnsi="Times New Roman" w:cs="Times New Roman"/>
                <w:szCs w:val="22"/>
                <w:cs/>
              </w:rPr>
            </w:pPr>
            <w:r w:rsidRPr="00E3401C">
              <w:rPr>
                <w:rFonts w:ascii="Times New Roman" w:hAnsi="Times New Roman" w:cs="Times New Roman"/>
                <w:szCs w:val="22"/>
              </w:rPr>
              <w:t>-</w:t>
            </w:r>
          </w:p>
        </w:tc>
        <w:tc>
          <w:tcPr>
            <w:tcW w:w="270"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szCs w:val="22"/>
              </w:rPr>
            </w:pPr>
          </w:p>
        </w:tc>
        <w:tc>
          <w:tcPr>
            <w:tcW w:w="1148" w:type="dxa"/>
            <w:gridSpan w:val="2"/>
            <w:vAlign w:val="center"/>
          </w:tcPr>
          <w:p w:rsidR="00E3401C" w:rsidRPr="00E3401C" w:rsidRDefault="00E3401C" w:rsidP="00E3401C">
            <w:pPr>
              <w:tabs>
                <w:tab w:val="decimal" w:pos="807"/>
              </w:tabs>
              <w:spacing w:after="0" w:line="240" w:lineRule="atLeast"/>
              <w:ind w:left="76" w:right="-113"/>
              <w:rPr>
                <w:rFonts w:ascii="Times New Roman" w:hAnsi="Times New Roman" w:cs="Times New Roman"/>
                <w:szCs w:val="22"/>
                <w:cs/>
              </w:rPr>
            </w:pPr>
            <w:r w:rsidRPr="00E3401C">
              <w:rPr>
                <w:rFonts w:ascii="Times New Roman" w:hAnsi="Times New Roman" w:cs="Times New Roman"/>
                <w:szCs w:val="22"/>
              </w:rPr>
              <w:t>(158)</w:t>
            </w:r>
          </w:p>
        </w:tc>
        <w:tc>
          <w:tcPr>
            <w:tcW w:w="270"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szCs w:val="22"/>
              </w:rPr>
            </w:pPr>
          </w:p>
        </w:tc>
        <w:tc>
          <w:tcPr>
            <w:tcW w:w="1266" w:type="dxa"/>
            <w:gridSpan w:val="2"/>
            <w:vAlign w:val="center"/>
          </w:tcPr>
          <w:p w:rsidR="00E3401C" w:rsidRPr="00E3401C" w:rsidRDefault="00E3401C" w:rsidP="009B1351">
            <w:pPr>
              <w:tabs>
                <w:tab w:val="decimal" w:pos="522"/>
              </w:tabs>
              <w:spacing w:after="0" w:line="240" w:lineRule="atLeast"/>
              <w:ind w:left="76" w:right="-113"/>
              <w:rPr>
                <w:rFonts w:ascii="Times New Roman" w:hAnsi="Times New Roman" w:cs="Times New Roman"/>
                <w:szCs w:val="22"/>
                <w:cs/>
              </w:rPr>
            </w:pPr>
            <w:r w:rsidRPr="00E3401C">
              <w:rPr>
                <w:rFonts w:ascii="Times New Roman" w:hAnsi="Times New Roman" w:cs="Times New Roman"/>
                <w:szCs w:val="22"/>
              </w:rPr>
              <w:t>-</w:t>
            </w:r>
          </w:p>
        </w:tc>
        <w:tc>
          <w:tcPr>
            <w:tcW w:w="271"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szCs w:val="22"/>
              </w:rPr>
            </w:pPr>
          </w:p>
        </w:tc>
        <w:tc>
          <w:tcPr>
            <w:tcW w:w="1154" w:type="dxa"/>
            <w:vAlign w:val="center"/>
          </w:tcPr>
          <w:p w:rsidR="00E3401C" w:rsidRPr="00E3401C" w:rsidRDefault="00E3401C" w:rsidP="00E3401C">
            <w:pPr>
              <w:tabs>
                <w:tab w:val="decimal" w:pos="694"/>
              </w:tabs>
              <w:spacing w:after="0" w:line="240" w:lineRule="atLeast"/>
              <w:ind w:left="76" w:right="-113"/>
              <w:rPr>
                <w:rFonts w:ascii="Times New Roman" w:hAnsi="Times New Roman" w:cs="Times New Roman"/>
                <w:szCs w:val="22"/>
                <w:cs/>
              </w:rPr>
            </w:pPr>
            <w:r w:rsidRPr="00E3401C">
              <w:rPr>
                <w:rFonts w:ascii="Times New Roman" w:hAnsi="Times New Roman" w:cs="Times New Roman"/>
                <w:szCs w:val="22"/>
              </w:rPr>
              <w:t>(158)</w:t>
            </w:r>
          </w:p>
        </w:tc>
      </w:tr>
      <w:tr w:rsidR="00E3401C" w:rsidRPr="00E3401C" w:rsidTr="00377964">
        <w:tc>
          <w:tcPr>
            <w:tcW w:w="4201" w:type="dxa"/>
            <w:vAlign w:val="bottom"/>
          </w:tcPr>
          <w:p w:rsidR="00E3401C" w:rsidRPr="00E3401C" w:rsidRDefault="00E3401C" w:rsidP="00AD0B23">
            <w:pPr>
              <w:tabs>
                <w:tab w:val="left" w:pos="405"/>
              </w:tabs>
              <w:spacing w:after="0" w:line="240" w:lineRule="atLeast"/>
              <w:ind w:left="522" w:right="43"/>
              <w:jc w:val="thaiDistribute"/>
              <w:rPr>
                <w:rFonts w:ascii="Times New Roman" w:hAnsi="Times New Roman" w:cs="Times New Roman"/>
                <w:szCs w:val="22"/>
              </w:rPr>
            </w:pPr>
            <w:r w:rsidRPr="00E3401C">
              <w:rPr>
                <w:rFonts w:ascii="Times New Roman" w:hAnsi="Times New Roman" w:cs="Times New Roman"/>
                <w:szCs w:val="22"/>
              </w:rPr>
              <w:t>Reversal</w:t>
            </w:r>
          </w:p>
        </w:tc>
        <w:tc>
          <w:tcPr>
            <w:tcW w:w="1291" w:type="dxa"/>
            <w:gridSpan w:val="2"/>
            <w:tcBorders>
              <w:bottom w:val="single" w:sz="4" w:space="0" w:color="auto"/>
            </w:tcBorders>
            <w:vAlign w:val="center"/>
          </w:tcPr>
          <w:p w:rsidR="00E3401C" w:rsidRPr="00E3401C" w:rsidRDefault="00E3401C" w:rsidP="00E3401C">
            <w:pPr>
              <w:tabs>
                <w:tab w:val="decimal" w:pos="522"/>
              </w:tabs>
              <w:spacing w:after="0" w:line="240" w:lineRule="atLeast"/>
              <w:ind w:left="76" w:right="-113"/>
              <w:rPr>
                <w:rFonts w:ascii="Times New Roman" w:hAnsi="Times New Roman" w:cs="Times New Roman"/>
                <w:szCs w:val="22"/>
                <w:cs/>
              </w:rPr>
            </w:pPr>
            <w:r w:rsidRPr="00E3401C">
              <w:rPr>
                <w:rFonts w:ascii="Times New Roman" w:hAnsi="Times New Roman" w:cs="Times New Roman"/>
                <w:szCs w:val="22"/>
              </w:rPr>
              <w:t>-</w:t>
            </w:r>
          </w:p>
        </w:tc>
        <w:tc>
          <w:tcPr>
            <w:tcW w:w="270"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b/>
                <w:bCs/>
                <w:szCs w:val="22"/>
              </w:rPr>
            </w:pPr>
          </w:p>
        </w:tc>
        <w:tc>
          <w:tcPr>
            <w:tcW w:w="1148" w:type="dxa"/>
            <w:gridSpan w:val="2"/>
            <w:tcBorders>
              <w:bottom w:val="single" w:sz="4" w:space="0" w:color="auto"/>
            </w:tcBorders>
          </w:tcPr>
          <w:p w:rsidR="00E3401C" w:rsidRPr="00E3401C" w:rsidRDefault="00E3401C" w:rsidP="00E3401C">
            <w:pPr>
              <w:tabs>
                <w:tab w:val="decimal" w:pos="807"/>
              </w:tabs>
              <w:spacing w:after="0" w:line="240" w:lineRule="atLeast"/>
              <w:ind w:left="76" w:right="-113"/>
              <w:rPr>
                <w:rFonts w:ascii="Times New Roman" w:hAnsi="Times New Roman" w:cs="Times New Roman"/>
                <w:szCs w:val="22"/>
              </w:rPr>
            </w:pPr>
            <w:r w:rsidRPr="00E3401C">
              <w:rPr>
                <w:rFonts w:ascii="Times New Roman" w:hAnsi="Times New Roman" w:cs="Times New Roman"/>
                <w:szCs w:val="22"/>
              </w:rPr>
              <w:t>(4)</w:t>
            </w:r>
          </w:p>
        </w:tc>
        <w:tc>
          <w:tcPr>
            <w:tcW w:w="270" w:type="dxa"/>
            <w:gridSpan w:val="2"/>
          </w:tcPr>
          <w:p w:rsidR="00E3401C" w:rsidRPr="00E3401C" w:rsidRDefault="00E3401C" w:rsidP="00E3401C">
            <w:pPr>
              <w:tabs>
                <w:tab w:val="decimal" w:pos="790"/>
              </w:tabs>
              <w:spacing w:after="0" w:line="240" w:lineRule="atLeast"/>
              <w:ind w:left="76" w:right="-113"/>
              <w:rPr>
                <w:rFonts w:ascii="Times New Roman" w:hAnsi="Times New Roman" w:cs="Times New Roman"/>
                <w:szCs w:val="22"/>
                <w:highlight w:val="yellow"/>
              </w:rPr>
            </w:pPr>
          </w:p>
        </w:tc>
        <w:tc>
          <w:tcPr>
            <w:tcW w:w="1266" w:type="dxa"/>
            <w:gridSpan w:val="2"/>
            <w:tcBorders>
              <w:bottom w:val="single" w:sz="4" w:space="0" w:color="auto"/>
            </w:tcBorders>
            <w:vAlign w:val="center"/>
          </w:tcPr>
          <w:p w:rsidR="00E3401C" w:rsidRPr="00E3401C" w:rsidRDefault="00E3401C" w:rsidP="009B1351">
            <w:pPr>
              <w:tabs>
                <w:tab w:val="decimal" w:pos="522"/>
              </w:tabs>
              <w:spacing w:after="0" w:line="240" w:lineRule="atLeast"/>
              <w:ind w:left="76" w:right="-113"/>
              <w:rPr>
                <w:rFonts w:ascii="Times New Roman" w:hAnsi="Times New Roman" w:cs="Times New Roman"/>
                <w:szCs w:val="22"/>
                <w:cs/>
              </w:rPr>
            </w:pPr>
            <w:r w:rsidRPr="00E3401C">
              <w:rPr>
                <w:rFonts w:ascii="Times New Roman" w:hAnsi="Times New Roman" w:cs="Times New Roman"/>
                <w:szCs w:val="22"/>
              </w:rPr>
              <w:t>-</w:t>
            </w:r>
          </w:p>
        </w:tc>
        <w:tc>
          <w:tcPr>
            <w:tcW w:w="271"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b/>
                <w:bCs/>
                <w:szCs w:val="22"/>
              </w:rPr>
            </w:pPr>
          </w:p>
        </w:tc>
        <w:tc>
          <w:tcPr>
            <w:tcW w:w="1154" w:type="dxa"/>
            <w:tcBorders>
              <w:bottom w:val="single" w:sz="4" w:space="0" w:color="auto"/>
            </w:tcBorders>
          </w:tcPr>
          <w:p w:rsidR="00E3401C" w:rsidRPr="00E3401C" w:rsidRDefault="00E3401C" w:rsidP="00E3401C">
            <w:pPr>
              <w:tabs>
                <w:tab w:val="decimal" w:pos="694"/>
              </w:tabs>
              <w:spacing w:after="0" w:line="240" w:lineRule="atLeast"/>
              <w:ind w:left="76" w:right="-113"/>
              <w:rPr>
                <w:rFonts w:ascii="Times New Roman" w:hAnsi="Times New Roman" w:cs="Times New Roman"/>
                <w:szCs w:val="22"/>
              </w:rPr>
            </w:pPr>
            <w:r w:rsidRPr="00E3401C">
              <w:rPr>
                <w:rFonts w:ascii="Times New Roman" w:hAnsi="Times New Roman" w:cs="Times New Roman"/>
                <w:szCs w:val="22"/>
              </w:rPr>
              <w:t>(4)</w:t>
            </w:r>
          </w:p>
        </w:tc>
      </w:tr>
      <w:tr w:rsidR="00E3401C" w:rsidRPr="00E3401C" w:rsidTr="00377964">
        <w:trPr>
          <w:trHeight w:val="104"/>
        </w:trPr>
        <w:tc>
          <w:tcPr>
            <w:tcW w:w="4201" w:type="dxa"/>
            <w:vAlign w:val="bottom"/>
          </w:tcPr>
          <w:p w:rsidR="00E3401C" w:rsidRPr="00E3401C" w:rsidRDefault="00E3401C" w:rsidP="008004FC">
            <w:pPr>
              <w:tabs>
                <w:tab w:val="left" w:pos="405"/>
              </w:tabs>
              <w:spacing w:after="0" w:line="240" w:lineRule="atLeast"/>
              <w:ind w:left="522" w:right="43"/>
              <w:jc w:val="thaiDistribute"/>
              <w:rPr>
                <w:rFonts w:ascii="Times New Roman" w:hAnsi="Times New Roman" w:cs="Times New Roman"/>
                <w:spacing w:val="-4"/>
                <w:szCs w:val="22"/>
              </w:rPr>
            </w:pPr>
          </w:p>
        </w:tc>
        <w:tc>
          <w:tcPr>
            <w:tcW w:w="1285" w:type="dxa"/>
            <w:tcBorders>
              <w:bottom w:val="single" w:sz="4" w:space="0" w:color="auto"/>
            </w:tcBorders>
            <w:vAlign w:val="center"/>
          </w:tcPr>
          <w:p w:rsidR="00E3401C" w:rsidRPr="00E3401C" w:rsidRDefault="00E3401C" w:rsidP="00E3401C">
            <w:pPr>
              <w:tabs>
                <w:tab w:val="decimal" w:pos="522"/>
              </w:tabs>
              <w:spacing w:after="0" w:line="240" w:lineRule="atLeast"/>
              <w:ind w:left="76" w:right="-113"/>
              <w:rPr>
                <w:rFonts w:ascii="Times New Roman" w:hAnsi="Times New Roman" w:cs="Times New Roman"/>
                <w:szCs w:val="22"/>
                <w:cs/>
              </w:rPr>
            </w:pPr>
            <w:r w:rsidRPr="00E3401C">
              <w:rPr>
                <w:rFonts w:ascii="Times New Roman" w:hAnsi="Times New Roman" w:cs="Times New Roman"/>
                <w:szCs w:val="22"/>
              </w:rPr>
              <w:t>-</w:t>
            </w:r>
          </w:p>
        </w:tc>
        <w:tc>
          <w:tcPr>
            <w:tcW w:w="270"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b/>
                <w:bCs/>
                <w:szCs w:val="22"/>
              </w:rPr>
            </w:pPr>
          </w:p>
        </w:tc>
        <w:tc>
          <w:tcPr>
            <w:tcW w:w="1148" w:type="dxa"/>
            <w:gridSpan w:val="2"/>
            <w:tcBorders>
              <w:bottom w:val="single" w:sz="4" w:space="0" w:color="auto"/>
            </w:tcBorders>
          </w:tcPr>
          <w:p w:rsidR="00E3401C" w:rsidRPr="00E3401C" w:rsidRDefault="00E3401C" w:rsidP="00E3401C">
            <w:pPr>
              <w:tabs>
                <w:tab w:val="decimal" w:pos="807"/>
              </w:tabs>
              <w:spacing w:after="0" w:line="240" w:lineRule="atLeast"/>
              <w:ind w:left="76" w:right="-113"/>
              <w:rPr>
                <w:rFonts w:ascii="Times New Roman" w:hAnsi="Times New Roman" w:cs="Times New Roman"/>
                <w:szCs w:val="22"/>
              </w:rPr>
            </w:pPr>
            <w:r w:rsidRPr="00E3401C">
              <w:rPr>
                <w:rFonts w:ascii="Times New Roman" w:hAnsi="Times New Roman" w:cs="Times New Roman"/>
                <w:szCs w:val="22"/>
              </w:rPr>
              <w:t>(162)</w:t>
            </w:r>
          </w:p>
        </w:tc>
        <w:tc>
          <w:tcPr>
            <w:tcW w:w="270" w:type="dxa"/>
            <w:gridSpan w:val="2"/>
          </w:tcPr>
          <w:p w:rsidR="00E3401C" w:rsidRPr="00E3401C" w:rsidRDefault="00E3401C" w:rsidP="00E3401C">
            <w:pPr>
              <w:tabs>
                <w:tab w:val="decimal" w:pos="790"/>
              </w:tabs>
              <w:spacing w:after="0" w:line="240" w:lineRule="atLeast"/>
              <w:ind w:left="76" w:right="-113"/>
              <w:rPr>
                <w:rFonts w:ascii="Times New Roman" w:hAnsi="Times New Roman" w:cs="Times New Roman"/>
                <w:szCs w:val="22"/>
                <w:highlight w:val="yellow"/>
              </w:rPr>
            </w:pPr>
          </w:p>
        </w:tc>
        <w:tc>
          <w:tcPr>
            <w:tcW w:w="1259" w:type="dxa"/>
            <w:gridSpan w:val="2"/>
            <w:tcBorders>
              <w:bottom w:val="single" w:sz="4" w:space="0" w:color="auto"/>
            </w:tcBorders>
            <w:vAlign w:val="center"/>
          </w:tcPr>
          <w:p w:rsidR="00E3401C" w:rsidRPr="00E3401C" w:rsidRDefault="00E3401C" w:rsidP="009B1351">
            <w:pPr>
              <w:tabs>
                <w:tab w:val="decimal" w:pos="522"/>
              </w:tabs>
              <w:spacing w:after="0" w:line="240" w:lineRule="atLeast"/>
              <w:ind w:left="76" w:right="-113"/>
              <w:rPr>
                <w:rFonts w:ascii="Times New Roman" w:hAnsi="Times New Roman" w:cs="Times New Roman"/>
                <w:szCs w:val="22"/>
                <w:cs/>
              </w:rPr>
            </w:pPr>
            <w:r w:rsidRPr="00E3401C">
              <w:rPr>
                <w:rFonts w:ascii="Times New Roman" w:hAnsi="Times New Roman" w:cs="Times New Roman"/>
                <w:szCs w:val="22"/>
              </w:rPr>
              <w:t>-</w:t>
            </w:r>
          </w:p>
        </w:tc>
        <w:tc>
          <w:tcPr>
            <w:tcW w:w="271" w:type="dxa"/>
            <w:gridSpan w:val="2"/>
          </w:tcPr>
          <w:p w:rsidR="00E3401C" w:rsidRPr="00E3401C" w:rsidRDefault="00E3401C" w:rsidP="009B1351">
            <w:pPr>
              <w:tabs>
                <w:tab w:val="decimal" w:pos="976"/>
              </w:tabs>
              <w:spacing w:after="0" w:line="240" w:lineRule="atLeast"/>
              <w:ind w:left="76" w:right="-113"/>
              <w:rPr>
                <w:rFonts w:ascii="Times New Roman" w:hAnsi="Times New Roman" w:cs="Times New Roman"/>
                <w:b/>
                <w:bCs/>
                <w:szCs w:val="22"/>
              </w:rPr>
            </w:pPr>
          </w:p>
        </w:tc>
        <w:tc>
          <w:tcPr>
            <w:tcW w:w="1167" w:type="dxa"/>
            <w:gridSpan w:val="2"/>
            <w:tcBorders>
              <w:bottom w:val="single" w:sz="4" w:space="0" w:color="auto"/>
            </w:tcBorders>
          </w:tcPr>
          <w:p w:rsidR="00E3401C" w:rsidRPr="00E3401C" w:rsidRDefault="00E3401C" w:rsidP="00E3401C">
            <w:pPr>
              <w:tabs>
                <w:tab w:val="decimal" w:pos="694"/>
              </w:tabs>
              <w:spacing w:after="0" w:line="240" w:lineRule="atLeast"/>
              <w:ind w:left="76" w:right="-113"/>
              <w:rPr>
                <w:rFonts w:ascii="Times New Roman" w:hAnsi="Times New Roman" w:cs="Times New Roman"/>
                <w:szCs w:val="22"/>
              </w:rPr>
            </w:pPr>
            <w:r w:rsidRPr="00E3401C">
              <w:rPr>
                <w:rFonts w:ascii="Times New Roman" w:hAnsi="Times New Roman" w:cs="Times New Roman"/>
                <w:szCs w:val="22"/>
              </w:rPr>
              <w:t>(162)</w:t>
            </w:r>
          </w:p>
        </w:tc>
      </w:tr>
      <w:tr w:rsidR="00E3401C" w:rsidRPr="00E3401C" w:rsidTr="00D6454A">
        <w:trPr>
          <w:trHeight w:val="104"/>
        </w:trPr>
        <w:tc>
          <w:tcPr>
            <w:tcW w:w="4201" w:type="dxa"/>
            <w:vAlign w:val="bottom"/>
          </w:tcPr>
          <w:p w:rsidR="00E3401C" w:rsidRPr="00E3401C" w:rsidRDefault="00E3401C" w:rsidP="00D6454A">
            <w:pPr>
              <w:tabs>
                <w:tab w:val="left" w:pos="405"/>
              </w:tabs>
              <w:spacing w:after="0" w:line="240" w:lineRule="atLeast"/>
              <w:ind w:left="522" w:right="43"/>
              <w:jc w:val="thaiDistribute"/>
              <w:rPr>
                <w:rFonts w:ascii="Times New Roman" w:hAnsi="Times New Roman" w:cs="Times New Roman"/>
                <w:b/>
                <w:bCs/>
                <w:szCs w:val="22"/>
              </w:rPr>
            </w:pPr>
            <w:r w:rsidRPr="00E3401C">
              <w:rPr>
                <w:rFonts w:ascii="Times New Roman" w:hAnsi="Times New Roman" w:cs="Times New Roman"/>
                <w:b/>
                <w:bCs/>
                <w:spacing w:val="-4"/>
                <w:szCs w:val="22"/>
              </w:rPr>
              <w:t>Non-current provisions for employee</w:t>
            </w:r>
            <w:r w:rsidRPr="00E3401C">
              <w:rPr>
                <w:rFonts w:ascii="Times New Roman" w:hAnsi="Times New Roman" w:cs="Times New Roman"/>
                <w:b/>
                <w:bCs/>
                <w:spacing w:val="-4"/>
                <w:szCs w:val="22"/>
              </w:rPr>
              <w:tab/>
              <w:t xml:space="preserve">benefit at </w:t>
            </w:r>
            <w:r w:rsidRPr="00E3401C">
              <w:rPr>
                <w:rFonts w:ascii="Times New Roman" w:hAnsi="Times New Roman" w:cs="Times New Roman"/>
                <w:b/>
                <w:bCs/>
                <w:szCs w:val="22"/>
              </w:rPr>
              <w:t>30 June</w:t>
            </w:r>
          </w:p>
        </w:tc>
        <w:tc>
          <w:tcPr>
            <w:tcW w:w="1285" w:type="dxa"/>
            <w:tcBorders>
              <w:top w:val="single" w:sz="4" w:space="0" w:color="auto"/>
              <w:bottom w:val="double" w:sz="4" w:space="0" w:color="auto"/>
            </w:tcBorders>
            <w:vAlign w:val="center"/>
          </w:tcPr>
          <w:p w:rsidR="00E3401C" w:rsidRPr="00E3401C" w:rsidRDefault="00E3401C" w:rsidP="00E3401C">
            <w:pPr>
              <w:tabs>
                <w:tab w:val="decimal" w:pos="807"/>
              </w:tabs>
              <w:spacing w:after="0" w:line="240" w:lineRule="atLeast"/>
              <w:ind w:left="76" w:right="-113"/>
              <w:rPr>
                <w:rFonts w:ascii="Times New Roman" w:hAnsi="Times New Roman" w:cs="Times New Roman"/>
                <w:b/>
                <w:bCs/>
                <w:szCs w:val="22"/>
              </w:rPr>
            </w:pPr>
            <w:r w:rsidRPr="00E3401C">
              <w:rPr>
                <w:rFonts w:ascii="Times New Roman" w:hAnsi="Times New Roman" w:cs="Times New Roman"/>
                <w:b/>
                <w:bCs/>
                <w:szCs w:val="22"/>
                <w:cs/>
              </w:rPr>
              <w:br/>
            </w:r>
            <w:r w:rsidRPr="00E3401C">
              <w:rPr>
                <w:rFonts w:ascii="Times New Roman" w:hAnsi="Times New Roman" w:cs="Times New Roman"/>
                <w:b/>
                <w:bCs/>
                <w:szCs w:val="22"/>
              </w:rPr>
              <w:t>5,829</w:t>
            </w:r>
          </w:p>
        </w:tc>
        <w:tc>
          <w:tcPr>
            <w:tcW w:w="270" w:type="dxa"/>
            <w:gridSpan w:val="2"/>
          </w:tcPr>
          <w:p w:rsidR="00E3401C" w:rsidRPr="00E3401C" w:rsidRDefault="00E3401C" w:rsidP="00E3401C">
            <w:pPr>
              <w:tabs>
                <w:tab w:val="decimal" w:pos="976"/>
              </w:tabs>
              <w:spacing w:after="0" w:line="240" w:lineRule="atLeast"/>
              <w:ind w:left="76" w:right="-113"/>
              <w:rPr>
                <w:rFonts w:ascii="Times New Roman" w:hAnsi="Times New Roman" w:cs="Times New Roman"/>
                <w:b/>
                <w:bCs/>
                <w:szCs w:val="22"/>
              </w:rPr>
            </w:pPr>
          </w:p>
        </w:tc>
        <w:tc>
          <w:tcPr>
            <w:tcW w:w="1148" w:type="dxa"/>
            <w:gridSpan w:val="2"/>
            <w:tcBorders>
              <w:top w:val="single" w:sz="4" w:space="0" w:color="auto"/>
              <w:bottom w:val="double" w:sz="4" w:space="0" w:color="auto"/>
            </w:tcBorders>
            <w:vAlign w:val="center"/>
          </w:tcPr>
          <w:p w:rsidR="00E3401C" w:rsidRPr="00E3401C" w:rsidRDefault="00E3401C" w:rsidP="00E3401C">
            <w:pPr>
              <w:tabs>
                <w:tab w:val="decimal" w:pos="807"/>
              </w:tabs>
              <w:spacing w:after="0" w:line="240" w:lineRule="atLeast"/>
              <w:ind w:left="76" w:right="-113"/>
              <w:rPr>
                <w:rFonts w:ascii="Times New Roman" w:hAnsi="Times New Roman" w:cs="Times New Roman"/>
                <w:b/>
                <w:bCs/>
                <w:szCs w:val="22"/>
              </w:rPr>
            </w:pPr>
            <w:r w:rsidRPr="00E3401C">
              <w:rPr>
                <w:rFonts w:ascii="Times New Roman" w:hAnsi="Times New Roman" w:cs="Times New Roman"/>
                <w:b/>
                <w:bCs/>
                <w:szCs w:val="22"/>
                <w:cs/>
              </w:rPr>
              <w:br/>
            </w:r>
            <w:r w:rsidRPr="00E3401C">
              <w:rPr>
                <w:rFonts w:ascii="Times New Roman" w:hAnsi="Times New Roman" w:cs="Times New Roman"/>
                <w:b/>
                <w:bCs/>
                <w:szCs w:val="22"/>
              </w:rPr>
              <w:t>2,785</w:t>
            </w:r>
          </w:p>
        </w:tc>
        <w:tc>
          <w:tcPr>
            <w:tcW w:w="270" w:type="dxa"/>
            <w:gridSpan w:val="2"/>
          </w:tcPr>
          <w:p w:rsidR="00E3401C" w:rsidRPr="00E3401C" w:rsidRDefault="00E3401C" w:rsidP="00E3401C">
            <w:pPr>
              <w:tabs>
                <w:tab w:val="decimal" w:pos="860"/>
              </w:tabs>
              <w:spacing w:after="0" w:line="240" w:lineRule="atLeast"/>
              <w:ind w:left="76" w:right="-113"/>
              <w:rPr>
                <w:rFonts w:ascii="Times New Roman" w:hAnsi="Times New Roman" w:cs="Times New Roman"/>
                <w:szCs w:val="22"/>
              </w:rPr>
            </w:pPr>
          </w:p>
        </w:tc>
        <w:tc>
          <w:tcPr>
            <w:tcW w:w="1259" w:type="dxa"/>
            <w:gridSpan w:val="2"/>
            <w:tcBorders>
              <w:top w:val="single" w:sz="4" w:space="0" w:color="auto"/>
              <w:bottom w:val="double" w:sz="4" w:space="0" w:color="auto"/>
            </w:tcBorders>
            <w:vAlign w:val="center"/>
          </w:tcPr>
          <w:p w:rsidR="00E3401C" w:rsidRPr="00E3401C" w:rsidRDefault="00E3401C" w:rsidP="00011125">
            <w:pPr>
              <w:tabs>
                <w:tab w:val="decimal" w:pos="829"/>
              </w:tabs>
              <w:spacing w:after="0" w:line="240" w:lineRule="atLeast"/>
              <w:ind w:left="76" w:right="-113"/>
              <w:rPr>
                <w:rFonts w:ascii="Times New Roman" w:hAnsi="Times New Roman" w:cs="Times New Roman"/>
                <w:b/>
                <w:bCs/>
                <w:szCs w:val="22"/>
              </w:rPr>
            </w:pPr>
            <w:r w:rsidRPr="00E3401C">
              <w:rPr>
                <w:rFonts w:ascii="Times New Roman" w:hAnsi="Times New Roman" w:cs="Times New Roman"/>
                <w:b/>
                <w:bCs/>
                <w:szCs w:val="22"/>
                <w:cs/>
              </w:rPr>
              <w:br/>
            </w:r>
            <w:r w:rsidRPr="00E3401C">
              <w:rPr>
                <w:rFonts w:ascii="Times New Roman" w:hAnsi="Times New Roman" w:cs="Times New Roman"/>
                <w:b/>
                <w:bCs/>
                <w:szCs w:val="22"/>
              </w:rPr>
              <w:t>4,444</w:t>
            </w:r>
          </w:p>
        </w:tc>
        <w:tc>
          <w:tcPr>
            <w:tcW w:w="271" w:type="dxa"/>
            <w:gridSpan w:val="2"/>
          </w:tcPr>
          <w:p w:rsidR="00E3401C" w:rsidRPr="00E3401C" w:rsidRDefault="00E3401C" w:rsidP="00011125">
            <w:pPr>
              <w:tabs>
                <w:tab w:val="decimal" w:pos="829"/>
                <w:tab w:val="decimal" w:pos="976"/>
              </w:tabs>
              <w:spacing w:after="0" w:line="240" w:lineRule="atLeast"/>
              <w:ind w:left="76" w:right="-113"/>
              <w:rPr>
                <w:rFonts w:ascii="Times New Roman" w:hAnsi="Times New Roman" w:cs="Times New Roman"/>
                <w:b/>
                <w:bCs/>
                <w:szCs w:val="22"/>
              </w:rPr>
            </w:pPr>
          </w:p>
        </w:tc>
        <w:tc>
          <w:tcPr>
            <w:tcW w:w="1167" w:type="dxa"/>
            <w:gridSpan w:val="2"/>
            <w:tcBorders>
              <w:top w:val="single" w:sz="4" w:space="0" w:color="auto"/>
              <w:bottom w:val="double" w:sz="4" w:space="0" w:color="auto"/>
            </w:tcBorders>
            <w:vAlign w:val="center"/>
          </w:tcPr>
          <w:p w:rsidR="00E3401C" w:rsidRPr="00E3401C" w:rsidRDefault="00E3401C" w:rsidP="00E3401C">
            <w:pPr>
              <w:tabs>
                <w:tab w:val="decimal" w:pos="694"/>
              </w:tabs>
              <w:spacing w:after="0" w:line="240" w:lineRule="atLeast"/>
              <w:ind w:left="76" w:right="-113"/>
              <w:rPr>
                <w:rFonts w:ascii="Times New Roman" w:hAnsi="Times New Roman" w:cs="Times New Roman"/>
                <w:szCs w:val="22"/>
              </w:rPr>
            </w:pPr>
            <w:r w:rsidRPr="00E3401C">
              <w:rPr>
                <w:rFonts w:ascii="Times New Roman" w:hAnsi="Times New Roman" w:cs="Times New Roman"/>
                <w:b/>
                <w:bCs/>
                <w:szCs w:val="22"/>
                <w:cs/>
              </w:rPr>
              <w:br/>
            </w:r>
            <w:r w:rsidRPr="00E3401C">
              <w:rPr>
                <w:rFonts w:ascii="Times New Roman" w:hAnsi="Times New Roman" w:cs="Times New Roman"/>
                <w:b/>
                <w:bCs/>
                <w:szCs w:val="22"/>
              </w:rPr>
              <w:t>2,252</w:t>
            </w:r>
          </w:p>
        </w:tc>
      </w:tr>
    </w:tbl>
    <w:p w:rsidR="002F0708" w:rsidRPr="00B27444" w:rsidRDefault="002F0708"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highlight w:val="yellow"/>
        </w:rPr>
      </w:pPr>
    </w:p>
    <w:p w:rsidR="0056098C" w:rsidRPr="003C1540" w:rsidRDefault="001E0258" w:rsidP="00962E9D">
      <w:pPr>
        <w:spacing w:after="0" w:line="240" w:lineRule="atLeast"/>
        <w:ind w:left="567" w:right="335"/>
        <w:jc w:val="both"/>
        <w:rPr>
          <w:rFonts w:ascii="Times New Roman" w:hAnsi="Times New Roman" w:cs="Times New Roman"/>
          <w:b/>
          <w:bCs/>
          <w:i/>
          <w:iCs/>
          <w:szCs w:val="22"/>
        </w:rPr>
      </w:pPr>
      <w:r w:rsidRPr="00B27444">
        <w:rPr>
          <w:rFonts w:ascii="Times New Roman" w:hAnsi="Times New Roman" w:cs="Times New Roman"/>
          <w:b/>
          <w:bCs/>
          <w:i/>
          <w:iCs/>
          <w:szCs w:val="22"/>
          <w:highlight w:val="yellow"/>
        </w:rPr>
        <w:br w:type="page"/>
      </w:r>
      <w:r w:rsidR="0056098C" w:rsidRPr="003C1540">
        <w:rPr>
          <w:rFonts w:ascii="Times New Roman" w:hAnsi="Times New Roman" w:cs="Times New Roman"/>
          <w:b/>
          <w:bCs/>
          <w:i/>
          <w:iCs/>
          <w:szCs w:val="22"/>
        </w:rPr>
        <w:lastRenderedPageBreak/>
        <w:t>Principle actuarial assumptions</w:t>
      </w:r>
    </w:p>
    <w:p w:rsidR="00962E9D" w:rsidRPr="003C1540" w:rsidRDefault="00962E9D" w:rsidP="00CE6889">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DE4702" w:rsidRPr="003C1540" w:rsidRDefault="00C25415" w:rsidP="00962E9D">
      <w:pPr>
        <w:spacing w:after="0" w:line="240" w:lineRule="atLeast"/>
        <w:ind w:left="567" w:right="335"/>
        <w:jc w:val="both"/>
        <w:rPr>
          <w:rFonts w:ascii="Times New Roman" w:hAnsi="Times New Roman" w:cs="Times New Roman"/>
          <w:szCs w:val="22"/>
        </w:rPr>
      </w:pPr>
      <w:r w:rsidRPr="003C1540">
        <w:rPr>
          <w:rFonts w:ascii="Times New Roman" w:hAnsi="Times New Roman" w:cs="Times New Roman"/>
          <w:szCs w:val="22"/>
        </w:rPr>
        <w:t>Princip</w:t>
      </w:r>
      <w:r w:rsidR="00DE4702" w:rsidRPr="003C1540">
        <w:rPr>
          <w:rFonts w:ascii="Times New Roman" w:hAnsi="Times New Roman" w:cs="Times New Roman"/>
          <w:szCs w:val="22"/>
        </w:rPr>
        <w:t>l</w:t>
      </w:r>
      <w:r w:rsidRPr="003C1540">
        <w:rPr>
          <w:rFonts w:ascii="Times New Roman" w:hAnsi="Times New Roman" w:cs="Times New Roman"/>
          <w:szCs w:val="22"/>
        </w:rPr>
        <w:t>e</w:t>
      </w:r>
      <w:r w:rsidR="00DE4702" w:rsidRPr="003C1540">
        <w:rPr>
          <w:rFonts w:ascii="Times New Roman" w:hAnsi="Times New Roman" w:cs="Times New Roman"/>
          <w:szCs w:val="22"/>
        </w:rPr>
        <w:t xml:space="preserve"> actuarial as</w:t>
      </w:r>
      <w:r w:rsidR="0056098C" w:rsidRPr="003C1540">
        <w:rPr>
          <w:rFonts w:ascii="Times New Roman" w:hAnsi="Times New Roman" w:cs="Times New Roman"/>
          <w:szCs w:val="22"/>
        </w:rPr>
        <w:t>sumptions at the reporting date.</w:t>
      </w:r>
    </w:p>
    <w:p w:rsidR="00962E9D" w:rsidRPr="003C1540" w:rsidRDefault="00962E9D" w:rsidP="00CE6889">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962E9D" w:rsidRPr="003C1540" w:rsidRDefault="003C1540" w:rsidP="000E7BF0">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67" w:right="0" w:firstLine="0"/>
        <w:jc w:val="both"/>
        <w:rPr>
          <w:rFonts w:ascii="Times New Roman" w:hAnsi="Times New Roman" w:cs="Times New Roman"/>
          <w:i/>
          <w:iCs/>
          <w:sz w:val="22"/>
          <w:szCs w:val="22"/>
        </w:rPr>
      </w:pPr>
      <w:r w:rsidRPr="003C1540">
        <w:rPr>
          <w:rFonts w:ascii="Times New Roman" w:hAnsi="Times New Roman" w:cs="Times New Roman"/>
          <w:i/>
          <w:iCs/>
          <w:sz w:val="22"/>
          <w:szCs w:val="22"/>
        </w:rPr>
        <w:t>Defined benefit obligations</w:t>
      </w:r>
    </w:p>
    <w:tbl>
      <w:tblPr>
        <w:tblW w:w="9395" w:type="dxa"/>
        <w:tblInd w:w="540" w:type="dxa"/>
        <w:tblLook w:val="04A0" w:firstRow="1" w:lastRow="0" w:firstColumn="1" w:lastColumn="0" w:noHBand="0" w:noVBand="1"/>
      </w:tblPr>
      <w:tblGrid>
        <w:gridCol w:w="4048"/>
        <w:gridCol w:w="2608"/>
        <w:gridCol w:w="2693"/>
        <w:gridCol w:w="46"/>
      </w:tblGrid>
      <w:tr w:rsidR="003130F2" w:rsidRPr="003C1540" w:rsidTr="003C1540">
        <w:trPr>
          <w:gridAfter w:val="1"/>
          <w:wAfter w:w="46" w:type="dxa"/>
          <w:tblHeader/>
        </w:trPr>
        <w:tc>
          <w:tcPr>
            <w:tcW w:w="4048" w:type="dxa"/>
          </w:tcPr>
          <w:p w:rsidR="003130F2" w:rsidRPr="003C1540" w:rsidRDefault="003130F2" w:rsidP="003130F2">
            <w:pPr>
              <w:tabs>
                <w:tab w:val="left" w:pos="540"/>
              </w:tabs>
              <w:spacing w:after="0" w:line="240" w:lineRule="atLeast"/>
              <w:ind w:right="45"/>
              <w:rPr>
                <w:rFonts w:ascii="Times New Roman" w:eastAsia="Cordia New" w:hAnsi="Times New Roman" w:cs="Times New Roman"/>
                <w:szCs w:val="22"/>
              </w:rPr>
            </w:pPr>
          </w:p>
        </w:tc>
        <w:tc>
          <w:tcPr>
            <w:tcW w:w="5301" w:type="dxa"/>
            <w:gridSpan w:val="2"/>
          </w:tcPr>
          <w:p w:rsidR="003130F2" w:rsidRPr="003C1540" w:rsidRDefault="003130F2" w:rsidP="003130F2">
            <w:pPr>
              <w:tabs>
                <w:tab w:val="left" w:pos="540"/>
              </w:tabs>
              <w:spacing w:after="0" w:line="240" w:lineRule="atLeast"/>
              <w:ind w:right="45"/>
              <w:jc w:val="center"/>
              <w:rPr>
                <w:rFonts w:ascii="Times New Roman" w:eastAsia="Cordia New" w:hAnsi="Times New Roman" w:cs="Times New Roman"/>
                <w:b/>
                <w:bCs/>
                <w:szCs w:val="22"/>
              </w:rPr>
            </w:pPr>
            <w:r w:rsidRPr="003C1540">
              <w:rPr>
                <w:rFonts w:ascii="Times New Roman" w:eastAsia="Cordia New" w:hAnsi="Times New Roman" w:cs="Times New Roman"/>
                <w:b/>
                <w:bCs/>
                <w:szCs w:val="22"/>
              </w:rPr>
              <w:t>Consolidated and separate</w:t>
            </w:r>
          </w:p>
        </w:tc>
      </w:tr>
      <w:tr w:rsidR="003130F2" w:rsidRPr="003C1540" w:rsidTr="003C1540">
        <w:trPr>
          <w:gridAfter w:val="1"/>
          <w:wAfter w:w="46" w:type="dxa"/>
          <w:tblHeader/>
        </w:trPr>
        <w:tc>
          <w:tcPr>
            <w:tcW w:w="4048" w:type="dxa"/>
          </w:tcPr>
          <w:p w:rsidR="003130F2" w:rsidRPr="003C1540" w:rsidRDefault="003130F2" w:rsidP="003130F2">
            <w:pPr>
              <w:tabs>
                <w:tab w:val="left" w:pos="540"/>
              </w:tabs>
              <w:spacing w:after="0" w:line="240" w:lineRule="atLeast"/>
              <w:ind w:right="45"/>
              <w:rPr>
                <w:rFonts w:ascii="Times New Roman" w:eastAsia="Cordia New" w:hAnsi="Times New Roman" w:cs="Times New Roman"/>
                <w:szCs w:val="22"/>
              </w:rPr>
            </w:pPr>
          </w:p>
        </w:tc>
        <w:tc>
          <w:tcPr>
            <w:tcW w:w="5301" w:type="dxa"/>
            <w:gridSpan w:val="2"/>
          </w:tcPr>
          <w:p w:rsidR="003130F2" w:rsidRPr="003C1540" w:rsidRDefault="003130F2" w:rsidP="003130F2">
            <w:pPr>
              <w:spacing w:after="0" w:line="240" w:lineRule="atLeast"/>
              <w:ind w:right="-41"/>
              <w:jc w:val="center"/>
              <w:rPr>
                <w:rFonts w:ascii="Times New Roman" w:eastAsia="Cordia New" w:hAnsi="Times New Roman" w:cs="Times New Roman"/>
                <w:b/>
                <w:bCs/>
                <w:szCs w:val="22"/>
              </w:rPr>
            </w:pPr>
            <w:r w:rsidRPr="003C1540">
              <w:rPr>
                <w:rFonts w:ascii="Times New Roman" w:eastAsia="Cordia New" w:hAnsi="Times New Roman" w:cs="Times New Roman"/>
                <w:b/>
                <w:bCs/>
                <w:szCs w:val="22"/>
              </w:rPr>
              <w:t>financial statements</w:t>
            </w:r>
          </w:p>
        </w:tc>
      </w:tr>
      <w:tr w:rsidR="003130F2" w:rsidRPr="003C1540" w:rsidTr="003C1540">
        <w:trPr>
          <w:gridAfter w:val="1"/>
          <w:wAfter w:w="46" w:type="dxa"/>
          <w:tblHeader/>
        </w:trPr>
        <w:tc>
          <w:tcPr>
            <w:tcW w:w="4048" w:type="dxa"/>
          </w:tcPr>
          <w:p w:rsidR="003130F2" w:rsidRPr="003C1540" w:rsidRDefault="003130F2" w:rsidP="003130F2">
            <w:pPr>
              <w:tabs>
                <w:tab w:val="left" w:pos="540"/>
              </w:tabs>
              <w:spacing w:after="0" w:line="240" w:lineRule="atLeast"/>
              <w:ind w:right="45"/>
              <w:rPr>
                <w:rFonts w:ascii="Times New Roman" w:eastAsia="Cordia New" w:hAnsi="Times New Roman" w:cs="Times New Roman"/>
                <w:szCs w:val="22"/>
              </w:rPr>
            </w:pPr>
          </w:p>
        </w:tc>
        <w:tc>
          <w:tcPr>
            <w:tcW w:w="2608" w:type="dxa"/>
          </w:tcPr>
          <w:p w:rsidR="003130F2" w:rsidRPr="003C1540" w:rsidRDefault="003130F2" w:rsidP="003130F2">
            <w:pPr>
              <w:tabs>
                <w:tab w:val="left" w:pos="540"/>
              </w:tabs>
              <w:spacing w:after="0" w:line="240" w:lineRule="atLeast"/>
              <w:ind w:right="45"/>
              <w:jc w:val="center"/>
              <w:rPr>
                <w:rFonts w:ascii="Times New Roman" w:eastAsia="Cordia New" w:hAnsi="Times New Roman" w:cs="Times New Roman"/>
                <w:szCs w:val="22"/>
                <w:cs/>
              </w:rPr>
            </w:pPr>
            <w:r w:rsidRPr="003C1540">
              <w:rPr>
                <w:rFonts w:ascii="Times New Roman" w:eastAsia="Cordia New" w:hAnsi="Times New Roman" w:cs="Times New Roman"/>
                <w:szCs w:val="22"/>
              </w:rPr>
              <w:t>201</w:t>
            </w:r>
            <w:r w:rsidR="009B1351">
              <w:rPr>
                <w:rFonts w:ascii="Times New Roman" w:eastAsia="Cordia New" w:hAnsi="Times New Roman" w:cs="Times New Roman"/>
                <w:szCs w:val="22"/>
              </w:rPr>
              <w:t>8</w:t>
            </w:r>
          </w:p>
        </w:tc>
        <w:tc>
          <w:tcPr>
            <w:tcW w:w="2693" w:type="dxa"/>
          </w:tcPr>
          <w:p w:rsidR="003130F2" w:rsidRPr="003C1540" w:rsidRDefault="003130F2" w:rsidP="003130F2">
            <w:pPr>
              <w:tabs>
                <w:tab w:val="left" w:pos="540"/>
              </w:tabs>
              <w:spacing w:after="0" w:line="240" w:lineRule="atLeast"/>
              <w:ind w:right="45"/>
              <w:jc w:val="center"/>
              <w:rPr>
                <w:rFonts w:ascii="Times New Roman" w:eastAsia="Cordia New" w:hAnsi="Times New Roman" w:cs="Times New Roman"/>
                <w:szCs w:val="22"/>
                <w:cs/>
              </w:rPr>
            </w:pPr>
            <w:r w:rsidRPr="003C1540">
              <w:rPr>
                <w:rFonts w:ascii="Times New Roman" w:eastAsia="Cordia New" w:hAnsi="Times New Roman" w:cs="Times New Roman"/>
                <w:szCs w:val="22"/>
              </w:rPr>
              <w:t>201</w:t>
            </w:r>
            <w:r w:rsidR="00A5094C">
              <w:rPr>
                <w:rFonts w:ascii="Times New Roman" w:eastAsia="Cordia New" w:hAnsi="Times New Roman" w:cs="Times New Roman"/>
                <w:szCs w:val="22"/>
              </w:rPr>
              <w:t>7</w:t>
            </w:r>
          </w:p>
        </w:tc>
      </w:tr>
      <w:tr w:rsidR="003130F2" w:rsidRPr="003C1540" w:rsidTr="003C1540">
        <w:trPr>
          <w:gridAfter w:val="1"/>
          <w:wAfter w:w="46" w:type="dxa"/>
          <w:tblHeader/>
        </w:trPr>
        <w:tc>
          <w:tcPr>
            <w:tcW w:w="4048" w:type="dxa"/>
          </w:tcPr>
          <w:p w:rsidR="003130F2" w:rsidRPr="003C1540" w:rsidRDefault="003130F2" w:rsidP="003130F2">
            <w:pPr>
              <w:tabs>
                <w:tab w:val="left" w:pos="540"/>
              </w:tabs>
              <w:spacing w:after="0" w:line="240" w:lineRule="atLeast"/>
              <w:ind w:right="45"/>
              <w:rPr>
                <w:rFonts w:ascii="Times New Roman" w:eastAsia="Cordia New" w:hAnsi="Times New Roman" w:cs="Times New Roman"/>
                <w:szCs w:val="22"/>
              </w:rPr>
            </w:pPr>
          </w:p>
        </w:tc>
        <w:tc>
          <w:tcPr>
            <w:tcW w:w="5301" w:type="dxa"/>
            <w:gridSpan w:val="2"/>
          </w:tcPr>
          <w:p w:rsidR="003130F2" w:rsidRPr="003C1540" w:rsidRDefault="003130F2" w:rsidP="003130F2">
            <w:pPr>
              <w:tabs>
                <w:tab w:val="left" w:pos="540"/>
              </w:tabs>
              <w:spacing w:after="0" w:line="240" w:lineRule="atLeast"/>
              <w:ind w:right="45"/>
              <w:jc w:val="center"/>
              <w:rPr>
                <w:rFonts w:ascii="Times New Roman" w:eastAsia="Cordia New" w:hAnsi="Times New Roman" w:cs="Times New Roman"/>
                <w:i/>
                <w:iCs/>
                <w:szCs w:val="22"/>
              </w:rPr>
            </w:pPr>
            <w:r w:rsidRPr="003C1540">
              <w:rPr>
                <w:rFonts w:ascii="Times New Roman" w:eastAsia="Cordia New" w:hAnsi="Times New Roman" w:cs="Times New Roman"/>
                <w:i/>
                <w:iCs/>
                <w:szCs w:val="22"/>
                <w:cs/>
              </w:rPr>
              <w:t>(</w:t>
            </w:r>
            <w:r w:rsidRPr="003C1540">
              <w:rPr>
                <w:rFonts w:ascii="Times New Roman" w:eastAsia="Cordia New" w:hAnsi="Times New Roman" w:cs="Times New Roman"/>
                <w:i/>
                <w:iCs/>
                <w:szCs w:val="22"/>
              </w:rPr>
              <w:t>%</w:t>
            </w:r>
            <w:r w:rsidRPr="003C1540">
              <w:rPr>
                <w:rFonts w:ascii="Times New Roman" w:eastAsia="Cordia New" w:hAnsi="Times New Roman" w:cs="Times New Roman"/>
                <w:i/>
                <w:iCs/>
                <w:szCs w:val="22"/>
                <w:cs/>
              </w:rPr>
              <w:t>)</w:t>
            </w:r>
          </w:p>
        </w:tc>
      </w:tr>
      <w:tr w:rsidR="003C1540" w:rsidRPr="003C1540" w:rsidTr="003C1540">
        <w:trPr>
          <w:gridAfter w:val="1"/>
          <w:wAfter w:w="46" w:type="dxa"/>
        </w:trPr>
        <w:tc>
          <w:tcPr>
            <w:tcW w:w="4048" w:type="dxa"/>
          </w:tcPr>
          <w:p w:rsidR="003C1540" w:rsidRPr="003C1540" w:rsidRDefault="003C1540" w:rsidP="003130F2">
            <w:pPr>
              <w:tabs>
                <w:tab w:val="left" w:pos="540"/>
              </w:tabs>
              <w:spacing w:after="0" w:line="240" w:lineRule="atLeast"/>
              <w:ind w:right="45"/>
              <w:rPr>
                <w:rFonts w:ascii="Times New Roman" w:eastAsia="Cordia New" w:hAnsi="Times New Roman" w:cs="Times New Roman"/>
                <w:szCs w:val="22"/>
              </w:rPr>
            </w:pPr>
            <w:r w:rsidRPr="003C1540">
              <w:rPr>
                <w:rFonts w:ascii="Times New Roman" w:eastAsia="Cordia New" w:hAnsi="Times New Roman" w:cs="Times New Roman"/>
                <w:szCs w:val="22"/>
              </w:rPr>
              <w:t>Discount rate</w:t>
            </w:r>
          </w:p>
        </w:tc>
        <w:tc>
          <w:tcPr>
            <w:tcW w:w="2608" w:type="dxa"/>
          </w:tcPr>
          <w:p w:rsidR="003C1540" w:rsidRPr="003C1540" w:rsidRDefault="003C1540" w:rsidP="003C1540">
            <w:pPr>
              <w:tabs>
                <w:tab w:val="left" w:pos="540"/>
              </w:tabs>
              <w:spacing w:after="0" w:line="240" w:lineRule="atLeast"/>
              <w:ind w:right="45"/>
              <w:jc w:val="center"/>
              <w:rPr>
                <w:rFonts w:ascii="Times New Roman" w:hAnsi="Times New Roman" w:cs="Times New Roman"/>
                <w:szCs w:val="22"/>
              </w:rPr>
            </w:pPr>
            <w:r w:rsidRPr="003C1540">
              <w:rPr>
                <w:rFonts w:ascii="Times New Roman" w:hAnsi="Times New Roman" w:cs="Times New Roman"/>
                <w:szCs w:val="22"/>
              </w:rPr>
              <w:t>2</w:t>
            </w:r>
            <w:r w:rsidRPr="003C1540">
              <w:rPr>
                <w:rFonts w:ascii="Times New Roman" w:hAnsi="Times New Roman" w:cs="Times New Roman"/>
                <w:szCs w:val="22"/>
                <w:cs/>
              </w:rPr>
              <w:t>.</w:t>
            </w:r>
            <w:r w:rsidRPr="003C1540">
              <w:rPr>
                <w:rFonts w:ascii="Times New Roman" w:hAnsi="Times New Roman" w:cs="Times New Roman"/>
                <w:szCs w:val="22"/>
              </w:rPr>
              <w:t>71</w:t>
            </w:r>
            <w:r w:rsidRPr="003C1540">
              <w:rPr>
                <w:rFonts w:ascii="Times New Roman" w:hAnsi="Times New Roman" w:cs="Times New Roman"/>
                <w:szCs w:val="22"/>
                <w:cs/>
              </w:rPr>
              <w:t xml:space="preserve"> - </w:t>
            </w:r>
            <w:r w:rsidRPr="003C1540">
              <w:rPr>
                <w:rFonts w:ascii="Times New Roman" w:hAnsi="Times New Roman" w:cs="Times New Roman"/>
                <w:szCs w:val="22"/>
              </w:rPr>
              <w:t>3</w:t>
            </w:r>
            <w:r w:rsidRPr="003C1540">
              <w:rPr>
                <w:rFonts w:ascii="Times New Roman" w:hAnsi="Times New Roman" w:cs="Times New Roman"/>
                <w:szCs w:val="22"/>
                <w:cs/>
              </w:rPr>
              <w:t>.</w:t>
            </w:r>
            <w:r w:rsidRPr="003C1540">
              <w:rPr>
                <w:rFonts w:ascii="Times New Roman" w:hAnsi="Times New Roman" w:cs="Times New Roman"/>
                <w:szCs w:val="22"/>
              </w:rPr>
              <w:t>08</w:t>
            </w:r>
          </w:p>
        </w:tc>
        <w:tc>
          <w:tcPr>
            <w:tcW w:w="2693" w:type="dxa"/>
          </w:tcPr>
          <w:p w:rsidR="003C1540" w:rsidRPr="003C1540" w:rsidRDefault="003C1540" w:rsidP="003C1540">
            <w:pPr>
              <w:tabs>
                <w:tab w:val="left" w:pos="540"/>
              </w:tabs>
              <w:spacing w:after="0" w:line="240" w:lineRule="atLeast"/>
              <w:ind w:right="45"/>
              <w:jc w:val="center"/>
              <w:rPr>
                <w:rFonts w:ascii="Times New Roman" w:hAnsi="Times New Roman" w:cs="Times New Roman"/>
                <w:szCs w:val="22"/>
              </w:rPr>
            </w:pPr>
            <w:r w:rsidRPr="003C1540">
              <w:rPr>
                <w:rFonts w:ascii="Times New Roman" w:hAnsi="Times New Roman" w:cs="Times New Roman"/>
                <w:szCs w:val="22"/>
              </w:rPr>
              <w:t>2</w:t>
            </w:r>
            <w:r w:rsidRPr="003C1540">
              <w:rPr>
                <w:rFonts w:ascii="Times New Roman" w:hAnsi="Times New Roman" w:cs="Times New Roman"/>
                <w:szCs w:val="22"/>
                <w:cs/>
              </w:rPr>
              <w:t>.</w:t>
            </w:r>
            <w:r w:rsidRPr="003C1540">
              <w:rPr>
                <w:rFonts w:ascii="Times New Roman" w:hAnsi="Times New Roman" w:cs="Times New Roman"/>
                <w:szCs w:val="22"/>
              </w:rPr>
              <w:t>71</w:t>
            </w:r>
            <w:r w:rsidRPr="003C1540">
              <w:rPr>
                <w:rFonts w:ascii="Times New Roman" w:hAnsi="Times New Roman" w:cs="Times New Roman"/>
                <w:szCs w:val="22"/>
                <w:cs/>
              </w:rPr>
              <w:t xml:space="preserve"> - </w:t>
            </w:r>
            <w:r w:rsidRPr="003C1540">
              <w:rPr>
                <w:rFonts w:ascii="Times New Roman" w:hAnsi="Times New Roman" w:cs="Times New Roman"/>
                <w:szCs w:val="22"/>
              </w:rPr>
              <w:t>3</w:t>
            </w:r>
            <w:r w:rsidRPr="003C1540">
              <w:rPr>
                <w:rFonts w:ascii="Times New Roman" w:hAnsi="Times New Roman" w:cs="Times New Roman"/>
                <w:szCs w:val="22"/>
                <w:cs/>
              </w:rPr>
              <w:t>.</w:t>
            </w:r>
            <w:r w:rsidRPr="003C1540">
              <w:rPr>
                <w:rFonts w:ascii="Times New Roman" w:hAnsi="Times New Roman" w:cs="Times New Roman"/>
                <w:szCs w:val="22"/>
              </w:rPr>
              <w:t>08</w:t>
            </w:r>
          </w:p>
        </w:tc>
      </w:tr>
      <w:tr w:rsidR="003C1540" w:rsidRPr="003C1540" w:rsidTr="003C1540">
        <w:trPr>
          <w:gridAfter w:val="1"/>
          <w:wAfter w:w="46" w:type="dxa"/>
        </w:trPr>
        <w:tc>
          <w:tcPr>
            <w:tcW w:w="4048" w:type="dxa"/>
          </w:tcPr>
          <w:p w:rsidR="003C1540" w:rsidRPr="003C1540" w:rsidRDefault="003C1540" w:rsidP="003130F2">
            <w:pPr>
              <w:tabs>
                <w:tab w:val="left" w:pos="540"/>
              </w:tabs>
              <w:spacing w:after="0" w:line="240" w:lineRule="atLeast"/>
              <w:ind w:right="45"/>
              <w:rPr>
                <w:rFonts w:ascii="Times New Roman" w:eastAsia="Cordia New" w:hAnsi="Times New Roman" w:cs="Times New Roman"/>
                <w:szCs w:val="22"/>
              </w:rPr>
            </w:pPr>
            <w:r w:rsidRPr="003C1540">
              <w:rPr>
                <w:rFonts w:ascii="Times New Roman" w:eastAsia="Cordia New" w:hAnsi="Times New Roman" w:cs="Times New Roman"/>
                <w:szCs w:val="22"/>
              </w:rPr>
              <w:t>Future salary growth</w:t>
            </w:r>
          </w:p>
        </w:tc>
        <w:tc>
          <w:tcPr>
            <w:tcW w:w="2608" w:type="dxa"/>
          </w:tcPr>
          <w:p w:rsidR="003C1540" w:rsidRPr="003C1540" w:rsidRDefault="003C1540" w:rsidP="003C1540">
            <w:pPr>
              <w:tabs>
                <w:tab w:val="left" w:pos="540"/>
              </w:tabs>
              <w:spacing w:after="0" w:line="240" w:lineRule="atLeast"/>
              <w:ind w:right="45"/>
              <w:jc w:val="center"/>
              <w:rPr>
                <w:rFonts w:ascii="Times New Roman" w:hAnsi="Times New Roman" w:cs="Times New Roman"/>
                <w:szCs w:val="22"/>
              </w:rPr>
            </w:pPr>
            <w:r w:rsidRPr="003C1540">
              <w:rPr>
                <w:rFonts w:ascii="Times New Roman" w:hAnsi="Times New Roman" w:cs="Times New Roman"/>
                <w:szCs w:val="22"/>
              </w:rPr>
              <w:t>5</w:t>
            </w:r>
            <w:r w:rsidRPr="003C1540">
              <w:rPr>
                <w:rFonts w:ascii="Times New Roman" w:hAnsi="Times New Roman" w:cs="Times New Roman"/>
                <w:szCs w:val="22"/>
                <w:cs/>
              </w:rPr>
              <w:t>.</w:t>
            </w:r>
            <w:r w:rsidRPr="003C1540">
              <w:rPr>
                <w:rFonts w:ascii="Times New Roman" w:hAnsi="Times New Roman" w:cs="Times New Roman"/>
                <w:szCs w:val="22"/>
              </w:rPr>
              <w:t>50</w:t>
            </w:r>
          </w:p>
        </w:tc>
        <w:tc>
          <w:tcPr>
            <w:tcW w:w="2693" w:type="dxa"/>
          </w:tcPr>
          <w:p w:rsidR="003C1540" w:rsidRPr="003C1540" w:rsidRDefault="003C1540" w:rsidP="003C1540">
            <w:pPr>
              <w:tabs>
                <w:tab w:val="left" w:pos="540"/>
              </w:tabs>
              <w:spacing w:after="0" w:line="240" w:lineRule="atLeast"/>
              <w:ind w:right="45"/>
              <w:jc w:val="center"/>
              <w:rPr>
                <w:rFonts w:ascii="Times New Roman" w:hAnsi="Times New Roman" w:cs="Times New Roman"/>
                <w:szCs w:val="22"/>
              </w:rPr>
            </w:pPr>
            <w:r w:rsidRPr="003C1540">
              <w:rPr>
                <w:rFonts w:ascii="Times New Roman" w:hAnsi="Times New Roman" w:cs="Times New Roman"/>
                <w:szCs w:val="22"/>
              </w:rPr>
              <w:t>5</w:t>
            </w:r>
            <w:r w:rsidRPr="003C1540">
              <w:rPr>
                <w:rFonts w:ascii="Times New Roman" w:hAnsi="Times New Roman" w:cs="Times New Roman"/>
                <w:szCs w:val="22"/>
                <w:cs/>
              </w:rPr>
              <w:t>.</w:t>
            </w:r>
            <w:r w:rsidRPr="003C1540">
              <w:rPr>
                <w:rFonts w:ascii="Times New Roman" w:hAnsi="Times New Roman" w:cs="Times New Roman"/>
                <w:szCs w:val="22"/>
              </w:rPr>
              <w:t>50</w:t>
            </w:r>
          </w:p>
        </w:tc>
      </w:tr>
      <w:tr w:rsidR="003C1540" w:rsidRPr="003C1540" w:rsidTr="003C1540">
        <w:trPr>
          <w:gridAfter w:val="1"/>
          <w:wAfter w:w="46" w:type="dxa"/>
        </w:trPr>
        <w:tc>
          <w:tcPr>
            <w:tcW w:w="4048" w:type="dxa"/>
          </w:tcPr>
          <w:p w:rsidR="003C1540" w:rsidRPr="003C1540" w:rsidRDefault="003C1540" w:rsidP="003130F2">
            <w:pPr>
              <w:tabs>
                <w:tab w:val="left" w:pos="540"/>
              </w:tabs>
              <w:spacing w:after="0" w:line="240" w:lineRule="atLeast"/>
              <w:ind w:right="45"/>
              <w:rPr>
                <w:rFonts w:ascii="Times New Roman" w:eastAsia="Cordia New" w:hAnsi="Times New Roman" w:cs="Times New Roman"/>
                <w:szCs w:val="22"/>
                <w:cs/>
              </w:rPr>
            </w:pPr>
            <w:r w:rsidRPr="003C1540">
              <w:rPr>
                <w:rFonts w:ascii="Times New Roman" w:eastAsia="Cordia New" w:hAnsi="Times New Roman" w:cs="Times New Roman"/>
                <w:szCs w:val="22"/>
              </w:rPr>
              <w:t>Retirement (year)</w:t>
            </w:r>
          </w:p>
        </w:tc>
        <w:tc>
          <w:tcPr>
            <w:tcW w:w="2608" w:type="dxa"/>
          </w:tcPr>
          <w:p w:rsidR="003C1540" w:rsidRPr="003C1540" w:rsidRDefault="003C1540" w:rsidP="003C1540">
            <w:pPr>
              <w:tabs>
                <w:tab w:val="left" w:pos="540"/>
              </w:tabs>
              <w:spacing w:after="0" w:line="240" w:lineRule="atLeast"/>
              <w:ind w:right="45"/>
              <w:jc w:val="center"/>
              <w:rPr>
                <w:rFonts w:ascii="Times New Roman" w:hAnsi="Times New Roman" w:cs="Times New Roman"/>
                <w:szCs w:val="22"/>
              </w:rPr>
            </w:pPr>
            <w:r w:rsidRPr="003C1540">
              <w:rPr>
                <w:rFonts w:ascii="Times New Roman" w:hAnsi="Times New Roman" w:cs="Times New Roman"/>
                <w:szCs w:val="22"/>
              </w:rPr>
              <w:t>60</w:t>
            </w:r>
          </w:p>
        </w:tc>
        <w:tc>
          <w:tcPr>
            <w:tcW w:w="2693" w:type="dxa"/>
          </w:tcPr>
          <w:p w:rsidR="003C1540" w:rsidRPr="003C1540" w:rsidRDefault="003C1540" w:rsidP="003C1540">
            <w:pPr>
              <w:tabs>
                <w:tab w:val="left" w:pos="540"/>
              </w:tabs>
              <w:spacing w:after="0" w:line="240" w:lineRule="atLeast"/>
              <w:ind w:right="45"/>
              <w:jc w:val="center"/>
              <w:rPr>
                <w:rFonts w:ascii="Times New Roman" w:hAnsi="Times New Roman" w:cs="Times New Roman"/>
                <w:szCs w:val="22"/>
              </w:rPr>
            </w:pPr>
            <w:r w:rsidRPr="003C1540">
              <w:rPr>
                <w:rFonts w:ascii="Times New Roman" w:hAnsi="Times New Roman" w:cs="Times New Roman"/>
                <w:szCs w:val="22"/>
              </w:rPr>
              <w:t>60</w:t>
            </w:r>
          </w:p>
        </w:tc>
      </w:tr>
      <w:tr w:rsidR="003C1540" w:rsidRPr="003C1540" w:rsidTr="003C1540">
        <w:trPr>
          <w:gridAfter w:val="1"/>
          <w:wAfter w:w="46" w:type="dxa"/>
        </w:trPr>
        <w:tc>
          <w:tcPr>
            <w:tcW w:w="4048" w:type="dxa"/>
          </w:tcPr>
          <w:p w:rsidR="003C1540" w:rsidRPr="003C1540" w:rsidRDefault="003C1540" w:rsidP="003130F2">
            <w:pPr>
              <w:tabs>
                <w:tab w:val="left" w:pos="540"/>
              </w:tabs>
              <w:spacing w:after="0" w:line="240" w:lineRule="atLeast"/>
              <w:ind w:right="45"/>
              <w:rPr>
                <w:rFonts w:ascii="Times New Roman" w:eastAsia="Cordia New" w:hAnsi="Times New Roman" w:cs="Times New Roman"/>
                <w:szCs w:val="22"/>
              </w:rPr>
            </w:pPr>
            <w:r w:rsidRPr="003C1540">
              <w:rPr>
                <w:rFonts w:ascii="Times New Roman" w:eastAsia="Cordia New" w:hAnsi="Times New Roman" w:cs="Times New Roman"/>
                <w:szCs w:val="22"/>
              </w:rPr>
              <w:t>Staff turnover rate</w:t>
            </w:r>
          </w:p>
        </w:tc>
        <w:tc>
          <w:tcPr>
            <w:tcW w:w="2608" w:type="dxa"/>
          </w:tcPr>
          <w:p w:rsidR="003C1540" w:rsidRPr="003C1540" w:rsidRDefault="003C1540" w:rsidP="003C1540">
            <w:pPr>
              <w:tabs>
                <w:tab w:val="left" w:pos="540"/>
              </w:tabs>
              <w:spacing w:after="0" w:line="240" w:lineRule="atLeast"/>
              <w:ind w:right="45"/>
              <w:jc w:val="center"/>
              <w:rPr>
                <w:rFonts w:ascii="Times New Roman" w:hAnsi="Times New Roman" w:cs="Times New Roman"/>
                <w:szCs w:val="22"/>
              </w:rPr>
            </w:pPr>
            <w:r w:rsidRPr="003C1540">
              <w:rPr>
                <w:rFonts w:ascii="Times New Roman" w:hAnsi="Times New Roman" w:cs="Times New Roman"/>
                <w:szCs w:val="22"/>
              </w:rPr>
              <w:t>2</w:t>
            </w:r>
            <w:r w:rsidRPr="003C1540">
              <w:rPr>
                <w:rFonts w:ascii="Times New Roman" w:hAnsi="Times New Roman" w:cs="Times New Roman"/>
                <w:szCs w:val="22"/>
                <w:cs/>
              </w:rPr>
              <w:t>.</w:t>
            </w:r>
            <w:r w:rsidRPr="003C1540">
              <w:rPr>
                <w:rFonts w:ascii="Times New Roman" w:hAnsi="Times New Roman" w:cs="Times New Roman"/>
                <w:szCs w:val="22"/>
              </w:rPr>
              <w:t xml:space="preserve">39 </w:t>
            </w:r>
            <w:r w:rsidRPr="003C1540">
              <w:rPr>
                <w:rFonts w:ascii="Times New Roman" w:hAnsi="Times New Roman" w:cs="Times New Roman"/>
                <w:szCs w:val="22"/>
                <w:cs/>
              </w:rPr>
              <w:t xml:space="preserve">– </w:t>
            </w:r>
            <w:r w:rsidRPr="003C1540">
              <w:rPr>
                <w:rFonts w:ascii="Times New Roman" w:hAnsi="Times New Roman" w:cs="Times New Roman"/>
                <w:szCs w:val="22"/>
              </w:rPr>
              <w:t>34</w:t>
            </w:r>
            <w:r w:rsidRPr="003C1540">
              <w:rPr>
                <w:rFonts w:ascii="Times New Roman" w:hAnsi="Times New Roman" w:cs="Times New Roman"/>
                <w:szCs w:val="22"/>
                <w:cs/>
              </w:rPr>
              <w:t>.</w:t>
            </w:r>
            <w:r w:rsidRPr="003C1540">
              <w:rPr>
                <w:rFonts w:ascii="Times New Roman" w:hAnsi="Times New Roman" w:cs="Times New Roman"/>
                <w:szCs w:val="22"/>
              </w:rPr>
              <w:t xml:space="preserve">38 </w:t>
            </w:r>
            <w:r w:rsidRPr="003C1540">
              <w:rPr>
                <w:rFonts w:ascii="Times New Roman" w:hAnsi="Times New Roman" w:cs="Times New Roman"/>
                <w:szCs w:val="22"/>
                <w:cs/>
              </w:rPr>
              <w:t>*</w:t>
            </w:r>
          </w:p>
        </w:tc>
        <w:tc>
          <w:tcPr>
            <w:tcW w:w="2693" w:type="dxa"/>
          </w:tcPr>
          <w:p w:rsidR="003C1540" w:rsidRPr="003C1540" w:rsidRDefault="003C1540" w:rsidP="003C1540">
            <w:pPr>
              <w:tabs>
                <w:tab w:val="left" w:pos="540"/>
              </w:tabs>
              <w:spacing w:after="0" w:line="240" w:lineRule="atLeast"/>
              <w:ind w:right="45"/>
              <w:jc w:val="center"/>
              <w:rPr>
                <w:rFonts w:ascii="Times New Roman" w:hAnsi="Times New Roman" w:cs="Times New Roman"/>
                <w:szCs w:val="22"/>
              </w:rPr>
            </w:pPr>
            <w:r w:rsidRPr="003C1540">
              <w:rPr>
                <w:rFonts w:ascii="Times New Roman" w:hAnsi="Times New Roman" w:cs="Times New Roman"/>
                <w:szCs w:val="22"/>
              </w:rPr>
              <w:t>2</w:t>
            </w:r>
            <w:r w:rsidRPr="003C1540">
              <w:rPr>
                <w:rFonts w:ascii="Times New Roman" w:hAnsi="Times New Roman" w:cs="Times New Roman"/>
                <w:szCs w:val="22"/>
                <w:cs/>
              </w:rPr>
              <w:t>.</w:t>
            </w:r>
            <w:r w:rsidRPr="003C1540">
              <w:rPr>
                <w:rFonts w:ascii="Times New Roman" w:hAnsi="Times New Roman" w:cs="Times New Roman"/>
                <w:szCs w:val="22"/>
              </w:rPr>
              <w:t xml:space="preserve">39 </w:t>
            </w:r>
            <w:r w:rsidRPr="003C1540">
              <w:rPr>
                <w:rFonts w:ascii="Times New Roman" w:hAnsi="Times New Roman" w:cs="Times New Roman"/>
                <w:szCs w:val="22"/>
                <w:cs/>
              </w:rPr>
              <w:t xml:space="preserve">– </w:t>
            </w:r>
            <w:r w:rsidRPr="003C1540">
              <w:rPr>
                <w:rFonts w:ascii="Times New Roman" w:hAnsi="Times New Roman" w:cs="Times New Roman"/>
                <w:szCs w:val="22"/>
              </w:rPr>
              <w:t>34</w:t>
            </w:r>
            <w:r w:rsidRPr="003C1540">
              <w:rPr>
                <w:rFonts w:ascii="Times New Roman" w:hAnsi="Times New Roman" w:cs="Times New Roman"/>
                <w:szCs w:val="22"/>
                <w:cs/>
              </w:rPr>
              <w:t>.</w:t>
            </w:r>
            <w:r w:rsidRPr="003C1540">
              <w:rPr>
                <w:rFonts w:ascii="Times New Roman" w:hAnsi="Times New Roman" w:cs="Times New Roman"/>
                <w:szCs w:val="22"/>
              </w:rPr>
              <w:t xml:space="preserve">38 </w:t>
            </w:r>
            <w:r w:rsidRPr="003C1540">
              <w:rPr>
                <w:rFonts w:ascii="Times New Roman" w:hAnsi="Times New Roman" w:cs="Times New Roman"/>
                <w:szCs w:val="22"/>
                <w:cs/>
              </w:rPr>
              <w:t>*</w:t>
            </w:r>
          </w:p>
        </w:tc>
      </w:tr>
      <w:tr w:rsidR="003130F2" w:rsidRPr="003C1540" w:rsidTr="003C1540">
        <w:trPr>
          <w:gridAfter w:val="1"/>
          <w:wAfter w:w="46" w:type="dxa"/>
        </w:trPr>
        <w:tc>
          <w:tcPr>
            <w:tcW w:w="4048" w:type="dxa"/>
          </w:tcPr>
          <w:p w:rsidR="003130F2" w:rsidRPr="003C1540" w:rsidRDefault="003130F2" w:rsidP="003130F2">
            <w:pPr>
              <w:tabs>
                <w:tab w:val="left" w:pos="540"/>
              </w:tabs>
              <w:spacing w:after="0" w:line="240" w:lineRule="atLeast"/>
              <w:ind w:right="45"/>
              <w:rPr>
                <w:rFonts w:ascii="Times New Roman" w:eastAsia="Cordia New" w:hAnsi="Times New Roman" w:cs="Times New Roman"/>
                <w:szCs w:val="22"/>
              </w:rPr>
            </w:pPr>
            <w:r w:rsidRPr="003C1540">
              <w:rPr>
                <w:rFonts w:ascii="Times New Roman" w:eastAsia="Cordia New" w:hAnsi="Times New Roman" w:cs="Times New Roman"/>
                <w:szCs w:val="22"/>
              </w:rPr>
              <w:t>Mortality rate</w:t>
            </w:r>
          </w:p>
        </w:tc>
        <w:tc>
          <w:tcPr>
            <w:tcW w:w="2608" w:type="dxa"/>
          </w:tcPr>
          <w:p w:rsidR="003130F2" w:rsidRPr="003C1540" w:rsidRDefault="003C1540" w:rsidP="003130F2">
            <w:pPr>
              <w:spacing w:after="0" w:line="240" w:lineRule="atLeast"/>
              <w:ind w:left="-88" w:right="45"/>
              <w:jc w:val="center"/>
              <w:rPr>
                <w:rFonts w:ascii="Times New Roman" w:eastAsia="Cordia New" w:hAnsi="Times New Roman" w:cs="Times New Roman"/>
                <w:szCs w:val="22"/>
              </w:rPr>
            </w:pPr>
            <w:r>
              <w:rPr>
                <w:rFonts w:ascii="Times New Roman" w:eastAsia="Cordia New" w:hAnsi="Times New Roman" w:cs="Times New Roman"/>
                <w:szCs w:val="22"/>
              </w:rPr>
              <w:t>105</w:t>
            </w:r>
            <w:r w:rsidR="003130F2" w:rsidRPr="003C1540">
              <w:rPr>
                <w:rFonts w:ascii="Times New Roman" w:eastAsia="Cordia New" w:hAnsi="Times New Roman" w:cs="Times New Roman"/>
                <w:szCs w:val="22"/>
              </w:rPr>
              <w:t xml:space="preserve"> of</w:t>
            </w:r>
            <w:r w:rsidR="003130F2" w:rsidRPr="003C1540">
              <w:rPr>
                <w:rFonts w:ascii="Times New Roman" w:eastAsia="Cordia New" w:hAnsi="Times New Roman" w:cs="Times New Roman"/>
                <w:szCs w:val="22"/>
                <w:cs/>
              </w:rPr>
              <w:t xml:space="preserve"> </w:t>
            </w:r>
            <w:r>
              <w:rPr>
                <w:rFonts w:ascii="Times New Roman" w:eastAsia="Cordia New" w:hAnsi="Times New Roman" w:cs="Times New Roman"/>
                <w:szCs w:val="22"/>
              </w:rPr>
              <w:t>TMO 2017</w:t>
            </w:r>
            <w:r w:rsidR="003130F2" w:rsidRPr="003C1540">
              <w:rPr>
                <w:rFonts w:ascii="Times New Roman" w:eastAsia="Cordia New" w:hAnsi="Times New Roman" w:cs="Times New Roman"/>
                <w:szCs w:val="22"/>
              </w:rPr>
              <w:t xml:space="preserve"> **</w:t>
            </w:r>
          </w:p>
        </w:tc>
        <w:tc>
          <w:tcPr>
            <w:tcW w:w="2693" w:type="dxa"/>
          </w:tcPr>
          <w:p w:rsidR="003130F2" w:rsidRPr="003C1540" w:rsidRDefault="003C1540" w:rsidP="003130F2">
            <w:pPr>
              <w:spacing w:after="0" w:line="240" w:lineRule="atLeast"/>
              <w:ind w:left="72" w:right="45"/>
              <w:jc w:val="center"/>
              <w:rPr>
                <w:rFonts w:ascii="Times New Roman" w:eastAsia="Cordia New" w:hAnsi="Times New Roman" w:cs="Times New Roman"/>
                <w:szCs w:val="22"/>
              </w:rPr>
            </w:pPr>
            <w:r>
              <w:rPr>
                <w:rFonts w:ascii="Times New Roman" w:eastAsia="Cordia New" w:hAnsi="Times New Roman" w:cs="Times New Roman"/>
                <w:szCs w:val="22"/>
              </w:rPr>
              <w:t>105</w:t>
            </w:r>
            <w:r w:rsidR="003130F2" w:rsidRPr="003C1540">
              <w:rPr>
                <w:rFonts w:ascii="Times New Roman" w:eastAsia="Cordia New" w:hAnsi="Times New Roman" w:cs="Times New Roman"/>
                <w:szCs w:val="22"/>
              </w:rPr>
              <w:t xml:space="preserve"> of</w:t>
            </w:r>
            <w:r w:rsidR="003130F2" w:rsidRPr="003C1540">
              <w:rPr>
                <w:rFonts w:ascii="Times New Roman" w:eastAsia="Cordia New" w:hAnsi="Times New Roman" w:cs="Times New Roman"/>
                <w:szCs w:val="22"/>
                <w:cs/>
              </w:rPr>
              <w:t xml:space="preserve"> </w:t>
            </w:r>
            <w:r>
              <w:rPr>
                <w:rFonts w:ascii="Times New Roman" w:eastAsia="Cordia New" w:hAnsi="Times New Roman" w:cs="Times New Roman"/>
                <w:szCs w:val="22"/>
              </w:rPr>
              <w:t>TMO 2017</w:t>
            </w:r>
            <w:r w:rsidR="003130F2" w:rsidRPr="003C1540">
              <w:rPr>
                <w:rFonts w:ascii="Times New Roman" w:eastAsia="Cordia New" w:hAnsi="Times New Roman" w:cs="Times New Roman"/>
                <w:szCs w:val="22"/>
              </w:rPr>
              <w:t xml:space="preserve"> **</w:t>
            </w:r>
          </w:p>
        </w:tc>
      </w:tr>
      <w:tr w:rsidR="003130F2" w:rsidRPr="003C1540" w:rsidTr="003C1540">
        <w:trPr>
          <w:gridAfter w:val="1"/>
          <w:wAfter w:w="46" w:type="dxa"/>
        </w:trPr>
        <w:tc>
          <w:tcPr>
            <w:tcW w:w="4048" w:type="dxa"/>
          </w:tcPr>
          <w:p w:rsidR="003130F2" w:rsidRPr="003C1540" w:rsidRDefault="003130F2" w:rsidP="003130F2">
            <w:pPr>
              <w:tabs>
                <w:tab w:val="left" w:pos="540"/>
              </w:tabs>
              <w:spacing w:after="0" w:line="240" w:lineRule="atLeast"/>
              <w:ind w:right="45"/>
              <w:rPr>
                <w:rFonts w:ascii="Times New Roman" w:eastAsia="Cordia New" w:hAnsi="Times New Roman" w:cs="Times New Roman"/>
                <w:szCs w:val="22"/>
                <w:cs/>
              </w:rPr>
            </w:pPr>
            <w:r w:rsidRPr="003C1540">
              <w:rPr>
                <w:rFonts w:ascii="Times New Roman" w:eastAsia="Cordia New" w:hAnsi="Times New Roman" w:cs="Times New Roman"/>
                <w:szCs w:val="22"/>
              </w:rPr>
              <w:t>Disability rate</w:t>
            </w:r>
          </w:p>
        </w:tc>
        <w:tc>
          <w:tcPr>
            <w:tcW w:w="2608" w:type="dxa"/>
          </w:tcPr>
          <w:p w:rsidR="003130F2" w:rsidRPr="003C1540" w:rsidRDefault="003C1540" w:rsidP="003130F2">
            <w:pPr>
              <w:spacing w:after="0" w:line="240" w:lineRule="atLeast"/>
              <w:ind w:left="-88" w:right="45"/>
              <w:jc w:val="center"/>
              <w:rPr>
                <w:rFonts w:ascii="Times New Roman" w:eastAsia="Cordia New" w:hAnsi="Times New Roman" w:cs="Times New Roman"/>
                <w:szCs w:val="22"/>
                <w:cs/>
              </w:rPr>
            </w:pPr>
            <w:r>
              <w:rPr>
                <w:rFonts w:ascii="Times New Roman" w:eastAsia="Cordia New" w:hAnsi="Times New Roman" w:cs="Times New Roman"/>
                <w:szCs w:val="22"/>
              </w:rPr>
              <w:t>Including in mortality rate</w:t>
            </w:r>
          </w:p>
        </w:tc>
        <w:tc>
          <w:tcPr>
            <w:tcW w:w="2693" w:type="dxa"/>
          </w:tcPr>
          <w:p w:rsidR="003130F2" w:rsidRPr="003C1540" w:rsidRDefault="003C1540" w:rsidP="003130F2">
            <w:pPr>
              <w:spacing w:after="0" w:line="240" w:lineRule="atLeast"/>
              <w:ind w:left="72" w:right="45"/>
              <w:jc w:val="center"/>
              <w:rPr>
                <w:rFonts w:ascii="Times New Roman" w:eastAsia="Cordia New" w:hAnsi="Times New Roman" w:cs="Times New Roman"/>
                <w:szCs w:val="22"/>
                <w:cs/>
              </w:rPr>
            </w:pPr>
            <w:r w:rsidRPr="003C1540">
              <w:rPr>
                <w:rFonts w:ascii="Times New Roman" w:eastAsia="Cordia New" w:hAnsi="Times New Roman" w:cs="Times New Roman"/>
                <w:szCs w:val="22"/>
              </w:rPr>
              <w:t>Including in mortality rate</w:t>
            </w:r>
          </w:p>
        </w:tc>
      </w:tr>
      <w:tr w:rsidR="003130F2" w:rsidRPr="003C1540" w:rsidTr="003C1540">
        <w:tc>
          <w:tcPr>
            <w:tcW w:w="4048" w:type="dxa"/>
          </w:tcPr>
          <w:p w:rsidR="003130F2" w:rsidRPr="003C1540" w:rsidRDefault="003130F2" w:rsidP="004424CF">
            <w:pPr>
              <w:tabs>
                <w:tab w:val="left" w:pos="540"/>
              </w:tabs>
              <w:spacing w:after="0" w:line="160" w:lineRule="exact"/>
              <w:ind w:right="45"/>
              <w:rPr>
                <w:rFonts w:ascii="Times New Roman" w:eastAsia="Cordia New" w:hAnsi="Times New Roman" w:cs="Times New Roman"/>
                <w:szCs w:val="22"/>
                <w:cs/>
              </w:rPr>
            </w:pPr>
          </w:p>
        </w:tc>
        <w:tc>
          <w:tcPr>
            <w:tcW w:w="5347" w:type="dxa"/>
            <w:gridSpan w:val="3"/>
          </w:tcPr>
          <w:p w:rsidR="003130F2" w:rsidRPr="003C1540" w:rsidRDefault="003130F2" w:rsidP="004424CF">
            <w:pPr>
              <w:tabs>
                <w:tab w:val="left" w:pos="812"/>
              </w:tabs>
              <w:spacing w:after="0" w:line="160" w:lineRule="exact"/>
              <w:ind w:right="45"/>
              <w:rPr>
                <w:rFonts w:ascii="Times New Roman" w:eastAsia="Cordia New" w:hAnsi="Times New Roman" w:cs="Times New Roman"/>
                <w:szCs w:val="22"/>
                <w:cs/>
              </w:rPr>
            </w:pPr>
          </w:p>
        </w:tc>
      </w:tr>
      <w:tr w:rsidR="003130F2" w:rsidRPr="009B1351" w:rsidTr="003C1540">
        <w:tc>
          <w:tcPr>
            <w:tcW w:w="9395" w:type="dxa"/>
            <w:gridSpan w:val="4"/>
          </w:tcPr>
          <w:p w:rsidR="003130F2" w:rsidRPr="009B1351" w:rsidRDefault="003130F2" w:rsidP="003130F2">
            <w:pPr>
              <w:tabs>
                <w:tab w:val="left" w:pos="812"/>
              </w:tabs>
              <w:spacing w:after="0" w:line="240" w:lineRule="atLeast"/>
              <w:ind w:right="45"/>
              <w:rPr>
                <w:rFonts w:ascii="Times New Roman" w:eastAsia="Cordia New" w:hAnsi="Times New Roman" w:cs="Times New Roman"/>
                <w:sz w:val="18"/>
                <w:szCs w:val="18"/>
                <w:cs/>
              </w:rPr>
            </w:pPr>
            <w:r w:rsidRPr="009B1351">
              <w:rPr>
                <w:rFonts w:ascii="Times New Roman" w:eastAsia="Cordia New" w:hAnsi="Times New Roman" w:cs="Times New Roman"/>
                <w:sz w:val="18"/>
                <w:szCs w:val="18"/>
              </w:rPr>
              <w:t>*upon the length of service</w:t>
            </w:r>
          </w:p>
        </w:tc>
      </w:tr>
      <w:tr w:rsidR="003130F2" w:rsidRPr="009B1351" w:rsidTr="003C1540">
        <w:tc>
          <w:tcPr>
            <w:tcW w:w="9395" w:type="dxa"/>
            <w:gridSpan w:val="4"/>
          </w:tcPr>
          <w:p w:rsidR="003130F2" w:rsidRPr="009B1351" w:rsidRDefault="003C1540" w:rsidP="003C1540">
            <w:pPr>
              <w:tabs>
                <w:tab w:val="left" w:pos="812"/>
              </w:tabs>
              <w:spacing w:after="0" w:line="240" w:lineRule="atLeast"/>
              <w:ind w:right="45"/>
              <w:rPr>
                <w:rFonts w:ascii="Times New Roman" w:eastAsia="Cordia New" w:hAnsi="Times New Roman" w:cs="Times New Roman"/>
                <w:sz w:val="18"/>
                <w:szCs w:val="18"/>
              </w:rPr>
            </w:pPr>
            <w:r w:rsidRPr="009B1351">
              <w:rPr>
                <w:rFonts w:ascii="Times New Roman" w:eastAsia="Cordia New" w:hAnsi="Times New Roman" w:cs="Times New Roman"/>
                <w:sz w:val="18"/>
                <w:szCs w:val="18"/>
              </w:rPr>
              <w:t>**Based on TMO 2017</w:t>
            </w:r>
            <w:r w:rsidR="003130F2" w:rsidRPr="009B1351">
              <w:rPr>
                <w:rFonts w:ascii="Times New Roman" w:eastAsia="Cordia New" w:hAnsi="Times New Roman" w:cs="Times New Roman"/>
                <w:sz w:val="18"/>
                <w:szCs w:val="18"/>
              </w:rPr>
              <w:t xml:space="preserve"> : Male and Female Thai Mortality Ordinary Tables of 2</w:t>
            </w:r>
            <w:r w:rsidRPr="009B1351">
              <w:rPr>
                <w:rFonts w:ascii="Times New Roman" w:eastAsia="Cordia New" w:hAnsi="Times New Roman" w:cs="Times New Roman"/>
                <w:sz w:val="18"/>
                <w:szCs w:val="18"/>
              </w:rPr>
              <w:t>017</w:t>
            </w:r>
          </w:p>
        </w:tc>
      </w:tr>
    </w:tbl>
    <w:p w:rsidR="003130F2" w:rsidRPr="00B27444" w:rsidRDefault="003130F2" w:rsidP="00CE6889">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highlight w:val="yellow"/>
        </w:rPr>
      </w:pPr>
    </w:p>
    <w:p w:rsidR="00DE4702" w:rsidRPr="003C1540" w:rsidRDefault="003C1540" w:rsidP="003130F2">
      <w:pPr>
        <w:tabs>
          <w:tab w:val="left" w:pos="567"/>
        </w:tabs>
        <w:spacing w:after="0" w:line="240" w:lineRule="atLeast"/>
        <w:ind w:right="14"/>
        <w:jc w:val="thaiDistribute"/>
        <w:rPr>
          <w:rFonts w:ascii="Times New Roman" w:hAnsi="Times New Roman" w:cs="Times New Roman"/>
          <w:b/>
          <w:bCs/>
          <w:szCs w:val="22"/>
        </w:rPr>
      </w:pPr>
      <w:r w:rsidRPr="003C1540">
        <w:rPr>
          <w:rFonts w:ascii="Times New Roman" w:hAnsi="Times New Roman" w:cs="Times New Roman"/>
          <w:b/>
          <w:bCs/>
          <w:szCs w:val="22"/>
        </w:rPr>
        <w:t>20</w:t>
      </w:r>
      <w:r w:rsidR="003130F2" w:rsidRPr="003C1540">
        <w:rPr>
          <w:rFonts w:ascii="Times New Roman" w:hAnsi="Times New Roman" w:cs="Times New Roman"/>
          <w:b/>
          <w:bCs/>
          <w:szCs w:val="22"/>
        </w:rPr>
        <w:tab/>
      </w:r>
      <w:r w:rsidR="00C12471" w:rsidRPr="003C1540">
        <w:rPr>
          <w:rFonts w:ascii="Times New Roman" w:hAnsi="Times New Roman" w:cs="Times New Roman"/>
          <w:b/>
          <w:bCs/>
          <w:szCs w:val="22"/>
        </w:rPr>
        <w:t>Provision costs for</w:t>
      </w:r>
      <w:r w:rsidR="00CD2C9D" w:rsidRPr="003C1540">
        <w:rPr>
          <w:rFonts w:ascii="Times New Roman" w:hAnsi="Times New Roman" w:cs="Times New Roman"/>
          <w:b/>
          <w:bCs/>
          <w:szCs w:val="22"/>
        </w:rPr>
        <w:t xml:space="preserve"> </w:t>
      </w:r>
      <w:r w:rsidR="00C12471" w:rsidRPr="003C1540">
        <w:rPr>
          <w:rFonts w:ascii="Times New Roman" w:hAnsi="Times New Roman" w:cs="Times New Roman"/>
          <w:b/>
          <w:bCs/>
          <w:szCs w:val="22"/>
        </w:rPr>
        <w:t>landfill capping</w:t>
      </w:r>
    </w:p>
    <w:tbl>
      <w:tblPr>
        <w:tblW w:w="9470" w:type="dxa"/>
        <w:tblLook w:val="01E0" w:firstRow="1" w:lastRow="1" w:firstColumn="1" w:lastColumn="1" w:noHBand="0" w:noVBand="0"/>
      </w:tblPr>
      <w:tblGrid>
        <w:gridCol w:w="5792"/>
        <w:gridCol w:w="1579"/>
        <w:gridCol w:w="260"/>
        <w:gridCol w:w="1579"/>
        <w:gridCol w:w="154"/>
        <w:gridCol w:w="106"/>
      </w:tblGrid>
      <w:tr w:rsidR="00241243" w:rsidRPr="003C1540" w:rsidTr="00FE41DF">
        <w:trPr>
          <w:trHeight w:val="621"/>
          <w:tblHeader/>
        </w:trPr>
        <w:tc>
          <w:tcPr>
            <w:tcW w:w="5792" w:type="dxa"/>
            <w:vAlign w:val="bottom"/>
          </w:tcPr>
          <w:p w:rsidR="00241243" w:rsidRPr="003C1540" w:rsidRDefault="00241243" w:rsidP="00962E9D">
            <w:pPr>
              <w:spacing w:after="0" w:line="240" w:lineRule="atLeast"/>
              <w:ind w:left="522" w:right="-45"/>
              <w:rPr>
                <w:rFonts w:ascii="Times New Roman" w:hAnsi="Times New Roman" w:cs="Times New Roman"/>
                <w:szCs w:val="22"/>
              </w:rPr>
            </w:pPr>
          </w:p>
        </w:tc>
        <w:tc>
          <w:tcPr>
            <w:tcW w:w="3418" w:type="dxa"/>
            <w:gridSpan w:val="3"/>
            <w:vAlign w:val="bottom"/>
          </w:tcPr>
          <w:p w:rsidR="00241243" w:rsidRPr="003C1540" w:rsidRDefault="00241243" w:rsidP="00962E9D">
            <w:pPr>
              <w:spacing w:after="0" w:line="240" w:lineRule="atLeast"/>
              <w:jc w:val="center"/>
              <w:rPr>
                <w:rFonts w:ascii="Times New Roman" w:hAnsi="Times New Roman" w:cs="Times New Roman"/>
                <w:b/>
                <w:bCs/>
                <w:szCs w:val="22"/>
              </w:rPr>
            </w:pPr>
            <w:r w:rsidRPr="003C1540">
              <w:rPr>
                <w:rFonts w:ascii="Times New Roman" w:hAnsi="Times New Roman" w:cs="Times New Roman"/>
                <w:b/>
                <w:bCs/>
                <w:szCs w:val="22"/>
              </w:rPr>
              <w:t>Consolidated and separate</w:t>
            </w:r>
            <w:r w:rsidR="00A32745" w:rsidRPr="003C1540">
              <w:rPr>
                <w:rFonts w:ascii="Times New Roman" w:hAnsi="Times New Roman" w:cs="Times New Roman"/>
                <w:b/>
                <w:bCs/>
                <w:szCs w:val="22"/>
              </w:rPr>
              <w:br/>
            </w:r>
            <w:r w:rsidRPr="003C1540">
              <w:rPr>
                <w:rFonts w:ascii="Times New Roman" w:hAnsi="Times New Roman" w:cs="Times New Roman"/>
                <w:b/>
                <w:bCs/>
                <w:szCs w:val="22"/>
              </w:rPr>
              <w:t>financial statements</w:t>
            </w:r>
          </w:p>
        </w:tc>
        <w:tc>
          <w:tcPr>
            <w:tcW w:w="260" w:type="dxa"/>
            <w:gridSpan w:val="2"/>
            <w:vAlign w:val="bottom"/>
          </w:tcPr>
          <w:p w:rsidR="00241243" w:rsidRPr="003C1540" w:rsidRDefault="00241243" w:rsidP="00962E9D">
            <w:pPr>
              <w:spacing w:after="0" w:line="240" w:lineRule="atLeast"/>
              <w:jc w:val="center"/>
              <w:rPr>
                <w:rFonts w:ascii="Times New Roman" w:hAnsi="Times New Roman" w:cs="Times New Roman"/>
                <w:b/>
                <w:bCs/>
                <w:szCs w:val="22"/>
              </w:rPr>
            </w:pPr>
          </w:p>
        </w:tc>
      </w:tr>
      <w:tr w:rsidR="00A32745" w:rsidRPr="003C1540" w:rsidTr="0081363B">
        <w:trPr>
          <w:trHeight w:val="549"/>
          <w:tblHeader/>
        </w:trPr>
        <w:tc>
          <w:tcPr>
            <w:tcW w:w="5792" w:type="dxa"/>
          </w:tcPr>
          <w:p w:rsidR="00241243" w:rsidRPr="003C1540" w:rsidRDefault="00241243" w:rsidP="00962E9D">
            <w:pPr>
              <w:tabs>
                <w:tab w:val="left" w:pos="405"/>
              </w:tabs>
              <w:spacing w:after="0" w:line="240" w:lineRule="atLeast"/>
              <w:ind w:left="522" w:right="43" w:hanging="117"/>
              <w:jc w:val="center"/>
              <w:rPr>
                <w:rFonts w:ascii="Times New Roman" w:hAnsi="Times New Roman" w:cs="Times New Roman"/>
                <w:szCs w:val="22"/>
              </w:rPr>
            </w:pPr>
          </w:p>
        </w:tc>
        <w:tc>
          <w:tcPr>
            <w:tcW w:w="1579" w:type="dxa"/>
            <w:vAlign w:val="bottom"/>
          </w:tcPr>
          <w:p w:rsidR="00241243" w:rsidRPr="003C1540" w:rsidRDefault="00EF0BD8" w:rsidP="00962E9D">
            <w:pPr>
              <w:tabs>
                <w:tab w:val="left" w:pos="405"/>
              </w:tabs>
              <w:spacing w:after="0" w:line="240" w:lineRule="atLeast"/>
              <w:ind w:left="-54" w:right="43" w:hanging="117"/>
              <w:jc w:val="center"/>
              <w:rPr>
                <w:rFonts w:ascii="Times New Roman" w:hAnsi="Times New Roman" w:cs="Times New Roman"/>
                <w:szCs w:val="22"/>
              </w:rPr>
            </w:pPr>
            <w:r w:rsidRPr="003C1540">
              <w:rPr>
                <w:rFonts w:ascii="Times New Roman" w:hAnsi="Times New Roman" w:cs="Times New Roman"/>
                <w:szCs w:val="22"/>
              </w:rPr>
              <w:t>30 June</w:t>
            </w:r>
            <w:r w:rsidR="00241243" w:rsidRPr="003C1540">
              <w:rPr>
                <w:rFonts w:ascii="Times New Roman" w:hAnsi="Times New Roman" w:cs="Times New Roman"/>
                <w:szCs w:val="22"/>
                <w:cs/>
              </w:rPr>
              <w:br/>
            </w:r>
            <w:r w:rsidR="000B759F" w:rsidRPr="003C1540">
              <w:rPr>
                <w:rFonts w:ascii="Times New Roman" w:hAnsi="Times New Roman" w:cs="Times New Roman"/>
                <w:szCs w:val="22"/>
              </w:rPr>
              <w:t>201</w:t>
            </w:r>
            <w:r w:rsidR="003C1540" w:rsidRPr="003C1540">
              <w:rPr>
                <w:rFonts w:ascii="Times New Roman" w:hAnsi="Times New Roman" w:cs="Times New Roman"/>
                <w:szCs w:val="22"/>
              </w:rPr>
              <w:t>8</w:t>
            </w:r>
          </w:p>
        </w:tc>
        <w:tc>
          <w:tcPr>
            <w:tcW w:w="260" w:type="dxa"/>
            <w:vAlign w:val="bottom"/>
          </w:tcPr>
          <w:p w:rsidR="00241243" w:rsidRPr="003C1540" w:rsidRDefault="00241243" w:rsidP="00962E9D">
            <w:pPr>
              <w:tabs>
                <w:tab w:val="left" w:pos="405"/>
                <w:tab w:val="decimal" w:pos="882"/>
                <w:tab w:val="decimal" w:pos="972"/>
              </w:tabs>
              <w:spacing w:after="0" w:line="240" w:lineRule="atLeast"/>
              <w:ind w:left="346" w:right="43" w:hanging="117"/>
              <w:jc w:val="center"/>
              <w:rPr>
                <w:rFonts w:ascii="Times New Roman" w:hAnsi="Times New Roman" w:cs="Times New Roman"/>
                <w:szCs w:val="22"/>
              </w:rPr>
            </w:pPr>
          </w:p>
        </w:tc>
        <w:tc>
          <w:tcPr>
            <w:tcW w:w="1579" w:type="dxa"/>
            <w:vAlign w:val="bottom"/>
          </w:tcPr>
          <w:p w:rsidR="00241243" w:rsidRPr="003C1540" w:rsidRDefault="00241243" w:rsidP="00962E9D">
            <w:pPr>
              <w:tabs>
                <w:tab w:val="left" w:pos="405"/>
              </w:tabs>
              <w:spacing w:after="0" w:line="240" w:lineRule="atLeast"/>
              <w:ind w:left="-54" w:right="43" w:hanging="117"/>
              <w:jc w:val="center"/>
              <w:rPr>
                <w:rFonts w:ascii="Times New Roman" w:hAnsi="Times New Roman" w:cs="Times New Roman"/>
                <w:szCs w:val="22"/>
              </w:rPr>
            </w:pPr>
            <w:r w:rsidRPr="003C1540">
              <w:rPr>
                <w:rFonts w:ascii="Times New Roman" w:hAnsi="Times New Roman" w:cs="Times New Roman"/>
                <w:szCs w:val="22"/>
                <w:cs/>
              </w:rPr>
              <w:t xml:space="preserve">31 </w:t>
            </w:r>
            <w:r w:rsidR="000B759F" w:rsidRPr="003C1540">
              <w:rPr>
                <w:rFonts w:ascii="Times New Roman" w:hAnsi="Times New Roman" w:cs="Times New Roman"/>
                <w:szCs w:val="22"/>
              </w:rPr>
              <w:t>December 201</w:t>
            </w:r>
            <w:r w:rsidR="003C1540" w:rsidRPr="003C1540">
              <w:rPr>
                <w:rFonts w:ascii="Times New Roman" w:hAnsi="Times New Roman" w:cs="Times New Roman"/>
                <w:szCs w:val="22"/>
              </w:rPr>
              <w:t>7</w:t>
            </w:r>
          </w:p>
        </w:tc>
        <w:tc>
          <w:tcPr>
            <w:tcW w:w="260" w:type="dxa"/>
            <w:gridSpan w:val="2"/>
            <w:vAlign w:val="bottom"/>
          </w:tcPr>
          <w:p w:rsidR="00241243" w:rsidRPr="003C1540" w:rsidRDefault="00241243" w:rsidP="00962E9D">
            <w:pPr>
              <w:tabs>
                <w:tab w:val="left" w:pos="405"/>
                <w:tab w:val="decimal" w:pos="882"/>
                <w:tab w:val="decimal" w:pos="972"/>
              </w:tabs>
              <w:spacing w:after="0" w:line="240" w:lineRule="atLeast"/>
              <w:ind w:left="346" w:right="43" w:hanging="117"/>
              <w:jc w:val="center"/>
              <w:rPr>
                <w:rFonts w:ascii="Times New Roman" w:hAnsi="Times New Roman" w:cs="Times New Roman"/>
                <w:szCs w:val="22"/>
              </w:rPr>
            </w:pPr>
          </w:p>
        </w:tc>
      </w:tr>
      <w:tr w:rsidR="00DE4702" w:rsidRPr="003C1540" w:rsidTr="0081363B">
        <w:trPr>
          <w:gridAfter w:val="1"/>
          <w:wAfter w:w="106" w:type="dxa"/>
          <w:tblHeader/>
        </w:trPr>
        <w:tc>
          <w:tcPr>
            <w:tcW w:w="5792" w:type="dxa"/>
          </w:tcPr>
          <w:p w:rsidR="00DE4702" w:rsidRPr="003C1540" w:rsidRDefault="00DE4702" w:rsidP="00962E9D">
            <w:pPr>
              <w:tabs>
                <w:tab w:val="left" w:pos="405"/>
              </w:tabs>
              <w:spacing w:after="0" w:line="240" w:lineRule="atLeast"/>
              <w:ind w:left="522" w:right="43" w:hanging="117"/>
              <w:jc w:val="center"/>
              <w:rPr>
                <w:rFonts w:ascii="Times New Roman" w:hAnsi="Times New Roman" w:cs="Times New Roman"/>
                <w:i/>
                <w:iCs/>
                <w:szCs w:val="22"/>
                <w:cs/>
              </w:rPr>
            </w:pPr>
          </w:p>
        </w:tc>
        <w:tc>
          <w:tcPr>
            <w:tcW w:w="3572" w:type="dxa"/>
            <w:gridSpan w:val="4"/>
          </w:tcPr>
          <w:p w:rsidR="00DE4702" w:rsidRPr="003C1540" w:rsidRDefault="00DE4702" w:rsidP="00962E9D">
            <w:pPr>
              <w:tabs>
                <w:tab w:val="left" w:pos="405"/>
              </w:tabs>
              <w:spacing w:after="0" w:line="240" w:lineRule="atLeast"/>
              <w:ind w:right="43" w:hanging="117"/>
              <w:jc w:val="center"/>
              <w:rPr>
                <w:rFonts w:ascii="Times New Roman" w:hAnsi="Times New Roman" w:cs="Times New Roman"/>
                <w:i/>
                <w:iCs/>
                <w:szCs w:val="22"/>
              </w:rPr>
            </w:pPr>
            <w:r w:rsidRPr="003C1540">
              <w:rPr>
                <w:rFonts w:ascii="Times New Roman" w:hAnsi="Times New Roman" w:cs="Times New Roman"/>
                <w:i/>
                <w:iCs/>
                <w:szCs w:val="22"/>
              </w:rPr>
              <w:t>(in thousand Baht)</w:t>
            </w:r>
          </w:p>
        </w:tc>
      </w:tr>
      <w:tr w:rsidR="00A32745" w:rsidRPr="003C1540" w:rsidTr="0081363B">
        <w:tc>
          <w:tcPr>
            <w:tcW w:w="5792" w:type="dxa"/>
            <w:vAlign w:val="bottom"/>
          </w:tcPr>
          <w:p w:rsidR="00241243" w:rsidRPr="003C1540" w:rsidRDefault="00241243" w:rsidP="00962E9D">
            <w:pPr>
              <w:tabs>
                <w:tab w:val="left" w:pos="405"/>
              </w:tabs>
              <w:spacing w:after="0" w:line="240" w:lineRule="atLeast"/>
              <w:ind w:left="522" w:right="43" w:firstLine="18"/>
              <w:jc w:val="thaiDistribute"/>
              <w:rPr>
                <w:rFonts w:ascii="Times New Roman" w:hAnsi="Times New Roman" w:cs="Times New Roman"/>
                <w:b/>
                <w:bCs/>
                <w:szCs w:val="22"/>
              </w:rPr>
            </w:pPr>
            <w:r w:rsidRPr="003C1540">
              <w:rPr>
                <w:rFonts w:ascii="Times New Roman" w:hAnsi="Times New Roman" w:cs="Times New Roman"/>
                <w:b/>
                <w:bCs/>
                <w:szCs w:val="22"/>
              </w:rPr>
              <w:t>Non - current</w:t>
            </w:r>
          </w:p>
        </w:tc>
        <w:tc>
          <w:tcPr>
            <w:tcW w:w="1579" w:type="dxa"/>
            <w:vAlign w:val="bottom"/>
          </w:tcPr>
          <w:p w:rsidR="00241243" w:rsidRPr="003C1540" w:rsidRDefault="00241243" w:rsidP="00962E9D">
            <w:pPr>
              <w:tabs>
                <w:tab w:val="decimal" w:pos="972"/>
              </w:tabs>
              <w:spacing w:after="0" w:line="240" w:lineRule="atLeast"/>
              <w:ind w:left="346" w:right="43"/>
              <w:jc w:val="thaiDistribute"/>
              <w:rPr>
                <w:rFonts w:ascii="Times New Roman" w:hAnsi="Times New Roman" w:cs="Times New Roman"/>
                <w:szCs w:val="22"/>
              </w:rPr>
            </w:pPr>
          </w:p>
        </w:tc>
        <w:tc>
          <w:tcPr>
            <w:tcW w:w="260" w:type="dxa"/>
            <w:vAlign w:val="bottom"/>
          </w:tcPr>
          <w:p w:rsidR="00241243" w:rsidRPr="003C1540" w:rsidRDefault="00241243" w:rsidP="00962E9D">
            <w:pPr>
              <w:tabs>
                <w:tab w:val="decimal" w:pos="882"/>
                <w:tab w:val="decimal" w:pos="972"/>
              </w:tabs>
              <w:spacing w:after="0" w:line="240" w:lineRule="atLeast"/>
              <w:ind w:left="346" w:right="43"/>
              <w:jc w:val="thaiDistribute"/>
              <w:rPr>
                <w:rFonts w:ascii="Times New Roman" w:hAnsi="Times New Roman" w:cs="Times New Roman"/>
                <w:szCs w:val="22"/>
              </w:rPr>
            </w:pPr>
          </w:p>
        </w:tc>
        <w:tc>
          <w:tcPr>
            <w:tcW w:w="1579" w:type="dxa"/>
            <w:vAlign w:val="bottom"/>
          </w:tcPr>
          <w:p w:rsidR="00241243" w:rsidRPr="003C1540" w:rsidRDefault="00241243" w:rsidP="00962E9D">
            <w:pPr>
              <w:tabs>
                <w:tab w:val="decimal" w:pos="882"/>
                <w:tab w:val="decimal" w:pos="972"/>
              </w:tabs>
              <w:spacing w:after="0" w:line="240" w:lineRule="atLeast"/>
              <w:ind w:left="346" w:right="43"/>
              <w:jc w:val="thaiDistribute"/>
              <w:rPr>
                <w:rFonts w:ascii="Times New Roman" w:hAnsi="Times New Roman" w:cs="Times New Roman"/>
                <w:szCs w:val="22"/>
              </w:rPr>
            </w:pPr>
          </w:p>
        </w:tc>
        <w:tc>
          <w:tcPr>
            <w:tcW w:w="260" w:type="dxa"/>
            <w:gridSpan w:val="2"/>
            <w:vAlign w:val="bottom"/>
          </w:tcPr>
          <w:p w:rsidR="00241243" w:rsidRPr="003C1540" w:rsidRDefault="00241243" w:rsidP="00962E9D">
            <w:pPr>
              <w:tabs>
                <w:tab w:val="decimal" w:pos="882"/>
                <w:tab w:val="decimal" w:pos="972"/>
              </w:tabs>
              <w:spacing w:after="0" w:line="240" w:lineRule="atLeast"/>
              <w:ind w:left="346" w:right="43"/>
              <w:jc w:val="thaiDistribute"/>
              <w:rPr>
                <w:rFonts w:ascii="Times New Roman" w:hAnsi="Times New Roman" w:cs="Times New Roman"/>
                <w:szCs w:val="22"/>
              </w:rPr>
            </w:pPr>
          </w:p>
        </w:tc>
      </w:tr>
      <w:tr w:rsidR="009B1351" w:rsidRPr="003C1540" w:rsidTr="008261BF">
        <w:trPr>
          <w:trHeight w:val="236"/>
        </w:trPr>
        <w:tc>
          <w:tcPr>
            <w:tcW w:w="5792" w:type="dxa"/>
            <w:vAlign w:val="bottom"/>
          </w:tcPr>
          <w:p w:rsidR="009B1351" w:rsidRPr="003C1540" w:rsidRDefault="009B1351" w:rsidP="00962E9D">
            <w:pPr>
              <w:tabs>
                <w:tab w:val="left" w:pos="405"/>
              </w:tabs>
              <w:spacing w:after="0" w:line="240" w:lineRule="atLeast"/>
              <w:ind w:left="522" w:right="43" w:firstLine="18"/>
              <w:jc w:val="thaiDistribute"/>
              <w:rPr>
                <w:rFonts w:ascii="Times New Roman" w:hAnsi="Times New Roman" w:cs="Times New Roman"/>
                <w:szCs w:val="22"/>
                <w:cs/>
              </w:rPr>
            </w:pPr>
            <w:r w:rsidRPr="003C1540">
              <w:rPr>
                <w:rFonts w:ascii="Times New Roman" w:hAnsi="Times New Roman" w:cs="Times New Roman"/>
                <w:szCs w:val="22"/>
              </w:rPr>
              <w:t>Provision costs for landfill capping</w:t>
            </w:r>
          </w:p>
        </w:tc>
        <w:tc>
          <w:tcPr>
            <w:tcW w:w="1579" w:type="dxa"/>
            <w:vAlign w:val="bottom"/>
          </w:tcPr>
          <w:p w:rsidR="009B1351" w:rsidRPr="003C1540" w:rsidRDefault="009B1351" w:rsidP="004424CF">
            <w:pPr>
              <w:tabs>
                <w:tab w:val="decimal" w:pos="1109"/>
              </w:tabs>
              <w:spacing w:after="0" w:line="240" w:lineRule="atLeast"/>
              <w:ind w:right="-108"/>
              <w:rPr>
                <w:rFonts w:ascii="Times New Roman" w:hAnsi="Times New Roman" w:cs="Times New Roman"/>
                <w:szCs w:val="22"/>
              </w:rPr>
            </w:pPr>
            <w:r w:rsidRPr="003C1540">
              <w:rPr>
                <w:rFonts w:ascii="Times New Roman" w:hAnsi="Times New Roman" w:cs="Times New Roman"/>
                <w:szCs w:val="22"/>
              </w:rPr>
              <w:t>19,219</w:t>
            </w:r>
          </w:p>
        </w:tc>
        <w:tc>
          <w:tcPr>
            <w:tcW w:w="260" w:type="dxa"/>
            <w:vAlign w:val="bottom"/>
          </w:tcPr>
          <w:p w:rsidR="009B1351" w:rsidRPr="003C1540" w:rsidRDefault="009B1351" w:rsidP="000B759F">
            <w:pPr>
              <w:tabs>
                <w:tab w:val="decimal" w:pos="882"/>
              </w:tabs>
              <w:spacing w:after="0" w:line="240" w:lineRule="atLeast"/>
              <w:ind w:left="252" w:right="-45"/>
              <w:rPr>
                <w:rFonts w:ascii="Times New Roman" w:hAnsi="Times New Roman" w:cs="Times New Roman"/>
                <w:szCs w:val="22"/>
              </w:rPr>
            </w:pPr>
          </w:p>
        </w:tc>
        <w:tc>
          <w:tcPr>
            <w:tcW w:w="1579" w:type="dxa"/>
            <w:vAlign w:val="bottom"/>
          </w:tcPr>
          <w:p w:rsidR="009B1351" w:rsidRPr="003C1540" w:rsidRDefault="009B1351" w:rsidP="009B1351">
            <w:pPr>
              <w:tabs>
                <w:tab w:val="decimal" w:pos="1109"/>
              </w:tabs>
              <w:spacing w:after="0" w:line="240" w:lineRule="atLeast"/>
              <w:ind w:right="-108"/>
              <w:rPr>
                <w:rFonts w:ascii="Times New Roman" w:hAnsi="Times New Roman" w:cs="Times New Roman"/>
                <w:szCs w:val="22"/>
              </w:rPr>
            </w:pPr>
            <w:r w:rsidRPr="003C1540">
              <w:rPr>
                <w:rFonts w:ascii="Times New Roman" w:hAnsi="Times New Roman" w:cs="Times New Roman"/>
                <w:szCs w:val="22"/>
              </w:rPr>
              <w:t>19,219</w:t>
            </w:r>
          </w:p>
        </w:tc>
        <w:tc>
          <w:tcPr>
            <w:tcW w:w="260" w:type="dxa"/>
            <w:gridSpan w:val="2"/>
          </w:tcPr>
          <w:p w:rsidR="009B1351" w:rsidRPr="003C1540" w:rsidRDefault="009B1351" w:rsidP="000B759F">
            <w:pPr>
              <w:tabs>
                <w:tab w:val="decimal" w:pos="882"/>
                <w:tab w:val="decimal" w:pos="972"/>
              </w:tabs>
              <w:spacing w:after="0" w:line="240" w:lineRule="atLeast"/>
              <w:ind w:left="346" w:right="43"/>
              <w:jc w:val="thaiDistribute"/>
              <w:rPr>
                <w:rFonts w:ascii="Times New Roman" w:hAnsi="Times New Roman" w:cs="Times New Roman"/>
                <w:b/>
                <w:bCs/>
                <w:szCs w:val="22"/>
              </w:rPr>
            </w:pPr>
          </w:p>
        </w:tc>
      </w:tr>
      <w:tr w:rsidR="009B1351" w:rsidRPr="003C1540" w:rsidTr="0081363B">
        <w:tc>
          <w:tcPr>
            <w:tcW w:w="5792" w:type="dxa"/>
            <w:vAlign w:val="bottom"/>
          </w:tcPr>
          <w:p w:rsidR="009B1351" w:rsidRPr="003C1540" w:rsidRDefault="009B1351" w:rsidP="00962E9D">
            <w:pPr>
              <w:tabs>
                <w:tab w:val="left" w:pos="405"/>
              </w:tabs>
              <w:spacing w:after="0" w:line="240" w:lineRule="atLeast"/>
              <w:ind w:left="522" w:right="43" w:firstLine="18"/>
              <w:jc w:val="thaiDistribute"/>
              <w:rPr>
                <w:rFonts w:ascii="Times New Roman" w:hAnsi="Times New Roman" w:cs="Times New Roman"/>
                <w:b/>
                <w:bCs/>
                <w:szCs w:val="22"/>
              </w:rPr>
            </w:pPr>
            <w:r w:rsidRPr="003C1540">
              <w:rPr>
                <w:rFonts w:ascii="Times New Roman" w:hAnsi="Times New Roman" w:cs="Times New Roman"/>
                <w:b/>
                <w:bCs/>
                <w:szCs w:val="22"/>
              </w:rPr>
              <w:t>Total</w:t>
            </w:r>
          </w:p>
        </w:tc>
        <w:tc>
          <w:tcPr>
            <w:tcW w:w="1579" w:type="dxa"/>
            <w:tcBorders>
              <w:top w:val="single" w:sz="4" w:space="0" w:color="auto"/>
              <w:bottom w:val="double" w:sz="4" w:space="0" w:color="auto"/>
            </w:tcBorders>
            <w:vAlign w:val="bottom"/>
          </w:tcPr>
          <w:p w:rsidR="009B1351" w:rsidRPr="003C1540" w:rsidRDefault="009B1351" w:rsidP="004424CF">
            <w:pPr>
              <w:tabs>
                <w:tab w:val="decimal" w:pos="1109"/>
              </w:tabs>
              <w:spacing w:after="0" w:line="240" w:lineRule="atLeast"/>
              <w:ind w:right="-108"/>
              <w:rPr>
                <w:rFonts w:ascii="Times New Roman" w:hAnsi="Times New Roman" w:cs="Times New Roman"/>
                <w:b/>
                <w:bCs/>
                <w:szCs w:val="22"/>
              </w:rPr>
            </w:pPr>
            <w:r w:rsidRPr="003C1540">
              <w:rPr>
                <w:rFonts w:ascii="Times New Roman" w:hAnsi="Times New Roman" w:cs="Times New Roman"/>
                <w:b/>
                <w:bCs/>
                <w:szCs w:val="22"/>
              </w:rPr>
              <w:t>19,219</w:t>
            </w:r>
          </w:p>
        </w:tc>
        <w:tc>
          <w:tcPr>
            <w:tcW w:w="260" w:type="dxa"/>
            <w:vAlign w:val="bottom"/>
          </w:tcPr>
          <w:p w:rsidR="009B1351" w:rsidRPr="003C1540" w:rsidRDefault="009B1351" w:rsidP="000B759F">
            <w:pPr>
              <w:tabs>
                <w:tab w:val="decimal" w:pos="882"/>
              </w:tabs>
              <w:spacing w:after="0" w:line="240" w:lineRule="atLeast"/>
              <w:ind w:left="252" w:right="-45"/>
              <w:rPr>
                <w:rFonts w:ascii="Times New Roman" w:hAnsi="Times New Roman" w:cs="Times New Roman"/>
                <w:szCs w:val="22"/>
              </w:rPr>
            </w:pPr>
          </w:p>
        </w:tc>
        <w:tc>
          <w:tcPr>
            <w:tcW w:w="1579" w:type="dxa"/>
            <w:tcBorders>
              <w:top w:val="single" w:sz="4" w:space="0" w:color="auto"/>
              <w:bottom w:val="double" w:sz="4" w:space="0" w:color="auto"/>
            </w:tcBorders>
            <w:vAlign w:val="bottom"/>
          </w:tcPr>
          <w:p w:rsidR="009B1351" w:rsidRPr="003C1540" w:rsidRDefault="009B1351" w:rsidP="009B1351">
            <w:pPr>
              <w:tabs>
                <w:tab w:val="decimal" w:pos="1109"/>
              </w:tabs>
              <w:spacing w:after="0" w:line="240" w:lineRule="atLeast"/>
              <w:ind w:right="-108"/>
              <w:rPr>
                <w:rFonts w:ascii="Times New Roman" w:hAnsi="Times New Roman" w:cs="Times New Roman"/>
                <w:b/>
                <w:bCs/>
                <w:szCs w:val="22"/>
              </w:rPr>
            </w:pPr>
            <w:r w:rsidRPr="003C1540">
              <w:rPr>
                <w:rFonts w:ascii="Times New Roman" w:hAnsi="Times New Roman" w:cs="Times New Roman"/>
                <w:b/>
                <w:bCs/>
                <w:szCs w:val="22"/>
              </w:rPr>
              <w:t>19,219</w:t>
            </w:r>
          </w:p>
        </w:tc>
        <w:tc>
          <w:tcPr>
            <w:tcW w:w="260" w:type="dxa"/>
            <w:gridSpan w:val="2"/>
            <w:vAlign w:val="bottom"/>
          </w:tcPr>
          <w:p w:rsidR="009B1351" w:rsidRPr="003C1540" w:rsidRDefault="009B1351" w:rsidP="000B759F">
            <w:pPr>
              <w:tabs>
                <w:tab w:val="decimal" w:pos="930"/>
                <w:tab w:val="decimal" w:pos="972"/>
              </w:tabs>
              <w:spacing w:after="0" w:line="240" w:lineRule="atLeast"/>
              <w:ind w:left="347" w:right="43"/>
              <w:jc w:val="thaiDistribute"/>
              <w:rPr>
                <w:rFonts w:ascii="Times New Roman" w:hAnsi="Times New Roman" w:cs="Times New Roman"/>
                <w:szCs w:val="22"/>
              </w:rPr>
            </w:pPr>
          </w:p>
        </w:tc>
      </w:tr>
    </w:tbl>
    <w:p w:rsidR="00DD4A05" w:rsidRPr="003C1540" w:rsidRDefault="00DD4A05" w:rsidP="00CE6889">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4D08D1" w:rsidRPr="003C1540" w:rsidRDefault="004D08D1" w:rsidP="00962E9D">
      <w:pPr>
        <w:tabs>
          <w:tab w:val="left" w:pos="540"/>
        </w:tabs>
        <w:spacing w:after="0" w:line="240" w:lineRule="atLeast"/>
        <w:ind w:left="539"/>
        <w:jc w:val="both"/>
        <w:rPr>
          <w:rFonts w:ascii="Times New Roman" w:hAnsi="Times New Roman" w:cs="Times New Roman"/>
          <w:szCs w:val="22"/>
        </w:rPr>
      </w:pPr>
      <w:r w:rsidRPr="003C1540">
        <w:rPr>
          <w:rFonts w:ascii="Times New Roman" w:hAnsi="Times New Roman" w:cs="Times New Roman"/>
          <w:szCs w:val="22"/>
        </w:rPr>
        <w:t xml:space="preserve">Movements of provision costs for landfill capping for the </w:t>
      </w:r>
      <w:r w:rsidR="00EF0BD8" w:rsidRPr="003C1540">
        <w:rPr>
          <w:rFonts w:ascii="Times New Roman" w:hAnsi="Times New Roman" w:cs="Times New Roman"/>
          <w:szCs w:val="22"/>
        </w:rPr>
        <w:t>six</w:t>
      </w:r>
      <w:r w:rsidR="00D21592" w:rsidRPr="003C1540">
        <w:rPr>
          <w:rFonts w:ascii="Times New Roman" w:hAnsi="Times New Roman" w:cs="Times New Roman"/>
          <w:szCs w:val="22"/>
        </w:rPr>
        <w:t>-month period</w:t>
      </w:r>
      <w:r w:rsidR="00CD2C9D" w:rsidRPr="003C1540">
        <w:rPr>
          <w:rFonts w:ascii="Times New Roman" w:hAnsi="Times New Roman" w:cs="Times New Roman"/>
          <w:szCs w:val="22"/>
        </w:rPr>
        <w:t xml:space="preserve"> </w:t>
      </w:r>
      <w:r w:rsidR="00D21592" w:rsidRPr="003C1540">
        <w:rPr>
          <w:rFonts w:ascii="Times New Roman" w:hAnsi="Times New Roman" w:cs="Times New Roman"/>
          <w:szCs w:val="22"/>
        </w:rPr>
        <w:t xml:space="preserve">ended </w:t>
      </w:r>
      <w:r w:rsidR="00EF0BD8" w:rsidRPr="003C1540">
        <w:rPr>
          <w:rFonts w:ascii="Times New Roman" w:hAnsi="Times New Roman" w:cs="Times New Roman"/>
          <w:szCs w:val="22"/>
        </w:rPr>
        <w:t>30 June</w:t>
      </w:r>
      <w:r w:rsidR="00241243" w:rsidRPr="003C1540">
        <w:rPr>
          <w:rFonts w:ascii="Times New Roman" w:hAnsi="Times New Roman" w:cs="Times New Roman"/>
          <w:szCs w:val="22"/>
        </w:rPr>
        <w:t xml:space="preserve"> </w:t>
      </w:r>
      <w:r w:rsidRPr="003C1540">
        <w:rPr>
          <w:rFonts w:ascii="Times New Roman" w:hAnsi="Times New Roman" w:cs="Times New Roman"/>
          <w:szCs w:val="22"/>
        </w:rPr>
        <w:t>were as follows:</w:t>
      </w:r>
    </w:p>
    <w:tbl>
      <w:tblPr>
        <w:tblW w:w="9464" w:type="dxa"/>
        <w:tblLayout w:type="fixed"/>
        <w:tblLook w:val="01E0" w:firstRow="1" w:lastRow="1" w:firstColumn="1" w:lastColumn="1" w:noHBand="0" w:noVBand="0"/>
      </w:tblPr>
      <w:tblGrid>
        <w:gridCol w:w="5805"/>
        <w:gridCol w:w="1554"/>
        <w:gridCol w:w="257"/>
        <w:gridCol w:w="1591"/>
        <w:gridCol w:w="152"/>
        <w:gridCol w:w="105"/>
      </w:tblGrid>
      <w:tr w:rsidR="004424CF" w:rsidRPr="003C1540" w:rsidTr="004424CF">
        <w:trPr>
          <w:trHeight w:val="621"/>
          <w:tblHeader/>
        </w:trPr>
        <w:tc>
          <w:tcPr>
            <w:tcW w:w="5805" w:type="dxa"/>
            <w:vAlign w:val="bottom"/>
          </w:tcPr>
          <w:p w:rsidR="004424CF" w:rsidRPr="003C1540" w:rsidRDefault="004424CF" w:rsidP="00BA63A0">
            <w:pPr>
              <w:spacing w:after="0" w:line="240" w:lineRule="atLeast"/>
              <w:ind w:left="522" w:right="-45"/>
              <w:rPr>
                <w:rFonts w:ascii="Times New Roman" w:hAnsi="Times New Roman" w:cs="Times New Roman"/>
                <w:szCs w:val="22"/>
              </w:rPr>
            </w:pPr>
          </w:p>
        </w:tc>
        <w:tc>
          <w:tcPr>
            <w:tcW w:w="3402" w:type="dxa"/>
            <w:gridSpan w:val="3"/>
            <w:vAlign w:val="bottom"/>
          </w:tcPr>
          <w:p w:rsidR="004424CF" w:rsidRPr="003C1540" w:rsidRDefault="004424CF" w:rsidP="00BA63A0">
            <w:pPr>
              <w:spacing w:after="0" w:line="240" w:lineRule="atLeast"/>
              <w:jc w:val="center"/>
              <w:rPr>
                <w:rFonts w:ascii="Times New Roman" w:hAnsi="Times New Roman" w:cs="Times New Roman"/>
                <w:b/>
                <w:bCs/>
                <w:szCs w:val="22"/>
              </w:rPr>
            </w:pPr>
            <w:r w:rsidRPr="003C1540">
              <w:rPr>
                <w:rFonts w:ascii="Times New Roman" w:hAnsi="Times New Roman" w:cs="Times New Roman"/>
                <w:b/>
                <w:bCs/>
                <w:szCs w:val="22"/>
              </w:rPr>
              <w:t>Consolidated and separate</w:t>
            </w:r>
            <w:r w:rsidRPr="003C1540">
              <w:rPr>
                <w:rFonts w:ascii="Times New Roman" w:hAnsi="Times New Roman" w:cs="Times New Roman"/>
                <w:b/>
                <w:bCs/>
                <w:szCs w:val="22"/>
              </w:rPr>
              <w:br/>
              <w:t>financial statements</w:t>
            </w:r>
          </w:p>
        </w:tc>
        <w:tc>
          <w:tcPr>
            <w:tcW w:w="257" w:type="dxa"/>
            <w:gridSpan w:val="2"/>
            <w:vAlign w:val="bottom"/>
          </w:tcPr>
          <w:p w:rsidR="004424CF" w:rsidRPr="003C1540" w:rsidRDefault="004424CF" w:rsidP="00BA63A0">
            <w:pPr>
              <w:spacing w:after="0" w:line="240" w:lineRule="atLeast"/>
              <w:jc w:val="center"/>
              <w:rPr>
                <w:rFonts w:ascii="Times New Roman" w:hAnsi="Times New Roman" w:cs="Times New Roman"/>
                <w:b/>
                <w:bCs/>
                <w:szCs w:val="22"/>
              </w:rPr>
            </w:pPr>
          </w:p>
        </w:tc>
      </w:tr>
      <w:tr w:rsidR="004424CF" w:rsidRPr="003C1540" w:rsidTr="004424CF">
        <w:trPr>
          <w:trHeight w:val="66"/>
          <w:tblHeader/>
        </w:trPr>
        <w:tc>
          <w:tcPr>
            <w:tcW w:w="5805" w:type="dxa"/>
          </w:tcPr>
          <w:p w:rsidR="004424CF" w:rsidRPr="003C1540" w:rsidRDefault="004424CF" w:rsidP="004424CF">
            <w:pPr>
              <w:tabs>
                <w:tab w:val="left" w:pos="405"/>
              </w:tabs>
              <w:spacing w:after="0" w:line="240" w:lineRule="atLeast"/>
              <w:ind w:left="522" w:right="45" w:hanging="119"/>
              <w:jc w:val="center"/>
              <w:rPr>
                <w:rFonts w:ascii="Times New Roman" w:hAnsi="Times New Roman" w:cs="Times New Roman"/>
                <w:szCs w:val="22"/>
              </w:rPr>
            </w:pPr>
          </w:p>
        </w:tc>
        <w:tc>
          <w:tcPr>
            <w:tcW w:w="1554" w:type="dxa"/>
            <w:vAlign w:val="bottom"/>
          </w:tcPr>
          <w:p w:rsidR="004424CF" w:rsidRPr="003C1540" w:rsidRDefault="003C1540" w:rsidP="00696887">
            <w:pPr>
              <w:tabs>
                <w:tab w:val="left" w:pos="405"/>
              </w:tabs>
              <w:spacing w:after="0" w:line="240" w:lineRule="atLeast"/>
              <w:ind w:left="149" w:right="45"/>
              <w:jc w:val="center"/>
              <w:rPr>
                <w:rFonts w:ascii="Times New Roman" w:hAnsi="Times New Roman" w:cs="Times New Roman"/>
                <w:szCs w:val="22"/>
              </w:rPr>
            </w:pPr>
            <w:r w:rsidRPr="003C1540">
              <w:rPr>
                <w:rFonts w:ascii="Times New Roman" w:hAnsi="Times New Roman" w:cs="Times New Roman"/>
                <w:szCs w:val="22"/>
              </w:rPr>
              <w:t>2018</w:t>
            </w:r>
          </w:p>
        </w:tc>
        <w:tc>
          <w:tcPr>
            <w:tcW w:w="257" w:type="dxa"/>
            <w:vAlign w:val="bottom"/>
          </w:tcPr>
          <w:p w:rsidR="004424CF" w:rsidRPr="003C1540" w:rsidRDefault="004424CF" w:rsidP="004424CF">
            <w:pPr>
              <w:tabs>
                <w:tab w:val="left" w:pos="405"/>
                <w:tab w:val="decimal" w:pos="882"/>
                <w:tab w:val="decimal" w:pos="972"/>
              </w:tabs>
              <w:spacing w:after="0" w:line="240" w:lineRule="atLeast"/>
              <w:ind w:left="346" w:right="45" w:hanging="119"/>
              <w:jc w:val="center"/>
              <w:rPr>
                <w:rFonts w:ascii="Times New Roman" w:hAnsi="Times New Roman" w:cs="Times New Roman"/>
                <w:szCs w:val="22"/>
              </w:rPr>
            </w:pPr>
          </w:p>
        </w:tc>
        <w:tc>
          <w:tcPr>
            <w:tcW w:w="1591" w:type="dxa"/>
            <w:vAlign w:val="bottom"/>
          </w:tcPr>
          <w:p w:rsidR="004424CF" w:rsidRPr="003C1540" w:rsidRDefault="003C1540" w:rsidP="00696887">
            <w:pPr>
              <w:tabs>
                <w:tab w:val="left" w:pos="405"/>
              </w:tabs>
              <w:spacing w:after="0" w:line="240" w:lineRule="atLeast"/>
              <w:ind w:left="-54" w:right="45" w:firstLine="54"/>
              <w:jc w:val="center"/>
              <w:rPr>
                <w:rFonts w:ascii="Times New Roman" w:hAnsi="Times New Roman" w:cs="Times New Roman"/>
                <w:szCs w:val="22"/>
              </w:rPr>
            </w:pPr>
            <w:r w:rsidRPr="003C1540">
              <w:rPr>
                <w:rFonts w:ascii="Times New Roman" w:hAnsi="Times New Roman" w:cs="Times New Roman"/>
                <w:szCs w:val="22"/>
              </w:rPr>
              <w:t>2017</w:t>
            </w:r>
          </w:p>
        </w:tc>
        <w:tc>
          <w:tcPr>
            <w:tcW w:w="257" w:type="dxa"/>
            <w:gridSpan w:val="2"/>
            <w:vAlign w:val="bottom"/>
          </w:tcPr>
          <w:p w:rsidR="004424CF" w:rsidRPr="003C1540" w:rsidRDefault="004424CF" w:rsidP="004424CF">
            <w:pPr>
              <w:tabs>
                <w:tab w:val="left" w:pos="405"/>
                <w:tab w:val="decimal" w:pos="882"/>
                <w:tab w:val="decimal" w:pos="972"/>
              </w:tabs>
              <w:spacing w:after="0" w:line="240" w:lineRule="atLeast"/>
              <w:ind w:left="346" w:right="45" w:hanging="119"/>
              <w:jc w:val="center"/>
              <w:rPr>
                <w:rFonts w:ascii="Times New Roman" w:hAnsi="Times New Roman" w:cs="Times New Roman"/>
                <w:szCs w:val="22"/>
              </w:rPr>
            </w:pPr>
          </w:p>
        </w:tc>
      </w:tr>
      <w:tr w:rsidR="004424CF" w:rsidRPr="003C1540" w:rsidTr="004424CF">
        <w:trPr>
          <w:gridAfter w:val="1"/>
          <w:wAfter w:w="105" w:type="dxa"/>
          <w:tblHeader/>
        </w:trPr>
        <w:tc>
          <w:tcPr>
            <w:tcW w:w="5805" w:type="dxa"/>
          </w:tcPr>
          <w:p w:rsidR="004424CF" w:rsidRPr="003C1540" w:rsidRDefault="004424CF" w:rsidP="00BA63A0">
            <w:pPr>
              <w:tabs>
                <w:tab w:val="left" w:pos="405"/>
              </w:tabs>
              <w:spacing w:after="0" w:line="240" w:lineRule="atLeast"/>
              <w:ind w:left="522" w:right="43" w:hanging="117"/>
              <w:jc w:val="center"/>
              <w:rPr>
                <w:rFonts w:ascii="Times New Roman" w:hAnsi="Times New Roman" w:cs="Times New Roman"/>
                <w:i/>
                <w:iCs/>
                <w:szCs w:val="22"/>
                <w:cs/>
              </w:rPr>
            </w:pPr>
          </w:p>
        </w:tc>
        <w:tc>
          <w:tcPr>
            <w:tcW w:w="3554" w:type="dxa"/>
            <w:gridSpan w:val="4"/>
          </w:tcPr>
          <w:p w:rsidR="004424CF" w:rsidRPr="003C1540" w:rsidRDefault="004424CF" w:rsidP="00BA63A0">
            <w:pPr>
              <w:tabs>
                <w:tab w:val="left" w:pos="405"/>
              </w:tabs>
              <w:spacing w:after="0" w:line="240" w:lineRule="atLeast"/>
              <w:ind w:right="43" w:hanging="117"/>
              <w:jc w:val="center"/>
              <w:rPr>
                <w:rFonts w:ascii="Times New Roman" w:hAnsi="Times New Roman" w:cs="Times New Roman"/>
                <w:i/>
                <w:iCs/>
                <w:szCs w:val="22"/>
              </w:rPr>
            </w:pPr>
            <w:r w:rsidRPr="003C1540">
              <w:rPr>
                <w:rFonts w:ascii="Times New Roman" w:hAnsi="Times New Roman" w:cs="Times New Roman"/>
                <w:i/>
                <w:iCs/>
                <w:szCs w:val="22"/>
              </w:rPr>
              <w:t>(in thousand Baht)</w:t>
            </w:r>
          </w:p>
        </w:tc>
      </w:tr>
      <w:tr w:rsidR="00135298" w:rsidRPr="003C1540" w:rsidTr="00377964">
        <w:trPr>
          <w:trHeight w:val="236"/>
        </w:trPr>
        <w:tc>
          <w:tcPr>
            <w:tcW w:w="5805" w:type="dxa"/>
            <w:vAlign w:val="bottom"/>
          </w:tcPr>
          <w:p w:rsidR="00135298" w:rsidRPr="003C1540" w:rsidRDefault="00135298" w:rsidP="00BA63A0">
            <w:pPr>
              <w:tabs>
                <w:tab w:val="left" w:pos="405"/>
              </w:tabs>
              <w:spacing w:after="0" w:line="240" w:lineRule="atLeast"/>
              <w:ind w:left="522" w:right="43"/>
              <w:jc w:val="thaiDistribute"/>
              <w:rPr>
                <w:rFonts w:ascii="Times New Roman" w:hAnsi="Times New Roman" w:cs="Times New Roman"/>
                <w:szCs w:val="22"/>
                <w:cs/>
              </w:rPr>
            </w:pPr>
            <w:r w:rsidRPr="003C1540">
              <w:rPr>
                <w:rFonts w:ascii="Times New Roman" w:hAnsi="Times New Roman" w:cs="Times New Roman"/>
                <w:szCs w:val="22"/>
              </w:rPr>
              <w:t>At 1 January</w:t>
            </w:r>
          </w:p>
        </w:tc>
        <w:tc>
          <w:tcPr>
            <w:tcW w:w="1554" w:type="dxa"/>
          </w:tcPr>
          <w:p w:rsidR="00135298" w:rsidRPr="00135298" w:rsidRDefault="00135298" w:rsidP="00135298">
            <w:pPr>
              <w:tabs>
                <w:tab w:val="decimal" w:pos="830"/>
              </w:tabs>
              <w:spacing w:after="0" w:line="240" w:lineRule="atLeast"/>
              <w:ind w:right="-108"/>
              <w:jc w:val="center"/>
              <w:rPr>
                <w:rFonts w:ascii="Times New Roman" w:hAnsi="Times New Roman" w:cs="Times New Roman"/>
                <w:szCs w:val="22"/>
              </w:rPr>
            </w:pPr>
            <w:r w:rsidRPr="00135298">
              <w:rPr>
                <w:rFonts w:ascii="Times New Roman" w:hAnsi="Times New Roman" w:cs="Times New Roman"/>
                <w:szCs w:val="22"/>
              </w:rPr>
              <w:t>19,219</w:t>
            </w:r>
          </w:p>
        </w:tc>
        <w:tc>
          <w:tcPr>
            <w:tcW w:w="257" w:type="dxa"/>
          </w:tcPr>
          <w:p w:rsidR="00135298" w:rsidRPr="00135298" w:rsidRDefault="00135298" w:rsidP="00135298">
            <w:pPr>
              <w:tabs>
                <w:tab w:val="decimal" w:pos="930"/>
              </w:tabs>
              <w:spacing w:after="0" w:line="240" w:lineRule="atLeast"/>
              <w:ind w:left="252"/>
              <w:rPr>
                <w:rFonts w:ascii="Times New Roman" w:hAnsi="Times New Roman" w:cs="Times New Roman"/>
                <w:i/>
                <w:iCs/>
                <w:szCs w:val="22"/>
              </w:rPr>
            </w:pPr>
          </w:p>
        </w:tc>
        <w:tc>
          <w:tcPr>
            <w:tcW w:w="1591" w:type="dxa"/>
          </w:tcPr>
          <w:p w:rsidR="00135298" w:rsidRPr="00135298" w:rsidRDefault="00135298" w:rsidP="00135298">
            <w:pPr>
              <w:tabs>
                <w:tab w:val="decimal" w:pos="887"/>
              </w:tabs>
              <w:spacing w:after="0" w:line="240" w:lineRule="atLeast"/>
              <w:ind w:right="-108"/>
              <w:rPr>
                <w:rFonts w:ascii="Times New Roman" w:hAnsi="Times New Roman" w:cs="Times New Roman"/>
                <w:szCs w:val="22"/>
              </w:rPr>
            </w:pPr>
            <w:r w:rsidRPr="00135298">
              <w:rPr>
                <w:rFonts w:ascii="Times New Roman" w:hAnsi="Times New Roman" w:cs="Times New Roman"/>
                <w:szCs w:val="22"/>
              </w:rPr>
              <w:t>18,425</w:t>
            </w:r>
          </w:p>
        </w:tc>
        <w:tc>
          <w:tcPr>
            <w:tcW w:w="257" w:type="dxa"/>
            <w:gridSpan w:val="2"/>
          </w:tcPr>
          <w:p w:rsidR="00135298" w:rsidRPr="003C1540" w:rsidRDefault="00135298" w:rsidP="00BA63A0">
            <w:pPr>
              <w:tabs>
                <w:tab w:val="decimal" w:pos="882"/>
                <w:tab w:val="decimal" w:pos="972"/>
              </w:tabs>
              <w:spacing w:after="0" w:line="240" w:lineRule="atLeast"/>
              <w:ind w:left="346" w:right="43"/>
              <w:jc w:val="thaiDistribute"/>
              <w:rPr>
                <w:rFonts w:ascii="Times New Roman" w:hAnsi="Times New Roman" w:cs="Times New Roman"/>
                <w:b/>
                <w:bCs/>
                <w:szCs w:val="22"/>
              </w:rPr>
            </w:pPr>
          </w:p>
        </w:tc>
      </w:tr>
      <w:tr w:rsidR="00135298" w:rsidRPr="003C1540" w:rsidTr="00377964">
        <w:trPr>
          <w:trHeight w:val="236"/>
        </w:trPr>
        <w:tc>
          <w:tcPr>
            <w:tcW w:w="5805" w:type="dxa"/>
            <w:vAlign w:val="bottom"/>
          </w:tcPr>
          <w:p w:rsidR="00135298" w:rsidRPr="003C1540" w:rsidRDefault="00135298" w:rsidP="00BA63A0">
            <w:pPr>
              <w:tabs>
                <w:tab w:val="left" w:pos="405"/>
              </w:tabs>
              <w:spacing w:after="0" w:line="240" w:lineRule="atLeast"/>
              <w:ind w:left="522" w:right="43"/>
              <w:jc w:val="thaiDistribute"/>
              <w:rPr>
                <w:rFonts w:ascii="Times New Roman" w:hAnsi="Times New Roman" w:cs="Times New Roman"/>
                <w:szCs w:val="22"/>
                <w:cs/>
              </w:rPr>
            </w:pPr>
            <w:r w:rsidRPr="003C1540">
              <w:rPr>
                <w:rFonts w:ascii="Times New Roman" w:hAnsi="Times New Roman" w:cs="Times New Roman"/>
                <w:szCs w:val="22"/>
              </w:rPr>
              <w:t>Provision made</w:t>
            </w:r>
          </w:p>
        </w:tc>
        <w:tc>
          <w:tcPr>
            <w:tcW w:w="1554" w:type="dxa"/>
          </w:tcPr>
          <w:p w:rsidR="00135298" w:rsidRPr="00135298" w:rsidRDefault="00135298" w:rsidP="00135298">
            <w:pPr>
              <w:spacing w:after="0" w:line="240" w:lineRule="atLeast"/>
              <w:ind w:right="-108"/>
              <w:jc w:val="center"/>
              <w:rPr>
                <w:rFonts w:ascii="Times New Roman" w:hAnsi="Times New Roman" w:cs="Times New Roman"/>
                <w:szCs w:val="22"/>
              </w:rPr>
            </w:pPr>
            <w:r w:rsidRPr="00135298">
              <w:rPr>
                <w:rFonts w:ascii="Times New Roman" w:hAnsi="Times New Roman" w:cs="Times New Roman"/>
                <w:szCs w:val="22"/>
              </w:rPr>
              <w:t>-</w:t>
            </w:r>
          </w:p>
        </w:tc>
        <w:tc>
          <w:tcPr>
            <w:tcW w:w="257" w:type="dxa"/>
          </w:tcPr>
          <w:p w:rsidR="00135298" w:rsidRPr="00135298" w:rsidRDefault="00135298" w:rsidP="00135298">
            <w:pPr>
              <w:tabs>
                <w:tab w:val="decimal" w:pos="930"/>
              </w:tabs>
              <w:spacing w:after="0" w:line="240" w:lineRule="atLeast"/>
              <w:ind w:left="252"/>
              <w:rPr>
                <w:rFonts w:ascii="Times New Roman" w:hAnsi="Times New Roman" w:cs="Times New Roman"/>
                <w:i/>
                <w:iCs/>
                <w:szCs w:val="22"/>
              </w:rPr>
            </w:pPr>
          </w:p>
        </w:tc>
        <w:tc>
          <w:tcPr>
            <w:tcW w:w="1591" w:type="dxa"/>
          </w:tcPr>
          <w:p w:rsidR="00135298" w:rsidRPr="00135298" w:rsidRDefault="00135298" w:rsidP="00135298">
            <w:pPr>
              <w:tabs>
                <w:tab w:val="decimal" w:pos="887"/>
              </w:tabs>
              <w:spacing w:after="0" w:line="240" w:lineRule="atLeast"/>
              <w:ind w:right="-108"/>
              <w:rPr>
                <w:rFonts w:ascii="Times New Roman" w:hAnsi="Times New Roman" w:cs="Times New Roman"/>
                <w:szCs w:val="22"/>
              </w:rPr>
            </w:pPr>
            <w:r w:rsidRPr="00135298">
              <w:rPr>
                <w:rFonts w:ascii="Times New Roman" w:hAnsi="Times New Roman" w:cs="Times New Roman"/>
                <w:szCs w:val="22"/>
              </w:rPr>
              <w:t>808</w:t>
            </w:r>
          </w:p>
        </w:tc>
        <w:tc>
          <w:tcPr>
            <w:tcW w:w="257" w:type="dxa"/>
            <w:gridSpan w:val="2"/>
          </w:tcPr>
          <w:p w:rsidR="00135298" w:rsidRPr="003C1540" w:rsidRDefault="00135298" w:rsidP="00BA63A0">
            <w:pPr>
              <w:tabs>
                <w:tab w:val="decimal" w:pos="882"/>
                <w:tab w:val="decimal" w:pos="972"/>
              </w:tabs>
              <w:spacing w:after="0" w:line="240" w:lineRule="atLeast"/>
              <w:ind w:left="346" w:right="43"/>
              <w:jc w:val="thaiDistribute"/>
              <w:rPr>
                <w:rFonts w:ascii="Times New Roman" w:hAnsi="Times New Roman" w:cs="Times New Roman"/>
                <w:b/>
                <w:bCs/>
                <w:szCs w:val="22"/>
              </w:rPr>
            </w:pPr>
          </w:p>
        </w:tc>
      </w:tr>
      <w:tr w:rsidR="00135298" w:rsidRPr="003C1540" w:rsidTr="00377964">
        <w:trPr>
          <w:trHeight w:val="236"/>
        </w:trPr>
        <w:tc>
          <w:tcPr>
            <w:tcW w:w="5805" w:type="dxa"/>
            <w:vAlign w:val="bottom"/>
          </w:tcPr>
          <w:p w:rsidR="00135298" w:rsidRPr="003C1540" w:rsidRDefault="00135298" w:rsidP="00BA63A0">
            <w:pPr>
              <w:tabs>
                <w:tab w:val="left" w:pos="405"/>
              </w:tabs>
              <w:spacing w:after="0" w:line="240" w:lineRule="atLeast"/>
              <w:ind w:left="522" w:right="43"/>
              <w:jc w:val="thaiDistribute"/>
              <w:rPr>
                <w:rFonts w:ascii="Times New Roman" w:hAnsi="Times New Roman" w:cs="Times New Roman"/>
                <w:szCs w:val="22"/>
                <w:cs/>
              </w:rPr>
            </w:pPr>
            <w:r w:rsidRPr="003C1540">
              <w:rPr>
                <w:rFonts w:ascii="Times New Roman" w:hAnsi="Times New Roman" w:cs="Times New Roman"/>
                <w:szCs w:val="22"/>
              </w:rPr>
              <w:t>Provision paid</w:t>
            </w:r>
          </w:p>
        </w:tc>
        <w:tc>
          <w:tcPr>
            <w:tcW w:w="1554" w:type="dxa"/>
          </w:tcPr>
          <w:p w:rsidR="00135298" w:rsidRPr="00135298" w:rsidRDefault="00135298" w:rsidP="00135298">
            <w:pPr>
              <w:spacing w:after="0" w:line="240" w:lineRule="atLeast"/>
              <w:ind w:right="-108"/>
              <w:jc w:val="center"/>
              <w:rPr>
                <w:rFonts w:ascii="Times New Roman" w:hAnsi="Times New Roman" w:cs="Times New Roman"/>
                <w:szCs w:val="22"/>
              </w:rPr>
            </w:pPr>
            <w:r w:rsidRPr="00135298">
              <w:rPr>
                <w:rFonts w:ascii="Times New Roman" w:hAnsi="Times New Roman" w:cs="Times New Roman"/>
                <w:szCs w:val="22"/>
              </w:rPr>
              <w:t>-</w:t>
            </w:r>
          </w:p>
        </w:tc>
        <w:tc>
          <w:tcPr>
            <w:tcW w:w="257" w:type="dxa"/>
          </w:tcPr>
          <w:p w:rsidR="00135298" w:rsidRPr="00135298" w:rsidRDefault="00135298" w:rsidP="00135298">
            <w:pPr>
              <w:tabs>
                <w:tab w:val="decimal" w:pos="930"/>
              </w:tabs>
              <w:spacing w:after="0" w:line="240" w:lineRule="atLeast"/>
              <w:ind w:left="252"/>
              <w:rPr>
                <w:rFonts w:ascii="Times New Roman" w:hAnsi="Times New Roman" w:cs="Times New Roman"/>
                <w:i/>
                <w:iCs/>
                <w:szCs w:val="22"/>
              </w:rPr>
            </w:pPr>
          </w:p>
        </w:tc>
        <w:tc>
          <w:tcPr>
            <w:tcW w:w="1591" w:type="dxa"/>
            <w:vAlign w:val="bottom"/>
          </w:tcPr>
          <w:p w:rsidR="00135298" w:rsidRPr="00135298" w:rsidRDefault="00135298" w:rsidP="00135298">
            <w:pPr>
              <w:tabs>
                <w:tab w:val="decimal" w:pos="887"/>
              </w:tabs>
              <w:spacing w:after="0" w:line="240" w:lineRule="atLeast"/>
              <w:ind w:right="-108"/>
              <w:rPr>
                <w:rFonts w:ascii="Times New Roman" w:hAnsi="Times New Roman" w:cs="Times New Roman"/>
                <w:szCs w:val="22"/>
              </w:rPr>
            </w:pPr>
            <w:r w:rsidRPr="00135298">
              <w:rPr>
                <w:rFonts w:ascii="Times New Roman" w:hAnsi="Times New Roman" w:cs="Times New Roman"/>
                <w:szCs w:val="22"/>
              </w:rPr>
              <w:t>(14)</w:t>
            </w:r>
          </w:p>
        </w:tc>
        <w:tc>
          <w:tcPr>
            <w:tcW w:w="257" w:type="dxa"/>
            <w:gridSpan w:val="2"/>
          </w:tcPr>
          <w:p w:rsidR="00135298" w:rsidRPr="003C1540" w:rsidRDefault="00135298" w:rsidP="00BA63A0">
            <w:pPr>
              <w:tabs>
                <w:tab w:val="decimal" w:pos="882"/>
                <w:tab w:val="decimal" w:pos="972"/>
              </w:tabs>
              <w:spacing w:after="0" w:line="240" w:lineRule="atLeast"/>
              <w:ind w:left="346" w:right="43"/>
              <w:jc w:val="thaiDistribute"/>
              <w:rPr>
                <w:rFonts w:ascii="Times New Roman" w:hAnsi="Times New Roman" w:cs="Times New Roman"/>
                <w:b/>
                <w:bCs/>
                <w:szCs w:val="22"/>
              </w:rPr>
            </w:pPr>
          </w:p>
        </w:tc>
      </w:tr>
      <w:tr w:rsidR="00135298" w:rsidRPr="003C1540" w:rsidTr="00377964">
        <w:tc>
          <w:tcPr>
            <w:tcW w:w="5805" w:type="dxa"/>
            <w:vAlign w:val="bottom"/>
          </w:tcPr>
          <w:p w:rsidR="00135298" w:rsidRPr="003C1540" w:rsidRDefault="00135298" w:rsidP="00E82291">
            <w:pPr>
              <w:tabs>
                <w:tab w:val="left" w:pos="405"/>
              </w:tabs>
              <w:spacing w:after="0" w:line="240" w:lineRule="atLeast"/>
              <w:ind w:left="522" w:right="43"/>
              <w:jc w:val="thaiDistribute"/>
              <w:rPr>
                <w:rFonts w:ascii="Times New Roman" w:hAnsi="Times New Roman" w:cs="Times New Roman"/>
                <w:b/>
                <w:bCs/>
                <w:szCs w:val="22"/>
                <w:cs/>
              </w:rPr>
            </w:pPr>
            <w:r w:rsidRPr="003C1540">
              <w:rPr>
                <w:rFonts w:ascii="Times New Roman" w:hAnsi="Times New Roman" w:cs="Times New Roman"/>
                <w:b/>
                <w:bCs/>
                <w:szCs w:val="22"/>
              </w:rPr>
              <w:t>Balance at 30 June</w:t>
            </w:r>
          </w:p>
        </w:tc>
        <w:tc>
          <w:tcPr>
            <w:tcW w:w="1554" w:type="dxa"/>
            <w:tcBorders>
              <w:top w:val="single" w:sz="4" w:space="0" w:color="auto"/>
              <w:bottom w:val="double" w:sz="4" w:space="0" w:color="auto"/>
            </w:tcBorders>
            <w:vAlign w:val="bottom"/>
          </w:tcPr>
          <w:p w:rsidR="00135298" w:rsidRPr="00135298" w:rsidRDefault="00135298" w:rsidP="00135298">
            <w:pPr>
              <w:tabs>
                <w:tab w:val="decimal" w:pos="830"/>
              </w:tabs>
              <w:spacing w:after="0" w:line="240" w:lineRule="atLeast"/>
              <w:ind w:right="-108"/>
              <w:jc w:val="center"/>
              <w:rPr>
                <w:rFonts w:ascii="Times New Roman" w:hAnsi="Times New Roman" w:cs="Times New Roman"/>
                <w:b/>
                <w:bCs/>
                <w:szCs w:val="22"/>
              </w:rPr>
            </w:pPr>
            <w:r w:rsidRPr="00135298">
              <w:rPr>
                <w:rFonts w:ascii="Times New Roman" w:hAnsi="Times New Roman" w:cs="Times New Roman"/>
                <w:b/>
                <w:bCs/>
                <w:szCs w:val="22"/>
              </w:rPr>
              <w:t>19,219</w:t>
            </w:r>
          </w:p>
        </w:tc>
        <w:tc>
          <w:tcPr>
            <w:tcW w:w="257" w:type="dxa"/>
            <w:vAlign w:val="bottom"/>
          </w:tcPr>
          <w:p w:rsidR="00135298" w:rsidRPr="00135298" w:rsidRDefault="00135298" w:rsidP="00135298">
            <w:pPr>
              <w:tabs>
                <w:tab w:val="decimal" w:pos="882"/>
              </w:tabs>
              <w:spacing w:after="0" w:line="240" w:lineRule="atLeast"/>
              <w:ind w:left="252" w:right="-45"/>
              <w:rPr>
                <w:rFonts w:ascii="Times New Roman" w:hAnsi="Times New Roman" w:cs="Times New Roman"/>
                <w:szCs w:val="22"/>
              </w:rPr>
            </w:pPr>
          </w:p>
        </w:tc>
        <w:tc>
          <w:tcPr>
            <w:tcW w:w="1591" w:type="dxa"/>
            <w:tcBorders>
              <w:top w:val="single" w:sz="4" w:space="0" w:color="auto"/>
              <w:bottom w:val="double" w:sz="4" w:space="0" w:color="auto"/>
            </w:tcBorders>
            <w:vAlign w:val="bottom"/>
          </w:tcPr>
          <w:p w:rsidR="00135298" w:rsidRPr="00135298" w:rsidRDefault="00135298" w:rsidP="00135298">
            <w:pPr>
              <w:tabs>
                <w:tab w:val="decimal" w:pos="887"/>
              </w:tabs>
              <w:spacing w:after="0" w:line="240" w:lineRule="atLeast"/>
              <w:ind w:right="-108"/>
              <w:rPr>
                <w:rFonts w:ascii="Times New Roman" w:hAnsi="Times New Roman" w:cs="Times New Roman"/>
                <w:b/>
                <w:bCs/>
                <w:szCs w:val="22"/>
              </w:rPr>
            </w:pPr>
            <w:r w:rsidRPr="00135298">
              <w:rPr>
                <w:rFonts w:ascii="Times New Roman" w:hAnsi="Times New Roman" w:cs="Times New Roman"/>
                <w:b/>
                <w:bCs/>
                <w:szCs w:val="22"/>
              </w:rPr>
              <w:t>19,219</w:t>
            </w:r>
          </w:p>
        </w:tc>
        <w:tc>
          <w:tcPr>
            <w:tcW w:w="257" w:type="dxa"/>
            <w:gridSpan w:val="2"/>
            <w:vAlign w:val="bottom"/>
          </w:tcPr>
          <w:p w:rsidR="00135298" w:rsidRPr="003C1540" w:rsidRDefault="00135298" w:rsidP="004424CF">
            <w:pPr>
              <w:tabs>
                <w:tab w:val="decimal" w:pos="930"/>
                <w:tab w:val="decimal" w:pos="972"/>
              </w:tabs>
              <w:spacing w:after="0" w:line="240" w:lineRule="atLeast"/>
              <w:ind w:left="347" w:right="43"/>
              <w:jc w:val="thaiDistribute"/>
              <w:rPr>
                <w:rFonts w:ascii="Times New Roman" w:hAnsi="Times New Roman" w:cs="Times New Roman"/>
                <w:szCs w:val="22"/>
              </w:rPr>
            </w:pPr>
          </w:p>
        </w:tc>
      </w:tr>
    </w:tbl>
    <w:p w:rsidR="00ED2E0D" w:rsidRDefault="00ED2E0D" w:rsidP="00CE6889">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highlight w:val="yellow"/>
        </w:rPr>
      </w:pPr>
    </w:p>
    <w:p w:rsidR="004D08D1" w:rsidRPr="00135298" w:rsidRDefault="00135298" w:rsidP="003B57A1">
      <w:pPr>
        <w:tabs>
          <w:tab w:val="left" w:pos="567"/>
        </w:tabs>
        <w:spacing w:after="0" w:line="240" w:lineRule="atLeast"/>
        <w:ind w:right="14"/>
        <w:jc w:val="thaiDistribute"/>
        <w:rPr>
          <w:rFonts w:ascii="Times New Roman" w:hAnsi="Times New Roman" w:cs="Times New Roman"/>
          <w:b/>
          <w:bCs/>
          <w:szCs w:val="22"/>
        </w:rPr>
      </w:pPr>
      <w:r w:rsidRPr="00135298">
        <w:rPr>
          <w:rFonts w:ascii="Times New Roman" w:hAnsi="Times New Roman" w:cs="Times New Roman"/>
          <w:b/>
          <w:bCs/>
          <w:szCs w:val="22"/>
        </w:rPr>
        <w:t>21</w:t>
      </w:r>
      <w:r w:rsidR="00950CCB" w:rsidRPr="00135298">
        <w:rPr>
          <w:rFonts w:ascii="Times New Roman" w:hAnsi="Times New Roman" w:cs="Times New Roman"/>
          <w:b/>
          <w:bCs/>
          <w:szCs w:val="22"/>
        </w:rPr>
        <w:tab/>
      </w:r>
      <w:r w:rsidR="004D08D1" w:rsidRPr="00135298">
        <w:rPr>
          <w:rFonts w:ascii="Times New Roman" w:hAnsi="Times New Roman" w:cs="Times New Roman"/>
          <w:b/>
          <w:bCs/>
          <w:szCs w:val="22"/>
        </w:rPr>
        <w:t xml:space="preserve">Provision for litigation </w:t>
      </w:r>
      <w:r w:rsidR="00E9019A" w:rsidRPr="00135298">
        <w:rPr>
          <w:rFonts w:ascii="Times New Roman" w:hAnsi="Times New Roman" w:cs="Times New Roman"/>
          <w:b/>
          <w:bCs/>
          <w:szCs w:val="22"/>
        </w:rPr>
        <w:t>and fines</w:t>
      </w:r>
    </w:p>
    <w:p w:rsidR="004D08D1" w:rsidRPr="00135298" w:rsidRDefault="004D08D1" w:rsidP="00CE6889">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cs/>
        </w:rPr>
      </w:pPr>
    </w:p>
    <w:tbl>
      <w:tblPr>
        <w:tblW w:w="10007" w:type="dxa"/>
        <w:tblInd w:w="18" w:type="dxa"/>
        <w:tblLayout w:type="fixed"/>
        <w:tblLook w:val="01E0" w:firstRow="1" w:lastRow="1" w:firstColumn="1" w:lastColumn="1" w:noHBand="0" w:noVBand="0"/>
      </w:tblPr>
      <w:tblGrid>
        <w:gridCol w:w="4472"/>
        <w:gridCol w:w="1170"/>
        <w:gridCol w:w="90"/>
        <w:gridCol w:w="146"/>
        <w:gridCol w:w="13"/>
        <w:gridCol w:w="77"/>
        <w:gridCol w:w="1135"/>
        <w:gridCol w:w="90"/>
        <w:gridCol w:w="146"/>
        <w:gridCol w:w="6"/>
        <w:gridCol w:w="90"/>
        <w:gridCol w:w="1153"/>
        <w:gridCol w:w="236"/>
        <w:gridCol w:w="34"/>
        <w:gridCol w:w="1149"/>
      </w:tblGrid>
      <w:tr w:rsidR="004D08D1" w:rsidRPr="00135298" w:rsidTr="00ED2E0D">
        <w:trPr>
          <w:tblHeader/>
        </w:trPr>
        <w:tc>
          <w:tcPr>
            <w:tcW w:w="4472" w:type="dxa"/>
          </w:tcPr>
          <w:p w:rsidR="004D08D1" w:rsidRPr="00135298" w:rsidRDefault="004D08D1" w:rsidP="00A953EC">
            <w:pPr>
              <w:spacing w:after="0" w:line="240" w:lineRule="auto"/>
              <w:ind w:left="522" w:right="-45"/>
              <w:rPr>
                <w:rFonts w:ascii="Times New Roman" w:hAnsi="Times New Roman" w:cs="Times New Roman"/>
                <w:szCs w:val="22"/>
              </w:rPr>
            </w:pPr>
          </w:p>
        </w:tc>
        <w:tc>
          <w:tcPr>
            <w:tcW w:w="2631" w:type="dxa"/>
            <w:gridSpan w:val="6"/>
          </w:tcPr>
          <w:p w:rsidR="004D08D1" w:rsidRPr="00135298" w:rsidRDefault="004D08D1" w:rsidP="00A953EC">
            <w:pPr>
              <w:spacing w:after="0" w:line="240" w:lineRule="auto"/>
              <w:ind w:right="32"/>
              <w:jc w:val="center"/>
              <w:rPr>
                <w:rFonts w:ascii="Times New Roman" w:hAnsi="Times New Roman" w:cs="Times New Roman"/>
                <w:b/>
                <w:bCs/>
                <w:szCs w:val="22"/>
                <w:cs/>
              </w:rPr>
            </w:pPr>
            <w:r w:rsidRPr="00135298">
              <w:rPr>
                <w:rFonts w:ascii="Times New Roman" w:hAnsi="Times New Roman" w:cs="Times New Roman"/>
                <w:b/>
                <w:bCs/>
                <w:szCs w:val="22"/>
              </w:rPr>
              <w:t>Consolidated</w:t>
            </w:r>
            <w:r w:rsidR="00A32745" w:rsidRPr="00135298">
              <w:rPr>
                <w:rFonts w:ascii="Times New Roman" w:hAnsi="Times New Roman" w:cs="Times New Roman"/>
                <w:b/>
                <w:bCs/>
                <w:szCs w:val="22"/>
              </w:rPr>
              <w:br/>
            </w:r>
            <w:r w:rsidRPr="00135298">
              <w:rPr>
                <w:rFonts w:ascii="Times New Roman" w:hAnsi="Times New Roman" w:cs="Times New Roman"/>
                <w:b/>
                <w:bCs/>
                <w:szCs w:val="22"/>
              </w:rPr>
              <w:t>financial statements</w:t>
            </w:r>
          </w:p>
        </w:tc>
        <w:tc>
          <w:tcPr>
            <w:tcW w:w="236" w:type="dxa"/>
            <w:gridSpan w:val="2"/>
          </w:tcPr>
          <w:p w:rsidR="004D08D1" w:rsidRPr="00135298" w:rsidRDefault="004D08D1" w:rsidP="00A953EC">
            <w:pPr>
              <w:tabs>
                <w:tab w:val="left" w:pos="540"/>
                <w:tab w:val="left" w:pos="1080"/>
              </w:tabs>
              <w:spacing w:after="0" w:line="240" w:lineRule="auto"/>
              <w:ind w:left="539" w:right="32"/>
              <w:rPr>
                <w:rFonts w:ascii="Times New Roman" w:hAnsi="Times New Roman" w:cs="Times New Roman"/>
                <w:b/>
                <w:bCs/>
                <w:szCs w:val="22"/>
              </w:rPr>
            </w:pPr>
          </w:p>
        </w:tc>
        <w:tc>
          <w:tcPr>
            <w:tcW w:w="2668" w:type="dxa"/>
            <w:gridSpan w:val="6"/>
          </w:tcPr>
          <w:p w:rsidR="004D08D1" w:rsidRPr="00135298" w:rsidRDefault="004D08D1" w:rsidP="00A953EC">
            <w:pPr>
              <w:spacing w:after="0" w:line="240" w:lineRule="auto"/>
              <w:ind w:left="179" w:right="32"/>
              <w:jc w:val="center"/>
              <w:rPr>
                <w:rFonts w:ascii="Times New Roman" w:hAnsi="Times New Roman" w:cs="Times New Roman"/>
                <w:b/>
                <w:bCs/>
                <w:szCs w:val="22"/>
                <w:cs/>
              </w:rPr>
            </w:pPr>
            <w:r w:rsidRPr="00135298">
              <w:rPr>
                <w:rFonts w:ascii="Times New Roman" w:hAnsi="Times New Roman" w:cs="Times New Roman"/>
                <w:b/>
                <w:bCs/>
                <w:szCs w:val="22"/>
              </w:rPr>
              <w:t>Separate</w:t>
            </w:r>
            <w:r w:rsidR="00A32745" w:rsidRPr="00135298">
              <w:rPr>
                <w:rFonts w:ascii="Times New Roman" w:hAnsi="Times New Roman" w:cs="Times New Roman"/>
                <w:b/>
                <w:bCs/>
                <w:szCs w:val="22"/>
              </w:rPr>
              <w:br/>
            </w:r>
            <w:r w:rsidRPr="00135298">
              <w:rPr>
                <w:rFonts w:ascii="Times New Roman" w:hAnsi="Times New Roman" w:cs="Times New Roman"/>
                <w:b/>
                <w:bCs/>
                <w:szCs w:val="22"/>
              </w:rPr>
              <w:t>financial statements</w:t>
            </w:r>
          </w:p>
        </w:tc>
      </w:tr>
      <w:tr w:rsidR="004D08D1" w:rsidRPr="00135298" w:rsidTr="00ED2E0D">
        <w:trPr>
          <w:tblHeader/>
        </w:trPr>
        <w:tc>
          <w:tcPr>
            <w:tcW w:w="4472" w:type="dxa"/>
          </w:tcPr>
          <w:p w:rsidR="004D08D1" w:rsidRPr="00135298" w:rsidRDefault="004D08D1" w:rsidP="00A953EC">
            <w:pPr>
              <w:spacing w:after="0" w:line="240" w:lineRule="auto"/>
              <w:ind w:left="522" w:right="-45"/>
              <w:rPr>
                <w:rFonts w:ascii="Times New Roman" w:hAnsi="Times New Roman" w:cs="Times New Roman"/>
                <w:szCs w:val="22"/>
              </w:rPr>
            </w:pPr>
          </w:p>
        </w:tc>
        <w:tc>
          <w:tcPr>
            <w:tcW w:w="1170" w:type="dxa"/>
          </w:tcPr>
          <w:p w:rsidR="004D08D1" w:rsidRPr="00135298" w:rsidRDefault="00E82291" w:rsidP="00A953EC">
            <w:pPr>
              <w:spacing w:after="0" w:line="240" w:lineRule="auto"/>
              <w:ind w:right="32"/>
              <w:jc w:val="center"/>
              <w:rPr>
                <w:rFonts w:ascii="Times New Roman" w:hAnsi="Times New Roman" w:cs="Times New Roman"/>
                <w:szCs w:val="22"/>
              </w:rPr>
            </w:pPr>
            <w:r w:rsidRPr="00135298">
              <w:rPr>
                <w:rFonts w:ascii="Times New Roman" w:hAnsi="Times New Roman" w:cs="Times New Roman"/>
                <w:szCs w:val="22"/>
              </w:rPr>
              <w:t>30 June</w:t>
            </w:r>
            <w:r w:rsidR="00EA2EA2" w:rsidRPr="00135298">
              <w:rPr>
                <w:rFonts w:ascii="Times New Roman" w:hAnsi="Times New Roman" w:cs="Times New Roman"/>
                <w:szCs w:val="22"/>
              </w:rPr>
              <w:t xml:space="preserve"> </w:t>
            </w:r>
            <w:r w:rsidR="00D42C21" w:rsidRPr="00135298">
              <w:rPr>
                <w:rFonts w:ascii="Times New Roman" w:hAnsi="Times New Roman" w:cs="Times New Roman"/>
                <w:szCs w:val="22"/>
              </w:rPr>
              <w:t>201</w:t>
            </w:r>
            <w:r w:rsidR="00135298" w:rsidRPr="00135298">
              <w:rPr>
                <w:rFonts w:ascii="Times New Roman" w:hAnsi="Times New Roman" w:cs="Times New Roman"/>
                <w:szCs w:val="22"/>
              </w:rPr>
              <w:t>8</w:t>
            </w:r>
          </w:p>
        </w:tc>
        <w:tc>
          <w:tcPr>
            <w:tcW w:w="249" w:type="dxa"/>
            <w:gridSpan w:val="3"/>
          </w:tcPr>
          <w:p w:rsidR="004D08D1" w:rsidRPr="00135298" w:rsidRDefault="004D08D1" w:rsidP="00A953EC">
            <w:pPr>
              <w:spacing w:after="0" w:line="240" w:lineRule="auto"/>
              <w:ind w:left="72" w:right="32"/>
              <w:jc w:val="center"/>
              <w:rPr>
                <w:rFonts w:ascii="Times New Roman" w:hAnsi="Times New Roman" w:cs="Times New Roman"/>
                <w:szCs w:val="22"/>
              </w:rPr>
            </w:pPr>
          </w:p>
        </w:tc>
        <w:tc>
          <w:tcPr>
            <w:tcW w:w="1212" w:type="dxa"/>
            <w:gridSpan w:val="2"/>
          </w:tcPr>
          <w:p w:rsidR="004D08D1" w:rsidRPr="00135298" w:rsidRDefault="00EA2EA2" w:rsidP="00A953EC">
            <w:pPr>
              <w:spacing w:after="0" w:line="240" w:lineRule="auto"/>
              <w:ind w:left="-177" w:right="-198"/>
              <w:jc w:val="center"/>
              <w:rPr>
                <w:rFonts w:ascii="Times New Roman" w:hAnsi="Times New Roman" w:cs="Times New Roman"/>
                <w:szCs w:val="22"/>
              </w:rPr>
            </w:pPr>
            <w:r w:rsidRPr="00135298">
              <w:rPr>
                <w:rFonts w:ascii="Times New Roman" w:hAnsi="Times New Roman" w:cs="Times New Roman"/>
                <w:szCs w:val="22"/>
              </w:rPr>
              <w:t xml:space="preserve">31 December </w:t>
            </w:r>
            <w:r w:rsidR="00D42C21" w:rsidRPr="00135298">
              <w:rPr>
                <w:rFonts w:ascii="Times New Roman" w:hAnsi="Times New Roman" w:cs="Times New Roman"/>
                <w:szCs w:val="22"/>
              </w:rPr>
              <w:t>201</w:t>
            </w:r>
            <w:r w:rsidR="00135298" w:rsidRPr="00135298">
              <w:rPr>
                <w:rFonts w:ascii="Times New Roman" w:hAnsi="Times New Roman" w:cs="Times New Roman"/>
                <w:szCs w:val="22"/>
              </w:rPr>
              <w:t>7</w:t>
            </w:r>
          </w:p>
        </w:tc>
        <w:tc>
          <w:tcPr>
            <w:tcW w:w="236" w:type="dxa"/>
            <w:gridSpan w:val="2"/>
          </w:tcPr>
          <w:p w:rsidR="004D08D1" w:rsidRPr="00135298" w:rsidRDefault="004D08D1" w:rsidP="00A953EC">
            <w:pPr>
              <w:spacing w:after="0" w:line="240" w:lineRule="auto"/>
              <w:ind w:left="-54" w:right="-45"/>
              <w:rPr>
                <w:rFonts w:ascii="Times New Roman" w:hAnsi="Times New Roman" w:cs="Times New Roman"/>
                <w:szCs w:val="22"/>
              </w:rPr>
            </w:pPr>
          </w:p>
        </w:tc>
        <w:tc>
          <w:tcPr>
            <w:tcW w:w="1249" w:type="dxa"/>
            <w:gridSpan w:val="3"/>
          </w:tcPr>
          <w:p w:rsidR="00E82291" w:rsidRPr="00135298" w:rsidRDefault="00E82291" w:rsidP="004424CF">
            <w:pPr>
              <w:spacing w:after="0" w:line="240" w:lineRule="auto"/>
              <w:ind w:left="-199" w:right="-61"/>
              <w:jc w:val="center"/>
              <w:rPr>
                <w:rFonts w:ascii="Times New Roman" w:hAnsi="Times New Roman" w:cs="Times New Roman"/>
                <w:szCs w:val="22"/>
              </w:rPr>
            </w:pPr>
            <w:r w:rsidRPr="00135298">
              <w:rPr>
                <w:rFonts w:ascii="Times New Roman" w:hAnsi="Times New Roman" w:cs="Times New Roman"/>
                <w:szCs w:val="22"/>
              </w:rPr>
              <w:t>30 June</w:t>
            </w:r>
          </w:p>
          <w:p w:rsidR="004D08D1" w:rsidRPr="00135298" w:rsidRDefault="00D42C21" w:rsidP="004424CF">
            <w:pPr>
              <w:spacing w:after="0" w:line="240" w:lineRule="auto"/>
              <w:ind w:left="-199" w:right="-61"/>
              <w:jc w:val="center"/>
              <w:rPr>
                <w:rFonts w:ascii="Times New Roman" w:hAnsi="Times New Roman" w:cs="Times New Roman"/>
                <w:szCs w:val="22"/>
              </w:rPr>
            </w:pPr>
            <w:r w:rsidRPr="00135298">
              <w:rPr>
                <w:rFonts w:ascii="Times New Roman" w:hAnsi="Times New Roman" w:cs="Times New Roman"/>
                <w:szCs w:val="22"/>
              </w:rPr>
              <w:t>201</w:t>
            </w:r>
            <w:r w:rsidR="00135298" w:rsidRPr="00135298">
              <w:rPr>
                <w:rFonts w:ascii="Times New Roman" w:hAnsi="Times New Roman" w:cs="Times New Roman"/>
                <w:szCs w:val="22"/>
              </w:rPr>
              <w:t>8</w:t>
            </w:r>
          </w:p>
        </w:tc>
        <w:tc>
          <w:tcPr>
            <w:tcW w:w="270" w:type="dxa"/>
            <w:gridSpan w:val="2"/>
          </w:tcPr>
          <w:p w:rsidR="004D08D1" w:rsidRPr="00135298" w:rsidRDefault="004D08D1" w:rsidP="00A953EC">
            <w:pPr>
              <w:spacing w:after="0" w:line="240" w:lineRule="auto"/>
              <w:ind w:left="-54" w:right="-45"/>
              <w:jc w:val="center"/>
              <w:rPr>
                <w:rFonts w:ascii="Times New Roman" w:hAnsi="Times New Roman" w:cs="Times New Roman"/>
                <w:szCs w:val="22"/>
              </w:rPr>
            </w:pPr>
          </w:p>
        </w:tc>
        <w:tc>
          <w:tcPr>
            <w:tcW w:w="1149" w:type="dxa"/>
          </w:tcPr>
          <w:p w:rsidR="004D08D1" w:rsidRPr="00135298" w:rsidRDefault="00EA2EA2" w:rsidP="004424CF">
            <w:pPr>
              <w:spacing w:after="0" w:line="240" w:lineRule="auto"/>
              <w:ind w:left="-313" w:right="-294"/>
              <w:jc w:val="center"/>
              <w:rPr>
                <w:rFonts w:ascii="Times New Roman" w:hAnsi="Times New Roman" w:cs="Times New Roman"/>
                <w:szCs w:val="22"/>
                <w:cs/>
              </w:rPr>
            </w:pPr>
            <w:r w:rsidRPr="00135298">
              <w:rPr>
                <w:rFonts w:ascii="Times New Roman" w:hAnsi="Times New Roman" w:cs="Times New Roman"/>
                <w:szCs w:val="22"/>
              </w:rPr>
              <w:t xml:space="preserve">31 December </w:t>
            </w:r>
            <w:r w:rsidR="004D08D1" w:rsidRPr="00135298">
              <w:rPr>
                <w:rFonts w:ascii="Times New Roman" w:hAnsi="Times New Roman" w:cs="Times New Roman"/>
                <w:szCs w:val="22"/>
              </w:rPr>
              <w:t>201</w:t>
            </w:r>
            <w:r w:rsidR="00135298" w:rsidRPr="00135298">
              <w:rPr>
                <w:rFonts w:ascii="Times New Roman" w:hAnsi="Times New Roman" w:cs="Times New Roman"/>
                <w:szCs w:val="22"/>
              </w:rPr>
              <w:t>7</w:t>
            </w:r>
          </w:p>
        </w:tc>
      </w:tr>
      <w:tr w:rsidR="004D08D1" w:rsidRPr="00135298" w:rsidTr="00ED2E0D">
        <w:trPr>
          <w:tblHeader/>
        </w:trPr>
        <w:tc>
          <w:tcPr>
            <w:tcW w:w="4472" w:type="dxa"/>
          </w:tcPr>
          <w:p w:rsidR="004D08D1" w:rsidRPr="00135298" w:rsidRDefault="004D08D1" w:rsidP="00A32745">
            <w:pPr>
              <w:tabs>
                <w:tab w:val="left" w:pos="405"/>
              </w:tabs>
              <w:spacing w:after="0" w:line="240" w:lineRule="atLeast"/>
              <w:ind w:left="522" w:right="43" w:hanging="117"/>
              <w:jc w:val="center"/>
              <w:rPr>
                <w:rFonts w:ascii="Times New Roman" w:hAnsi="Times New Roman" w:cs="Times New Roman"/>
                <w:i/>
                <w:iCs/>
                <w:szCs w:val="22"/>
                <w:cs/>
              </w:rPr>
            </w:pPr>
          </w:p>
        </w:tc>
        <w:tc>
          <w:tcPr>
            <w:tcW w:w="5535" w:type="dxa"/>
            <w:gridSpan w:val="14"/>
          </w:tcPr>
          <w:p w:rsidR="004D08D1" w:rsidRPr="00135298" w:rsidRDefault="004D08D1" w:rsidP="00A32745">
            <w:pPr>
              <w:tabs>
                <w:tab w:val="left" w:pos="405"/>
                <w:tab w:val="left" w:pos="540"/>
              </w:tabs>
              <w:spacing w:after="0" w:line="240" w:lineRule="atLeast"/>
              <w:ind w:left="539" w:right="43" w:hanging="117"/>
              <w:jc w:val="center"/>
              <w:rPr>
                <w:rFonts w:ascii="Times New Roman" w:hAnsi="Times New Roman" w:cs="Times New Roman"/>
                <w:i/>
                <w:iCs/>
                <w:szCs w:val="22"/>
              </w:rPr>
            </w:pPr>
            <w:r w:rsidRPr="00135298">
              <w:rPr>
                <w:rFonts w:ascii="Times New Roman" w:hAnsi="Times New Roman" w:cs="Times New Roman"/>
                <w:i/>
                <w:iCs/>
                <w:szCs w:val="22"/>
                <w:cs/>
              </w:rPr>
              <w:t>(</w:t>
            </w:r>
            <w:r w:rsidRPr="00135298">
              <w:rPr>
                <w:rFonts w:ascii="Times New Roman" w:hAnsi="Times New Roman" w:cs="Times New Roman"/>
                <w:i/>
                <w:iCs/>
                <w:szCs w:val="22"/>
              </w:rPr>
              <w:t>in</w:t>
            </w:r>
            <w:r w:rsidR="008261BF" w:rsidRPr="00135298">
              <w:rPr>
                <w:rFonts w:ascii="Times New Roman" w:hAnsi="Times New Roman" w:cs="Times New Roman"/>
                <w:i/>
                <w:iCs/>
                <w:szCs w:val="22"/>
              </w:rPr>
              <w:t xml:space="preserve"> thousand</w:t>
            </w:r>
            <w:r w:rsidRPr="00135298">
              <w:rPr>
                <w:rFonts w:ascii="Times New Roman" w:hAnsi="Times New Roman" w:cs="Times New Roman"/>
                <w:i/>
                <w:iCs/>
                <w:szCs w:val="22"/>
              </w:rPr>
              <w:t xml:space="preserve"> Baht</w:t>
            </w:r>
            <w:r w:rsidRPr="00135298">
              <w:rPr>
                <w:rFonts w:ascii="Times New Roman" w:hAnsi="Times New Roman" w:cs="Times New Roman"/>
                <w:i/>
                <w:iCs/>
                <w:szCs w:val="22"/>
                <w:cs/>
              </w:rPr>
              <w:t>)</w:t>
            </w:r>
          </w:p>
        </w:tc>
      </w:tr>
      <w:tr w:rsidR="004D08D1" w:rsidRPr="00135298" w:rsidTr="00ED2E0D">
        <w:trPr>
          <w:trHeight w:val="360"/>
        </w:trPr>
        <w:tc>
          <w:tcPr>
            <w:tcW w:w="4472" w:type="dxa"/>
            <w:vAlign w:val="bottom"/>
          </w:tcPr>
          <w:p w:rsidR="004D08D1" w:rsidRPr="00135298" w:rsidRDefault="004D08D1" w:rsidP="006E76F2">
            <w:pPr>
              <w:tabs>
                <w:tab w:val="left" w:pos="405"/>
              </w:tabs>
              <w:spacing w:after="0" w:line="240" w:lineRule="atLeast"/>
              <w:ind w:left="522" w:right="43"/>
              <w:jc w:val="thaiDistribute"/>
              <w:rPr>
                <w:rFonts w:ascii="Times New Roman" w:hAnsi="Times New Roman" w:cs="Times New Roman"/>
                <w:b/>
                <w:bCs/>
                <w:i/>
                <w:iCs/>
                <w:szCs w:val="22"/>
                <w:cs/>
              </w:rPr>
            </w:pPr>
            <w:r w:rsidRPr="00135298">
              <w:rPr>
                <w:rFonts w:ascii="Times New Roman" w:hAnsi="Times New Roman" w:cs="Times New Roman"/>
                <w:b/>
                <w:bCs/>
                <w:i/>
                <w:iCs/>
                <w:szCs w:val="22"/>
              </w:rPr>
              <w:t>Non-current liabilities</w:t>
            </w:r>
          </w:p>
        </w:tc>
        <w:tc>
          <w:tcPr>
            <w:tcW w:w="1170" w:type="dxa"/>
            <w:vAlign w:val="bottom"/>
          </w:tcPr>
          <w:p w:rsidR="004D08D1" w:rsidRPr="00135298" w:rsidRDefault="004D08D1" w:rsidP="00D21592">
            <w:pPr>
              <w:tabs>
                <w:tab w:val="left" w:pos="405"/>
              </w:tabs>
              <w:spacing w:after="0" w:line="240" w:lineRule="atLeast"/>
              <w:ind w:left="522" w:right="43" w:hanging="117"/>
              <w:jc w:val="thaiDistribute"/>
              <w:rPr>
                <w:rFonts w:ascii="Times New Roman" w:hAnsi="Times New Roman" w:cs="Times New Roman"/>
                <w:szCs w:val="22"/>
              </w:rPr>
            </w:pPr>
          </w:p>
        </w:tc>
        <w:tc>
          <w:tcPr>
            <w:tcW w:w="236" w:type="dxa"/>
            <w:gridSpan w:val="2"/>
            <w:vAlign w:val="bottom"/>
          </w:tcPr>
          <w:p w:rsidR="004D08D1" w:rsidRPr="00135298" w:rsidRDefault="004D08D1" w:rsidP="00D21592">
            <w:pPr>
              <w:tabs>
                <w:tab w:val="left" w:pos="405"/>
              </w:tabs>
              <w:spacing w:after="0" w:line="240" w:lineRule="atLeast"/>
              <w:ind w:left="522" w:right="43" w:hanging="117"/>
              <w:jc w:val="thaiDistribute"/>
              <w:rPr>
                <w:rFonts w:ascii="Times New Roman" w:hAnsi="Times New Roman" w:cs="Times New Roman"/>
                <w:szCs w:val="22"/>
              </w:rPr>
            </w:pPr>
          </w:p>
        </w:tc>
        <w:tc>
          <w:tcPr>
            <w:tcW w:w="1225" w:type="dxa"/>
            <w:gridSpan w:val="3"/>
            <w:vAlign w:val="bottom"/>
          </w:tcPr>
          <w:p w:rsidR="004D08D1" w:rsidRPr="00135298" w:rsidRDefault="004D08D1" w:rsidP="00D21592">
            <w:pPr>
              <w:tabs>
                <w:tab w:val="left" w:pos="405"/>
              </w:tabs>
              <w:spacing w:after="0" w:line="240" w:lineRule="atLeast"/>
              <w:ind w:left="522" w:right="43" w:hanging="117"/>
              <w:jc w:val="thaiDistribute"/>
              <w:rPr>
                <w:rFonts w:ascii="Times New Roman" w:hAnsi="Times New Roman" w:cs="Times New Roman"/>
                <w:szCs w:val="22"/>
                <w:cs/>
              </w:rPr>
            </w:pPr>
          </w:p>
        </w:tc>
        <w:tc>
          <w:tcPr>
            <w:tcW w:w="242" w:type="dxa"/>
            <w:gridSpan w:val="3"/>
            <w:vAlign w:val="bottom"/>
          </w:tcPr>
          <w:p w:rsidR="004D08D1" w:rsidRPr="00135298" w:rsidRDefault="004D08D1" w:rsidP="00D21592">
            <w:pPr>
              <w:tabs>
                <w:tab w:val="left" w:pos="405"/>
              </w:tabs>
              <w:spacing w:after="0" w:line="240" w:lineRule="atLeast"/>
              <w:ind w:left="522" w:right="43" w:hanging="117"/>
              <w:jc w:val="thaiDistribute"/>
              <w:rPr>
                <w:rFonts w:ascii="Times New Roman" w:hAnsi="Times New Roman" w:cs="Times New Roman"/>
                <w:szCs w:val="22"/>
              </w:rPr>
            </w:pPr>
          </w:p>
        </w:tc>
        <w:tc>
          <w:tcPr>
            <w:tcW w:w="1243" w:type="dxa"/>
            <w:gridSpan w:val="2"/>
            <w:vAlign w:val="bottom"/>
          </w:tcPr>
          <w:p w:rsidR="004D08D1" w:rsidRPr="00135298" w:rsidRDefault="004D08D1" w:rsidP="00D21592">
            <w:pPr>
              <w:tabs>
                <w:tab w:val="left" w:pos="405"/>
              </w:tabs>
              <w:spacing w:after="0" w:line="240" w:lineRule="atLeast"/>
              <w:ind w:left="522" w:right="43" w:hanging="117"/>
              <w:jc w:val="thaiDistribute"/>
              <w:rPr>
                <w:rFonts w:ascii="Times New Roman" w:hAnsi="Times New Roman" w:cs="Times New Roman"/>
                <w:szCs w:val="22"/>
              </w:rPr>
            </w:pPr>
          </w:p>
        </w:tc>
        <w:tc>
          <w:tcPr>
            <w:tcW w:w="270" w:type="dxa"/>
            <w:gridSpan w:val="2"/>
            <w:vAlign w:val="bottom"/>
          </w:tcPr>
          <w:p w:rsidR="004D08D1" w:rsidRPr="00135298" w:rsidRDefault="004D08D1" w:rsidP="00D21592">
            <w:pPr>
              <w:tabs>
                <w:tab w:val="left" w:pos="405"/>
              </w:tabs>
              <w:spacing w:after="0" w:line="240" w:lineRule="atLeast"/>
              <w:ind w:left="522" w:right="43" w:hanging="117"/>
              <w:jc w:val="thaiDistribute"/>
              <w:rPr>
                <w:rFonts w:ascii="Times New Roman" w:hAnsi="Times New Roman" w:cs="Times New Roman"/>
                <w:szCs w:val="22"/>
              </w:rPr>
            </w:pPr>
          </w:p>
        </w:tc>
        <w:tc>
          <w:tcPr>
            <w:tcW w:w="1149" w:type="dxa"/>
            <w:vAlign w:val="bottom"/>
          </w:tcPr>
          <w:p w:rsidR="004D08D1" w:rsidRPr="00135298" w:rsidRDefault="004D08D1" w:rsidP="00D21592">
            <w:pPr>
              <w:tabs>
                <w:tab w:val="left" w:pos="405"/>
              </w:tabs>
              <w:spacing w:after="0" w:line="240" w:lineRule="atLeast"/>
              <w:ind w:left="522" w:right="43" w:hanging="117"/>
              <w:jc w:val="thaiDistribute"/>
              <w:rPr>
                <w:rFonts w:ascii="Times New Roman" w:hAnsi="Times New Roman" w:cs="Times New Roman"/>
                <w:szCs w:val="22"/>
              </w:rPr>
            </w:pPr>
          </w:p>
        </w:tc>
      </w:tr>
      <w:tr w:rsidR="00135298" w:rsidRPr="00135298" w:rsidTr="00ED2E0D">
        <w:tc>
          <w:tcPr>
            <w:tcW w:w="4472" w:type="dxa"/>
            <w:vAlign w:val="bottom"/>
          </w:tcPr>
          <w:p w:rsidR="00135298" w:rsidRPr="00135298" w:rsidRDefault="00135298" w:rsidP="0017534A">
            <w:pPr>
              <w:tabs>
                <w:tab w:val="left" w:pos="405"/>
              </w:tabs>
              <w:spacing w:after="0" w:line="240" w:lineRule="atLeast"/>
              <w:ind w:left="522" w:right="43"/>
              <w:jc w:val="thaiDistribute"/>
              <w:rPr>
                <w:rFonts w:ascii="Times New Roman" w:hAnsi="Times New Roman" w:cs="Times New Roman"/>
                <w:szCs w:val="22"/>
                <w:cs/>
              </w:rPr>
            </w:pPr>
            <w:r w:rsidRPr="00135298">
              <w:rPr>
                <w:rFonts w:ascii="Times New Roman" w:hAnsi="Times New Roman" w:cs="Times New Roman"/>
                <w:szCs w:val="22"/>
              </w:rPr>
              <w:t xml:space="preserve">Provision for litigation </w:t>
            </w:r>
            <w:r w:rsidR="009B1351">
              <w:rPr>
                <w:rFonts w:ascii="Times New Roman" w:hAnsi="Times New Roman" w:cs="Times New Roman"/>
                <w:szCs w:val="22"/>
              </w:rPr>
              <w:t>loss</w:t>
            </w:r>
          </w:p>
        </w:tc>
        <w:tc>
          <w:tcPr>
            <w:tcW w:w="1260" w:type="dxa"/>
            <w:gridSpan w:val="2"/>
          </w:tcPr>
          <w:p w:rsidR="00135298" w:rsidRPr="00135298" w:rsidRDefault="00135298" w:rsidP="00135298">
            <w:pPr>
              <w:tabs>
                <w:tab w:val="decimal" w:pos="792"/>
              </w:tabs>
              <w:spacing w:after="0" w:line="240" w:lineRule="atLeast"/>
              <w:ind w:right="-108"/>
              <w:rPr>
                <w:rFonts w:ascii="Times New Roman" w:hAnsi="Times New Roman" w:cs="Times New Roman"/>
                <w:szCs w:val="22"/>
              </w:rPr>
            </w:pPr>
            <w:r w:rsidRPr="00135298">
              <w:rPr>
                <w:rFonts w:ascii="Times New Roman" w:hAnsi="Times New Roman" w:cs="Times New Roman"/>
                <w:szCs w:val="22"/>
              </w:rPr>
              <w:t>496</w:t>
            </w:r>
          </w:p>
        </w:tc>
        <w:tc>
          <w:tcPr>
            <w:tcW w:w="236" w:type="dxa"/>
            <w:gridSpan w:val="3"/>
          </w:tcPr>
          <w:p w:rsidR="00135298" w:rsidRPr="00135298" w:rsidRDefault="00135298" w:rsidP="00135298">
            <w:pPr>
              <w:tabs>
                <w:tab w:val="decimal" w:pos="930"/>
              </w:tabs>
              <w:spacing w:after="0" w:line="240" w:lineRule="atLeast"/>
              <w:ind w:left="252"/>
              <w:rPr>
                <w:rFonts w:ascii="Times New Roman" w:hAnsi="Times New Roman" w:cs="Times New Roman"/>
                <w:i/>
                <w:iCs/>
                <w:szCs w:val="22"/>
              </w:rPr>
            </w:pPr>
          </w:p>
        </w:tc>
        <w:tc>
          <w:tcPr>
            <w:tcW w:w="1225" w:type="dxa"/>
            <w:gridSpan w:val="2"/>
          </w:tcPr>
          <w:p w:rsidR="00135298" w:rsidRPr="00135298" w:rsidRDefault="00135298" w:rsidP="00135298">
            <w:pPr>
              <w:tabs>
                <w:tab w:val="decimal" w:pos="792"/>
              </w:tabs>
              <w:spacing w:after="0" w:line="240" w:lineRule="atLeast"/>
              <w:ind w:right="-108"/>
              <w:rPr>
                <w:rFonts w:ascii="Times New Roman" w:hAnsi="Times New Roman" w:cs="Times New Roman"/>
                <w:szCs w:val="22"/>
              </w:rPr>
            </w:pPr>
            <w:r w:rsidRPr="00135298">
              <w:rPr>
                <w:rFonts w:ascii="Times New Roman" w:hAnsi="Times New Roman" w:cs="Times New Roman"/>
                <w:szCs w:val="22"/>
              </w:rPr>
              <w:t>2,821</w:t>
            </w:r>
          </w:p>
        </w:tc>
        <w:tc>
          <w:tcPr>
            <w:tcW w:w="242" w:type="dxa"/>
            <w:gridSpan w:val="3"/>
            <w:vAlign w:val="bottom"/>
          </w:tcPr>
          <w:p w:rsidR="00135298" w:rsidRPr="00135298" w:rsidRDefault="00135298" w:rsidP="00135298">
            <w:pPr>
              <w:tabs>
                <w:tab w:val="decimal" w:pos="882"/>
              </w:tabs>
              <w:spacing w:after="0" w:line="240" w:lineRule="atLeast"/>
              <w:ind w:left="252" w:right="-45"/>
              <w:rPr>
                <w:rFonts w:ascii="Times New Roman" w:hAnsi="Times New Roman" w:cs="Times New Roman"/>
                <w:szCs w:val="22"/>
              </w:rPr>
            </w:pPr>
          </w:p>
        </w:tc>
        <w:tc>
          <w:tcPr>
            <w:tcW w:w="1153" w:type="dxa"/>
            <w:vAlign w:val="bottom"/>
          </w:tcPr>
          <w:p w:rsidR="00135298" w:rsidRPr="00135298" w:rsidRDefault="00135298" w:rsidP="00135298">
            <w:pPr>
              <w:tabs>
                <w:tab w:val="decimal" w:pos="724"/>
              </w:tabs>
              <w:spacing w:after="0" w:line="240" w:lineRule="atLeast"/>
              <w:ind w:right="-108"/>
              <w:rPr>
                <w:rFonts w:ascii="Times New Roman" w:hAnsi="Times New Roman" w:cs="Times New Roman"/>
                <w:szCs w:val="22"/>
              </w:rPr>
            </w:pPr>
            <w:r w:rsidRPr="00135298">
              <w:rPr>
                <w:rFonts w:ascii="Times New Roman" w:hAnsi="Times New Roman" w:cs="Times New Roman"/>
                <w:szCs w:val="22"/>
              </w:rPr>
              <w:t>306</w:t>
            </w:r>
          </w:p>
        </w:tc>
        <w:tc>
          <w:tcPr>
            <w:tcW w:w="236" w:type="dxa"/>
            <w:vAlign w:val="bottom"/>
          </w:tcPr>
          <w:p w:rsidR="00135298" w:rsidRPr="00135298" w:rsidRDefault="00135298" w:rsidP="00135298">
            <w:pPr>
              <w:tabs>
                <w:tab w:val="decimal" w:pos="882"/>
              </w:tabs>
              <w:spacing w:after="0" w:line="240" w:lineRule="atLeast"/>
              <w:ind w:left="252" w:right="-45"/>
              <w:rPr>
                <w:rFonts w:ascii="Times New Roman" w:hAnsi="Times New Roman" w:cs="Times New Roman"/>
                <w:szCs w:val="22"/>
              </w:rPr>
            </w:pPr>
          </w:p>
        </w:tc>
        <w:tc>
          <w:tcPr>
            <w:tcW w:w="1183" w:type="dxa"/>
            <w:gridSpan w:val="2"/>
            <w:vAlign w:val="bottom"/>
          </w:tcPr>
          <w:p w:rsidR="00135298" w:rsidRPr="00135298" w:rsidRDefault="00135298" w:rsidP="00ED2E0D">
            <w:pPr>
              <w:tabs>
                <w:tab w:val="decimal" w:pos="837"/>
              </w:tabs>
              <w:spacing w:after="0" w:line="240" w:lineRule="atLeast"/>
              <w:ind w:right="-108"/>
              <w:rPr>
                <w:rFonts w:ascii="Times New Roman" w:hAnsi="Times New Roman" w:cs="Times New Roman"/>
                <w:szCs w:val="22"/>
              </w:rPr>
            </w:pPr>
            <w:r w:rsidRPr="00135298">
              <w:rPr>
                <w:rFonts w:ascii="Times New Roman" w:hAnsi="Times New Roman" w:cs="Times New Roman"/>
                <w:szCs w:val="22"/>
              </w:rPr>
              <w:t>757</w:t>
            </w:r>
          </w:p>
        </w:tc>
      </w:tr>
      <w:tr w:rsidR="00135298" w:rsidRPr="00135298" w:rsidTr="00ED2E0D">
        <w:tc>
          <w:tcPr>
            <w:tcW w:w="4472" w:type="dxa"/>
            <w:vAlign w:val="bottom"/>
          </w:tcPr>
          <w:p w:rsidR="00135298" w:rsidRPr="00135298" w:rsidRDefault="00135298" w:rsidP="00ED2E0D">
            <w:pPr>
              <w:tabs>
                <w:tab w:val="left" w:pos="405"/>
              </w:tabs>
              <w:spacing w:after="0" w:line="240" w:lineRule="atLeast"/>
              <w:ind w:left="522" w:right="-504"/>
              <w:rPr>
                <w:rFonts w:ascii="Times New Roman" w:hAnsi="Times New Roman" w:cs="Times New Roman"/>
                <w:szCs w:val="22"/>
              </w:rPr>
            </w:pPr>
            <w:r w:rsidRPr="00135298">
              <w:rPr>
                <w:rFonts w:ascii="Times New Roman" w:hAnsi="Times New Roman" w:cs="Times New Roman"/>
                <w:szCs w:val="22"/>
              </w:rPr>
              <w:t>Provis</w:t>
            </w:r>
            <w:r w:rsidR="00ED2E0D">
              <w:rPr>
                <w:rFonts w:ascii="Times New Roman" w:hAnsi="Times New Roman" w:cs="Times New Roman"/>
                <w:szCs w:val="22"/>
              </w:rPr>
              <w:t>ion for fines and damage claims</w:t>
            </w:r>
            <w:r w:rsidR="00ED2E0D">
              <w:rPr>
                <w:rFonts w:ascii="Times New Roman" w:hAnsi="Times New Roman" w:cs="Times New Roman"/>
                <w:szCs w:val="22"/>
              </w:rPr>
              <w:br/>
            </w:r>
            <w:r w:rsidR="00ED2E0D">
              <w:rPr>
                <w:rFonts w:ascii="Times New Roman" w:hAnsi="Times New Roman" w:cs="Times New Roman"/>
                <w:szCs w:val="22"/>
              </w:rPr>
              <w:tab/>
            </w:r>
            <w:r w:rsidRPr="00135298">
              <w:rPr>
                <w:rFonts w:ascii="Times New Roman" w:hAnsi="Times New Roman" w:cs="Times New Roman"/>
                <w:szCs w:val="22"/>
              </w:rPr>
              <w:t>from non-compliance with an agreement</w:t>
            </w:r>
          </w:p>
        </w:tc>
        <w:tc>
          <w:tcPr>
            <w:tcW w:w="1260" w:type="dxa"/>
            <w:gridSpan w:val="2"/>
            <w:vAlign w:val="bottom"/>
          </w:tcPr>
          <w:p w:rsidR="00135298" w:rsidRPr="00135298" w:rsidRDefault="00135298" w:rsidP="00135298">
            <w:pPr>
              <w:tabs>
                <w:tab w:val="decimal" w:pos="792"/>
              </w:tabs>
              <w:spacing w:after="0" w:line="240" w:lineRule="atLeast"/>
              <w:ind w:right="-108"/>
              <w:rPr>
                <w:rFonts w:ascii="Times New Roman" w:hAnsi="Times New Roman" w:cs="Times New Roman"/>
                <w:szCs w:val="22"/>
              </w:rPr>
            </w:pPr>
            <w:r w:rsidRPr="00135298">
              <w:rPr>
                <w:rFonts w:ascii="Times New Roman" w:hAnsi="Times New Roman" w:cs="Times New Roman"/>
                <w:szCs w:val="22"/>
              </w:rPr>
              <w:t>9,000</w:t>
            </w:r>
          </w:p>
        </w:tc>
        <w:tc>
          <w:tcPr>
            <w:tcW w:w="236" w:type="dxa"/>
            <w:gridSpan w:val="3"/>
            <w:vAlign w:val="bottom"/>
          </w:tcPr>
          <w:p w:rsidR="00135298" w:rsidRPr="00135298" w:rsidRDefault="00135298" w:rsidP="00135298">
            <w:pPr>
              <w:tabs>
                <w:tab w:val="decimal" w:pos="930"/>
              </w:tabs>
              <w:spacing w:after="0" w:line="240" w:lineRule="atLeast"/>
              <w:ind w:left="252"/>
              <w:rPr>
                <w:rFonts w:ascii="Times New Roman" w:hAnsi="Times New Roman" w:cs="Times New Roman"/>
                <w:szCs w:val="22"/>
              </w:rPr>
            </w:pPr>
          </w:p>
        </w:tc>
        <w:tc>
          <w:tcPr>
            <w:tcW w:w="1225" w:type="dxa"/>
            <w:gridSpan w:val="2"/>
            <w:vAlign w:val="bottom"/>
          </w:tcPr>
          <w:p w:rsidR="00135298" w:rsidRPr="00135298" w:rsidRDefault="00135298" w:rsidP="00135298">
            <w:pPr>
              <w:tabs>
                <w:tab w:val="decimal" w:pos="792"/>
              </w:tabs>
              <w:spacing w:after="0" w:line="240" w:lineRule="atLeast"/>
              <w:ind w:right="-108"/>
              <w:rPr>
                <w:rFonts w:ascii="Times New Roman" w:hAnsi="Times New Roman" w:cs="Times New Roman"/>
                <w:szCs w:val="22"/>
              </w:rPr>
            </w:pPr>
            <w:r w:rsidRPr="00135298">
              <w:rPr>
                <w:rFonts w:ascii="Times New Roman" w:hAnsi="Times New Roman" w:cs="Times New Roman"/>
                <w:szCs w:val="22"/>
              </w:rPr>
              <w:t>9,000</w:t>
            </w:r>
          </w:p>
        </w:tc>
        <w:tc>
          <w:tcPr>
            <w:tcW w:w="242" w:type="dxa"/>
            <w:gridSpan w:val="3"/>
            <w:vAlign w:val="bottom"/>
          </w:tcPr>
          <w:p w:rsidR="00135298" w:rsidRPr="00135298" w:rsidRDefault="00135298" w:rsidP="00135298">
            <w:pPr>
              <w:tabs>
                <w:tab w:val="decimal" w:pos="882"/>
              </w:tabs>
              <w:spacing w:after="0" w:line="240" w:lineRule="atLeast"/>
              <w:ind w:left="252" w:right="-45"/>
              <w:rPr>
                <w:rFonts w:ascii="Times New Roman" w:hAnsi="Times New Roman" w:cs="Times New Roman"/>
                <w:szCs w:val="22"/>
              </w:rPr>
            </w:pPr>
          </w:p>
        </w:tc>
        <w:tc>
          <w:tcPr>
            <w:tcW w:w="1153" w:type="dxa"/>
            <w:vAlign w:val="bottom"/>
          </w:tcPr>
          <w:p w:rsidR="00135298" w:rsidRPr="00135298" w:rsidRDefault="00135298" w:rsidP="00135298">
            <w:pPr>
              <w:tabs>
                <w:tab w:val="decimal" w:pos="724"/>
              </w:tabs>
              <w:spacing w:after="0" w:line="240" w:lineRule="atLeast"/>
              <w:ind w:right="-108"/>
              <w:rPr>
                <w:rFonts w:ascii="Times New Roman" w:hAnsi="Times New Roman" w:cs="Times New Roman"/>
                <w:szCs w:val="22"/>
              </w:rPr>
            </w:pPr>
            <w:r w:rsidRPr="00135298">
              <w:rPr>
                <w:rFonts w:ascii="Times New Roman" w:hAnsi="Times New Roman" w:cs="Times New Roman"/>
                <w:szCs w:val="22"/>
              </w:rPr>
              <w:t>9,000</w:t>
            </w:r>
          </w:p>
        </w:tc>
        <w:tc>
          <w:tcPr>
            <w:tcW w:w="236" w:type="dxa"/>
            <w:vAlign w:val="bottom"/>
          </w:tcPr>
          <w:p w:rsidR="00135298" w:rsidRPr="00135298" w:rsidRDefault="00135298" w:rsidP="00135298">
            <w:pPr>
              <w:tabs>
                <w:tab w:val="decimal" w:pos="882"/>
              </w:tabs>
              <w:spacing w:after="0" w:line="240" w:lineRule="atLeast"/>
              <w:ind w:left="252" w:right="-45"/>
              <w:rPr>
                <w:rFonts w:ascii="Times New Roman" w:hAnsi="Times New Roman" w:cs="Times New Roman"/>
                <w:szCs w:val="22"/>
              </w:rPr>
            </w:pPr>
          </w:p>
        </w:tc>
        <w:tc>
          <w:tcPr>
            <w:tcW w:w="1183" w:type="dxa"/>
            <w:gridSpan w:val="2"/>
            <w:vAlign w:val="bottom"/>
          </w:tcPr>
          <w:p w:rsidR="00135298" w:rsidRPr="00135298" w:rsidRDefault="00135298" w:rsidP="00ED2E0D">
            <w:pPr>
              <w:tabs>
                <w:tab w:val="decimal" w:pos="837"/>
              </w:tabs>
              <w:spacing w:after="0" w:line="240" w:lineRule="atLeast"/>
              <w:ind w:right="-108"/>
              <w:rPr>
                <w:rFonts w:ascii="Times New Roman" w:hAnsi="Times New Roman" w:cs="Times New Roman"/>
                <w:szCs w:val="22"/>
              </w:rPr>
            </w:pPr>
            <w:r w:rsidRPr="00135298">
              <w:rPr>
                <w:rFonts w:ascii="Times New Roman" w:hAnsi="Times New Roman" w:cs="Times New Roman"/>
                <w:szCs w:val="22"/>
              </w:rPr>
              <w:t>9,000</w:t>
            </w:r>
          </w:p>
        </w:tc>
      </w:tr>
      <w:tr w:rsidR="00135298" w:rsidRPr="00135298" w:rsidTr="00ED2E0D">
        <w:tc>
          <w:tcPr>
            <w:tcW w:w="4472" w:type="dxa"/>
            <w:vAlign w:val="bottom"/>
          </w:tcPr>
          <w:p w:rsidR="00135298" w:rsidRPr="00135298" w:rsidRDefault="00135298" w:rsidP="006E76F2">
            <w:pPr>
              <w:tabs>
                <w:tab w:val="left" w:pos="405"/>
              </w:tabs>
              <w:spacing w:after="0" w:line="240" w:lineRule="atLeast"/>
              <w:ind w:left="522" w:right="43"/>
              <w:jc w:val="thaiDistribute"/>
              <w:rPr>
                <w:rFonts w:ascii="Times New Roman" w:hAnsi="Times New Roman" w:cs="Times New Roman"/>
                <w:b/>
                <w:bCs/>
                <w:szCs w:val="22"/>
                <w:cs/>
              </w:rPr>
            </w:pPr>
            <w:r w:rsidRPr="00135298">
              <w:rPr>
                <w:rFonts w:ascii="Times New Roman" w:hAnsi="Times New Roman" w:cs="Times New Roman"/>
                <w:b/>
                <w:bCs/>
                <w:szCs w:val="22"/>
              </w:rPr>
              <w:t>Total</w:t>
            </w:r>
          </w:p>
        </w:tc>
        <w:tc>
          <w:tcPr>
            <w:tcW w:w="1260" w:type="dxa"/>
            <w:gridSpan w:val="2"/>
            <w:tcBorders>
              <w:top w:val="single" w:sz="4" w:space="0" w:color="auto"/>
              <w:bottom w:val="double" w:sz="4" w:space="0" w:color="auto"/>
            </w:tcBorders>
            <w:vAlign w:val="bottom"/>
          </w:tcPr>
          <w:p w:rsidR="00135298" w:rsidRPr="00135298" w:rsidRDefault="00135298" w:rsidP="00135298">
            <w:pPr>
              <w:tabs>
                <w:tab w:val="decimal" w:pos="792"/>
              </w:tabs>
              <w:spacing w:after="0" w:line="240" w:lineRule="atLeast"/>
              <w:ind w:right="-108"/>
              <w:rPr>
                <w:rFonts w:ascii="Times New Roman" w:hAnsi="Times New Roman" w:cs="Times New Roman"/>
                <w:b/>
                <w:bCs/>
                <w:szCs w:val="22"/>
              </w:rPr>
            </w:pPr>
            <w:r w:rsidRPr="00135298">
              <w:rPr>
                <w:rFonts w:ascii="Times New Roman" w:hAnsi="Times New Roman" w:cs="Times New Roman"/>
                <w:b/>
                <w:bCs/>
                <w:szCs w:val="22"/>
              </w:rPr>
              <w:t>9,496</w:t>
            </w:r>
          </w:p>
        </w:tc>
        <w:tc>
          <w:tcPr>
            <w:tcW w:w="236" w:type="dxa"/>
            <w:gridSpan w:val="3"/>
            <w:vAlign w:val="bottom"/>
          </w:tcPr>
          <w:p w:rsidR="00135298" w:rsidRPr="00135298" w:rsidRDefault="00135298" w:rsidP="00135298">
            <w:pPr>
              <w:tabs>
                <w:tab w:val="decimal" w:pos="930"/>
              </w:tabs>
              <w:spacing w:after="0" w:line="240" w:lineRule="atLeast"/>
              <w:ind w:left="252"/>
              <w:rPr>
                <w:rFonts w:ascii="Times New Roman" w:hAnsi="Times New Roman" w:cs="Times New Roman"/>
                <w:szCs w:val="22"/>
              </w:rPr>
            </w:pPr>
          </w:p>
        </w:tc>
        <w:tc>
          <w:tcPr>
            <w:tcW w:w="1225" w:type="dxa"/>
            <w:gridSpan w:val="2"/>
            <w:tcBorders>
              <w:top w:val="single" w:sz="4" w:space="0" w:color="auto"/>
              <w:bottom w:val="double" w:sz="4" w:space="0" w:color="auto"/>
            </w:tcBorders>
            <w:vAlign w:val="bottom"/>
          </w:tcPr>
          <w:p w:rsidR="00135298" w:rsidRPr="00135298" w:rsidRDefault="00135298" w:rsidP="00135298">
            <w:pPr>
              <w:tabs>
                <w:tab w:val="decimal" w:pos="792"/>
              </w:tabs>
              <w:spacing w:after="0" w:line="240" w:lineRule="atLeast"/>
              <w:ind w:right="-108"/>
              <w:rPr>
                <w:rFonts w:ascii="Times New Roman" w:hAnsi="Times New Roman" w:cs="Times New Roman"/>
                <w:b/>
                <w:bCs/>
                <w:szCs w:val="22"/>
              </w:rPr>
            </w:pPr>
            <w:r w:rsidRPr="00135298">
              <w:rPr>
                <w:rFonts w:ascii="Times New Roman" w:hAnsi="Times New Roman" w:cs="Times New Roman"/>
                <w:b/>
                <w:bCs/>
                <w:szCs w:val="22"/>
              </w:rPr>
              <w:t>11,821</w:t>
            </w:r>
          </w:p>
        </w:tc>
        <w:tc>
          <w:tcPr>
            <w:tcW w:w="242" w:type="dxa"/>
            <w:gridSpan w:val="3"/>
            <w:vAlign w:val="bottom"/>
          </w:tcPr>
          <w:p w:rsidR="00135298" w:rsidRPr="00135298" w:rsidRDefault="00135298" w:rsidP="00135298">
            <w:pPr>
              <w:tabs>
                <w:tab w:val="decimal" w:pos="882"/>
              </w:tabs>
              <w:spacing w:after="0" w:line="240" w:lineRule="atLeast"/>
              <w:ind w:left="252" w:right="-45"/>
              <w:rPr>
                <w:rFonts w:ascii="Times New Roman" w:hAnsi="Times New Roman" w:cs="Times New Roman"/>
                <w:b/>
                <w:bCs/>
                <w:szCs w:val="22"/>
              </w:rPr>
            </w:pPr>
          </w:p>
        </w:tc>
        <w:tc>
          <w:tcPr>
            <w:tcW w:w="1153" w:type="dxa"/>
            <w:tcBorders>
              <w:top w:val="single" w:sz="4" w:space="0" w:color="auto"/>
              <w:bottom w:val="double" w:sz="4" w:space="0" w:color="auto"/>
            </w:tcBorders>
            <w:vAlign w:val="bottom"/>
          </w:tcPr>
          <w:p w:rsidR="00135298" w:rsidRPr="00135298" w:rsidRDefault="00135298" w:rsidP="00135298">
            <w:pPr>
              <w:tabs>
                <w:tab w:val="decimal" w:pos="724"/>
              </w:tabs>
              <w:spacing w:after="0" w:line="240" w:lineRule="atLeast"/>
              <w:ind w:right="-108"/>
              <w:rPr>
                <w:rFonts w:ascii="Times New Roman" w:hAnsi="Times New Roman" w:cs="Times New Roman"/>
                <w:b/>
                <w:bCs/>
                <w:szCs w:val="22"/>
              </w:rPr>
            </w:pPr>
            <w:r w:rsidRPr="00135298">
              <w:rPr>
                <w:rFonts w:ascii="Times New Roman" w:hAnsi="Times New Roman" w:cs="Times New Roman"/>
                <w:b/>
                <w:bCs/>
                <w:szCs w:val="22"/>
              </w:rPr>
              <w:t>9,306</w:t>
            </w:r>
          </w:p>
        </w:tc>
        <w:tc>
          <w:tcPr>
            <w:tcW w:w="236" w:type="dxa"/>
            <w:vAlign w:val="bottom"/>
          </w:tcPr>
          <w:p w:rsidR="00135298" w:rsidRPr="00135298" w:rsidRDefault="00135298" w:rsidP="00135298">
            <w:pPr>
              <w:tabs>
                <w:tab w:val="decimal" w:pos="882"/>
              </w:tabs>
              <w:spacing w:after="0" w:line="240" w:lineRule="atLeast"/>
              <w:ind w:left="252" w:right="-45"/>
              <w:rPr>
                <w:rFonts w:ascii="Times New Roman" w:hAnsi="Times New Roman" w:cs="Times New Roman"/>
                <w:szCs w:val="22"/>
              </w:rPr>
            </w:pPr>
          </w:p>
        </w:tc>
        <w:tc>
          <w:tcPr>
            <w:tcW w:w="1183" w:type="dxa"/>
            <w:gridSpan w:val="2"/>
            <w:tcBorders>
              <w:top w:val="single" w:sz="4" w:space="0" w:color="auto"/>
              <w:bottom w:val="double" w:sz="4" w:space="0" w:color="auto"/>
            </w:tcBorders>
            <w:vAlign w:val="bottom"/>
          </w:tcPr>
          <w:p w:rsidR="00135298" w:rsidRPr="00135298" w:rsidRDefault="00135298" w:rsidP="00ED2E0D">
            <w:pPr>
              <w:tabs>
                <w:tab w:val="decimal" w:pos="837"/>
              </w:tabs>
              <w:spacing w:after="0" w:line="240" w:lineRule="atLeast"/>
              <w:ind w:right="-108"/>
              <w:rPr>
                <w:rFonts w:ascii="Times New Roman" w:hAnsi="Times New Roman" w:cs="Times New Roman"/>
                <w:b/>
                <w:bCs/>
                <w:szCs w:val="22"/>
              </w:rPr>
            </w:pPr>
            <w:r w:rsidRPr="00135298">
              <w:rPr>
                <w:rFonts w:ascii="Times New Roman" w:hAnsi="Times New Roman" w:cs="Times New Roman"/>
                <w:b/>
                <w:bCs/>
                <w:szCs w:val="22"/>
              </w:rPr>
              <w:t>9,757</w:t>
            </w:r>
          </w:p>
        </w:tc>
      </w:tr>
    </w:tbl>
    <w:p w:rsidR="009B5C03" w:rsidRPr="009B1351" w:rsidRDefault="009B5C03" w:rsidP="009B5C03">
      <w:pPr>
        <w:spacing w:after="0" w:line="240" w:lineRule="atLeast"/>
        <w:ind w:left="539" w:right="-142"/>
        <w:jc w:val="thaiDistribute"/>
        <w:rPr>
          <w:rFonts w:ascii="Times New Roman" w:hAnsi="Times New Roman" w:cs="Times New Roman"/>
          <w:szCs w:val="22"/>
        </w:rPr>
      </w:pPr>
      <w:r w:rsidRPr="009B1351">
        <w:rPr>
          <w:rFonts w:ascii="Times New Roman" w:eastAsia="Cordia New" w:hAnsi="Times New Roman" w:cs="Times New Roman"/>
          <w:szCs w:val="22"/>
        </w:rPr>
        <w:lastRenderedPageBreak/>
        <w:t xml:space="preserve">Movements of provision for litigation and fines </w:t>
      </w:r>
      <w:r w:rsidRPr="009B1351">
        <w:rPr>
          <w:rFonts w:ascii="Times New Roman" w:hAnsi="Times New Roman" w:cs="Times New Roman"/>
          <w:szCs w:val="22"/>
        </w:rPr>
        <w:t xml:space="preserve">for the </w:t>
      </w:r>
      <w:r w:rsidR="008004FC" w:rsidRPr="009B1351">
        <w:rPr>
          <w:rFonts w:ascii="Times New Roman" w:hAnsi="Times New Roman" w:cs="Times New Roman"/>
          <w:szCs w:val="22"/>
        </w:rPr>
        <w:t>six</w:t>
      </w:r>
      <w:r w:rsidRPr="009B1351">
        <w:rPr>
          <w:rFonts w:ascii="Times New Roman" w:hAnsi="Times New Roman" w:cs="Times New Roman"/>
          <w:szCs w:val="22"/>
        </w:rPr>
        <w:t xml:space="preserve">-month period ended </w:t>
      </w:r>
      <w:r w:rsidR="008004FC" w:rsidRPr="009B1351">
        <w:rPr>
          <w:rFonts w:ascii="Times New Roman" w:hAnsi="Times New Roman" w:cs="Times New Roman"/>
          <w:szCs w:val="22"/>
        </w:rPr>
        <w:t>30 June</w:t>
      </w:r>
      <w:r w:rsidRPr="009B1351">
        <w:rPr>
          <w:rFonts w:ascii="Times New Roman" w:hAnsi="Times New Roman" w:cs="Times New Roman"/>
          <w:szCs w:val="22"/>
        </w:rPr>
        <w:t xml:space="preserve"> were as follows:</w:t>
      </w:r>
    </w:p>
    <w:p w:rsidR="009B5C03" w:rsidRPr="009B1351" w:rsidRDefault="009B5C03" w:rsidP="009B5C03">
      <w:pPr>
        <w:tabs>
          <w:tab w:val="left" w:pos="540"/>
        </w:tabs>
        <w:spacing w:after="0" w:line="240" w:lineRule="auto"/>
        <w:ind w:left="547" w:right="-101"/>
        <w:rPr>
          <w:rFonts w:ascii="Times New Roman" w:eastAsia="Cordia New" w:hAnsi="Times New Roman" w:cs="Times New Roman"/>
          <w:szCs w:val="22"/>
          <w:highlight w:val="yellow"/>
        </w:rPr>
      </w:pPr>
    </w:p>
    <w:tbl>
      <w:tblPr>
        <w:tblW w:w="10396" w:type="dxa"/>
        <w:tblInd w:w="-459" w:type="dxa"/>
        <w:tblLayout w:type="fixed"/>
        <w:tblLook w:val="01E0" w:firstRow="1" w:lastRow="1" w:firstColumn="1" w:lastColumn="1" w:noHBand="0" w:noVBand="0"/>
      </w:tblPr>
      <w:tblGrid>
        <w:gridCol w:w="1985"/>
        <w:gridCol w:w="236"/>
        <w:gridCol w:w="1181"/>
        <w:gridCol w:w="236"/>
        <w:gridCol w:w="1222"/>
        <w:gridCol w:w="269"/>
        <w:gridCol w:w="1156"/>
        <w:gridCol w:w="283"/>
        <w:gridCol w:w="1064"/>
        <w:gridCol w:w="236"/>
        <w:gridCol w:w="1126"/>
        <w:gridCol w:w="236"/>
        <w:gridCol w:w="1114"/>
        <w:gridCol w:w="11"/>
        <w:gridCol w:w="41"/>
      </w:tblGrid>
      <w:tr w:rsidR="009B5C03" w:rsidRPr="009B1351" w:rsidTr="00D31677">
        <w:tc>
          <w:tcPr>
            <w:tcW w:w="1985" w:type="dxa"/>
          </w:tcPr>
          <w:p w:rsidR="009B5C03" w:rsidRPr="009B1351" w:rsidRDefault="009B5C03" w:rsidP="009B5C03">
            <w:pPr>
              <w:spacing w:after="0" w:line="240" w:lineRule="atLeast"/>
              <w:ind w:left="522" w:right="-162"/>
              <w:jc w:val="thaiDistribute"/>
              <w:rPr>
                <w:rFonts w:ascii="Times New Roman" w:hAnsi="Times New Roman" w:cs="Times New Roman"/>
                <w:szCs w:val="22"/>
              </w:rPr>
            </w:pPr>
          </w:p>
        </w:tc>
        <w:tc>
          <w:tcPr>
            <w:tcW w:w="236" w:type="dxa"/>
          </w:tcPr>
          <w:p w:rsidR="009B5C03" w:rsidRPr="009B1351" w:rsidRDefault="009B5C03" w:rsidP="009B5C03">
            <w:pPr>
              <w:spacing w:after="0" w:line="240" w:lineRule="atLeast"/>
              <w:ind w:left="-54" w:right="-96"/>
              <w:jc w:val="center"/>
              <w:rPr>
                <w:rFonts w:ascii="Times New Roman" w:hAnsi="Times New Roman" w:cs="Times New Roman"/>
                <w:szCs w:val="22"/>
              </w:rPr>
            </w:pPr>
          </w:p>
        </w:tc>
        <w:tc>
          <w:tcPr>
            <w:tcW w:w="8175" w:type="dxa"/>
            <w:gridSpan w:val="13"/>
          </w:tcPr>
          <w:p w:rsidR="009B5C03" w:rsidRPr="009B1351" w:rsidRDefault="009B5C03" w:rsidP="009B5C03">
            <w:pPr>
              <w:spacing w:after="0" w:line="240" w:lineRule="atLeast"/>
              <w:ind w:left="-54" w:right="-96"/>
              <w:jc w:val="center"/>
              <w:rPr>
                <w:rFonts w:ascii="Times New Roman" w:hAnsi="Times New Roman" w:cs="Times New Roman"/>
                <w:b/>
                <w:bCs/>
                <w:szCs w:val="22"/>
              </w:rPr>
            </w:pPr>
            <w:r w:rsidRPr="009B1351">
              <w:rPr>
                <w:rFonts w:ascii="Times New Roman" w:hAnsi="Times New Roman" w:cs="Times New Roman"/>
                <w:b/>
                <w:bCs/>
                <w:szCs w:val="22"/>
              </w:rPr>
              <w:t>Consolidate financial statement</w:t>
            </w:r>
          </w:p>
        </w:tc>
      </w:tr>
      <w:tr w:rsidR="009B5C03" w:rsidRPr="009B1351" w:rsidTr="00D31677">
        <w:trPr>
          <w:gridAfter w:val="2"/>
          <w:wAfter w:w="52" w:type="dxa"/>
        </w:trPr>
        <w:tc>
          <w:tcPr>
            <w:tcW w:w="1985" w:type="dxa"/>
          </w:tcPr>
          <w:p w:rsidR="009B5C03" w:rsidRPr="009B1351" w:rsidRDefault="009B5C03" w:rsidP="009B5C03">
            <w:pPr>
              <w:spacing w:after="0" w:line="240" w:lineRule="atLeast"/>
              <w:ind w:left="522" w:right="-162"/>
              <w:jc w:val="thaiDistribute"/>
              <w:rPr>
                <w:rFonts w:ascii="Times New Roman" w:hAnsi="Times New Roman" w:cs="Times New Roman"/>
                <w:szCs w:val="22"/>
              </w:rPr>
            </w:pPr>
          </w:p>
        </w:tc>
        <w:tc>
          <w:tcPr>
            <w:tcW w:w="236" w:type="dxa"/>
          </w:tcPr>
          <w:p w:rsidR="009B5C03" w:rsidRPr="009B1351" w:rsidRDefault="009B5C03" w:rsidP="009B5C03">
            <w:pPr>
              <w:spacing w:after="0" w:line="240" w:lineRule="atLeast"/>
              <w:ind w:left="-54" w:right="-96"/>
              <w:jc w:val="center"/>
              <w:rPr>
                <w:rFonts w:ascii="Times New Roman" w:hAnsi="Times New Roman" w:cs="Times New Roman"/>
                <w:szCs w:val="22"/>
              </w:rPr>
            </w:pPr>
          </w:p>
        </w:tc>
        <w:tc>
          <w:tcPr>
            <w:tcW w:w="2639" w:type="dxa"/>
            <w:gridSpan w:val="3"/>
            <w:tcBorders>
              <w:bottom w:val="single" w:sz="4" w:space="0" w:color="auto"/>
            </w:tcBorders>
          </w:tcPr>
          <w:p w:rsidR="009B5C03" w:rsidRPr="009B1351" w:rsidRDefault="009B5C03" w:rsidP="009B5C03">
            <w:pPr>
              <w:spacing w:after="0" w:line="240" w:lineRule="atLeast"/>
              <w:ind w:left="-54" w:right="-96"/>
              <w:jc w:val="center"/>
              <w:rPr>
                <w:rFonts w:ascii="Times New Roman" w:hAnsi="Times New Roman" w:cs="Times New Roman"/>
                <w:szCs w:val="22"/>
                <w:cs/>
                <w:lang w:val="en-GB"/>
              </w:rPr>
            </w:pPr>
            <w:r w:rsidRPr="009B1351">
              <w:rPr>
                <w:rFonts w:ascii="Times New Roman" w:hAnsi="Times New Roman" w:cs="Times New Roman"/>
                <w:szCs w:val="22"/>
                <w:lang w:val="en-GB"/>
              </w:rPr>
              <w:t xml:space="preserve">Provision for litigation loss </w:t>
            </w:r>
          </w:p>
        </w:tc>
        <w:tc>
          <w:tcPr>
            <w:tcW w:w="269" w:type="dxa"/>
          </w:tcPr>
          <w:p w:rsidR="009B5C03" w:rsidRPr="009B1351" w:rsidRDefault="009B5C03" w:rsidP="009B5C03">
            <w:pPr>
              <w:spacing w:after="0" w:line="240" w:lineRule="atLeast"/>
              <w:ind w:left="-54" w:right="-96"/>
              <w:jc w:val="center"/>
              <w:rPr>
                <w:rFonts w:ascii="Times New Roman" w:hAnsi="Times New Roman" w:cs="Times New Roman"/>
                <w:szCs w:val="22"/>
                <w:cs/>
                <w:lang w:val="en-GB"/>
              </w:rPr>
            </w:pPr>
          </w:p>
        </w:tc>
        <w:tc>
          <w:tcPr>
            <w:tcW w:w="2503" w:type="dxa"/>
            <w:gridSpan w:val="3"/>
            <w:tcBorders>
              <w:bottom w:val="single" w:sz="4" w:space="0" w:color="auto"/>
            </w:tcBorders>
          </w:tcPr>
          <w:p w:rsidR="009B5C03" w:rsidRPr="009B1351" w:rsidRDefault="009B5C03" w:rsidP="009B5C03">
            <w:pPr>
              <w:spacing w:after="0" w:line="240" w:lineRule="atLeast"/>
              <w:ind w:left="-54" w:right="-96"/>
              <w:jc w:val="center"/>
              <w:rPr>
                <w:rFonts w:ascii="Times New Roman" w:hAnsi="Times New Roman" w:cs="Times New Roman"/>
                <w:szCs w:val="22"/>
              </w:rPr>
            </w:pPr>
            <w:r w:rsidRPr="009B1351">
              <w:rPr>
                <w:rFonts w:ascii="Times New Roman" w:hAnsi="Times New Roman" w:cs="Times New Roman"/>
                <w:szCs w:val="22"/>
              </w:rPr>
              <w:t>Provision for fines</w:t>
            </w:r>
          </w:p>
        </w:tc>
        <w:tc>
          <w:tcPr>
            <w:tcW w:w="236" w:type="dxa"/>
          </w:tcPr>
          <w:p w:rsidR="009B5C03" w:rsidRPr="009B1351" w:rsidRDefault="009B5C03" w:rsidP="009B5C03">
            <w:pPr>
              <w:spacing w:after="0" w:line="240" w:lineRule="atLeast"/>
              <w:ind w:left="-54" w:right="-96"/>
              <w:jc w:val="center"/>
              <w:rPr>
                <w:rFonts w:ascii="Times New Roman" w:hAnsi="Times New Roman" w:cs="Times New Roman"/>
                <w:szCs w:val="22"/>
              </w:rPr>
            </w:pPr>
          </w:p>
        </w:tc>
        <w:tc>
          <w:tcPr>
            <w:tcW w:w="2476" w:type="dxa"/>
            <w:gridSpan w:val="3"/>
            <w:tcBorders>
              <w:bottom w:val="single" w:sz="4" w:space="0" w:color="auto"/>
            </w:tcBorders>
          </w:tcPr>
          <w:p w:rsidR="009B5C03" w:rsidRPr="009B1351" w:rsidRDefault="009B5C03" w:rsidP="009B5C03">
            <w:pPr>
              <w:spacing w:after="0" w:line="240" w:lineRule="atLeast"/>
              <w:ind w:left="-54" w:right="-96"/>
              <w:jc w:val="center"/>
              <w:rPr>
                <w:rFonts w:ascii="Times New Roman" w:hAnsi="Times New Roman" w:cs="Times New Roman"/>
                <w:szCs w:val="22"/>
                <w:cs/>
                <w:lang w:val="en-GB"/>
              </w:rPr>
            </w:pPr>
            <w:r w:rsidRPr="009B1351">
              <w:rPr>
                <w:rFonts w:ascii="Times New Roman" w:hAnsi="Times New Roman" w:cs="Times New Roman"/>
                <w:szCs w:val="22"/>
                <w:lang w:val="en-GB"/>
              </w:rPr>
              <w:t>Total</w:t>
            </w:r>
          </w:p>
        </w:tc>
      </w:tr>
      <w:tr w:rsidR="009B5C03" w:rsidRPr="009B1351" w:rsidTr="00D31677">
        <w:trPr>
          <w:gridAfter w:val="1"/>
          <w:wAfter w:w="41" w:type="dxa"/>
        </w:trPr>
        <w:tc>
          <w:tcPr>
            <w:tcW w:w="1985" w:type="dxa"/>
          </w:tcPr>
          <w:p w:rsidR="009B5C03" w:rsidRPr="009B1351" w:rsidRDefault="009B5C03" w:rsidP="009B5C03">
            <w:pPr>
              <w:spacing w:after="0" w:line="240" w:lineRule="atLeast"/>
              <w:ind w:left="522" w:right="-162"/>
              <w:jc w:val="thaiDistribute"/>
              <w:rPr>
                <w:rFonts w:ascii="Times New Roman" w:hAnsi="Times New Roman" w:cs="Times New Roman"/>
                <w:szCs w:val="22"/>
              </w:rPr>
            </w:pPr>
          </w:p>
        </w:tc>
        <w:tc>
          <w:tcPr>
            <w:tcW w:w="236" w:type="dxa"/>
          </w:tcPr>
          <w:p w:rsidR="009B5C03" w:rsidRPr="009B1351" w:rsidRDefault="009B5C03" w:rsidP="009B5C03">
            <w:pPr>
              <w:spacing w:after="0" w:line="240" w:lineRule="atLeast"/>
              <w:ind w:left="-54" w:right="-96"/>
              <w:jc w:val="center"/>
              <w:rPr>
                <w:rFonts w:ascii="Times New Roman" w:hAnsi="Times New Roman" w:cs="Times New Roman"/>
                <w:szCs w:val="22"/>
              </w:rPr>
            </w:pPr>
          </w:p>
        </w:tc>
        <w:tc>
          <w:tcPr>
            <w:tcW w:w="1181" w:type="dxa"/>
            <w:tcBorders>
              <w:top w:val="single" w:sz="4" w:space="0" w:color="auto"/>
            </w:tcBorders>
          </w:tcPr>
          <w:p w:rsidR="009B5C03" w:rsidRPr="009B1351" w:rsidRDefault="00135298" w:rsidP="009B5C03">
            <w:pPr>
              <w:spacing w:after="0" w:line="240" w:lineRule="atLeast"/>
              <w:ind w:left="-54" w:right="-96"/>
              <w:jc w:val="center"/>
              <w:rPr>
                <w:rFonts w:ascii="Times New Roman" w:hAnsi="Times New Roman" w:cs="Times New Roman"/>
                <w:szCs w:val="22"/>
              </w:rPr>
            </w:pPr>
            <w:r w:rsidRPr="009B1351">
              <w:rPr>
                <w:rFonts w:ascii="Times New Roman" w:hAnsi="Times New Roman" w:cs="Times New Roman"/>
                <w:szCs w:val="22"/>
              </w:rPr>
              <w:t>2018</w:t>
            </w:r>
          </w:p>
        </w:tc>
        <w:tc>
          <w:tcPr>
            <w:tcW w:w="236" w:type="dxa"/>
            <w:tcBorders>
              <w:top w:val="single" w:sz="4" w:space="0" w:color="auto"/>
            </w:tcBorders>
          </w:tcPr>
          <w:p w:rsidR="009B5C03" w:rsidRPr="009B1351" w:rsidRDefault="009B5C03" w:rsidP="009B5C03">
            <w:pPr>
              <w:spacing w:after="0" w:line="240" w:lineRule="atLeast"/>
              <w:ind w:left="-54" w:right="-96"/>
              <w:jc w:val="center"/>
              <w:rPr>
                <w:rFonts w:ascii="Times New Roman" w:hAnsi="Times New Roman" w:cs="Times New Roman"/>
                <w:szCs w:val="22"/>
              </w:rPr>
            </w:pPr>
          </w:p>
        </w:tc>
        <w:tc>
          <w:tcPr>
            <w:tcW w:w="1222" w:type="dxa"/>
            <w:tcBorders>
              <w:top w:val="single" w:sz="4" w:space="0" w:color="auto"/>
            </w:tcBorders>
          </w:tcPr>
          <w:p w:rsidR="009B5C03" w:rsidRPr="009B1351" w:rsidRDefault="009B5C03" w:rsidP="009B5C03">
            <w:pPr>
              <w:spacing w:after="0" w:line="240" w:lineRule="atLeast"/>
              <w:ind w:left="-54" w:right="-96"/>
              <w:jc w:val="center"/>
              <w:rPr>
                <w:rFonts w:ascii="Times New Roman" w:hAnsi="Times New Roman" w:cs="Times New Roman"/>
                <w:szCs w:val="22"/>
                <w:cs/>
                <w:lang w:val="en-GB"/>
              </w:rPr>
            </w:pPr>
            <w:r w:rsidRPr="009B1351">
              <w:rPr>
                <w:rFonts w:ascii="Times New Roman" w:hAnsi="Times New Roman" w:cs="Times New Roman"/>
                <w:szCs w:val="22"/>
                <w:lang w:val="en-GB"/>
              </w:rPr>
              <w:t>201</w:t>
            </w:r>
            <w:r w:rsidR="00135298" w:rsidRPr="009B1351">
              <w:rPr>
                <w:rFonts w:ascii="Times New Roman" w:hAnsi="Times New Roman" w:cs="Times New Roman"/>
                <w:szCs w:val="22"/>
                <w:lang w:val="en-GB"/>
              </w:rPr>
              <w:t>7</w:t>
            </w:r>
          </w:p>
        </w:tc>
        <w:tc>
          <w:tcPr>
            <w:tcW w:w="269" w:type="dxa"/>
          </w:tcPr>
          <w:p w:rsidR="009B5C03" w:rsidRPr="009B1351" w:rsidRDefault="009B5C03" w:rsidP="009B5C03">
            <w:pPr>
              <w:spacing w:after="0" w:line="240" w:lineRule="atLeast"/>
              <w:ind w:left="-54" w:right="-96"/>
              <w:jc w:val="center"/>
              <w:rPr>
                <w:rFonts w:ascii="Times New Roman" w:hAnsi="Times New Roman" w:cs="Times New Roman"/>
                <w:szCs w:val="22"/>
                <w:cs/>
                <w:lang w:val="en-GB"/>
              </w:rPr>
            </w:pPr>
          </w:p>
        </w:tc>
        <w:tc>
          <w:tcPr>
            <w:tcW w:w="1156" w:type="dxa"/>
          </w:tcPr>
          <w:p w:rsidR="009B5C03" w:rsidRPr="009B1351" w:rsidRDefault="00135298" w:rsidP="009B5C03">
            <w:pPr>
              <w:spacing w:after="0" w:line="240" w:lineRule="atLeast"/>
              <w:ind w:left="-54" w:right="-96"/>
              <w:jc w:val="center"/>
              <w:rPr>
                <w:rFonts w:ascii="Times New Roman" w:hAnsi="Times New Roman" w:cs="Times New Roman"/>
                <w:szCs w:val="22"/>
              </w:rPr>
            </w:pPr>
            <w:r w:rsidRPr="009B1351">
              <w:rPr>
                <w:rFonts w:ascii="Times New Roman" w:hAnsi="Times New Roman" w:cs="Times New Roman"/>
                <w:szCs w:val="22"/>
              </w:rPr>
              <w:t>2018</w:t>
            </w:r>
          </w:p>
        </w:tc>
        <w:tc>
          <w:tcPr>
            <w:tcW w:w="283" w:type="dxa"/>
          </w:tcPr>
          <w:p w:rsidR="009B5C03" w:rsidRPr="009B1351" w:rsidRDefault="009B5C03" w:rsidP="009B5C03">
            <w:pPr>
              <w:spacing w:after="0" w:line="240" w:lineRule="atLeast"/>
              <w:ind w:left="-54" w:right="-96"/>
              <w:jc w:val="center"/>
              <w:rPr>
                <w:rFonts w:ascii="Times New Roman" w:hAnsi="Times New Roman" w:cs="Times New Roman"/>
                <w:szCs w:val="22"/>
              </w:rPr>
            </w:pPr>
          </w:p>
        </w:tc>
        <w:tc>
          <w:tcPr>
            <w:tcW w:w="1064" w:type="dxa"/>
          </w:tcPr>
          <w:p w:rsidR="009B5C03" w:rsidRPr="009B1351" w:rsidRDefault="009B5C03" w:rsidP="009B5C03">
            <w:pPr>
              <w:spacing w:after="0" w:line="240" w:lineRule="atLeast"/>
              <w:ind w:left="-54" w:right="-96"/>
              <w:jc w:val="center"/>
              <w:rPr>
                <w:rFonts w:ascii="Times New Roman" w:hAnsi="Times New Roman" w:cs="Times New Roman"/>
                <w:szCs w:val="22"/>
                <w:cs/>
                <w:lang w:val="en-GB"/>
              </w:rPr>
            </w:pPr>
            <w:r w:rsidRPr="009B1351">
              <w:rPr>
                <w:rFonts w:ascii="Times New Roman" w:hAnsi="Times New Roman" w:cs="Times New Roman"/>
                <w:szCs w:val="22"/>
                <w:lang w:val="en-GB"/>
              </w:rPr>
              <w:t>201</w:t>
            </w:r>
            <w:r w:rsidR="00135298" w:rsidRPr="009B1351">
              <w:rPr>
                <w:rFonts w:ascii="Times New Roman" w:hAnsi="Times New Roman" w:cs="Times New Roman"/>
                <w:szCs w:val="22"/>
                <w:lang w:val="en-GB"/>
              </w:rPr>
              <w:t>7</w:t>
            </w:r>
          </w:p>
        </w:tc>
        <w:tc>
          <w:tcPr>
            <w:tcW w:w="236" w:type="dxa"/>
          </w:tcPr>
          <w:p w:rsidR="009B5C03" w:rsidRPr="009B1351" w:rsidRDefault="009B5C03" w:rsidP="009B5C03">
            <w:pPr>
              <w:spacing w:after="0" w:line="240" w:lineRule="atLeast"/>
              <w:ind w:left="-54" w:right="-96"/>
              <w:jc w:val="center"/>
              <w:rPr>
                <w:rFonts w:ascii="Times New Roman" w:hAnsi="Times New Roman" w:cs="Times New Roman"/>
                <w:szCs w:val="22"/>
              </w:rPr>
            </w:pPr>
          </w:p>
        </w:tc>
        <w:tc>
          <w:tcPr>
            <w:tcW w:w="1126" w:type="dxa"/>
          </w:tcPr>
          <w:p w:rsidR="009B5C03" w:rsidRPr="009B1351" w:rsidRDefault="009B5C03" w:rsidP="009B5C03">
            <w:pPr>
              <w:spacing w:after="0" w:line="240" w:lineRule="atLeast"/>
              <w:ind w:left="-54" w:right="-96"/>
              <w:jc w:val="center"/>
              <w:rPr>
                <w:rFonts w:ascii="Times New Roman" w:hAnsi="Times New Roman" w:cs="Times New Roman"/>
                <w:szCs w:val="22"/>
              </w:rPr>
            </w:pPr>
            <w:r w:rsidRPr="009B1351">
              <w:rPr>
                <w:rFonts w:ascii="Times New Roman" w:hAnsi="Times New Roman" w:cs="Times New Roman"/>
                <w:szCs w:val="22"/>
              </w:rPr>
              <w:t>201</w:t>
            </w:r>
            <w:r w:rsidR="00135298" w:rsidRPr="009B1351">
              <w:rPr>
                <w:rFonts w:ascii="Times New Roman" w:hAnsi="Times New Roman" w:cs="Times New Roman"/>
                <w:szCs w:val="22"/>
              </w:rPr>
              <w:t>8</w:t>
            </w:r>
          </w:p>
        </w:tc>
        <w:tc>
          <w:tcPr>
            <w:tcW w:w="236" w:type="dxa"/>
          </w:tcPr>
          <w:p w:rsidR="009B5C03" w:rsidRPr="009B1351" w:rsidRDefault="009B5C03" w:rsidP="009B5C03">
            <w:pPr>
              <w:spacing w:after="0" w:line="240" w:lineRule="atLeast"/>
              <w:ind w:left="-54" w:right="-96"/>
              <w:jc w:val="center"/>
              <w:rPr>
                <w:rFonts w:ascii="Times New Roman" w:hAnsi="Times New Roman" w:cs="Times New Roman"/>
                <w:szCs w:val="22"/>
              </w:rPr>
            </w:pPr>
          </w:p>
        </w:tc>
        <w:tc>
          <w:tcPr>
            <w:tcW w:w="1125" w:type="dxa"/>
            <w:gridSpan w:val="2"/>
          </w:tcPr>
          <w:p w:rsidR="009B5C03" w:rsidRPr="009B1351" w:rsidRDefault="009B5C03" w:rsidP="009B5C03">
            <w:pPr>
              <w:spacing w:after="0" w:line="240" w:lineRule="atLeast"/>
              <w:ind w:left="-54" w:right="-96"/>
              <w:jc w:val="center"/>
              <w:rPr>
                <w:rFonts w:ascii="Times New Roman" w:hAnsi="Times New Roman" w:cs="Times New Roman"/>
                <w:szCs w:val="22"/>
                <w:cs/>
                <w:lang w:val="en-GB"/>
              </w:rPr>
            </w:pPr>
            <w:r w:rsidRPr="009B1351">
              <w:rPr>
                <w:rFonts w:ascii="Times New Roman" w:hAnsi="Times New Roman" w:cs="Times New Roman"/>
                <w:szCs w:val="22"/>
                <w:lang w:val="en-GB"/>
              </w:rPr>
              <w:t>201</w:t>
            </w:r>
            <w:r w:rsidR="00135298" w:rsidRPr="009B1351">
              <w:rPr>
                <w:rFonts w:ascii="Times New Roman" w:hAnsi="Times New Roman" w:cs="Times New Roman"/>
                <w:szCs w:val="22"/>
                <w:lang w:val="en-GB"/>
              </w:rPr>
              <w:t>7</w:t>
            </w:r>
          </w:p>
        </w:tc>
      </w:tr>
      <w:tr w:rsidR="009B5C03" w:rsidRPr="009B1351" w:rsidTr="00D31677">
        <w:trPr>
          <w:gridAfter w:val="1"/>
          <w:wAfter w:w="41" w:type="dxa"/>
        </w:trPr>
        <w:tc>
          <w:tcPr>
            <w:tcW w:w="1985" w:type="dxa"/>
          </w:tcPr>
          <w:p w:rsidR="009B5C03" w:rsidRPr="009B1351" w:rsidRDefault="009B5C03" w:rsidP="009B5C03">
            <w:pPr>
              <w:spacing w:after="0" w:line="240" w:lineRule="atLeast"/>
              <w:ind w:left="522" w:right="-162"/>
              <w:jc w:val="thaiDistribute"/>
              <w:rPr>
                <w:rFonts w:ascii="Times New Roman" w:hAnsi="Times New Roman" w:cs="Times New Roman"/>
                <w:szCs w:val="22"/>
              </w:rPr>
            </w:pPr>
          </w:p>
        </w:tc>
        <w:tc>
          <w:tcPr>
            <w:tcW w:w="8370" w:type="dxa"/>
            <w:gridSpan w:val="13"/>
          </w:tcPr>
          <w:p w:rsidR="009B5C03" w:rsidRPr="009B1351" w:rsidRDefault="009B5C03" w:rsidP="009B5C03">
            <w:pPr>
              <w:spacing w:after="0" w:line="240" w:lineRule="atLeast"/>
              <w:ind w:left="-54" w:right="-96"/>
              <w:jc w:val="center"/>
              <w:rPr>
                <w:rFonts w:ascii="Times New Roman" w:hAnsi="Times New Roman" w:cs="Times New Roman"/>
                <w:szCs w:val="22"/>
              </w:rPr>
            </w:pPr>
            <w:r w:rsidRPr="009B1351">
              <w:rPr>
                <w:rFonts w:ascii="Times New Roman" w:hAnsi="Times New Roman" w:cs="Times New Roman"/>
                <w:i/>
                <w:iCs/>
                <w:szCs w:val="22"/>
                <w:cs/>
              </w:rPr>
              <w:t>(</w:t>
            </w:r>
            <w:r w:rsidRPr="009B1351">
              <w:rPr>
                <w:rFonts w:ascii="Times New Roman" w:hAnsi="Times New Roman" w:cs="Times New Roman"/>
                <w:i/>
                <w:iCs/>
                <w:szCs w:val="22"/>
              </w:rPr>
              <w:t>in thousand Baht</w:t>
            </w:r>
            <w:r w:rsidRPr="009B1351">
              <w:rPr>
                <w:rFonts w:ascii="Times New Roman" w:hAnsi="Times New Roman" w:cs="Times New Roman"/>
                <w:i/>
                <w:iCs/>
                <w:szCs w:val="22"/>
                <w:cs/>
              </w:rPr>
              <w:t>)</w:t>
            </w:r>
          </w:p>
        </w:tc>
      </w:tr>
      <w:tr w:rsidR="00135298" w:rsidRPr="009B1351" w:rsidTr="00377964">
        <w:trPr>
          <w:gridAfter w:val="1"/>
          <w:wAfter w:w="41" w:type="dxa"/>
        </w:trPr>
        <w:tc>
          <w:tcPr>
            <w:tcW w:w="1985" w:type="dxa"/>
            <w:vAlign w:val="center"/>
          </w:tcPr>
          <w:p w:rsidR="00135298" w:rsidRPr="009B1351" w:rsidRDefault="00135298" w:rsidP="009B5C03">
            <w:pPr>
              <w:spacing w:after="0" w:line="240" w:lineRule="atLeast"/>
              <w:ind w:left="532" w:right="-162"/>
              <w:rPr>
                <w:rFonts w:ascii="Times New Roman" w:hAnsi="Times New Roman" w:cs="Times New Roman"/>
                <w:szCs w:val="22"/>
                <w:cs/>
              </w:rPr>
            </w:pPr>
            <w:r w:rsidRPr="009B1351">
              <w:rPr>
                <w:rFonts w:ascii="Times New Roman" w:hAnsi="Times New Roman" w:cs="Times New Roman"/>
                <w:szCs w:val="22"/>
              </w:rPr>
              <w:t>At 1 January</w:t>
            </w:r>
          </w:p>
        </w:tc>
        <w:tc>
          <w:tcPr>
            <w:tcW w:w="236" w:type="dxa"/>
            <w:vAlign w:val="center"/>
          </w:tcPr>
          <w:p w:rsidR="00135298" w:rsidRPr="009B1351" w:rsidRDefault="00135298" w:rsidP="009B5C03">
            <w:pPr>
              <w:tabs>
                <w:tab w:val="decimal" w:pos="973"/>
              </w:tabs>
              <w:spacing w:after="0" w:line="240" w:lineRule="atLeast"/>
              <w:ind w:right="-96"/>
              <w:rPr>
                <w:rFonts w:ascii="Times New Roman" w:hAnsi="Times New Roman" w:cs="Times New Roman"/>
                <w:szCs w:val="22"/>
              </w:rPr>
            </w:pPr>
          </w:p>
        </w:tc>
        <w:tc>
          <w:tcPr>
            <w:tcW w:w="1181" w:type="dxa"/>
          </w:tcPr>
          <w:p w:rsidR="00135298" w:rsidRPr="009B1351" w:rsidRDefault="00135298" w:rsidP="00135298">
            <w:pPr>
              <w:tabs>
                <w:tab w:val="decimal" w:pos="834"/>
              </w:tabs>
              <w:spacing w:after="0" w:line="240" w:lineRule="atLeast"/>
              <w:ind w:left="-54" w:right="-96"/>
              <w:rPr>
                <w:rFonts w:ascii="Times New Roman" w:hAnsi="Times New Roman" w:cs="Times New Roman"/>
                <w:szCs w:val="22"/>
              </w:rPr>
            </w:pPr>
            <w:r w:rsidRPr="009B1351">
              <w:rPr>
                <w:rFonts w:ascii="Times New Roman" w:hAnsi="Times New Roman" w:cs="Times New Roman"/>
                <w:szCs w:val="22"/>
              </w:rPr>
              <w:t>2,821</w:t>
            </w:r>
          </w:p>
        </w:tc>
        <w:tc>
          <w:tcPr>
            <w:tcW w:w="236" w:type="dxa"/>
          </w:tcPr>
          <w:p w:rsidR="00135298" w:rsidRPr="009B1351" w:rsidRDefault="00135298" w:rsidP="00135298">
            <w:pPr>
              <w:spacing w:after="0" w:line="240" w:lineRule="atLeast"/>
              <w:ind w:left="-54" w:right="-96"/>
              <w:jc w:val="center"/>
              <w:rPr>
                <w:rFonts w:ascii="Times New Roman" w:hAnsi="Times New Roman" w:cs="Times New Roman"/>
                <w:szCs w:val="22"/>
              </w:rPr>
            </w:pPr>
          </w:p>
        </w:tc>
        <w:tc>
          <w:tcPr>
            <w:tcW w:w="1222" w:type="dxa"/>
          </w:tcPr>
          <w:p w:rsidR="00135298" w:rsidRPr="009B1351" w:rsidRDefault="00135298" w:rsidP="00135298">
            <w:pPr>
              <w:tabs>
                <w:tab w:val="decimal" w:pos="834"/>
              </w:tabs>
              <w:spacing w:after="0" w:line="240" w:lineRule="atLeast"/>
              <w:ind w:left="-54" w:right="-96"/>
              <w:rPr>
                <w:rFonts w:ascii="Times New Roman" w:hAnsi="Times New Roman" w:cs="Times New Roman"/>
                <w:szCs w:val="22"/>
              </w:rPr>
            </w:pPr>
            <w:r w:rsidRPr="009B1351">
              <w:rPr>
                <w:rFonts w:ascii="Times New Roman" w:hAnsi="Times New Roman" w:cs="Times New Roman"/>
                <w:szCs w:val="22"/>
              </w:rPr>
              <w:t>4,150</w:t>
            </w:r>
          </w:p>
        </w:tc>
        <w:tc>
          <w:tcPr>
            <w:tcW w:w="269" w:type="dxa"/>
          </w:tcPr>
          <w:p w:rsidR="00135298" w:rsidRPr="009B1351" w:rsidRDefault="00135298" w:rsidP="00135298">
            <w:pPr>
              <w:spacing w:after="0" w:line="240" w:lineRule="atLeast"/>
              <w:ind w:left="-54" w:right="-96"/>
              <w:jc w:val="center"/>
              <w:rPr>
                <w:rFonts w:ascii="Times New Roman" w:hAnsi="Times New Roman" w:cs="Times New Roman"/>
                <w:szCs w:val="22"/>
                <w:cs/>
              </w:rPr>
            </w:pPr>
          </w:p>
        </w:tc>
        <w:tc>
          <w:tcPr>
            <w:tcW w:w="1156" w:type="dxa"/>
          </w:tcPr>
          <w:p w:rsidR="00135298" w:rsidRPr="009B1351" w:rsidRDefault="00135298" w:rsidP="00135298">
            <w:pPr>
              <w:tabs>
                <w:tab w:val="decimal" w:pos="834"/>
              </w:tabs>
              <w:spacing w:after="0" w:line="240" w:lineRule="atLeast"/>
              <w:ind w:left="-54" w:right="-96"/>
              <w:rPr>
                <w:rFonts w:ascii="Times New Roman" w:hAnsi="Times New Roman" w:cs="Times New Roman"/>
                <w:szCs w:val="22"/>
              </w:rPr>
            </w:pPr>
            <w:r w:rsidRPr="009B1351">
              <w:rPr>
                <w:rFonts w:ascii="Times New Roman" w:hAnsi="Times New Roman" w:cs="Times New Roman"/>
                <w:szCs w:val="22"/>
              </w:rPr>
              <w:t>9,000</w:t>
            </w:r>
          </w:p>
        </w:tc>
        <w:tc>
          <w:tcPr>
            <w:tcW w:w="283" w:type="dxa"/>
          </w:tcPr>
          <w:p w:rsidR="00135298" w:rsidRPr="009B1351" w:rsidRDefault="00135298" w:rsidP="00135298">
            <w:pPr>
              <w:spacing w:after="0" w:line="240" w:lineRule="atLeast"/>
              <w:ind w:left="-54" w:right="-96"/>
              <w:jc w:val="center"/>
              <w:rPr>
                <w:rFonts w:ascii="Times New Roman" w:hAnsi="Times New Roman" w:cs="Times New Roman"/>
                <w:szCs w:val="22"/>
              </w:rPr>
            </w:pPr>
          </w:p>
        </w:tc>
        <w:tc>
          <w:tcPr>
            <w:tcW w:w="1064" w:type="dxa"/>
          </w:tcPr>
          <w:p w:rsidR="00135298" w:rsidRPr="009B1351" w:rsidRDefault="00135298" w:rsidP="00135298">
            <w:pPr>
              <w:tabs>
                <w:tab w:val="decimal" w:pos="834"/>
              </w:tabs>
              <w:spacing w:after="0" w:line="240" w:lineRule="atLeast"/>
              <w:ind w:left="-54" w:right="-96"/>
              <w:rPr>
                <w:rFonts w:ascii="Times New Roman" w:hAnsi="Times New Roman" w:cs="Times New Roman"/>
                <w:szCs w:val="22"/>
              </w:rPr>
            </w:pPr>
            <w:r w:rsidRPr="009B1351">
              <w:rPr>
                <w:rFonts w:ascii="Times New Roman" w:hAnsi="Times New Roman" w:cs="Times New Roman"/>
                <w:szCs w:val="22"/>
              </w:rPr>
              <w:t>9,000</w:t>
            </w:r>
          </w:p>
        </w:tc>
        <w:tc>
          <w:tcPr>
            <w:tcW w:w="236" w:type="dxa"/>
          </w:tcPr>
          <w:p w:rsidR="00135298" w:rsidRPr="009B1351" w:rsidRDefault="00135298" w:rsidP="00135298">
            <w:pPr>
              <w:spacing w:after="0" w:line="240" w:lineRule="atLeast"/>
              <w:ind w:left="-54" w:right="-96"/>
              <w:jc w:val="center"/>
              <w:rPr>
                <w:rFonts w:ascii="Times New Roman" w:hAnsi="Times New Roman" w:cs="Times New Roman"/>
                <w:szCs w:val="22"/>
              </w:rPr>
            </w:pPr>
          </w:p>
        </w:tc>
        <w:tc>
          <w:tcPr>
            <w:tcW w:w="1126" w:type="dxa"/>
          </w:tcPr>
          <w:p w:rsidR="00135298" w:rsidRPr="009B1351" w:rsidRDefault="00135298" w:rsidP="00135298">
            <w:pPr>
              <w:tabs>
                <w:tab w:val="decimal" w:pos="648"/>
              </w:tabs>
              <w:spacing w:after="0" w:line="240" w:lineRule="atLeast"/>
              <w:ind w:left="-54" w:right="-96"/>
              <w:rPr>
                <w:rFonts w:ascii="Times New Roman" w:hAnsi="Times New Roman" w:cs="Times New Roman"/>
                <w:szCs w:val="22"/>
              </w:rPr>
            </w:pPr>
            <w:r w:rsidRPr="009B1351">
              <w:rPr>
                <w:rFonts w:ascii="Times New Roman" w:hAnsi="Times New Roman" w:cs="Times New Roman"/>
                <w:szCs w:val="22"/>
              </w:rPr>
              <w:t>11,821</w:t>
            </w:r>
          </w:p>
        </w:tc>
        <w:tc>
          <w:tcPr>
            <w:tcW w:w="236" w:type="dxa"/>
          </w:tcPr>
          <w:p w:rsidR="00135298" w:rsidRPr="009B1351" w:rsidRDefault="00135298" w:rsidP="00135298">
            <w:pPr>
              <w:spacing w:after="0" w:line="240" w:lineRule="atLeast"/>
              <w:ind w:left="-54" w:right="-96"/>
              <w:jc w:val="center"/>
              <w:rPr>
                <w:rFonts w:ascii="Times New Roman" w:hAnsi="Times New Roman" w:cs="Times New Roman"/>
                <w:szCs w:val="22"/>
              </w:rPr>
            </w:pPr>
          </w:p>
        </w:tc>
        <w:tc>
          <w:tcPr>
            <w:tcW w:w="1125" w:type="dxa"/>
            <w:gridSpan w:val="2"/>
          </w:tcPr>
          <w:p w:rsidR="00135298" w:rsidRPr="009B1351" w:rsidRDefault="00135298" w:rsidP="00135298">
            <w:pPr>
              <w:tabs>
                <w:tab w:val="decimal" w:pos="682"/>
              </w:tabs>
              <w:spacing w:after="0" w:line="240" w:lineRule="atLeast"/>
              <w:ind w:left="-54" w:right="-96"/>
              <w:rPr>
                <w:rFonts w:ascii="Times New Roman" w:hAnsi="Times New Roman" w:cs="Times New Roman"/>
                <w:szCs w:val="22"/>
              </w:rPr>
            </w:pPr>
            <w:r w:rsidRPr="009B1351">
              <w:rPr>
                <w:rFonts w:ascii="Times New Roman" w:hAnsi="Times New Roman" w:cs="Times New Roman"/>
                <w:szCs w:val="22"/>
              </w:rPr>
              <w:t>13,150</w:t>
            </w:r>
          </w:p>
        </w:tc>
      </w:tr>
      <w:tr w:rsidR="00135298" w:rsidRPr="009B1351" w:rsidTr="00377964">
        <w:trPr>
          <w:gridAfter w:val="1"/>
          <w:wAfter w:w="41" w:type="dxa"/>
        </w:trPr>
        <w:tc>
          <w:tcPr>
            <w:tcW w:w="1985" w:type="dxa"/>
          </w:tcPr>
          <w:p w:rsidR="00135298" w:rsidRPr="009B1351" w:rsidRDefault="009B1351" w:rsidP="009B5C03">
            <w:pPr>
              <w:spacing w:after="0" w:line="240" w:lineRule="atLeast"/>
              <w:ind w:left="532" w:right="-162"/>
              <w:rPr>
                <w:rFonts w:ascii="Times New Roman" w:hAnsi="Times New Roman" w:cs="Times New Roman"/>
                <w:szCs w:val="22"/>
                <w:cs/>
              </w:rPr>
            </w:pPr>
            <w:r w:rsidRPr="009B1351">
              <w:rPr>
                <w:rFonts w:ascii="Times New Roman" w:hAnsi="Times New Roman" w:cs="Times New Roman"/>
                <w:szCs w:val="22"/>
              </w:rPr>
              <w:t>Provision paid</w:t>
            </w:r>
          </w:p>
        </w:tc>
        <w:tc>
          <w:tcPr>
            <w:tcW w:w="236" w:type="dxa"/>
            <w:vAlign w:val="center"/>
          </w:tcPr>
          <w:p w:rsidR="00135298" w:rsidRPr="009B1351" w:rsidRDefault="00135298" w:rsidP="009B5C03">
            <w:pPr>
              <w:tabs>
                <w:tab w:val="decimal" w:pos="973"/>
              </w:tabs>
              <w:spacing w:after="0" w:line="240" w:lineRule="atLeast"/>
              <w:ind w:right="-96"/>
              <w:rPr>
                <w:rFonts w:ascii="Times New Roman" w:hAnsi="Times New Roman" w:cs="Times New Roman"/>
                <w:szCs w:val="22"/>
              </w:rPr>
            </w:pPr>
          </w:p>
        </w:tc>
        <w:tc>
          <w:tcPr>
            <w:tcW w:w="1181" w:type="dxa"/>
            <w:vAlign w:val="center"/>
          </w:tcPr>
          <w:p w:rsidR="00135298" w:rsidRPr="009B1351" w:rsidRDefault="00135298" w:rsidP="00135298">
            <w:pPr>
              <w:tabs>
                <w:tab w:val="decimal" w:pos="834"/>
              </w:tabs>
              <w:spacing w:after="0" w:line="240" w:lineRule="atLeast"/>
              <w:ind w:left="-54" w:right="-96"/>
              <w:rPr>
                <w:rFonts w:ascii="Times New Roman" w:hAnsi="Times New Roman" w:cs="Times New Roman"/>
                <w:szCs w:val="22"/>
              </w:rPr>
            </w:pPr>
            <w:r w:rsidRPr="009B1351">
              <w:rPr>
                <w:rFonts w:ascii="Times New Roman" w:hAnsi="Times New Roman" w:cs="Times New Roman"/>
                <w:szCs w:val="22"/>
              </w:rPr>
              <w:t>(1,916)</w:t>
            </w:r>
          </w:p>
        </w:tc>
        <w:tc>
          <w:tcPr>
            <w:tcW w:w="236" w:type="dxa"/>
          </w:tcPr>
          <w:p w:rsidR="00135298" w:rsidRPr="009B1351" w:rsidRDefault="00135298" w:rsidP="00135298">
            <w:pPr>
              <w:spacing w:after="0" w:line="240" w:lineRule="atLeast"/>
              <w:ind w:left="-54" w:right="-96"/>
              <w:jc w:val="center"/>
              <w:rPr>
                <w:rFonts w:ascii="Times New Roman" w:hAnsi="Times New Roman" w:cs="Times New Roman"/>
                <w:szCs w:val="22"/>
              </w:rPr>
            </w:pPr>
          </w:p>
        </w:tc>
        <w:tc>
          <w:tcPr>
            <w:tcW w:w="1222" w:type="dxa"/>
            <w:vAlign w:val="center"/>
          </w:tcPr>
          <w:p w:rsidR="00135298" w:rsidRPr="009B1351" w:rsidRDefault="00135298" w:rsidP="00135298">
            <w:pPr>
              <w:tabs>
                <w:tab w:val="decimal" w:pos="834"/>
              </w:tabs>
              <w:spacing w:after="0" w:line="240" w:lineRule="atLeast"/>
              <w:ind w:left="-54" w:right="-96"/>
              <w:rPr>
                <w:rFonts w:ascii="Times New Roman" w:hAnsi="Times New Roman" w:cs="Times New Roman"/>
                <w:szCs w:val="22"/>
              </w:rPr>
            </w:pPr>
            <w:r w:rsidRPr="009B1351">
              <w:rPr>
                <w:rFonts w:ascii="Times New Roman" w:hAnsi="Times New Roman" w:cs="Times New Roman"/>
                <w:szCs w:val="22"/>
              </w:rPr>
              <w:t>(300)</w:t>
            </w:r>
          </w:p>
        </w:tc>
        <w:tc>
          <w:tcPr>
            <w:tcW w:w="269" w:type="dxa"/>
          </w:tcPr>
          <w:p w:rsidR="00135298" w:rsidRPr="009B1351" w:rsidRDefault="00135298" w:rsidP="00135298">
            <w:pPr>
              <w:spacing w:after="0" w:line="240" w:lineRule="atLeast"/>
              <w:ind w:left="-54" w:right="-96"/>
              <w:jc w:val="center"/>
              <w:rPr>
                <w:rFonts w:ascii="Times New Roman" w:hAnsi="Times New Roman" w:cs="Times New Roman"/>
                <w:szCs w:val="22"/>
                <w:cs/>
              </w:rPr>
            </w:pPr>
          </w:p>
        </w:tc>
        <w:tc>
          <w:tcPr>
            <w:tcW w:w="1156" w:type="dxa"/>
          </w:tcPr>
          <w:p w:rsidR="00135298" w:rsidRPr="009B1351" w:rsidRDefault="00135298" w:rsidP="00135298">
            <w:pPr>
              <w:tabs>
                <w:tab w:val="left" w:pos="664"/>
              </w:tabs>
              <w:spacing w:after="0" w:line="240" w:lineRule="atLeast"/>
              <w:ind w:right="-96"/>
              <w:jc w:val="center"/>
              <w:rPr>
                <w:rFonts w:ascii="Times New Roman" w:hAnsi="Times New Roman" w:cs="Times New Roman"/>
                <w:szCs w:val="22"/>
              </w:rPr>
            </w:pPr>
            <w:r w:rsidRPr="009B1351">
              <w:rPr>
                <w:rFonts w:ascii="Times New Roman" w:hAnsi="Times New Roman" w:cs="Times New Roman"/>
                <w:szCs w:val="22"/>
              </w:rPr>
              <w:t>-</w:t>
            </w:r>
          </w:p>
        </w:tc>
        <w:tc>
          <w:tcPr>
            <w:tcW w:w="283" w:type="dxa"/>
          </w:tcPr>
          <w:p w:rsidR="00135298" w:rsidRPr="009B1351" w:rsidRDefault="00135298" w:rsidP="00135298">
            <w:pPr>
              <w:spacing w:after="0" w:line="240" w:lineRule="atLeast"/>
              <w:ind w:left="-54" w:right="-96"/>
              <w:jc w:val="center"/>
              <w:rPr>
                <w:rFonts w:ascii="Times New Roman" w:hAnsi="Times New Roman" w:cs="Times New Roman"/>
                <w:szCs w:val="22"/>
              </w:rPr>
            </w:pPr>
          </w:p>
        </w:tc>
        <w:tc>
          <w:tcPr>
            <w:tcW w:w="1064" w:type="dxa"/>
          </w:tcPr>
          <w:p w:rsidR="00135298" w:rsidRPr="009B1351" w:rsidRDefault="00135298" w:rsidP="00135298">
            <w:pPr>
              <w:tabs>
                <w:tab w:val="left" w:pos="664"/>
              </w:tabs>
              <w:spacing w:after="0" w:line="240" w:lineRule="atLeast"/>
              <w:ind w:right="-96"/>
              <w:jc w:val="center"/>
              <w:rPr>
                <w:rFonts w:ascii="Times New Roman" w:hAnsi="Times New Roman" w:cs="Times New Roman"/>
                <w:szCs w:val="22"/>
              </w:rPr>
            </w:pPr>
            <w:r w:rsidRPr="009B1351">
              <w:rPr>
                <w:rFonts w:ascii="Times New Roman" w:hAnsi="Times New Roman" w:cs="Times New Roman"/>
                <w:szCs w:val="22"/>
              </w:rPr>
              <w:t>-</w:t>
            </w:r>
          </w:p>
        </w:tc>
        <w:tc>
          <w:tcPr>
            <w:tcW w:w="236" w:type="dxa"/>
          </w:tcPr>
          <w:p w:rsidR="00135298" w:rsidRPr="009B1351" w:rsidRDefault="00135298" w:rsidP="00135298">
            <w:pPr>
              <w:spacing w:after="0" w:line="240" w:lineRule="atLeast"/>
              <w:ind w:left="-54" w:right="-96"/>
              <w:jc w:val="center"/>
              <w:rPr>
                <w:rFonts w:ascii="Times New Roman" w:hAnsi="Times New Roman" w:cs="Times New Roman"/>
                <w:szCs w:val="22"/>
              </w:rPr>
            </w:pPr>
          </w:p>
        </w:tc>
        <w:tc>
          <w:tcPr>
            <w:tcW w:w="1126" w:type="dxa"/>
            <w:vAlign w:val="center"/>
          </w:tcPr>
          <w:p w:rsidR="00135298" w:rsidRPr="009B1351" w:rsidRDefault="00135298" w:rsidP="00135298">
            <w:pPr>
              <w:tabs>
                <w:tab w:val="decimal" w:pos="648"/>
              </w:tabs>
              <w:spacing w:after="0" w:line="240" w:lineRule="atLeast"/>
              <w:ind w:left="-54" w:right="-96"/>
              <w:rPr>
                <w:rFonts w:ascii="Times New Roman" w:hAnsi="Times New Roman" w:cs="Times New Roman"/>
                <w:szCs w:val="22"/>
              </w:rPr>
            </w:pPr>
            <w:r w:rsidRPr="009B1351">
              <w:rPr>
                <w:rFonts w:ascii="Times New Roman" w:hAnsi="Times New Roman" w:cs="Times New Roman"/>
                <w:szCs w:val="22"/>
              </w:rPr>
              <w:t>(1,916)</w:t>
            </w:r>
          </w:p>
        </w:tc>
        <w:tc>
          <w:tcPr>
            <w:tcW w:w="236" w:type="dxa"/>
          </w:tcPr>
          <w:p w:rsidR="00135298" w:rsidRPr="009B1351" w:rsidRDefault="00135298" w:rsidP="00135298">
            <w:pPr>
              <w:spacing w:after="0" w:line="240" w:lineRule="atLeast"/>
              <w:ind w:left="-54" w:right="-96"/>
              <w:jc w:val="center"/>
              <w:rPr>
                <w:rFonts w:ascii="Times New Roman" w:hAnsi="Times New Roman" w:cs="Times New Roman"/>
                <w:szCs w:val="22"/>
              </w:rPr>
            </w:pPr>
          </w:p>
        </w:tc>
        <w:tc>
          <w:tcPr>
            <w:tcW w:w="1125" w:type="dxa"/>
            <w:gridSpan w:val="2"/>
            <w:vAlign w:val="center"/>
          </w:tcPr>
          <w:p w:rsidR="00135298" w:rsidRPr="009B1351" w:rsidRDefault="00135298" w:rsidP="00135298">
            <w:pPr>
              <w:tabs>
                <w:tab w:val="decimal" w:pos="682"/>
              </w:tabs>
              <w:spacing w:after="0" w:line="240" w:lineRule="atLeast"/>
              <w:ind w:left="-54" w:right="-96"/>
              <w:rPr>
                <w:rFonts w:ascii="Times New Roman" w:hAnsi="Times New Roman" w:cs="Times New Roman"/>
                <w:szCs w:val="22"/>
              </w:rPr>
            </w:pPr>
            <w:r w:rsidRPr="009B1351">
              <w:rPr>
                <w:rFonts w:ascii="Times New Roman" w:hAnsi="Times New Roman" w:cs="Times New Roman"/>
                <w:szCs w:val="22"/>
              </w:rPr>
              <w:t>(300)</w:t>
            </w:r>
          </w:p>
        </w:tc>
      </w:tr>
      <w:tr w:rsidR="00135298" w:rsidRPr="009B1351" w:rsidTr="00D31677">
        <w:trPr>
          <w:gridAfter w:val="1"/>
          <w:wAfter w:w="41" w:type="dxa"/>
        </w:trPr>
        <w:tc>
          <w:tcPr>
            <w:tcW w:w="1985" w:type="dxa"/>
          </w:tcPr>
          <w:p w:rsidR="00135298" w:rsidRPr="009B1351" w:rsidRDefault="009B1351" w:rsidP="009B5C03">
            <w:pPr>
              <w:spacing w:after="0" w:line="240" w:lineRule="atLeast"/>
              <w:ind w:left="532" w:right="-162"/>
              <w:rPr>
                <w:rFonts w:ascii="Times New Roman" w:hAnsi="Times New Roman" w:cs="Times New Roman"/>
                <w:szCs w:val="22"/>
                <w:cs/>
              </w:rPr>
            </w:pPr>
            <w:r w:rsidRPr="009B1351">
              <w:rPr>
                <w:rFonts w:ascii="Times New Roman" w:hAnsi="Times New Roman" w:cs="Times New Roman"/>
                <w:szCs w:val="22"/>
              </w:rPr>
              <w:t>Reversal</w:t>
            </w:r>
          </w:p>
        </w:tc>
        <w:tc>
          <w:tcPr>
            <w:tcW w:w="236" w:type="dxa"/>
            <w:vAlign w:val="center"/>
          </w:tcPr>
          <w:p w:rsidR="00135298" w:rsidRPr="009B1351" w:rsidRDefault="00135298" w:rsidP="009B5C03">
            <w:pPr>
              <w:tabs>
                <w:tab w:val="decimal" w:pos="973"/>
              </w:tabs>
              <w:spacing w:after="0" w:line="240" w:lineRule="atLeast"/>
              <w:ind w:right="-96"/>
              <w:rPr>
                <w:rFonts w:ascii="Times New Roman" w:hAnsi="Times New Roman" w:cs="Times New Roman"/>
                <w:szCs w:val="22"/>
              </w:rPr>
            </w:pPr>
          </w:p>
        </w:tc>
        <w:tc>
          <w:tcPr>
            <w:tcW w:w="1181" w:type="dxa"/>
            <w:tcBorders>
              <w:bottom w:val="single" w:sz="4" w:space="0" w:color="auto"/>
            </w:tcBorders>
            <w:vAlign w:val="center"/>
          </w:tcPr>
          <w:p w:rsidR="00135298" w:rsidRPr="009B1351" w:rsidRDefault="00135298" w:rsidP="00135298">
            <w:pPr>
              <w:tabs>
                <w:tab w:val="decimal" w:pos="789"/>
              </w:tabs>
              <w:spacing w:after="0" w:line="240" w:lineRule="atLeast"/>
              <w:ind w:left="-54" w:right="-96"/>
              <w:rPr>
                <w:rFonts w:ascii="Times New Roman" w:hAnsi="Times New Roman" w:cs="Times New Roman"/>
                <w:szCs w:val="22"/>
              </w:rPr>
            </w:pPr>
            <w:r w:rsidRPr="009B1351">
              <w:rPr>
                <w:rFonts w:ascii="Times New Roman" w:hAnsi="Times New Roman" w:cs="Times New Roman"/>
                <w:szCs w:val="22"/>
              </w:rPr>
              <w:t>(409)</w:t>
            </w:r>
          </w:p>
        </w:tc>
        <w:tc>
          <w:tcPr>
            <w:tcW w:w="236" w:type="dxa"/>
          </w:tcPr>
          <w:p w:rsidR="00135298" w:rsidRPr="009B1351" w:rsidRDefault="00135298" w:rsidP="00135298">
            <w:pPr>
              <w:spacing w:after="0" w:line="240" w:lineRule="atLeast"/>
              <w:ind w:left="-54" w:right="-96"/>
              <w:jc w:val="center"/>
              <w:rPr>
                <w:rFonts w:ascii="Times New Roman" w:hAnsi="Times New Roman" w:cs="Times New Roman"/>
                <w:szCs w:val="22"/>
              </w:rPr>
            </w:pPr>
          </w:p>
        </w:tc>
        <w:tc>
          <w:tcPr>
            <w:tcW w:w="1222" w:type="dxa"/>
            <w:tcBorders>
              <w:bottom w:val="single" w:sz="4" w:space="0" w:color="auto"/>
            </w:tcBorders>
            <w:vAlign w:val="center"/>
          </w:tcPr>
          <w:p w:rsidR="00135298" w:rsidRPr="009B1351" w:rsidRDefault="00135298" w:rsidP="00135298">
            <w:pPr>
              <w:tabs>
                <w:tab w:val="decimal" w:pos="629"/>
              </w:tabs>
              <w:spacing w:after="0" w:line="240" w:lineRule="atLeast"/>
              <w:ind w:left="-54" w:right="-96"/>
              <w:rPr>
                <w:rFonts w:ascii="Times New Roman" w:hAnsi="Times New Roman" w:cs="Times New Roman"/>
                <w:szCs w:val="22"/>
              </w:rPr>
            </w:pPr>
            <w:r w:rsidRPr="009B1351">
              <w:rPr>
                <w:rFonts w:ascii="Times New Roman" w:hAnsi="Times New Roman" w:cs="Times New Roman"/>
                <w:szCs w:val="22"/>
              </w:rPr>
              <w:t>-</w:t>
            </w:r>
          </w:p>
        </w:tc>
        <w:tc>
          <w:tcPr>
            <w:tcW w:w="269" w:type="dxa"/>
          </w:tcPr>
          <w:p w:rsidR="00135298" w:rsidRPr="009B1351" w:rsidRDefault="00135298" w:rsidP="00135298">
            <w:pPr>
              <w:spacing w:after="0" w:line="240" w:lineRule="atLeast"/>
              <w:ind w:left="-54" w:right="-96"/>
              <w:jc w:val="center"/>
              <w:rPr>
                <w:rFonts w:ascii="Times New Roman" w:hAnsi="Times New Roman" w:cs="Times New Roman"/>
                <w:szCs w:val="22"/>
                <w:cs/>
              </w:rPr>
            </w:pPr>
          </w:p>
        </w:tc>
        <w:tc>
          <w:tcPr>
            <w:tcW w:w="1156" w:type="dxa"/>
            <w:tcBorders>
              <w:bottom w:val="single" w:sz="4" w:space="0" w:color="auto"/>
            </w:tcBorders>
          </w:tcPr>
          <w:p w:rsidR="00135298" w:rsidRPr="009B1351" w:rsidRDefault="00135298" w:rsidP="00135298">
            <w:pPr>
              <w:tabs>
                <w:tab w:val="left" w:pos="664"/>
              </w:tabs>
              <w:spacing w:after="0" w:line="240" w:lineRule="atLeast"/>
              <w:ind w:right="-96"/>
              <w:jc w:val="center"/>
              <w:rPr>
                <w:rFonts w:ascii="Times New Roman" w:hAnsi="Times New Roman" w:cs="Times New Roman"/>
                <w:szCs w:val="22"/>
              </w:rPr>
            </w:pPr>
            <w:r w:rsidRPr="009B1351">
              <w:rPr>
                <w:rFonts w:ascii="Times New Roman" w:hAnsi="Times New Roman" w:cs="Times New Roman"/>
                <w:szCs w:val="22"/>
              </w:rPr>
              <w:t>-</w:t>
            </w:r>
          </w:p>
        </w:tc>
        <w:tc>
          <w:tcPr>
            <w:tcW w:w="283" w:type="dxa"/>
          </w:tcPr>
          <w:p w:rsidR="00135298" w:rsidRPr="009B1351" w:rsidRDefault="00135298" w:rsidP="00135298">
            <w:pPr>
              <w:spacing w:after="0" w:line="240" w:lineRule="atLeast"/>
              <w:ind w:left="-54" w:right="-96"/>
              <w:jc w:val="center"/>
              <w:rPr>
                <w:rFonts w:ascii="Times New Roman" w:hAnsi="Times New Roman" w:cs="Times New Roman"/>
                <w:szCs w:val="22"/>
              </w:rPr>
            </w:pPr>
          </w:p>
        </w:tc>
        <w:tc>
          <w:tcPr>
            <w:tcW w:w="1064" w:type="dxa"/>
            <w:tcBorders>
              <w:bottom w:val="single" w:sz="4" w:space="0" w:color="auto"/>
            </w:tcBorders>
          </w:tcPr>
          <w:p w:rsidR="00135298" w:rsidRPr="009B1351" w:rsidRDefault="00135298" w:rsidP="00135298">
            <w:pPr>
              <w:tabs>
                <w:tab w:val="left" w:pos="664"/>
              </w:tabs>
              <w:spacing w:after="0" w:line="240" w:lineRule="atLeast"/>
              <w:ind w:right="-96"/>
              <w:jc w:val="center"/>
              <w:rPr>
                <w:rFonts w:ascii="Times New Roman" w:hAnsi="Times New Roman" w:cs="Times New Roman"/>
                <w:szCs w:val="22"/>
              </w:rPr>
            </w:pPr>
            <w:r w:rsidRPr="009B1351">
              <w:rPr>
                <w:rFonts w:ascii="Times New Roman" w:hAnsi="Times New Roman" w:cs="Times New Roman"/>
                <w:szCs w:val="22"/>
              </w:rPr>
              <w:t>-</w:t>
            </w:r>
          </w:p>
        </w:tc>
        <w:tc>
          <w:tcPr>
            <w:tcW w:w="236" w:type="dxa"/>
          </w:tcPr>
          <w:p w:rsidR="00135298" w:rsidRPr="009B1351" w:rsidRDefault="00135298" w:rsidP="00135298">
            <w:pPr>
              <w:spacing w:after="0" w:line="240" w:lineRule="atLeast"/>
              <w:ind w:left="-54" w:right="-96"/>
              <w:jc w:val="center"/>
              <w:rPr>
                <w:rFonts w:ascii="Times New Roman" w:hAnsi="Times New Roman" w:cs="Times New Roman"/>
                <w:szCs w:val="22"/>
              </w:rPr>
            </w:pPr>
          </w:p>
        </w:tc>
        <w:tc>
          <w:tcPr>
            <w:tcW w:w="1126" w:type="dxa"/>
            <w:tcBorders>
              <w:bottom w:val="single" w:sz="4" w:space="0" w:color="auto"/>
            </w:tcBorders>
            <w:vAlign w:val="center"/>
          </w:tcPr>
          <w:p w:rsidR="00135298" w:rsidRPr="009B1351" w:rsidRDefault="00135298" w:rsidP="00ED2E0D">
            <w:pPr>
              <w:tabs>
                <w:tab w:val="decimal" w:pos="648"/>
              </w:tabs>
              <w:spacing w:after="0" w:line="240" w:lineRule="atLeast"/>
              <w:ind w:left="-54" w:right="-96"/>
              <w:rPr>
                <w:rFonts w:ascii="Times New Roman" w:hAnsi="Times New Roman" w:cs="Times New Roman"/>
                <w:szCs w:val="22"/>
              </w:rPr>
            </w:pPr>
            <w:r w:rsidRPr="009B1351">
              <w:rPr>
                <w:rFonts w:ascii="Times New Roman" w:hAnsi="Times New Roman" w:cs="Times New Roman"/>
                <w:szCs w:val="22"/>
              </w:rPr>
              <w:t>(409)</w:t>
            </w:r>
          </w:p>
        </w:tc>
        <w:tc>
          <w:tcPr>
            <w:tcW w:w="236" w:type="dxa"/>
          </w:tcPr>
          <w:p w:rsidR="00135298" w:rsidRPr="009B1351" w:rsidRDefault="00135298" w:rsidP="00135298">
            <w:pPr>
              <w:spacing w:after="0" w:line="240" w:lineRule="atLeast"/>
              <w:ind w:left="-54" w:right="-96"/>
              <w:jc w:val="center"/>
              <w:rPr>
                <w:rFonts w:ascii="Times New Roman" w:hAnsi="Times New Roman" w:cs="Times New Roman"/>
                <w:szCs w:val="22"/>
              </w:rPr>
            </w:pPr>
          </w:p>
        </w:tc>
        <w:tc>
          <w:tcPr>
            <w:tcW w:w="1125" w:type="dxa"/>
            <w:gridSpan w:val="2"/>
            <w:tcBorders>
              <w:bottom w:val="single" w:sz="4" w:space="0" w:color="auto"/>
            </w:tcBorders>
            <w:vAlign w:val="center"/>
          </w:tcPr>
          <w:p w:rsidR="00135298" w:rsidRPr="009B1351" w:rsidRDefault="00135298" w:rsidP="00135298">
            <w:pPr>
              <w:tabs>
                <w:tab w:val="decimal" w:pos="402"/>
              </w:tabs>
              <w:spacing w:after="0" w:line="240" w:lineRule="atLeast"/>
              <w:ind w:left="-54" w:right="-96"/>
              <w:rPr>
                <w:rFonts w:ascii="Times New Roman" w:hAnsi="Times New Roman" w:cs="Times New Roman"/>
                <w:szCs w:val="22"/>
              </w:rPr>
            </w:pPr>
            <w:r w:rsidRPr="009B1351">
              <w:rPr>
                <w:rFonts w:ascii="Times New Roman" w:hAnsi="Times New Roman" w:cs="Times New Roman"/>
                <w:szCs w:val="22"/>
              </w:rPr>
              <w:t>-</w:t>
            </w:r>
          </w:p>
        </w:tc>
      </w:tr>
      <w:tr w:rsidR="00135298" w:rsidRPr="009B1351" w:rsidTr="00D31677">
        <w:trPr>
          <w:gridAfter w:val="1"/>
          <w:wAfter w:w="41" w:type="dxa"/>
        </w:trPr>
        <w:tc>
          <w:tcPr>
            <w:tcW w:w="1985" w:type="dxa"/>
            <w:vAlign w:val="center"/>
          </w:tcPr>
          <w:p w:rsidR="00135298" w:rsidRPr="009B1351" w:rsidRDefault="00135298" w:rsidP="008A2323">
            <w:pPr>
              <w:spacing w:after="0" w:line="240" w:lineRule="atLeast"/>
              <w:ind w:left="532" w:right="-391"/>
              <w:rPr>
                <w:rFonts w:ascii="Times New Roman" w:hAnsi="Times New Roman" w:cs="Times New Roman"/>
                <w:b/>
                <w:bCs/>
                <w:szCs w:val="22"/>
                <w:cs/>
              </w:rPr>
            </w:pPr>
            <w:r w:rsidRPr="009B1351">
              <w:rPr>
                <w:rFonts w:ascii="Times New Roman" w:hAnsi="Times New Roman" w:cs="Times New Roman"/>
                <w:b/>
                <w:bCs/>
                <w:szCs w:val="22"/>
              </w:rPr>
              <w:t xml:space="preserve">At 30 June </w:t>
            </w:r>
          </w:p>
        </w:tc>
        <w:tc>
          <w:tcPr>
            <w:tcW w:w="236" w:type="dxa"/>
            <w:vAlign w:val="center"/>
          </w:tcPr>
          <w:p w:rsidR="00135298" w:rsidRPr="009B1351" w:rsidRDefault="00135298" w:rsidP="009B5C03">
            <w:pPr>
              <w:tabs>
                <w:tab w:val="decimal" w:pos="973"/>
              </w:tabs>
              <w:spacing w:after="0" w:line="240" w:lineRule="atLeast"/>
              <w:ind w:right="-96"/>
              <w:rPr>
                <w:rFonts w:ascii="Times New Roman" w:hAnsi="Times New Roman" w:cs="Times New Roman"/>
                <w:b/>
                <w:bCs/>
                <w:szCs w:val="22"/>
              </w:rPr>
            </w:pPr>
          </w:p>
        </w:tc>
        <w:tc>
          <w:tcPr>
            <w:tcW w:w="1181" w:type="dxa"/>
            <w:tcBorders>
              <w:top w:val="single" w:sz="4" w:space="0" w:color="auto"/>
              <w:bottom w:val="double" w:sz="4" w:space="0" w:color="auto"/>
            </w:tcBorders>
            <w:vAlign w:val="center"/>
          </w:tcPr>
          <w:p w:rsidR="00135298" w:rsidRPr="009B1351" w:rsidRDefault="00135298" w:rsidP="00135298">
            <w:pPr>
              <w:tabs>
                <w:tab w:val="decimal" w:pos="834"/>
              </w:tabs>
              <w:spacing w:after="0" w:line="240" w:lineRule="atLeast"/>
              <w:ind w:left="-54" w:right="-96"/>
              <w:rPr>
                <w:rFonts w:ascii="Times New Roman" w:hAnsi="Times New Roman" w:cs="Times New Roman"/>
                <w:b/>
                <w:bCs/>
                <w:szCs w:val="22"/>
              </w:rPr>
            </w:pPr>
            <w:r w:rsidRPr="009B1351">
              <w:rPr>
                <w:rFonts w:ascii="Times New Roman" w:hAnsi="Times New Roman" w:cs="Times New Roman"/>
                <w:b/>
                <w:bCs/>
                <w:szCs w:val="22"/>
              </w:rPr>
              <w:t>496</w:t>
            </w:r>
          </w:p>
        </w:tc>
        <w:tc>
          <w:tcPr>
            <w:tcW w:w="236" w:type="dxa"/>
          </w:tcPr>
          <w:p w:rsidR="00135298" w:rsidRPr="009B1351" w:rsidRDefault="00135298" w:rsidP="00135298">
            <w:pPr>
              <w:spacing w:after="0" w:line="240" w:lineRule="atLeast"/>
              <w:ind w:left="-54" w:right="-96"/>
              <w:jc w:val="center"/>
              <w:rPr>
                <w:rFonts w:ascii="Times New Roman" w:hAnsi="Times New Roman" w:cs="Times New Roman"/>
                <w:szCs w:val="22"/>
              </w:rPr>
            </w:pPr>
          </w:p>
        </w:tc>
        <w:tc>
          <w:tcPr>
            <w:tcW w:w="1222" w:type="dxa"/>
            <w:tcBorders>
              <w:top w:val="single" w:sz="4" w:space="0" w:color="auto"/>
              <w:bottom w:val="double" w:sz="4" w:space="0" w:color="auto"/>
            </w:tcBorders>
            <w:vAlign w:val="center"/>
          </w:tcPr>
          <w:p w:rsidR="00135298" w:rsidRPr="009B1351" w:rsidRDefault="00135298" w:rsidP="00135298">
            <w:pPr>
              <w:tabs>
                <w:tab w:val="decimal" w:pos="834"/>
              </w:tabs>
              <w:spacing w:after="0" w:line="240" w:lineRule="atLeast"/>
              <w:ind w:left="-54" w:right="-96"/>
              <w:rPr>
                <w:rFonts w:ascii="Times New Roman" w:hAnsi="Times New Roman" w:cs="Times New Roman"/>
                <w:b/>
                <w:bCs/>
                <w:szCs w:val="22"/>
              </w:rPr>
            </w:pPr>
            <w:r w:rsidRPr="009B1351">
              <w:rPr>
                <w:rFonts w:ascii="Times New Roman" w:hAnsi="Times New Roman" w:cs="Times New Roman"/>
                <w:b/>
                <w:bCs/>
                <w:szCs w:val="22"/>
              </w:rPr>
              <w:t>3,850</w:t>
            </w:r>
          </w:p>
        </w:tc>
        <w:tc>
          <w:tcPr>
            <w:tcW w:w="269" w:type="dxa"/>
          </w:tcPr>
          <w:p w:rsidR="00135298" w:rsidRPr="009B1351" w:rsidRDefault="00135298" w:rsidP="00135298">
            <w:pPr>
              <w:spacing w:after="0" w:line="240" w:lineRule="atLeast"/>
              <w:ind w:left="-54" w:right="-96"/>
              <w:jc w:val="center"/>
              <w:rPr>
                <w:rFonts w:ascii="Times New Roman" w:hAnsi="Times New Roman" w:cs="Times New Roman"/>
                <w:szCs w:val="22"/>
                <w:cs/>
              </w:rPr>
            </w:pPr>
          </w:p>
        </w:tc>
        <w:tc>
          <w:tcPr>
            <w:tcW w:w="1156" w:type="dxa"/>
            <w:tcBorders>
              <w:top w:val="single" w:sz="4" w:space="0" w:color="auto"/>
              <w:bottom w:val="double" w:sz="4" w:space="0" w:color="auto"/>
            </w:tcBorders>
          </w:tcPr>
          <w:p w:rsidR="00135298" w:rsidRPr="009B1351" w:rsidRDefault="00135298" w:rsidP="00135298">
            <w:pPr>
              <w:tabs>
                <w:tab w:val="decimal" w:pos="834"/>
              </w:tabs>
              <w:spacing w:after="0" w:line="240" w:lineRule="atLeast"/>
              <w:ind w:left="-54" w:right="-96"/>
              <w:rPr>
                <w:rFonts w:ascii="Times New Roman" w:hAnsi="Times New Roman" w:cs="Times New Roman"/>
                <w:b/>
                <w:bCs/>
                <w:szCs w:val="22"/>
              </w:rPr>
            </w:pPr>
            <w:r w:rsidRPr="009B1351">
              <w:rPr>
                <w:rFonts w:ascii="Times New Roman" w:hAnsi="Times New Roman" w:cs="Times New Roman"/>
                <w:b/>
                <w:bCs/>
                <w:szCs w:val="22"/>
              </w:rPr>
              <w:t>9,000</w:t>
            </w:r>
          </w:p>
        </w:tc>
        <w:tc>
          <w:tcPr>
            <w:tcW w:w="283" w:type="dxa"/>
          </w:tcPr>
          <w:p w:rsidR="00135298" w:rsidRPr="009B1351" w:rsidRDefault="00135298" w:rsidP="00135298">
            <w:pPr>
              <w:spacing w:after="0" w:line="240" w:lineRule="atLeast"/>
              <w:ind w:left="-54" w:right="-96"/>
              <w:jc w:val="center"/>
              <w:rPr>
                <w:rFonts w:ascii="Times New Roman" w:hAnsi="Times New Roman" w:cs="Times New Roman"/>
                <w:szCs w:val="22"/>
              </w:rPr>
            </w:pPr>
          </w:p>
        </w:tc>
        <w:tc>
          <w:tcPr>
            <w:tcW w:w="1064" w:type="dxa"/>
            <w:tcBorders>
              <w:top w:val="single" w:sz="4" w:space="0" w:color="auto"/>
              <w:bottom w:val="double" w:sz="4" w:space="0" w:color="auto"/>
            </w:tcBorders>
          </w:tcPr>
          <w:p w:rsidR="00135298" w:rsidRPr="009B1351" w:rsidRDefault="00135298" w:rsidP="00135298">
            <w:pPr>
              <w:tabs>
                <w:tab w:val="decimal" w:pos="834"/>
              </w:tabs>
              <w:spacing w:after="0" w:line="240" w:lineRule="atLeast"/>
              <w:ind w:left="-54" w:right="-96"/>
              <w:rPr>
                <w:rFonts w:ascii="Times New Roman" w:hAnsi="Times New Roman" w:cs="Times New Roman"/>
                <w:b/>
                <w:bCs/>
                <w:szCs w:val="22"/>
              </w:rPr>
            </w:pPr>
            <w:r w:rsidRPr="009B1351">
              <w:rPr>
                <w:rFonts w:ascii="Times New Roman" w:hAnsi="Times New Roman" w:cs="Times New Roman"/>
                <w:b/>
                <w:bCs/>
                <w:szCs w:val="22"/>
              </w:rPr>
              <w:t>9,000</w:t>
            </w:r>
          </w:p>
        </w:tc>
        <w:tc>
          <w:tcPr>
            <w:tcW w:w="236" w:type="dxa"/>
          </w:tcPr>
          <w:p w:rsidR="00135298" w:rsidRPr="009B1351" w:rsidRDefault="00135298" w:rsidP="00135298">
            <w:pPr>
              <w:spacing w:after="0" w:line="240" w:lineRule="atLeast"/>
              <w:ind w:left="-54" w:right="-96"/>
              <w:jc w:val="center"/>
              <w:rPr>
                <w:rFonts w:ascii="Times New Roman" w:hAnsi="Times New Roman" w:cs="Times New Roman"/>
                <w:szCs w:val="22"/>
              </w:rPr>
            </w:pPr>
          </w:p>
        </w:tc>
        <w:tc>
          <w:tcPr>
            <w:tcW w:w="1126" w:type="dxa"/>
            <w:tcBorders>
              <w:top w:val="single" w:sz="4" w:space="0" w:color="auto"/>
              <w:bottom w:val="double" w:sz="4" w:space="0" w:color="auto"/>
            </w:tcBorders>
            <w:vAlign w:val="center"/>
          </w:tcPr>
          <w:p w:rsidR="00135298" w:rsidRPr="009B1351" w:rsidRDefault="00135298" w:rsidP="00135298">
            <w:pPr>
              <w:tabs>
                <w:tab w:val="decimal" w:pos="648"/>
              </w:tabs>
              <w:spacing w:after="0" w:line="240" w:lineRule="atLeast"/>
              <w:ind w:left="-54" w:right="-96"/>
              <w:rPr>
                <w:rFonts w:ascii="Times New Roman" w:hAnsi="Times New Roman" w:cs="Times New Roman"/>
                <w:b/>
                <w:bCs/>
                <w:szCs w:val="22"/>
              </w:rPr>
            </w:pPr>
            <w:r w:rsidRPr="009B1351">
              <w:rPr>
                <w:rFonts w:ascii="Times New Roman" w:hAnsi="Times New Roman" w:cs="Times New Roman"/>
                <w:b/>
                <w:bCs/>
                <w:szCs w:val="22"/>
              </w:rPr>
              <w:t>9,496</w:t>
            </w:r>
          </w:p>
        </w:tc>
        <w:tc>
          <w:tcPr>
            <w:tcW w:w="236" w:type="dxa"/>
          </w:tcPr>
          <w:p w:rsidR="00135298" w:rsidRPr="009B1351" w:rsidRDefault="00135298" w:rsidP="00135298">
            <w:pPr>
              <w:spacing w:after="0" w:line="240" w:lineRule="atLeast"/>
              <w:ind w:left="-54" w:right="-96"/>
              <w:jc w:val="center"/>
              <w:rPr>
                <w:rFonts w:ascii="Times New Roman" w:hAnsi="Times New Roman" w:cs="Times New Roman"/>
                <w:szCs w:val="22"/>
              </w:rPr>
            </w:pPr>
          </w:p>
        </w:tc>
        <w:tc>
          <w:tcPr>
            <w:tcW w:w="1125" w:type="dxa"/>
            <w:gridSpan w:val="2"/>
            <w:tcBorders>
              <w:top w:val="single" w:sz="4" w:space="0" w:color="auto"/>
              <w:bottom w:val="double" w:sz="4" w:space="0" w:color="auto"/>
            </w:tcBorders>
            <w:vAlign w:val="center"/>
          </w:tcPr>
          <w:p w:rsidR="00135298" w:rsidRPr="009B1351" w:rsidRDefault="00135298" w:rsidP="00135298">
            <w:pPr>
              <w:tabs>
                <w:tab w:val="decimal" w:pos="682"/>
              </w:tabs>
              <w:spacing w:after="0" w:line="240" w:lineRule="atLeast"/>
              <w:ind w:left="-54" w:right="-96"/>
              <w:rPr>
                <w:rFonts w:ascii="Times New Roman" w:hAnsi="Times New Roman" w:cs="Times New Roman"/>
                <w:b/>
                <w:bCs/>
                <w:szCs w:val="22"/>
              </w:rPr>
            </w:pPr>
            <w:r w:rsidRPr="009B1351">
              <w:rPr>
                <w:rFonts w:ascii="Times New Roman" w:hAnsi="Times New Roman" w:cs="Times New Roman"/>
                <w:b/>
                <w:bCs/>
                <w:szCs w:val="22"/>
              </w:rPr>
              <w:t>12,850</w:t>
            </w:r>
          </w:p>
        </w:tc>
      </w:tr>
    </w:tbl>
    <w:p w:rsidR="009B5C03" w:rsidRPr="009B1351" w:rsidRDefault="009B5C03" w:rsidP="009B5C03">
      <w:pPr>
        <w:tabs>
          <w:tab w:val="left" w:pos="540"/>
        </w:tabs>
        <w:spacing w:after="0" w:line="240" w:lineRule="atLeast"/>
        <w:ind w:left="539"/>
        <w:jc w:val="both"/>
        <w:rPr>
          <w:rFonts w:ascii="Times New Roman" w:eastAsia="Cordia New" w:hAnsi="Times New Roman" w:cs="Times New Roman"/>
          <w:szCs w:val="22"/>
        </w:rPr>
      </w:pPr>
    </w:p>
    <w:tbl>
      <w:tblPr>
        <w:tblW w:w="10957" w:type="dxa"/>
        <w:tblInd w:w="-601" w:type="dxa"/>
        <w:tblLayout w:type="fixed"/>
        <w:tblLook w:val="01E0" w:firstRow="1" w:lastRow="1" w:firstColumn="1" w:lastColumn="1" w:noHBand="0" w:noVBand="0"/>
      </w:tblPr>
      <w:tblGrid>
        <w:gridCol w:w="142"/>
        <w:gridCol w:w="1985"/>
        <w:gridCol w:w="236"/>
        <w:gridCol w:w="1181"/>
        <w:gridCol w:w="236"/>
        <w:gridCol w:w="1222"/>
        <w:gridCol w:w="269"/>
        <w:gridCol w:w="1156"/>
        <w:gridCol w:w="283"/>
        <w:gridCol w:w="1087"/>
        <w:gridCol w:w="236"/>
        <w:gridCol w:w="1097"/>
        <w:gridCol w:w="236"/>
        <w:gridCol w:w="1114"/>
        <w:gridCol w:w="11"/>
        <w:gridCol w:w="466"/>
      </w:tblGrid>
      <w:tr w:rsidR="009B5C03" w:rsidRPr="009B1351" w:rsidTr="00D31677">
        <w:tc>
          <w:tcPr>
            <w:tcW w:w="2127" w:type="dxa"/>
            <w:gridSpan w:val="2"/>
          </w:tcPr>
          <w:p w:rsidR="009B5C03" w:rsidRPr="009B1351" w:rsidRDefault="009B5C03" w:rsidP="009B5C03">
            <w:pPr>
              <w:spacing w:after="0" w:line="240" w:lineRule="atLeast"/>
              <w:ind w:left="522" w:right="-162"/>
              <w:jc w:val="thaiDistribute"/>
              <w:rPr>
                <w:rFonts w:ascii="Times New Roman" w:hAnsi="Times New Roman" w:cs="Times New Roman"/>
                <w:szCs w:val="22"/>
              </w:rPr>
            </w:pPr>
          </w:p>
        </w:tc>
        <w:tc>
          <w:tcPr>
            <w:tcW w:w="236" w:type="dxa"/>
          </w:tcPr>
          <w:p w:rsidR="009B5C03" w:rsidRPr="009B1351" w:rsidRDefault="009B5C03" w:rsidP="009B5C03">
            <w:pPr>
              <w:spacing w:after="0" w:line="240" w:lineRule="atLeast"/>
              <w:ind w:left="-54" w:right="-96"/>
              <w:jc w:val="center"/>
              <w:rPr>
                <w:rFonts w:ascii="Times New Roman" w:hAnsi="Times New Roman" w:cs="Times New Roman"/>
                <w:szCs w:val="22"/>
              </w:rPr>
            </w:pPr>
          </w:p>
        </w:tc>
        <w:tc>
          <w:tcPr>
            <w:tcW w:w="8594" w:type="dxa"/>
            <w:gridSpan w:val="13"/>
          </w:tcPr>
          <w:p w:rsidR="009B5C03" w:rsidRPr="009B1351" w:rsidRDefault="009B5C03" w:rsidP="009B5C03">
            <w:pPr>
              <w:spacing w:after="0" w:line="240" w:lineRule="atLeast"/>
              <w:ind w:left="-54" w:right="-96"/>
              <w:jc w:val="center"/>
              <w:rPr>
                <w:rFonts w:ascii="Times New Roman" w:hAnsi="Times New Roman" w:cs="Times New Roman"/>
                <w:b/>
                <w:bCs/>
                <w:szCs w:val="22"/>
                <w:lang w:val="en-GB"/>
              </w:rPr>
            </w:pPr>
            <w:r w:rsidRPr="009B1351">
              <w:rPr>
                <w:rFonts w:ascii="Times New Roman" w:hAnsi="Times New Roman" w:cs="Times New Roman"/>
                <w:b/>
                <w:bCs/>
                <w:szCs w:val="22"/>
                <w:lang w:val="en-GB"/>
              </w:rPr>
              <w:t>Separate financial statement</w:t>
            </w:r>
          </w:p>
        </w:tc>
      </w:tr>
      <w:tr w:rsidR="009B5C03" w:rsidRPr="009B1351" w:rsidTr="00D31677">
        <w:trPr>
          <w:gridBefore w:val="1"/>
          <w:gridAfter w:val="2"/>
          <w:wBefore w:w="142" w:type="dxa"/>
          <w:wAfter w:w="477" w:type="dxa"/>
        </w:trPr>
        <w:tc>
          <w:tcPr>
            <w:tcW w:w="1985" w:type="dxa"/>
          </w:tcPr>
          <w:p w:rsidR="009B5C03" w:rsidRPr="009B1351" w:rsidRDefault="009B5C03" w:rsidP="009B5C03">
            <w:pPr>
              <w:spacing w:after="0" w:line="240" w:lineRule="atLeast"/>
              <w:ind w:left="522" w:right="-162"/>
              <w:jc w:val="thaiDistribute"/>
              <w:rPr>
                <w:rFonts w:ascii="Times New Roman" w:hAnsi="Times New Roman" w:cs="Times New Roman"/>
                <w:szCs w:val="22"/>
              </w:rPr>
            </w:pPr>
          </w:p>
        </w:tc>
        <w:tc>
          <w:tcPr>
            <w:tcW w:w="236" w:type="dxa"/>
          </w:tcPr>
          <w:p w:rsidR="009B5C03" w:rsidRPr="009B1351" w:rsidRDefault="009B5C03" w:rsidP="009B5C03">
            <w:pPr>
              <w:spacing w:after="0" w:line="240" w:lineRule="atLeast"/>
              <w:ind w:left="-54" w:right="-96"/>
              <w:jc w:val="center"/>
              <w:rPr>
                <w:rFonts w:ascii="Times New Roman" w:hAnsi="Times New Roman" w:cs="Times New Roman"/>
                <w:szCs w:val="22"/>
              </w:rPr>
            </w:pPr>
          </w:p>
        </w:tc>
        <w:tc>
          <w:tcPr>
            <w:tcW w:w="2639" w:type="dxa"/>
            <w:gridSpan w:val="3"/>
            <w:tcBorders>
              <w:bottom w:val="single" w:sz="4" w:space="0" w:color="auto"/>
            </w:tcBorders>
          </w:tcPr>
          <w:p w:rsidR="009B5C03" w:rsidRPr="009B1351" w:rsidRDefault="009B5C03" w:rsidP="009B5C03">
            <w:pPr>
              <w:spacing w:after="0" w:line="240" w:lineRule="atLeast"/>
              <w:ind w:left="-54" w:right="-96"/>
              <w:jc w:val="center"/>
              <w:rPr>
                <w:rFonts w:ascii="Times New Roman" w:hAnsi="Times New Roman" w:cs="Times New Roman"/>
                <w:szCs w:val="22"/>
                <w:cs/>
                <w:lang w:val="en-GB"/>
              </w:rPr>
            </w:pPr>
            <w:r w:rsidRPr="009B1351">
              <w:rPr>
                <w:rFonts w:ascii="Times New Roman" w:hAnsi="Times New Roman" w:cs="Times New Roman"/>
                <w:szCs w:val="22"/>
                <w:lang w:val="en-GB"/>
              </w:rPr>
              <w:t xml:space="preserve">Provision for litigation loss </w:t>
            </w:r>
          </w:p>
        </w:tc>
        <w:tc>
          <w:tcPr>
            <w:tcW w:w="269" w:type="dxa"/>
          </w:tcPr>
          <w:p w:rsidR="009B5C03" w:rsidRPr="009B1351" w:rsidRDefault="009B5C03" w:rsidP="009B5C03">
            <w:pPr>
              <w:spacing w:after="0" w:line="240" w:lineRule="atLeast"/>
              <w:ind w:left="-54" w:right="-96"/>
              <w:jc w:val="center"/>
              <w:rPr>
                <w:rFonts w:ascii="Times New Roman" w:hAnsi="Times New Roman" w:cs="Times New Roman"/>
                <w:szCs w:val="22"/>
                <w:cs/>
                <w:lang w:val="en-GB"/>
              </w:rPr>
            </w:pPr>
          </w:p>
        </w:tc>
        <w:tc>
          <w:tcPr>
            <w:tcW w:w="2526" w:type="dxa"/>
            <w:gridSpan w:val="3"/>
            <w:tcBorders>
              <w:bottom w:val="single" w:sz="4" w:space="0" w:color="auto"/>
            </w:tcBorders>
          </w:tcPr>
          <w:p w:rsidR="009B5C03" w:rsidRPr="009B1351" w:rsidRDefault="009B5C03" w:rsidP="009B5C03">
            <w:pPr>
              <w:spacing w:after="0" w:line="240" w:lineRule="atLeast"/>
              <w:ind w:left="-54" w:right="-96"/>
              <w:jc w:val="center"/>
              <w:rPr>
                <w:rFonts w:ascii="Times New Roman" w:hAnsi="Times New Roman" w:cs="Times New Roman"/>
                <w:szCs w:val="22"/>
              </w:rPr>
            </w:pPr>
            <w:r w:rsidRPr="009B1351">
              <w:rPr>
                <w:rFonts w:ascii="Times New Roman" w:hAnsi="Times New Roman" w:cs="Times New Roman"/>
                <w:szCs w:val="22"/>
              </w:rPr>
              <w:t>Provision for fines</w:t>
            </w:r>
          </w:p>
        </w:tc>
        <w:tc>
          <w:tcPr>
            <w:tcW w:w="236" w:type="dxa"/>
          </w:tcPr>
          <w:p w:rsidR="009B5C03" w:rsidRPr="009B1351" w:rsidRDefault="009B5C03" w:rsidP="009B5C03">
            <w:pPr>
              <w:spacing w:after="0" w:line="240" w:lineRule="atLeast"/>
              <w:ind w:left="-54" w:right="-96"/>
              <w:jc w:val="center"/>
              <w:rPr>
                <w:rFonts w:ascii="Times New Roman" w:hAnsi="Times New Roman" w:cs="Times New Roman"/>
                <w:szCs w:val="22"/>
              </w:rPr>
            </w:pPr>
          </w:p>
        </w:tc>
        <w:tc>
          <w:tcPr>
            <w:tcW w:w="2447" w:type="dxa"/>
            <w:gridSpan w:val="3"/>
            <w:tcBorders>
              <w:bottom w:val="single" w:sz="4" w:space="0" w:color="auto"/>
            </w:tcBorders>
          </w:tcPr>
          <w:p w:rsidR="009B5C03" w:rsidRPr="009B1351" w:rsidRDefault="009B5C03" w:rsidP="009B5C03">
            <w:pPr>
              <w:spacing w:after="0" w:line="240" w:lineRule="atLeast"/>
              <w:ind w:left="-54" w:right="-96"/>
              <w:jc w:val="center"/>
              <w:rPr>
                <w:rFonts w:ascii="Times New Roman" w:hAnsi="Times New Roman" w:cs="Times New Roman"/>
                <w:szCs w:val="22"/>
                <w:cs/>
              </w:rPr>
            </w:pPr>
            <w:r w:rsidRPr="009B1351">
              <w:rPr>
                <w:rFonts w:ascii="Times New Roman" w:hAnsi="Times New Roman" w:cs="Times New Roman"/>
                <w:szCs w:val="22"/>
              </w:rPr>
              <w:t>Total</w:t>
            </w:r>
          </w:p>
        </w:tc>
      </w:tr>
      <w:tr w:rsidR="009B5C03" w:rsidRPr="009B1351" w:rsidTr="00D31677">
        <w:trPr>
          <w:gridBefore w:val="1"/>
          <w:gridAfter w:val="1"/>
          <w:wBefore w:w="142" w:type="dxa"/>
          <w:wAfter w:w="466" w:type="dxa"/>
        </w:trPr>
        <w:tc>
          <w:tcPr>
            <w:tcW w:w="1985" w:type="dxa"/>
          </w:tcPr>
          <w:p w:rsidR="009B5C03" w:rsidRPr="009B1351" w:rsidRDefault="009B5C03" w:rsidP="009B5C03">
            <w:pPr>
              <w:spacing w:after="0" w:line="240" w:lineRule="atLeast"/>
              <w:ind w:left="522" w:right="-162"/>
              <w:jc w:val="thaiDistribute"/>
              <w:rPr>
                <w:rFonts w:ascii="Times New Roman" w:hAnsi="Times New Roman" w:cs="Times New Roman"/>
                <w:szCs w:val="22"/>
              </w:rPr>
            </w:pPr>
          </w:p>
        </w:tc>
        <w:tc>
          <w:tcPr>
            <w:tcW w:w="236" w:type="dxa"/>
          </w:tcPr>
          <w:p w:rsidR="009B5C03" w:rsidRPr="009B1351" w:rsidRDefault="009B5C03" w:rsidP="009B5C03">
            <w:pPr>
              <w:spacing w:after="0" w:line="240" w:lineRule="atLeast"/>
              <w:ind w:left="-54" w:right="-96"/>
              <w:jc w:val="center"/>
              <w:rPr>
                <w:rFonts w:ascii="Times New Roman" w:hAnsi="Times New Roman" w:cs="Times New Roman"/>
                <w:szCs w:val="22"/>
              </w:rPr>
            </w:pPr>
          </w:p>
        </w:tc>
        <w:tc>
          <w:tcPr>
            <w:tcW w:w="1181" w:type="dxa"/>
          </w:tcPr>
          <w:p w:rsidR="009B5C03" w:rsidRPr="009B1351" w:rsidRDefault="00135298" w:rsidP="009B5C03">
            <w:pPr>
              <w:spacing w:after="0" w:line="240" w:lineRule="atLeast"/>
              <w:ind w:left="-54" w:right="-96"/>
              <w:jc w:val="center"/>
              <w:rPr>
                <w:rFonts w:ascii="Times New Roman" w:hAnsi="Times New Roman" w:cs="Times New Roman"/>
                <w:szCs w:val="22"/>
              </w:rPr>
            </w:pPr>
            <w:r w:rsidRPr="009B1351">
              <w:rPr>
                <w:rFonts w:ascii="Times New Roman" w:hAnsi="Times New Roman" w:cs="Times New Roman"/>
                <w:szCs w:val="22"/>
              </w:rPr>
              <w:t>2018</w:t>
            </w:r>
          </w:p>
        </w:tc>
        <w:tc>
          <w:tcPr>
            <w:tcW w:w="236" w:type="dxa"/>
          </w:tcPr>
          <w:p w:rsidR="009B5C03" w:rsidRPr="009B1351" w:rsidRDefault="009B5C03" w:rsidP="009B5C03">
            <w:pPr>
              <w:spacing w:after="0" w:line="240" w:lineRule="atLeast"/>
              <w:ind w:left="-54" w:right="-96"/>
              <w:jc w:val="center"/>
              <w:rPr>
                <w:rFonts w:ascii="Times New Roman" w:hAnsi="Times New Roman" w:cs="Times New Roman"/>
                <w:szCs w:val="22"/>
              </w:rPr>
            </w:pPr>
          </w:p>
        </w:tc>
        <w:tc>
          <w:tcPr>
            <w:tcW w:w="1222" w:type="dxa"/>
          </w:tcPr>
          <w:p w:rsidR="009B5C03" w:rsidRPr="009B1351" w:rsidRDefault="009B5C03" w:rsidP="009B5C03">
            <w:pPr>
              <w:spacing w:after="0" w:line="240" w:lineRule="atLeast"/>
              <w:ind w:left="-54" w:right="-96"/>
              <w:jc w:val="center"/>
              <w:rPr>
                <w:rFonts w:ascii="Times New Roman" w:hAnsi="Times New Roman" w:cs="Times New Roman"/>
                <w:szCs w:val="22"/>
                <w:cs/>
                <w:lang w:val="en-GB"/>
              </w:rPr>
            </w:pPr>
            <w:r w:rsidRPr="009B1351">
              <w:rPr>
                <w:rFonts w:ascii="Times New Roman" w:hAnsi="Times New Roman" w:cs="Times New Roman"/>
                <w:szCs w:val="22"/>
                <w:lang w:val="en-GB"/>
              </w:rPr>
              <w:t>201</w:t>
            </w:r>
            <w:r w:rsidR="00135298" w:rsidRPr="009B1351">
              <w:rPr>
                <w:rFonts w:ascii="Times New Roman" w:hAnsi="Times New Roman" w:cs="Times New Roman"/>
                <w:szCs w:val="22"/>
                <w:lang w:val="en-GB"/>
              </w:rPr>
              <w:t>7</w:t>
            </w:r>
          </w:p>
        </w:tc>
        <w:tc>
          <w:tcPr>
            <w:tcW w:w="269" w:type="dxa"/>
          </w:tcPr>
          <w:p w:rsidR="009B5C03" w:rsidRPr="009B1351" w:rsidRDefault="009B5C03" w:rsidP="009B5C03">
            <w:pPr>
              <w:spacing w:after="0" w:line="240" w:lineRule="atLeast"/>
              <w:ind w:left="-54" w:right="-96"/>
              <w:jc w:val="center"/>
              <w:rPr>
                <w:rFonts w:ascii="Times New Roman" w:hAnsi="Times New Roman" w:cs="Times New Roman"/>
                <w:szCs w:val="22"/>
                <w:cs/>
                <w:lang w:val="en-GB"/>
              </w:rPr>
            </w:pPr>
          </w:p>
        </w:tc>
        <w:tc>
          <w:tcPr>
            <w:tcW w:w="1156" w:type="dxa"/>
          </w:tcPr>
          <w:p w:rsidR="009B5C03" w:rsidRPr="009B1351" w:rsidRDefault="00135298" w:rsidP="009B5C03">
            <w:pPr>
              <w:spacing w:after="0" w:line="240" w:lineRule="atLeast"/>
              <w:ind w:left="-54" w:right="-96"/>
              <w:jc w:val="center"/>
              <w:rPr>
                <w:rFonts w:ascii="Times New Roman" w:hAnsi="Times New Roman" w:cs="Times New Roman"/>
                <w:szCs w:val="22"/>
              </w:rPr>
            </w:pPr>
            <w:r w:rsidRPr="009B1351">
              <w:rPr>
                <w:rFonts w:ascii="Times New Roman" w:hAnsi="Times New Roman" w:cs="Times New Roman"/>
                <w:szCs w:val="22"/>
              </w:rPr>
              <w:t>2018</w:t>
            </w:r>
          </w:p>
        </w:tc>
        <w:tc>
          <w:tcPr>
            <w:tcW w:w="283" w:type="dxa"/>
          </w:tcPr>
          <w:p w:rsidR="009B5C03" w:rsidRPr="009B1351" w:rsidRDefault="009B5C03" w:rsidP="009B5C03">
            <w:pPr>
              <w:spacing w:after="0" w:line="240" w:lineRule="atLeast"/>
              <w:ind w:left="-54" w:right="-96"/>
              <w:jc w:val="center"/>
              <w:rPr>
                <w:rFonts w:ascii="Times New Roman" w:hAnsi="Times New Roman" w:cs="Times New Roman"/>
                <w:szCs w:val="22"/>
              </w:rPr>
            </w:pPr>
          </w:p>
        </w:tc>
        <w:tc>
          <w:tcPr>
            <w:tcW w:w="1087" w:type="dxa"/>
          </w:tcPr>
          <w:p w:rsidR="009B5C03" w:rsidRPr="009B1351" w:rsidRDefault="009B5C03" w:rsidP="009B5C03">
            <w:pPr>
              <w:spacing w:after="0" w:line="240" w:lineRule="atLeast"/>
              <w:ind w:left="-54" w:right="-96"/>
              <w:jc w:val="center"/>
              <w:rPr>
                <w:rFonts w:ascii="Times New Roman" w:hAnsi="Times New Roman" w:cs="Times New Roman"/>
                <w:szCs w:val="22"/>
                <w:cs/>
                <w:lang w:val="en-GB"/>
              </w:rPr>
            </w:pPr>
            <w:r w:rsidRPr="009B1351">
              <w:rPr>
                <w:rFonts w:ascii="Times New Roman" w:hAnsi="Times New Roman" w:cs="Times New Roman"/>
                <w:szCs w:val="22"/>
                <w:lang w:val="en-GB"/>
              </w:rPr>
              <w:t>201</w:t>
            </w:r>
            <w:r w:rsidR="00135298" w:rsidRPr="009B1351">
              <w:rPr>
                <w:rFonts w:ascii="Times New Roman" w:hAnsi="Times New Roman" w:cs="Times New Roman"/>
                <w:szCs w:val="22"/>
                <w:lang w:val="en-GB"/>
              </w:rPr>
              <w:t>7</w:t>
            </w:r>
          </w:p>
        </w:tc>
        <w:tc>
          <w:tcPr>
            <w:tcW w:w="236" w:type="dxa"/>
          </w:tcPr>
          <w:p w:rsidR="009B5C03" w:rsidRPr="009B1351" w:rsidRDefault="009B5C03" w:rsidP="009B5C03">
            <w:pPr>
              <w:spacing w:after="0" w:line="240" w:lineRule="atLeast"/>
              <w:ind w:left="-54" w:right="-96"/>
              <w:jc w:val="center"/>
              <w:rPr>
                <w:rFonts w:ascii="Times New Roman" w:hAnsi="Times New Roman" w:cs="Times New Roman"/>
                <w:szCs w:val="22"/>
              </w:rPr>
            </w:pPr>
          </w:p>
        </w:tc>
        <w:tc>
          <w:tcPr>
            <w:tcW w:w="1097" w:type="dxa"/>
          </w:tcPr>
          <w:p w:rsidR="009B5C03" w:rsidRPr="009B1351" w:rsidRDefault="00135298" w:rsidP="009B5C03">
            <w:pPr>
              <w:spacing w:after="0" w:line="240" w:lineRule="atLeast"/>
              <w:ind w:left="-54" w:right="-96"/>
              <w:jc w:val="center"/>
              <w:rPr>
                <w:rFonts w:ascii="Times New Roman" w:hAnsi="Times New Roman" w:cs="Times New Roman"/>
                <w:szCs w:val="22"/>
              </w:rPr>
            </w:pPr>
            <w:r w:rsidRPr="009B1351">
              <w:rPr>
                <w:rFonts w:ascii="Times New Roman" w:hAnsi="Times New Roman" w:cs="Times New Roman"/>
                <w:szCs w:val="22"/>
              </w:rPr>
              <w:t>2018</w:t>
            </w:r>
          </w:p>
        </w:tc>
        <w:tc>
          <w:tcPr>
            <w:tcW w:w="236" w:type="dxa"/>
          </w:tcPr>
          <w:p w:rsidR="009B5C03" w:rsidRPr="009B1351" w:rsidRDefault="009B5C03" w:rsidP="009B5C03">
            <w:pPr>
              <w:spacing w:after="0" w:line="240" w:lineRule="atLeast"/>
              <w:ind w:left="-54" w:right="-96"/>
              <w:jc w:val="center"/>
              <w:rPr>
                <w:rFonts w:ascii="Times New Roman" w:hAnsi="Times New Roman" w:cs="Times New Roman"/>
                <w:szCs w:val="22"/>
              </w:rPr>
            </w:pPr>
          </w:p>
        </w:tc>
        <w:tc>
          <w:tcPr>
            <w:tcW w:w="1125" w:type="dxa"/>
            <w:gridSpan w:val="2"/>
          </w:tcPr>
          <w:p w:rsidR="009B5C03" w:rsidRPr="009B1351" w:rsidRDefault="009B5C03" w:rsidP="009B5C03">
            <w:pPr>
              <w:spacing w:after="0" w:line="240" w:lineRule="atLeast"/>
              <w:ind w:left="-54" w:right="-96"/>
              <w:jc w:val="center"/>
              <w:rPr>
                <w:rFonts w:ascii="Times New Roman" w:hAnsi="Times New Roman" w:cs="Times New Roman"/>
                <w:szCs w:val="22"/>
                <w:cs/>
                <w:lang w:val="en-GB"/>
              </w:rPr>
            </w:pPr>
            <w:r w:rsidRPr="009B1351">
              <w:rPr>
                <w:rFonts w:ascii="Times New Roman" w:hAnsi="Times New Roman" w:cs="Times New Roman"/>
                <w:szCs w:val="22"/>
                <w:lang w:val="en-GB"/>
              </w:rPr>
              <w:t>201</w:t>
            </w:r>
            <w:r w:rsidR="00135298" w:rsidRPr="009B1351">
              <w:rPr>
                <w:rFonts w:ascii="Times New Roman" w:hAnsi="Times New Roman" w:cs="Times New Roman"/>
                <w:szCs w:val="22"/>
                <w:lang w:val="en-GB"/>
              </w:rPr>
              <w:t>7</w:t>
            </w:r>
          </w:p>
        </w:tc>
      </w:tr>
      <w:tr w:rsidR="009B5C03" w:rsidRPr="009B1351" w:rsidTr="00D31677">
        <w:trPr>
          <w:gridBefore w:val="1"/>
          <w:gridAfter w:val="1"/>
          <w:wBefore w:w="142" w:type="dxa"/>
          <w:wAfter w:w="466" w:type="dxa"/>
        </w:trPr>
        <w:tc>
          <w:tcPr>
            <w:tcW w:w="1985" w:type="dxa"/>
          </w:tcPr>
          <w:p w:rsidR="009B5C03" w:rsidRPr="009B1351" w:rsidRDefault="009B5C03" w:rsidP="009B5C03">
            <w:pPr>
              <w:spacing w:after="0" w:line="240" w:lineRule="atLeast"/>
              <w:ind w:left="522" w:right="-162"/>
              <w:jc w:val="thaiDistribute"/>
              <w:rPr>
                <w:rFonts w:ascii="Times New Roman" w:hAnsi="Times New Roman" w:cs="Times New Roman"/>
                <w:szCs w:val="22"/>
              </w:rPr>
            </w:pPr>
          </w:p>
        </w:tc>
        <w:tc>
          <w:tcPr>
            <w:tcW w:w="8364" w:type="dxa"/>
            <w:gridSpan w:val="13"/>
          </w:tcPr>
          <w:p w:rsidR="009B5C03" w:rsidRPr="009B1351" w:rsidRDefault="009B5C03" w:rsidP="009B5C03">
            <w:pPr>
              <w:spacing w:after="0" w:line="240" w:lineRule="atLeast"/>
              <w:ind w:left="-54" w:right="-96"/>
              <w:jc w:val="center"/>
              <w:rPr>
                <w:rFonts w:ascii="Times New Roman" w:hAnsi="Times New Roman" w:cs="Times New Roman"/>
                <w:szCs w:val="22"/>
              </w:rPr>
            </w:pPr>
            <w:r w:rsidRPr="009B1351">
              <w:rPr>
                <w:rFonts w:ascii="Times New Roman" w:hAnsi="Times New Roman" w:cs="Times New Roman"/>
                <w:i/>
                <w:iCs/>
                <w:szCs w:val="22"/>
                <w:cs/>
              </w:rPr>
              <w:t>(</w:t>
            </w:r>
            <w:r w:rsidRPr="009B1351">
              <w:rPr>
                <w:rFonts w:ascii="Times New Roman" w:hAnsi="Times New Roman" w:cs="Times New Roman"/>
                <w:i/>
                <w:iCs/>
                <w:szCs w:val="22"/>
              </w:rPr>
              <w:t>in thousand Baht</w:t>
            </w:r>
            <w:r w:rsidRPr="009B1351">
              <w:rPr>
                <w:rFonts w:ascii="Times New Roman" w:hAnsi="Times New Roman" w:cs="Times New Roman"/>
                <w:i/>
                <w:iCs/>
                <w:szCs w:val="22"/>
                <w:cs/>
              </w:rPr>
              <w:t>)</w:t>
            </w:r>
          </w:p>
        </w:tc>
      </w:tr>
      <w:tr w:rsidR="00135298" w:rsidRPr="009B1351" w:rsidTr="00377964">
        <w:trPr>
          <w:gridBefore w:val="1"/>
          <w:gridAfter w:val="1"/>
          <w:wBefore w:w="142" w:type="dxa"/>
          <w:wAfter w:w="466" w:type="dxa"/>
        </w:trPr>
        <w:tc>
          <w:tcPr>
            <w:tcW w:w="1985" w:type="dxa"/>
            <w:vAlign w:val="center"/>
          </w:tcPr>
          <w:p w:rsidR="00135298" w:rsidRPr="009B1351" w:rsidRDefault="00135298" w:rsidP="009B5C03">
            <w:pPr>
              <w:spacing w:after="0" w:line="240" w:lineRule="atLeast"/>
              <w:ind w:left="532" w:right="-162"/>
              <w:rPr>
                <w:rFonts w:ascii="Times New Roman" w:hAnsi="Times New Roman" w:cs="Times New Roman"/>
                <w:szCs w:val="22"/>
                <w:cs/>
              </w:rPr>
            </w:pPr>
            <w:r w:rsidRPr="009B1351">
              <w:rPr>
                <w:rFonts w:ascii="Times New Roman" w:hAnsi="Times New Roman" w:cs="Times New Roman"/>
                <w:szCs w:val="22"/>
              </w:rPr>
              <w:t>At 1 January</w:t>
            </w:r>
          </w:p>
        </w:tc>
        <w:tc>
          <w:tcPr>
            <w:tcW w:w="236" w:type="dxa"/>
            <w:vAlign w:val="center"/>
          </w:tcPr>
          <w:p w:rsidR="00135298" w:rsidRPr="009B1351" w:rsidRDefault="00135298" w:rsidP="009B5C03">
            <w:pPr>
              <w:tabs>
                <w:tab w:val="decimal" w:pos="973"/>
              </w:tabs>
              <w:spacing w:after="0" w:line="240" w:lineRule="atLeast"/>
              <w:ind w:right="-96"/>
              <w:rPr>
                <w:rFonts w:ascii="Times New Roman" w:hAnsi="Times New Roman" w:cs="Times New Roman"/>
                <w:szCs w:val="22"/>
              </w:rPr>
            </w:pPr>
          </w:p>
        </w:tc>
        <w:tc>
          <w:tcPr>
            <w:tcW w:w="1181" w:type="dxa"/>
          </w:tcPr>
          <w:p w:rsidR="00135298" w:rsidRPr="009B1351" w:rsidRDefault="00135298" w:rsidP="00135298">
            <w:pPr>
              <w:tabs>
                <w:tab w:val="decimal" w:pos="834"/>
              </w:tabs>
              <w:spacing w:after="0" w:line="240" w:lineRule="atLeast"/>
              <w:ind w:left="-57" w:right="-96"/>
              <w:rPr>
                <w:rFonts w:ascii="Times New Roman" w:hAnsi="Times New Roman" w:cs="Times New Roman"/>
                <w:szCs w:val="22"/>
              </w:rPr>
            </w:pPr>
            <w:r w:rsidRPr="009B1351">
              <w:rPr>
                <w:rFonts w:ascii="Times New Roman" w:hAnsi="Times New Roman" w:cs="Times New Roman"/>
                <w:szCs w:val="22"/>
              </w:rPr>
              <w:t>757</w:t>
            </w:r>
          </w:p>
        </w:tc>
        <w:tc>
          <w:tcPr>
            <w:tcW w:w="236" w:type="dxa"/>
          </w:tcPr>
          <w:p w:rsidR="00135298" w:rsidRPr="009B1351" w:rsidRDefault="00135298" w:rsidP="00135298">
            <w:pPr>
              <w:spacing w:after="0" w:line="240" w:lineRule="atLeast"/>
              <w:ind w:left="-57" w:right="-96"/>
              <w:jc w:val="center"/>
              <w:rPr>
                <w:rFonts w:ascii="Times New Roman" w:hAnsi="Times New Roman" w:cs="Times New Roman"/>
                <w:szCs w:val="22"/>
              </w:rPr>
            </w:pPr>
          </w:p>
        </w:tc>
        <w:tc>
          <w:tcPr>
            <w:tcW w:w="1222" w:type="dxa"/>
          </w:tcPr>
          <w:p w:rsidR="00135298" w:rsidRPr="009B1351" w:rsidRDefault="00135298" w:rsidP="00135298">
            <w:pPr>
              <w:tabs>
                <w:tab w:val="decimal" w:pos="834"/>
              </w:tabs>
              <w:spacing w:after="0" w:line="240" w:lineRule="atLeast"/>
              <w:ind w:left="-57" w:right="-96"/>
              <w:rPr>
                <w:rFonts w:ascii="Times New Roman" w:hAnsi="Times New Roman" w:cs="Times New Roman"/>
                <w:szCs w:val="22"/>
              </w:rPr>
            </w:pPr>
            <w:r w:rsidRPr="009B1351">
              <w:rPr>
                <w:rFonts w:ascii="Times New Roman" w:hAnsi="Times New Roman" w:cs="Times New Roman"/>
                <w:szCs w:val="22"/>
              </w:rPr>
              <w:t>2,086</w:t>
            </w:r>
          </w:p>
        </w:tc>
        <w:tc>
          <w:tcPr>
            <w:tcW w:w="269" w:type="dxa"/>
          </w:tcPr>
          <w:p w:rsidR="00135298" w:rsidRPr="009B1351" w:rsidRDefault="00135298" w:rsidP="00135298">
            <w:pPr>
              <w:spacing w:after="0" w:line="240" w:lineRule="atLeast"/>
              <w:ind w:left="-57" w:right="-96"/>
              <w:jc w:val="center"/>
              <w:rPr>
                <w:rFonts w:ascii="Times New Roman" w:hAnsi="Times New Roman" w:cs="Times New Roman"/>
                <w:szCs w:val="22"/>
                <w:cs/>
              </w:rPr>
            </w:pPr>
          </w:p>
        </w:tc>
        <w:tc>
          <w:tcPr>
            <w:tcW w:w="1156" w:type="dxa"/>
          </w:tcPr>
          <w:p w:rsidR="00135298" w:rsidRPr="009B1351" w:rsidRDefault="00135298" w:rsidP="00135298">
            <w:pPr>
              <w:tabs>
                <w:tab w:val="decimal" w:pos="834"/>
              </w:tabs>
              <w:spacing w:after="0" w:line="240" w:lineRule="atLeast"/>
              <w:ind w:left="-57" w:right="-96"/>
              <w:rPr>
                <w:rFonts w:ascii="Times New Roman" w:hAnsi="Times New Roman" w:cs="Times New Roman"/>
                <w:szCs w:val="22"/>
              </w:rPr>
            </w:pPr>
            <w:r w:rsidRPr="009B1351">
              <w:rPr>
                <w:rFonts w:ascii="Times New Roman" w:hAnsi="Times New Roman" w:cs="Times New Roman"/>
                <w:szCs w:val="22"/>
              </w:rPr>
              <w:t>9,000</w:t>
            </w:r>
          </w:p>
        </w:tc>
        <w:tc>
          <w:tcPr>
            <w:tcW w:w="283" w:type="dxa"/>
          </w:tcPr>
          <w:p w:rsidR="00135298" w:rsidRPr="009B1351" w:rsidRDefault="00135298" w:rsidP="00135298">
            <w:pPr>
              <w:spacing w:after="0" w:line="240" w:lineRule="atLeast"/>
              <w:ind w:left="-57" w:right="-96"/>
              <w:jc w:val="center"/>
              <w:rPr>
                <w:rFonts w:ascii="Times New Roman" w:hAnsi="Times New Roman" w:cs="Times New Roman"/>
                <w:szCs w:val="22"/>
              </w:rPr>
            </w:pPr>
          </w:p>
        </w:tc>
        <w:tc>
          <w:tcPr>
            <w:tcW w:w="1087" w:type="dxa"/>
          </w:tcPr>
          <w:p w:rsidR="00135298" w:rsidRPr="009B1351" w:rsidRDefault="00135298" w:rsidP="00135298">
            <w:pPr>
              <w:tabs>
                <w:tab w:val="decimal" w:pos="834"/>
              </w:tabs>
              <w:spacing w:after="0" w:line="240" w:lineRule="atLeast"/>
              <w:ind w:left="-57" w:right="-96"/>
              <w:rPr>
                <w:rFonts w:ascii="Times New Roman" w:hAnsi="Times New Roman" w:cs="Times New Roman"/>
                <w:szCs w:val="22"/>
              </w:rPr>
            </w:pPr>
            <w:r w:rsidRPr="009B1351">
              <w:rPr>
                <w:rFonts w:ascii="Times New Roman" w:hAnsi="Times New Roman" w:cs="Times New Roman"/>
                <w:szCs w:val="22"/>
              </w:rPr>
              <w:t>9,000</w:t>
            </w:r>
          </w:p>
        </w:tc>
        <w:tc>
          <w:tcPr>
            <w:tcW w:w="236" w:type="dxa"/>
          </w:tcPr>
          <w:p w:rsidR="00135298" w:rsidRPr="009B1351" w:rsidRDefault="00135298" w:rsidP="00135298">
            <w:pPr>
              <w:spacing w:after="0" w:line="240" w:lineRule="atLeast"/>
              <w:ind w:left="-57" w:right="-96"/>
              <w:jc w:val="center"/>
              <w:rPr>
                <w:rFonts w:ascii="Times New Roman" w:hAnsi="Times New Roman" w:cs="Times New Roman"/>
                <w:szCs w:val="22"/>
              </w:rPr>
            </w:pPr>
          </w:p>
        </w:tc>
        <w:tc>
          <w:tcPr>
            <w:tcW w:w="1097" w:type="dxa"/>
          </w:tcPr>
          <w:p w:rsidR="00135298" w:rsidRPr="009B1351" w:rsidRDefault="00135298" w:rsidP="00135298">
            <w:pPr>
              <w:tabs>
                <w:tab w:val="decimal" w:pos="682"/>
              </w:tabs>
              <w:spacing w:after="0" w:line="240" w:lineRule="atLeast"/>
              <w:ind w:left="-57" w:right="-96"/>
              <w:rPr>
                <w:rFonts w:ascii="Times New Roman" w:hAnsi="Times New Roman" w:cs="Times New Roman"/>
                <w:szCs w:val="22"/>
              </w:rPr>
            </w:pPr>
            <w:r w:rsidRPr="009B1351">
              <w:rPr>
                <w:rFonts w:ascii="Times New Roman" w:hAnsi="Times New Roman" w:cs="Times New Roman"/>
                <w:szCs w:val="22"/>
              </w:rPr>
              <w:t>9,757</w:t>
            </w:r>
          </w:p>
        </w:tc>
        <w:tc>
          <w:tcPr>
            <w:tcW w:w="236" w:type="dxa"/>
          </w:tcPr>
          <w:p w:rsidR="00135298" w:rsidRPr="009B1351" w:rsidRDefault="00135298" w:rsidP="00135298">
            <w:pPr>
              <w:spacing w:after="0" w:line="240" w:lineRule="atLeast"/>
              <w:ind w:left="-57" w:right="-96"/>
              <w:jc w:val="center"/>
              <w:rPr>
                <w:rFonts w:ascii="Times New Roman" w:hAnsi="Times New Roman" w:cs="Times New Roman"/>
                <w:szCs w:val="22"/>
              </w:rPr>
            </w:pPr>
          </w:p>
        </w:tc>
        <w:tc>
          <w:tcPr>
            <w:tcW w:w="1125" w:type="dxa"/>
            <w:gridSpan w:val="2"/>
          </w:tcPr>
          <w:p w:rsidR="00135298" w:rsidRPr="009B1351" w:rsidRDefault="00135298" w:rsidP="00135298">
            <w:pPr>
              <w:tabs>
                <w:tab w:val="decimal" w:pos="682"/>
              </w:tabs>
              <w:spacing w:after="0" w:line="240" w:lineRule="atLeast"/>
              <w:ind w:left="-57" w:right="-96"/>
              <w:rPr>
                <w:rFonts w:ascii="Times New Roman" w:hAnsi="Times New Roman" w:cs="Times New Roman"/>
                <w:szCs w:val="22"/>
              </w:rPr>
            </w:pPr>
            <w:r w:rsidRPr="009B1351">
              <w:rPr>
                <w:rFonts w:ascii="Times New Roman" w:hAnsi="Times New Roman" w:cs="Times New Roman"/>
                <w:szCs w:val="22"/>
              </w:rPr>
              <w:t>11,086</w:t>
            </w:r>
          </w:p>
        </w:tc>
      </w:tr>
      <w:tr w:rsidR="009B1351" w:rsidRPr="009B1351" w:rsidTr="00377964">
        <w:trPr>
          <w:gridBefore w:val="1"/>
          <w:gridAfter w:val="1"/>
          <w:wBefore w:w="142" w:type="dxa"/>
          <w:wAfter w:w="466" w:type="dxa"/>
        </w:trPr>
        <w:tc>
          <w:tcPr>
            <w:tcW w:w="1985" w:type="dxa"/>
          </w:tcPr>
          <w:p w:rsidR="009B1351" w:rsidRPr="009B1351" w:rsidRDefault="009B1351" w:rsidP="009B1351">
            <w:pPr>
              <w:spacing w:after="0" w:line="240" w:lineRule="atLeast"/>
              <w:ind w:left="532" w:right="-162"/>
              <w:rPr>
                <w:rFonts w:ascii="Times New Roman" w:hAnsi="Times New Roman" w:cs="Times New Roman"/>
                <w:szCs w:val="22"/>
                <w:cs/>
              </w:rPr>
            </w:pPr>
            <w:r w:rsidRPr="009B1351">
              <w:rPr>
                <w:rFonts w:ascii="Times New Roman" w:hAnsi="Times New Roman" w:cs="Times New Roman"/>
                <w:szCs w:val="22"/>
              </w:rPr>
              <w:t>Provision paid</w:t>
            </w:r>
          </w:p>
        </w:tc>
        <w:tc>
          <w:tcPr>
            <w:tcW w:w="236" w:type="dxa"/>
            <w:vAlign w:val="center"/>
          </w:tcPr>
          <w:p w:rsidR="009B1351" w:rsidRPr="009B1351" w:rsidRDefault="009B1351" w:rsidP="009B5C03">
            <w:pPr>
              <w:tabs>
                <w:tab w:val="decimal" w:pos="973"/>
              </w:tabs>
              <w:spacing w:after="0" w:line="240" w:lineRule="atLeast"/>
              <w:ind w:right="-96"/>
              <w:rPr>
                <w:rFonts w:ascii="Times New Roman" w:hAnsi="Times New Roman" w:cs="Times New Roman"/>
                <w:szCs w:val="22"/>
              </w:rPr>
            </w:pPr>
          </w:p>
        </w:tc>
        <w:tc>
          <w:tcPr>
            <w:tcW w:w="1181" w:type="dxa"/>
            <w:vAlign w:val="center"/>
          </w:tcPr>
          <w:p w:rsidR="009B1351" w:rsidRPr="009B1351" w:rsidRDefault="009B1351" w:rsidP="00135298">
            <w:pPr>
              <w:tabs>
                <w:tab w:val="decimal" w:pos="834"/>
              </w:tabs>
              <w:spacing w:after="0" w:line="240" w:lineRule="atLeast"/>
              <w:ind w:left="-57" w:right="-96"/>
              <w:rPr>
                <w:rFonts w:ascii="Times New Roman" w:hAnsi="Times New Roman" w:cs="Times New Roman"/>
                <w:szCs w:val="22"/>
              </w:rPr>
            </w:pPr>
            <w:r w:rsidRPr="009B1351">
              <w:rPr>
                <w:rFonts w:ascii="Times New Roman" w:hAnsi="Times New Roman" w:cs="Times New Roman"/>
                <w:szCs w:val="22"/>
              </w:rPr>
              <w:t>(316)</w:t>
            </w:r>
          </w:p>
        </w:tc>
        <w:tc>
          <w:tcPr>
            <w:tcW w:w="236" w:type="dxa"/>
          </w:tcPr>
          <w:p w:rsidR="009B1351" w:rsidRPr="009B1351" w:rsidRDefault="009B1351" w:rsidP="00135298">
            <w:pPr>
              <w:spacing w:after="0" w:line="240" w:lineRule="atLeast"/>
              <w:ind w:left="-57" w:right="-96"/>
              <w:jc w:val="center"/>
              <w:rPr>
                <w:rFonts w:ascii="Times New Roman" w:hAnsi="Times New Roman" w:cs="Times New Roman"/>
                <w:szCs w:val="22"/>
              </w:rPr>
            </w:pPr>
          </w:p>
        </w:tc>
        <w:tc>
          <w:tcPr>
            <w:tcW w:w="1222" w:type="dxa"/>
            <w:vAlign w:val="center"/>
          </w:tcPr>
          <w:p w:rsidR="009B1351" w:rsidRPr="009B1351" w:rsidRDefault="009B1351" w:rsidP="00135298">
            <w:pPr>
              <w:tabs>
                <w:tab w:val="decimal" w:pos="834"/>
              </w:tabs>
              <w:spacing w:after="0" w:line="240" w:lineRule="atLeast"/>
              <w:ind w:left="-57" w:right="-96"/>
              <w:rPr>
                <w:rFonts w:ascii="Times New Roman" w:hAnsi="Times New Roman" w:cs="Times New Roman"/>
                <w:szCs w:val="22"/>
              </w:rPr>
            </w:pPr>
            <w:r w:rsidRPr="009B1351">
              <w:rPr>
                <w:rFonts w:ascii="Times New Roman" w:hAnsi="Times New Roman" w:cs="Times New Roman"/>
                <w:szCs w:val="22"/>
              </w:rPr>
              <w:t>(300)</w:t>
            </w:r>
          </w:p>
        </w:tc>
        <w:tc>
          <w:tcPr>
            <w:tcW w:w="269" w:type="dxa"/>
          </w:tcPr>
          <w:p w:rsidR="009B1351" w:rsidRPr="009B1351" w:rsidRDefault="009B1351" w:rsidP="00135298">
            <w:pPr>
              <w:spacing w:after="0" w:line="240" w:lineRule="atLeast"/>
              <w:ind w:left="-57" w:right="-96"/>
              <w:jc w:val="center"/>
              <w:rPr>
                <w:rFonts w:ascii="Times New Roman" w:hAnsi="Times New Roman" w:cs="Times New Roman"/>
                <w:szCs w:val="22"/>
                <w:cs/>
              </w:rPr>
            </w:pPr>
          </w:p>
        </w:tc>
        <w:tc>
          <w:tcPr>
            <w:tcW w:w="1156" w:type="dxa"/>
          </w:tcPr>
          <w:p w:rsidR="009B1351" w:rsidRPr="009B1351" w:rsidRDefault="009B1351" w:rsidP="00135298">
            <w:pPr>
              <w:spacing w:after="0" w:line="240" w:lineRule="atLeast"/>
              <w:ind w:left="-57" w:right="-96"/>
              <w:jc w:val="center"/>
              <w:rPr>
                <w:rFonts w:ascii="Times New Roman" w:hAnsi="Times New Roman" w:cs="Times New Roman"/>
                <w:szCs w:val="22"/>
              </w:rPr>
            </w:pPr>
            <w:r w:rsidRPr="009B1351">
              <w:rPr>
                <w:rFonts w:ascii="Times New Roman" w:hAnsi="Times New Roman" w:cs="Times New Roman"/>
                <w:szCs w:val="22"/>
              </w:rPr>
              <w:t>-</w:t>
            </w:r>
          </w:p>
        </w:tc>
        <w:tc>
          <w:tcPr>
            <w:tcW w:w="283" w:type="dxa"/>
          </w:tcPr>
          <w:p w:rsidR="009B1351" w:rsidRPr="009B1351" w:rsidRDefault="009B1351" w:rsidP="00135298">
            <w:pPr>
              <w:spacing w:after="0" w:line="240" w:lineRule="atLeast"/>
              <w:ind w:left="-57" w:right="-96"/>
              <w:jc w:val="center"/>
              <w:rPr>
                <w:rFonts w:ascii="Times New Roman" w:hAnsi="Times New Roman" w:cs="Times New Roman"/>
                <w:szCs w:val="22"/>
              </w:rPr>
            </w:pPr>
          </w:p>
        </w:tc>
        <w:tc>
          <w:tcPr>
            <w:tcW w:w="1087" w:type="dxa"/>
          </w:tcPr>
          <w:p w:rsidR="009B1351" w:rsidRPr="009B1351" w:rsidRDefault="009B1351" w:rsidP="00135298">
            <w:pPr>
              <w:spacing w:after="0" w:line="240" w:lineRule="atLeast"/>
              <w:ind w:left="-57" w:right="-96"/>
              <w:jc w:val="center"/>
              <w:rPr>
                <w:rFonts w:ascii="Times New Roman" w:hAnsi="Times New Roman" w:cs="Times New Roman"/>
                <w:szCs w:val="22"/>
              </w:rPr>
            </w:pPr>
            <w:r w:rsidRPr="009B1351">
              <w:rPr>
                <w:rFonts w:ascii="Times New Roman" w:hAnsi="Times New Roman" w:cs="Times New Roman"/>
                <w:szCs w:val="22"/>
              </w:rPr>
              <w:t>-</w:t>
            </w:r>
          </w:p>
        </w:tc>
        <w:tc>
          <w:tcPr>
            <w:tcW w:w="236" w:type="dxa"/>
          </w:tcPr>
          <w:p w:rsidR="009B1351" w:rsidRPr="009B1351" w:rsidRDefault="009B1351" w:rsidP="00135298">
            <w:pPr>
              <w:spacing w:after="0" w:line="240" w:lineRule="atLeast"/>
              <w:ind w:left="-57" w:right="-96"/>
              <w:jc w:val="center"/>
              <w:rPr>
                <w:rFonts w:ascii="Times New Roman" w:hAnsi="Times New Roman" w:cs="Times New Roman"/>
                <w:szCs w:val="22"/>
              </w:rPr>
            </w:pPr>
          </w:p>
        </w:tc>
        <w:tc>
          <w:tcPr>
            <w:tcW w:w="1097" w:type="dxa"/>
            <w:vAlign w:val="center"/>
          </w:tcPr>
          <w:p w:rsidR="009B1351" w:rsidRPr="009B1351" w:rsidRDefault="009B1351" w:rsidP="00135298">
            <w:pPr>
              <w:tabs>
                <w:tab w:val="decimal" w:pos="696"/>
              </w:tabs>
              <w:spacing w:after="0" w:line="240" w:lineRule="atLeast"/>
              <w:ind w:left="-57" w:right="-96"/>
              <w:rPr>
                <w:rFonts w:ascii="Times New Roman" w:hAnsi="Times New Roman" w:cs="Times New Roman"/>
                <w:szCs w:val="22"/>
              </w:rPr>
            </w:pPr>
            <w:r w:rsidRPr="009B1351">
              <w:rPr>
                <w:rFonts w:ascii="Times New Roman" w:hAnsi="Times New Roman" w:cs="Times New Roman"/>
                <w:szCs w:val="22"/>
              </w:rPr>
              <w:t>(316)</w:t>
            </w:r>
          </w:p>
        </w:tc>
        <w:tc>
          <w:tcPr>
            <w:tcW w:w="236" w:type="dxa"/>
          </w:tcPr>
          <w:p w:rsidR="009B1351" w:rsidRPr="009B1351" w:rsidRDefault="009B1351" w:rsidP="00135298">
            <w:pPr>
              <w:spacing w:after="0" w:line="240" w:lineRule="atLeast"/>
              <w:ind w:left="-57" w:right="-96"/>
              <w:jc w:val="center"/>
              <w:rPr>
                <w:rFonts w:ascii="Times New Roman" w:hAnsi="Times New Roman" w:cs="Times New Roman"/>
                <w:szCs w:val="22"/>
              </w:rPr>
            </w:pPr>
          </w:p>
        </w:tc>
        <w:tc>
          <w:tcPr>
            <w:tcW w:w="1125" w:type="dxa"/>
            <w:gridSpan w:val="2"/>
            <w:vAlign w:val="center"/>
          </w:tcPr>
          <w:p w:rsidR="009B1351" w:rsidRPr="009B1351" w:rsidRDefault="009B1351" w:rsidP="00135298">
            <w:pPr>
              <w:tabs>
                <w:tab w:val="decimal" w:pos="682"/>
              </w:tabs>
              <w:spacing w:after="0" w:line="240" w:lineRule="atLeast"/>
              <w:ind w:left="-57" w:right="-96"/>
              <w:rPr>
                <w:rFonts w:ascii="Times New Roman" w:hAnsi="Times New Roman" w:cs="Times New Roman"/>
                <w:szCs w:val="22"/>
              </w:rPr>
            </w:pPr>
            <w:r w:rsidRPr="009B1351">
              <w:rPr>
                <w:rFonts w:ascii="Times New Roman" w:hAnsi="Times New Roman" w:cs="Times New Roman"/>
                <w:szCs w:val="22"/>
              </w:rPr>
              <w:t>(300)</w:t>
            </w:r>
          </w:p>
        </w:tc>
      </w:tr>
      <w:tr w:rsidR="009B1351" w:rsidRPr="009B1351" w:rsidTr="00D31677">
        <w:trPr>
          <w:gridBefore w:val="1"/>
          <w:gridAfter w:val="1"/>
          <w:wBefore w:w="142" w:type="dxa"/>
          <w:wAfter w:w="466" w:type="dxa"/>
        </w:trPr>
        <w:tc>
          <w:tcPr>
            <w:tcW w:w="1985" w:type="dxa"/>
          </w:tcPr>
          <w:p w:rsidR="009B1351" w:rsidRPr="009B1351" w:rsidRDefault="009B1351" w:rsidP="009B1351">
            <w:pPr>
              <w:spacing w:after="0" w:line="240" w:lineRule="atLeast"/>
              <w:ind w:left="532" w:right="-162"/>
              <w:rPr>
                <w:rFonts w:ascii="Times New Roman" w:hAnsi="Times New Roman" w:cs="Times New Roman"/>
                <w:szCs w:val="22"/>
                <w:cs/>
              </w:rPr>
            </w:pPr>
            <w:r w:rsidRPr="009B1351">
              <w:rPr>
                <w:rFonts w:ascii="Times New Roman" w:hAnsi="Times New Roman" w:cs="Times New Roman"/>
                <w:szCs w:val="22"/>
              </w:rPr>
              <w:t>Reversal</w:t>
            </w:r>
          </w:p>
        </w:tc>
        <w:tc>
          <w:tcPr>
            <w:tcW w:w="236" w:type="dxa"/>
            <w:vAlign w:val="center"/>
          </w:tcPr>
          <w:p w:rsidR="009B1351" w:rsidRPr="009B1351" w:rsidRDefault="009B1351" w:rsidP="009B5C03">
            <w:pPr>
              <w:tabs>
                <w:tab w:val="decimal" w:pos="973"/>
              </w:tabs>
              <w:spacing w:after="0" w:line="240" w:lineRule="atLeast"/>
              <w:ind w:right="-96"/>
              <w:rPr>
                <w:rFonts w:ascii="Times New Roman" w:hAnsi="Times New Roman" w:cs="Times New Roman"/>
                <w:szCs w:val="22"/>
              </w:rPr>
            </w:pPr>
          </w:p>
        </w:tc>
        <w:tc>
          <w:tcPr>
            <w:tcW w:w="1181" w:type="dxa"/>
            <w:tcBorders>
              <w:bottom w:val="single" w:sz="4" w:space="0" w:color="auto"/>
            </w:tcBorders>
            <w:vAlign w:val="center"/>
          </w:tcPr>
          <w:p w:rsidR="009B1351" w:rsidRPr="009B1351" w:rsidRDefault="009B1351" w:rsidP="00135298">
            <w:pPr>
              <w:tabs>
                <w:tab w:val="decimal" w:pos="834"/>
              </w:tabs>
              <w:spacing w:after="0" w:line="240" w:lineRule="atLeast"/>
              <w:ind w:left="-57" w:right="-96"/>
              <w:rPr>
                <w:rFonts w:ascii="Times New Roman" w:hAnsi="Times New Roman" w:cs="Times New Roman"/>
                <w:szCs w:val="22"/>
              </w:rPr>
            </w:pPr>
            <w:r w:rsidRPr="009B1351">
              <w:rPr>
                <w:rFonts w:ascii="Times New Roman" w:hAnsi="Times New Roman" w:cs="Times New Roman"/>
                <w:szCs w:val="22"/>
              </w:rPr>
              <w:t>(135)</w:t>
            </w:r>
          </w:p>
        </w:tc>
        <w:tc>
          <w:tcPr>
            <w:tcW w:w="236" w:type="dxa"/>
          </w:tcPr>
          <w:p w:rsidR="009B1351" w:rsidRPr="009B1351" w:rsidRDefault="009B1351" w:rsidP="00135298">
            <w:pPr>
              <w:spacing w:after="0" w:line="240" w:lineRule="atLeast"/>
              <w:ind w:left="-57" w:right="-96"/>
              <w:jc w:val="center"/>
              <w:rPr>
                <w:rFonts w:ascii="Times New Roman" w:hAnsi="Times New Roman" w:cs="Times New Roman"/>
                <w:szCs w:val="22"/>
              </w:rPr>
            </w:pPr>
          </w:p>
        </w:tc>
        <w:tc>
          <w:tcPr>
            <w:tcW w:w="1222" w:type="dxa"/>
            <w:tcBorders>
              <w:bottom w:val="single" w:sz="4" w:space="0" w:color="auto"/>
            </w:tcBorders>
            <w:vAlign w:val="center"/>
          </w:tcPr>
          <w:p w:rsidR="009B1351" w:rsidRPr="009B1351" w:rsidRDefault="009B1351" w:rsidP="00135298">
            <w:pPr>
              <w:tabs>
                <w:tab w:val="decimal" w:pos="629"/>
              </w:tabs>
              <w:spacing w:after="0" w:line="240" w:lineRule="atLeast"/>
              <w:ind w:left="-57" w:right="-96"/>
              <w:rPr>
                <w:rFonts w:ascii="Times New Roman" w:hAnsi="Times New Roman" w:cs="Times New Roman"/>
                <w:szCs w:val="22"/>
              </w:rPr>
            </w:pPr>
            <w:r w:rsidRPr="009B1351">
              <w:rPr>
                <w:rFonts w:ascii="Times New Roman" w:hAnsi="Times New Roman" w:cs="Times New Roman"/>
                <w:szCs w:val="22"/>
              </w:rPr>
              <w:t>-</w:t>
            </w:r>
          </w:p>
        </w:tc>
        <w:tc>
          <w:tcPr>
            <w:tcW w:w="269" w:type="dxa"/>
          </w:tcPr>
          <w:p w:rsidR="009B1351" w:rsidRPr="009B1351" w:rsidRDefault="009B1351" w:rsidP="00135298">
            <w:pPr>
              <w:spacing w:after="0" w:line="240" w:lineRule="atLeast"/>
              <w:ind w:left="-57" w:right="-96"/>
              <w:jc w:val="center"/>
              <w:rPr>
                <w:rFonts w:ascii="Times New Roman" w:hAnsi="Times New Roman" w:cs="Times New Roman"/>
                <w:szCs w:val="22"/>
                <w:cs/>
              </w:rPr>
            </w:pPr>
          </w:p>
        </w:tc>
        <w:tc>
          <w:tcPr>
            <w:tcW w:w="1156" w:type="dxa"/>
            <w:tcBorders>
              <w:bottom w:val="single" w:sz="4" w:space="0" w:color="auto"/>
            </w:tcBorders>
          </w:tcPr>
          <w:p w:rsidR="009B1351" w:rsidRPr="009B1351" w:rsidRDefault="009B1351" w:rsidP="00135298">
            <w:pPr>
              <w:spacing w:after="0" w:line="240" w:lineRule="atLeast"/>
              <w:ind w:left="-57" w:right="-96"/>
              <w:jc w:val="center"/>
              <w:rPr>
                <w:rFonts w:ascii="Times New Roman" w:hAnsi="Times New Roman" w:cs="Times New Roman"/>
                <w:szCs w:val="22"/>
              </w:rPr>
            </w:pPr>
            <w:r w:rsidRPr="009B1351">
              <w:rPr>
                <w:rFonts w:ascii="Times New Roman" w:hAnsi="Times New Roman" w:cs="Times New Roman"/>
                <w:szCs w:val="22"/>
              </w:rPr>
              <w:t>-</w:t>
            </w:r>
          </w:p>
        </w:tc>
        <w:tc>
          <w:tcPr>
            <w:tcW w:w="283" w:type="dxa"/>
          </w:tcPr>
          <w:p w:rsidR="009B1351" w:rsidRPr="009B1351" w:rsidRDefault="009B1351" w:rsidP="00135298">
            <w:pPr>
              <w:spacing w:after="0" w:line="240" w:lineRule="atLeast"/>
              <w:ind w:left="-57" w:right="-96"/>
              <w:jc w:val="center"/>
              <w:rPr>
                <w:rFonts w:ascii="Times New Roman" w:hAnsi="Times New Roman" w:cs="Times New Roman"/>
                <w:szCs w:val="22"/>
              </w:rPr>
            </w:pPr>
          </w:p>
        </w:tc>
        <w:tc>
          <w:tcPr>
            <w:tcW w:w="1087" w:type="dxa"/>
            <w:tcBorders>
              <w:bottom w:val="single" w:sz="4" w:space="0" w:color="auto"/>
            </w:tcBorders>
          </w:tcPr>
          <w:p w:rsidR="009B1351" w:rsidRPr="009B1351" w:rsidRDefault="009B1351" w:rsidP="00135298">
            <w:pPr>
              <w:spacing w:after="0" w:line="240" w:lineRule="atLeast"/>
              <w:ind w:left="-57" w:right="-96"/>
              <w:jc w:val="center"/>
              <w:rPr>
                <w:rFonts w:ascii="Times New Roman" w:hAnsi="Times New Roman" w:cs="Times New Roman"/>
                <w:szCs w:val="22"/>
              </w:rPr>
            </w:pPr>
            <w:r w:rsidRPr="009B1351">
              <w:rPr>
                <w:rFonts w:ascii="Times New Roman" w:hAnsi="Times New Roman" w:cs="Times New Roman"/>
                <w:szCs w:val="22"/>
              </w:rPr>
              <w:t>-</w:t>
            </w:r>
          </w:p>
        </w:tc>
        <w:tc>
          <w:tcPr>
            <w:tcW w:w="236" w:type="dxa"/>
          </w:tcPr>
          <w:p w:rsidR="009B1351" w:rsidRPr="009B1351" w:rsidRDefault="009B1351" w:rsidP="00135298">
            <w:pPr>
              <w:spacing w:after="0" w:line="240" w:lineRule="atLeast"/>
              <w:ind w:left="-57" w:right="-96"/>
              <w:jc w:val="center"/>
              <w:rPr>
                <w:rFonts w:ascii="Times New Roman" w:hAnsi="Times New Roman" w:cs="Times New Roman"/>
                <w:szCs w:val="22"/>
              </w:rPr>
            </w:pPr>
          </w:p>
        </w:tc>
        <w:tc>
          <w:tcPr>
            <w:tcW w:w="1097" w:type="dxa"/>
            <w:tcBorders>
              <w:bottom w:val="single" w:sz="4" w:space="0" w:color="auto"/>
            </w:tcBorders>
            <w:vAlign w:val="center"/>
          </w:tcPr>
          <w:p w:rsidR="009B1351" w:rsidRPr="009B1351" w:rsidRDefault="009B1351" w:rsidP="00135298">
            <w:pPr>
              <w:tabs>
                <w:tab w:val="decimal" w:pos="696"/>
              </w:tabs>
              <w:spacing w:after="0" w:line="240" w:lineRule="atLeast"/>
              <w:ind w:left="-57" w:right="-96"/>
              <w:rPr>
                <w:rFonts w:ascii="Times New Roman" w:hAnsi="Times New Roman" w:cs="Times New Roman"/>
                <w:szCs w:val="22"/>
              </w:rPr>
            </w:pPr>
            <w:r w:rsidRPr="009B1351">
              <w:rPr>
                <w:rFonts w:ascii="Times New Roman" w:hAnsi="Times New Roman" w:cs="Times New Roman"/>
                <w:szCs w:val="22"/>
              </w:rPr>
              <w:t>(135)</w:t>
            </w:r>
          </w:p>
        </w:tc>
        <w:tc>
          <w:tcPr>
            <w:tcW w:w="236" w:type="dxa"/>
          </w:tcPr>
          <w:p w:rsidR="009B1351" w:rsidRPr="009B1351" w:rsidRDefault="009B1351" w:rsidP="00135298">
            <w:pPr>
              <w:spacing w:after="0" w:line="240" w:lineRule="atLeast"/>
              <w:ind w:left="-57" w:right="-96"/>
              <w:jc w:val="center"/>
              <w:rPr>
                <w:rFonts w:ascii="Times New Roman" w:hAnsi="Times New Roman" w:cs="Times New Roman"/>
                <w:szCs w:val="22"/>
              </w:rPr>
            </w:pPr>
          </w:p>
        </w:tc>
        <w:tc>
          <w:tcPr>
            <w:tcW w:w="1125" w:type="dxa"/>
            <w:gridSpan w:val="2"/>
            <w:tcBorders>
              <w:bottom w:val="single" w:sz="4" w:space="0" w:color="auto"/>
            </w:tcBorders>
            <w:vAlign w:val="center"/>
          </w:tcPr>
          <w:p w:rsidR="009B1351" w:rsidRPr="009B1351" w:rsidRDefault="009B1351" w:rsidP="00135298">
            <w:pPr>
              <w:tabs>
                <w:tab w:val="decimal" w:pos="402"/>
              </w:tabs>
              <w:spacing w:after="0" w:line="240" w:lineRule="atLeast"/>
              <w:ind w:left="-57" w:right="-96"/>
              <w:rPr>
                <w:rFonts w:ascii="Times New Roman" w:hAnsi="Times New Roman" w:cs="Times New Roman"/>
                <w:szCs w:val="22"/>
              </w:rPr>
            </w:pPr>
            <w:r w:rsidRPr="009B1351">
              <w:rPr>
                <w:rFonts w:ascii="Times New Roman" w:hAnsi="Times New Roman" w:cs="Times New Roman"/>
                <w:szCs w:val="22"/>
              </w:rPr>
              <w:t>-</w:t>
            </w:r>
          </w:p>
        </w:tc>
      </w:tr>
      <w:tr w:rsidR="009B1351" w:rsidRPr="009B1351" w:rsidTr="00377964">
        <w:trPr>
          <w:gridBefore w:val="1"/>
          <w:gridAfter w:val="1"/>
          <w:wBefore w:w="142" w:type="dxa"/>
          <w:wAfter w:w="466" w:type="dxa"/>
        </w:trPr>
        <w:tc>
          <w:tcPr>
            <w:tcW w:w="1985" w:type="dxa"/>
            <w:vAlign w:val="center"/>
          </w:tcPr>
          <w:p w:rsidR="009B1351" w:rsidRPr="009B1351" w:rsidRDefault="009B1351" w:rsidP="008A2323">
            <w:pPr>
              <w:spacing w:after="0" w:line="240" w:lineRule="atLeast"/>
              <w:ind w:left="532" w:right="-391"/>
              <w:rPr>
                <w:rFonts w:ascii="Times New Roman" w:hAnsi="Times New Roman" w:cs="Times New Roman"/>
                <w:b/>
                <w:bCs/>
                <w:szCs w:val="22"/>
                <w:cs/>
              </w:rPr>
            </w:pPr>
            <w:r w:rsidRPr="009B1351">
              <w:rPr>
                <w:rFonts w:ascii="Times New Roman" w:hAnsi="Times New Roman" w:cs="Times New Roman"/>
                <w:b/>
                <w:bCs/>
                <w:szCs w:val="22"/>
              </w:rPr>
              <w:t>At 30 June</w:t>
            </w:r>
          </w:p>
        </w:tc>
        <w:tc>
          <w:tcPr>
            <w:tcW w:w="236" w:type="dxa"/>
            <w:vAlign w:val="center"/>
          </w:tcPr>
          <w:p w:rsidR="009B1351" w:rsidRPr="009B1351" w:rsidRDefault="009B1351" w:rsidP="009B5C03">
            <w:pPr>
              <w:tabs>
                <w:tab w:val="decimal" w:pos="973"/>
              </w:tabs>
              <w:spacing w:after="0" w:line="240" w:lineRule="atLeast"/>
              <w:ind w:right="-96"/>
              <w:rPr>
                <w:rFonts w:ascii="Times New Roman" w:hAnsi="Times New Roman" w:cs="Times New Roman"/>
                <w:b/>
                <w:bCs/>
                <w:szCs w:val="22"/>
              </w:rPr>
            </w:pPr>
          </w:p>
        </w:tc>
        <w:tc>
          <w:tcPr>
            <w:tcW w:w="1181" w:type="dxa"/>
            <w:tcBorders>
              <w:top w:val="single" w:sz="4" w:space="0" w:color="auto"/>
              <w:bottom w:val="double" w:sz="4" w:space="0" w:color="auto"/>
            </w:tcBorders>
          </w:tcPr>
          <w:p w:rsidR="009B1351" w:rsidRPr="009B1351" w:rsidRDefault="009B1351" w:rsidP="00135298">
            <w:pPr>
              <w:tabs>
                <w:tab w:val="decimal" w:pos="834"/>
              </w:tabs>
              <w:spacing w:after="0" w:line="240" w:lineRule="atLeast"/>
              <w:ind w:left="-57" w:right="-96"/>
              <w:rPr>
                <w:rFonts w:ascii="Times New Roman" w:hAnsi="Times New Roman" w:cs="Times New Roman"/>
                <w:b/>
                <w:bCs/>
                <w:szCs w:val="22"/>
              </w:rPr>
            </w:pPr>
            <w:r w:rsidRPr="009B1351">
              <w:rPr>
                <w:rFonts w:ascii="Times New Roman" w:hAnsi="Times New Roman" w:cs="Times New Roman"/>
                <w:b/>
                <w:bCs/>
                <w:szCs w:val="22"/>
              </w:rPr>
              <w:t>306</w:t>
            </w:r>
          </w:p>
        </w:tc>
        <w:tc>
          <w:tcPr>
            <w:tcW w:w="236" w:type="dxa"/>
          </w:tcPr>
          <w:p w:rsidR="009B1351" w:rsidRPr="009B1351" w:rsidRDefault="009B1351" w:rsidP="00135298">
            <w:pPr>
              <w:spacing w:after="0" w:line="240" w:lineRule="atLeast"/>
              <w:ind w:left="-57" w:right="-96"/>
              <w:jc w:val="center"/>
              <w:rPr>
                <w:rFonts w:ascii="Times New Roman" w:hAnsi="Times New Roman" w:cs="Times New Roman"/>
                <w:szCs w:val="22"/>
              </w:rPr>
            </w:pPr>
          </w:p>
        </w:tc>
        <w:tc>
          <w:tcPr>
            <w:tcW w:w="1222" w:type="dxa"/>
            <w:tcBorders>
              <w:top w:val="single" w:sz="4" w:space="0" w:color="auto"/>
              <w:bottom w:val="double" w:sz="4" w:space="0" w:color="auto"/>
            </w:tcBorders>
          </w:tcPr>
          <w:p w:rsidR="009B1351" w:rsidRPr="009B1351" w:rsidRDefault="009B1351" w:rsidP="00135298">
            <w:pPr>
              <w:tabs>
                <w:tab w:val="decimal" w:pos="834"/>
              </w:tabs>
              <w:spacing w:after="0" w:line="240" w:lineRule="atLeast"/>
              <w:ind w:left="-57" w:right="-96"/>
              <w:rPr>
                <w:rFonts w:ascii="Times New Roman" w:hAnsi="Times New Roman" w:cs="Times New Roman"/>
                <w:b/>
                <w:bCs/>
                <w:szCs w:val="22"/>
              </w:rPr>
            </w:pPr>
            <w:r w:rsidRPr="009B1351">
              <w:rPr>
                <w:rFonts w:ascii="Times New Roman" w:hAnsi="Times New Roman" w:cs="Times New Roman"/>
                <w:b/>
                <w:bCs/>
                <w:szCs w:val="22"/>
              </w:rPr>
              <w:t>1,786</w:t>
            </w:r>
          </w:p>
        </w:tc>
        <w:tc>
          <w:tcPr>
            <w:tcW w:w="269" w:type="dxa"/>
          </w:tcPr>
          <w:p w:rsidR="009B1351" w:rsidRPr="009B1351" w:rsidRDefault="009B1351" w:rsidP="00135298">
            <w:pPr>
              <w:spacing w:after="0" w:line="240" w:lineRule="atLeast"/>
              <w:ind w:left="-57" w:right="-96"/>
              <w:jc w:val="center"/>
              <w:rPr>
                <w:rFonts w:ascii="Times New Roman" w:hAnsi="Times New Roman" w:cs="Times New Roman"/>
                <w:szCs w:val="22"/>
                <w:cs/>
              </w:rPr>
            </w:pPr>
          </w:p>
        </w:tc>
        <w:tc>
          <w:tcPr>
            <w:tcW w:w="1156" w:type="dxa"/>
            <w:tcBorders>
              <w:top w:val="single" w:sz="4" w:space="0" w:color="auto"/>
              <w:bottom w:val="double" w:sz="4" w:space="0" w:color="auto"/>
            </w:tcBorders>
          </w:tcPr>
          <w:p w:rsidR="009B1351" w:rsidRPr="009B1351" w:rsidRDefault="009B1351" w:rsidP="00135298">
            <w:pPr>
              <w:tabs>
                <w:tab w:val="decimal" w:pos="834"/>
              </w:tabs>
              <w:spacing w:after="0" w:line="240" w:lineRule="atLeast"/>
              <w:ind w:left="-57" w:right="-96"/>
              <w:rPr>
                <w:rFonts w:ascii="Times New Roman" w:hAnsi="Times New Roman" w:cs="Times New Roman"/>
                <w:b/>
                <w:bCs/>
                <w:szCs w:val="22"/>
              </w:rPr>
            </w:pPr>
            <w:r w:rsidRPr="009B1351">
              <w:rPr>
                <w:rFonts w:ascii="Times New Roman" w:hAnsi="Times New Roman" w:cs="Times New Roman"/>
                <w:b/>
                <w:bCs/>
                <w:szCs w:val="22"/>
              </w:rPr>
              <w:t>9,000</w:t>
            </w:r>
          </w:p>
        </w:tc>
        <w:tc>
          <w:tcPr>
            <w:tcW w:w="283" w:type="dxa"/>
          </w:tcPr>
          <w:p w:rsidR="009B1351" w:rsidRPr="009B1351" w:rsidRDefault="009B1351" w:rsidP="00135298">
            <w:pPr>
              <w:spacing w:after="0" w:line="240" w:lineRule="atLeast"/>
              <w:ind w:left="-57" w:right="-96"/>
              <w:jc w:val="center"/>
              <w:rPr>
                <w:rFonts w:ascii="Times New Roman" w:hAnsi="Times New Roman" w:cs="Times New Roman"/>
                <w:szCs w:val="22"/>
              </w:rPr>
            </w:pPr>
          </w:p>
        </w:tc>
        <w:tc>
          <w:tcPr>
            <w:tcW w:w="1087" w:type="dxa"/>
            <w:tcBorders>
              <w:top w:val="single" w:sz="4" w:space="0" w:color="auto"/>
              <w:bottom w:val="double" w:sz="4" w:space="0" w:color="auto"/>
            </w:tcBorders>
          </w:tcPr>
          <w:p w:rsidR="009B1351" w:rsidRPr="009B1351" w:rsidRDefault="009B1351" w:rsidP="00135298">
            <w:pPr>
              <w:tabs>
                <w:tab w:val="decimal" w:pos="834"/>
              </w:tabs>
              <w:spacing w:after="0" w:line="240" w:lineRule="atLeast"/>
              <w:ind w:left="-57" w:right="-96"/>
              <w:rPr>
                <w:rFonts w:ascii="Times New Roman" w:hAnsi="Times New Roman" w:cs="Times New Roman"/>
                <w:b/>
                <w:bCs/>
                <w:szCs w:val="22"/>
              </w:rPr>
            </w:pPr>
            <w:r w:rsidRPr="009B1351">
              <w:rPr>
                <w:rFonts w:ascii="Times New Roman" w:hAnsi="Times New Roman" w:cs="Times New Roman"/>
                <w:b/>
                <w:bCs/>
                <w:szCs w:val="22"/>
              </w:rPr>
              <w:t>9,000</w:t>
            </w:r>
          </w:p>
        </w:tc>
        <w:tc>
          <w:tcPr>
            <w:tcW w:w="236" w:type="dxa"/>
          </w:tcPr>
          <w:p w:rsidR="009B1351" w:rsidRPr="009B1351" w:rsidRDefault="009B1351" w:rsidP="00135298">
            <w:pPr>
              <w:spacing w:after="0" w:line="240" w:lineRule="atLeast"/>
              <w:ind w:left="-57" w:right="-96"/>
              <w:jc w:val="center"/>
              <w:rPr>
                <w:rFonts w:ascii="Times New Roman" w:hAnsi="Times New Roman" w:cs="Times New Roman"/>
                <w:szCs w:val="22"/>
              </w:rPr>
            </w:pPr>
          </w:p>
        </w:tc>
        <w:tc>
          <w:tcPr>
            <w:tcW w:w="1097" w:type="dxa"/>
            <w:tcBorders>
              <w:top w:val="single" w:sz="4" w:space="0" w:color="auto"/>
              <w:bottom w:val="double" w:sz="4" w:space="0" w:color="auto"/>
            </w:tcBorders>
          </w:tcPr>
          <w:p w:rsidR="009B1351" w:rsidRPr="009B1351" w:rsidRDefault="009B1351" w:rsidP="00135298">
            <w:pPr>
              <w:tabs>
                <w:tab w:val="decimal" w:pos="682"/>
              </w:tabs>
              <w:spacing w:after="0" w:line="240" w:lineRule="atLeast"/>
              <w:ind w:left="-57" w:right="-96"/>
              <w:rPr>
                <w:rFonts w:ascii="Times New Roman" w:hAnsi="Times New Roman" w:cs="Times New Roman"/>
                <w:b/>
                <w:bCs/>
                <w:szCs w:val="22"/>
              </w:rPr>
            </w:pPr>
            <w:r w:rsidRPr="009B1351">
              <w:rPr>
                <w:rFonts w:ascii="Times New Roman" w:hAnsi="Times New Roman" w:cs="Times New Roman"/>
                <w:b/>
                <w:bCs/>
                <w:szCs w:val="22"/>
              </w:rPr>
              <w:t>9,306</w:t>
            </w:r>
          </w:p>
        </w:tc>
        <w:tc>
          <w:tcPr>
            <w:tcW w:w="236" w:type="dxa"/>
          </w:tcPr>
          <w:p w:rsidR="009B1351" w:rsidRPr="009B1351" w:rsidRDefault="009B1351" w:rsidP="00135298">
            <w:pPr>
              <w:spacing w:after="0" w:line="240" w:lineRule="atLeast"/>
              <w:ind w:left="-57" w:right="-96"/>
              <w:jc w:val="center"/>
              <w:rPr>
                <w:rFonts w:ascii="Times New Roman" w:hAnsi="Times New Roman" w:cs="Times New Roman"/>
                <w:szCs w:val="22"/>
              </w:rPr>
            </w:pPr>
          </w:p>
        </w:tc>
        <w:tc>
          <w:tcPr>
            <w:tcW w:w="1125" w:type="dxa"/>
            <w:gridSpan w:val="2"/>
            <w:tcBorders>
              <w:top w:val="single" w:sz="4" w:space="0" w:color="auto"/>
              <w:bottom w:val="double" w:sz="4" w:space="0" w:color="auto"/>
            </w:tcBorders>
          </w:tcPr>
          <w:p w:rsidR="009B1351" w:rsidRPr="009B1351" w:rsidRDefault="009B1351" w:rsidP="00135298">
            <w:pPr>
              <w:tabs>
                <w:tab w:val="decimal" w:pos="682"/>
              </w:tabs>
              <w:spacing w:after="0" w:line="240" w:lineRule="atLeast"/>
              <w:ind w:left="-57" w:right="-96"/>
              <w:rPr>
                <w:rFonts w:ascii="Times New Roman" w:hAnsi="Times New Roman" w:cs="Times New Roman"/>
                <w:b/>
                <w:bCs/>
                <w:szCs w:val="22"/>
              </w:rPr>
            </w:pPr>
            <w:r w:rsidRPr="009B1351">
              <w:rPr>
                <w:rFonts w:ascii="Times New Roman" w:hAnsi="Times New Roman" w:cs="Times New Roman"/>
                <w:b/>
                <w:bCs/>
                <w:szCs w:val="22"/>
              </w:rPr>
              <w:t>10,786</w:t>
            </w:r>
          </w:p>
        </w:tc>
      </w:tr>
    </w:tbl>
    <w:p w:rsidR="009B5C03" w:rsidRPr="00B27444" w:rsidRDefault="009B5C03"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highlight w:val="yellow"/>
        </w:rPr>
      </w:pPr>
    </w:p>
    <w:p w:rsidR="00DE4702" w:rsidRPr="00135298" w:rsidRDefault="00135298" w:rsidP="009B5C03">
      <w:pPr>
        <w:tabs>
          <w:tab w:val="left" w:pos="567"/>
        </w:tabs>
        <w:spacing w:after="0" w:line="240" w:lineRule="atLeast"/>
        <w:ind w:right="14"/>
        <w:jc w:val="thaiDistribute"/>
        <w:rPr>
          <w:rFonts w:ascii="Times New Roman" w:hAnsi="Times New Roman" w:cs="Times New Roman"/>
          <w:b/>
          <w:bCs/>
          <w:szCs w:val="22"/>
        </w:rPr>
      </w:pPr>
      <w:r>
        <w:rPr>
          <w:rFonts w:ascii="Times New Roman" w:hAnsi="Times New Roman" w:cs="Times New Roman"/>
          <w:b/>
          <w:bCs/>
          <w:szCs w:val="22"/>
        </w:rPr>
        <w:t>22</w:t>
      </w:r>
      <w:r w:rsidR="009B5C03" w:rsidRPr="00135298">
        <w:rPr>
          <w:rFonts w:ascii="Times New Roman" w:hAnsi="Times New Roman" w:cs="Times New Roman"/>
          <w:b/>
          <w:bCs/>
          <w:szCs w:val="22"/>
        </w:rPr>
        <w:tab/>
      </w:r>
      <w:r w:rsidR="004D08D1" w:rsidRPr="00135298">
        <w:rPr>
          <w:rFonts w:ascii="Times New Roman" w:hAnsi="Times New Roman" w:cs="Times New Roman"/>
          <w:b/>
          <w:bCs/>
          <w:szCs w:val="22"/>
        </w:rPr>
        <w:t>Share capital</w:t>
      </w:r>
    </w:p>
    <w:p w:rsidR="00962E9D" w:rsidRPr="00135298" w:rsidRDefault="00962E9D" w:rsidP="00540350">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775" w:type="dxa"/>
        <w:tblInd w:w="108" w:type="dxa"/>
        <w:tblLayout w:type="fixed"/>
        <w:tblLook w:val="01E0" w:firstRow="1" w:lastRow="1" w:firstColumn="1" w:lastColumn="1" w:noHBand="0" w:noVBand="0"/>
      </w:tblPr>
      <w:tblGrid>
        <w:gridCol w:w="2977"/>
        <w:gridCol w:w="90"/>
        <w:gridCol w:w="900"/>
        <w:gridCol w:w="236"/>
        <w:gridCol w:w="1177"/>
        <w:gridCol w:w="236"/>
        <w:gridCol w:w="1324"/>
        <w:gridCol w:w="236"/>
        <w:gridCol w:w="15"/>
        <w:gridCol w:w="1166"/>
        <w:gridCol w:w="236"/>
        <w:gridCol w:w="1182"/>
      </w:tblGrid>
      <w:tr w:rsidR="009077B7" w:rsidRPr="00135298" w:rsidTr="000D37EF">
        <w:trPr>
          <w:tblHeader/>
        </w:trPr>
        <w:tc>
          <w:tcPr>
            <w:tcW w:w="2977" w:type="dxa"/>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cs/>
              </w:rPr>
            </w:pPr>
            <w:r w:rsidRPr="00135298">
              <w:rPr>
                <w:rFonts w:ascii="Times New Roman" w:hAnsi="Times New Roman" w:cs="Times New Roman"/>
                <w:i/>
                <w:iCs/>
                <w:sz w:val="22"/>
                <w:szCs w:val="22"/>
              </w:rPr>
              <w:t>Par</w:t>
            </w:r>
          </w:p>
        </w:tc>
        <w:tc>
          <w:tcPr>
            <w:tcW w:w="236" w:type="dxa"/>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737" w:type="dxa"/>
            <w:gridSpan w:val="3"/>
          </w:tcPr>
          <w:p w:rsidR="009077B7" w:rsidRPr="00135298" w:rsidRDefault="00A5203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heme="minorBidi"/>
                <w:sz w:val="22"/>
                <w:szCs w:val="22"/>
                <w:cs/>
              </w:rPr>
            </w:pPr>
            <w:r w:rsidRPr="00135298">
              <w:rPr>
                <w:rFonts w:ascii="Times New Roman" w:hAnsi="Times New Roman" w:cs="Times New Roman"/>
                <w:sz w:val="22"/>
                <w:szCs w:val="22"/>
              </w:rPr>
              <w:t>30 June</w:t>
            </w:r>
            <w:r w:rsidR="009077B7" w:rsidRPr="00135298">
              <w:rPr>
                <w:rFonts w:ascii="Times New Roman" w:hAnsi="Times New Roman" w:cs="Times New Roman"/>
                <w:sz w:val="22"/>
                <w:szCs w:val="22"/>
              </w:rPr>
              <w:t xml:space="preserve"> 201</w:t>
            </w:r>
            <w:r w:rsidR="00135298" w:rsidRPr="00135298">
              <w:rPr>
                <w:rFonts w:ascii="Times New Roman" w:hAnsi="Times New Roman" w:cs="Times New Roman"/>
                <w:sz w:val="22"/>
                <w:szCs w:val="22"/>
              </w:rPr>
              <w:t>8</w:t>
            </w:r>
          </w:p>
        </w:tc>
        <w:tc>
          <w:tcPr>
            <w:tcW w:w="251" w:type="dxa"/>
            <w:gridSpan w:val="2"/>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584" w:type="dxa"/>
            <w:gridSpan w:val="3"/>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35298">
              <w:rPr>
                <w:rFonts w:ascii="Times New Roman" w:hAnsi="Times New Roman" w:cs="Times New Roman"/>
                <w:sz w:val="22"/>
                <w:szCs w:val="22"/>
              </w:rPr>
              <w:t>31 December 201</w:t>
            </w:r>
            <w:r w:rsidR="00135298" w:rsidRPr="00135298">
              <w:rPr>
                <w:rFonts w:ascii="Times New Roman" w:hAnsi="Times New Roman" w:cs="Times New Roman"/>
                <w:sz w:val="22"/>
                <w:szCs w:val="22"/>
              </w:rPr>
              <w:t>7</w:t>
            </w:r>
          </w:p>
        </w:tc>
      </w:tr>
      <w:tr w:rsidR="009077B7" w:rsidRPr="00135298" w:rsidTr="000D37EF">
        <w:trPr>
          <w:tblHeader/>
        </w:trPr>
        <w:tc>
          <w:tcPr>
            <w:tcW w:w="2977" w:type="dxa"/>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135298">
              <w:rPr>
                <w:rFonts w:ascii="Times New Roman" w:hAnsi="Times New Roman" w:cs="Times New Roman"/>
                <w:i/>
                <w:iCs/>
                <w:sz w:val="22"/>
                <w:szCs w:val="22"/>
              </w:rPr>
              <w:t>value</w:t>
            </w:r>
          </w:p>
        </w:tc>
        <w:tc>
          <w:tcPr>
            <w:tcW w:w="236" w:type="dxa"/>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35298">
              <w:rPr>
                <w:rFonts w:ascii="Times New Roman" w:hAnsi="Times New Roman" w:cs="Times New Roman"/>
                <w:sz w:val="22"/>
                <w:szCs w:val="22"/>
              </w:rPr>
              <w:t>Number</w:t>
            </w:r>
          </w:p>
        </w:tc>
        <w:tc>
          <w:tcPr>
            <w:tcW w:w="236" w:type="dxa"/>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35298">
              <w:rPr>
                <w:rFonts w:ascii="Times New Roman" w:hAnsi="Times New Roman" w:cs="Times New Roman"/>
                <w:sz w:val="22"/>
                <w:szCs w:val="22"/>
              </w:rPr>
              <w:t>Amount</w:t>
            </w:r>
          </w:p>
        </w:tc>
        <w:tc>
          <w:tcPr>
            <w:tcW w:w="251" w:type="dxa"/>
            <w:gridSpan w:val="2"/>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66" w:type="dxa"/>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35298">
              <w:rPr>
                <w:rFonts w:ascii="Times New Roman" w:hAnsi="Times New Roman" w:cs="Times New Roman"/>
                <w:sz w:val="22"/>
                <w:szCs w:val="22"/>
              </w:rPr>
              <w:t>Number</w:t>
            </w:r>
          </w:p>
        </w:tc>
        <w:tc>
          <w:tcPr>
            <w:tcW w:w="236" w:type="dxa"/>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35298">
              <w:rPr>
                <w:rFonts w:ascii="Times New Roman" w:hAnsi="Times New Roman" w:cs="Times New Roman"/>
                <w:sz w:val="22"/>
                <w:szCs w:val="22"/>
              </w:rPr>
              <w:t>Amount</w:t>
            </w:r>
          </w:p>
        </w:tc>
      </w:tr>
      <w:tr w:rsidR="009077B7" w:rsidRPr="00135298" w:rsidTr="000D37EF">
        <w:trPr>
          <w:trHeight w:val="342"/>
          <w:tblHeader/>
        </w:trPr>
        <w:tc>
          <w:tcPr>
            <w:tcW w:w="2977" w:type="dxa"/>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135298">
              <w:rPr>
                <w:rFonts w:ascii="Times New Roman" w:hAnsi="Times New Roman" w:cs="Times New Roman"/>
                <w:i/>
                <w:iCs/>
                <w:sz w:val="22"/>
                <w:szCs w:val="22"/>
                <w:cs/>
              </w:rPr>
              <w:t>(</w:t>
            </w:r>
            <w:r w:rsidRPr="00135298">
              <w:rPr>
                <w:rFonts w:ascii="Times New Roman" w:hAnsi="Times New Roman" w:cs="Times New Roman"/>
                <w:i/>
                <w:iCs/>
                <w:sz w:val="22"/>
                <w:szCs w:val="22"/>
              </w:rPr>
              <w:t>in Baht</w:t>
            </w:r>
            <w:r w:rsidRPr="00135298">
              <w:rPr>
                <w:rFonts w:ascii="Times New Roman" w:hAnsi="Times New Roman" w:cs="Times New Roman"/>
                <w:i/>
                <w:iCs/>
                <w:sz w:val="22"/>
                <w:szCs w:val="22"/>
                <w:cs/>
              </w:rPr>
              <w:t>)</w:t>
            </w:r>
          </w:p>
        </w:tc>
        <w:tc>
          <w:tcPr>
            <w:tcW w:w="236" w:type="dxa"/>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5572" w:type="dxa"/>
            <w:gridSpan w:val="8"/>
          </w:tcPr>
          <w:p w:rsidR="009077B7" w:rsidRPr="00135298"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cs/>
              </w:rPr>
            </w:pPr>
            <w:r w:rsidRPr="00135298">
              <w:rPr>
                <w:rFonts w:ascii="Times New Roman" w:hAnsi="Times New Roman" w:cs="Times New Roman"/>
                <w:i/>
                <w:iCs/>
                <w:sz w:val="22"/>
                <w:szCs w:val="22"/>
              </w:rPr>
              <w:t xml:space="preserve">(in </w:t>
            </w:r>
            <w:r w:rsidR="00A953EC" w:rsidRPr="00135298">
              <w:rPr>
                <w:rFonts w:ascii="Times New Roman" w:hAnsi="Times New Roman" w:cs="Times New Roman"/>
                <w:i/>
                <w:iCs/>
                <w:sz w:val="22"/>
                <w:szCs w:val="22"/>
              </w:rPr>
              <w:t xml:space="preserve">thousand </w:t>
            </w:r>
            <w:r w:rsidRPr="00135298">
              <w:rPr>
                <w:rFonts w:ascii="Times New Roman" w:hAnsi="Times New Roman" w:cs="Times New Roman"/>
                <w:i/>
                <w:iCs/>
                <w:sz w:val="22"/>
                <w:szCs w:val="22"/>
              </w:rPr>
              <w:t>share/in thousand Baht</w:t>
            </w:r>
            <w:r w:rsidRPr="00135298">
              <w:rPr>
                <w:rFonts w:ascii="Times New Roman" w:hAnsi="Times New Roman" w:cs="Times New Roman"/>
                <w:i/>
                <w:iCs/>
                <w:sz w:val="22"/>
                <w:szCs w:val="22"/>
                <w:cs/>
              </w:rPr>
              <w:t>)</w:t>
            </w:r>
          </w:p>
        </w:tc>
      </w:tr>
      <w:tr w:rsidR="004D08D1" w:rsidRPr="00135298" w:rsidTr="000D37EF">
        <w:tc>
          <w:tcPr>
            <w:tcW w:w="3967" w:type="dxa"/>
            <w:gridSpan w:val="3"/>
            <w:vAlign w:val="bottom"/>
          </w:tcPr>
          <w:p w:rsidR="004D08D1" w:rsidRPr="00135298" w:rsidRDefault="004D08D1" w:rsidP="008F6AF7">
            <w:pPr>
              <w:tabs>
                <w:tab w:val="left" w:pos="405"/>
              </w:tabs>
              <w:spacing w:after="0" w:line="240" w:lineRule="atLeast"/>
              <w:ind w:left="522" w:right="43" w:hanging="117"/>
              <w:jc w:val="thaiDistribute"/>
              <w:rPr>
                <w:rFonts w:ascii="Times New Roman" w:hAnsi="Times New Roman" w:cs="Times New Roman"/>
                <w:b/>
                <w:bCs/>
                <w:i/>
                <w:iCs/>
                <w:szCs w:val="22"/>
              </w:rPr>
            </w:pPr>
            <w:r w:rsidRPr="00135298">
              <w:rPr>
                <w:rFonts w:ascii="Times New Roman" w:hAnsi="Times New Roman" w:cs="Times New Roman"/>
                <w:b/>
                <w:bCs/>
                <w:i/>
                <w:iCs/>
                <w:szCs w:val="22"/>
              </w:rPr>
              <w:t>Authorized share capital</w:t>
            </w:r>
          </w:p>
        </w:tc>
        <w:tc>
          <w:tcPr>
            <w:tcW w:w="236" w:type="dxa"/>
          </w:tcPr>
          <w:p w:rsidR="004D08D1" w:rsidRPr="00135298"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4D08D1" w:rsidRPr="00135298"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135298"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4D08D1" w:rsidRPr="00135298"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135298"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4D08D1" w:rsidRPr="00135298"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135298"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4D08D1" w:rsidRPr="00135298"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FE41DF" w:rsidRPr="00135298" w:rsidTr="00A725D1">
        <w:tc>
          <w:tcPr>
            <w:tcW w:w="3967" w:type="dxa"/>
            <w:gridSpan w:val="3"/>
            <w:vAlign w:val="bottom"/>
          </w:tcPr>
          <w:p w:rsidR="00FE41DF" w:rsidRPr="00135298" w:rsidRDefault="00FE41DF" w:rsidP="00FE41DF">
            <w:pPr>
              <w:tabs>
                <w:tab w:val="left" w:pos="405"/>
              </w:tabs>
              <w:spacing w:after="0" w:line="240" w:lineRule="atLeast"/>
              <w:ind w:left="522" w:right="43" w:hanging="117"/>
              <w:jc w:val="thaiDistribute"/>
              <w:rPr>
                <w:rFonts w:ascii="Times New Roman" w:hAnsi="Times New Roman" w:cs="Times New Roman"/>
                <w:szCs w:val="22"/>
              </w:rPr>
            </w:pPr>
            <w:r w:rsidRPr="00135298">
              <w:rPr>
                <w:rFonts w:ascii="Times New Roman" w:hAnsi="Times New Roman" w:cs="Times New Roman"/>
                <w:szCs w:val="22"/>
              </w:rPr>
              <w:t>At the beginning of period</w:t>
            </w:r>
          </w:p>
        </w:tc>
        <w:tc>
          <w:tcPr>
            <w:tcW w:w="236" w:type="dxa"/>
          </w:tcPr>
          <w:p w:rsidR="00FE41DF" w:rsidRPr="00135298"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FE41DF" w:rsidRPr="00135298"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135298"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FE41DF" w:rsidRPr="00135298"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135298"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FE41DF" w:rsidRPr="00135298"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135298"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FE41DF" w:rsidRPr="00135298"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9B5C03" w:rsidRPr="00135298" w:rsidTr="00A725D1">
        <w:tc>
          <w:tcPr>
            <w:tcW w:w="2977" w:type="dxa"/>
            <w:vAlign w:val="bottom"/>
          </w:tcPr>
          <w:p w:rsidR="009B5C03" w:rsidRPr="00135298" w:rsidRDefault="009B5C03" w:rsidP="008F6AF7">
            <w:pPr>
              <w:tabs>
                <w:tab w:val="left" w:pos="405"/>
              </w:tabs>
              <w:spacing w:after="0" w:line="240" w:lineRule="atLeast"/>
              <w:ind w:left="522" w:right="43" w:hanging="117"/>
              <w:jc w:val="thaiDistribute"/>
              <w:rPr>
                <w:rFonts w:ascii="Times New Roman" w:hAnsi="Times New Roman" w:cs="Times New Roman"/>
                <w:szCs w:val="22"/>
                <w:cs/>
              </w:rPr>
            </w:pPr>
            <w:r w:rsidRPr="00135298">
              <w:rPr>
                <w:rFonts w:ascii="Times New Roman" w:hAnsi="Times New Roman" w:cs="Times New Roman"/>
                <w:szCs w:val="22"/>
              </w:rPr>
              <w:t>-Ordinary shares</w:t>
            </w:r>
          </w:p>
        </w:tc>
        <w:tc>
          <w:tcPr>
            <w:tcW w:w="990" w:type="dxa"/>
            <w:gridSpan w:val="2"/>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135298">
              <w:rPr>
                <w:rFonts w:ascii="Times New Roman" w:hAnsi="Times New Roman" w:cs="Times New Roman"/>
                <w:i/>
                <w:iCs/>
                <w:sz w:val="22"/>
                <w:szCs w:val="22"/>
              </w:rPr>
              <w:t>0.70</w:t>
            </w:r>
          </w:p>
        </w:tc>
        <w:tc>
          <w:tcPr>
            <w:tcW w:w="236" w:type="dxa"/>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bottom w:val="single" w:sz="4" w:space="0" w:color="auto"/>
            </w:tcBorders>
            <w:vAlign w:val="bottom"/>
          </w:tcPr>
          <w:p w:rsidR="009B5C03" w:rsidRPr="00135298" w:rsidRDefault="009B5C03" w:rsidP="008C2908">
            <w:pPr>
              <w:tabs>
                <w:tab w:val="decimal" w:pos="972"/>
              </w:tabs>
              <w:spacing w:after="0" w:line="240" w:lineRule="atLeast"/>
              <w:ind w:left="16" w:right="43"/>
              <w:jc w:val="thaiDistribute"/>
              <w:rPr>
                <w:rFonts w:ascii="Times New Roman" w:hAnsi="Times New Roman" w:cs="Times New Roman"/>
                <w:szCs w:val="22"/>
              </w:rPr>
            </w:pPr>
            <w:r w:rsidRPr="00135298">
              <w:rPr>
                <w:rFonts w:ascii="Times New Roman" w:hAnsi="Times New Roman" w:cs="Times New Roman"/>
                <w:szCs w:val="22"/>
              </w:rPr>
              <w:t>2,100,000</w:t>
            </w:r>
          </w:p>
        </w:tc>
        <w:tc>
          <w:tcPr>
            <w:tcW w:w="236" w:type="dxa"/>
            <w:vAlign w:val="bottom"/>
          </w:tcPr>
          <w:p w:rsidR="009B5C03" w:rsidRPr="00135298" w:rsidRDefault="009B5C03"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bottom w:val="single" w:sz="4" w:space="0" w:color="auto"/>
            </w:tcBorders>
            <w:vAlign w:val="bottom"/>
          </w:tcPr>
          <w:p w:rsidR="009B5C03" w:rsidRPr="00135298" w:rsidRDefault="009B5C03"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35298">
              <w:rPr>
                <w:rFonts w:ascii="Times New Roman" w:hAnsi="Times New Roman" w:cs="Times New Roman"/>
                <w:sz w:val="22"/>
                <w:szCs w:val="22"/>
              </w:rPr>
              <w:t>1,470,000</w:t>
            </w:r>
          </w:p>
        </w:tc>
        <w:tc>
          <w:tcPr>
            <w:tcW w:w="236" w:type="dxa"/>
            <w:vAlign w:val="bottom"/>
          </w:tcPr>
          <w:p w:rsidR="009B5C03" w:rsidRPr="00135298" w:rsidRDefault="009B5C03"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bottom w:val="single" w:sz="4" w:space="0" w:color="auto"/>
            </w:tcBorders>
            <w:vAlign w:val="bottom"/>
          </w:tcPr>
          <w:p w:rsidR="009B5C03" w:rsidRPr="00135298" w:rsidRDefault="009B5C03"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54" w:right="-108" w:firstLine="0"/>
              <w:jc w:val="center"/>
              <w:rPr>
                <w:rFonts w:ascii="Times New Roman" w:hAnsi="Times New Roman" w:cs="Times New Roman"/>
                <w:sz w:val="22"/>
                <w:szCs w:val="22"/>
              </w:rPr>
            </w:pPr>
            <w:r w:rsidRPr="00135298">
              <w:rPr>
                <w:rFonts w:ascii="Times New Roman" w:hAnsi="Times New Roman" w:cs="Times New Roman"/>
                <w:sz w:val="22"/>
                <w:szCs w:val="22"/>
              </w:rPr>
              <w:t>2,100,000</w:t>
            </w:r>
          </w:p>
        </w:tc>
        <w:tc>
          <w:tcPr>
            <w:tcW w:w="236" w:type="dxa"/>
            <w:vAlign w:val="bottom"/>
          </w:tcPr>
          <w:p w:rsidR="009B5C03" w:rsidRPr="00135298" w:rsidRDefault="009B5C03"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bottom w:val="single" w:sz="4" w:space="0" w:color="auto"/>
            </w:tcBorders>
            <w:vAlign w:val="bottom"/>
          </w:tcPr>
          <w:p w:rsidR="009B5C03" w:rsidRPr="00135298" w:rsidRDefault="009B5C03"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135298">
              <w:rPr>
                <w:rFonts w:ascii="Times New Roman" w:hAnsi="Times New Roman" w:cs="Times New Roman"/>
                <w:sz w:val="22"/>
                <w:szCs w:val="22"/>
              </w:rPr>
              <w:t>1,470,000</w:t>
            </w:r>
          </w:p>
        </w:tc>
      </w:tr>
      <w:tr w:rsidR="009B5C03" w:rsidRPr="00135298" w:rsidTr="00A725D1">
        <w:tc>
          <w:tcPr>
            <w:tcW w:w="2977" w:type="dxa"/>
            <w:vAlign w:val="bottom"/>
          </w:tcPr>
          <w:p w:rsidR="009B5C03" w:rsidRPr="00135298" w:rsidRDefault="009B5C03" w:rsidP="008F6AF7">
            <w:pPr>
              <w:tabs>
                <w:tab w:val="left" w:pos="405"/>
              </w:tabs>
              <w:spacing w:after="0" w:line="240" w:lineRule="atLeast"/>
              <w:ind w:left="522" w:right="43" w:hanging="117"/>
              <w:jc w:val="thaiDistribute"/>
              <w:rPr>
                <w:rFonts w:ascii="Times New Roman" w:hAnsi="Times New Roman" w:cs="Times New Roman"/>
                <w:b/>
                <w:bCs/>
                <w:szCs w:val="22"/>
                <w:cs/>
              </w:rPr>
            </w:pPr>
            <w:r w:rsidRPr="00135298">
              <w:rPr>
                <w:rFonts w:ascii="Times New Roman" w:hAnsi="Times New Roman" w:cs="Times New Roman"/>
                <w:b/>
                <w:bCs/>
                <w:szCs w:val="22"/>
              </w:rPr>
              <w:t>At the end of period</w:t>
            </w:r>
          </w:p>
        </w:tc>
        <w:tc>
          <w:tcPr>
            <w:tcW w:w="990" w:type="dxa"/>
            <w:gridSpan w:val="2"/>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p>
        </w:tc>
        <w:tc>
          <w:tcPr>
            <w:tcW w:w="236" w:type="dxa"/>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top w:val="single" w:sz="4" w:space="0" w:color="auto"/>
            </w:tcBorders>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top w:val="single" w:sz="4" w:space="0" w:color="auto"/>
            </w:tcBorders>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top w:val="single" w:sz="4" w:space="0" w:color="auto"/>
            </w:tcBorders>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9B5C03" w:rsidRPr="00135298" w:rsidTr="000D37EF">
        <w:tc>
          <w:tcPr>
            <w:tcW w:w="2977" w:type="dxa"/>
            <w:vAlign w:val="bottom"/>
          </w:tcPr>
          <w:p w:rsidR="009B5C03" w:rsidRPr="00135298" w:rsidRDefault="009B5C03" w:rsidP="008F6AF7">
            <w:pPr>
              <w:tabs>
                <w:tab w:val="left" w:pos="405"/>
              </w:tabs>
              <w:spacing w:after="0" w:line="240" w:lineRule="atLeast"/>
              <w:ind w:left="522" w:right="43" w:hanging="117"/>
              <w:jc w:val="thaiDistribute"/>
              <w:rPr>
                <w:rFonts w:ascii="Times New Roman" w:hAnsi="Times New Roman" w:cs="Times New Roman"/>
                <w:b/>
                <w:bCs/>
                <w:szCs w:val="22"/>
                <w:cs/>
              </w:rPr>
            </w:pPr>
            <w:r w:rsidRPr="00135298">
              <w:rPr>
                <w:rFonts w:ascii="Times New Roman" w:hAnsi="Times New Roman" w:cs="Times New Roman"/>
                <w:b/>
                <w:bCs/>
                <w:szCs w:val="22"/>
              </w:rPr>
              <w:t>-Ordinary shares</w:t>
            </w:r>
          </w:p>
        </w:tc>
        <w:tc>
          <w:tcPr>
            <w:tcW w:w="990" w:type="dxa"/>
            <w:gridSpan w:val="2"/>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i/>
                <w:iCs/>
                <w:sz w:val="22"/>
                <w:szCs w:val="22"/>
              </w:rPr>
            </w:pPr>
            <w:r w:rsidRPr="00135298">
              <w:rPr>
                <w:rFonts w:ascii="Times New Roman" w:hAnsi="Times New Roman" w:cs="Times New Roman"/>
                <w:b/>
                <w:bCs/>
                <w:i/>
                <w:iCs/>
                <w:sz w:val="22"/>
                <w:szCs w:val="22"/>
                <w:cs/>
              </w:rPr>
              <w:t>0.70</w:t>
            </w:r>
          </w:p>
        </w:tc>
        <w:tc>
          <w:tcPr>
            <w:tcW w:w="236" w:type="dxa"/>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9B5C03" w:rsidRPr="00135298" w:rsidRDefault="009B5C03" w:rsidP="00D04095">
            <w:pPr>
              <w:tabs>
                <w:tab w:val="decimal" w:pos="972"/>
              </w:tabs>
              <w:spacing w:after="0" w:line="240" w:lineRule="atLeast"/>
              <w:ind w:left="16" w:right="43"/>
              <w:jc w:val="thaiDistribute"/>
              <w:rPr>
                <w:rFonts w:ascii="Times New Roman" w:hAnsi="Times New Roman" w:cs="Times New Roman"/>
                <w:b/>
                <w:bCs/>
                <w:szCs w:val="22"/>
              </w:rPr>
            </w:pPr>
            <w:r w:rsidRPr="00135298">
              <w:rPr>
                <w:rFonts w:ascii="Times New Roman" w:hAnsi="Times New Roman" w:cs="Times New Roman"/>
                <w:b/>
                <w:bCs/>
                <w:szCs w:val="22"/>
              </w:rPr>
              <w:t>2,100,000</w:t>
            </w:r>
          </w:p>
        </w:tc>
        <w:tc>
          <w:tcPr>
            <w:tcW w:w="236" w:type="dxa"/>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324" w:type="dxa"/>
            <w:tcBorders>
              <w:bottom w:val="double" w:sz="4" w:space="0" w:color="auto"/>
            </w:tcBorders>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r w:rsidRPr="00135298">
              <w:rPr>
                <w:rFonts w:ascii="Times New Roman" w:hAnsi="Times New Roman" w:cs="Times New Roman"/>
                <w:b/>
                <w:bCs/>
                <w:sz w:val="22"/>
                <w:szCs w:val="22"/>
              </w:rPr>
              <w:t>1,470,000</w:t>
            </w:r>
          </w:p>
        </w:tc>
        <w:tc>
          <w:tcPr>
            <w:tcW w:w="236" w:type="dxa"/>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1" w:type="dxa"/>
            <w:gridSpan w:val="2"/>
            <w:tcBorders>
              <w:bottom w:val="double" w:sz="4" w:space="0" w:color="auto"/>
            </w:tcBorders>
            <w:vAlign w:val="bottom"/>
          </w:tcPr>
          <w:p w:rsidR="009B5C03" w:rsidRPr="00135298" w:rsidRDefault="009B5C03"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54" w:right="-108" w:firstLine="0"/>
              <w:jc w:val="center"/>
              <w:rPr>
                <w:rFonts w:ascii="Times New Roman" w:hAnsi="Times New Roman" w:cs="Times New Roman"/>
                <w:b/>
                <w:bCs/>
                <w:sz w:val="22"/>
                <w:szCs w:val="22"/>
              </w:rPr>
            </w:pPr>
            <w:r w:rsidRPr="00135298">
              <w:rPr>
                <w:rFonts w:ascii="Times New Roman" w:hAnsi="Times New Roman" w:cs="Times New Roman"/>
                <w:b/>
                <w:bCs/>
                <w:sz w:val="22"/>
                <w:szCs w:val="22"/>
              </w:rPr>
              <w:t>2,100,000</w:t>
            </w:r>
          </w:p>
        </w:tc>
        <w:tc>
          <w:tcPr>
            <w:tcW w:w="236" w:type="dxa"/>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2" w:type="dxa"/>
            <w:tcBorders>
              <w:bottom w:val="double" w:sz="4" w:space="0" w:color="auto"/>
            </w:tcBorders>
            <w:vAlign w:val="bottom"/>
          </w:tcPr>
          <w:p w:rsidR="009B5C03" w:rsidRPr="00135298" w:rsidRDefault="009B5C03"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135298">
              <w:rPr>
                <w:rFonts w:ascii="Times New Roman" w:hAnsi="Times New Roman" w:cs="Times New Roman"/>
                <w:b/>
                <w:bCs/>
                <w:sz w:val="22"/>
                <w:szCs w:val="22"/>
              </w:rPr>
              <w:t>1,470,000</w:t>
            </w:r>
          </w:p>
        </w:tc>
      </w:tr>
      <w:tr w:rsidR="009B5C03" w:rsidRPr="00135298" w:rsidTr="000D37EF">
        <w:tc>
          <w:tcPr>
            <w:tcW w:w="9775" w:type="dxa"/>
            <w:gridSpan w:val="12"/>
            <w:vAlign w:val="bottom"/>
          </w:tcPr>
          <w:p w:rsidR="009B5C03" w:rsidRPr="00135298" w:rsidRDefault="009B5C03" w:rsidP="00265A2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7" w:firstLine="0"/>
              <w:jc w:val="center"/>
              <w:rPr>
                <w:rFonts w:ascii="Times New Roman" w:hAnsi="Times New Roman" w:cs="Times New Roman"/>
                <w:sz w:val="22"/>
                <w:szCs w:val="22"/>
              </w:rPr>
            </w:pPr>
          </w:p>
        </w:tc>
      </w:tr>
      <w:tr w:rsidR="009B5C03" w:rsidRPr="00135298" w:rsidTr="000D37EF">
        <w:tc>
          <w:tcPr>
            <w:tcW w:w="9775" w:type="dxa"/>
            <w:gridSpan w:val="12"/>
            <w:vAlign w:val="bottom"/>
          </w:tcPr>
          <w:p w:rsidR="009B5C03" w:rsidRPr="00135298" w:rsidRDefault="009B5C03" w:rsidP="00643147">
            <w:pPr>
              <w:tabs>
                <w:tab w:val="left" w:pos="405"/>
              </w:tabs>
              <w:spacing w:after="0" w:line="240" w:lineRule="atLeast"/>
              <w:ind w:left="522" w:right="43" w:hanging="117"/>
              <w:jc w:val="thaiDistribute"/>
              <w:rPr>
                <w:rFonts w:ascii="Times New Roman" w:hAnsi="Times New Roman" w:cs="Times New Roman"/>
                <w:b/>
                <w:bCs/>
                <w:i/>
                <w:iCs/>
                <w:szCs w:val="22"/>
                <w:cs/>
              </w:rPr>
            </w:pPr>
            <w:r w:rsidRPr="00135298">
              <w:rPr>
                <w:rFonts w:ascii="Times New Roman" w:hAnsi="Times New Roman" w:cs="Times New Roman"/>
                <w:b/>
                <w:bCs/>
                <w:i/>
                <w:iCs/>
                <w:szCs w:val="22"/>
              </w:rPr>
              <w:t>Issued and paid-up share capital</w:t>
            </w:r>
          </w:p>
        </w:tc>
      </w:tr>
      <w:tr w:rsidR="009B5C03" w:rsidRPr="00135298" w:rsidTr="000D37EF">
        <w:tc>
          <w:tcPr>
            <w:tcW w:w="3967" w:type="dxa"/>
            <w:gridSpan w:val="3"/>
            <w:vAlign w:val="bottom"/>
          </w:tcPr>
          <w:p w:rsidR="009B5C03" w:rsidRPr="00135298" w:rsidRDefault="009B5C03" w:rsidP="008F6AF7">
            <w:pPr>
              <w:tabs>
                <w:tab w:val="left" w:pos="405"/>
              </w:tabs>
              <w:spacing w:after="0" w:line="240" w:lineRule="atLeast"/>
              <w:ind w:left="522" w:right="43" w:hanging="117"/>
              <w:jc w:val="thaiDistribute"/>
              <w:rPr>
                <w:rFonts w:ascii="Times New Roman" w:hAnsi="Times New Roman" w:cs="Times New Roman"/>
                <w:szCs w:val="22"/>
              </w:rPr>
            </w:pPr>
            <w:r w:rsidRPr="00135298">
              <w:rPr>
                <w:rFonts w:ascii="Times New Roman" w:hAnsi="Times New Roman" w:cs="Times New Roman"/>
                <w:szCs w:val="22"/>
              </w:rPr>
              <w:t>At the beginning of period</w:t>
            </w:r>
          </w:p>
        </w:tc>
        <w:tc>
          <w:tcPr>
            <w:tcW w:w="236" w:type="dxa"/>
          </w:tcPr>
          <w:p w:rsidR="009B5C03" w:rsidRPr="00135298" w:rsidRDefault="009B5C03" w:rsidP="008F6AF7">
            <w:pPr>
              <w:tabs>
                <w:tab w:val="left" w:pos="405"/>
                <w:tab w:val="decimal" w:pos="949"/>
              </w:tabs>
              <w:spacing w:after="0" w:line="240" w:lineRule="atLeast"/>
              <w:ind w:left="522" w:right="43" w:hanging="117"/>
              <w:jc w:val="thaiDistribute"/>
              <w:rPr>
                <w:rFonts w:ascii="Times New Roman" w:hAnsi="Times New Roman" w:cs="Times New Roman"/>
                <w:szCs w:val="22"/>
              </w:rPr>
            </w:pPr>
          </w:p>
        </w:tc>
        <w:tc>
          <w:tcPr>
            <w:tcW w:w="1177" w:type="dxa"/>
          </w:tcPr>
          <w:p w:rsidR="009B5C03" w:rsidRPr="00135298" w:rsidRDefault="009B5C03" w:rsidP="008F6AF7">
            <w:pPr>
              <w:tabs>
                <w:tab w:val="left" w:pos="405"/>
                <w:tab w:val="decimal" w:pos="972"/>
              </w:tabs>
              <w:spacing w:after="0" w:line="240" w:lineRule="atLeast"/>
              <w:ind w:left="522" w:right="43" w:hanging="117"/>
              <w:jc w:val="thaiDistribute"/>
              <w:rPr>
                <w:rFonts w:ascii="Times New Roman" w:hAnsi="Times New Roman" w:cs="Times New Roman"/>
                <w:b/>
                <w:bCs/>
                <w:szCs w:val="22"/>
              </w:rPr>
            </w:pPr>
          </w:p>
        </w:tc>
        <w:tc>
          <w:tcPr>
            <w:tcW w:w="236" w:type="dxa"/>
          </w:tcPr>
          <w:p w:rsidR="009B5C03" w:rsidRPr="00135298" w:rsidRDefault="009B5C03" w:rsidP="008F6AF7">
            <w:pPr>
              <w:tabs>
                <w:tab w:val="left" w:pos="405"/>
                <w:tab w:val="decimal" w:pos="854"/>
                <w:tab w:val="decimal" w:pos="972"/>
              </w:tabs>
              <w:spacing w:after="0" w:line="240" w:lineRule="atLeast"/>
              <w:ind w:left="522" w:right="43" w:hanging="117"/>
              <w:jc w:val="thaiDistribute"/>
              <w:rPr>
                <w:rFonts w:ascii="Times New Roman" w:hAnsi="Times New Roman" w:cs="Times New Roman"/>
                <w:b/>
                <w:bCs/>
                <w:szCs w:val="22"/>
              </w:rPr>
            </w:pPr>
          </w:p>
        </w:tc>
        <w:tc>
          <w:tcPr>
            <w:tcW w:w="1324" w:type="dxa"/>
          </w:tcPr>
          <w:p w:rsidR="009B5C03" w:rsidRPr="00135298" w:rsidRDefault="009B5C03" w:rsidP="008F6AF7">
            <w:pPr>
              <w:tabs>
                <w:tab w:val="left" w:pos="405"/>
                <w:tab w:val="decimal" w:pos="854"/>
                <w:tab w:val="decimal" w:pos="972"/>
              </w:tabs>
              <w:spacing w:after="0" w:line="240" w:lineRule="atLeast"/>
              <w:ind w:left="522" w:right="43" w:hanging="117"/>
              <w:jc w:val="thaiDistribute"/>
              <w:rPr>
                <w:rFonts w:ascii="Times New Roman" w:hAnsi="Times New Roman" w:cs="Times New Roman"/>
                <w:b/>
                <w:bCs/>
                <w:szCs w:val="22"/>
              </w:rPr>
            </w:pPr>
          </w:p>
        </w:tc>
        <w:tc>
          <w:tcPr>
            <w:tcW w:w="236" w:type="dxa"/>
          </w:tcPr>
          <w:p w:rsidR="009B5C03" w:rsidRPr="00135298" w:rsidRDefault="009B5C03" w:rsidP="008F6AF7">
            <w:pPr>
              <w:tabs>
                <w:tab w:val="left" w:pos="405"/>
                <w:tab w:val="decimal" w:pos="972"/>
              </w:tabs>
              <w:spacing w:after="0" w:line="240" w:lineRule="atLeast"/>
              <w:ind w:left="522" w:right="43" w:hanging="117"/>
              <w:jc w:val="thaiDistribute"/>
              <w:rPr>
                <w:rFonts w:ascii="Times New Roman" w:hAnsi="Times New Roman" w:cs="Times New Roman"/>
                <w:b/>
                <w:bCs/>
                <w:szCs w:val="22"/>
              </w:rPr>
            </w:pPr>
          </w:p>
        </w:tc>
        <w:tc>
          <w:tcPr>
            <w:tcW w:w="1181" w:type="dxa"/>
            <w:gridSpan w:val="2"/>
          </w:tcPr>
          <w:p w:rsidR="009B5C03" w:rsidRPr="00135298" w:rsidRDefault="009B5C03" w:rsidP="008F6AF7">
            <w:pPr>
              <w:tabs>
                <w:tab w:val="left" w:pos="405"/>
                <w:tab w:val="decimal" w:pos="972"/>
              </w:tabs>
              <w:spacing w:after="0" w:line="240" w:lineRule="atLeast"/>
              <w:ind w:left="522" w:right="43" w:hanging="117"/>
              <w:jc w:val="thaiDistribute"/>
              <w:rPr>
                <w:rFonts w:ascii="Times New Roman" w:hAnsi="Times New Roman" w:cs="Times New Roman"/>
                <w:b/>
                <w:bCs/>
                <w:szCs w:val="22"/>
              </w:rPr>
            </w:pPr>
          </w:p>
        </w:tc>
        <w:tc>
          <w:tcPr>
            <w:tcW w:w="236" w:type="dxa"/>
          </w:tcPr>
          <w:p w:rsidR="009B5C03" w:rsidRPr="00135298" w:rsidRDefault="009B5C03" w:rsidP="008F6AF7">
            <w:pPr>
              <w:tabs>
                <w:tab w:val="left" w:pos="405"/>
                <w:tab w:val="decimal" w:pos="854"/>
                <w:tab w:val="decimal" w:pos="972"/>
              </w:tabs>
              <w:spacing w:after="0" w:line="240" w:lineRule="atLeast"/>
              <w:ind w:left="522" w:right="43" w:hanging="117"/>
              <w:jc w:val="thaiDistribute"/>
              <w:rPr>
                <w:rFonts w:ascii="Times New Roman" w:hAnsi="Times New Roman" w:cs="Times New Roman"/>
                <w:b/>
                <w:bCs/>
                <w:szCs w:val="22"/>
              </w:rPr>
            </w:pPr>
          </w:p>
        </w:tc>
        <w:tc>
          <w:tcPr>
            <w:tcW w:w="1182" w:type="dxa"/>
          </w:tcPr>
          <w:p w:rsidR="009B5C03" w:rsidRPr="00135298" w:rsidRDefault="009B5C03" w:rsidP="008F6AF7">
            <w:pPr>
              <w:tabs>
                <w:tab w:val="left" w:pos="405"/>
                <w:tab w:val="decimal" w:pos="854"/>
                <w:tab w:val="decimal" w:pos="972"/>
              </w:tabs>
              <w:spacing w:after="0" w:line="240" w:lineRule="atLeast"/>
              <w:ind w:left="522" w:right="43" w:hanging="117"/>
              <w:jc w:val="thaiDistribute"/>
              <w:rPr>
                <w:rFonts w:ascii="Times New Roman" w:hAnsi="Times New Roman" w:cs="Times New Roman"/>
                <w:b/>
                <w:bCs/>
                <w:szCs w:val="22"/>
              </w:rPr>
            </w:pPr>
          </w:p>
        </w:tc>
      </w:tr>
      <w:tr w:rsidR="009B5C03" w:rsidRPr="00135298" w:rsidTr="000D37EF">
        <w:trPr>
          <w:trHeight w:val="270"/>
        </w:trPr>
        <w:tc>
          <w:tcPr>
            <w:tcW w:w="3067" w:type="dxa"/>
            <w:gridSpan w:val="2"/>
            <w:vAlign w:val="bottom"/>
          </w:tcPr>
          <w:p w:rsidR="009B5C03" w:rsidRPr="00135298" w:rsidRDefault="009B5C03" w:rsidP="008F6AF7">
            <w:pPr>
              <w:tabs>
                <w:tab w:val="left" w:pos="405"/>
              </w:tabs>
              <w:spacing w:after="0" w:line="240" w:lineRule="atLeast"/>
              <w:ind w:left="522" w:right="43" w:hanging="117"/>
              <w:jc w:val="thaiDistribute"/>
              <w:rPr>
                <w:rFonts w:ascii="Times New Roman" w:hAnsi="Times New Roman" w:cs="Times New Roman"/>
                <w:szCs w:val="22"/>
              </w:rPr>
            </w:pPr>
            <w:r w:rsidRPr="00135298">
              <w:rPr>
                <w:rFonts w:ascii="Times New Roman" w:hAnsi="Times New Roman" w:cs="Times New Roman"/>
                <w:szCs w:val="22"/>
              </w:rPr>
              <w:t>- Ordinary shares</w:t>
            </w:r>
          </w:p>
        </w:tc>
        <w:tc>
          <w:tcPr>
            <w:tcW w:w="900" w:type="dxa"/>
            <w:vAlign w:val="bottom"/>
          </w:tcPr>
          <w:p w:rsidR="009B5C03" w:rsidRPr="00135298" w:rsidRDefault="009B5C03" w:rsidP="000D37E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135298">
              <w:rPr>
                <w:rFonts w:ascii="Times New Roman" w:hAnsi="Times New Roman" w:cs="Times New Roman"/>
                <w:i/>
                <w:iCs/>
                <w:sz w:val="22"/>
                <w:szCs w:val="22"/>
              </w:rPr>
              <w:t>0.70</w:t>
            </w:r>
          </w:p>
        </w:tc>
        <w:tc>
          <w:tcPr>
            <w:tcW w:w="236" w:type="dxa"/>
          </w:tcPr>
          <w:p w:rsidR="009B5C03" w:rsidRPr="00135298" w:rsidRDefault="009B5C03"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9B5C03" w:rsidRPr="00135298" w:rsidRDefault="009B5C03" w:rsidP="008C2908">
            <w:pPr>
              <w:tabs>
                <w:tab w:val="decimal" w:pos="972"/>
              </w:tabs>
              <w:spacing w:after="0" w:line="240" w:lineRule="atLeast"/>
              <w:ind w:left="16" w:right="43"/>
              <w:jc w:val="thaiDistribute"/>
              <w:rPr>
                <w:rFonts w:ascii="Times New Roman" w:hAnsi="Times New Roman" w:cs="Times New Roman"/>
                <w:szCs w:val="22"/>
              </w:rPr>
            </w:pPr>
            <w:r w:rsidRPr="00135298">
              <w:rPr>
                <w:rFonts w:ascii="Times New Roman" w:hAnsi="Times New Roman" w:cs="Times New Roman"/>
                <w:szCs w:val="22"/>
              </w:rPr>
              <w:t>2,025,092</w:t>
            </w:r>
          </w:p>
        </w:tc>
        <w:tc>
          <w:tcPr>
            <w:tcW w:w="236" w:type="dxa"/>
            <w:vAlign w:val="bottom"/>
          </w:tcPr>
          <w:p w:rsidR="009B5C03" w:rsidRPr="00135298" w:rsidRDefault="009B5C03"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9B5C03" w:rsidRPr="00135298" w:rsidRDefault="009B5C03"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135298">
              <w:rPr>
                <w:rFonts w:ascii="Times New Roman" w:hAnsi="Times New Roman" w:cs="Times New Roman"/>
                <w:sz w:val="22"/>
                <w:szCs w:val="22"/>
              </w:rPr>
              <w:t>1,417,564</w:t>
            </w:r>
          </w:p>
        </w:tc>
        <w:tc>
          <w:tcPr>
            <w:tcW w:w="236" w:type="dxa"/>
            <w:vAlign w:val="bottom"/>
          </w:tcPr>
          <w:p w:rsidR="009B5C03" w:rsidRPr="00135298" w:rsidRDefault="009B5C03"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9B5C03" w:rsidRPr="00135298" w:rsidRDefault="009B5C03"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sz w:val="22"/>
                <w:szCs w:val="22"/>
              </w:rPr>
            </w:pPr>
            <w:r w:rsidRPr="00135298">
              <w:rPr>
                <w:rFonts w:ascii="Times New Roman" w:hAnsi="Times New Roman" w:cs="Times New Roman"/>
                <w:sz w:val="22"/>
                <w:szCs w:val="22"/>
              </w:rPr>
              <w:t>2,025,092</w:t>
            </w:r>
          </w:p>
        </w:tc>
        <w:tc>
          <w:tcPr>
            <w:tcW w:w="236" w:type="dxa"/>
            <w:vAlign w:val="bottom"/>
          </w:tcPr>
          <w:p w:rsidR="009B5C03" w:rsidRPr="00135298" w:rsidRDefault="009B5C03"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9B5C03" w:rsidRPr="00135298" w:rsidRDefault="009B5C03"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135298">
              <w:rPr>
                <w:rFonts w:ascii="Times New Roman" w:hAnsi="Times New Roman" w:cs="Times New Roman"/>
                <w:sz w:val="22"/>
                <w:szCs w:val="22"/>
              </w:rPr>
              <w:t>1,417,564</w:t>
            </w:r>
          </w:p>
        </w:tc>
      </w:tr>
      <w:tr w:rsidR="009B5C03" w:rsidRPr="00135298" w:rsidTr="000D37EF">
        <w:tc>
          <w:tcPr>
            <w:tcW w:w="3067" w:type="dxa"/>
            <w:gridSpan w:val="2"/>
            <w:vAlign w:val="bottom"/>
          </w:tcPr>
          <w:p w:rsidR="009B5C03" w:rsidRPr="00135298" w:rsidRDefault="009B5C03" w:rsidP="008F6AF7">
            <w:pPr>
              <w:tabs>
                <w:tab w:val="left" w:pos="405"/>
              </w:tabs>
              <w:spacing w:after="0" w:line="240" w:lineRule="atLeast"/>
              <w:ind w:left="522" w:right="43" w:hanging="117"/>
              <w:jc w:val="thaiDistribute"/>
              <w:rPr>
                <w:rFonts w:ascii="Times New Roman" w:hAnsi="Times New Roman" w:cs="Times New Roman"/>
                <w:b/>
                <w:bCs/>
                <w:szCs w:val="22"/>
                <w:cs/>
              </w:rPr>
            </w:pPr>
            <w:r w:rsidRPr="00135298">
              <w:rPr>
                <w:rFonts w:ascii="Times New Roman" w:hAnsi="Times New Roman" w:cs="Times New Roman"/>
                <w:b/>
                <w:bCs/>
                <w:szCs w:val="22"/>
              </w:rPr>
              <w:t>At the ended of period</w:t>
            </w:r>
          </w:p>
        </w:tc>
        <w:tc>
          <w:tcPr>
            <w:tcW w:w="900" w:type="dxa"/>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p>
        </w:tc>
        <w:tc>
          <w:tcPr>
            <w:tcW w:w="236" w:type="dxa"/>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top w:val="single" w:sz="4" w:space="0" w:color="auto"/>
            </w:tcBorders>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top w:val="single" w:sz="4" w:space="0" w:color="auto"/>
            </w:tcBorders>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top w:val="single" w:sz="4" w:space="0" w:color="auto"/>
            </w:tcBorders>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9B5C03" w:rsidRPr="00135298" w:rsidTr="000D37EF">
        <w:tc>
          <w:tcPr>
            <w:tcW w:w="3067" w:type="dxa"/>
            <w:gridSpan w:val="2"/>
            <w:vAlign w:val="bottom"/>
          </w:tcPr>
          <w:p w:rsidR="009B5C03" w:rsidRPr="00135298" w:rsidRDefault="009B5C03" w:rsidP="008F6AF7">
            <w:pPr>
              <w:spacing w:after="0" w:line="240" w:lineRule="auto"/>
              <w:ind w:left="518" w:right="-101"/>
              <w:rPr>
                <w:rFonts w:ascii="Times New Roman" w:eastAsia="Cordia New" w:hAnsi="Times New Roman" w:cs="Times New Roman"/>
                <w:b/>
                <w:bCs/>
                <w:szCs w:val="22"/>
                <w:cs/>
              </w:rPr>
            </w:pPr>
            <w:r w:rsidRPr="00135298">
              <w:rPr>
                <w:rFonts w:ascii="Times New Roman" w:eastAsia="Cordia New" w:hAnsi="Times New Roman" w:cs="Times New Roman"/>
                <w:b/>
                <w:bCs/>
                <w:szCs w:val="22"/>
              </w:rPr>
              <w:t>-Ordinary shares</w:t>
            </w:r>
          </w:p>
        </w:tc>
        <w:tc>
          <w:tcPr>
            <w:tcW w:w="900" w:type="dxa"/>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i/>
                <w:iCs/>
                <w:sz w:val="22"/>
                <w:szCs w:val="22"/>
              </w:rPr>
            </w:pPr>
            <w:r w:rsidRPr="00135298">
              <w:rPr>
                <w:rFonts w:ascii="Times New Roman" w:hAnsi="Times New Roman" w:cs="Times New Roman"/>
                <w:b/>
                <w:bCs/>
                <w:i/>
                <w:iCs/>
                <w:sz w:val="22"/>
                <w:szCs w:val="22"/>
                <w:cs/>
              </w:rPr>
              <w:t>0.70</w:t>
            </w:r>
          </w:p>
        </w:tc>
        <w:tc>
          <w:tcPr>
            <w:tcW w:w="236" w:type="dxa"/>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9B5C03" w:rsidRPr="00135298" w:rsidRDefault="009B5C03" w:rsidP="00D04095">
            <w:pPr>
              <w:tabs>
                <w:tab w:val="decimal" w:pos="972"/>
              </w:tabs>
              <w:spacing w:after="0" w:line="240" w:lineRule="atLeast"/>
              <w:ind w:left="16" w:right="43"/>
              <w:jc w:val="thaiDistribute"/>
              <w:rPr>
                <w:rFonts w:ascii="Times New Roman" w:hAnsi="Times New Roman" w:cs="Times New Roman"/>
                <w:b/>
                <w:bCs/>
                <w:szCs w:val="22"/>
              </w:rPr>
            </w:pPr>
            <w:r w:rsidRPr="00135298">
              <w:rPr>
                <w:rFonts w:ascii="Times New Roman" w:hAnsi="Times New Roman" w:cs="Times New Roman"/>
                <w:b/>
                <w:bCs/>
                <w:szCs w:val="22"/>
              </w:rPr>
              <w:t>2,025,092</w:t>
            </w:r>
          </w:p>
        </w:tc>
        <w:tc>
          <w:tcPr>
            <w:tcW w:w="236" w:type="dxa"/>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324" w:type="dxa"/>
            <w:tcBorders>
              <w:bottom w:val="double" w:sz="4" w:space="0" w:color="auto"/>
            </w:tcBorders>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r w:rsidRPr="00135298">
              <w:rPr>
                <w:rFonts w:ascii="Times New Roman" w:hAnsi="Times New Roman" w:cs="Times New Roman"/>
                <w:b/>
                <w:bCs/>
                <w:sz w:val="22"/>
                <w:szCs w:val="22"/>
              </w:rPr>
              <w:t>1,417,564</w:t>
            </w:r>
          </w:p>
        </w:tc>
        <w:tc>
          <w:tcPr>
            <w:tcW w:w="236" w:type="dxa"/>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1" w:type="dxa"/>
            <w:gridSpan w:val="2"/>
            <w:tcBorders>
              <w:bottom w:val="double" w:sz="4" w:space="0" w:color="auto"/>
            </w:tcBorders>
            <w:vAlign w:val="bottom"/>
          </w:tcPr>
          <w:p w:rsidR="009B5C03" w:rsidRPr="00135298" w:rsidRDefault="009B5C03" w:rsidP="006328CD">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b/>
                <w:bCs/>
                <w:sz w:val="22"/>
                <w:szCs w:val="22"/>
              </w:rPr>
            </w:pPr>
            <w:r w:rsidRPr="00135298">
              <w:rPr>
                <w:rFonts w:ascii="Times New Roman" w:hAnsi="Times New Roman" w:cs="Times New Roman"/>
                <w:b/>
                <w:bCs/>
                <w:sz w:val="22"/>
                <w:szCs w:val="22"/>
              </w:rPr>
              <w:t>2,025,092</w:t>
            </w:r>
          </w:p>
        </w:tc>
        <w:tc>
          <w:tcPr>
            <w:tcW w:w="236" w:type="dxa"/>
            <w:vAlign w:val="bottom"/>
          </w:tcPr>
          <w:p w:rsidR="009B5C03" w:rsidRPr="00135298" w:rsidRDefault="009B5C03"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2" w:type="dxa"/>
            <w:tcBorders>
              <w:bottom w:val="double" w:sz="4" w:space="0" w:color="auto"/>
            </w:tcBorders>
            <w:vAlign w:val="bottom"/>
          </w:tcPr>
          <w:p w:rsidR="009B5C03" w:rsidRPr="00135298" w:rsidRDefault="009B5C03"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135298">
              <w:rPr>
                <w:rFonts w:ascii="Times New Roman" w:hAnsi="Times New Roman" w:cs="Times New Roman"/>
                <w:b/>
                <w:bCs/>
                <w:sz w:val="22"/>
                <w:szCs w:val="22"/>
              </w:rPr>
              <w:t>1,417,564</w:t>
            </w:r>
          </w:p>
        </w:tc>
      </w:tr>
    </w:tbl>
    <w:p w:rsidR="00643147" w:rsidRPr="00135298" w:rsidRDefault="00643147" w:rsidP="00540350">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135298" w:rsidRPr="00150543" w:rsidRDefault="00135298" w:rsidP="00135298">
      <w:pPr>
        <w:tabs>
          <w:tab w:val="left" w:pos="567"/>
        </w:tabs>
        <w:spacing w:after="0" w:line="240" w:lineRule="atLeast"/>
        <w:ind w:right="14"/>
        <w:jc w:val="thaiDistribute"/>
        <w:rPr>
          <w:rFonts w:ascii="Times New Roman" w:hAnsi="Times New Roman" w:cs="Times New Roman"/>
          <w:b/>
          <w:bCs/>
          <w:szCs w:val="22"/>
        </w:rPr>
      </w:pPr>
      <w:r w:rsidRPr="00135298">
        <w:rPr>
          <w:rFonts w:ascii="Times New Roman" w:hAnsi="Times New Roman" w:cs="Times New Roman"/>
          <w:b/>
          <w:bCs/>
          <w:szCs w:val="22"/>
        </w:rPr>
        <w:t>23</w:t>
      </w:r>
      <w:r w:rsidR="0036417D" w:rsidRPr="00135298">
        <w:rPr>
          <w:rFonts w:ascii="Times New Roman" w:hAnsi="Times New Roman" w:cs="Times New Roman"/>
          <w:b/>
          <w:bCs/>
          <w:szCs w:val="22"/>
        </w:rPr>
        <w:tab/>
      </w:r>
      <w:r>
        <w:rPr>
          <w:rFonts w:ascii="Times New Roman" w:hAnsi="Times New Roman" w:cs="Times New Roman"/>
          <w:b/>
          <w:bCs/>
          <w:szCs w:val="22"/>
        </w:rPr>
        <w:t>Earnings</w:t>
      </w:r>
      <w:r w:rsidRPr="00150543">
        <w:rPr>
          <w:rFonts w:ascii="Times New Roman" w:hAnsi="Times New Roman" w:cs="Times New Roman"/>
          <w:b/>
          <w:bCs/>
          <w:szCs w:val="22"/>
        </w:rPr>
        <w:t xml:space="preserve"> per share</w:t>
      </w:r>
    </w:p>
    <w:p w:rsidR="00135298" w:rsidRPr="00150543" w:rsidRDefault="00135298" w:rsidP="00135298">
      <w:pPr>
        <w:tabs>
          <w:tab w:val="left" w:pos="567"/>
        </w:tabs>
        <w:spacing w:after="0" w:line="240" w:lineRule="atLeast"/>
        <w:ind w:left="540" w:right="14"/>
        <w:jc w:val="thaiDistribute"/>
        <w:rPr>
          <w:rFonts w:ascii="Times New Roman" w:hAnsi="Times New Roman" w:cs="Times New Roman"/>
          <w:szCs w:val="22"/>
        </w:rPr>
      </w:pPr>
    </w:p>
    <w:p w:rsidR="00135298" w:rsidRPr="00150543" w:rsidRDefault="00135298" w:rsidP="00135298">
      <w:pPr>
        <w:tabs>
          <w:tab w:val="left" w:pos="567"/>
        </w:tabs>
        <w:spacing w:after="0" w:line="240" w:lineRule="atLeast"/>
        <w:ind w:left="540" w:right="14"/>
        <w:jc w:val="thaiDistribute"/>
        <w:rPr>
          <w:rFonts w:ascii="Times New Roman" w:hAnsi="Times New Roman" w:cs="Times New Roman"/>
          <w:b/>
          <w:bCs/>
          <w:i/>
          <w:iCs/>
          <w:szCs w:val="22"/>
        </w:rPr>
      </w:pPr>
      <w:r>
        <w:rPr>
          <w:rFonts w:ascii="Times New Roman" w:hAnsi="Times New Roman" w:cs="Times New Roman"/>
          <w:b/>
          <w:bCs/>
          <w:i/>
          <w:iCs/>
          <w:szCs w:val="22"/>
        </w:rPr>
        <w:t>Basic earnings</w:t>
      </w:r>
      <w:r w:rsidRPr="00150543">
        <w:rPr>
          <w:rFonts w:ascii="Times New Roman" w:hAnsi="Times New Roman" w:cs="Times New Roman"/>
          <w:b/>
          <w:bCs/>
          <w:i/>
          <w:iCs/>
          <w:szCs w:val="22"/>
        </w:rPr>
        <w:t xml:space="preserve"> per share</w:t>
      </w:r>
    </w:p>
    <w:p w:rsidR="00135298" w:rsidRPr="00150543" w:rsidRDefault="00135298" w:rsidP="00135298">
      <w:pPr>
        <w:tabs>
          <w:tab w:val="left" w:pos="567"/>
        </w:tabs>
        <w:spacing w:after="0" w:line="240" w:lineRule="atLeast"/>
        <w:ind w:left="540" w:right="14"/>
        <w:jc w:val="thaiDistribute"/>
        <w:rPr>
          <w:rFonts w:ascii="Times New Roman" w:hAnsi="Times New Roman" w:cs="Times New Roman"/>
          <w:szCs w:val="22"/>
        </w:rPr>
      </w:pPr>
    </w:p>
    <w:p w:rsidR="00135298" w:rsidRPr="00150543" w:rsidRDefault="00135298" w:rsidP="00135298">
      <w:pPr>
        <w:spacing w:after="0" w:line="240" w:lineRule="atLeast"/>
        <w:ind w:left="544" w:right="34"/>
        <w:jc w:val="thaiDistribute"/>
        <w:rPr>
          <w:rFonts w:ascii="Times New Roman" w:hAnsi="Times New Roman" w:cs="Times New Roman"/>
          <w:szCs w:val="22"/>
        </w:rPr>
      </w:pPr>
      <w:r w:rsidRPr="00150543">
        <w:rPr>
          <w:rFonts w:ascii="Times New Roman" w:hAnsi="Times New Roman" w:cs="Times New Roman"/>
          <w:szCs w:val="22"/>
        </w:rPr>
        <w:t>The calculation of b</w:t>
      </w:r>
      <w:r>
        <w:rPr>
          <w:rFonts w:ascii="Times New Roman" w:hAnsi="Times New Roman" w:cs="Times New Roman"/>
          <w:szCs w:val="22"/>
        </w:rPr>
        <w:t>asic earnings</w:t>
      </w:r>
      <w:r w:rsidRPr="00150543">
        <w:rPr>
          <w:rFonts w:ascii="Times New Roman" w:hAnsi="Times New Roman" w:cs="Times New Roman"/>
          <w:szCs w:val="22"/>
        </w:rPr>
        <w:t xml:space="preserve"> per share for the three-month</w:t>
      </w:r>
      <w:r>
        <w:rPr>
          <w:rFonts w:ascii="Times New Roman" w:hAnsi="Times New Roman" w:cs="Times New Roman"/>
          <w:szCs w:val="22"/>
        </w:rPr>
        <w:t xml:space="preserve"> and six-month periods ended 30</w:t>
      </w:r>
      <w:r w:rsidRPr="00150543">
        <w:rPr>
          <w:rFonts w:ascii="Times New Roman" w:hAnsi="Times New Roman" w:cs="Times New Roman"/>
          <w:szCs w:val="22"/>
        </w:rPr>
        <w:t xml:space="preserve"> </w:t>
      </w:r>
      <w:r>
        <w:rPr>
          <w:rFonts w:ascii="Times New Roman" w:hAnsi="Times New Roman" w:cs="Times New Roman"/>
          <w:szCs w:val="22"/>
        </w:rPr>
        <w:t>June</w:t>
      </w:r>
      <w:r w:rsidRPr="00150543">
        <w:rPr>
          <w:rFonts w:ascii="Times New Roman" w:hAnsi="Times New Roman" w:cs="Times New Roman"/>
          <w:szCs w:val="22"/>
        </w:rPr>
        <w:t xml:space="preserve"> 2018 and 2017 was based on</w:t>
      </w:r>
      <w:r>
        <w:rPr>
          <w:rFonts w:ascii="Times New Roman" w:hAnsi="Times New Roman" w:cs="Times New Roman"/>
          <w:szCs w:val="22"/>
        </w:rPr>
        <w:t xml:space="preserve"> the profit</w:t>
      </w:r>
      <w:r w:rsidRPr="00150543">
        <w:rPr>
          <w:rFonts w:ascii="Times New Roman" w:hAnsi="Times New Roman" w:cs="Times New Roman"/>
          <w:szCs w:val="22"/>
        </w:rPr>
        <w:t xml:space="preserve"> for the period attributable to ordinary shareholders of the Company by the weight average number of ordinary shares issuing during the period as follows:</w:t>
      </w:r>
    </w:p>
    <w:p w:rsidR="00BA3E1B" w:rsidRPr="00ED2E0D" w:rsidRDefault="00BA3E1B" w:rsidP="00ED2E0D">
      <w:pPr>
        <w:tabs>
          <w:tab w:val="left" w:pos="567"/>
        </w:tabs>
        <w:spacing w:after="0" w:line="240" w:lineRule="atLeast"/>
        <w:ind w:left="540" w:right="14"/>
        <w:jc w:val="thaiDistribute"/>
        <w:rPr>
          <w:rFonts w:ascii="Times New Roman" w:hAnsi="Times New Roman" w:cs="Times New Roman"/>
          <w:szCs w:val="22"/>
        </w:rPr>
      </w:pPr>
    </w:p>
    <w:p w:rsidR="008522EC" w:rsidRDefault="008522EC">
      <w:r>
        <w:br w:type="page"/>
      </w:r>
    </w:p>
    <w:tbl>
      <w:tblPr>
        <w:tblpPr w:leftFromText="180" w:rightFromText="180" w:vertAnchor="text" w:tblpY="1"/>
        <w:tblOverlap w:val="never"/>
        <w:tblW w:w="11780" w:type="dxa"/>
        <w:tblLayout w:type="fixed"/>
        <w:tblLook w:val="01E0" w:firstRow="1" w:lastRow="1" w:firstColumn="1" w:lastColumn="1" w:noHBand="0" w:noVBand="0"/>
      </w:tblPr>
      <w:tblGrid>
        <w:gridCol w:w="4160"/>
        <w:gridCol w:w="236"/>
        <w:gridCol w:w="901"/>
        <w:gridCol w:w="58"/>
        <w:gridCol w:w="183"/>
        <w:gridCol w:w="1318"/>
        <w:gridCol w:w="425"/>
        <w:gridCol w:w="236"/>
        <w:gridCol w:w="810"/>
        <w:gridCol w:w="466"/>
        <w:gridCol w:w="810"/>
        <w:gridCol w:w="142"/>
        <w:gridCol w:w="324"/>
        <w:gridCol w:w="1427"/>
        <w:gridCol w:w="284"/>
      </w:tblGrid>
      <w:tr w:rsidR="00A1130E" w:rsidRPr="009B1351" w:rsidTr="00A1130E">
        <w:trPr>
          <w:gridAfter w:val="1"/>
          <w:wAfter w:w="284" w:type="dxa"/>
        </w:trPr>
        <w:tc>
          <w:tcPr>
            <w:tcW w:w="4160" w:type="dxa"/>
          </w:tcPr>
          <w:p w:rsidR="00A1130E" w:rsidRPr="009B1351" w:rsidRDefault="00A1130E"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tcPr>
          <w:p w:rsidR="00A1130E" w:rsidRPr="009B1351" w:rsidRDefault="00A1130E"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34" w:right="0" w:firstLine="0"/>
              <w:jc w:val="center"/>
              <w:rPr>
                <w:rFonts w:ascii="Times New Roman" w:hAnsi="Times New Roman" w:cs="Times New Roman"/>
                <w:b/>
                <w:bCs/>
                <w:sz w:val="22"/>
                <w:szCs w:val="22"/>
              </w:rPr>
            </w:pPr>
          </w:p>
        </w:tc>
        <w:tc>
          <w:tcPr>
            <w:tcW w:w="7100" w:type="dxa"/>
            <w:gridSpan w:val="12"/>
          </w:tcPr>
          <w:p w:rsidR="00A1130E" w:rsidRPr="009B1351" w:rsidRDefault="00A1130E"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218" w:right="0" w:firstLine="0"/>
              <w:jc w:val="left"/>
              <w:rPr>
                <w:rFonts w:ascii="Times New Roman" w:hAnsi="Times New Roman" w:cs="Times New Roman"/>
                <w:b/>
                <w:bCs/>
                <w:sz w:val="22"/>
                <w:szCs w:val="22"/>
              </w:rPr>
            </w:pPr>
            <w:r w:rsidRPr="009B1351">
              <w:rPr>
                <w:rFonts w:ascii="Times New Roman" w:hAnsi="Times New Roman" w:cs="Times New Roman"/>
                <w:b/>
                <w:bCs/>
                <w:sz w:val="22"/>
                <w:szCs w:val="22"/>
              </w:rPr>
              <w:t>Consolidated financial statements</w:t>
            </w:r>
          </w:p>
          <w:p w:rsidR="00A1130E" w:rsidRPr="009B1351" w:rsidRDefault="00A1130E"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0"/>
                <w:tab w:val="left" w:pos="1277"/>
                <w:tab w:val="left" w:pos="3010"/>
                <w:tab w:val="left" w:pos="4570"/>
              </w:tabs>
              <w:ind w:left="-533" w:right="-539" w:firstLine="0"/>
              <w:jc w:val="left"/>
              <w:rPr>
                <w:rFonts w:ascii="Times New Roman" w:hAnsi="Times New Roman" w:cs="Times New Roman"/>
                <w:sz w:val="22"/>
                <w:szCs w:val="22"/>
              </w:rPr>
            </w:pPr>
            <w:r w:rsidRPr="009B1351">
              <w:rPr>
                <w:rFonts w:ascii="Times New Roman" w:hAnsi="Times New Roman" w:cs="Times New Roman"/>
                <w:b/>
                <w:bCs/>
                <w:sz w:val="22"/>
                <w:szCs w:val="22"/>
                <w:cs/>
              </w:rPr>
              <w:tab/>
            </w:r>
            <w:r w:rsidRPr="009B1351">
              <w:rPr>
                <w:rFonts w:ascii="Times New Roman" w:hAnsi="Times New Roman" w:cs="Times New Roman"/>
                <w:sz w:val="22"/>
                <w:szCs w:val="22"/>
              </w:rPr>
              <w:t>For the three-month periods</w:t>
            </w:r>
            <w:r w:rsidRPr="009B1351">
              <w:rPr>
                <w:rFonts w:ascii="Times New Roman" w:hAnsi="Times New Roman" w:cs="Times New Roman"/>
                <w:sz w:val="22"/>
                <w:szCs w:val="22"/>
              </w:rPr>
              <w:tab/>
              <w:t>For the six-month periods</w:t>
            </w:r>
          </w:p>
        </w:tc>
      </w:tr>
      <w:tr w:rsidR="00A1130E" w:rsidRPr="009B1351" w:rsidTr="00A1130E">
        <w:trPr>
          <w:gridAfter w:val="2"/>
          <w:wAfter w:w="1711" w:type="dxa"/>
        </w:trPr>
        <w:tc>
          <w:tcPr>
            <w:tcW w:w="4160" w:type="dxa"/>
          </w:tcPr>
          <w:p w:rsidR="00A1130E" w:rsidRPr="009B1351" w:rsidRDefault="00A1130E"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37" w:type="dxa"/>
            <w:gridSpan w:val="2"/>
          </w:tcPr>
          <w:p w:rsidR="00A1130E" w:rsidRPr="009B1351" w:rsidRDefault="00A1130E"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108" w:firstLine="0"/>
              <w:jc w:val="right"/>
              <w:rPr>
                <w:rFonts w:ascii="Times New Roman" w:hAnsi="Times New Roman" w:cs="Times New Roman"/>
                <w:sz w:val="22"/>
                <w:szCs w:val="22"/>
              </w:rPr>
            </w:pPr>
            <w:r w:rsidRPr="009B1351">
              <w:rPr>
                <w:rFonts w:ascii="Times New Roman" w:hAnsi="Times New Roman" w:cs="Times New Roman"/>
                <w:sz w:val="22"/>
                <w:szCs w:val="22"/>
              </w:rPr>
              <w:t>2018</w:t>
            </w:r>
          </w:p>
        </w:tc>
        <w:tc>
          <w:tcPr>
            <w:tcW w:w="241" w:type="dxa"/>
            <w:gridSpan w:val="2"/>
          </w:tcPr>
          <w:p w:rsidR="00A1130E" w:rsidRPr="009B1351" w:rsidRDefault="00A1130E"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743" w:type="dxa"/>
            <w:gridSpan w:val="2"/>
          </w:tcPr>
          <w:p w:rsidR="00A1130E" w:rsidRPr="009B1351" w:rsidRDefault="00A1130E"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600" w:firstLine="0"/>
              <w:jc w:val="right"/>
              <w:rPr>
                <w:rFonts w:ascii="Times New Roman" w:hAnsi="Times New Roman" w:cs="Times New Roman"/>
                <w:sz w:val="22"/>
                <w:szCs w:val="22"/>
              </w:rPr>
            </w:pPr>
            <w:r w:rsidRPr="009B1351">
              <w:rPr>
                <w:rFonts w:ascii="Times New Roman" w:hAnsi="Times New Roman" w:cs="Times New Roman"/>
                <w:sz w:val="22"/>
                <w:szCs w:val="22"/>
              </w:rPr>
              <w:t>2017</w:t>
            </w:r>
          </w:p>
        </w:tc>
        <w:tc>
          <w:tcPr>
            <w:tcW w:w="236" w:type="dxa"/>
          </w:tcPr>
          <w:p w:rsidR="00A1130E" w:rsidRPr="009B1351" w:rsidRDefault="00A1130E"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276" w:type="dxa"/>
            <w:gridSpan w:val="2"/>
          </w:tcPr>
          <w:p w:rsidR="00A1130E" w:rsidRPr="009B1351" w:rsidRDefault="00A1130E"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1029"/>
              </w:tabs>
              <w:ind w:left="82" w:right="-959" w:firstLine="0"/>
              <w:jc w:val="left"/>
              <w:rPr>
                <w:rFonts w:ascii="Times New Roman" w:hAnsi="Times New Roman" w:cs="Times New Roman"/>
                <w:sz w:val="22"/>
                <w:szCs w:val="22"/>
              </w:rPr>
            </w:pPr>
            <w:r w:rsidRPr="009B1351">
              <w:rPr>
                <w:rFonts w:ascii="Times New Roman" w:hAnsi="Times New Roman" w:cs="Times New Roman"/>
                <w:sz w:val="22"/>
                <w:szCs w:val="22"/>
              </w:rPr>
              <w:t>2018</w:t>
            </w:r>
          </w:p>
        </w:tc>
        <w:tc>
          <w:tcPr>
            <w:tcW w:w="1276" w:type="dxa"/>
            <w:gridSpan w:val="3"/>
          </w:tcPr>
          <w:p w:rsidR="00A1130E" w:rsidRPr="009B1351" w:rsidRDefault="00A1130E"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1029"/>
              </w:tabs>
              <w:ind w:left="223" w:right="-959" w:firstLine="0"/>
              <w:jc w:val="left"/>
              <w:rPr>
                <w:rFonts w:ascii="Times New Roman" w:hAnsi="Times New Roman" w:cs="Times New Roman"/>
                <w:sz w:val="22"/>
                <w:szCs w:val="22"/>
              </w:rPr>
            </w:pPr>
            <w:r w:rsidRPr="009B1351">
              <w:rPr>
                <w:rFonts w:ascii="Times New Roman" w:hAnsi="Times New Roman" w:cs="Times New Roman"/>
                <w:sz w:val="22"/>
                <w:szCs w:val="22"/>
              </w:rPr>
              <w:t>2017</w:t>
            </w:r>
          </w:p>
        </w:tc>
      </w:tr>
      <w:tr w:rsidR="00A1130E" w:rsidRPr="009B1351" w:rsidTr="00A1130E">
        <w:tc>
          <w:tcPr>
            <w:tcW w:w="4160" w:type="dxa"/>
          </w:tcPr>
          <w:p w:rsidR="00A1130E" w:rsidRPr="009B1351" w:rsidRDefault="00A1130E" w:rsidP="009B1351">
            <w:pPr>
              <w:tabs>
                <w:tab w:val="left" w:pos="405"/>
              </w:tabs>
              <w:spacing w:after="0" w:line="240" w:lineRule="atLeast"/>
              <w:ind w:right="43"/>
              <w:rPr>
                <w:rFonts w:ascii="Times New Roman" w:hAnsi="Times New Roman" w:cs="Times New Roman"/>
                <w:i/>
                <w:iCs/>
                <w:szCs w:val="22"/>
              </w:rPr>
            </w:pPr>
          </w:p>
        </w:tc>
        <w:tc>
          <w:tcPr>
            <w:tcW w:w="236" w:type="dxa"/>
          </w:tcPr>
          <w:p w:rsidR="00A1130E" w:rsidRPr="009B1351" w:rsidRDefault="00A1130E" w:rsidP="009B1351">
            <w:pPr>
              <w:tabs>
                <w:tab w:val="left" w:pos="4289"/>
                <w:tab w:val="left" w:pos="4573"/>
              </w:tabs>
              <w:spacing w:after="0" w:line="240" w:lineRule="atLeast"/>
              <w:ind w:left="1029" w:right="1613" w:hanging="117"/>
              <w:jc w:val="center"/>
              <w:rPr>
                <w:rFonts w:ascii="Times New Roman" w:hAnsi="Times New Roman" w:cs="Times New Roman"/>
                <w:i/>
                <w:iCs/>
                <w:szCs w:val="22"/>
                <w:cs/>
              </w:rPr>
            </w:pPr>
          </w:p>
        </w:tc>
        <w:tc>
          <w:tcPr>
            <w:tcW w:w="7384" w:type="dxa"/>
            <w:gridSpan w:val="13"/>
          </w:tcPr>
          <w:p w:rsidR="00A1130E" w:rsidRPr="009B1351" w:rsidRDefault="00A1130E" w:rsidP="009B1351">
            <w:pPr>
              <w:tabs>
                <w:tab w:val="left" w:pos="4289"/>
                <w:tab w:val="left" w:pos="4573"/>
              </w:tabs>
              <w:spacing w:after="0" w:line="240" w:lineRule="atLeast"/>
              <w:ind w:left="-199" w:right="1613" w:hanging="94"/>
              <w:jc w:val="center"/>
              <w:rPr>
                <w:rFonts w:ascii="Times New Roman" w:hAnsi="Times New Roman" w:cs="Times New Roman"/>
                <w:i/>
                <w:iCs/>
                <w:szCs w:val="22"/>
                <w:cs/>
              </w:rPr>
            </w:pPr>
            <w:r w:rsidRPr="009B1351">
              <w:rPr>
                <w:rFonts w:ascii="Times New Roman" w:hAnsi="Times New Roman" w:cs="Times New Roman"/>
                <w:i/>
                <w:iCs/>
                <w:szCs w:val="22"/>
                <w:cs/>
              </w:rPr>
              <w:t>(</w:t>
            </w:r>
            <w:r w:rsidRPr="009B1351">
              <w:rPr>
                <w:rFonts w:ascii="Times New Roman" w:hAnsi="Times New Roman" w:cs="Times New Roman"/>
                <w:i/>
                <w:iCs/>
                <w:szCs w:val="22"/>
              </w:rPr>
              <w:t>in thousand Baht / in thousand share</w:t>
            </w:r>
            <w:r w:rsidRPr="009B1351">
              <w:rPr>
                <w:rFonts w:ascii="Times New Roman" w:hAnsi="Times New Roman" w:cs="Times New Roman"/>
                <w:i/>
                <w:iCs/>
                <w:szCs w:val="22"/>
                <w:cs/>
              </w:rPr>
              <w:t>)</w:t>
            </w:r>
          </w:p>
        </w:tc>
      </w:tr>
      <w:tr w:rsidR="00A1130E" w:rsidRPr="009B1351" w:rsidTr="00A1130E">
        <w:trPr>
          <w:gridAfter w:val="3"/>
          <w:wAfter w:w="2035" w:type="dxa"/>
        </w:trPr>
        <w:tc>
          <w:tcPr>
            <w:tcW w:w="4160" w:type="dxa"/>
            <w:vAlign w:val="bottom"/>
          </w:tcPr>
          <w:p w:rsidR="00A1130E" w:rsidRPr="009B1351" w:rsidRDefault="00A1130E" w:rsidP="009B1351">
            <w:pPr>
              <w:spacing w:after="0" w:line="240" w:lineRule="atLeast"/>
              <w:ind w:left="342" w:right="-223"/>
              <w:rPr>
                <w:rFonts w:ascii="Times New Roman" w:hAnsi="Times New Roman" w:cs="Times New Roman"/>
                <w:szCs w:val="22"/>
              </w:rPr>
            </w:pPr>
            <w:r w:rsidRPr="009B1351">
              <w:rPr>
                <w:rFonts w:ascii="Times New Roman" w:hAnsi="Times New Roman" w:cs="Times New Roman"/>
                <w:szCs w:val="22"/>
              </w:rPr>
              <w:t xml:space="preserve">Profit for the period attributable to </w:t>
            </w:r>
          </w:p>
          <w:p w:rsidR="00A1130E" w:rsidRPr="009B1351" w:rsidRDefault="00A1130E" w:rsidP="009B1351">
            <w:pPr>
              <w:spacing w:after="0" w:line="240" w:lineRule="atLeast"/>
              <w:ind w:left="342" w:right="-108"/>
              <w:rPr>
                <w:rFonts w:ascii="Times New Roman" w:hAnsi="Times New Roman" w:cs="Times New Roman"/>
                <w:szCs w:val="22"/>
                <w:cs/>
              </w:rPr>
            </w:pPr>
            <w:r w:rsidRPr="009B1351">
              <w:rPr>
                <w:rFonts w:ascii="Times New Roman" w:hAnsi="Times New Roman" w:cs="Times New Roman"/>
                <w:szCs w:val="22"/>
              </w:rPr>
              <w:tab/>
              <w:t xml:space="preserve">shareholders of the Company </w:t>
            </w:r>
            <w:r w:rsidRPr="009B1351">
              <w:rPr>
                <w:rFonts w:ascii="Times New Roman" w:hAnsi="Times New Roman" w:cs="Times New Roman"/>
                <w:szCs w:val="22"/>
                <w:cs/>
              </w:rPr>
              <w:t>(</w:t>
            </w:r>
            <w:r w:rsidRPr="009B1351">
              <w:rPr>
                <w:rFonts w:ascii="Times New Roman" w:hAnsi="Times New Roman" w:cs="Times New Roman"/>
                <w:szCs w:val="22"/>
              </w:rPr>
              <w:t>basic</w:t>
            </w:r>
            <w:r w:rsidRPr="009B1351">
              <w:rPr>
                <w:rFonts w:ascii="Times New Roman" w:hAnsi="Times New Roman" w:cs="Times New Roman"/>
                <w:szCs w:val="22"/>
                <w:cs/>
              </w:rPr>
              <w:t>)</w:t>
            </w:r>
          </w:p>
        </w:tc>
        <w:tc>
          <w:tcPr>
            <w:tcW w:w="1195" w:type="dxa"/>
            <w:gridSpan w:val="3"/>
          </w:tcPr>
          <w:p w:rsidR="00A1130E" w:rsidRPr="009B1351" w:rsidRDefault="00A1130E" w:rsidP="009B1351">
            <w:pPr>
              <w:tabs>
                <w:tab w:val="decimal" w:pos="774"/>
              </w:tabs>
              <w:spacing w:after="0" w:line="240" w:lineRule="atLeast"/>
              <w:ind w:right="-96"/>
              <w:jc w:val="thaiDistribute"/>
              <w:rPr>
                <w:rFonts w:ascii="Times New Roman" w:hAnsi="Times New Roman" w:cs="Times New Roman"/>
                <w:szCs w:val="22"/>
              </w:rPr>
            </w:pPr>
          </w:p>
          <w:p w:rsidR="00A1130E" w:rsidRPr="009B1351" w:rsidRDefault="00A1130E" w:rsidP="009B1351">
            <w:pPr>
              <w:tabs>
                <w:tab w:val="decimal" w:pos="1029"/>
              </w:tabs>
              <w:spacing w:after="0" w:line="240" w:lineRule="atLeast"/>
              <w:ind w:right="-96"/>
              <w:rPr>
                <w:rFonts w:ascii="Times New Roman" w:hAnsi="Times New Roman" w:cs="Times New Roman"/>
                <w:szCs w:val="22"/>
              </w:rPr>
            </w:pPr>
            <w:r w:rsidRPr="009B1351">
              <w:rPr>
                <w:rFonts w:ascii="Times New Roman" w:hAnsi="Times New Roman" w:cs="Times New Roman"/>
                <w:szCs w:val="22"/>
              </w:rPr>
              <w:t>9,988</w:t>
            </w:r>
          </w:p>
        </w:tc>
        <w:tc>
          <w:tcPr>
            <w:tcW w:w="1501" w:type="dxa"/>
            <w:gridSpan w:val="2"/>
          </w:tcPr>
          <w:p w:rsidR="00A1130E" w:rsidRPr="009B1351" w:rsidRDefault="00A1130E" w:rsidP="009B1351">
            <w:pPr>
              <w:tabs>
                <w:tab w:val="decimal" w:pos="109"/>
                <w:tab w:val="decimal" w:pos="317"/>
              </w:tabs>
              <w:spacing w:after="0" w:line="240" w:lineRule="atLeast"/>
              <w:ind w:right="-96"/>
              <w:jc w:val="thaiDistribute"/>
              <w:rPr>
                <w:rFonts w:ascii="Times New Roman" w:hAnsi="Times New Roman" w:cs="Times New Roman"/>
                <w:szCs w:val="22"/>
              </w:rPr>
            </w:pPr>
          </w:p>
          <w:p w:rsidR="00A1130E" w:rsidRPr="009B1351" w:rsidRDefault="00A1130E" w:rsidP="009B1351">
            <w:pPr>
              <w:tabs>
                <w:tab w:val="decimal" w:pos="1110"/>
              </w:tabs>
              <w:spacing w:after="0" w:line="240" w:lineRule="atLeast"/>
              <w:ind w:right="-96"/>
              <w:rPr>
                <w:rFonts w:ascii="Times New Roman" w:hAnsi="Times New Roman" w:cs="Times New Roman"/>
                <w:szCs w:val="22"/>
              </w:rPr>
            </w:pPr>
            <w:r w:rsidRPr="009B1351">
              <w:rPr>
                <w:rFonts w:ascii="Times New Roman" w:hAnsi="Times New Roman" w:cs="Times New Roman"/>
                <w:szCs w:val="22"/>
              </w:rPr>
              <w:t>4,602</w:t>
            </w:r>
          </w:p>
        </w:tc>
        <w:tc>
          <w:tcPr>
            <w:tcW w:w="1471" w:type="dxa"/>
            <w:gridSpan w:val="3"/>
          </w:tcPr>
          <w:p w:rsidR="00A1130E" w:rsidRPr="009B1351" w:rsidRDefault="00A1130E" w:rsidP="009B1351">
            <w:pPr>
              <w:tabs>
                <w:tab w:val="decimal" w:pos="696"/>
              </w:tabs>
              <w:spacing w:after="0" w:line="240" w:lineRule="atLeast"/>
              <w:ind w:right="-96"/>
              <w:jc w:val="thaiDistribute"/>
              <w:rPr>
                <w:rFonts w:ascii="Times New Roman" w:hAnsi="Times New Roman" w:cs="Times New Roman"/>
                <w:szCs w:val="22"/>
              </w:rPr>
            </w:pPr>
          </w:p>
          <w:p w:rsidR="00A1130E" w:rsidRPr="009B1351" w:rsidRDefault="00D57F37" w:rsidP="009B1351">
            <w:pPr>
              <w:tabs>
                <w:tab w:val="decimal" w:pos="1168"/>
              </w:tabs>
              <w:spacing w:after="0" w:line="240" w:lineRule="atLeast"/>
              <w:ind w:right="-96"/>
              <w:jc w:val="thaiDistribute"/>
              <w:rPr>
                <w:rFonts w:ascii="Times New Roman" w:hAnsi="Times New Roman" w:cs="Times New Roman"/>
                <w:szCs w:val="22"/>
              </w:rPr>
            </w:pPr>
            <w:r w:rsidRPr="009B1351">
              <w:rPr>
                <w:rFonts w:ascii="Times New Roman" w:hAnsi="Times New Roman" w:cs="Times New Roman"/>
                <w:szCs w:val="22"/>
              </w:rPr>
              <w:t>10,438</w:t>
            </w:r>
          </w:p>
        </w:tc>
        <w:tc>
          <w:tcPr>
            <w:tcW w:w="1418" w:type="dxa"/>
            <w:gridSpan w:val="3"/>
          </w:tcPr>
          <w:p w:rsidR="00A1130E" w:rsidRPr="009B1351" w:rsidRDefault="00A1130E" w:rsidP="009B1351">
            <w:pPr>
              <w:tabs>
                <w:tab w:val="decimal" w:pos="438"/>
              </w:tabs>
              <w:spacing w:after="0" w:line="240" w:lineRule="atLeast"/>
              <w:ind w:right="-96"/>
              <w:jc w:val="thaiDistribute"/>
              <w:rPr>
                <w:rFonts w:ascii="Times New Roman" w:hAnsi="Times New Roman" w:cs="Times New Roman"/>
                <w:szCs w:val="22"/>
              </w:rPr>
            </w:pPr>
          </w:p>
          <w:p w:rsidR="00A1130E" w:rsidRPr="009B1351" w:rsidRDefault="00A1130E" w:rsidP="009B1351">
            <w:pPr>
              <w:tabs>
                <w:tab w:val="decimal" w:pos="1114"/>
              </w:tabs>
              <w:spacing w:after="0" w:line="240" w:lineRule="atLeast"/>
              <w:ind w:right="-96"/>
              <w:jc w:val="thaiDistribute"/>
              <w:rPr>
                <w:rFonts w:ascii="Times New Roman" w:hAnsi="Times New Roman" w:cs="Times New Roman"/>
                <w:szCs w:val="22"/>
              </w:rPr>
            </w:pPr>
            <w:r w:rsidRPr="009B1351">
              <w:rPr>
                <w:rFonts w:ascii="Times New Roman" w:hAnsi="Times New Roman" w:cs="Times New Roman"/>
                <w:szCs w:val="22"/>
              </w:rPr>
              <w:t>15,095</w:t>
            </w:r>
          </w:p>
        </w:tc>
      </w:tr>
      <w:tr w:rsidR="00A1130E" w:rsidRPr="009B1351" w:rsidTr="00A1130E">
        <w:trPr>
          <w:gridAfter w:val="4"/>
          <w:wAfter w:w="2177" w:type="dxa"/>
        </w:trPr>
        <w:tc>
          <w:tcPr>
            <w:tcW w:w="4160" w:type="dxa"/>
            <w:vAlign w:val="bottom"/>
          </w:tcPr>
          <w:p w:rsidR="00A1130E" w:rsidRPr="009B1351" w:rsidRDefault="00A1130E" w:rsidP="009B1351">
            <w:pPr>
              <w:spacing w:after="0" w:line="240" w:lineRule="atLeast"/>
              <w:ind w:left="342" w:right="-365"/>
              <w:rPr>
                <w:rFonts w:ascii="Times New Roman" w:hAnsi="Times New Roman" w:cs="Times New Roman"/>
                <w:szCs w:val="22"/>
              </w:rPr>
            </w:pPr>
            <w:r w:rsidRPr="009B1351">
              <w:rPr>
                <w:rFonts w:ascii="Times New Roman" w:hAnsi="Times New Roman" w:cs="Times New Roman"/>
                <w:szCs w:val="22"/>
              </w:rPr>
              <w:t>Weighted average number of ordinary</w:t>
            </w:r>
            <w:r w:rsidRPr="009B1351">
              <w:rPr>
                <w:rFonts w:ascii="Times New Roman" w:hAnsi="Times New Roman" w:cs="Times New Roman"/>
                <w:szCs w:val="22"/>
              </w:rPr>
              <w:tab/>
              <w:t>shares outstanding (basic)</w:t>
            </w:r>
          </w:p>
        </w:tc>
        <w:tc>
          <w:tcPr>
            <w:tcW w:w="1195" w:type="dxa"/>
            <w:gridSpan w:val="3"/>
            <w:vAlign w:val="bottom"/>
          </w:tcPr>
          <w:p w:rsidR="00A1130E" w:rsidRPr="009B1351" w:rsidRDefault="00A1130E" w:rsidP="009B1351">
            <w:pPr>
              <w:tabs>
                <w:tab w:val="decimal" w:pos="974"/>
              </w:tabs>
              <w:spacing w:after="0" w:line="240" w:lineRule="atLeast"/>
              <w:ind w:left="164" w:right="43"/>
              <w:jc w:val="thaiDistribute"/>
              <w:rPr>
                <w:rFonts w:ascii="Times New Roman" w:hAnsi="Times New Roman" w:cs="Times New Roman"/>
                <w:szCs w:val="22"/>
              </w:rPr>
            </w:pPr>
            <w:r w:rsidRPr="009B1351">
              <w:rPr>
                <w:rFonts w:ascii="Times New Roman" w:hAnsi="Times New Roman" w:cs="Times New Roman"/>
                <w:szCs w:val="22"/>
              </w:rPr>
              <w:t>2,025,092</w:t>
            </w:r>
          </w:p>
        </w:tc>
        <w:tc>
          <w:tcPr>
            <w:tcW w:w="1501" w:type="dxa"/>
            <w:gridSpan w:val="2"/>
            <w:vAlign w:val="bottom"/>
          </w:tcPr>
          <w:p w:rsidR="00A1130E" w:rsidRPr="009B1351" w:rsidRDefault="00A1130E" w:rsidP="009B1351">
            <w:pPr>
              <w:tabs>
                <w:tab w:val="decimal" w:pos="1128"/>
              </w:tabs>
              <w:spacing w:after="0" w:line="240" w:lineRule="atLeast"/>
              <w:ind w:left="164" w:right="43"/>
              <w:jc w:val="thaiDistribute"/>
              <w:rPr>
                <w:rFonts w:ascii="Times New Roman" w:hAnsi="Times New Roman" w:cs="Times New Roman"/>
                <w:szCs w:val="22"/>
              </w:rPr>
            </w:pPr>
            <w:r w:rsidRPr="009B1351">
              <w:rPr>
                <w:rFonts w:ascii="Times New Roman" w:hAnsi="Times New Roman" w:cs="Times New Roman"/>
                <w:szCs w:val="22"/>
              </w:rPr>
              <w:t>2,025,092</w:t>
            </w:r>
          </w:p>
        </w:tc>
        <w:tc>
          <w:tcPr>
            <w:tcW w:w="1471" w:type="dxa"/>
            <w:gridSpan w:val="3"/>
            <w:vAlign w:val="bottom"/>
          </w:tcPr>
          <w:p w:rsidR="00A1130E" w:rsidRPr="009B1351" w:rsidRDefault="00A1130E" w:rsidP="009B1351">
            <w:pPr>
              <w:tabs>
                <w:tab w:val="decimal" w:pos="745"/>
              </w:tabs>
              <w:spacing w:after="0" w:line="240" w:lineRule="atLeast"/>
              <w:ind w:left="-105" w:right="87"/>
              <w:jc w:val="right"/>
              <w:rPr>
                <w:rFonts w:ascii="Times New Roman" w:hAnsi="Times New Roman" w:cs="Times New Roman"/>
                <w:szCs w:val="22"/>
              </w:rPr>
            </w:pPr>
            <w:r w:rsidRPr="009B1351">
              <w:rPr>
                <w:rFonts w:ascii="Times New Roman" w:hAnsi="Times New Roman" w:cs="Times New Roman"/>
                <w:szCs w:val="22"/>
              </w:rPr>
              <w:t>2,025,092</w:t>
            </w:r>
          </w:p>
        </w:tc>
        <w:tc>
          <w:tcPr>
            <w:tcW w:w="1276" w:type="dxa"/>
            <w:gridSpan w:val="2"/>
          </w:tcPr>
          <w:p w:rsidR="00A1130E" w:rsidRPr="009B1351" w:rsidRDefault="00A1130E" w:rsidP="009B1351">
            <w:pPr>
              <w:tabs>
                <w:tab w:val="decimal" w:pos="745"/>
              </w:tabs>
              <w:spacing w:after="0" w:line="240" w:lineRule="atLeast"/>
              <w:ind w:left="-105"/>
              <w:rPr>
                <w:rFonts w:ascii="Times New Roman" w:hAnsi="Times New Roman" w:cs="Times New Roman"/>
                <w:szCs w:val="22"/>
              </w:rPr>
            </w:pPr>
          </w:p>
          <w:p w:rsidR="00A1130E" w:rsidRPr="009B1351" w:rsidRDefault="00A1130E" w:rsidP="009B1351">
            <w:pPr>
              <w:tabs>
                <w:tab w:val="decimal" w:pos="1114"/>
              </w:tabs>
              <w:spacing w:after="0" w:line="240" w:lineRule="atLeast"/>
              <w:ind w:left="-105"/>
              <w:rPr>
                <w:rFonts w:ascii="Times New Roman" w:hAnsi="Times New Roman" w:cs="Times New Roman"/>
                <w:szCs w:val="22"/>
              </w:rPr>
            </w:pPr>
            <w:r w:rsidRPr="009B1351">
              <w:rPr>
                <w:rFonts w:ascii="Times New Roman" w:hAnsi="Times New Roman" w:cs="Times New Roman"/>
                <w:szCs w:val="22"/>
              </w:rPr>
              <w:t>2,025,092</w:t>
            </w:r>
          </w:p>
        </w:tc>
      </w:tr>
      <w:tr w:rsidR="00A1130E" w:rsidRPr="009B1351" w:rsidTr="00377964">
        <w:trPr>
          <w:gridAfter w:val="4"/>
          <w:wAfter w:w="2177" w:type="dxa"/>
        </w:trPr>
        <w:tc>
          <w:tcPr>
            <w:tcW w:w="4160" w:type="dxa"/>
            <w:vAlign w:val="bottom"/>
          </w:tcPr>
          <w:p w:rsidR="00A1130E" w:rsidRPr="009B1351" w:rsidRDefault="00A1130E" w:rsidP="009B1351">
            <w:pPr>
              <w:spacing w:after="0" w:line="240" w:lineRule="atLeast"/>
              <w:ind w:left="342" w:right="-506"/>
              <w:rPr>
                <w:rFonts w:ascii="Times New Roman" w:hAnsi="Times New Roman" w:cs="Times New Roman"/>
                <w:b/>
                <w:bCs/>
                <w:szCs w:val="22"/>
                <w:cs/>
              </w:rPr>
            </w:pPr>
            <w:r w:rsidRPr="009B1351">
              <w:rPr>
                <w:rFonts w:ascii="Times New Roman" w:hAnsi="Times New Roman" w:cs="Times New Roman"/>
                <w:b/>
                <w:bCs/>
                <w:szCs w:val="22"/>
              </w:rPr>
              <w:t xml:space="preserve">Earnings per share </w:t>
            </w:r>
            <w:r w:rsidRPr="009B1351">
              <w:rPr>
                <w:rFonts w:ascii="Times New Roman" w:hAnsi="Times New Roman" w:cs="Times New Roman"/>
                <w:b/>
                <w:bCs/>
                <w:szCs w:val="22"/>
                <w:cs/>
              </w:rPr>
              <w:t>(</w:t>
            </w:r>
            <w:r w:rsidRPr="009B1351">
              <w:rPr>
                <w:rFonts w:ascii="Times New Roman" w:hAnsi="Times New Roman" w:cs="Times New Roman"/>
                <w:b/>
                <w:bCs/>
                <w:szCs w:val="22"/>
              </w:rPr>
              <w:t>basic</w:t>
            </w:r>
            <w:r w:rsidRPr="009B1351">
              <w:rPr>
                <w:rFonts w:ascii="Times New Roman" w:hAnsi="Times New Roman" w:cs="Times New Roman"/>
                <w:b/>
                <w:bCs/>
                <w:szCs w:val="22"/>
                <w:cs/>
              </w:rPr>
              <w:t>)</w:t>
            </w:r>
            <w:r w:rsidRPr="009B1351">
              <w:rPr>
                <w:rFonts w:ascii="Times New Roman" w:hAnsi="Times New Roman" w:cs="Times New Roman"/>
                <w:b/>
                <w:bCs/>
                <w:szCs w:val="22"/>
              </w:rPr>
              <w:t xml:space="preserve"> </w:t>
            </w:r>
            <w:r w:rsidRPr="009B1351">
              <w:rPr>
                <w:rFonts w:ascii="Times New Roman" w:hAnsi="Times New Roman" w:cs="Times New Roman"/>
                <w:b/>
                <w:bCs/>
                <w:szCs w:val="22"/>
                <w:cs/>
              </w:rPr>
              <w:t>(</w:t>
            </w:r>
            <w:r w:rsidRPr="009B1351">
              <w:rPr>
                <w:rFonts w:ascii="Times New Roman" w:hAnsi="Times New Roman" w:cs="Times New Roman"/>
                <w:b/>
                <w:bCs/>
                <w:szCs w:val="22"/>
              </w:rPr>
              <w:t>Baht</w:t>
            </w:r>
            <w:r w:rsidRPr="009B1351">
              <w:rPr>
                <w:rFonts w:ascii="Times New Roman" w:hAnsi="Times New Roman" w:cs="Times New Roman"/>
                <w:b/>
                <w:bCs/>
                <w:szCs w:val="22"/>
                <w:cs/>
              </w:rPr>
              <w:t>)</w:t>
            </w:r>
          </w:p>
        </w:tc>
        <w:tc>
          <w:tcPr>
            <w:tcW w:w="1195" w:type="dxa"/>
            <w:gridSpan w:val="3"/>
          </w:tcPr>
          <w:p w:rsidR="00A1130E" w:rsidRPr="009B1351" w:rsidRDefault="00A1130E" w:rsidP="009B1351">
            <w:pPr>
              <w:spacing w:after="0" w:line="240" w:lineRule="atLeast"/>
              <w:ind w:left="-108" w:right="-81"/>
              <w:jc w:val="right"/>
              <w:rPr>
                <w:rFonts w:ascii="Times New Roman" w:hAnsi="Times New Roman" w:cs="Times New Roman"/>
                <w:b/>
                <w:bCs/>
                <w:szCs w:val="22"/>
              </w:rPr>
            </w:pPr>
            <w:r w:rsidRPr="009B1351">
              <w:rPr>
                <w:rFonts w:ascii="Times New Roman" w:hAnsi="Times New Roman" w:cs="Times New Roman"/>
                <w:b/>
                <w:bCs/>
                <w:szCs w:val="22"/>
              </w:rPr>
              <w:t>0.005</w:t>
            </w:r>
          </w:p>
        </w:tc>
        <w:tc>
          <w:tcPr>
            <w:tcW w:w="1501" w:type="dxa"/>
            <w:gridSpan w:val="2"/>
          </w:tcPr>
          <w:p w:rsidR="00A1130E" w:rsidRPr="009B1351" w:rsidRDefault="00A1130E" w:rsidP="009B1351">
            <w:pPr>
              <w:spacing w:after="0" w:line="240" w:lineRule="atLeast"/>
              <w:ind w:right="175"/>
              <w:jc w:val="right"/>
              <w:rPr>
                <w:rFonts w:ascii="Times New Roman" w:hAnsi="Times New Roman" w:cs="Times New Roman"/>
                <w:b/>
                <w:bCs/>
                <w:szCs w:val="22"/>
              </w:rPr>
            </w:pPr>
            <w:r w:rsidRPr="009B1351">
              <w:rPr>
                <w:rFonts w:ascii="Times New Roman" w:hAnsi="Times New Roman" w:cs="Times New Roman"/>
                <w:b/>
                <w:bCs/>
                <w:szCs w:val="22"/>
              </w:rPr>
              <w:t>0.002</w:t>
            </w:r>
          </w:p>
        </w:tc>
        <w:tc>
          <w:tcPr>
            <w:tcW w:w="1471" w:type="dxa"/>
            <w:gridSpan w:val="3"/>
          </w:tcPr>
          <w:p w:rsidR="00A1130E" w:rsidRPr="009B1351" w:rsidRDefault="00A1130E" w:rsidP="009B1351">
            <w:pPr>
              <w:spacing w:after="0" w:line="240" w:lineRule="atLeast"/>
              <w:ind w:left="-108" w:right="90"/>
              <w:jc w:val="right"/>
              <w:rPr>
                <w:rFonts w:ascii="Times New Roman" w:hAnsi="Times New Roman" w:cs="Times New Roman"/>
                <w:b/>
                <w:bCs/>
                <w:szCs w:val="22"/>
              </w:rPr>
            </w:pPr>
            <w:r w:rsidRPr="009B1351">
              <w:rPr>
                <w:rFonts w:ascii="Times New Roman" w:hAnsi="Times New Roman" w:cs="Times New Roman"/>
                <w:b/>
                <w:bCs/>
                <w:szCs w:val="22"/>
              </w:rPr>
              <w:t>0.00</w:t>
            </w:r>
            <w:r w:rsidR="00D57F37" w:rsidRPr="009B1351">
              <w:rPr>
                <w:rFonts w:ascii="Times New Roman" w:hAnsi="Times New Roman" w:cs="Times New Roman"/>
                <w:b/>
                <w:bCs/>
                <w:szCs w:val="22"/>
              </w:rPr>
              <w:t>5</w:t>
            </w:r>
          </w:p>
        </w:tc>
        <w:tc>
          <w:tcPr>
            <w:tcW w:w="1276" w:type="dxa"/>
            <w:gridSpan w:val="2"/>
          </w:tcPr>
          <w:p w:rsidR="00A1130E" w:rsidRPr="009B1351" w:rsidRDefault="00A1130E" w:rsidP="009B1351">
            <w:pPr>
              <w:spacing w:after="0" w:line="240" w:lineRule="atLeast"/>
              <w:ind w:right="-54"/>
              <w:jc w:val="right"/>
              <w:rPr>
                <w:rFonts w:ascii="Times New Roman" w:hAnsi="Times New Roman" w:cs="Times New Roman"/>
                <w:b/>
                <w:bCs/>
                <w:szCs w:val="22"/>
              </w:rPr>
            </w:pPr>
            <w:r w:rsidRPr="009B1351">
              <w:rPr>
                <w:rFonts w:ascii="Times New Roman" w:hAnsi="Times New Roman" w:cs="Times New Roman"/>
                <w:b/>
                <w:bCs/>
                <w:szCs w:val="22"/>
              </w:rPr>
              <w:t>0.007</w:t>
            </w:r>
          </w:p>
        </w:tc>
      </w:tr>
    </w:tbl>
    <w:p w:rsidR="000D32FB" w:rsidRPr="009B1351" w:rsidRDefault="000D32FB" w:rsidP="009B1351">
      <w:pPr>
        <w:tabs>
          <w:tab w:val="left" w:pos="540"/>
        </w:tabs>
        <w:spacing w:after="0" w:line="240" w:lineRule="atLeast"/>
        <w:ind w:left="539" w:right="-102"/>
        <w:jc w:val="both"/>
        <w:rPr>
          <w:rFonts w:ascii="Times New Roman" w:hAnsi="Times New Roman" w:cs="Times New Roman"/>
          <w:szCs w:val="22"/>
        </w:rPr>
      </w:pPr>
    </w:p>
    <w:tbl>
      <w:tblPr>
        <w:tblpPr w:leftFromText="180" w:rightFromText="180" w:vertAnchor="text" w:tblpY="1"/>
        <w:tblOverlap w:val="never"/>
        <w:tblW w:w="11780" w:type="dxa"/>
        <w:tblLayout w:type="fixed"/>
        <w:tblLook w:val="01E0" w:firstRow="1" w:lastRow="1" w:firstColumn="1" w:lastColumn="1" w:noHBand="0" w:noVBand="0"/>
      </w:tblPr>
      <w:tblGrid>
        <w:gridCol w:w="4160"/>
        <w:gridCol w:w="236"/>
        <w:gridCol w:w="901"/>
        <w:gridCol w:w="58"/>
        <w:gridCol w:w="183"/>
        <w:gridCol w:w="1318"/>
        <w:gridCol w:w="425"/>
        <w:gridCol w:w="236"/>
        <w:gridCol w:w="810"/>
        <w:gridCol w:w="466"/>
        <w:gridCol w:w="810"/>
        <w:gridCol w:w="142"/>
        <w:gridCol w:w="324"/>
        <w:gridCol w:w="1427"/>
        <w:gridCol w:w="284"/>
      </w:tblGrid>
      <w:tr w:rsidR="000D32FB" w:rsidRPr="009B1351" w:rsidTr="00377964">
        <w:trPr>
          <w:gridAfter w:val="1"/>
          <w:wAfter w:w="284" w:type="dxa"/>
        </w:trPr>
        <w:tc>
          <w:tcPr>
            <w:tcW w:w="4160" w:type="dxa"/>
          </w:tcPr>
          <w:p w:rsidR="000D32FB" w:rsidRPr="009B1351" w:rsidRDefault="000D32FB"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tcPr>
          <w:p w:rsidR="000D32FB" w:rsidRPr="009B1351" w:rsidRDefault="000D32FB"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34" w:right="0" w:firstLine="0"/>
              <w:jc w:val="center"/>
              <w:rPr>
                <w:rFonts w:ascii="Times New Roman" w:hAnsi="Times New Roman" w:cs="Times New Roman"/>
                <w:b/>
                <w:bCs/>
                <w:sz w:val="22"/>
                <w:szCs w:val="22"/>
              </w:rPr>
            </w:pPr>
          </w:p>
        </w:tc>
        <w:tc>
          <w:tcPr>
            <w:tcW w:w="7100" w:type="dxa"/>
            <w:gridSpan w:val="12"/>
          </w:tcPr>
          <w:p w:rsidR="000D32FB" w:rsidRPr="009B1351" w:rsidRDefault="000D32FB"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502" w:right="0" w:firstLine="0"/>
              <w:jc w:val="left"/>
              <w:rPr>
                <w:rFonts w:ascii="Times New Roman" w:hAnsi="Times New Roman" w:cs="Times New Roman"/>
                <w:b/>
                <w:bCs/>
                <w:sz w:val="22"/>
                <w:szCs w:val="22"/>
              </w:rPr>
            </w:pPr>
            <w:r w:rsidRPr="009B1351">
              <w:rPr>
                <w:rFonts w:ascii="Times New Roman" w:hAnsi="Times New Roman" w:cs="Times New Roman"/>
                <w:b/>
                <w:bCs/>
                <w:sz w:val="22"/>
                <w:szCs w:val="22"/>
              </w:rPr>
              <w:t>Separate financial statements</w:t>
            </w:r>
          </w:p>
          <w:p w:rsidR="000D32FB" w:rsidRPr="009B1351" w:rsidRDefault="000D32FB"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0"/>
                <w:tab w:val="left" w:pos="1277"/>
                <w:tab w:val="left" w:pos="3010"/>
                <w:tab w:val="left" w:pos="4570"/>
              </w:tabs>
              <w:ind w:left="-533" w:right="-539" w:firstLine="0"/>
              <w:jc w:val="left"/>
              <w:rPr>
                <w:rFonts w:ascii="Times New Roman" w:hAnsi="Times New Roman" w:cs="Times New Roman"/>
                <w:sz w:val="22"/>
                <w:szCs w:val="22"/>
              </w:rPr>
            </w:pPr>
            <w:r w:rsidRPr="009B1351">
              <w:rPr>
                <w:rFonts w:ascii="Times New Roman" w:hAnsi="Times New Roman" w:cs="Times New Roman"/>
                <w:b/>
                <w:bCs/>
                <w:sz w:val="22"/>
                <w:szCs w:val="22"/>
                <w:cs/>
              </w:rPr>
              <w:tab/>
            </w:r>
            <w:r w:rsidRPr="009B1351">
              <w:rPr>
                <w:rFonts w:ascii="Times New Roman" w:hAnsi="Times New Roman" w:cs="Times New Roman"/>
                <w:sz w:val="22"/>
                <w:szCs w:val="22"/>
              </w:rPr>
              <w:t>For the three-month periods</w:t>
            </w:r>
            <w:r w:rsidRPr="009B1351">
              <w:rPr>
                <w:rFonts w:ascii="Times New Roman" w:hAnsi="Times New Roman" w:cs="Times New Roman"/>
                <w:sz w:val="22"/>
                <w:szCs w:val="22"/>
              </w:rPr>
              <w:tab/>
              <w:t>For the six-month periods</w:t>
            </w:r>
          </w:p>
        </w:tc>
      </w:tr>
      <w:tr w:rsidR="000D32FB" w:rsidRPr="009B1351" w:rsidTr="00377964">
        <w:trPr>
          <w:gridAfter w:val="2"/>
          <w:wAfter w:w="1711" w:type="dxa"/>
        </w:trPr>
        <w:tc>
          <w:tcPr>
            <w:tcW w:w="4160" w:type="dxa"/>
          </w:tcPr>
          <w:p w:rsidR="000D32FB" w:rsidRPr="009B1351" w:rsidRDefault="000D32FB"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37" w:type="dxa"/>
            <w:gridSpan w:val="2"/>
          </w:tcPr>
          <w:p w:rsidR="000D32FB" w:rsidRPr="009B1351" w:rsidRDefault="000D32FB"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108" w:firstLine="0"/>
              <w:jc w:val="right"/>
              <w:rPr>
                <w:rFonts w:ascii="Times New Roman" w:hAnsi="Times New Roman" w:cs="Times New Roman"/>
                <w:sz w:val="22"/>
                <w:szCs w:val="22"/>
              </w:rPr>
            </w:pPr>
            <w:r w:rsidRPr="009B1351">
              <w:rPr>
                <w:rFonts w:ascii="Times New Roman" w:hAnsi="Times New Roman" w:cs="Times New Roman"/>
                <w:sz w:val="22"/>
                <w:szCs w:val="22"/>
              </w:rPr>
              <w:t>2018</w:t>
            </w:r>
          </w:p>
        </w:tc>
        <w:tc>
          <w:tcPr>
            <w:tcW w:w="241" w:type="dxa"/>
            <w:gridSpan w:val="2"/>
          </w:tcPr>
          <w:p w:rsidR="000D32FB" w:rsidRPr="009B1351" w:rsidRDefault="000D32FB"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743" w:type="dxa"/>
            <w:gridSpan w:val="2"/>
          </w:tcPr>
          <w:p w:rsidR="000D32FB" w:rsidRPr="009B1351" w:rsidRDefault="000D32FB"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600" w:firstLine="0"/>
              <w:jc w:val="right"/>
              <w:rPr>
                <w:rFonts w:ascii="Times New Roman" w:hAnsi="Times New Roman" w:cs="Times New Roman"/>
                <w:sz w:val="22"/>
                <w:szCs w:val="22"/>
              </w:rPr>
            </w:pPr>
            <w:r w:rsidRPr="009B1351">
              <w:rPr>
                <w:rFonts w:ascii="Times New Roman" w:hAnsi="Times New Roman" w:cs="Times New Roman"/>
                <w:sz w:val="22"/>
                <w:szCs w:val="22"/>
              </w:rPr>
              <w:t>2017</w:t>
            </w:r>
          </w:p>
        </w:tc>
        <w:tc>
          <w:tcPr>
            <w:tcW w:w="236" w:type="dxa"/>
          </w:tcPr>
          <w:p w:rsidR="000D32FB" w:rsidRPr="009B1351" w:rsidRDefault="000D32FB"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276" w:type="dxa"/>
            <w:gridSpan w:val="2"/>
          </w:tcPr>
          <w:p w:rsidR="000D32FB" w:rsidRPr="009B1351" w:rsidRDefault="000D32FB"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1029"/>
              </w:tabs>
              <w:ind w:left="82" w:right="-959" w:firstLine="0"/>
              <w:jc w:val="left"/>
              <w:rPr>
                <w:rFonts w:ascii="Times New Roman" w:hAnsi="Times New Roman" w:cs="Times New Roman"/>
                <w:sz w:val="22"/>
                <w:szCs w:val="22"/>
              </w:rPr>
            </w:pPr>
            <w:r w:rsidRPr="009B1351">
              <w:rPr>
                <w:rFonts w:ascii="Times New Roman" w:hAnsi="Times New Roman" w:cs="Times New Roman"/>
                <w:sz w:val="22"/>
                <w:szCs w:val="22"/>
              </w:rPr>
              <w:t>2018</w:t>
            </w:r>
          </w:p>
        </w:tc>
        <w:tc>
          <w:tcPr>
            <w:tcW w:w="1276" w:type="dxa"/>
            <w:gridSpan w:val="3"/>
          </w:tcPr>
          <w:p w:rsidR="000D32FB" w:rsidRPr="009B1351" w:rsidRDefault="000D32FB" w:rsidP="009B1351">
            <w:pPr>
              <w:pStyle w:val="MacroText"/>
              <w:tabs>
                <w:tab w:val="clear" w:pos="480"/>
                <w:tab w:val="clear" w:pos="960"/>
                <w:tab w:val="clear" w:pos="1440"/>
                <w:tab w:val="clear" w:pos="1920"/>
                <w:tab w:val="clear" w:pos="2400"/>
                <w:tab w:val="clear" w:pos="2880"/>
                <w:tab w:val="clear" w:pos="3360"/>
                <w:tab w:val="clear" w:pos="3840"/>
                <w:tab w:val="clear" w:pos="4320"/>
                <w:tab w:val="left" w:pos="1029"/>
              </w:tabs>
              <w:ind w:left="223" w:right="-959" w:firstLine="0"/>
              <w:jc w:val="left"/>
              <w:rPr>
                <w:rFonts w:ascii="Times New Roman" w:hAnsi="Times New Roman" w:cs="Times New Roman"/>
                <w:sz w:val="22"/>
                <w:szCs w:val="22"/>
              </w:rPr>
            </w:pPr>
            <w:r w:rsidRPr="009B1351">
              <w:rPr>
                <w:rFonts w:ascii="Times New Roman" w:hAnsi="Times New Roman" w:cs="Times New Roman"/>
                <w:sz w:val="22"/>
                <w:szCs w:val="22"/>
              </w:rPr>
              <w:t>2017</w:t>
            </w:r>
          </w:p>
        </w:tc>
      </w:tr>
      <w:tr w:rsidR="000D32FB" w:rsidRPr="009B1351" w:rsidTr="00377964">
        <w:tc>
          <w:tcPr>
            <w:tcW w:w="4160" w:type="dxa"/>
          </w:tcPr>
          <w:p w:rsidR="000D32FB" w:rsidRPr="009B1351" w:rsidRDefault="000D32FB" w:rsidP="009B1351">
            <w:pPr>
              <w:tabs>
                <w:tab w:val="left" w:pos="405"/>
              </w:tabs>
              <w:spacing w:after="0" w:line="240" w:lineRule="atLeast"/>
              <w:ind w:right="43"/>
              <w:rPr>
                <w:rFonts w:ascii="Times New Roman" w:hAnsi="Times New Roman" w:cs="Times New Roman"/>
                <w:i/>
                <w:iCs/>
                <w:szCs w:val="22"/>
              </w:rPr>
            </w:pPr>
          </w:p>
        </w:tc>
        <w:tc>
          <w:tcPr>
            <w:tcW w:w="236" w:type="dxa"/>
          </w:tcPr>
          <w:p w:rsidR="000D32FB" w:rsidRPr="009B1351" w:rsidRDefault="000D32FB" w:rsidP="009B1351">
            <w:pPr>
              <w:tabs>
                <w:tab w:val="left" w:pos="4289"/>
                <w:tab w:val="left" w:pos="4573"/>
              </w:tabs>
              <w:spacing w:after="0" w:line="240" w:lineRule="atLeast"/>
              <w:ind w:left="1029" w:right="1613" w:hanging="117"/>
              <w:jc w:val="center"/>
              <w:rPr>
                <w:rFonts w:ascii="Times New Roman" w:hAnsi="Times New Roman" w:cs="Times New Roman"/>
                <w:i/>
                <w:iCs/>
                <w:szCs w:val="22"/>
                <w:cs/>
              </w:rPr>
            </w:pPr>
          </w:p>
        </w:tc>
        <w:tc>
          <w:tcPr>
            <w:tcW w:w="7384" w:type="dxa"/>
            <w:gridSpan w:val="13"/>
          </w:tcPr>
          <w:p w:rsidR="000D32FB" w:rsidRPr="009B1351" w:rsidRDefault="000D32FB" w:rsidP="009B1351">
            <w:pPr>
              <w:tabs>
                <w:tab w:val="left" w:pos="4289"/>
                <w:tab w:val="left" w:pos="4573"/>
              </w:tabs>
              <w:spacing w:after="0" w:line="240" w:lineRule="atLeast"/>
              <w:ind w:left="-199" w:right="1613" w:hanging="94"/>
              <w:jc w:val="center"/>
              <w:rPr>
                <w:rFonts w:ascii="Times New Roman" w:hAnsi="Times New Roman" w:cs="Times New Roman"/>
                <w:i/>
                <w:iCs/>
                <w:szCs w:val="22"/>
                <w:cs/>
              </w:rPr>
            </w:pPr>
            <w:r w:rsidRPr="009B1351">
              <w:rPr>
                <w:rFonts w:ascii="Times New Roman" w:hAnsi="Times New Roman" w:cs="Times New Roman"/>
                <w:i/>
                <w:iCs/>
                <w:szCs w:val="22"/>
                <w:cs/>
              </w:rPr>
              <w:t>(</w:t>
            </w:r>
            <w:r w:rsidRPr="009B1351">
              <w:rPr>
                <w:rFonts w:ascii="Times New Roman" w:hAnsi="Times New Roman" w:cs="Times New Roman"/>
                <w:i/>
                <w:iCs/>
                <w:szCs w:val="22"/>
              </w:rPr>
              <w:t>in thousand Baht / in thousand share</w:t>
            </w:r>
            <w:r w:rsidRPr="009B1351">
              <w:rPr>
                <w:rFonts w:ascii="Times New Roman" w:hAnsi="Times New Roman" w:cs="Times New Roman"/>
                <w:i/>
                <w:iCs/>
                <w:szCs w:val="22"/>
                <w:cs/>
              </w:rPr>
              <w:t>)</w:t>
            </w:r>
          </w:p>
        </w:tc>
      </w:tr>
      <w:tr w:rsidR="00AE3B94" w:rsidRPr="009B1351" w:rsidTr="00377964">
        <w:trPr>
          <w:gridAfter w:val="3"/>
          <w:wAfter w:w="2035" w:type="dxa"/>
        </w:trPr>
        <w:tc>
          <w:tcPr>
            <w:tcW w:w="4160" w:type="dxa"/>
            <w:vAlign w:val="bottom"/>
          </w:tcPr>
          <w:p w:rsidR="00AE3B94" w:rsidRPr="009B1351" w:rsidRDefault="00AE3B94" w:rsidP="009B1351">
            <w:pPr>
              <w:spacing w:after="0" w:line="240" w:lineRule="atLeast"/>
              <w:ind w:left="342" w:right="-223"/>
              <w:rPr>
                <w:rFonts w:ascii="Times New Roman" w:hAnsi="Times New Roman" w:cs="Times New Roman"/>
                <w:szCs w:val="22"/>
              </w:rPr>
            </w:pPr>
            <w:r w:rsidRPr="009B1351">
              <w:rPr>
                <w:rFonts w:ascii="Times New Roman" w:hAnsi="Times New Roman" w:cs="Times New Roman"/>
                <w:szCs w:val="22"/>
              </w:rPr>
              <w:t xml:space="preserve">Profit for the period attributable to </w:t>
            </w:r>
          </w:p>
          <w:p w:rsidR="00AE3B94" w:rsidRPr="009B1351" w:rsidRDefault="00AE3B94" w:rsidP="009B1351">
            <w:pPr>
              <w:spacing w:after="0" w:line="240" w:lineRule="atLeast"/>
              <w:ind w:left="342" w:right="-108"/>
              <w:rPr>
                <w:rFonts w:ascii="Times New Roman" w:hAnsi="Times New Roman" w:cs="Times New Roman"/>
                <w:szCs w:val="22"/>
                <w:cs/>
              </w:rPr>
            </w:pPr>
            <w:r w:rsidRPr="009B1351">
              <w:rPr>
                <w:rFonts w:ascii="Times New Roman" w:hAnsi="Times New Roman" w:cs="Times New Roman"/>
                <w:szCs w:val="22"/>
              </w:rPr>
              <w:tab/>
              <w:t xml:space="preserve">shareholders of the Company </w:t>
            </w:r>
            <w:r w:rsidRPr="009B1351">
              <w:rPr>
                <w:rFonts w:ascii="Times New Roman" w:hAnsi="Times New Roman" w:cs="Times New Roman"/>
                <w:szCs w:val="22"/>
                <w:cs/>
              </w:rPr>
              <w:t>(</w:t>
            </w:r>
            <w:r w:rsidRPr="009B1351">
              <w:rPr>
                <w:rFonts w:ascii="Times New Roman" w:hAnsi="Times New Roman" w:cs="Times New Roman"/>
                <w:szCs w:val="22"/>
              </w:rPr>
              <w:t>basic</w:t>
            </w:r>
            <w:r w:rsidRPr="009B1351">
              <w:rPr>
                <w:rFonts w:ascii="Times New Roman" w:hAnsi="Times New Roman" w:cs="Times New Roman"/>
                <w:szCs w:val="22"/>
                <w:cs/>
              </w:rPr>
              <w:t>)</w:t>
            </w:r>
          </w:p>
        </w:tc>
        <w:tc>
          <w:tcPr>
            <w:tcW w:w="1195" w:type="dxa"/>
            <w:gridSpan w:val="3"/>
          </w:tcPr>
          <w:p w:rsidR="00AE3B94" w:rsidRPr="009B1351" w:rsidRDefault="00AE3B94" w:rsidP="009B1351">
            <w:pPr>
              <w:tabs>
                <w:tab w:val="decimal" w:pos="774"/>
              </w:tabs>
              <w:spacing w:after="0" w:line="240" w:lineRule="atLeast"/>
              <w:ind w:right="-96"/>
              <w:jc w:val="thaiDistribute"/>
              <w:rPr>
                <w:rFonts w:ascii="Times New Roman" w:hAnsi="Times New Roman" w:cs="Times New Roman"/>
                <w:szCs w:val="22"/>
              </w:rPr>
            </w:pPr>
          </w:p>
          <w:p w:rsidR="00AE3B94" w:rsidRPr="009B1351" w:rsidRDefault="00D57F37" w:rsidP="009B1351">
            <w:pPr>
              <w:tabs>
                <w:tab w:val="decimal" w:pos="1029"/>
              </w:tabs>
              <w:spacing w:after="0" w:line="240" w:lineRule="atLeast"/>
              <w:ind w:right="-96"/>
              <w:rPr>
                <w:rFonts w:ascii="Times New Roman" w:hAnsi="Times New Roman" w:cs="Times New Roman"/>
                <w:szCs w:val="22"/>
              </w:rPr>
            </w:pPr>
            <w:r w:rsidRPr="009B1351">
              <w:rPr>
                <w:rFonts w:ascii="Times New Roman" w:hAnsi="Times New Roman" w:cs="Times New Roman"/>
                <w:szCs w:val="22"/>
              </w:rPr>
              <w:t>8,492</w:t>
            </w:r>
          </w:p>
        </w:tc>
        <w:tc>
          <w:tcPr>
            <w:tcW w:w="1501" w:type="dxa"/>
            <w:gridSpan w:val="2"/>
          </w:tcPr>
          <w:p w:rsidR="00AE3B94" w:rsidRPr="009B1351" w:rsidRDefault="00AE3B94" w:rsidP="009B1351">
            <w:pPr>
              <w:tabs>
                <w:tab w:val="decimal" w:pos="109"/>
                <w:tab w:val="decimal" w:pos="317"/>
              </w:tabs>
              <w:spacing w:after="0" w:line="240" w:lineRule="atLeast"/>
              <w:ind w:right="-96"/>
              <w:jc w:val="thaiDistribute"/>
              <w:rPr>
                <w:rFonts w:ascii="Times New Roman" w:hAnsi="Times New Roman" w:cs="Times New Roman"/>
                <w:szCs w:val="22"/>
              </w:rPr>
            </w:pPr>
          </w:p>
          <w:p w:rsidR="00AE3B94" w:rsidRPr="009B1351" w:rsidRDefault="00AE3B94" w:rsidP="009B1351">
            <w:pPr>
              <w:tabs>
                <w:tab w:val="decimal" w:pos="826"/>
                <w:tab w:val="decimal" w:pos="968"/>
              </w:tabs>
              <w:spacing w:after="0" w:line="240" w:lineRule="atLeast"/>
              <w:ind w:right="175"/>
              <w:jc w:val="right"/>
              <w:rPr>
                <w:rFonts w:ascii="Times New Roman" w:hAnsi="Times New Roman" w:cs="Times New Roman"/>
                <w:szCs w:val="22"/>
              </w:rPr>
            </w:pPr>
            <w:r w:rsidRPr="009B1351">
              <w:rPr>
                <w:rFonts w:ascii="Times New Roman" w:hAnsi="Times New Roman" w:cs="Times New Roman"/>
                <w:szCs w:val="22"/>
              </w:rPr>
              <w:t>1,340</w:t>
            </w:r>
          </w:p>
        </w:tc>
        <w:tc>
          <w:tcPr>
            <w:tcW w:w="1471" w:type="dxa"/>
            <w:gridSpan w:val="3"/>
          </w:tcPr>
          <w:p w:rsidR="00AE3B94" w:rsidRPr="009B1351" w:rsidRDefault="00AE3B94" w:rsidP="009B1351">
            <w:pPr>
              <w:tabs>
                <w:tab w:val="decimal" w:pos="696"/>
              </w:tabs>
              <w:spacing w:after="0" w:line="240" w:lineRule="atLeast"/>
              <w:ind w:right="-96"/>
              <w:jc w:val="thaiDistribute"/>
              <w:rPr>
                <w:rFonts w:ascii="Times New Roman" w:hAnsi="Times New Roman" w:cs="Times New Roman"/>
                <w:szCs w:val="22"/>
              </w:rPr>
            </w:pPr>
          </w:p>
          <w:p w:rsidR="00AE3B94" w:rsidRPr="009B1351" w:rsidRDefault="009B1351" w:rsidP="009B1351">
            <w:pPr>
              <w:tabs>
                <w:tab w:val="decimal" w:pos="1168"/>
              </w:tabs>
              <w:spacing w:after="0" w:line="240" w:lineRule="atLeast"/>
              <w:ind w:right="-96"/>
              <w:jc w:val="thaiDistribute"/>
              <w:rPr>
                <w:rFonts w:ascii="Times New Roman" w:hAnsi="Times New Roman" w:cs="Times New Roman"/>
                <w:szCs w:val="22"/>
              </w:rPr>
            </w:pPr>
            <w:r w:rsidRPr="009B1351">
              <w:rPr>
                <w:rFonts w:ascii="Times New Roman" w:hAnsi="Times New Roman" w:cs="Times New Roman"/>
                <w:szCs w:val="22"/>
              </w:rPr>
              <w:t>7,565</w:t>
            </w:r>
          </w:p>
        </w:tc>
        <w:tc>
          <w:tcPr>
            <w:tcW w:w="1418" w:type="dxa"/>
            <w:gridSpan w:val="3"/>
          </w:tcPr>
          <w:p w:rsidR="00AE3B94" w:rsidRPr="009B1351" w:rsidRDefault="00AE3B94" w:rsidP="009B1351">
            <w:pPr>
              <w:tabs>
                <w:tab w:val="decimal" w:pos="438"/>
              </w:tabs>
              <w:spacing w:after="0" w:line="240" w:lineRule="atLeast"/>
              <w:ind w:right="-96"/>
              <w:jc w:val="thaiDistribute"/>
              <w:rPr>
                <w:rFonts w:ascii="Times New Roman" w:hAnsi="Times New Roman" w:cs="Times New Roman"/>
                <w:szCs w:val="22"/>
              </w:rPr>
            </w:pPr>
          </w:p>
          <w:p w:rsidR="00AE3B94" w:rsidRPr="009B1351" w:rsidRDefault="00AE3B94" w:rsidP="009B1351">
            <w:pPr>
              <w:tabs>
                <w:tab w:val="decimal" w:pos="1114"/>
              </w:tabs>
              <w:spacing w:after="0" w:line="240" w:lineRule="atLeast"/>
              <w:ind w:right="-96"/>
              <w:jc w:val="thaiDistribute"/>
              <w:rPr>
                <w:rFonts w:ascii="Times New Roman" w:hAnsi="Times New Roman" w:cs="Times New Roman"/>
                <w:szCs w:val="22"/>
              </w:rPr>
            </w:pPr>
            <w:r w:rsidRPr="009B1351">
              <w:rPr>
                <w:rFonts w:ascii="Times New Roman" w:hAnsi="Times New Roman" w:cs="Times New Roman"/>
                <w:szCs w:val="22"/>
              </w:rPr>
              <w:t>11,575</w:t>
            </w:r>
          </w:p>
        </w:tc>
      </w:tr>
      <w:tr w:rsidR="000D32FB" w:rsidRPr="009B1351" w:rsidTr="00377964">
        <w:trPr>
          <w:gridAfter w:val="4"/>
          <w:wAfter w:w="2177" w:type="dxa"/>
        </w:trPr>
        <w:tc>
          <w:tcPr>
            <w:tcW w:w="4160" w:type="dxa"/>
            <w:vAlign w:val="bottom"/>
          </w:tcPr>
          <w:p w:rsidR="000D32FB" w:rsidRPr="009B1351" w:rsidRDefault="000D32FB" w:rsidP="009B1351">
            <w:pPr>
              <w:spacing w:after="0" w:line="240" w:lineRule="atLeast"/>
              <w:ind w:left="342" w:right="-365"/>
              <w:rPr>
                <w:rFonts w:ascii="Times New Roman" w:hAnsi="Times New Roman" w:cs="Times New Roman"/>
                <w:szCs w:val="22"/>
              </w:rPr>
            </w:pPr>
            <w:r w:rsidRPr="009B1351">
              <w:rPr>
                <w:rFonts w:ascii="Times New Roman" w:hAnsi="Times New Roman" w:cs="Times New Roman"/>
                <w:szCs w:val="22"/>
              </w:rPr>
              <w:t>Weighted average number of ordinary</w:t>
            </w:r>
            <w:r w:rsidRPr="009B1351">
              <w:rPr>
                <w:rFonts w:ascii="Times New Roman" w:hAnsi="Times New Roman" w:cs="Times New Roman"/>
                <w:szCs w:val="22"/>
              </w:rPr>
              <w:tab/>
              <w:t>shares outstanding (basic)</w:t>
            </w:r>
          </w:p>
        </w:tc>
        <w:tc>
          <w:tcPr>
            <w:tcW w:w="1195" w:type="dxa"/>
            <w:gridSpan w:val="3"/>
            <w:vAlign w:val="bottom"/>
          </w:tcPr>
          <w:p w:rsidR="000D32FB" w:rsidRPr="009B1351" w:rsidRDefault="000D32FB" w:rsidP="009B1351">
            <w:pPr>
              <w:tabs>
                <w:tab w:val="decimal" w:pos="974"/>
              </w:tabs>
              <w:spacing w:after="0" w:line="240" w:lineRule="atLeast"/>
              <w:ind w:left="164" w:right="43"/>
              <w:jc w:val="thaiDistribute"/>
              <w:rPr>
                <w:rFonts w:ascii="Times New Roman" w:hAnsi="Times New Roman" w:cs="Times New Roman"/>
                <w:szCs w:val="22"/>
              </w:rPr>
            </w:pPr>
            <w:r w:rsidRPr="009B1351">
              <w:rPr>
                <w:rFonts w:ascii="Times New Roman" w:hAnsi="Times New Roman" w:cs="Times New Roman"/>
                <w:szCs w:val="22"/>
              </w:rPr>
              <w:t>2,025,092</w:t>
            </w:r>
          </w:p>
        </w:tc>
        <w:tc>
          <w:tcPr>
            <w:tcW w:w="1501" w:type="dxa"/>
            <w:gridSpan w:val="2"/>
            <w:vAlign w:val="bottom"/>
          </w:tcPr>
          <w:p w:rsidR="000D32FB" w:rsidRPr="009B1351" w:rsidRDefault="000D32FB" w:rsidP="009B1351">
            <w:pPr>
              <w:tabs>
                <w:tab w:val="decimal" w:pos="1128"/>
              </w:tabs>
              <w:spacing w:after="0" w:line="240" w:lineRule="atLeast"/>
              <w:ind w:left="164" w:right="43"/>
              <w:jc w:val="thaiDistribute"/>
              <w:rPr>
                <w:rFonts w:ascii="Times New Roman" w:hAnsi="Times New Roman" w:cs="Times New Roman"/>
                <w:szCs w:val="22"/>
              </w:rPr>
            </w:pPr>
            <w:r w:rsidRPr="009B1351">
              <w:rPr>
                <w:rFonts w:ascii="Times New Roman" w:hAnsi="Times New Roman" w:cs="Times New Roman"/>
                <w:szCs w:val="22"/>
              </w:rPr>
              <w:t>2,025,092</w:t>
            </w:r>
          </w:p>
        </w:tc>
        <w:tc>
          <w:tcPr>
            <w:tcW w:w="1471" w:type="dxa"/>
            <w:gridSpan w:val="3"/>
            <w:vAlign w:val="bottom"/>
          </w:tcPr>
          <w:p w:rsidR="000D32FB" w:rsidRPr="009B1351" w:rsidRDefault="000D32FB" w:rsidP="009B1351">
            <w:pPr>
              <w:tabs>
                <w:tab w:val="decimal" w:pos="745"/>
              </w:tabs>
              <w:spacing w:after="0" w:line="240" w:lineRule="atLeast"/>
              <w:ind w:left="-105" w:right="87"/>
              <w:jc w:val="right"/>
              <w:rPr>
                <w:rFonts w:ascii="Times New Roman" w:hAnsi="Times New Roman" w:cs="Times New Roman"/>
                <w:szCs w:val="22"/>
              </w:rPr>
            </w:pPr>
            <w:r w:rsidRPr="009B1351">
              <w:rPr>
                <w:rFonts w:ascii="Times New Roman" w:hAnsi="Times New Roman" w:cs="Times New Roman"/>
                <w:szCs w:val="22"/>
              </w:rPr>
              <w:t>2,025,092</w:t>
            </w:r>
          </w:p>
        </w:tc>
        <w:tc>
          <w:tcPr>
            <w:tcW w:w="1276" w:type="dxa"/>
            <w:gridSpan w:val="2"/>
          </w:tcPr>
          <w:p w:rsidR="000D32FB" w:rsidRPr="009B1351" w:rsidRDefault="000D32FB" w:rsidP="009B1351">
            <w:pPr>
              <w:tabs>
                <w:tab w:val="decimal" w:pos="745"/>
              </w:tabs>
              <w:spacing w:after="0" w:line="240" w:lineRule="atLeast"/>
              <w:ind w:left="-105"/>
              <w:rPr>
                <w:rFonts w:ascii="Times New Roman" w:hAnsi="Times New Roman" w:cs="Times New Roman"/>
                <w:szCs w:val="22"/>
              </w:rPr>
            </w:pPr>
          </w:p>
          <w:p w:rsidR="000D32FB" w:rsidRPr="009B1351" w:rsidRDefault="000D32FB" w:rsidP="009B1351">
            <w:pPr>
              <w:tabs>
                <w:tab w:val="decimal" w:pos="1114"/>
              </w:tabs>
              <w:spacing w:after="0" w:line="240" w:lineRule="atLeast"/>
              <w:ind w:left="-105"/>
              <w:rPr>
                <w:rFonts w:ascii="Times New Roman" w:hAnsi="Times New Roman" w:cs="Times New Roman"/>
                <w:szCs w:val="22"/>
              </w:rPr>
            </w:pPr>
            <w:r w:rsidRPr="009B1351">
              <w:rPr>
                <w:rFonts w:ascii="Times New Roman" w:hAnsi="Times New Roman" w:cs="Times New Roman"/>
                <w:szCs w:val="22"/>
              </w:rPr>
              <w:t>2,025,092</w:t>
            </w:r>
          </w:p>
        </w:tc>
      </w:tr>
      <w:tr w:rsidR="00AE3B94" w:rsidRPr="009B1351" w:rsidTr="00377964">
        <w:trPr>
          <w:gridAfter w:val="4"/>
          <w:wAfter w:w="2177" w:type="dxa"/>
        </w:trPr>
        <w:tc>
          <w:tcPr>
            <w:tcW w:w="4160" w:type="dxa"/>
            <w:vAlign w:val="bottom"/>
          </w:tcPr>
          <w:p w:rsidR="00AE3B94" w:rsidRPr="009B1351" w:rsidRDefault="00AE3B94" w:rsidP="009B1351">
            <w:pPr>
              <w:spacing w:after="0" w:line="240" w:lineRule="atLeast"/>
              <w:ind w:left="342" w:right="-506"/>
              <w:rPr>
                <w:rFonts w:ascii="Times New Roman" w:hAnsi="Times New Roman" w:cs="Times New Roman"/>
                <w:b/>
                <w:bCs/>
                <w:szCs w:val="22"/>
                <w:cs/>
              </w:rPr>
            </w:pPr>
            <w:r w:rsidRPr="009B1351">
              <w:rPr>
                <w:rFonts w:ascii="Times New Roman" w:hAnsi="Times New Roman" w:cs="Times New Roman"/>
                <w:b/>
                <w:bCs/>
                <w:szCs w:val="22"/>
              </w:rPr>
              <w:t xml:space="preserve">Earnings per share </w:t>
            </w:r>
            <w:r w:rsidRPr="009B1351">
              <w:rPr>
                <w:rFonts w:ascii="Times New Roman" w:hAnsi="Times New Roman" w:cs="Times New Roman"/>
                <w:b/>
                <w:bCs/>
                <w:szCs w:val="22"/>
                <w:cs/>
              </w:rPr>
              <w:t>(</w:t>
            </w:r>
            <w:r w:rsidRPr="009B1351">
              <w:rPr>
                <w:rFonts w:ascii="Times New Roman" w:hAnsi="Times New Roman" w:cs="Times New Roman"/>
                <w:b/>
                <w:bCs/>
                <w:szCs w:val="22"/>
              </w:rPr>
              <w:t>basic</w:t>
            </w:r>
            <w:r w:rsidRPr="009B1351">
              <w:rPr>
                <w:rFonts w:ascii="Times New Roman" w:hAnsi="Times New Roman" w:cs="Times New Roman"/>
                <w:b/>
                <w:bCs/>
                <w:szCs w:val="22"/>
                <w:cs/>
              </w:rPr>
              <w:t>)</w:t>
            </w:r>
            <w:r w:rsidRPr="009B1351">
              <w:rPr>
                <w:rFonts w:ascii="Times New Roman" w:hAnsi="Times New Roman" w:cs="Times New Roman"/>
                <w:b/>
                <w:bCs/>
                <w:szCs w:val="22"/>
              </w:rPr>
              <w:t xml:space="preserve"> </w:t>
            </w:r>
            <w:r w:rsidRPr="009B1351">
              <w:rPr>
                <w:rFonts w:ascii="Times New Roman" w:hAnsi="Times New Roman" w:cs="Times New Roman"/>
                <w:b/>
                <w:bCs/>
                <w:szCs w:val="22"/>
                <w:cs/>
              </w:rPr>
              <w:t>(</w:t>
            </w:r>
            <w:r w:rsidRPr="009B1351">
              <w:rPr>
                <w:rFonts w:ascii="Times New Roman" w:hAnsi="Times New Roman" w:cs="Times New Roman"/>
                <w:b/>
                <w:bCs/>
                <w:szCs w:val="22"/>
              </w:rPr>
              <w:t>Baht</w:t>
            </w:r>
            <w:r w:rsidRPr="009B1351">
              <w:rPr>
                <w:rFonts w:ascii="Times New Roman" w:hAnsi="Times New Roman" w:cs="Times New Roman"/>
                <w:b/>
                <w:bCs/>
                <w:szCs w:val="22"/>
                <w:cs/>
              </w:rPr>
              <w:t>)</w:t>
            </w:r>
          </w:p>
        </w:tc>
        <w:tc>
          <w:tcPr>
            <w:tcW w:w="1195" w:type="dxa"/>
            <w:gridSpan w:val="3"/>
          </w:tcPr>
          <w:p w:rsidR="00AE3B94" w:rsidRPr="009B1351" w:rsidRDefault="00AE3B94" w:rsidP="009B1351">
            <w:pPr>
              <w:spacing w:after="0" w:line="240" w:lineRule="atLeast"/>
              <w:ind w:left="-108" w:right="-50"/>
              <w:jc w:val="right"/>
              <w:rPr>
                <w:rFonts w:ascii="Times New Roman" w:hAnsi="Times New Roman" w:cs="Times New Roman"/>
                <w:b/>
                <w:bCs/>
                <w:szCs w:val="22"/>
              </w:rPr>
            </w:pPr>
            <w:r w:rsidRPr="009B1351">
              <w:rPr>
                <w:rFonts w:ascii="Times New Roman" w:hAnsi="Times New Roman" w:cs="Times New Roman"/>
                <w:b/>
                <w:bCs/>
                <w:szCs w:val="22"/>
              </w:rPr>
              <w:t>0.00</w:t>
            </w:r>
            <w:r w:rsidR="00D57F37" w:rsidRPr="009B1351">
              <w:rPr>
                <w:rFonts w:ascii="Times New Roman" w:hAnsi="Times New Roman" w:cs="Times New Roman"/>
                <w:b/>
                <w:bCs/>
                <w:szCs w:val="22"/>
              </w:rPr>
              <w:t>4</w:t>
            </w:r>
          </w:p>
        </w:tc>
        <w:tc>
          <w:tcPr>
            <w:tcW w:w="1501" w:type="dxa"/>
            <w:gridSpan w:val="2"/>
          </w:tcPr>
          <w:p w:rsidR="00AE3B94" w:rsidRPr="009B1351" w:rsidRDefault="00AE3B94" w:rsidP="009B1351">
            <w:pPr>
              <w:spacing w:after="0" w:line="240" w:lineRule="atLeast"/>
              <w:ind w:right="175"/>
              <w:jc w:val="right"/>
              <w:rPr>
                <w:rFonts w:ascii="Times New Roman" w:hAnsi="Times New Roman" w:cs="Times New Roman"/>
                <w:b/>
                <w:bCs/>
                <w:szCs w:val="22"/>
              </w:rPr>
            </w:pPr>
            <w:r w:rsidRPr="009B1351">
              <w:rPr>
                <w:rFonts w:ascii="Times New Roman" w:hAnsi="Times New Roman" w:cs="Times New Roman"/>
                <w:b/>
                <w:bCs/>
                <w:szCs w:val="22"/>
              </w:rPr>
              <w:t>0.001</w:t>
            </w:r>
          </w:p>
        </w:tc>
        <w:tc>
          <w:tcPr>
            <w:tcW w:w="1471" w:type="dxa"/>
            <w:gridSpan w:val="3"/>
          </w:tcPr>
          <w:p w:rsidR="00AE3B94" w:rsidRPr="009B1351" w:rsidRDefault="00AE3B94" w:rsidP="009B1351">
            <w:pPr>
              <w:spacing w:after="0" w:line="240" w:lineRule="atLeast"/>
              <w:ind w:left="-108" w:right="76"/>
              <w:jc w:val="right"/>
              <w:rPr>
                <w:rFonts w:ascii="Times New Roman" w:hAnsi="Times New Roman" w:cs="Times New Roman"/>
                <w:b/>
                <w:bCs/>
                <w:szCs w:val="22"/>
              </w:rPr>
            </w:pPr>
            <w:r w:rsidRPr="009B1351">
              <w:rPr>
                <w:rFonts w:ascii="Times New Roman" w:hAnsi="Times New Roman" w:cs="Times New Roman"/>
                <w:b/>
                <w:bCs/>
                <w:szCs w:val="22"/>
              </w:rPr>
              <w:t>0.00</w:t>
            </w:r>
            <w:r w:rsidR="009B1351" w:rsidRPr="009B1351">
              <w:rPr>
                <w:rFonts w:ascii="Times New Roman" w:hAnsi="Times New Roman" w:cs="Times New Roman"/>
                <w:b/>
                <w:bCs/>
                <w:szCs w:val="22"/>
              </w:rPr>
              <w:t>4</w:t>
            </w:r>
          </w:p>
        </w:tc>
        <w:tc>
          <w:tcPr>
            <w:tcW w:w="1276" w:type="dxa"/>
            <w:gridSpan w:val="2"/>
          </w:tcPr>
          <w:p w:rsidR="00AE3B94" w:rsidRPr="009B1351" w:rsidRDefault="00AE3B94" w:rsidP="009B1351">
            <w:pPr>
              <w:spacing w:after="0" w:line="240" w:lineRule="atLeast"/>
              <w:ind w:right="-54"/>
              <w:jc w:val="right"/>
              <w:rPr>
                <w:rFonts w:ascii="Times New Roman" w:hAnsi="Times New Roman" w:cs="Times New Roman"/>
                <w:b/>
                <w:bCs/>
                <w:szCs w:val="22"/>
              </w:rPr>
            </w:pPr>
            <w:r w:rsidRPr="009B1351">
              <w:rPr>
                <w:rFonts w:ascii="Times New Roman" w:hAnsi="Times New Roman" w:cs="Times New Roman"/>
                <w:b/>
                <w:bCs/>
                <w:szCs w:val="22"/>
              </w:rPr>
              <w:t>0.006</w:t>
            </w:r>
          </w:p>
        </w:tc>
      </w:tr>
    </w:tbl>
    <w:p w:rsidR="000D32FB" w:rsidRPr="009B1351" w:rsidRDefault="000D32FB" w:rsidP="009B1351">
      <w:pPr>
        <w:tabs>
          <w:tab w:val="left" w:pos="540"/>
        </w:tabs>
        <w:spacing w:after="0" w:line="240" w:lineRule="atLeast"/>
        <w:ind w:left="539" w:right="-102"/>
        <w:jc w:val="both"/>
        <w:rPr>
          <w:rFonts w:ascii="Times New Roman" w:hAnsi="Times New Roman" w:cs="Times New Roman"/>
          <w:szCs w:val="22"/>
        </w:rPr>
      </w:pPr>
    </w:p>
    <w:p w:rsidR="00E04CFD" w:rsidRPr="009B1351" w:rsidRDefault="00796DD5" w:rsidP="009B1351">
      <w:pPr>
        <w:tabs>
          <w:tab w:val="left" w:pos="567"/>
        </w:tabs>
        <w:spacing w:after="0" w:line="240" w:lineRule="atLeast"/>
        <w:ind w:right="14"/>
        <w:jc w:val="thaiDistribute"/>
        <w:rPr>
          <w:rFonts w:ascii="Times New Roman" w:hAnsi="Times New Roman" w:cs="Times New Roman"/>
          <w:b/>
          <w:bCs/>
          <w:szCs w:val="22"/>
        </w:rPr>
      </w:pPr>
      <w:r w:rsidRPr="009B1351">
        <w:rPr>
          <w:rFonts w:ascii="Times New Roman" w:hAnsi="Times New Roman" w:cs="Times New Roman"/>
          <w:b/>
          <w:bCs/>
          <w:szCs w:val="22"/>
        </w:rPr>
        <w:t>24</w:t>
      </w:r>
      <w:r w:rsidR="00E22B7F" w:rsidRPr="009B1351">
        <w:rPr>
          <w:rFonts w:ascii="Times New Roman" w:hAnsi="Times New Roman" w:cs="Times New Roman"/>
          <w:b/>
          <w:bCs/>
          <w:szCs w:val="22"/>
        </w:rPr>
        <w:tab/>
      </w:r>
      <w:r w:rsidR="00E04CFD" w:rsidRPr="009B1351">
        <w:rPr>
          <w:rFonts w:ascii="Times New Roman" w:hAnsi="Times New Roman" w:cs="Times New Roman"/>
          <w:b/>
          <w:bCs/>
          <w:szCs w:val="22"/>
        </w:rPr>
        <w:t>Segment information</w:t>
      </w:r>
    </w:p>
    <w:p w:rsidR="00E81D7C" w:rsidRPr="009B1351" w:rsidRDefault="00E81D7C" w:rsidP="009B1351">
      <w:pPr>
        <w:tabs>
          <w:tab w:val="left" w:pos="540"/>
        </w:tabs>
        <w:spacing w:after="0" w:line="240" w:lineRule="atLeast"/>
        <w:ind w:left="539" w:right="-102"/>
        <w:jc w:val="both"/>
        <w:rPr>
          <w:rFonts w:ascii="Times New Roman" w:hAnsi="Times New Roman" w:cs="Times New Roman"/>
          <w:szCs w:val="22"/>
        </w:rPr>
      </w:pPr>
    </w:p>
    <w:p w:rsidR="00E81D7C" w:rsidRPr="009B1351" w:rsidRDefault="00E81D7C" w:rsidP="009B1351">
      <w:pPr>
        <w:tabs>
          <w:tab w:val="left" w:pos="540"/>
        </w:tabs>
        <w:spacing w:after="0" w:line="240" w:lineRule="atLeast"/>
        <w:ind w:left="540" w:right="-101"/>
        <w:jc w:val="both"/>
        <w:rPr>
          <w:rFonts w:ascii="Times New Roman" w:hAnsi="Times New Roman" w:cs="Times New Roman"/>
          <w:b/>
          <w:bCs/>
          <w:i/>
          <w:iCs/>
          <w:szCs w:val="22"/>
        </w:rPr>
      </w:pPr>
      <w:r w:rsidRPr="009B1351">
        <w:rPr>
          <w:rFonts w:ascii="Times New Roman" w:hAnsi="Times New Roman" w:cs="Times New Roman"/>
          <w:b/>
          <w:bCs/>
          <w:i/>
          <w:iCs/>
          <w:szCs w:val="22"/>
        </w:rPr>
        <w:t>Information about reportable segments:</w:t>
      </w:r>
    </w:p>
    <w:p w:rsidR="00E81D7C" w:rsidRPr="009B1351" w:rsidRDefault="00E81D7C" w:rsidP="009B1351">
      <w:pPr>
        <w:tabs>
          <w:tab w:val="left" w:pos="540"/>
        </w:tabs>
        <w:spacing w:after="0" w:line="240" w:lineRule="atLeast"/>
        <w:ind w:left="539" w:right="-102"/>
        <w:jc w:val="both"/>
        <w:rPr>
          <w:rFonts w:ascii="Times New Roman" w:hAnsi="Times New Roman" w:cs="Times New Roman"/>
          <w:szCs w:val="22"/>
        </w:rPr>
      </w:pPr>
    </w:p>
    <w:tbl>
      <w:tblPr>
        <w:tblW w:w="10708" w:type="dxa"/>
        <w:tblInd w:w="-522" w:type="dxa"/>
        <w:tblLayout w:type="fixed"/>
        <w:tblLook w:val="04A0" w:firstRow="1" w:lastRow="0" w:firstColumn="1" w:lastColumn="0" w:noHBand="0" w:noVBand="1"/>
      </w:tblPr>
      <w:tblGrid>
        <w:gridCol w:w="2615"/>
        <w:gridCol w:w="772"/>
        <w:gridCol w:w="284"/>
        <w:gridCol w:w="787"/>
        <w:gridCol w:w="236"/>
        <w:gridCol w:w="800"/>
        <w:gridCol w:w="284"/>
        <w:gridCol w:w="710"/>
        <w:gridCol w:w="280"/>
        <w:gridCol w:w="842"/>
        <w:gridCol w:w="281"/>
        <w:gridCol w:w="821"/>
        <w:gridCol w:w="236"/>
        <w:gridCol w:w="765"/>
        <w:gridCol w:w="284"/>
        <w:gridCol w:w="711"/>
      </w:tblGrid>
      <w:tr w:rsidR="00E81D7C" w:rsidRPr="003F0067" w:rsidTr="00DB4B02">
        <w:trPr>
          <w:trHeight w:val="300"/>
        </w:trPr>
        <w:tc>
          <w:tcPr>
            <w:tcW w:w="2615" w:type="dxa"/>
            <w:shd w:val="clear" w:color="auto" w:fill="auto"/>
            <w:noWrap/>
            <w:vAlign w:val="bottom"/>
            <w:hideMark/>
          </w:tcPr>
          <w:p w:rsidR="00E81D7C" w:rsidRPr="003F0067" w:rsidRDefault="00E81D7C" w:rsidP="009B1351">
            <w:pPr>
              <w:spacing w:after="0" w:line="240" w:lineRule="atLeast"/>
              <w:rPr>
                <w:rFonts w:ascii="Times New Roman" w:hAnsi="Times New Roman" w:cs="Times New Roman"/>
                <w:b/>
                <w:bCs/>
                <w:color w:val="000000"/>
                <w:sz w:val="20"/>
                <w:szCs w:val="20"/>
              </w:rPr>
            </w:pPr>
          </w:p>
        </w:tc>
        <w:tc>
          <w:tcPr>
            <w:tcW w:w="1843" w:type="dxa"/>
            <w:gridSpan w:val="3"/>
            <w:shd w:val="clear" w:color="auto" w:fill="auto"/>
            <w:noWrap/>
            <w:vAlign w:val="bottom"/>
            <w:hideMark/>
          </w:tcPr>
          <w:p w:rsidR="00E81D7C" w:rsidRPr="003F0067" w:rsidRDefault="00E81D7C" w:rsidP="009B1351">
            <w:pPr>
              <w:spacing w:after="0" w:line="240" w:lineRule="atLeast"/>
              <w:jc w:val="center"/>
              <w:rPr>
                <w:rFonts w:ascii="Times New Roman" w:hAnsi="Times New Roman" w:cs="Times New Roman"/>
                <w:b/>
                <w:bCs/>
                <w:color w:val="000000"/>
                <w:sz w:val="20"/>
                <w:szCs w:val="20"/>
              </w:rPr>
            </w:pPr>
            <w:r w:rsidRPr="003F0067">
              <w:rPr>
                <w:rFonts w:ascii="Times New Roman" w:hAnsi="Times New Roman" w:cs="Times New Roman"/>
                <w:b/>
                <w:bCs/>
                <w:sz w:val="20"/>
                <w:szCs w:val="20"/>
              </w:rPr>
              <w:t>Waste landfills</w:t>
            </w:r>
          </w:p>
        </w:tc>
        <w:tc>
          <w:tcPr>
            <w:tcW w:w="236" w:type="dxa"/>
            <w:shd w:val="clear" w:color="auto" w:fill="auto"/>
            <w:noWrap/>
            <w:vAlign w:val="bottom"/>
            <w:hideMark/>
          </w:tcPr>
          <w:p w:rsidR="00E81D7C" w:rsidRPr="003F0067" w:rsidRDefault="00E81D7C" w:rsidP="009B1351">
            <w:pPr>
              <w:spacing w:after="0" w:line="240" w:lineRule="atLeast"/>
              <w:rPr>
                <w:rFonts w:ascii="Times New Roman" w:hAnsi="Times New Roman" w:cs="Times New Roman"/>
                <w:b/>
                <w:bCs/>
                <w:color w:val="000000"/>
                <w:sz w:val="20"/>
                <w:szCs w:val="20"/>
              </w:rPr>
            </w:pPr>
          </w:p>
        </w:tc>
        <w:tc>
          <w:tcPr>
            <w:tcW w:w="1794" w:type="dxa"/>
            <w:gridSpan w:val="3"/>
            <w:shd w:val="clear" w:color="auto" w:fill="auto"/>
            <w:noWrap/>
            <w:vAlign w:val="bottom"/>
            <w:hideMark/>
          </w:tcPr>
          <w:p w:rsidR="00E81D7C" w:rsidRPr="003F0067" w:rsidRDefault="003F0067" w:rsidP="009B1351">
            <w:pPr>
              <w:spacing w:after="0" w:line="240" w:lineRule="atLeast"/>
              <w:ind w:left="-203" w:right="-241"/>
              <w:jc w:val="center"/>
              <w:rPr>
                <w:rFonts w:ascii="Times New Roman" w:hAnsi="Times New Roman" w:cs="Times New Roman"/>
                <w:b/>
                <w:bCs/>
                <w:color w:val="000000"/>
                <w:sz w:val="20"/>
                <w:szCs w:val="20"/>
              </w:rPr>
            </w:pPr>
            <w:r>
              <w:rPr>
                <w:rFonts w:ascii="Times New Roman" w:hAnsi="Times New Roman" w:cs="Times New Roman"/>
                <w:b/>
                <w:bCs/>
                <w:sz w:val="20"/>
                <w:szCs w:val="20"/>
              </w:rPr>
              <w:t>Manufactory and</w:t>
            </w:r>
            <w:r>
              <w:rPr>
                <w:rFonts w:ascii="Times New Roman" w:hAnsi="Times New Roman" w:cs="Times New Roman"/>
                <w:b/>
                <w:bCs/>
                <w:sz w:val="20"/>
                <w:szCs w:val="20"/>
              </w:rPr>
              <w:br/>
            </w:r>
            <w:r w:rsidR="00E81D7C" w:rsidRPr="003F0067">
              <w:rPr>
                <w:rFonts w:ascii="Times New Roman" w:hAnsi="Times New Roman" w:cs="Times New Roman"/>
                <w:b/>
                <w:bCs/>
                <w:sz w:val="20"/>
                <w:szCs w:val="20"/>
              </w:rPr>
              <w:t>sale of metals</w:t>
            </w:r>
          </w:p>
        </w:tc>
        <w:tc>
          <w:tcPr>
            <w:tcW w:w="280" w:type="dxa"/>
          </w:tcPr>
          <w:p w:rsidR="00E81D7C" w:rsidRPr="003F0067" w:rsidRDefault="00E81D7C" w:rsidP="009B1351">
            <w:pPr>
              <w:spacing w:after="0" w:line="240" w:lineRule="atLeast"/>
              <w:rPr>
                <w:rFonts w:ascii="Times New Roman" w:hAnsi="Times New Roman" w:cs="Times New Roman"/>
                <w:b/>
                <w:bCs/>
                <w:color w:val="000000"/>
                <w:sz w:val="20"/>
                <w:szCs w:val="20"/>
              </w:rPr>
            </w:pPr>
          </w:p>
        </w:tc>
        <w:tc>
          <w:tcPr>
            <w:tcW w:w="1944" w:type="dxa"/>
            <w:gridSpan w:val="3"/>
          </w:tcPr>
          <w:p w:rsidR="00E81D7C" w:rsidRPr="003F0067" w:rsidRDefault="00E81D7C" w:rsidP="009B1351">
            <w:pPr>
              <w:spacing w:after="0" w:line="240" w:lineRule="atLeast"/>
              <w:rPr>
                <w:rFonts w:ascii="Times New Roman" w:hAnsi="Times New Roman" w:cs="Times New Roman"/>
                <w:b/>
                <w:bCs/>
                <w:color w:val="000000"/>
                <w:sz w:val="20"/>
                <w:szCs w:val="20"/>
              </w:rPr>
            </w:pPr>
          </w:p>
          <w:p w:rsidR="00E81D7C" w:rsidRPr="003F0067" w:rsidRDefault="00E81D7C" w:rsidP="009B1351">
            <w:pPr>
              <w:spacing w:after="0" w:line="240" w:lineRule="atLeast"/>
              <w:jc w:val="center"/>
              <w:rPr>
                <w:rFonts w:ascii="Times New Roman" w:hAnsi="Times New Roman" w:cs="Times New Roman"/>
                <w:b/>
                <w:bCs/>
                <w:color w:val="000000"/>
                <w:sz w:val="20"/>
                <w:szCs w:val="20"/>
              </w:rPr>
            </w:pPr>
            <w:r w:rsidRPr="003F0067">
              <w:rPr>
                <w:rFonts w:ascii="Times New Roman" w:hAnsi="Times New Roman" w:cs="Times New Roman"/>
                <w:b/>
                <w:bCs/>
                <w:sz w:val="20"/>
                <w:szCs w:val="20"/>
              </w:rPr>
              <w:t>Others</w:t>
            </w:r>
          </w:p>
        </w:tc>
        <w:tc>
          <w:tcPr>
            <w:tcW w:w="236" w:type="dxa"/>
          </w:tcPr>
          <w:p w:rsidR="00E81D7C" w:rsidRPr="003F0067" w:rsidRDefault="00E81D7C" w:rsidP="009B1351">
            <w:pPr>
              <w:spacing w:after="0" w:line="240" w:lineRule="atLeast"/>
              <w:jc w:val="center"/>
              <w:rPr>
                <w:rFonts w:ascii="Times New Roman" w:hAnsi="Times New Roman" w:cs="Times New Roman"/>
                <w:b/>
                <w:bCs/>
                <w:color w:val="000000"/>
                <w:sz w:val="20"/>
                <w:szCs w:val="20"/>
              </w:rPr>
            </w:pPr>
          </w:p>
        </w:tc>
        <w:tc>
          <w:tcPr>
            <w:tcW w:w="1760" w:type="dxa"/>
            <w:gridSpan w:val="3"/>
            <w:shd w:val="clear" w:color="auto" w:fill="auto"/>
            <w:noWrap/>
            <w:vAlign w:val="bottom"/>
            <w:hideMark/>
          </w:tcPr>
          <w:p w:rsidR="00E81D7C" w:rsidRPr="003F0067" w:rsidRDefault="00E81D7C" w:rsidP="009B1351">
            <w:pPr>
              <w:spacing w:after="0" w:line="240" w:lineRule="atLeast"/>
              <w:ind w:left="-237" w:right="-291"/>
              <w:jc w:val="center"/>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Total reportable segment</w:t>
            </w:r>
          </w:p>
        </w:tc>
      </w:tr>
      <w:tr w:rsidR="00E81D7C" w:rsidRPr="003F0067" w:rsidTr="00DB4B02">
        <w:trPr>
          <w:trHeight w:val="300"/>
        </w:trPr>
        <w:tc>
          <w:tcPr>
            <w:tcW w:w="2615" w:type="dxa"/>
            <w:shd w:val="clear" w:color="auto" w:fill="auto"/>
            <w:noWrap/>
            <w:vAlign w:val="bottom"/>
            <w:hideMark/>
          </w:tcPr>
          <w:p w:rsidR="00E81D7C" w:rsidRPr="003F0067" w:rsidRDefault="00E81D7C" w:rsidP="009B1351">
            <w:pPr>
              <w:spacing w:after="0" w:line="240" w:lineRule="atLeast"/>
              <w:ind w:left="318" w:right="-108" w:hanging="143"/>
              <w:rPr>
                <w:rFonts w:ascii="Times New Roman" w:hAnsi="Times New Roman" w:cs="Times New Roman"/>
                <w:b/>
                <w:bCs/>
                <w:color w:val="000000"/>
                <w:sz w:val="20"/>
                <w:szCs w:val="20"/>
              </w:rPr>
            </w:pPr>
          </w:p>
        </w:tc>
        <w:tc>
          <w:tcPr>
            <w:tcW w:w="772" w:type="dxa"/>
            <w:shd w:val="clear" w:color="auto" w:fill="auto"/>
            <w:noWrap/>
            <w:vAlign w:val="bottom"/>
            <w:hideMark/>
          </w:tcPr>
          <w:p w:rsidR="00E81D7C" w:rsidRPr="003F0067" w:rsidRDefault="00796DD5" w:rsidP="009B1351">
            <w:pPr>
              <w:spacing w:after="0" w:line="240" w:lineRule="atLeast"/>
              <w:jc w:val="center"/>
              <w:rPr>
                <w:rFonts w:ascii="Times New Roman" w:hAnsi="Times New Roman" w:cs="Times New Roman"/>
                <w:color w:val="000000"/>
                <w:sz w:val="20"/>
                <w:szCs w:val="20"/>
              </w:rPr>
            </w:pPr>
            <w:r w:rsidRPr="003F0067">
              <w:rPr>
                <w:rFonts w:ascii="Times New Roman" w:hAnsi="Times New Roman" w:cs="Times New Roman"/>
                <w:color w:val="000000"/>
                <w:sz w:val="20"/>
                <w:szCs w:val="20"/>
              </w:rPr>
              <w:t>2018</w:t>
            </w:r>
          </w:p>
        </w:tc>
        <w:tc>
          <w:tcPr>
            <w:tcW w:w="284" w:type="dxa"/>
            <w:shd w:val="clear" w:color="auto" w:fill="auto"/>
            <w:noWrap/>
            <w:vAlign w:val="bottom"/>
            <w:hideMark/>
          </w:tcPr>
          <w:p w:rsidR="00E81D7C" w:rsidRPr="003F0067" w:rsidRDefault="00E81D7C" w:rsidP="009B1351">
            <w:pPr>
              <w:spacing w:after="0" w:line="240" w:lineRule="atLeast"/>
              <w:jc w:val="center"/>
              <w:rPr>
                <w:rFonts w:ascii="Times New Roman" w:hAnsi="Times New Roman" w:cs="Times New Roman"/>
                <w:color w:val="000000"/>
                <w:sz w:val="20"/>
                <w:szCs w:val="20"/>
              </w:rPr>
            </w:pPr>
          </w:p>
        </w:tc>
        <w:tc>
          <w:tcPr>
            <w:tcW w:w="787" w:type="dxa"/>
            <w:shd w:val="clear" w:color="auto" w:fill="auto"/>
            <w:noWrap/>
            <w:vAlign w:val="bottom"/>
            <w:hideMark/>
          </w:tcPr>
          <w:p w:rsidR="00E81D7C" w:rsidRPr="003F0067" w:rsidRDefault="00377964" w:rsidP="009B1351">
            <w:pPr>
              <w:spacing w:after="0" w:line="240" w:lineRule="atLeast"/>
              <w:jc w:val="center"/>
              <w:rPr>
                <w:rFonts w:ascii="Times New Roman" w:hAnsi="Times New Roman" w:cs="Times New Roman"/>
                <w:color w:val="000000"/>
                <w:sz w:val="20"/>
                <w:szCs w:val="20"/>
              </w:rPr>
            </w:pPr>
            <w:r w:rsidRPr="003F0067">
              <w:rPr>
                <w:rFonts w:ascii="Times New Roman" w:hAnsi="Times New Roman" w:cs="Times New Roman"/>
                <w:color w:val="000000"/>
                <w:sz w:val="20"/>
                <w:szCs w:val="20"/>
              </w:rPr>
              <w:t>2017</w:t>
            </w:r>
          </w:p>
        </w:tc>
        <w:tc>
          <w:tcPr>
            <w:tcW w:w="236" w:type="dxa"/>
            <w:shd w:val="clear" w:color="auto" w:fill="auto"/>
            <w:noWrap/>
            <w:vAlign w:val="bottom"/>
            <w:hideMark/>
          </w:tcPr>
          <w:p w:rsidR="00E81D7C" w:rsidRPr="003F0067" w:rsidRDefault="00E81D7C" w:rsidP="009B1351">
            <w:pPr>
              <w:spacing w:after="0" w:line="240" w:lineRule="atLeast"/>
              <w:jc w:val="center"/>
              <w:rPr>
                <w:rFonts w:ascii="Times New Roman" w:hAnsi="Times New Roman" w:cs="Times New Roman"/>
                <w:color w:val="000000"/>
                <w:sz w:val="20"/>
                <w:szCs w:val="20"/>
              </w:rPr>
            </w:pPr>
          </w:p>
        </w:tc>
        <w:tc>
          <w:tcPr>
            <w:tcW w:w="800" w:type="dxa"/>
            <w:shd w:val="clear" w:color="auto" w:fill="auto"/>
            <w:noWrap/>
            <w:vAlign w:val="bottom"/>
            <w:hideMark/>
          </w:tcPr>
          <w:p w:rsidR="00E81D7C" w:rsidRPr="003F0067" w:rsidRDefault="00377964" w:rsidP="009B1351">
            <w:pPr>
              <w:spacing w:after="0" w:line="240" w:lineRule="atLeast"/>
              <w:jc w:val="center"/>
              <w:rPr>
                <w:rFonts w:ascii="Times New Roman" w:hAnsi="Times New Roman" w:cs="Times New Roman"/>
                <w:color w:val="000000"/>
                <w:sz w:val="20"/>
                <w:szCs w:val="20"/>
              </w:rPr>
            </w:pPr>
            <w:r w:rsidRPr="003F0067">
              <w:rPr>
                <w:rFonts w:ascii="Times New Roman" w:hAnsi="Times New Roman" w:cs="Times New Roman"/>
                <w:color w:val="000000"/>
                <w:sz w:val="20"/>
                <w:szCs w:val="20"/>
              </w:rPr>
              <w:t>2018</w:t>
            </w:r>
          </w:p>
        </w:tc>
        <w:tc>
          <w:tcPr>
            <w:tcW w:w="284" w:type="dxa"/>
            <w:shd w:val="clear" w:color="auto" w:fill="auto"/>
            <w:noWrap/>
            <w:vAlign w:val="bottom"/>
            <w:hideMark/>
          </w:tcPr>
          <w:p w:rsidR="00E81D7C" w:rsidRPr="003F0067" w:rsidRDefault="00E81D7C" w:rsidP="009B1351">
            <w:pPr>
              <w:spacing w:after="0" w:line="240" w:lineRule="atLeast"/>
              <w:jc w:val="center"/>
              <w:rPr>
                <w:rFonts w:ascii="Times New Roman" w:hAnsi="Times New Roman" w:cs="Times New Roman"/>
                <w:color w:val="000000"/>
                <w:sz w:val="20"/>
                <w:szCs w:val="20"/>
              </w:rPr>
            </w:pPr>
          </w:p>
        </w:tc>
        <w:tc>
          <w:tcPr>
            <w:tcW w:w="710" w:type="dxa"/>
            <w:shd w:val="clear" w:color="auto" w:fill="auto"/>
            <w:noWrap/>
            <w:vAlign w:val="bottom"/>
            <w:hideMark/>
          </w:tcPr>
          <w:p w:rsidR="00E81D7C" w:rsidRPr="003F0067" w:rsidRDefault="00377964" w:rsidP="009B1351">
            <w:pPr>
              <w:spacing w:after="0" w:line="240" w:lineRule="atLeast"/>
              <w:jc w:val="center"/>
              <w:rPr>
                <w:rFonts w:ascii="Times New Roman" w:hAnsi="Times New Roman" w:cs="Times New Roman"/>
                <w:color w:val="000000"/>
                <w:sz w:val="20"/>
                <w:szCs w:val="20"/>
              </w:rPr>
            </w:pPr>
            <w:r w:rsidRPr="003F0067">
              <w:rPr>
                <w:rFonts w:ascii="Times New Roman" w:hAnsi="Times New Roman" w:cs="Times New Roman"/>
                <w:color w:val="000000"/>
                <w:sz w:val="20"/>
                <w:szCs w:val="20"/>
              </w:rPr>
              <w:t>2017</w:t>
            </w:r>
          </w:p>
        </w:tc>
        <w:tc>
          <w:tcPr>
            <w:tcW w:w="280" w:type="dxa"/>
          </w:tcPr>
          <w:p w:rsidR="00E81D7C" w:rsidRPr="003F0067" w:rsidRDefault="00E81D7C" w:rsidP="009B1351">
            <w:pPr>
              <w:spacing w:after="0" w:line="240" w:lineRule="atLeast"/>
              <w:jc w:val="center"/>
              <w:rPr>
                <w:rFonts w:ascii="Times New Roman" w:hAnsi="Times New Roman" w:cs="Times New Roman"/>
                <w:color w:val="000000"/>
                <w:sz w:val="20"/>
                <w:szCs w:val="20"/>
              </w:rPr>
            </w:pPr>
          </w:p>
        </w:tc>
        <w:tc>
          <w:tcPr>
            <w:tcW w:w="842" w:type="dxa"/>
            <w:vAlign w:val="bottom"/>
          </w:tcPr>
          <w:p w:rsidR="00E81D7C" w:rsidRPr="003F0067" w:rsidRDefault="00377964" w:rsidP="009B1351">
            <w:pPr>
              <w:spacing w:after="0" w:line="240" w:lineRule="atLeast"/>
              <w:jc w:val="center"/>
              <w:rPr>
                <w:rFonts w:ascii="Times New Roman" w:hAnsi="Times New Roman" w:cs="Times New Roman"/>
                <w:color w:val="000000"/>
                <w:sz w:val="20"/>
                <w:szCs w:val="20"/>
              </w:rPr>
            </w:pPr>
            <w:r w:rsidRPr="003F0067">
              <w:rPr>
                <w:rFonts w:ascii="Times New Roman" w:hAnsi="Times New Roman" w:cs="Times New Roman"/>
                <w:color w:val="000000"/>
                <w:sz w:val="20"/>
                <w:szCs w:val="20"/>
              </w:rPr>
              <w:t>2018</w:t>
            </w:r>
          </w:p>
        </w:tc>
        <w:tc>
          <w:tcPr>
            <w:tcW w:w="281" w:type="dxa"/>
            <w:vAlign w:val="bottom"/>
          </w:tcPr>
          <w:p w:rsidR="00E81D7C" w:rsidRPr="003F0067" w:rsidRDefault="00E81D7C" w:rsidP="009B1351">
            <w:pPr>
              <w:spacing w:after="0" w:line="240" w:lineRule="atLeast"/>
              <w:jc w:val="center"/>
              <w:rPr>
                <w:rFonts w:ascii="Times New Roman" w:hAnsi="Times New Roman" w:cs="Times New Roman"/>
                <w:color w:val="000000"/>
                <w:sz w:val="20"/>
                <w:szCs w:val="20"/>
              </w:rPr>
            </w:pPr>
          </w:p>
        </w:tc>
        <w:tc>
          <w:tcPr>
            <w:tcW w:w="821" w:type="dxa"/>
            <w:shd w:val="clear" w:color="auto" w:fill="auto"/>
            <w:noWrap/>
            <w:vAlign w:val="bottom"/>
            <w:hideMark/>
          </w:tcPr>
          <w:p w:rsidR="00E81D7C" w:rsidRPr="003F0067" w:rsidRDefault="00377964" w:rsidP="009B1351">
            <w:pPr>
              <w:spacing w:after="0" w:line="240" w:lineRule="atLeast"/>
              <w:jc w:val="center"/>
              <w:rPr>
                <w:rFonts w:ascii="Times New Roman" w:hAnsi="Times New Roman" w:cs="Times New Roman"/>
                <w:color w:val="000000"/>
                <w:sz w:val="20"/>
                <w:szCs w:val="20"/>
              </w:rPr>
            </w:pPr>
            <w:r w:rsidRPr="003F0067">
              <w:rPr>
                <w:rFonts w:ascii="Times New Roman" w:hAnsi="Times New Roman" w:cs="Times New Roman"/>
                <w:color w:val="000000"/>
                <w:sz w:val="20"/>
                <w:szCs w:val="20"/>
              </w:rPr>
              <w:t>2017</w:t>
            </w:r>
          </w:p>
        </w:tc>
        <w:tc>
          <w:tcPr>
            <w:tcW w:w="236" w:type="dxa"/>
          </w:tcPr>
          <w:p w:rsidR="00E81D7C" w:rsidRPr="003F0067" w:rsidRDefault="00E81D7C" w:rsidP="009B1351">
            <w:pPr>
              <w:spacing w:after="0" w:line="240" w:lineRule="atLeast"/>
              <w:jc w:val="center"/>
              <w:rPr>
                <w:rFonts w:ascii="Times New Roman" w:hAnsi="Times New Roman" w:cs="Times New Roman"/>
                <w:color w:val="000000"/>
                <w:sz w:val="20"/>
                <w:szCs w:val="20"/>
              </w:rPr>
            </w:pPr>
          </w:p>
        </w:tc>
        <w:tc>
          <w:tcPr>
            <w:tcW w:w="765" w:type="dxa"/>
            <w:shd w:val="clear" w:color="auto" w:fill="auto"/>
            <w:noWrap/>
            <w:vAlign w:val="bottom"/>
            <w:hideMark/>
          </w:tcPr>
          <w:p w:rsidR="00E81D7C" w:rsidRPr="003F0067" w:rsidRDefault="00377964" w:rsidP="009B1351">
            <w:pPr>
              <w:spacing w:after="0" w:line="240" w:lineRule="atLeast"/>
              <w:jc w:val="center"/>
              <w:rPr>
                <w:rFonts w:ascii="Times New Roman" w:hAnsi="Times New Roman" w:cs="Times New Roman"/>
                <w:color w:val="000000"/>
                <w:sz w:val="20"/>
                <w:szCs w:val="20"/>
              </w:rPr>
            </w:pPr>
            <w:r w:rsidRPr="003F0067">
              <w:rPr>
                <w:rFonts w:ascii="Times New Roman" w:hAnsi="Times New Roman" w:cs="Times New Roman"/>
                <w:color w:val="000000"/>
                <w:sz w:val="20"/>
                <w:szCs w:val="20"/>
              </w:rPr>
              <w:t>2018</w:t>
            </w:r>
          </w:p>
        </w:tc>
        <w:tc>
          <w:tcPr>
            <w:tcW w:w="284" w:type="dxa"/>
            <w:shd w:val="clear" w:color="auto" w:fill="auto"/>
            <w:noWrap/>
            <w:vAlign w:val="bottom"/>
            <w:hideMark/>
          </w:tcPr>
          <w:p w:rsidR="00E81D7C" w:rsidRPr="003F0067" w:rsidRDefault="00E81D7C" w:rsidP="009B1351">
            <w:pPr>
              <w:spacing w:after="0" w:line="240" w:lineRule="atLeast"/>
              <w:jc w:val="center"/>
              <w:rPr>
                <w:rFonts w:ascii="Times New Roman" w:hAnsi="Times New Roman" w:cs="Times New Roman"/>
                <w:color w:val="000000"/>
                <w:sz w:val="20"/>
                <w:szCs w:val="20"/>
              </w:rPr>
            </w:pPr>
          </w:p>
        </w:tc>
        <w:tc>
          <w:tcPr>
            <w:tcW w:w="711" w:type="dxa"/>
            <w:shd w:val="clear" w:color="auto" w:fill="auto"/>
            <w:noWrap/>
            <w:vAlign w:val="bottom"/>
            <w:hideMark/>
          </w:tcPr>
          <w:p w:rsidR="00E81D7C" w:rsidRPr="003F0067" w:rsidRDefault="00377964" w:rsidP="009B1351">
            <w:pPr>
              <w:spacing w:after="0" w:line="240" w:lineRule="atLeast"/>
              <w:jc w:val="center"/>
              <w:rPr>
                <w:rFonts w:ascii="Times New Roman" w:hAnsi="Times New Roman" w:cs="Times New Roman"/>
                <w:color w:val="000000"/>
                <w:sz w:val="20"/>
                <w:szCs w:val="20"/>
              </w:rPr>
            </w:pPr>
            <w:r w:rsidRPr="003F0067">
              <w:rPr>
                <w:rFonts w:ascii="Times New Roman" w:hAnsi="Times New Roman" w:cs="Times New Roman"/>
                <w:color w:val="000000"/>
                <w:sz w:val="20"/>
                <w:szCs w:val="20"/>
              </w:rPr>
              <w:t>2017</w:t>
            </w:r>
          </w:p>
        </w:tc>
      </w:tr>
      <w:tr w:rsidR="00E81D7C" w:rsidRPr="003F0067" w:rsidTr="00DB4B02">
        <w:trPr>
          <w:trHeight w:val="70"/>
        </w:trPr>
        <w:tc>
          <w:tcPr>
            <w:tcW w:w="2615" w:type="dxa"/>
            <w:shd w:val="clear" w:color="auto" w:fill="auto"/>
            <w:noWrap/>
            <w:vAlign w:val="bottom"/>
            <w:hideMark/>
          </w:tcPr>
          <w:p w:rsidR="00E81D7C" w:rsidRPr="003F0067" w:rsidRDefault="00E81D7C" w:rsidP="009B1351">
            <w:pPr>
              <w:spacing w:after="0" w:line="240" w:lineRule="atLeast"/>
              <w:ind w:left="175" w:right="-108"/>
              <w:rPr>
                <w:rFonts w:ascii="Times New Roman" w:hAnsi="Times New Roman" w:cs="Times New Roman"/>
                <w:b/>
                <w:bCs/>
                <w:color w:val="000000"/>
                <w:sz w:val="20"/>
                <w:szCs w:val="20"/>
              </w:rPr>
            </w:pPr>
          </w:p>
        </w:tc>
        <w:tc>
          <w:tcPr>
            <w:tcW w:w="8093" w:type="dxa"/>
            <w:gridSpan w:val="15"/>
          </w:tcPr>
          <w:p w:rsidR="00E81D7C" w:rsidRPr="003F0067" w:rsidRDefault="00E81D7C" w:rsidP="009B1351">
            <w:pPr>
              <w:spacing w:after="0" w:line="240" w:lineRule="atLeast"/>
              <w:jc w:val="center"/>
              <w:rPr>
                <w:rFonts w:ascii="Times New Roman" w:hAnsi="Times New Roman" w:cs="Times New Roman"/>
                <w:i/>
                <w:iCs/>
                <w:color w:val="000000"/>
                <w:sz w:val="20"/>
                <w:szCs w:val="20"/>
              </w:rPr>
            </w:pPr>
            <w:r w:rsidRPr="003F0067">
              <w:rPr>
                <w:rFonts w:ascii="Times New Roman" w:hAnsi="Times New Roman" w:cs="Times New Roman"/>
                <w:i/>
                <w:iCs/>
                <w:color w:val="000000"/>
                <w:sz w:val="20"/>
                <w:szCs w:val="20"/>
              </w:rPr>
              <w:t>(in million Baht)</w:t>
            </w:r>
          </w:p>
        </w:tc>
      </w:tr>
      <w:tr w:rsidR="00E81D7C" w:rsidRPr="003F0067" w:rsidTr="00DB4B02">
        <w:trPr>
          <w:trHeight w:val="300"/>
        </w:trPr>
        <w:tc>
          <w:tcPr>
            <w:tcW w:w="10708" w:type="dxa"/>
            <w:gridSpan w:val="16"/>
            <w:shd w:val="clear" w:color="auto" w:fill="auto"/>
            <w:noWrap/>
            <w:vAlign w:val="bottom"/>
            <w:hideMark/>
          </w:tcPr>
          <w:p w:rsidR="00E81D7C" w:rsidRPr="003F0067" w:rsidRDefault="00E81D7C" w:rsidP="009B1351">
            <w:pPr>
              <w:tabs>
                <w:tab w:val="left" w:pos="147"/>
              </w:tabs>
              <w:spacing w:after="0" w:line="240" w:lineRule="atLeast"/>
              <w:ind w:firstLine="151"/>
              <w:rPr>
                <w:rFonts w:ascii="Times New Roman" w:hAnsi="Times New Roman" w:cs="Times New Roman"/>
                <w:i/>
                <w:iCs/>
                <w:color w:val="000000"/>
                <w:sz w:val="20"/>
                <w:szCs w:val="20"/>
              </w:rPr>
            </w:pPr>
            <w:r w:rsidRPr="003F0067">
              <w:rPr>
                <w:rFonts w:ascii="Times New Roman" w:hAnsi="Times New Roman" w:cs="Times New Roman"/>
                <w:b/>
                <w:bCs/>
                <w:color w:val="000000"/>
                <w:sz w:val="20"/>
                <w:szCs w:val="20"/>
              </w:rPr>
              <w:t xml:space="preserve">For the three-month period ended </w:t>
            </w:r>
            <w:r w:rsidR="00C96FE7" w:rsidRPr="003F0067">
              <w:rPr>
                <w:rFonts w:ascii="Times New Roman" w:hAnsi="Times New Roman" w:cs="Times New Roman"/>
                <w:b/>
                <w:bCs/>
                <w:color w:val="000000"/>
                <w:sz w:val="20"/>
                <w:szCs w:val="20"/>
              </w:rPr>
              <w:t>30 June</w:t>
            </w:r>
          </w:p>
        </w:tc>
      </w:tr>
      <w:tr w:rsidR="00975F3F" w:rsidRPr="003F0067" w:rsidTr="00DB4B02">
        <w:trPr>
          <w:trHeight w:val="300"/>
        </w:trPr>
        <w:tc>
          <w:tcPr>
            <w:tcW w:w="10708" w:type="dxa"/>
            <w:gridSpan w:val="16"/>
            <w:shd w:val="clear" w:color="auto" w:fill="auto"/>
            <w:noWrap/>
            <w:vAlign w:val="bottom"/>
            <w:hideMark/>
          </w:tcPr>
          <w:p w:rsidR="00975F3F" w:rsidRPr="003F0067" w:rsidRDefault="00975F3F" w:rsidP="009B1351">
            <w:pPr>
              <w:spacing w:after="0" w:line="240" w:lineRule="atLeast"/>
              <w:ind w:left="151"/>
              <w:rPr>
                <w:rFonts w:ascii="Times New Roman" w:hAnsi="Times New Roman" w:cs="Times New Roman"/>
                <w:b/>
                <w:bCs/>
                <w:color w:val="000000"/>
                <w:sz w:val="20"/>
                <w:szCs w:val="20"/>
              </w:rPr>
            </w:pPr>
            <w:r w:rsidRPr="003F0067">
              <w:rPr>
                <w:rFonts w:ascii="Times New Roman" w:hAnsi="Times New Roman" w:cs="Times New Roman"/>
                <w:color w:val="000000"/>
                <w:sz w:val="20"/>
                <w:szCs w:val="20"/>
              </w:rPr>
              <w:t>Revenues from customers</w:t>
            </w:r>
          </w:p>
        </w:tc>
      </w:tr>
      <w:tr w:rsidR="00377964" w:rsidRPr="003F0067" w:rsidTr="00CB1C91">
        <w:trPr>
          <w:trHeight w:val="84"/>
        </w:trPr>
        <w:tc>
          <w:tcPr>
            <w:tcW w:w="2615" w:type="dxa"/>
            <w:shd w:val="clear" w:color="auto" w:fill="auto"/>
            <w:noWrap/>
            <w:vAlign w:val="bottom"/>
            <w:hideMark/>
          </w:tcPr>
          <w:p w:rsidR="00377964" w:rsidRPr="003F0067" w:rsidRDefault="00377964" w:rsidP="009B1351">
            <w:pPr>
              <w:spacing w:after="0" w:line="240" w:lineRule="atLeast"/>
              <w:ind w:left="172"/>
              <w:rPr>
                <w:rFonts w:ascii="Times New Roman" w:hAnsi="Times New Roman" w:cs="Times New Roman"/>
                <w:color w:val="000000"/>
                <w:sz w:val="20"/>
                <w:szCs w:val="20"/>
              </w:rPr>
            </w:pPr>
            <w:r w:rsidRPr="003F0067">
              <w:rPr>
                <w:rFonts w:ascii="Times New Roman" w:hAnsi="Times New Roman" w:cs="Times New Roman"/>
                <w:color w:val="000000"/>
                <w:sz w:val="20"/>
                <w:szCs w:val="20"/>
              </w:rPr>
              <w:t>- External revenue</w:t>
            </w:r>
          </w:p>
        </w:tc>
        <w:tc>
          <w:tcPr>
            <w:tcW w:w="772" w:type="dxa"/>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52</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color w:val="000000"/>
                <w:sz w:val="20"/>
                <w:szCs w:val="20"/>
              </w:rPr>
            </w:pPr>
          </w:p>
        </w:tc>
        <w:tc>
          <w:tcPr>
            <w:tcW w:w="787" w:type="dxa"/>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48</w:t>
            </w:r>
          </w:p>
        </w:tc>
        <w:tc>
          <w:tcPr>
            <w:tcW w:w="236"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color w:val="000000"/>
                <w:sz w:val="20"/>
                <w:szCs w:val="20"/>
              </w:rPr>
            </w:pPr>
          </w:p>
        </w:tc>
        <w:tc>
          <w:tcPr>
            <w:tcW w:w="800" w:type="dxa"/>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color w:val="000000"/>
                <w:sz w:val="20"/>
                <w:szCs w:val="20"/>
              </w:rPr>
            </w:pPr>
            <w:r w:rsidRPr="003F0067">
              <w:rPr>
                <w:rFonts w:ascii="Times New Roman" w:hAnsi="Times New Roman" w:cs="Times New Roman"/>
                <w:color w:val="000000"/>
                <w:sz w:val="20"/>
                <w:szCs w:val="20"/>
              </w:rPr>
              <w:t>14</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color w:val="000000"/>
                <w:sz w:val="20"/>
                <w:szCs w:val="20"/>
              </w:rPr>
            </w:pPr>
          </w:p>
        </w:tc>
        <w:tc>
          <w:tcPr>
            <w:tcW w:w="710" w:type="dxa"/>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color w:val="000000"/>
                <w:sz w:val="20"/>
                <w:szCs w:val="20"/>
              </w:rPr>
            </w:pPr>
            <w:r w:rsidRPr="003F0067">
              <w:rPr>
                <w:rFonts w:ascii="Times New Roman" w:hAnsi="Times New Roman" w:cs="Times New Roman"/>
                <w:color w:val="000000"/>
                <w:sz w:val="20"/>
                <w:szCs w:val="20"/>
              </w:rPr>
              <w:t>17</w:t>
            </w:r>
          </w:p>
        </w:tc>
        <w:tc>
          <w:tcPr>
            <w:tcW w:w="280" w:type="dxa"/>
            <w:vAlign w:val="bottom"/>
          </w:tcPr>
          <w:p w:rsidR="00377964" w:rsidRPr="003F0067" w:rsidRDefault="00377964" w:rsidP="009B1351">
            <w:pPr>
              <w:spacing w:after="0" w:line="240" w:lineRule="atLeast"/>
              <w:rPr>
                <w:rFonts w:ascii="Times New Roman" w:hAnsi="Times New Roman" w:cs="Times New Roman"/>
                <w:color w:val="000000"/>
                <w:sz w:val="20"/>
                <w:szCs w:val="20"/>
              </w:rPr>
            </w:pPr>
          </w:p>
        </w:tc>
        <w:tc>
          <w:tcPr>
            <w:tcW w:w="842" w:type="dxa"/>
            <w:vAlign w:val="bottom"/>
          </w:tcPr>
          <w:p w:rsidR="00377964" w:rsidRPr="003F0067" w:rsidRDefault="00377964" w:rsidP="009B1351">
            <w:pPr>
              <w:tabs>
                <w:tab w:val="decimal" w:pos="251"/>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81" w:type="dxa"/>
            <w:vAlign w:val="bottom"/>
          </w:tcPr>
          <w:p w:rsidR="00377964" w:rsidRPr="003F0067" w:rsidRDefault="00377964" w:rsidP="009B1351">
            <w:pPr>
              <w:spacing w:after="0" w:line="240" w:lineRule="atLeast"/>
              <w:rPr>
                <w:rFonts w:ascii="Times New Roman" w:hAnsi="Times New Roman" w:cs="Times New Roman"/>
                <w:color w:val="000000"/>
                <w:sz w:val="20"/>
                <w:szCs w:val="20"/>
              </w:rPr>
            </w:pPr>
          </w:p>
        </w:tc>
        <w:tc>
          <w:tcPr>
            <w:tcW w:w="821" w:type="dxa"/>
            <w:shd w:val="clear" w:color="auto" w:fill="auto"/>
            <w:noWrap/>
            <w:vAlign w:val="bottom"/>
            <w:hideMark/>
          </w:tcPr>
          <w:p w:rsidR="00377964" w:rsidRPr="003F0067" w:rsidRDefault="00377964" w:rsidP="009B1351">
            <w:pPr>
              <w:tabs>
                <w:tab w:val="decimal" w:pos="251"/>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36" w:type="dxa"/>
            <w:vAlign w:val="bottom"/>
          </w:tcPr>
          <w:p w:rsidR="00377964" w:rsidRPr="003F0067" w:rsidRDefault="00377964" w:rsidP="009B1351">
            <w:pPr>
              <w:spacing w:after="0" w:line="240" w:lineRule="atLeast"/>
              <w:rPr>
                <w:rFonts w:ascii="Times New Roman" w:hAnsi="Times New Roman" w:cs="Times New Roman"/>
                <w:color w:val="000000"/>
                <w:sz w:val="20"/>
                <w:szCs w:val="20"/>
              </w:rPr>
            </w:pPr>
          </w:p>
        </w:tc>
        <w:tc>
          <w:tcPr>
            <w:tcW w:w="765" w:type="dxa"/>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66</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color w:val="000000"/>
                <w:sz w:val="20"/>
                <w:szCs w:val="20"/>
              </w:rPr>
            </w:pPr>
          </w:p>
        </w:tc>
        <w:tc>
          <w:tcPr>
            <w:tcW w:w="711" w:type="dxa"/>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65</w:t>
            </w:r>
          </w:p>
        </w:tc>
      </w:tr>
      <w:tr w:rsidR="00377964" w:rsidRPr="003F0067" w:rsidTr="00CB1C91">
        <w:trPr>
          <w:trHeight w:val="66"/>
        </w:trPr>
        <w:tc>
          <w:tcPr>
            <w:tcW w:w="2615" w:type="dxa"/>
            <w:shd w:val="clear" w:color="auto" w:fill="auto"/>
            <w:noWrap/>
            <w:vAlign w:val="bottom"/>
            <w:hideMark/>
          </w:tcPr>
          <w:p w:rsidR="00377964" w:rsidRPr="003F0067" w:rsidRDefault="00377964" w:rsidP="009B1351">
            <w:pPr>
              <w:spacing w:after="0" w:line="240" w:lineRule="atLeast"/>
              <w:ind w:left="172" w:right="-468"/>
              <w:rPr>
                <w:rFonts w:ascii="Times New Roman" w:hAnsi="Times New Roman" w:cs="Times New Roman"/>
                <w:color w:val="000000"/>
                <w:sz w:val="20"/>
                <w:szCs w:val="20"/>
              </w:rPr>
            </w:pPr>
            <w:r w:rsidRPr="003F0067">
              <w:rPr>
                <w:rFonts w:ascii="Times New Roman" w:hAnsi="Times New Roman" w:cs="Times New Roman"/>
                <w:color w:val="000000"/>
                <w:sz w:val="20"/>
                <w:szCs w:val="20"/>
              </w:rPr>
              <w:t>- Inter - segment revenue</w:t>
            </w:r>
          </w:p>
        </w:tc>
        <w:tc>
          <w:tcPr>
            <w:tcW w:w="772" w:type="dxa"/>
            <w:tcBorders>
              <w:bottom w:val="sing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1</w:t>
            </w:r>
          </w:p>
        </w:tc>
        <w:tc>
          <w:tcPr>
            <w:tcW w:w="284" w:type="dxa"/>
            <w:shd w:val="clear" w:color="auto" w:fill="auto"/>
            <w:noWrap/>
            <w:vAlign w:val="bottom"/>
            <w:hideMark/>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787" w:type="dxa"/>
            <w:tcBorders>
              <w:bottom w:val="sing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36" w:type="dxa"/>
            <w:shd w:val="clear" w:color="auto" w:fill="auto"/>
            <w:noWrap/>
            <w:vAlign w:val="bottom"/>
            <w:hideMark/>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800" w:type="dxa"/>
            <w:tcBorders>
              <w:bottom w:val="sing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84" w:type="dxa"/>
            <w:shd w:val="clear" w:color="auto" w:fill="auto"/>
            <w:noWrap/>
            <w:vAlign w:val="bottom"/>
            <w:hideMark/>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710" w:type="dxa"/>
            <w:tcBorders>
              <w:bottom w:val="sing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80" w:type="dxa"/>
            <w:vAlign w:val="bottom"/>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842" w:type="dxa"/>
            <w:tcBorders>
              <w:bottom w:val="single" w:sz="4" w:space="0" w:color="auto"/>
            </w:tcBorders>
            <w:vAlign w:val="bottom"/>
          </w:tcPr>
          <w:p w:rsidR="00377964" w:rsidRPr="003F0067" w:rsidRDefault="00377964" w:rsidP="009B1351">
            <w:pPr>
              <w:tabs>
                <w:tab w:val="decimal" w:pos="251"/>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81" w:type="dxa"/>
            <w:vAlign w:val="bottom"/>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821" w:type="dxa"/>
            <w:tcBorders>
              <w:bottom w:val="single" w:sz="4" w:space="0" w:color="auto"/>
            </w:tcBorders>
            <w:shd w:val="clear" w:color="auto" w:fill="auto"/>
            <w:noWrap/>
            <w:vAlign w:val="bottom"/>
            <w:hideMark/>
          </w:tcPr>
          <w:p w:rsidR="00377964" w:rsidRPr="003F0067" w:rsidRDefault="00377964" w:rsidP="009B1351">
            <w:pPr>
              <w:tabs>
                <w:tab w:val="decimal" w:pos="251"/>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36" w:type="dxa"/>
            <w:vAlign w:val="bottom"/>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765" w:type="dxa"/>
            <w:tcBorders>
              <w:bottom w:val="single" w:sz="4" w:space="0" w:color="auto"/>
            </w:tcBorders>
            <w:shd w:val="clear" w:color="auto" w:fill="auto"/>
            <w:noWrap/>
            <w:vAlign w:val="bottom"/>
            <w:hideMark/>
          </w:tcPr>
          <w:p w:rsidR="00377964" w:rsidRPr="003F0067" w:rsidRDefault="00377964" w:rsidP="009B1351">
            <w:pPr>
              <w:tabs>
                <w:tab w:val="decimal" w:pos="390"/>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1</w:t>
            </w:r>
          </w:p>
        </w:tc>
        <w:tc>
          <w:tcPr>
            <w:tcW w:w="284" w:type="dxa"/>
            <w:shd w:val="clear" w:color="auto" w:fill="auto"/>
            <w:noWrap/>
            <w:vAlign w:val="bottom"/>
            <w:hideMark/>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711" w:type="dxa"/>
            <w:tcBorders>
              <w:bottom w:val="sing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r>
      <w:tr w:rsidR="00377964" w:rsidRPr="003F0067" w:rsidTr="00CB1C91">
        <w:trPr>
          <w:trHeight w:val="66"/>
        </w:trPr>
        <w:tc>
          <w:tcPr>
            <w:tcW w:w="2615" w:type="dxa"/>
            <w:shd w:val="clear" w:color="auto" w:fill="auto"/>
            <w:noWrap/>
            <w:vAlign w:val="bottom"/>
            <w:hideMark/>
          </w:tcPr>
          <w:p w:rsidR="00377964" w:rsidRPr="003F0067" w:rsidRDefault="00377964" w:rsidP="009B1351">
            <w:pPr>
              <w:spacing w:after="0" w:line="240" w:lineRule="atLeast"/>
              <w:ind w:left="151"/>
              <w:rPr>
                <w:rFonts w:ascii="Times New Roman" w:hAnsi="Times New Roman" w:cs="Times New Roman"/>
                <w:color w:val="000000"/>
                <w:sz w:val="20"/>
                <w:szCs w:val="20"/>
              </w:rPr>
            </w:pPr>
            <w:r w:rsidRPr="003F0067">
              <w:rPr>
                <w:rFonts w:ascii="Times New Roman" w:hAnsi="Times New Roman" w:cs="Times New Roman"/>
                <w:color w:val="000000"/>
                <w:sz w:val="20"/>
                <w:szCs w:val="20"/>
              </w:rPr>
              <w:t>Revenues</w:t>
            </w:r>
          </w:p>
        </w:tc>
        <w:tc>
          <w:tcPr>
            <w:tcW w:w="772" w:type="dxa"/>
            <w:tcBorders>
              <w:top w:val="sing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53</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color w:val="000000"/>
                <w:sz w:val="20"/>
                <w:szCs w:val="20"/>
              </w:rPr>
            </w:pPr>
          </w:p>
        </w:tc>
        <w:tc>
          <w:tcPr>
            <w:tcW w:w="787" w:type="dxa"/>
            <w:tcBorders>
              <w:top w:val="sing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48</w:t>
            </w:r>
          </w:p>
        </w:tc>
        <w:tc>
          <w:tcPr>
            <w:tcW w:w="236"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color w:val="000000"/>
                <w:sz w:val="20"/>
                <w:szCs w:val="20"/>
              </w:rPr>
            </w:pPr>
          </w:p>
        </w:tc>
        <w:tc>
          <w:tcPr>
            <w:tcW w:w="800" w:type="dxa"/>
            <w:tcBorders>
              <w:top w:val="sing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color w:val="000000"/>
                <w:sz w:val="20"/>
                <w:szCs w:val="20"/>
              </w:rPr>
            </w:pPr>
            <w:r w:rsidRPr="003F0067">
              <w:rPr>
                <w:rFonts w:ascii="Times New Roman" w:hAnsi="Times New Roman" w:cs="Times New Roman"/>
                <w:color w:val="000000"/>
                <w:sz w:val="20"/>
                <w:szCs w:val="20"/>
              </w:rPr>
              <w:t>14</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color w:val="000000"/>
                <w:sz w:val="20"/>
                <w:szCs w:val="20"/>
              </w:rPr>
            </w:pPr>
          </w:p>
        </w:tc>
        <w:tc>
          <w:tcPr>
            <w:tcW w:w="710" w:type="dxa"/>
            <w:tcBorders>
              <w:top w:val="sing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color w:val="000000"/>
                <w:sz w:val="20"/>
                <w:szCs w:val="20"/>
              </w:rPr>
            </w:pPr>
            <w:r w:rsidRPr="003F0067">
              <w:rPr>
                <w:rFonts w:ascii="Times New Roman" w:hAnsi="Times New Roman" w:cs="Times New Roman"/>
                <w:color w:val="000000"/>
                <w:sz w:val="20"/>
                <w:szCs w:val="20"/>
              </w:rPr>
              <w:t>17</w:t>
            </w:r>
          </w:p>
        </w:tc>
        <w:tc>
          <w:tcPr>
            <w:tcW w:w="280" w:type="dxa"/>
            <w:vAlign w:val="bottom"/>
          </w:tcPr>
          <w:p w:rsidR="00377964" w:rsidRPr="003F0067" w:rsidRDefault="00377964" w:rsidP="009B1351">
            <w:pPr>
              <w:spacing w:after="0" w:line="240" w:lineRule="atLeast"/>
              <w:rPr>
                <w:rFonts w:ascii="Times New Roman" w:hAnsi="Times New Roman" w:cs="Times New Roman"/>
                <w:color w:val="000000"/>
                <w:sz w:val="20"/>
                <w:szCs w:val="20"/>
              </w:rPr>
            </w:pPr>
          </w:p>
        </w:tc>
        <w:tc>
          <w:tcPr>
            <w:tcW w:w="842" w:type="dxa"/>
            <w:tcBorders>
              <w:top w:val="single" w:sz="4" w:space="0" w:color="auto"/>
            </w:tcBorders>
            <w:vAlign w:val="bottom"/>
          </w:tcPr>
          <w:p w:rsidR="00377964" w:rsidRPr="003F0067" w:rsidRDefault="00377964" w:rsidP="009B1351">
            <w:pPr>
              <w:tabs>
                <w:tab w:val="decimal" w:pos="251"/>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81" w:type="dxa"/>
            <w:vAlign w:val="bottom"/>
          </w:tcPr>
          <w:p w:rsidR="00377964" w:rsidRPr="003F0067" w:rsidRDefault="00377964" w:rsidP="009B1351">
            <w:pPr>
              <w:spacing w:after="0" w:line="240" w:lineRule="atLeast"/>
              <w:rPr>
                <w:rFonts w:ascii="Times New Roman" w:hAnsi="Times New Roman" w:cs="Times New Roman"/>
                <w:color w:val="000000"/>
                <w:sz w:val="20"/>
                <w:szCs w:val="20"/>
              </w:rPr>
            </w:pPr>
          </w:p>
        </w:tc>
        <w:tc>
          <w:tcPr>
            <w:tcW w:w="821" w:type="dxa"/>
            <w:tcBorders>
              <w:top w:val="single" w:sz="4" w:space="0" w:color="auto"/>
            </w:tcBorders>
            <w:shd w:val="clear" w:color="auto" w:fill="auto"/>
            <w:noWrap/>
            <w:vAlign w:val="bottom"/>
            <w:hideMark/>
          </w:tcPr>
          <w:p w:rsidR="00377964" w:rsidRPr="003F0067" w:rsidRDefault="00377964" w:rsidP="009B1351">
            <w:pPr>
              <w:tabs>
                <w:tab w:val="decimal" w:pos="251"/>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36" w:type="dxa"/>
            <w:vAlign w:val="bottom"/>
          </w:tcPr>
          <w:p w:rsidR="00377964" w:rsidRPr="003F0067" w:rsidRDefault="00377964" w:rsidP="009B1351">
            <w:pPr>
              <w:spacing w:after="0" w:line="240" w:lineRule="atLeast"/>
              <w:rPr>
                <w:rFonts w:ascii="Times New Roman" w:hAnsi="Times New Roman" w:cs="Times New Roman"/>
                <w:color w:val="000000"/>
                <w:sz w:val="20"/>
                <w:szCs w:val="20"/>
              </w:rPr>
            </w:pPr>
          </w:p>
        </w:tc>
        <w:tc>
          <w:tcPr>
            <w:tcW w:w="765" w:type="dxa"/>
            <w:tcBorders>
              <w:top w:val="sing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67</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color w:val="000000"/>
                <w:sz w:val="20"/>
                <w:szCs w:val="20"/>
              </w:rPr>
            </w:pPr>
          </w:p>
        </w:tc>
        <w:tc>
          <w:tcPr>
            <w:tcW w:w="711" w:type="dxa"/>
            <w:tcBorders>
              <w:top w:val="sing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65</w:t>
            </w:r>
          </w:p>
        </w:tc>
      </w:tr>
      <w:tr w:rsidR="00377964" w:rsidRPr="003F0067" w:rsidTr="00CB1C91">
        <w:trPr>
          <w:trHeight w:val="66"/>
        </w:trPr>
        <w:tc>
          <w:tcPr>
            <w:tcW w:w="2615" w:type="dxa"/>
            <w:shd w:val="clear" w:color="auto" w:fill="auto"/>
            <w:noWrap/>
            <w:vAlign w:val="bottom"/>
            <w:hideMark/>
          </w:tcPr>
          <w:p w:rsidR="00377964" w:rsidRPr="003F0067" w:rsidRDefault="00377964" w:rsidP="009B1351">
            <w:pPr>
              <w:spacing w:after="0" w:line="240" w:lineRule="atLeast"/>
              <w:ind w:left="151"/>
              <w:rPr>
                <w:rFonts w:ascii="Times New Roman" w:hAnsi="Times New Roman" w:cs="Times New Roman"/>
                <w:color w:val="000000"/>
                <w:sz w:val="20"/>
                <w:szCs w:val="20"/>
              </w:rPr>
            </w:pPr>
            <w:r w:rsidRPr="003F0067">
              <w:rPr>
                <w:rFonts w:ascii="Times New Roman" w:hAnsi="Times New Roman" w:cs="Times New Roman"/>
                <w:color w:val="000000"/>
                <w:sz w:val="20"/>
                <w:szCs w:val="20"/>
              </w:rPr>
              <w:t>Eliminations</w:t>
            </w:r>
          </w:p>
        </w:tc>
        <w:tc>
          <w:tcPr>
            <w:tcW w:w="772" w:type="dxa"/>
            <w:tcBorders>
              <w:bottom w:val="sing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(1)</w:t>
            </w:r>
          </w:p>
        </w:tc>
        <w:tc>
          <w:tcPr>
            <w:tcW w:w="284" w:type="dxa"/>
            <w:shd w:val="clear" w:color="auto" w:fill="auto"/>
            <w:noWrap/>
            <w:vAlign w:val="bottom"/>
            <w:hideMark/>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787" w:type="dxa"/>
            <w:tcBorders>
              <w:bottom w:val="sing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36" w:type="dxa"/>
            <w:shd w:val="clear" w:color="auto" w:fill="auto"/>
            <w:noWrap/>
            <w:vAlign w:val="bottom"/>
            <w:hideMark/>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800" w:type="dxa"/>
            <w:tcBorders>
              <w:bottom w:val="sing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84" w:type="dxa"/>
            <w:shd w:val="clear" w:color="auto" w:fill="auto"/>
            <w:noWrap/>
            <w:vAlign w:val="bottom"/>
            <w:hideMark/>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710" w:type="dxa"/>
            <w:tcBorders>
              <w:bottom w:val="sing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80" w:type="dxa"/>
            <w:vAlign w:val="bottom"/>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842" w:type="dxa"/>
            <w:tcBorders>
              <w:bottom w:val="single" w:sz="4" w:space="0" w:color="auto"/>
            </w:tcBorders>
            <w:vAlign w:val="bottom"/>
          </w:tcPr>
          <w:p w:rsidR="00377964" w:rsidRPr="003F0067" w:rsidRDefault="00377964" w:rsidP="009B1351">
            <w:pPr>
              <w:tabs>
                <w:tab w:val="decimal" w:pos="251"/>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81" w:type="dxa"/>
            <w:vAlign w:val="bottom"/>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821" w:type="dxa"/>
            <w:tcBorders>
              <w:bottom w:val="single" w:sz="4" w:space="0" w:color="auto"/>
            </w:tcBorders>
            <w:shd w:val="clear" w:color="auto" w:fill="auto"/>
            <w:noWrap/>
            <w:vAlign w:val="bottom"/>
            <w:hideMark/>
          </w:tcPr>
          <w:p w:rsidR="00377964" w:rsidRPr="003F0067" w:rsidRDefault="00377964" w:rsidP="009B1351">
            <w:pPr>
              <w:tabs>
                <w:tab w:val="decimal" w:pos="251"/>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36" w:type="dxa"/>
            <w:vAlign w:val="bottom"/>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765" w:type="dxa"/>
            <w:tcBorders>
              <w:bottom w:val="sing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(1)</w:t>
            </w:r>
          </w:p>
        </w:tc>
        <w:tc>
          <w:tcPr>
            <w:tcW w:w="284" w:type="dxa"/>
            <w:shd w:val="clear" w:color="auto" w:fill="auto"/>
            <w:noWrap/>
            <w:vAlign w:val="bottom"/>
            <w:hideMark/>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711" w:type="dxa"/>
            <w:tcBorders>
              <w:bottom w:val="sing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r>
      <w:tr w:rsidR="00377964" w:rsidRPr="003F0067" w:rsidTr="00CB1C91">
        <w:trPr>
          <w:trHeight w:val="56"/>
        </w:trPr>
        <w:tc>
          <w:tcPr>
            <w:tcW w:w="2615" w:type="dxa"/>
            <w:shd w:val="clear" w:color="auto" w:fill="auto"/>
            <w:noWrap/>
            <w:vAlign w:val="bottom"/>
            <w:hideMark/>
          </w:tcPr>
          <w:p w:rsidR="00377964" w:rsidRPr="003F0067" w:rsidRDefault="00377964" w:rsidP="009B1351">
            <w:pPr>
              <w:spacing w:after="0" w:line="240" w:lineRule="atLeast"/>
              <w:ind w:left="96" w:right="-108"/>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Total segment revenue</w:t>
            </w:r>
          </w:p>
        </w:tc>
        <w:tc>
          <w:tcPr>
            <w:tcW w:w="772" w:type="dxa"/>
            <w:tcBorders>
              <w:top w:val="single" w:sz="4" w:space="0" w:color="auto"/>
              <w:bottom w:val="doub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52</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87" w:type="dxa"/>
            <w:tcBorders>
              <w:top w:val="single" w:sz="4" w:space="0" w:color="auto"/>
              <w:bottom w:val="doub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48</w:t>
            </w:r>
          </w:p>
        </w:tc>
        <w:tc>
          <w:tcPr>
            <w:tcW w:w="236"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800" w:type="dxa"/>
            <w:tcBorders>
              <w:top w:val="single" w:sz="4" w:space="0" w:color="auto"/>
              <w:bottom w:val="doub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14</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10" w:type="dxa"/>
            <w:tcBorders>
              <w:top w:val="single" w:sz="4" w:space="0" w:color="auto"/>
              <w:bottom w:val="doub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17</w:t>
            </w:r>
          </w:p>
        </w:tc>
        <w:tc>
          <w:tcPr>
            <w:tcW w:w="280" w:type="dxa"/>
            <w:vMerge w:val="restart"/>
            <w:vAlign w:val="bottom"/>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842" w:type="dxa"/>
            <w:tcBorders>
              <w:top w:val="single" w:sz="4" w:space="0" w:color="auto"/>
              <w:bottom w:val="double" w:sz="4" w:space="0" w:color="auto"/>
            </w:tcBorders>
            <w:vAlign w:val="bottom"/>
          </w:tcPr>
          <w:p w:rsidR="00377964" w:rsidRPr="003F0067" w:rsidRDefault="00377964" w:rsidP="009B1351">
            <w:pPr>
              <w:tabs>
                <w:tab w:val="decimal" w:pos="251"/>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w:t>
            </w:r>
          </w:p>
        </w:tc>
        <w:tc>
          <w:tcPr>
            <w:tcW w:w="281" w:type="dxa"/>
            <w:vAlign w:val="bottom"/>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821" w:type="dxa"/>
            <w:tcBorders>
              <w:top w:val="single" w:sz="4" w:space="0" w:color="auto"/>
              <w:bottom w:val="double" w:sz="4" w:space="0" w:color="auto"/>
            </w:tcBorders>
            <w:shd w:val="clear" w:color="auto" w:fill="auto"/>
            <w:noWrap/>
            <w:vAlign w:val="bottom"/>
            <w:hideMark/>
          </w:tcPr>
          <w:p w:rsidR="00377964" w:rsidRPr="003F0067" w:rsidRDefault="00377964" w:rsidP="009B1351">
            <w:pPr>
              <w:tabs>
                <w:tab w:val="decimal" w:pos="251"/>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w:t>
            </w:r>
          </w:p>
        </w:tc>
        <w:tc>
          <w:tcPr>
            <w:tcW w:w="236" w:type="dxa"/>
            <w:vAlign w:val="bottom"/>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65" w:type="dxa"/>
            <w:tcBorders>
              <w:top w:val="single" w:sz="4" w:space="0" w:color="auto"/>
              <w:bottom w:val="doub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66</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11" w:type="dxa"/>
            <w:tcBorders>
              <w:top w:val="single" w:sz="4" w:space="0" w:color="auto"/>
              <w:bottom w:val="doub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65</w:t>
            </w:r>
          </w:p>
        </w:tc>
      </w:tr>
      <w:tr w:rsidR="00377964" w:rsidRPr="003F0067" w:rsidTr="00CB1C91">
        <w:trPr>
          <w:trHeight w:val="320"/>
        </w:trPr>
        <w:tc>
          <w:tcPr>
            <w:tcW w:w="2615" w:type="dxa"/>
            <w:shd w:val="clear" w:color="auto" w:fill="auto"/>
            <w:noWrap/>
            <w:vAlign w:val="bottom"/>
            <w:hideMark/>
          </w:tcPr>
          <w:p w:rsidR="00377964" w:rsidRPr="003F0067" w:rsidRDefault="00377964" w:rsidP="009B1351">
            <w:pPr>
              <w:tabs>
                <w:tab w:val="left" w:pos="275"/>
              </w:tabs>
              <w:spacing w:after="0" w:line="240" w:lineRule="atLeast"/>
              <w:ind w:right="-108"/>
              <w:rPr>
                <w:rFonts w:ascii="Times New Roman" w:hAnsi="Times New Roman" w:cs="Times New Roman"/>
                <w:color w:val="000000"/>
                <w:sz w:val="20"/>
                <w:szCs w:val="20"/>
              </w:rPr>
            </w:pPr>
          </w:p>
          <w:p w:rsidR="00377964" w:rsidRPr="003F0067" w:rsidRDefault="00ED2E0D" w:rsidP="009B1351">
            <w:pPr>
              <w:tabs>
                <w:tab w:val="left" w:pos="96"/>
              </w:tabs>
              <w:spacing w:after="0" w:line="240" w:lineRule="atLeast"/>
              <w:ind w:left="238" w:right="-108" w:hanging="142"/>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S</w:t>
            </w:r>
            <w:r w:rsidR="009B1351" w:rsidRPr="003F0067">
              <w:rPr>
                <w:rFonts w:ascii="Times New Roman" w:hAnsi="Times New Roman" w:cs="Times New Roman"/>
                <w:b/>
                <w:bCs/>
                <w:color w:val="000000"/>
                <w:sz w:val="20"/>
                <w:szCs w:val="20"/>
              </w:rPr>
              <w:t>egment profit before</w:t>
            </w:r>
          </w:p>
          <w:p w:rsidR="00377964" w:rsidRPr="003F0067" w:rsidRDefault="00377964" w:rsidP="009B1351">
            <w:pPr>
              <w:tabs>
                <w:tab w:val="left" w:pos="96"/>
              </w:tabs>
              <w:spacing w:after="0" w:line="240" w:lineRule="atLeast"/>
              <w:ind w:left="238" w:right="-108"/>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income tax</w:t>
            </w:r>
            <w:r w:rsidR="00C47222" w:rsidRPr="003F0067">
              <w:rPr>
                <w:rFonts w:ascii="Times New Roman" w:hAnsi="Times New Roman" w:cs="Times New Roman"/>
                <w:b/>
                <w:bCs/>
                <w:color w:val="000000"/>
                <w:sz w:val="20"/>
                <w:szCs w:val="20"/>
              </w:rPr>
              <w:t xml:space="preserve"> (after eliminations)</w:t>
            </w:r>
          </w:p>
        </w:tc>
        <w:tc>
          <w:tcPr>
            <w:tcW w:w="772" w:type="dxa"/>
            <w:tcBorders>
              <w:top w:val="double" w:sz="4" w:space="0" w:color="auto"/>
              <w:bottom w:val="doub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8</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87" w:type="dxa"/>
            <w:tcBorders>
              <w:top w:val="double" w:sz="4" w:space="0" w:color="auto"/>
              <w:bottom w:val="doub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1</w:t>
            </w:r>
          </w:p>
        </w:tc>
        <w:tc>
          <w:tcPr>
            <w:tcW w:w="236"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800" w:type="dxa"/>
            <w:tcBorders>
              <w:top w:val="double" w:sz="4" w:space="0" w:color="auto"/>
              <w:bottom w:val="doub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2</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10" w:type="dxa"/>
            <w:tcBorders>
              <w:top w:val="double" w:sz="4" w:space="0" w:color="auto"/>
              <w:bottom w:val="doub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3</w:t>
            </w:r>
          </w:p>
        </w:tc>
        <w:tc>
          <w:tcPr>
            <w:tcW w:w="280" w:type="dxa"/>
            <w:vMerge/>
            <w:vAlign w:val="bottom"/>
          </w:tcPr>
          <w:p w:rsidR="00377964" w:rsidRPr="003F0067" w:rsidRDefault="00377964" w:rsidP="009B1351">
            <w:pPr>
              <w:spacing w:after="0" w:line="240" w:lineRule="atLeast"/>
              <w:jc w:val="center"/>
              <w:rPr>
                <w:rFonts w:ascii="Times New Roman" w:hAnsi="Times New Roman" w:cs="Times New Roman"/>
                <w:b/>
                <w:bCs/>
                <w:color w:val="000000"/>
                <w:sz w:val="20"/>
                <w:szCs w:val="20"/>
              </w:rPr>
            </w:pPr>
          </w:p>
        </w:tc>
        <w:tc>
          <w:tcPr>
            <w:tcW w:w="842" w:type="dxa"/>
            <w:tcBorders>
              <w:top w:val="double" w:sz="4" w:space="0" w:color="auto"/>
              <w:bottom w:val="double" w:sz="4" w:space="0" w:color="auto"/>
            </w:tcBorders>
            <w:vAlign w:val="bottom"/>
          </w:tcPr>
          <w:p w:rsidR="00377964" w:rsidRPr="003F0067" w:rsidRDefault="00377964" w:rsidP="009B1351">
            <w:pPr>
              <w:tabs>
                <w:tab w:val="decimal" w:pos="347"/>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w:t>
            </w:r>
          </w:p>
        </w:tc>
        <w:tc>
          <w:tcPr>
            <w:tcW w:w="281" w:type="dxa"/>
            <w:vAlign w:val="bottom"/>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821" w:type="dxa"/>
            <w:tcBorders>
              <w:top w:val="double" w:sz="4" w:space="0" w:color="auto"/>
              <w:bottom w:val="double" w:sz="4" w:space="0" w:color="auto"/>
            </w:tcBorders>
            <w:shd w:val="clear" w:color="auto" w:fill="auto"/>
            <w:noWrap/>
            <w:vAlign w:val="bottom"/>
            <w:hideMark/>
          </w:tcPr>
          <w:p w:rsidR="00377964" w:rsidRPr="003F0067" w:rsidRDefault="00377964" w:rsidP="009B1351">
            <w:pPr>
              <w:tabs>
                <w:tab w:val="decimal" w:pos="358"/>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w:t>
            </w:r>
          </w:p>
        </w:tc>
        <w:tc>
          <w:tcPr>
            <w:tcW w:w="236" w:type="dxa"/>
            <w:vAlign w:val="bottom"/>
          </w:tcPr>
          <w:p w:rsidR="00377964" w:rsidRPr="003F0067" w:rsidRDefault="00377964" w:rsidP="009B1351">
            <w:pPr>
              <w:tabs>
                <w:tab w:val="decimal" w:pos="647"/>
              </w:tabs>
              <w:spacing w:after="0" w:line="240" w:lineRule="atLeast"/>
              <w:ind w:right="-24"/>
              <w:jc w:val="both"/>
              <w:rPr>
                <w:rFonts w:ascii="Times New Roman" w:hAnsi="Times New Roman" w:cs="Times New Roman"/>
                <w:b/>
                <w:bCs/>
                <w:color w:val="000000"/>
                <w:sz w:val="20"/>
                <w:szCs w:val="20"/>
              </w:rPr>
            </w:pPr>
          </w:p>
        </w:tc>
        <w:tc>
          <w:tcPr>
            <w:tcW w:w="765" w:type="dxa"/>
            <w:tcBorders>
              <w:top w:val="double" w:sz="4" w:space="0" w:color="auto"/>
              <w:bottom w:val="doub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 xml:space="preserve">   10</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11" w:type="dxa"/>
            <w:tcBorders>
              <w:top w:val="double" w:sz="4" w:space="0" w:color="auto"/>
              <w:bottom w:val="doub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4</w:t>
            </w:r>
          </w:p>
        </w:tc>
      </w:tr>
    </w:tbl>
    <w:p w:rsidR="00ED2E0D" w:rsidRPr="003F0067" w:rsidRDefault="00ED2E0D" w:rsidP="009B1351">
      <w:pPr>
        <w:spacing w:after="0" w:line="240" w:lineRule="atLeast"/>
        <w:rPr>
          <w:rFonts w:ascii="Times New Roman" w:hAnsi="Times New Roman" w:cs="Times New Roman"/>
          <w:sz w:val="20"/>
          <w:szCs w:val="20"/>
        </w:rPr>
      </w:pPr>
    </w:p>
    <w:tbl>
      <w:tblPr>
        <w:tblW w:w="10708" w:type="dxa"/>
        <w:tblInd w:w="-522" w:type="dxa"/>
        <w:tblLayout w:type="fixed"/>
        <w:tblLook w:val="04A0" w:firstRow="1" w:lastRow="0" w:firstColumn="1" w:lastColumn="0" w:noHBand="0" w:noVBand="1"/>
      </w:tblPr>
      <w:tblGrid>
        <w:gridCol w:w="2615"/>
        <w:gridCol w:w="772"/>
        <w:gridCol w:w="284"/>
        <w:gridCol w:w="787"/>
        <w:gridCol w:w="236"/>
        <w:gridCol w:w="800"/>
        <w:gridCol w:w="284"/>
        <w:gridCol w:w="710"/>
        <w:gridCol w:w="280"/>
        <w:gridCol w:w="842"/>
        <w:gridCol w:w="281"/>
        <w:gridCol w:w="821"/>
        <w:gridCol w:w="236"/>
        <w:gridCol w:w="765"/>
        <w:gridCol w:w="284"/>
        <w:gridCol w:w="711"/>
      </w:tblGrid>
      <w:tr w:rsidR="006E5ADA" w:rsidRPr="003F0067" w:rsidTr="00DB4B02">
        <w:trPr>
          <w:trHeight w:val="300"/>
        </w:trPr>
        <w:tc>
          <w:tcPr>
            <w:tcW w:w="10708" w:type="dxa"/>
            <w:gridSpan w:val="16"/>
            <w:shd w:val="clear" w:color="auto" w:fill="auto"/>
            <w:noWrap/>
            <w:vAlign w:val="bottom"/>
            <w:hideMark/>
          </w:tcPr>
          <w:p w:rsidR="006E5ADA" w:rsidRPr="003F0067" w:rsidRDefault="006E5ADA" w:rsidP="009B1351">
            <w:pPr>
              <w:spacing w:after="0" w:line="240" w:lineRule="atLeast"/>
              <w:ind w:left="153"/>
              <w:rPr>
                <w:rFonts w:ascii="Times New Roman" w:hAnsi="Times New Roman" w:cs="Times New Roman"/>
                <w:i/>
                <w:iCs/>
                <w:color w:val="000000"/>
                <w:sz w:val="20"/>
                <w:szCs w:val="20"/>
              </w:rPr>
            </w:pPr>
            <w:r w:rsidRPr="003F0067">
              <w:rPr>
                <w:rFonts w:ascii="Times New Roman" w:hAnsi="Times New Roman" w:cs="Times New Roman"/>
                <w:b/>
                <w:bCs/>
                <w:color w:val="000000"/>
                <w:sz w:val="20"/>
                <w:szCs w:val="20"/>
              </w:rPr>
              <w:t>For the six-month period ended 30 June</w:t>
            </w:r>
          </w:p>
        </w:tc>
      </w:tr>
      <w:tr w:rsidR="006E5ADA" w:rsidRPr="003F0067" w:rsidTr="00DB4B02">
        <w:trPr>
          <w:trHeight w:val="300"/>
        </w:trPr>
        <w:tc>
          <w:tcPr>
            <w:tcW w:w="10708" w:type="dxa"/>
            <w:gridSpan w:val="16"/>
            <w:shd w:val="clear" w:color="auto" w:fill="auto"/>
            <w:noWrap/>
            <w:vAlign w:val="bottom"/>
            <w:hideMark/>
          </w:tcPr>
          <w:p w:rsidR="006E5ADA" w:rsidRPr="003F0067" w:rsidRDefault="006E5ADA" w:rsidP="009B1351">
            <w:pPr>
              <w:spacing w:after="0" w:line="240" w:lineRule="atLeast"/>
              <w:ind w:left="151"/>
              <w:rPr>
                <w:rFonts w:ascii="Times New Roman" w:hAnsi="Times New Roman" w:cs="Times New Roman"/>
                <w:b/>
                <w:bCs/>
                <w:color w:val="000000"/>
                <w:sz w:val="20"/>
                <w:szCs w:val="20"/>
              </w:rPr>
            </w:pPr>
            <w:r w:rsidRPr="003F0067">
              <w:rPr>
                <w:rFonts w:ascii="Times New Roman" w:hAnsi="Times New Roman" w:cs="Times New Roman"/>
                <w:color w:val="000000"/>
                <w:sz w:val="20"/>
                <w:szCs w:val="20"/>
              </w:rPr>
              <w:t>Revenues from customers</w:t>
            </w:r>
          </w:p>
        </w:tc>
      </w:tr>
      <w:tr w:rsidR="00377964" w:rsidRPr="003F0067" w:rsidTr="00CB1C91">
        <w:trPr>
          <w:trHeight w:val="84"/>
        </w:trPr>
        <w:tc>
          <w:tcPr>
            <w:tcW w:w="2615" w:type="dxa"/>
            <w:shd w:val="clear" w:color="auto" w:fill="auto"/>
            <w:noWrap/>
            <w:vAlign w:val="bottom"/>
            <w:hideMark/>
          </w:tcPr>
          <w:p w:rsidR="00377964" w:rsidRPr="003F0067" w:rsidRDefault="00377964" w:rsidP="009B1351">
            <w:pPr>
              <w:spacing w:after="0" w:line="240" w:lineRule="atLeast"/>
              <w:ind w:left="172"/>
              <w:rPr>
                <w:rFonts w:ascii="Times New Roman" w:hAnsi="Times New Roman" w:cs="Times New Roman"/>
                <w:color w:val="000000"/>
                <w:sz w:val="20"/>
                <w:szCs w:val="20"/>
              </w:rPr>
            </w:pPr>
            <w:r w:rsidRPr="003F0067">
              <w:rPr>
                <w:rFonts w:ascii="Times New Roman" w:hAnsi="Times New Roman" w:cs="Times New Roman"/>
                <w:color w:val="000000"/>
                <w:sz w:val="20"/>
                <w:szCs w:val="20"/>
              </w:rPr>
              <w:t>- External revenue</w:t>
            </w:r>
          </w:p>
        </w:tc>
        <w:tc>
          <w:tcPr>
            <w:tcW w:w="772" w:type="dxa"/>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93</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color w:val="000000"/>
                <w:sz w:val="20"/>
                <w:szCs w:val="20"/>
              </w:rPr>
            </w:pPr>
          </w:p>
        </w:tc>
        <w:tc>
          <w:tcPr>
            <w:tcW w:w="787" w:type="dxa"/>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110</w:t>
            </w:r>
          </w:p>
        </w:tc>
        <w:tc>
          <w:tcPr>
            <w:tcW w:w="236"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color w:val="000000"/>
                <w:sz w:val="20"/>
                <w:szCs w:val="20"/>
              </w:rPr>
            </w:pPr>
          </w:p>
        </w:tc>
        <w:tc>
          <w:tcPr>
            <w:tcW w:w="800" w:type="dxa"/>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color w:val="000000"/>
                <w:sz w:val="20"/>
                <w:szCs w:val="20"/>
              </w:rPr>
            </w:pPr>
            <w:r w:rsidRPr="003F0067">
              <w:rPr>
                <w:rFonts w:ascii="Times New Roman" w:hAnsi="Times New Roman" w:cs="Times New Roman"/>
                <w:color w:val="000000"/>
                <w:sz w:val="20"/>
                <w:szCs w:val="20"/>
              </w:rPr>
              <w:t>27</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color w:val="000000"/>
                <w:sz w:val="20"/>
                <w:szCs w:val="20"/>
              </w:rPr>
            </w:pPr>
          </w:p>
        </w:tc>
        <w:tc>
          <w:tcPr>
            <w:tcW w:w="710" w:type="dxa"/>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color w:val="000000"/>
                <w:sz w:val="20"/>
                <w:szCs w:val="20"/>
              </w:rPr>
            </w:pPr>
            <w:r w:rsidRPr="003F0067">
              <w:rPr>
                <w:rFonts w:ascii="Times New Roman" w:hAnsi="Times New Roman" w:cs="Times New Roman"/>
                <w:color w:val="000000"/>
                <w:sz w:val="20"/>
                <w:szCs w:val="20"/>
              </w:rPr>
              <w:t>28</w:t>
            </w:r>
          </w:p>
        </w:tc>
        <w:tc>
          <w:tcPr>
            <w:tcW w:w="280" w:type="dxa"/>
            <w:vAlign w:val="bottom"/>
          </w:tcPr>
          <w:p w:rsidR="00377964" w:rsidRPr="003F0067" w:rsidRDefault="00377964" w:rsidP="009B1351">
            <w:pPr>
              <w:spacing w:after="0" w:line="240" w:lineRule="atLeast"/>
              <w:rPr>
                <w:rFonts w:ascii="Times New Roman" w:hAnsi="Times New Roman" w:cs="Times New Roman"/>
                <w:color w:val="000000"/>
                <w:sz w:val="20"/>
                <w:szCs w:val="20"/>
              </w:rPr>
            </w:pPr>
          </w:p>
        </w:tc>
        <w:tc>
          <w:tcPr>
            <w:tcW w:w="842" w:type="dxa"/>
            <w:vAlign w:val="bottom"/>
          </w:tcPr>
          <w:p w:rsidR="00377964" w:rsidRPr="003F0067" w:rsidRDefault="00377964" w:rsidP="009B1351">
            <w:pPr>
              <w:tabs>
                <w:tab w:val="decimal" w:pos="251"/>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81" w:type="dxa"/>
            <w:vAlign w:val="bottom"/>
          </w:tcPr>
          <w:p w:rsidR="00377964" w:rsidRPr="003F0067" w:rsidRDefault="00377964" w:rsidP="009B1351">
            <w:pPr>
              <w:spacing w:after="0" w:line="240" w:lineRule="atLeast"/>
              <w:rPr>
                <w:rFonts w:ascii="Times New Roman" w:hAnsi="Times New Roman" w:cs="Times New Roman"/>
                <w:color w:val="000000"/>
                <w:sz w:val="20"/>
                <w:szCs w:val="20"/>
              </w:rPr>
            </w:pPr>
          </w:p>
        </w:tc>
        <w:tc>
          <w:tcPr>
            <w:tcW w:w="821" w:type="dxa"/>
            <w:shd w:val="clear" w:color="auto" w:fill="auto"/>
            <w:noWrap/>
            <w:vAlign w:val="bottom"/>
            <w:hideMark/>
          </w:tcPr>
          <w:p w:rsidR="00377964" w:rsidRPr="003F0067" w:rsidRDefault="00377964" w:rsidP="009B1351">
            <w:pPr>
              <w:tabs>
                <w:tab w:val="decimal" w:pos="251"/>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36" w:type="dxa"/>
            <w:vAlign w:val="bottom"/>
          </w:tcPr>
          <w:p w:rsidR="00377964" w:rsidRPr="003F0067" w:rsidRDefault="00377964" w:rsidP="009B1351">
            <w:pPr>
              <w:spacing w:after="0" w:line="240" w:lineRule="atLeast"/>
              <w:rPr>
                <w:rFonts w:ascii="Times New Roman" w:hAnsi="Times New Roman" w:cs="Times New Roman"/>
                <w:color w:val="000000"/>
                <w:sz w:val="20"/>
                <w:szCs w:val="20"/>
              </w:rPr>
            </w:pPr>
          </w:p>
        </w:tc>
        <w:tc>
          <w:tcPr>
            <w:tcW w:w="765" w:type="dxa"/>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120</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color w:val="000000"/>
                <w:sz w:val="20"/>
                <w:szCs w:val="20"/>
              </w:rPr>
            </w:pPr>
          </w:p>
        </w:tc>
        <w:tc>
          <w:tcPr>
            <w:tcW w:w="711" w:type="dxa"/>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138</w:t>
            </w:r>
          </w:p>
        </w:tc>
      </w:tr>
      <w:tr w:rsidR="00377964" w:rsidRPr="003F0067" w:rsidTr="00CB1C91">
        <w:trPr>
          <w:trHeight w:val="66"/>
        </w:trPr>
        <w:tc>
          <w:tcPr>
            <w:tcW w:w="2615" w:type="dxa"/>
            <w:shd w:val="clear" w:color="auto" w:fill="auto"/>
            <w:noWrap/>
            <w:vAlign w:val="bottom"/>
            <w:hideMark/>
          </w:tcPr>
          <w:p w:rsidR="00377964" w:rsidRPr="003F0067" w:rsidRDefault="00377964" w:rsidP="009B1351">
            <w:pPr>
              <w:spacing w:after="0" w:line="240" w:lineRule="atLeast"/>
              <w:ind w:left="172" w:right="-468"/>
              <w:rPr>
                <w:rFonts w:ascii="Times New Roman" w:hAnsi="Times New Roman" w:cs="Times New Roman"/>
                <w:color w:val="000000"/>
                <w:sz w:val="20"/>
                <w:szCs w:val="20"/>
              </w:rPr>
            </w:pPr>
            <w:r w:rsidRPr="003F0067">
              <w:rPr>
                <w:rFonts w:ascii="Times New Roman" w:hAnsi="Times New Roman" w:cs="Times New Roman"/>
                <w:color w:val="000000"/>
                <w:sz w:val="20"/>
                <w:szCs w:val="20"/>
              </w:rPr>
              <w:t>- Inter - segment revenue</w:t>
            </w:r>
          </w:p>
        </w:tc>
        <w:tc>
          <w:tcPr>
            <w:tcW w:w="772" w:type="dxa"/>
            <w:tcBorders>
              <w:bottom w:val="sing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2</w:t>
            </w:r>
          </w:p>
        </w:tc>
        <w:tc>
          <w:tcPr>
            <w:tcW w:w="284" w:type="dxa"/>
            <w:shd w:val="clear" w:color="auto" w:fill="auto"/>
            <w:noWrap/>
            <w:vAlign w:val="bottom"/>
            <w:hideMark/>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787" w:type="dxa"/>
            <w:tcBorders>
              <w:bottom w:val="sing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1</w:t>
            </w:r>
          </w:p>
        </w:tc>
        <w:tc>
          <w:tcPr>
            <w:tcW w:w="236" w:type="dxa"/>
            <w:shd w:val="clear" w:color="auto" w:fill="auto"/>
            <w:noWrap/>
            <w:vAlign w:val="bottom"/>
            <w:hideMark/>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800" w:type="dxa"/>
            <w:tcBorders>
              <w:bottom w:val="sing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84" w:type="dxa"/>
            <w:shd w:val="clear" w:color="auto" w:fill="auto"/>
            <w:noWrap/>
            <w:vAlign w:val="bottom"/>
            <w:hideMark/>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710" w:type="dxa"/>
            <w:tcBorders>
              <w:bottom w:val="sing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80" w:type="dxa"/>
            <w:vAlign w:val="bottom"/>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842" w:type="dxa"/>
            <w:tcBorders>
              <w:bottom w:val="single" w:sz="4" w:space="0" w:color="auto"/>
            </w:tcBorders>
            <w:vAlign w:val="bottom"/>
          </w:tcPr>
          <w:p w:rsidR="00377964" w:rsidRPr="003F0067" w:rsidRDefault="00377964" w:rsidP="009B1351">
            <w:pPr>
              <w:tabs>
                <w:tab w:val="decimal" w:pos="251"/>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81" w:type="dxa"/>
            <w:vAlign w:val="bottom"/>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821" w:type="dxa"/>
            <w:tcBorders>
              <w:bottom w:val="single" w:sz="4" w:space="0" w:color="auto"/>
            </w:tcBorders>
            <w:shd w:val="clear" w:color="auto" w:fill="auto"/>
            <w:noWrap/>
            <w:vAlign w:val="bottom"/>
            <w:hideMark/>
          </w:tcPr>
          <w:p w:rsidR="00377964" w:rsidRPr="003F0067" w:rsidRDefault="00377964" w:rsidP="009B1351">
            <w:pPr>
              <w:tabs>
                <w:tab w:val="decimal" w:pos="251"/>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36" w:type="dxa"/>
            <w:vAlign w:val="bottom"/>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765" w:type="dxa"/>
            <w:tcBorders>
              <w:bottom w:val="single" w:sz="4" w:space="0" w:color="auto"/>
            </w:tcBorders>
            <w:shd w:val="clear" w:color="auto" w:fill="auto"/>
            <w:noWrap/>
            <w:vAlign w:val="bottom"/>
            <w:hideMark/>
          </w:tcPr>
          <w:p w:rsidR="00377964" w:rsidRPr="003F0067" w:rsidRDefault="00377964" w:rsidP="009B1351">
            <w:pPr>
              <w:tabs>
                <w:tab w:val="decimal" w:pos="390"/>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2</w:t>
            </w:r>
          </w:p>
        </w:tc>
        <w:tc>
          <w:tcPr>
            <w:tcW w:w="284" w:type="dxa"/>
            <w:shd w:val="clear" w:color="auto" w:fill="auto"/>
            <w:noWrap/>
            <w:vAlign w:val="bottom"/>
            <w:hideMark/>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711" w:type="dxa"/>
            <w:tcBorders>
              <w:bottom w:val="sing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1</w:t>
            </w:r>
          </w:p>
        </w:tc>
      </w:tr>
      <w:tr w:rsidR="00377964" w:rsidRPr="003F0067" w:rsidTr="00BC46A7">
        <w:trPr>
          <w:trHeight w:val="66"/>
        </w:trPr>
        <w:tc>
          <w:tcPr>
            <w:tcW w:w="2615" w:type="dxa"/>
            <w:shd w:val="clear" w:color="auto" w:fill="auto"/>
            <w:noWrap/>
            <w:vAlign w:val="bottom"/>
            <w:hideMark/>
          </w:tcPr>
          <w:p w:rsidR="00377964" w:rsidRPr="003F0067" w:rsidRDefault="00377964" w:rsidP="009B1351">
            <w:pPr>
              <w:spacing w:after="0" w:line="240" w:lineRule="atLeast"/>
              <w:ind w:left="151"/>
              <w:rPr>
                <w:rFonts w:ascii="Times New Roman" w:hAnsi="Times New Roman" w:cs="Times New Roman"/>
                <w:color w:val="000000"/>
                <w:sz w:val="20"/>
                <w:szCs w:val="20"/>
              </w:rPr>
            </w:pPr>
            <w:r w:rsidRPr="003F0067">
              <w:rPr>
                <w:rFonts w:ascii="Times New Roman" w:hAnsi="Times New Roman" w:cs="Times New Roman"/>
                <w:color w:val="000000"/>
                <w:sz w:val="20"/>
                <w:szCs w:val="20"/>
              </w:rPr>
              <w:t>Revenues</w:t>
            </w:r>
          </w:p>
        </w:tc>
        <w:tc>
          <w:tcPr>
            <w:tcW w:w="772" w:type="dxa"/>
            <w:tcBorders>
              <w:top w:val="sing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95</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color w:val="000000"/>
                <w:sz w:val="20"/>
                <w:szCs w:val="20"/>
              </w:rPr>
            </w:pPr>
          </w:p>
        </w:tc>
        <w:tc>
          <w:tcPr>
            <w:tcW w:w="787" w:type="dxa"/>
            <w:tcBorders>
              <w:top w:val="sing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111</w:t>
            </w:r>
          </w:p>
        </w:tc>
        <w:tc>
          <w:tcPr>
            <w:tcW w:w="236"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color w:val="000000"/>
                <w:sz w:val="20"/>
                <w:szCs w:val="20"/>
              </w:rPr>
            </w:pPr>
          </w:p>
        </w:tc>
        <w:tc>
          <w:tcPr>
            <w:tcW w:w="800" w:type="dxa"/>
            <w:tcBorders>
              <w:top w:val="sing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color w:val="000000"/>
                <w:sz w:val="20"/>
                <w:szCs w:val="20"/>
              </w:rPr>
            </w:pPr>
            <w:r w:rsidRPr="003F0067">
              <w:rPr>
                <w:rFonts w:ascii="Times New Roman" w:hAnsi="Times New Roman" w:cs="Times New Roman"/>
                <w:color w:val="000000"/>
                <w:sz w:val="20"/>
                <w:szCs w:val="20"/>
              </w:rPr>
              <w:t>27</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color w:val="000000"/>
                <w:sz w:val="20"/>
                <w:szCs w:val="20"/>
              </w:rPr>
            </w:pPr>
          </w:p>
        </w:tc>
        <w:tc>
          <w:tcPr>
            <w:tcW w:w="710" w:type="dxa"/>
            <w:tcBorders>
              <w:top w:val="sing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color w:val="000000"/>
                <w:sz w:val="20"/>
                <w:szCs w:val="20"/>
              </w:rPr>
            </w:pPr>
            <w:r w:rsidRPr="003F0067">
              <w:rPr>
                <w:rFonts w:ascii="Times New Roman" w:hAnsi="Times New Roman" w:cs="Times New Roman"/>
                <w:color w:val="000000"/>
                <w:sz w:val="20"/>
                <w:szCs w:val="20"/>
              </w:rPr>
              <w:t>28</w:t>
            </w:r>
          </w:p>
        </w:tc>
        <w:tc>
          <w:tcPr>
            <w:tcW w:w="280" w:type="dxa"/>
            <w:vAlign w:val="bottom"/>
          </w:tcPr>
          <w:p w:rsidR="00377964" w:rsidRPr="003F0067" w:rsidRDefault="00377964" w:rsidP="009B1351">
            <w:pPr>
              <w:spacing w:after="0" w:line="240" w:lineRule="atLeast"/>
              <w:rPr>
                <w:rFonts w:ascii="Times New Roman" w:hAnsi="Times New Roman" w:cs="Times New Roman"/>
                <w:color w:val="000000"/>
                <w:sz w:val="20"/>
                <w:szCs w:val="20"/>
              </w:rPr>
            </w:pPr>
          </w:p>
        </w:tc>
        <w:tc>
          <w:tcPr>
            <w:tcW w:w="842" w:type="dxa"/>
            <w:tcBorders>
              <w:top w:val="single" w:sz="4" w:space="0" w:color="auto"/>
            </w:tcBorders>
            <w:vAlign w:val="bottom"/>
          </w:tcPr>
          <w:p w:rsidR="00377964" w:rsidRPr="003F0067" w:rsidRDefault="00377964" w:rsidP="009B1351">
            <w:pPr>
              <w:tabs>
                <w:tab w:val="decimal" w:pos="251"/>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81" w:type="dxa"/>
            <w:vAlign w:val="bottom"/>
          </w:tcPr>
          <w:p w:rsidR="00377964" w:rsidRPr="003F0067" w:rsidRDefault="00377964" w:rsidP="009B1351">
            <w:pPr>
              <w:spacing w:after="0" w:line="240" w:lineRule="atLeast"/>
              <w:rPr>
                <w:rFonts w:ascii="Times New Roman" w:hAnsi="Times New Roman" w:cs="Times New Roman"/>
                <w:color w:val="000000"/>
                <w:sz w:val="20"/>
                <w:szCs w:val="20"/>
              </w:rPr>
            </w:pPr>
          </w:p>
        </w:tc>
        <w:tc>
          <w:tcPr>
            <w:tcW w:w="821" w:type="dxa"/>
            <w:tcBorders>
              <w:top w:val="single" w:sz="4" w:space="0" w:color="auto"/>
            </w:tcBorders>
            <w:shd w:val="clear" w:color="auto" w:fill="auto"/>
            <w:noWrap/>
            <w:vAlign w:val="bottom"/>
            <w:hideMark/>
          </w:tcPr>
          <w:p w:rsidR="00377964" w:rsidRPr="003F0067" w:rsidRDefault="00377964" w:rsidP="009B1351">
            <w:pPr>
              <w:tabs>
                <w:tab w:val="decimal" w:pos="251"/>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36" w:type="dxa"/>
            <w:vAlign w:val="bottom"/>
          </w:tcPr>
          <w:p w:rsidR="00377964" w:rsidRPr="003F0067" w:rsidRDefault="00377964" w:rsidP="009B1351">
            <w:pPr>
              <w:spacing w:after="0" w:line="240" w:lineRule="atLeast"/>
              <w:rPr>
                <w:rFonts w:ascii="Times New Roman" w:hAnsi="Times New Roman" w:cs="Times New Roman"/>
                <w:color w:val="000000"/>
                <w:sz w:val="20"/>
                <w:szCs w:val="20"/>
              </w:rPr>
            </w:pPr>
          </w:p>
        </w:tc>
        <w:tc>
          <w:tcPr>
            <w:tcW w:w="765" w:type="dxa"/>
            <w:tcBorders>
              <w:top w:val="sing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122</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color w:val="000000"/>
                <w:sz w:val="20"/>
                <w:szCs w:val="20"/>
              </w:rPr>
            </w:pPr>
          </w:p>
        </w:tc>
        <w:tc>
          <w:tcPr>
            <w:tcW w:w="711" w:type="dxa"/>
            <w:tcBorders>
              <w:top w:val="sing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139</w:t>
            </w:r>
          </w:p>
        </w:tc>
      </w:tr>
      <w:tr w:rsidR="00377964" w:rsidRPr="003F0067" w:rsidTr="00BC46A7">
        <w:trPr>
          <w:trHeight w:val="66"/>
        </w:trPr>
        <w:tc>
          <w:tcPr>
            <w:tcW w:w="2615" w:type="dxa"/>
            <w:shd w:val="clear" w:color="auto" w:fill="auto"/>
            <w:noWrap/>
            <w:vAlign w:val="bottom"/>
            <w:hideMark/>
          </w:tcPr>
          <w:p w:rsidR="00377964" w:rsidRPr="003F0067" w:rsidRDefault="00377964" w:rsidP="009B1351">
            <w:pPr>
              <w:spacing w:after="0" w:line="240" w:lineRule="atLeast"/>
              <w:ind w:left="151"/>
              <w:rPr>
                <w:rFonts w:ascii="Times New Roman" w:hAnsi="Times New Roman" w:cs="Times New Roman"/>
                <w:color w:val="000000"/>
                <w:sz w:val="20"/>
                <w:szCs w:val="20"/>
              </w:rPr>
            </w:pPr>
            <w:r w:rsidRPr="003F0067">
              <w:rPr>
                <w:rFonts w:ascii="Times New Roman" w:hAnsi="Times New Roman" w:cs="Times New Roman"/>
                <w:color w:val="000000"/>
                <w:sz w:val="20"/>
                <w:szCs w:val="20"/>
              </w:rPr>
              <w:t>Eliminations</w:t>
            </w:r>
          </w:p>
        </w:tc>
        <w:tc>
          <w:tcPr>
            <w:tcW w:w="772" w:type="dxa"/>
            <w:tcBorders>
              <w:bottom w:val="sing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(2)</w:t>
            </w:r>
          </w:p>
        </w:tc>
        <w:tc>
          <w:tcPr>
            <w:tcW w:w="284" w:type="dxa"/>
            <w:shd w:val="clear" w:color="auto" w:fill="auto"/>
            <w:noWrap/>
            <w:vAlign w:val="bottom"/>
            <w:hideMark/>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787" w:type="dxa"/>
            <w:tcBorders>
              <w:bottom w:val="sing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color w:val="000000"/>
                <w:sz w:val="20"/>
                <w:szCs w:val="20"/>
              </w:rPr>
            </w:pPr>
            <w:r w:rsidRPr="003F0067">
              <w:rPr>
                <w:rFonts w:ascii="Times New Roman" w:hAnsi="Times New Roman" w:cs="Times New Roman"/>
                <w:color w:val="000000"/>
                <w:sz w:val="20"/>
                <w:szCs w:val="20"/>
              </w:rPr>
              <w:t>(1)</w:t>
            </w:r>
          </w:p>
        </w:tc>
        <w:tc>
          <w:tcPr>
            <w:tcW w:w="236" w:type="dxa"/>
            <w:shd w:val="clear" w:color="auto" w:fill="auto"/>
            <w:noWrap/>
            <w:vAlign w:val="bottom"/>
            <w:hideMark/>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800" w:type="dxa"/>
            <w:tcBorders>
              <w:bottom w:val="sing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84" w:type="dxa"/>
            <w:shd w:val="clear" w:color="auto" w:fill="auto"/>
            <w:noWrap/>
            <w:vAlign w:val="bottom"/>
            <w:hideMark/>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710" w:type="dxa"/>
            <w:tcBorders>
              <w:bottom w:val="sing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80" w:type="dxa"/>
            <w:vAlign w:val="bottom"/>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842" w:type="dxa"/>
            <w:tcBorders>
              <w:bottom w:val="single" w:sz="4" w:space="0" w:color="auto"/>
            </w:tcBorders>
            <w:vAlign w:val="bottom"/>
          </w:tcPr>
          <w:p w:rsidR="00377964" w:rsidRPr="003F0067" w:rsidRDefault="00377964" w:rsidP="009B1351">
            <w:pPr>
              <w:tabs>
                <w:tab w:val="decimal" w:pos="251"/>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81" w:type="dxa"/>
            <w:vAlign w:val="bottom"/>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821" w:type="dxa"/>
            <w:tcBorders>
              <w:bottom w:val="single" w:sz="4" w:space="0" w:color="auto"/>
            </w:tcBorders>
            <w:shd w:val="clear" w:color="auto" w:fill="auto"/>
            <w:noWrap/>
            <w:vAlign w:val="bottom"/>
            <w:hideMark/>
          </w:tcPr>
          <w:p w:rsidR="00377964" w:rsidRPr="003F0067" w:rsidRDefault="00377964" w:rsidP="009B1351">
            <w:pPr>
              <w:tabs>
                <w:tab w:val="decimal" w:pos="251"/>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w:t>
            </w:r>
          </w:p>
        </w:tc>
        <w:tc>
          <w:tcPr>
            <w:tcW w:w="236" w:type="dxa"/>
            <w:vAlign w:val="bottom"/>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765" w:type="dxa"/>
            <w:tcBorders>
              <w:bottom w:val="sing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(2)</w:t>
            </w:r>
          </w:p>
        </w:tc>
        <w:tc>
          <w:tcPr>
            <w:tcW w:w="284" w:type="dxa"/>
            <w:shd w:val="clear" w:color="auto" w:fill="auto"/>
            <w:noWrap/>
            <w:vAlign w:val="bottom"/>
            <w:hideMark/>
          </w:tcPr>
          <w:p w:rsidR="00377964" w:rsidRPr="003F0067" w:rsidRDefault="00377964" w:rsidP="009B1351">
            <w:pPr>
              <w:spacing w:after="0" w:line="240" w:lineRule="atLeast"/>
              <w:jc w:val="center"/>
              <w:rPr>
                <w:rFonts w:ascii="Times New Roman" w:hAnsi="Times New Roman" w:cs="Times New Roman"/>
                <w:color w:val="000000"/>
                <w:sz w:val="20"/>
                <w:szCs w:val="20"/>
              </w:rPr>
            </w:pPr>
          </w:p>
        </w:tc>
        <w:tc>
          <w:tcPr>
            <w:tcW w:w="711" w:type="dxa"/>
            <w:tcBorders>
              <w:bottom w:val="single" w:sz="4" w:space="0" w:color="auto"/>
            </w:tcBorders>
            <w:shd w:val="clear" w:color="auto" w:fill="auto"/>
            <w:noWrap/>
            <w:vAlign w:val="bottom"/>
            <w:hideMark/>
          </w:tcPr>
          <w:p w:rsidR="00377964" w:rsidRPr="003F0067" w:rsidRDefault="00377964" w:rsidP="009B1351">
            <w:pPr>
              <w:tabs>
                <w:tab w:val="decimal" w:pos="487"/>
              </w:tabs>
              <w:spacing w:after="0" w:line="240" w:lineRule="atLeast"/>
              <w:ind w:left="-60"/>
              <w:rPr>
                <w:rFonts w:ascii="Times New Roman" w:hAnsi="Times New Roman" w:cs="Times New Roman"/>
                <w:color w:val="000000"/>
                <w:sz w:val="20"/>
                <w:szCs w:val="20"/>
              </w:rPr>
            </w:pPr>
            <w:r w:rsidRPr="003F0067">
              <w:rPr>
                <w:rFonts w:ascii="Times New Roman" w:hAnsi="Times New Roman" w:cs="Times New Roman"/>
                <w:color w:val="000000"/>
                <w:sz w:val="20"/>
                <w:szCs w:val="20"/>
              </w:rPr>
              <w:t>(1)</w:t>
            </w:r>
          </w:p>
        </w:tc>
      </w:tr>
      <w:tr w:rsidR="00377964" w:rsidRPr="003F0067" w:rsidTr="00BC46A7">
        <w:trPr>
          <w:trHeight w:val="56"/>
        </w:trPr>
        <w:tc>
          <w:tcPr>
            <w:tcW w:w="2615" w:type="dxa"/>
            <w:shd w:val="clear" w:color="auto" w:fill="auto"/>
            <w:noWrap/>
            <w:vAlign w:val="bottom"/>
            <w:hideMark/>
          </w:tcPr>
          <w:p w:rsidR="00377964" w:rsidRPr="003F0067" w:rsidRDefault="00377964" w:rsidP="009B1351">
            <w:pPr>
              <w:spacing w:after="0" w:line="240" w:lineRule="atLeast"/>
              <w:ind w:left="588" w:right="-108" w:hanging="413"/>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Total segment revenue</w:t>
            </w:r>
          </w:p>
        </w:tc>
        <w:tc>
          <w:tcPr>
            <w:tcW w:w="772" w:type="dxa"/>
            <w:tcBorders>
              <w:top w:val="single" w:sz="4" w:space="0" w:color="auto"/>
              <w:bottom w:val="doub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93</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87" w:type="dxa"/>
            <w:tcBorders>
              <w:top w:val="single" w:sz="4" w:space="0" w:color="auto"/>
              <w:bottom w:val="doub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110</w:t>
            </w:r>
          </w:p>
        </w:tc>
        <w:tc>
          <w:tcPr>
            <w:tcW w:w="236"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800" w:type="dxa"/>
            <w:tcBorders>
              <w:top w:val="single" w:sz="4" w:space="0" w:color="auto"/>
              <w:bottom w:val="doub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27</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10" w:type="dxa"/>
            <w:tcBorders>
              <w:top w:val="single" w:sz="4" w:space="0" w:color="auto"/>
              <w:bottom w:val="doub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28</w:t>
            </w:r>
          </w:p>
        </w:tc>
        <w:tc>
          <w:tcPr>
            <w:tcW w:w="280" w:type="dxa"/>
            <w:vAlign w:val="bottom"/>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842" w:type="dxa"/>
            <w:tcBorders>
              <w:top w:val="single" w:sz="4" w:space="0" w:color="auto"/>
              <w:bottom w:val="double" w:sz="4" w:space="0" w:color="auto"/>
            </w:tcBorders>
            <w:vAlign w:val="bottom"/>
          </w:tcPr>
          <w:p w:rsidR="00377964" w:rsidRPr="003F0067" w:rsidRDefault="00377964" w:rsidP="009B1351">
            <w:pPr>
              <w:tabs>
                <w:tab w:val="decimal" w:pos="251"/>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w:t>
            </w:r>
          </w:p>
        </w:tc>
        <w:tc>
          <w:tcPr>
            <w:tcW w:w="281" w:type="dxa"/>
            <w:vAlign w:val="bottom"/>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821" w:type="dxa"/>
            <w:tcBorders>
              <w:top w:val="single" w:sz="4" w:space="0" w:color="auto"/>
              <w:bottom w:val="double" w:sz="4" w:space="0" w:color="auto"/>
            </w:tcBorders>
            <w:shd w:val="clear" w:color="auto" w:fill="auto"/>
            <w:noWrap/>
            <w:vAlign w:val="bottom"/>
            <w:hideMark/>
          </w:tcPr>
          <w:p w:rsidR="00377964" w:rsidRPr="003F0067" w:rsidRDefault="00377964" w:rsidP="009B1351">
            <w:pPr>
              <w:tabs>
                <w:tab w:val="decimal" w:pos="251"/>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w:t>
            </w:r>
          </w:p>
        </w:tc>
        <w:tc>
          <w:tcPr>
            <w:tcW w:w="236" w:type="dxa"/>
            <w:vAlign w:val="bottom"/>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65" w:type="dxa"/>
            <w:tcBorders>
              <w:top w:val="single" w:sz="4" w:space="0" w:color="auto"/>
              <w:bottom w:val="doub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120</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11" w:type="dxa"/>
            <w:tcBorders>
              <w:top w:val="single" w:sz="4" w:space="0" w:color="auto"/>
              <w:bottom w:val="doub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138</w:t>
            </w:r>
          </w:p>
        </w:tc>
      </w:tr>
      <w:tr w:rsidR="00377964" w:rsidRPr="003F0067" w:rsidTr="00431C52">
        <w:trPr>
          <w:trHeight w:val="320"/>
        </w:trPr>
        <w:tc>
          <w:tcPr>
            <w:tcW w:w="2615" w:type="dxa"/>
            <w:shd w:val="clear" w:color="auto" w:fill="auto"/>
            <w:noWrap/>
            <w:vAlign w:val="bottom"/>
            <w:hideMark/>
          </w:tcPr>
          <w:p w:rsidR="00377964" w:rsidRPr="003F0067" w:rsidRDefault="00377964" w:rsidP="009B1351">
            <w:pPr>
              <w:tabs>
                <w:tab w:val="left" w:pos="275"/>
              </w:tabs>
              <w:spacing w:after="0" w:line="240" w:lineRule="atLeast"/>
              <w:ind w:right="-108"/>
              <w:rPr>
                <w:rFonts w:ascii="Times New Roman" w:hAnsi="Times New Roman" w:cs="Times New Roman"/>
                <w:color w:val="000000"/>
                <w:sz w:val="20"/>
                <w:szCs w:val="20"/>
              </w:rPr>
            </w:pPr>
          </w:p>
          <w:p w:rsidR="009B1351" w:rsidRPr="003F0067" w:rsidRDefault="009B1351" w:rsidP="009B1351">
            <w:pPr>
              <w:tabs>
                <w:tab w:val="left" w:pos="96"/>
              </w:tabs>
              <w:spacing w:after="0" w:line="240" w:lineRule="atLeast"/>
              <w:ind w:left="238" w:right="-108" w:hanging="142"/>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Segment profit before</w:t>
            </w:r>
          </w:p>
          <w:p w:rsidR="00377964" w:rsidRPr="003F0067" w:rsidRDefault="009B1351" w:rsidP="009B1351">
            <w:pPr>
              <w:spacing w:after="0" w:line="240" w:lineRule="atLeast"/>
              <w:ind w:left="318" w:right="-108" w:hanging="142"/>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income tax</w:t>
            </w:r>
            <w:r w:rsidR="00C47222" w:rsidRPr="003F0067">
              <w:rPr>
                <w:rFonts w:ascii="Times New Roman" w:hAnsi="Times New Roman" w:cs="Times New Roman"/>
                <w:b/>
                <w:bCs/>
                <w:color w:val="000000"/>
                <w:sz w:val="20"/>
                <w:szCs w:val="20"/>
              </w:rPr>
              <w:t xml:space="preserve"> (after eliminations)</w:t>
            </w:r>
          </w:p>
        </w:tc>
        <w:tc>
          <w:tcPr>
            <w:tcW w:w="772" w:type="dxa"/>
            <w:tcBorders>
              <w:top w:val="double" w:sz="4" w:space="0" w:color="auto"/>
              <w:bottom w:val="doub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6</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87" w:type="dxa"/>
            <w:tcBorders>
              <w:top w:val="double" w:sz="4" w:space="0" w:color="auto"/>
              <w:bottom w:val="doub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11</w:t>
            </w:r>
          </w:p>
        </w:tc>
        <w:tc>
          <w:tcPr>
            <w:tcW w:w="236"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800" w:type="dxa"/>
            <w:tcBorders>
              <w:top w:val="double" w:sz="4" w:space="0" w:color="auto"/>
              <w:bottom w:val="doub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4</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10" w:type="dxa"/>
            <w:tcBorders>
              <w:top w:val="double" w:sz="4" w:space="0" w:color="auto"/>
              <w:bottom w:val="doub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4</w:t>
            </w:r>
          </w:p>
        </w:tc>
        <w:tc>
          <w:tcPr>
            <w:tcW w:w="280" w:type="dxa"/>
            <w:vAlign w:val="bottom"/>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842" w:type="dxa"/>
            <w:tcBorders>
              <w:top w:val="double" w:sz="4" w:space="0" w:color="auto"/>
              <w:bottom w:val="double" w:sz="4" w:space="0" w:color="auto"/>
            </w:tcBorders>
            <w:vAlign w:val="bottom"/>
          </w:tcPr>
          <w:p w:rsidR="00377964" w:rsidRPr="003F0067" w:rsidRDefault="00377964" w:rsidP="009B1351">
            <w:pPr>
              <w:tabs>
                <w:tab w:val="decimal" w:pos="251"/>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w:t>
            </w:r>
          </w:p>
        </w:tc>
        <w:tc>
          <w:tcPr>
            <w:tcW w:w="281" w:type="dxa"/>
            <w:vAlign w:val="bottom"/>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821" w:type="dxa"/>
            <w:tcBorders>
              <w:top w:val="double" w:sz="4" w:space="0" w:color="auto"/>
              <w:bottom w:val="double" w:sz="4" w:space="0" w:color="auto"/>
            </w:tcBorders>
            <w:shd w:val="clear" w:color="auto" w:fill="auto"/>
            <w:noWrap/>
            <w:vAlign w:val="bottom"/>
            <w:hideMark/>
          </w:tcPr>
          <w:p w:rsidR="00377964" w:rsidRPr="003F0067" w:rsidRDefault="00377964" w:rsidP="009B1351">
            <w:pPr>
              <w:tabs>
                <w:tab w:val="decimal" w:pos="312"/>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w:t>
            </w:r>
          </w:p>
        </w:tc>
        <w:tc>
          <w:tcPr>
            <w:tcW w:w="236" w:type="dxa"/>
            <w:vAlign w:val="bottom"/>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65" w:type="dxa"/>
            <w:tcBorders>
              <w:top w:val="double" w:sz="4" w:space="0" w:color="auto"/>
              <w:bottom w:val="double" w:sz="4" w:space="0" w:color="auto"/>
            </w:tcBorders>
            <w:shd w:val="clear" w:color="auto" w:fill="auto"/>
            <w:noWrap/>
            <w:vAlign w:val="bottom"/>
            <w:hideMark/>
          </w:tcPr>
          <w:p w:rsidR="00377964" w:rsidRPr="003F0067" w:rsidRDefault="00377964" w:rsidP="009B1351">
            <w:pPr>
              <w:tabs>
                <w:tab w:val="decimal" w:pos="305"/>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10</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11" w:type="dxa"/>
            <w:tcBorders>
              <w:top w:val="double" w:sz="4" w:space="0" w:color="auto"/>
              <w:bottom w:val="doub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15</w:t>
            </w:r>
          </w:p>
        </w:tc>
      </w:tr>
      <w:tr w:rsidR="006E5ADA" w:rsidRPr="003F0067" w:rsidTr="008522EC">
        <w:trPr>
          <w:trHeight w:val="126"/>
        </w:trPr>
        <w:tc>
          <w:tcPr>
            <w:tcW w:w="2615" w:type="dxa"/>
            <w:shd w:val="clear" w:color="auto" w:fill="auto"/>
            <w:noWrap/>
            <w:vAlign w:val="bottom"/>
            <w:hideMark/>
          </w:tcPr>
          <w:p w:rsidR="006E5ADA" w:rsidRPr="003F0067" w:rsidRDefault="006E5ADA" w:rsidP="009B1351">
            <w:pPr>
              <w:spacing w:after="0" w:line="240" w:lineRule="atLeast"/>
              <w:ind w:left="317" w:right="-108" w:hanging="142"/>
              <w:rPr>
                <w:rFonts w:ascii="Times New Roman" w:hAnsi="Times New Roman" w:cs="Times New Roman"/>
                <w:b/>
                <w:bCs/>
                <w:color w:val="000000"/>
                <w:sz w:val="20"/>
                <w:szCs w:val="20"/>
              </w:rPr>
            </w:pPr>
          </w:p>
        </w:tc>
        <w:tc>
          <w:tcPr>
            <w:tcW w:w="772" w:type="dxa"/>
            <w:tcBorders>
              <w:top w:val="double" w:sz="4" w:space="0" w:color="auto"/>
            </w:tcBorders>
            <w:shd w:val="clear" w:color="auto" w:fill="auto"/>
            <w:noWrap/>
            <w:vAlign w:val="bottom"/>
            <w:hideMark/>
          </w:tcPr>
          <w:p w:rsidR="006E5ADA" w:rsidRPr="003F0067" w:rsidRDefault="006E5ADA" w:rsidP="009B1351">
            <w:pPr>
              <w:tabs>
                <w:tab w:val="decimal" w:pos="647"/>
              </w:tabs>
              <w:spacing w:after="0" w:line="240" w:lineRule="atLeast"/>
              <w:ind w:right="-24"/>
              <w:jc w:val="both"/>
              <w:rPr>
                <w:rFonts w:ascii="Times New Roman" w:hAnsi="Times New Roman" w:cs="Times New Roman"/>
                <w:b/>
                <w:bCs/>
                <w:color w:val="000000"/>
                <w:sz w:val="20"/>
                <w:szCs w:val="20"/>
              </w:rPr>
            </w:pPr>
          </w:p>
        </w:tc>
        <w:tc>
          <w:tcPr>
            <w:tcW w:w="284" w:type="dxa"/>
            <w:shd w:val="clear" w:color="auto" w:fill="auto"/>
            <w:noWrap/>
            <w:vAlign w:val="bottom"/>
            <w:hideMark/>
          </w:tcPr>
          <w:p w:rsidR="006E5ADA" w:rsidRPr="003F0067" w:rsidRDefault="006E5ADA" w:rsidP="009B1351">
            <w:pPr>
              <w:spacing w:after="0" w:line="240" w:lineRule="atLeast"/>
              <w:rPr>
                <w:rFonts w:ascii="Times New Roman" w:hAnsi="Times New Roman" w:cs="Times New Roman"/>
                <w:b/>
                <w:bCs/>
                <w:color w:val="000000"/>
                <w:sz w:val="20"/>
                <w:szCs w:val="20"/>
              </w:rPr>
            </w:pPr>
          </w:p>
        </w:tc>
        <w:tc>
          <w:tcPr>
            <w:tcW w:w="787" w:type="dxa"/>
            <w:tcBorders>
              <w:top w:val="double" w:sz="4" w:space="0" w:color="auto"/>
            </w:tcBorders>
            <w:shd w:val="clear" w:color="auto" w:fill="auto"/>
            <w:noWrap/>
            <w:vAlign w:val="bottom"/>
            <w:hideMark/>
          </w:tcPr>
          <w:p w:rsidR="006E5ADA" w:rsidRPr="003F0067" w:rsidRDefault="006E5ADA" w:rsidP="009B1351">
            <w:pPr>
              <w:tabs>
                <w:tab w:val="decimal" w:pos="647"/>
              </w:tabs>
              <w:spacing w:after="0" w:line="240" w:lineRule="atLeast"/>
              <w:ind w:right="-24"/>
              <w:jc w:val="both"/>
              <w:rPr>
                <w:rFonts w:ascii="Times New Roman" w:hAnsi="Times New Roman" w:cs="Times New Roman"/>
                <w:b/>
                <w:bCs/>
                <w:color w:val="000000"/>
                <w:sz w:val="20"/>
                <w:szCs w:val="20"/>
              </w:rPr>
            </w:pPr>
          </w:p>
        </w:tc>
        <w:tc>
          <w:tcPr>
            <w:tcW w:w="236" w:type="dxa"/>
            <w:shd w:val="clear" w:color="auto" w:fill="auto"/>
            <w:noWrap/>
            <w:vAlign w:val="bottom"/>
            <w:hideMark/>
          </w:tcPr>
          <w:p w:rsidR="006E5ADA" w:rsidRPr="003F0067" w:rsidRDefault="006E5ADA" w:rsidP="009B1351">
            <w:pPr>
              <w:spacing w:after="0" w:line="240" w:lineRule="atLeast"/>
              <w:rPr>
                <w:rFonts w:ascii="Times New Roman" w:hAnsi="Times New Roman" w:cs="Times New Roman"/>
                <w:b/>
                <w:bCs/>
                <w:color w:val="000000"/>
                <w:sz w:val="20"/>
                <w:szCs w:val="20"/>
              </w:rPr>
            </w:pPr>
          </w:p>
        </w:tc>
        <w:tc>
          <w:tcPr>
            <w:tcW w:w="800" w:type="dxa"/>
            <w:tcBorders>
              <w:top w:val="double" w:sz="4" w:space="0" w:color="auto"/>
            </w:tcBorders>
            <w:shd w:val="clear" w:color="auto" w:fill="auto"/>
            <w:noWrap/>
            <w:vAlign w:val="bottom"/>
            <w:hideMark/>
          </w:tcPr>
          <w:p w:rsidR="006E5ADA" w:rsidRPr="003F0067" w:rsidRDefault="006E5ADA" w:rsidP="009B1351">
            <w:pPr>
              <w:tabs>
                <w:tab w:val="decimal" w:pos="593"/>
              </w:tabs>
              <w:spacing w:after="0" w:line="240" w:lineRule="atLeast"/>
              <w:ind w:left="-116" w:right="-73"/>
              <w:rPr>
                <w:rFonts w:ascii="Times New Roman" w:hAnsi="Times New Roman" w:cs="Times New Roman"/>
                <w:b/>
                <w:bCs/>
                <w:color w:val="000000"/>
                <w:sz w:val="20"/>
                <w:szCs w:val="20"/>
              </w:rPr>
            </w:pPr>
          </w:p>
        </w:tc>
        <w:tc>
          <w:tcPr>
            <w:tcW w:w="284" w:type="dxa"/>
            <w:shd w:val="clear" w:color="auto" w:fill="auto"/>
            <w:noWrap/>
            <w:vAlign w:val="bottom"/>
            <w:hideMark/>
          </w:tcPr>
          <w:p w:rsidR="006E5ADA" w:rsidRPr="003F0067" w:rsidRDefault="006E5ADA" w:rsidP="009B1351">
            <w:pPr>
              <w:spacing w:after="0" w:line="240" w:lineRule="atLeast"/>
              <w:rPr>
                <w:rFonts w:ascii="Times New Roman" w:hAnsi="Times New Roman" w:cs="Times New Roman"/>
                <w:b/>
                <w:bCs/>
                <w:color w:val="000000"/>
                <w:sz w:val="20"/>
                <w:szCs w:val="20"/>
              </w:rPr>
            </w:pPr>
          </w:p>
        </w:tc>
        <w:tc>
          <w:tcPr>
            <w:tcW w:w="710" w:type="dxa"/>
            <w:tcBorders>
              <w:top w:val="double" w:sz="4" w:space="0" w:color="auto"/>
            </w:tcBorders>
            <w:shd w:val="clear" w:color="auto" w:fill="auto"/>
            <w:noWrap/>
            <w:vAlign w:val="bottom"/>
            <w:hideMark/>
          </w:tcPr>
          <w:p w:rsidR="006E5ADA" w:rsidRPr="003F0067" w:rsidRDefault="006E5ADA" w:rsidP="009B1351">
            <w:pPr>
              <w:tabs>
                <w:tab w:val="decimal" w:pos="593"/>
              </w:tabs>
              <w:spacing w:after="0" w:line="240" w:lineRule="atLeast"/>
              <w:ind w:left="-116" w:right="-73"/>
              <w:rPr>
                <w:rFonts w:ascii="Times New Roman" w:hAnsi="Times New Roman" w:cs="Times New Roman"/>
                <w:b/>
                <w:bCs/>
                <w:color w:val="000000"/>
                <w:sz w:val="20"/>
                <w:szCs w:val="20"/>
              </w:rPr>
            </w:pPr>
          </w:p>
        </w:tc>
        <w:tc>
          <w:tcPr>
            <w:tcW w:w="280" w:type="dxa"/>
          </w:tcPr>
          <w:p w:rsidR="006E5ADA" w:rsidRPr="003F0067" w:rsidRDefault="006E5ADA" w:rsidP="009B1351">
            <w:pPr>
              <w:spacing w:after="0" w:line="240" w:lineRule="atLeast"/>
              <w:rPr>
                <w:rFonts w:ascii="Times New Roman" w:hAnsi="Times New Roman" w:cs="Times New Roman"/>
                <w:b/>
                <w:bCs/>
                <w:color w:val="000000"/>
                <w:sz w:val="20"/>
                <w:szCs w:val="20"/>
              </w:rPr>
            </w:pPr>
          </w:p>
        </w:tc>
        <w:tc>
          <w:tcPr>
            <w:tcW w:w="842" w:type="dxa"/>
            <w:tcBorders>
              <w:top w:val="double" w:sz="4" w:space="0" w:color="auto"/>
            </w:tcBorders>
          </w:tcPr>
          <w:p w:rsidR="006E5ADA" w:rsidRPr="003F0067" w:rsidRDefault="006E5ADA" w:rsidP="009B1351">
            <w:pPr>
              <w:spacing w:after="0" w:line="240" w:lineRule="atLeast"/>
              <w:rPr>
                <w:rFonts w:ascii="Times New Roman" w:hAnsi="Times New Roman" w:cs="Times New Roman"/>
                <w:b/>
                <w:bCs/>
                <w:color w:val="000000"/>
                <w:sz w:val="20"/>
                <w:szCs w:val="20"/>
              </w:rPr>
            </w:pPr>
          </w:p>
        </w:tc>
        <w:tc>
          <w:tcPr>
            <w:tcW w:w="281" w:type="dxa"/>
          </w:tcPr>
          <w:p w:rsidR="006E5ADA" w:rsidRPr="003F0067" w:rsidRDefault="006E5ADA" w:rsidP="009B1351">
            <w:pPr>
              <w:spacing w:after="0" w:line="240" w:lineRule="atLeast"/>
              <w:rPr>
                <w:rFonts w:ascii="Times New Roman" w:hAnsi="Times New Roman" w:cs="Times New Roman"/>
                <w:b/>
                <w:bCs/>
                <w:color w:val="000000"/>
                <w:sz w:val="20"/>
                <w:szCs w:val="20"/>
              </w:rPr>
            </w:pPr>
          </w:p>
        </w:tc>
        <w:tc>
          <w:tcPr>
            <w:tcW w:w="821" w:type="dxa"/>
            <w:tcBorders>
              <w:top w:val="double" w:sz="4" w:space="0" w:color="auto"/>
            </w:tcBorders>
            <w:shd w:val="clear" w:color="auto" w:fill="auto"/>
            <w:noWrap/>
            <w:vAlign w:val="bottom"/>
            <w:hideMark/>
          </w:tcPr>
          <w:p w:rsidR="006E5ADA" w:rsidRPr="003F0067" w:rsidRDefault="006E5ADA" w:rsidP="009B1351">
            <w:pPr>
              <w:tabs>
                <w:tab w:val="decimal" w:pos="490"/>
              </w:tabs>
              <w:spacing w:after="0" w:line="240" w:lineRule="atLeast"/>
              <w:ind w:left="-116" w:right="-73"/>
              <w:rPr>
                <w:rFonts w:ascii="Times New Roman" w:hAnsi="Times New Roman" w:cs="Times New Roman"/>
                <w:b/>
                <w:bCs/>
                <w:color w:val="000000"/>
                <w:sz w:val="20"/>
                <w:szCs w:val="20"/>
              </w:rPr>
            </w:pPr>
          </w:p>
        </w:tc>
        <w:tc>
          <w:tcPr>
            <w:tcW w:w="236" w:type="dxa"/>
          </w:tcPr>
          <w:p w:rsidR="006E5ADA" w:rsidRPr="003F0067" w:rsidRDefault="006E5ADA" w:rsidP="009B1351">
            <w:pPr>
              <w:tabs>
                <w:tab w:val="decimal" w:pos="647"/>
              </w:tabs>
              <w:spacing w:after="0" w:line="240" w:lineRule="atLeast"/>
              <w:ind w:right="-24"/>
              <w:jc w:val="both"/>
              <w:rPr>
                <w:rFonts w:ascii="Times New Roman" w:hAnsi="Times New Roman" w:cs="Times New Roman"/>
                <w:b/>
                <w:bCs/>
                <w:color w:val="000000"/>
                <w:sz w:val="20"/>
                <w:szCs w:val="20"/>
              </w:rPr>
            </w:pPr>
          </w:p>
        </w:tc>
        <w:tc>
          <w:tcPr>
            <w:tcW w:w="765" w:type="dxa"/>
            <w:tcBorders>
              <w:top w:val="double" w:sz="4" w:space="0" w:color="auto"/>
            </w:tcBorders>
            <w:shd w:val="clear" w:color="auto" w:fill="auto"/>
            <w:noWrap/>
            <w:vAlign w:val="bottom"/>
            <w:hideMark/>
          </w:tcPr>
          <w:p w:rsidR="006E5ADA" w:rsidRPr="003F0067" w:rsidRDefault="006E5ADA" w:rsidP="009B1351">
            <w:pPr>
              <w:tabs>
                <w:tab w:val="decimal" w:pos="567"/>
              </w:tabs>
              <w:spacing w:after="0" w:line="240" w:lineRule="atLeast"/>
              <w:ind w:left="-116" w:right="-73"/>
              <w:jc w:val="thaiDistribute"/>
              <w:rPr>
                <w:rFonts w:ascii="Times New Roman" w:hAnsi="Times New Roman" w:cs="Times New Roman"/>
                <w:color w:val="000000"/>
                <w:sz w:val="20"/>
                <w:szCs w:val="20"/>
              </w:rPr>
            </w:pPr>
          </w:p>
        </w:tc>
        <w:tc>
          <w:tcPr>
            <w:tcW w:w="284" w:type="dxa"/>
            <w:shd w:val="clear" w:color="auto" w:fill="auto"/>
            <w:noWrap/>
            <w:vAlign w:val="bottom"/>
            <w:hideMark/>
          </w:tcPr>
          <w:p w:rsidR="006E5ADA" w:rsidRPr="003F0067" w:rsidRDefault="006E5ADA" w:rsidP="009B1351">
            <w:pPr>
              <w:spacing w:after="0" w:line="240" w:lineRule="atLeast"/>
              <w:rPr>
                <w:rFonts w:ascii="Times New Roman" w:hAnsi="Times New Roman" w:cs="Times New Roman"/>
                <w:b/>
                <w:bCs/>
                <w:color w:val="000000"/>
                <w:sz w:val="20"/>
                <w:szCs w:val="20"/>
              </w:rPr>
            </w:pPr>
          </w:p>
        </w:tc>
        <w:tc>
          <w:tcPr>
            <w:tcW w:w="711" w:type="dxa"/>
            <w:tcBorders>
              <w:top w:val="double" w:sz="4" w:space="0" w:color="auto"/>
            </w:tcBorders>
            <w:shd w:val="clear" w:color="auto" w:fill="auto"/>
            <w:noWrap/>
            <w:vAlign w:val="bottom"/>
            <w:hideMark/>
          </w:tcPr>
          <w:p w:rsidR="006E5ADA" w:rsidRPr="003F0067" w:rsidRDefault="006E5ADA" w:rsidP="009B1351">
            <w:pPr>
              <w:tabs>
                <w:tab w:val="decimal" w:pos="513"/>
                <w:tab w:val="decimal" w:pos="647"/>
              </w:tabs>
              <w:spacing w:after="0" w:line="240" w:lineRule="atLeast"/>
              <w:ind w:left="-117" w:right="-24"/>
              <w:jc w:val="both"/>
              <w:rPr>
                <w:rFonts w:ascii="Times New Roman" w:hAnsi="Times New Roman" w:cs="Times New Roman"/>
                <w:b/>
                <w:bCs/>
                <w:color w:val="000000"/>
                <w:sz w:val="20"/>
                <w:szCs w:val="20"/>
              </w:rPr>
            </w:pPr>
          </w:p>
        </w:tc>
      </w:tr>
    </w:tbl>
    <w:p w:rsidR="009B1351" w:rsidRDefault="009B1351">
      <w:r>
        <w:br w:type="page"/>
      </w:r>
    </w:p>
    <w:tbl>
      <w:tblPr>
        <w:tblW w:w="10708" w:type="dxa"/>
        <w:tblInd w:w="-522" w:type="dxa"/>
        <w:tblLayout w:type="fixed"/>
        <w:tblLook w:val="04A0" w:firstRow="1" w:lastRow="0" w:firstColumn="1" w:lastColumn="0" w:noHBand="0" w:noVBand="1"/>
      </w:tblPr>
      <w:tblGrid>
        <w:gridCol w:w="2615"/>
        <w:gridCol w:w="772"/>
        <w:gridCol w:w="284"/>
        <w:gridCol w:w="787"/>
        <w:gridCol w:w="236"/>
        <w:gridCol w:w="800"/>
        <w:gridCol w:w="284"/>
        <w:gridCol w:w="710"/>
        <w:gridCol w:w="280"/>
        <w:gridCol w:w="842"/>
        <w:gridCol w:w="281"/>
        <w:gridCol w:w="821"/>
        <w:gridCol w:w="236"/>
        <w:gridCol w:w="765"/>
        <w:gridCol w:w="284"/>
        <w:gridCol w:w="711"/>
      </w:tblGrid>
      <w:tr w:rsidR="009B1351" w:rsidRPr="003F0067" w:rsidTr="009B1351">
        <w:trPr>
          <w:trHeight w:val="300"/>
        </w:trPr>
        <w:tc>
          <w:tcPr>
            <w:tcW w:w="2615" w:type="dxa"/>
            <w:shd w:val="clear" w:color="auto" w:fill="auto"/>
            <w:noWrap/>
            <w:vAlign w:val="bottom"/>
            <w:hideMark/>
          </w:tcPr>
          <w:p w:rsidR="009B1351" w:rsidRPr="003F0067" w:rsidRDefault="009B1351" w:rsidP="009B1351">
            <w:pPr>
              <w:spacing w:after="0" w:line="240" w:lineRule="atLeast"/>
              <w:rPr>
                <w:rFonts w:ascii="Times New Roman" w:hAnsi="Times New Roman" w:cs="Times New Roman"/>
                <w:b/>
                <w:bCs/>
                <w:color w:val="000000"/>
                <w:sz w:val="20"/>
                <w:szCs w:val="20"/>
              </w:rPr>
            </w:pPr>
          </w:p>
        </w:tc>
        <w:tc>
          <w:tcPr>
            <w:tcW w:w="1843" w:type="dxa"/>
            <w:gridSpan w:val="3"/>
            <w:shd w:val="clear" w:color="auto" w:fill="auto"/>
            <w:noWrap/>
            <w:vAlign w:val="bottom"/>
            <w:hideMark/>
          </w:tcPr>
          <w:p w:rsidR="009B1351" w:rsidRPr="003F0067" w:rsidRDefault="009B1351" w:rsidP="009B1351">
            <w:pPr>
              <w:spacing w:after="0" w:line="240" w:lineRule="atLeast"/>
              <w:jc w:val="center"/>
              <w:rPr>
                <w:rFonts w:ascii="Times New Roman" w:hAnsi="Times New Roman" w:cs="Times New Roman"/>
                <w:b/>
                <w:bCs/>
                <w:color w:val="000000"/>
                <w:sz w:val="20"/>
                <w:szCs w:val="20"/>
              </w:rPr>
            </w:pPr>
            <w:r w:rsidRPr="003F0067">
              <w:rPr>
                <w:rFonts w:ascii="Times New Roman" w:hAnsi="Times New Roman" w:cs="Times New Roman"/>
                <w:b/>
                <w:bCs/>
                <w:sz w:val="20"/>
                <w:szCs w:val="20"/>
              </w:rPr>
              <w:t>Waste landfills</w:t>
            </w:r>
          </w:p>
        </w:tc>
        <w:tc>
          <w:tcPr>
            <w:tcW w:w="236" w:type="dxa"/>
            <w:shd w:val="clear" w:color="auto" w:fill="auto"/>
            <w:noWrap/>
            <w:vAlign w:val="bottom"/>
            <w:hideMark/>
          </w:tcPr>
          <w:p w:rsidR="009B1351" w:rsidRPr="003F0067" w:rsidRDefault="009B1351" w:rsidP="009B1351">
            <w:pPr>
              <w:spacing w:after="0" w:line="240" w:lineRule="atLeast"/>
              <w:rPr>
                <w:rFonts w:ascii="Times New Roman" w:hAnsi="Times New Roman" w:cs="Times New Roman"/>
                <w:b/>
                <w:bCs/>
                <w:color w:val="000000"/>
                <w:sz w:val="20"/>
                <w:szCs w:val="20"/>
              </w:rPr>
            </w:pPr>
          </w:p>
        </w:tc>
        <w:tc>
          <w:tcPr>
            <w:tcW w:w="1794" w:type="dxa"/>
            <w:gridSpan w:val="3"/>
            <w:shd w:val="clear" w:color="auto" w:fill="auto"/>
            <w:noWrap/>
            <w:vAlign w:val="bottom"/>
            <w:hideMark/>
          </w:tcPr>
          <w:p w:rsidR="009B1351" w:rsidRPr="003F0067" w:rsidRDefault="003F0067" w:rsidP="009B1351">
            <w:pPr>
              <w:spacing w:after="0" w:line="240" w:lineRule="atLeast"/>
              <w:ind w:left="-203" w:right="-241"/>
              <w:jc w:val="center"/>
              <w:rPr>
                <w:rFonts w:ascii="Times New Roman" w:hAnsi="Times New Roman" w:cs="Times New Roman"/>
                <w:b/>
                <w:bCs/>
                <w:color w:val="000000"/>
                <w:sz w:val="20"/>
                <w:szCs w:val="20"/>
              </w:rPr>
            </w:pPr>
            <w:r>
              <w:rPr>
                <w:rFonts w:ascii="Times New Roman" w:hAnsi="Times New Roman" w:cs="Times New Roman"/>
                <w:b/>
                <w:bCs/>
                <w:sz w:val="20"/>
                <w:szCs w:val="20"/>
              </w:rPr>
              <w:t>Manufactory and</w:t>
            </w:r>
            <w:r>
              <w:rPr>
                <w:rFonts w:ascii="Times New Roman" w:hAnsi="Times New Roman" w:cs="Times New Roman"/>
                <w:b/>
                <w:bCs/>
                <w:sz w:val="20"/>
                <w:szCs w:val="20"/>
              </w:rPr>
              <w:br/>
            </w:r>
            <w:r w:rsidR="009B1351" w:rsidRPr="003F0067">
              <w:rPr>
                <w:rFonts w:ascii="Times New Roman" w:hAnsi="Times New Roman" w:cs="Times New Roman"/>
                <w:b/>
                <w:bCs/>
                <w:sz w:val="20"/>
                <w:szCs w:val="20"/>
              </w:rPr>
              <w:t>sale of metals</w:t>
            </w:r>
          </w:p>
        </w:tc>
        <w:tc>
          <w:tcPr>
            <w:tcW w:w="280" w:type="dxa"/>
          </w:tcPr>
          <w:p w:rsidR="009B1351" w:rsidRPr="003F0067" w:rsidRDefault="009B1351" w:rsidP="009B1351">
            <w:pPr>
              <w:spacing w:after="0" w:line="240" w:lineRule="atLeast"/>
              <w:rPr>
                <w:rFonts w:ascii="Times New Roman" w:hAnsi="Times New Roman" w:cs="Times New Roman"/>
                <w:b/>
                <w:bCs/>
                <w:color w:val="000000"/>
                <w:sz w:val="20"/>
                <w:szCs w:val="20"/>
              </w:rPr>
            </w:pPr>
          </w:p>
        </w:tc>
        <w:tc>
          <w:tcPr>
            <w:tcW w:w="1944" w:type="dxa"/>
            <w:gridSpan w:val="3"/>
          </w:tcPr>
          <w:p w:rsidR="009B1351" w:rsidRPr="003F0067" w:rsidRDefault="009B1351" w:rsidP="009B1351">
            <w:pPr>
              <w:spacing w:after="0" w:line="240" w:lineRule="atLeast"/>
              <w:rPr>
                <w:rFonts w:ascii="Times New Roman" w:hAnsi="Times New Roman" w:cs="Times New Roman"/>
                <w:b/>
                <w:bCs/>
                <w:color w:val="000000"/>
                <w:sz w:val="20"/>
                <w:szCs w:val="20"/>
              </w:rPr>
            </w:pPr>
          </w:p>
          <w:p w:rsidR="009B1351" w:rsidRPr="003F0067" w:rsidRDefault="009B1351" w:rsidP="009B1351">
            <w:pPr>
              <w:spacing w:after="0" w:line="240" w:lineRule="atLeast"/>
              <w:jc w:val="center"/>
              <w:rPr>
                <w:rFonts w:ascii="Times New Roman" w:hAnsi="Times New Roman" w:cs="Times New Roman"/>
                <w:b/>
                <w:bCs/>
                <w:color w:val="000000"/>
                <w:sz w:val="20"/>
                <w:szCs w:val="20"/>
              </w:rPr>
            </w:pPr>
            <w:r w:rsidRPr="003F0067">
              <w:rPr>
                <w:rFonts w:ascii="Times New Roman" w:hAnsi="Times New Roman" w:cs="Times New Roman"/>
                <w:b/>
                <w:bCs/>
                <w:sz w:val="20"/>
                <w:szCs w:val="20"/>
              </w:rPr>
              <w:t>Others</w:t>
            </w:r>
          </w:p>
        </w:tc>
        <w:tc>
          <w:tcPr>
            <w:tcW w:w="236" w:type="dxa"/>
          </w:tcPr>
          <w:p w:rsidR="009B1351" w:rsidRPr="003F0067" w:rsidRDefault="009B1351" w:rsidP="009B1351">
            <w:pPr>
              <w:spacing w:after="0" w:line="240" w:lineRule="atLeast"/>
              <w:jc w:val="center"/>
              <w:rPr>
                <w:rFonts w:ascii="Times New Roman" w:hAnsi="Times New Roman" w:cs="Times New Roman"/>
                <w:b/>
                <w:bCs/>
                <w:color w:val="000000"/>
                <w:sz w:val="20"/>
                <w:szCs w:val="20"/>
              </w:rPr>
            </w:pPr>
          </w:p>
        </w:tc>
        <w:tc>
          <w:tcPr>
            <w:tcW w:w="1760" w:type="dxa"/>
            <w:gridSpan w:val="3"/>
            <w:shd w:val="clear" w:color="auto" w:fill="auto"/>
            <w:noWrap/>
            <w:vAlign w:val="bottom"/>
            <w:hideMark/>
          </w:tcPr>
          <w:p w:rsidR="009B1351" w:rsidRPr="003F0067" w:rsidRDefault="009B1351" w:rsidP="009B1351">
            <w:pPr>
              <w:spacing w:after="0" w:line="240" w:lineRule="atLeast"/>
              <w:ind w:left="-237" w:right="-291"/>
              <w:jc w:val="center"/>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Total reportable segment</w:t>
            </w:r>
          </w:p>
        </w:tc>
      </w:tr>
      <w:tr w:rsidR="009B1351" w:rsidRPr="003F0067" w:rsidTr="009B1351">
        <w:trPr>
          <w:trHeight w:val="300"/>
        </w:trPr>
        <w:tc>
          <w:tcPr>
            <w:tcW w:w="2615" w:type="dxa"/>
            <w:shd w:val="clear" w:color="auto" w:fill="auto"/>
            <w:noWrap/>
            <w:vAlign w:val="bottom"/>
            <w:hideMark/>
          </w:tcPr>
          <w:p w:rsidR="009B1351" w:rsidRPr="003F0067" w:rsidRDefault="009B1351" w:rsidP="009B1351">
            <w:pPr>
              <w:spacing w:after="0" w:line="240" w:lineRule="atLeast"/>
              <w:ind w:left="318" w:right="-108" w:hanging="143"/>
              <w:rPr>
                <w:rFonts w:ascii="Times New Roman" w:hAnsi="Times New Roman" w:cs="Times New Roman"/>
                <w:b/>
                <w:bCs/>
                <w:color w:val="000000"/>
                <w:sz w:val="20"/>
                <w:szCs w:val="20"/>
              </w:rPr>
            </w:pPr>
          </w:p>
        </w:tc>
        <w:tc>
          <w:tcPr>
            <w:tcW w:w="772" w:type="dxa"/>
            <w:shd w:val="clear" w:color="auto" w:fill="auto"/>
            <w:noWrap/>
            <w:vAlign w:val="bottom"/>
            <w:hideMark/>
          </w:tcPr>
          <w:p w:rsidR="009B1351" w:rsidRPr="003F0067" w:rsidRDefault="009B1351" w:rsidP="009B1351">
            <w:pPr>
              <w:spacing w:after="0" w:line="240" w:lineRule="atLeast"/>
              <w:jc w:val="center"/>
              <w:rPr>
                <w:rFonts w:ascii="Times New Roman" w:hAnsi="Times New Roman" w:cs="Times New Roman"/>
                <w:color w:val="000000"/>
                <w:sz w:val="20"/>
                <w:szCs w:val="20"/>
              </w:rPr>
            </w:pPr>
            <w:r w:rsidRPr="003F0067">
              <w:rPr>
                <w:rFonts w:ascii="Times New Roman" w:hAnsi="Times New Roman" w:cs="Times New Roman"/>
                <w:color w:val="000000"/>
                <w:sz w:val="20"/>
                <w:szCs w:val="20"/>
              </w:rPr>
              <w:t>2018</w:t>
            </w:r>
          </w:p>
        </w:tc>
        <w:tc>
          <w:tcPr>
            <w:tcW w:w="284" w:type="dxa"/>
            <w:shd w:val="clear" w:color="auto" w:fill="auto"/>
            <w:noWrap/>
            <w:vAlign w:val="bottom"/>
            <w:hideMark/>
          </w:tcPr>
          <w:p w:rsidR="009B1351" w:rsidRPr="003F0067" w:rsidRDefault="009B1351" w:rsidP="009B1351">
            <w:pPr>
              <w:spacing w:after="0" w:line="240" w:lineRule="atLeast"/>
              <w:jc w:val="center"/>
              <w:rPr>
                <w:rFonts w:ascii="Times New Roman" w:hAnsi="Times New Roman" w:cs="Times New Roman"/>
                <w:color w:val="000000"/>
                <w:sz w:val="20"/>
                <w:szCs w:val="20"/>
              </w:rPr>
            </w:pPr>
          </w:p>
        </w:tc>
        <w:tc>
          <w:tcPr>
            <w:tcW w:w="787" w:type="dxa"/>
            <w:shd w:val="clear" w:color="auto" w:fill="auto"/>
            <w:noWrap/>
            <w:vAlign w:val="bottom"/>
            <w:hideMark/>
          </w:tcPr>
          <w:p w:rsidR="009B1351" w:rsidRPr="003F0067" w:rsidRDefault="009B1351" w:rsidP="009B1351">
            <w:pPr>
              <w:spacing w:after="0" w:line="240" w:lineRule="atLeast"/>
              <w:jc w:val="center"/>
              <w:rPr>
                <w:rFonts w:ascii="Times New Roman" w:hAnsi="Times New Roman" w:cs="Times New Roman"/>
                <w:color w:val="000000"/>
                <w:sz w:val="20"/>
                <w:szCs w:val="20"/>
              </w:rPr>
            </w:pPr>
            <w:r w:rsidRPr="003F0067">
              <w:rPr>
                <w:rFonts w:ascii="Times New Roman" w:hAnsi="Times New Roman" w:cs="Times New Roman"/>
                <w:color w:val="000000"/>
                <w:sz w:val="20"/>
                <w:szCs w:val="20"/>
              </w:rPr>
              <w:t>2017</w:t>
            </w:r>
          </w:p>
        </w:tc>
        <w:tc>
          <w:tcPr>
            <w:tcW w:w="236" w:type="dxa"/>
            <w:shd w:val="clear" w:color="auto" w:fill="auto"/>
            <w:noWrap/>
            <w:vAlign w:val="bottom"/>
            <w:hideMark/>
          </w:tcPr>
          <w:p w:rsidR="009B1351" w:rsidRPr="003F0067" w:rsidRDefault="009B1351" w:rsidP="009B1351">
            <w:pPr>
              <w:spacing w:after="0" w:line="240" w:lineRule="atLeast"/>
              <w:jc w:val="center"/>
              <w:rPr>
                <w:rFonts w:ascii="Times New Roman" w:hAnsi="Times New Roman" w:cs="Times New Roman"/>
                <w:color w:val="000000"/>
                <w:sz w:val="20"/>
                <w:szCs w:val="20"/>
              </w:rPr>
            </w:pPr>
          </w:p>
        </w:tc>
        <w:tc>
          <w:tcPr>
            <w:tcW w:w="800" w:type="dxa"/>
            <w:shd w:val="clear" w:color="auto" w:fill="auto"/>
            <w:noWrap/>
            <w:vAlign w:val="bottom"/>
            <w:hideMark/>
          </w:tcPr>
          <w:p w:rsidR="009B1351" w:rsidRPr="003F0067" w:rsidRDefault="009B1351" w:rsidP="009B1351">
            <w:pPr>
              <w:spacing w:after="0" w:line="240" w:lineRule="atLeast"/>
              <w:jc w:val="center"/>
              <w:rPr>
                <w:rFonts w:ascii="Times New Roman" w:hAnsi="Times New Roman" w:cs="Times New Roman"/>
                <w:color w:val="000000"/>
                <w:sz w:val="20"/>
                <w:szCs w:val="20"/>
              </w:rPr>
            </w:pPr>
            <w:r w:rsidRPr="003F0067">
              <w:rPr>
                <w:rFonts w:ascii="Times New Roman" w:hAnsi="Times New Roman" w:cs="Times New Roman"/>
                <w:color w:val="000000"/>
                <w:sz w:val="20"/>
                <w:szCs w:val="20"/>
              </w:rPr>
              <w:t>2018</w:t>
            </w:r>
          </w:p>
        </w:tc>
        <w:tc>
          <w:tcPr>
            <w:tcW w:w="284" w:type="dxa"/>
            <w:shd w:val="clear" w:color="auto" w:fill="auto"/>
            <w:noWrap/>
            <w:vAlign w:val="bottom"/>
            <w:hideMark/>
          </w:tcPr>
          <w:p w:rsidR="009B1351" w:rsidRPr="003F0067" w:rsidRDefault="009B1351" w:rsidP="009B1351">
            <w:pPr>
              <w:spacing w:after="0" w:line="240" w:lineRule="atLeast"/>
              <w:jc w:val="center"/>
              <w:rPr>
                <w:rFonts w:ascii="Times New Roman" w:hAnsi="Times New Roman" w:cs="Times New Roman"/>
                <w:color w:val="000000"/>
                <w:sz w:val="20"/>
                <w:szCs w:val="20"/>
              </w:rPr>
            </w:pPr>
          </w:p>
        </w:tc>
        <w:tc>
          <w:tcPr>
            <w:tcW w:w="710" w:type="dxa"/>
            <w:shd w:val="clear" w:color="auto" w:fill="auto"/>
            <w:noWrap/>
            <w:vAlign w:val="bottom"/>
            <w:hideMark/>
          </w:tcPr>
          <w:p w:rsidR="009B1351" w:rsidRPr="003F0067" w:rsidRDefault="009B1351" w:rsidP="009B1351">
            <w:pPr>
              <w:spacing w:after="0" w:line="240" w:lineRule="atLeast"/>
              <w:jc w:val="center"/>
              <w:rPr>
                <w:rFonts w:ascii="Times New Roman" w:hAnsi="Times New Roman" w:cs="Times New Roman"/>
                <w:color w:val="000000"/>
                <w:sz w:val="20"/>
                <w:szCs w:val="20"/>
              </w:rPr>
            </w:pPr>
            <w:r w:rsidRPr="003F0067">
              <w:rPr>
                <w:rFonts w:ascii="Times New Roman" w:hAnsi="Times New Roman" w:cs="Times New Roman"/>
                <w:color w:val="000000"/>
                <w:sz w:val="20"/>
                <w:szCs w:val="20"/>
              </w:rPr>
              <w:t>2017</w:t>
            </w:r>
          </w:p>
        </w:tc>
        <w:tc>
          <w:tcPr>
            <w:tcW w:w="280" w:type="dxa"/>
          </w:tcPr>
          <w:p w:rsidR="009B1351" w:rsidRPr="003F0067" w:rsidRDefault="009B1351" w:rsidP="009B1351">
            <w:pPr>
              <w:spacing w:after="0" w:line="240" w:lineRule="atLeast"/>
              <w:jc w:val="center"/>
              <w:rPr>
                <w:rFonts w:ascii="Times New Roman" w:hAnsi="Times New Roman" w:cs="Times New Roman"/>
                <w:color w:val="000000"/>
                <w:sz w:val="20"/>
                <w:szCs w:val="20"/>
              </w:rPr>
            </w:pPr>
          </w:p>
        </w:tc>
        <w:tc>
          <w:tcPr>
            <w:tcW w:w="842" w:type="dxa"/>
            <w:vAlign w:val="bottom"/>
          </w:tcPr>
          <w:p w:rsidR="009B1351" w:rsidRPr="003F0067" w:rsidRDefault="009B1351" w:rsidP="009B1351">
            <w:pPr>
              <w:spacing w:after="0" w:line="240" w:lineRule="atLeast"/>
              <w:jc w:val="center"/>
              <w:rPr>
                <w:rFonts w:ascii="Times New Roman" w:hAnsi="Times New Roman" w:cs="Times New Roman"/>
                <w:color w:val="000000"/>
                <w:sz w:val="20"/>
                <w:szCs w:val="20"/>
              </w:rPr>
            </w:pPr>
            <w:r w:rsidRPr="003F0067">
              <w:rPr>
                <w:rFonts w:ascii="Times New Roman" w:hAnsi="Times New Roman" w:cs="Times New Roman"/>
                <w:color w:val="000000"/>
                <w:sz w:val="20"/>
                <w:szCs w:val="20"/>
              </w:rPr>
              <w:t>2018</w:t>
            </w:r>
          </w:p>
        </w:tc>
        <w:tc>
          <w:tcPr>
            <w:tcW w:w="281" w:type="dxa"/>
            <w:vAlign w:val="bottom"/>
          </w:tcPr>
          <w:p w:rsidR="009B1351" w:rsidRPr="003F0067" w:rsidRDefault="009B1351" w:rsidP="009B1351">
            <w:pPr>
              <w:spacing w:after="0" w:line="240" w:lineRule="atLeast"/>
              <w:jc w:val="center"/>
              <w:rPr>
                <w:rFonts w:ascii="Times New Roman" w:hAnsi="Times New Roman" w:cs="Times New Roman"/>
                <w:color w:val="000000"/>
                <w:sz w:val="20"/>
                <w:szCs w:val="20"/>
              </w:rPr>
            </w:pPr>
          </w:p>
        </w:tc>
        <w:tc>
          <w:tcPr>
            <w:tcW w:w="821" w:type="dxa"/>
            <w:shd w:val="clear" w:color="auto" w:fill="auto"/>
            <w:noWrap/>
            <w:vAlign w:val="bottom"/>
            <w:hideMark/>
          </w:tcPr>
          <w:p w:rsidR="009B1351" w:rsidRPr="003F0067" w:rsidRDefault="009B1351" w:rsidP="009B1351">
            <w:pPr>
              <w:spacing w:after="0" w:line="240" w:lineRule="atLeast"/>
              <w:jc w:val="center"/>
              <w:rPr>
                <w:rFonts w:ascii="Times New Roman" w:hAnsi="Times New Roman" w:cs="Times New Roman"/>
                <w:color w:val="000000"/>
                <w:sz w:val="20"/>
                <w:szCs w:val="20"/>
              </w:rPr>
            </w:pPr>
            <w:r w:rsidRPr="003F0067">
              <w:rPr>
                <w:rFonts w:ascii="Times New Roman" w:hAnsi="Times New Roman" w:cs="Times New Roman"/>
                <w:color w:val="000000"/>
                <w:sz w:val="20"/>
                <w:szCs w:val="20"/>
              </w:rPr>
              <w:t>2017</w:t>
            </w:r>
          </w:p>
        </w:tc>
        <w:tc>
          <w:tcPr>
            <w:tcW w:w="236" w:type="dxa"/>
          </w:tcPr>
          <w:p w:rsidR="009B1351" w:rsidRPr="003F0067" w:rsidRDefault="009B1351" w:rsidP="009B1351">
            <w:pPr>
              <w:spacing w:after="0" w:line="240" w:lineRule="atLeast"/>
              <w:jc w:val="center"/>
              <w:rPr>
                <w:rFonts w:ascii="Times New Roman" w:hAnsi="Times New Roman" w:cs="Times New Roman"/>
                <w:color w:val="000000"/>
                <w:sz w:val="20"/>
                <w:szCs w:val="20"/>
              </w:rPr>
            </w:pPr>
          </w:p>
        </w:tc>
        <w:tc>
          <w:tcPr>
            <w:tcW w:w="765" w:type="dxa"/>
            <w:shd w:val="clear" w:color="auto" w:fill="auto"/>
            <w:noWrap/>
            <w:vAlign w:val="bottom"/>
            <w:hideMark/>
          </w:tcPr>
          <w:p w:rsidR="009B1351" w:rsidRPr="003F0067" w:rsidRDefault="009B1351" w:rsidP="009B1351">
            <w:pPr>
              <w:spacing w:after="0" w:line="240" w:lineRule="atLeast"/>
              <w:jc w:val="center"/>
              <w:rPr>
                <w:rFonts w:ascii="Times New Roman" w:hAnsi="Times New Roman" w:cs="Times New Roman"/>
                <w:color w:val="000000"/>
                <w:sz w:val="20"/>
                <w:szCs w:val="20"/>
              </w:rPr>
            </w:pPr>
            <w:r w:rsidRPr="003F0067">
              <w:rPr>
                <w:rFonts w:ascii="Times New Roman" w:hAnsi="Times New Roman" w:cs="Times New Roman"/>
                <w:color w:val="000000"/>
                <w:sz w:val="20"/>
                <w:szCs w:val="20"/>
              </w:rPr>
              <w:t>2018</w:t>
            </w:r>
          </w:p>
        </w:tc>
        <w:tc>
          <w:tcPr>
            <w:tcW w:w="284" w:type="dxa"/>
            <w:shd w:val="clear" w:color="auto" w:fill="auto"/>
            <w:noWrap/>
            <w:vAlign w:val="bottom"/>
            <w:hideMark/>
          </w:tcPr>
          <w:p w:rsidR="009B1351" w:rsidRPr="003F0067" w:rsidRDefault="009B1351" w:rsidP="009B1351">
            <w:pPr>
              <w:spacing w:after="0" w:line="240" w:lineRule="atLeast"/>
              <w:jc w:val="center"/>
              <w:rPr>
                <w:rFonts w:ascii="Times New Roman" w:hAnsi="Times New Roman" w:cs="Times New Roman"/>
                <w:color w:val="000000"/>
                <w:sz w:val="20"/>
                <w:szCs w:val="20"/>
              </w:rPr>
            </w:pPr>
          </w:p>
        </w:tc>
        <w:tc>
          <w:tcPr>
            <w:tcW w:w="711" w:type="dxa"/>
            <w:shd w:val="clear" w:color="auto" w:fill="auto"/>
            <w:noWrap/>
            <w:vAlign w:val="bottom"/>
            <w:hideMark/>
          </w:tcPr>
          <w:p w:rsidR="009B1351" w:rsidRPr="003F0067" w:rsidRDefault="009B1351" w:rsidP="009B1351">
            <w:pPr>
              <w:spacing w:after="0" w:line="240" w:lineRule="atLeast"/>
              <w:jc w:val="center"/>
              <w:rPr>
                <w:rFonts w:ascii="Times New Roman" w:hAnsi="Times New Roman" w:cs="Times New Roman"/>
                <w:color w:val="000000"/>
                <w:sz w:val="20"/>
                <w:szCs w:val="20"/>
              </w:rPr>
            </w:pPr>
            <w:r w:rsidRPr="003F0067">
              <w:rPr>
                <w:rFonts w:ascii="Times New Roman" w:hAnsi="Times New Roman" w:cs="Times New Roman"/>
                <w:color w:val="000000"/>
                <w:sz w:val="20"/>
                <w:szCs w:val="20"/>
              </w:rPr>
              <w:t>2017</w:t>
            </w:r>
          </w:p>
        </w:tc>
      </w:tr>
      <w:tr w:rsidR="009B1351" w:rsidRPr="003F0067" w:rsidTr="009B1351">
        <w:trPr>
          <w:trHeight w:val="70"/>
        </w:trPr>
        <w:tc>
          <w:tcPr>
            <w:tcW w:w="2615" w:type="dxa"/>
            <w:shd w:val="clear" w:color="auto" w:fill="auto"/>
            <w:noWrap/>
            <w:vAlign w:val="bottom"/>
            <w:hideMark/>
          </w:tcPr>
          <w:p w:rsidR="009B1351" w:rsidRPr="003F0067" w:rsidRDefault="009B1351" w:rsidP="009B1351">
            <w:pPr>
              <w:spacing w:after="0" w:line="240" w:lineRule="atLeast"/>
              <w:ind w:left="175" w:right="-108"/>
              <w:rPr>
                <w:rFonts w:ascii="Times New Roman" w:hAnsi="Times New Roman" w:cs="Times New Roman"/>
                <w:b/>
                <w:bCs/>
                <w:color w:val="000000"/>
                <w:sz w:val="20"/>
                <w:szCs w:val="20"/>
              </w:rPr>
            </w:pPr>
          </w:p>
        </w:tc>
        <w:tc>
          <w:tcPr>
            <w:tcW w:w="8093" w:type="dxa"/>
            <w:gridSpan w:val="15"/>
          </w:tcPr>
          <w:p w:rsidR="009B1351" w:rsidRPr="003F0067" w:rsidRDefault="009B1351" w:rsidP="009B1351">
            <w:pPr>
              <w:spacing w:after="0" w:line="240" w:lineRule="atLeast"/>
              <w:jc w:val="center"/>
              <w:rPr>
                <w:rFonts w:ascii="Times New Roman" w:hAnsi="Times New Roman" w:cs="Times New Roman"/>
                <w:i/>
                <w:iCs/>
                <w:color w:val="000000"/>
                <w:sz w:val="20"/>
                <w:szCs w:val="20"/>
              </w:rPr>
            </w:pPr>
            <w:r w:rsidRPr="003F0067">
              <w:rPr>
                <w:rFonts w:ascii="Times New Roman" w:hAnsi="Times New Roman" w:cs="Times New Roman"/>
                <w:i/>
                <w:iCs/>
                <w:color w:val="000000"/>
                <w:sz w:val="20"/>
                <w:szCs w:val="20"/>
              </w:rPr>
              <w:t>(in million Baht)</w:t>
            </w:r>
          </w:p>
        </w:tc>
      </w:tr>
      <w:tr w:rsidR="00377964" w:rsidRPr="003F0067" w:rsidTr="00CB1C91">
        <w:trPr>
          <w:trHeight w:val="315"/>
        </w:trPr>
        <w:tc>
          <w:tcPr>
            <w:tcW w:w="2615" w:type="dxa"/>
            <w:shd w:val="clear" w:color="auto" w:fill="auto"/>
            <w:noWrap/>
            <w:vAlign w:val="bottom"/>
            <w:hideMark/>
          </w:tcPr>
          <w:p w:rsidR="00377964" w:rsidRPr="003F0067" w:rsidRDefault="008522EC" w:rsidP="009B1351">
            <w:pPr>
              <w:tabs>
                <w:tab w:val="left" w:pos="96"/>
              </w:tabs>
              <w:spacing w:after="0" w:line="240" w:lineRule="atLeast"/>
              <w:ind w:left="238" w:right="-108" w:hanging="142"/>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Segment assets as at</w:t>
            </w:r>
            <w:r w:rsidRPr="003F0067">
              <w:rPr>
                <w:rFonts w:ascii="Times New Roman" w:hAnsi="Times New Roman" w:cs="Times New Roman"/>
                <w:b/>
                <w:bCs/>
                <w:color w:val="000000"/>
                <w:sz w:val="20"/>
                <w:szCs w:val="20"/>
              </w:rPr>
              <w:br/>
            </w:r>
            <w:r w:rsidR="00377964" w:rsidRPr="003F0067">
              <w:rPr>
                <w:rFonts w:ascii="Times New Roman" w:hAnsi="Times New Roman" w:cs="Times New Roman"/>
                <w:b/>
                <w:bCs/>
                <w:color w:val="000000"/>
                <w:sz w:val="20"/>
                <w:szCs w:val="20"/>
              </w:rPr>
              <w:t>30 June/ 31 December</w:t>
            </w:r>
            <w:r w:rsidR="009B1351" w:rsidRPr="003F0067">
              <w:rPr>
                <w:rFonts w:ascii="Times New Roman" w:hAnsi="Times New Roman" w:cs="Times New Roman"/>
                <w:b/>
                <w:bCs/>
                <w:color w:val="000000"/>
                <w:sz w:val="20"/>
                <w:szCs w:val="20"/>
              </w:rPr>
              <w:br/>
              <w:t>(after eliminations)</w:t>
            </w:r>
          </w:p>
        </w:tc>
        <w:tc>
          <w:tcPr>
            <w:tcW w:w="772" w:type="dxa"/>
            <w:tcBorders>
              <w:bottom w:val="doub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414</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87" w:type="dxa"/>
            <w:tcBorders>
              <w:bottom w:val="doub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403</w:t>
            </w:r>
          </w:p>
        </w:tc>
        <w:tc>
          <w:tcPr>
            <w:tcW w:w="236"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800" w:type="dxa"/>
            <w:tcBorders>
              <w:bottom w:val="doub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74</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10" w:type="dxa"/>
            <w:tcBorders>
              <w:bottom w:val="doub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85</w:t>
            </w:r>
          </w:p>
        </w:tc>
        <w:tc>
          <w:tcPr>
            <w:tcW w:w="280" w:type="dxa"/>
            <w:vAlign w:val="bottom"/>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842" w:type="dxa"/>
            <w:tcBorders>
              <w:bottom w:val="double" w:sz="4" w:space="0" w:color="auto"/>
            </w:tcBorders>
            <w:vAlign w:val="bottom"/>
          </w:tcPr>
          <w:p w:rsidR="00377964" w:rsidRPr="003F0067" w:rsidRDefault="00377964" w:rsidP="009B1351">
            <w:pPr>
              <w:tabs>
                <w:tab w:val="decimal" w:pos="251"/>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w:t>
            </w:r>
          </w:p>
        </w:tc>
        <w:tc>
          <w:tcPr>
            <w:tcW w:w="281" w:type="dxa"/>
            <w:vAlign w:val="bottom"/>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821" w:type="dxa"/>
            <w:tcBorders>
              <w:bottom w:val="doub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1</w:t>
            </w:r>
          </w:p>
        </w:tc>
        <w:tc>
          <w:tcPr>
            <w:tcW w:w="236" w:type="dxa"/>
            <w:vAlign w:val="bottom"/>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65" w:type="dxa"/>
            <w:tcBorders>
              <w:bottom w:val="doub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488</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11" w:type="dxa"/>
            <w:tcBorders>
              <w:bottom w:val="doub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489</w:t>
            </w:r>
          </w:p>
        </w:tc>
      </w:tr>
      <w:tr w:rsidR="006E5ADA" w:rsidRPr="003F0067" w:rsidTr="008522EC">
        <w:trPr>
          <w:trHeight w:val="44"/>
        </w:trPr>
        <w:tc>
          <w:tcPr>
            <w:tcW w:w="2615" w:type="dxa"/>
            <w:shd w:val="clear" w:color="auto" w:fill="auto"/>
            <w:noWrap/>
            <w:vAlign w:val="bottom"/>
            <w:hideMark/>
          </w:tcPr>
          <w:p w:rsidR="006E5ADA" w:rsidRPr="003F0067" w:rsidRDefault="006E5ADA" w:rsidP="009B1351">
            <w:pPr>
              <w:spacing w:after="0" w:line="240" w:lineRule="atLeast"/>
              <w:ind w:left="317" w:right="-108" w:hanging="142"/>
              <w:rPr>
                <w:rFonts w:ascii="Times New Roman" w:hAnsi="Times New Roman" w:cs="Times New Roman"/>
                <w:b/>
                <w:bCs/>
                <w:color w:val="000000"/>
                <w:sz w:val="20"/>
                <w:szCs w:val="20"/>
              </w:rPr>
            </w:pPr>
          </w:p>
        </w:tc>
        <w:tc>
          <w:tcPr>
            <w:tcW w:w="772" w:type="dxa"/>
            <w:tcBorders>
              <w:top w:val="double" w:sz="4" w:space="0" w:color="auto"/>
            </w:tcBorders>
            <w:shd w:val="clear" w:color="auto" w:fill="auto"/>
            <w:noWrap/>
            <w:vAlign w:val="bottom"/>
            <w:hideMark/>
          </w:tcPr>
          <w:p w:rsidR="006E5ADA" w:rsidRPr="003F0067" w:rsidRDefault="006E5ADA" w:rsidP="009B1351">
            <w:pPr>
              <w:spacing w:after="0" w:line="240" w:lineRule="atLeast"/>
              <w:ind w:left="317" w:right="-108" w:hanging="142"/>
              <w:rPr>
                <w:rFonts w:ascii="Times New Roman" w:hAnsi="Times New Roman" w:cs="Times New Roman"/>
                <w:b/>
                <w:bCs/>
                <w:color w:val="000000"/>
                <w:sz w:val="20"/>
                <w:szCs w:val="20"/>
              </w:rPr>
            </w:pPr>
          </w:p>
        </w:tc>
        <w:tc>
          <w:tcPr>
            <w:tcW w:w="284" w:type="dxa"/>
            <w:shd w:val="clear" w:color="auto" w:fill="auto"/>
            <w:noWrap/>
            <w:vAlign w:val="bottom"/>
            <w:hideMark/>
          </w:tcPr>
          <w:p w:rsidR="006E5ADA" w:rsidRPr="003F0067" w:rsidRDefault="006E5ADA" w:rsidP="009B1351">
            <w:pPr>
              <w:spacing w:after="0" w:line="240" w:lineRule="atLeast"/>
              <w:ind w:left="317" w:right="-108" w:hanging="142"/>
              <w:rPr>
                <w:rFonts w:ascii="Times New Roman" w:hAnsi="Times New Roman" w:cs="Times New Roman"/>
                <w:b/>
                <w:bCs/>
                <w:color w:val="000000"/>
                <w:sz w:val="20"/>
                <w:szCs w:val="20"/>
              </w:rPr>
            </w:pPr>
          </w:p>
        </w:tc>
        <w:tc>
          <w:tcPr>
            <w:tcW w:w="787" w:type="dxa"/>
            <w:tcBorders>
              <w:top w:val="double" w:sz="4" w:space="0" w:color="auto"/>
            </w:tcBorders>
            <w:shd w:val="clear" w:color="auto" w:fill="auto"/>
            <w:noWrap/>
            <w:vAlign w:val="bottom"/>
            <w:hideMark/>
          </w:tcPr>
          <w:p w:rsidR="006E5ADA" w:rsidRPr="003F0067" w:rsidRDefault="006E5ADA" w:rsidP="009B1351">
            <w:pPr>
              <w:spacing w:after="0" w:line="240" w:lineRule="atLeast"/>
              <w:ind w:left="317" w:right="-108" w:hanging="142"/>
              <w:rPr>
                <w:rFonts w:ascii="Times New Roman" w:hAnsi="Times New Roman" w:cs="Times New Roman"/>
                <w:b/>
                <w:bCs/>
                <w:color w:val="000000"/>
                <w:sz w:val="20"/>
                <w:szCs w:val="20"/>
              </w:rPr>
            </w:pPr>
          </w:p>
        </w:tc>
        <w:tc>
          <w:tcPr>
            <w:tcW w:w="236" w:type="dxa"/>
            <w:shd w:val="clear" w:color="auto" w:fill="auto"/>
            <w:noWrap/>
            <w:vAlign w:val="bottom"/>
            <w:hideMark/>
          </w:tcPr>
          <w:p w:rsidR="006E5ADA" w:rsidRPr="003F0067" w:rsidRDefault="006E5ADA" w:rsidP="009B1351">
            <w:pPr>
              <w:spacing w:after="0" w:line="240" w:lineRule="atLeast"/>
              <w:ind w:left="317" w:right="-108" w:hanging="142"/>
              <w:rPr>
                <w:rFonts w:ascii="Times New Roman" w:hAnsi="Times New Roman" w:cs="Times New Roman"/>
                <w:b/>
                <w:bCs/>
                <w:color w:val="000000"/>
                <w:sz w:val="20"/>
                <w:szCs w:val="20"/>
              </w:rPr>
            </w:pPr>
          </w:p>
        </w:tc>
        <w:tc>
          <w:tcPr>
            <w:tcW w:w="800" w:type="dxa"/>
            <w:tcBorders>
              <w:top w:val="double" w:sz="4" w:space="0" w:color="auto"/>
            </w:tcBorders>
            <w:shd w:val="clear" w:color="auto" w:fill="auto"/>
            <w:noWrap/>
            <w:vAlign w:val="bottom"/>
            <w:hideMark/>
          </w:tcPr>
          <w:p w:rsidR="006E5ADA" w:rsidRPr="003F0067" w:rsidRDefault="006E5ADA" w:rsidP="009B1351">
            <w:pPr>
              <w:spacing w:after="0" w:line="240" w:lineRule="atLeast"/>
              <w:ind w:left="317" w:right="-108" w:hanging="142"/>
              <w:rPr>
                <w:rFonts w:ascii="Times New Roman" w:hAnsi="Times New Roman" w:cs="Times New Roman"/>
                <w:b/>
                <w:bCs/>
                <w:color w:val="000000"/>
                <w:sz w:val="20"/>
                <w:szCs w:val="20"/>
              </w:rPr>
            </w:pPr>
          </w:p>
        </w:tc>
        <w:tc>
          <w:tcPr>
            <w:tcW w:w="284" w:type="dxa"/>
            <w:shd w:val="clear" w:color="auto" w:fill="auto"/>
            <w:noWrap/>
            <w:vAlign w:val="bottom"/>
            <w:hideMark/>
          </w:tcPr>
          <w:p w:rsidR="006E5ADA" w:rsidRPr="003F0067" w:rsidRDefault="006E5ADA" w:rsidP="009B1351">
            <w:pPr>
              <w:spacing w:after="0" w:line="240" w:lineRule="atLeast"/>
              <w:ind w:left="317" w:right="-108" w:hanging="142"/>
              <w:rPr>
                <w:rFonts w:ascii="Times New Roman" w:hAnsi="Times New Roman" w:cs="Times New Roman"/>
                <w:b/>
                <w:bCs/>
                <w:color w:val="000000"/>
                <w:sz w:val="20"/>
                <w:szCs w:val="20"/>
              </w:rPr>
            </w:pPr>
          </w:p>
        </w:tc>
        <w:tc>
          <w:tcPr>
            <w:tcW w:w="710" w:type="dxa"/>
            <w:tcBorders>
              <w:top w:val="double" w:sz="4" w:space="0" w:color="auto"/>
            </w:tcBorders>
            <w:shd w:val="clear" w:color="auto" w:fill="auto"/>
            <w:noWrap/>
            <w:vAlign w:val="bottom"/>
            <w:hideMark/>
          </w:tcPr>
          <w:p w:rsidR="006E5ADA" w:rsidRPr="003F0067" w:rsidRDefault="006E5ADA" w:rsidP="009B1351">
            <w:pPr>
              <w:spacing w:after="0" w:line="240" w:lineRule="atLeast"/>
              <w:ind w:left="317" w:right="-108" w:hanging="142"/>
              <w:rPr>
                <w:rFonts w:ascii="Times New Roman" w:hAnsi="Times New Roman" w:cs="Times New Roman"/>
                <w:b/>
                <w:bCs/>
                <w:color w:val="000000"/>
                <w:sz w:val="20"/>
                <w:szCs w:val="20"/>
              </w:rPr>
            </w:pPr>
          </w:p>
        </w:tc>
        <w:tc>
          <w:tcPr>
            <w:tcW w:w="280" w:type="dxa"/>
          </w:tcPr>
          <w:p w:rsidR="006E5ADA" w:rsidRPr="003F0067" w:rsidRDefault="006E5ADA" w:rsidP="009B1351">
            <w:pPr>
              <w:spacing w:after="0" w:line="240" w:lineRule="atLeast"/>
              <w:ind w:left="317" w:right="-108" w:hanging="142"/>
              <w:rPr>
                <w:rFonts w:ascii="Times New Roman" w:hAnsi="Times New Roman" w:cs="Times New Roman"/>
                <w:b/>
                <w:bCs/>
                <w:color w:val="000000"/>
                <w:sz w:val="20"/>
                <w:szCs w:val="20"/>
              </w:rPr>
            </w:pPr>
          </w:p>
        </w:tc>
        <w:tc>
          <w:tcPr>
            <w:tcW w:w="842" w:type="dxa"/>
            <w:tcBorders>
              <w:top w:val="double" w:sz="4" w:space="0" w:color="auto"/>
            </w:tcBorders>
            <w:vAlign w:val="bottom"/>
          </w:tcPr>
          <w:p w:rsidR="006E5ADA" w:rsidRPr="003F0067" w:rsidRDefault="006E5ADA" w:rsidP="009B1351">
            <w:pPr>
              <w:spacing w:after="0" w:line="240" w:lineRule="atLeast"/>
              <w:ind w:left="317" w:right="-108" w:hanging="142"/>
              <w:rPr>
                <w:rFonts w:ascii="Times New Roman" w:hAnsi="Times New Roman" w:cs="Times New Roman"/>
                <w:b/>
                <w:bCs/>
                <w:color w:val="000000"/>
                <w:sz w:val="20"/>
                <w:szCs w:val="20"/>
              </w:rPr>
            </w:pPr>
          </w:p>
        </w:tc>
        <w:tc>
          <w:tcPr>
            <w:tcW w:w="281" w:type="dxa"/>
          </w:tcPr>
          <w:p w:rsidR="006E5ADA" w:rsidRPr="003F0067" w:rsidRDefault="006E5ADA" w:rsidP="009B1351">
            <w:pPr>
              <w:spacing w:after="0" w:line="240" w:lineRule="atLeast"/>
              <w:ind w:left="317" w:right="-108" w:hanging="142"/>
              <w:rPr>
                <w:rFonts w:ascii="Times New Roman" w:hAnsi="Times New Roman" w:cs="Times New Roman"/>
                <w:b/>
                <w:bCs/>
                <w:color w:val="000000"/>
                <w:sz w:val="20"/>
                <w:szCs w:val="20"/>
              </w:rPr>
            </w:pPr>
          </w:p>
        </w:tc>
        <w:tc>
          <w:tcPr>
            <w:tcW w:w="821" w:type="dxa"/>
            <w:tcBorders>
              <w:top w:val="double" w:sz="4" w:space="0" w:color="auto"/>
            </w:tcBorders>
            <w:shd w:val="clear" w:color="auto" w:fill="auto"/>
            <w:noWrap/>
            <w:vAlign w:val="bottom"/>
            <w:hideMark/>
          </w:tcPr>
          <w:p w:rsidR="006E5ADA" w:rsidRPr="003F0067" w:rsidRDefault="006E5ADA" w:rsidP="009B1351">
            <w:pPr>
              <w:spacing w:after="0" w:line="240" w:lineRule="atLeast"/>
              <w:ind w:left="317" w:right="-108" w:hanging="142"/>
              <w:rPr>
                <w:rFonts w:ascii="Times New Roman" w:hAnsi="Times New Roman" w:cs="Times New Roman"/>
                <w:b/>
                <w:bCs/>
                <w:color w:val="000000"/>
                <w:sz w:val="20"/>
                <w:szCs w:val="20"/>
              </w:rPr>
            </w:pPr>
          </w:p>
        </w:tc>
        <w:tc>
          <w:tcPr>
            <w:tcW w:w="236" w:type="dxa"/>
          </w:tcPr>
          <w:p w:rsidR="006E5ADA" w:rsidRPr="003F0067" w:rsidRDefault="006E5ADA" w:rsidP="009B1351">
            <w:pPr>
              <w:spacing w:after="0" w:line="240" w:lineRule="atLeast"/>
              <w:ind w:left="317" w:right="-108" w:hanging="142"/>
              <w:rPr>
                <w:rFonts w:ascii="Times New Roman" w:hAnsi="Times New Roman" w:cs="Times New Roman"/>
                <w:b/>
                <w:bCs/>
                <w:color w:val="000000"/>
                <w:sz w:val="20"/>
                <w:szCs w:val="20"/>
              </w:rPr>
            </w:pPr>
          </w:p>
        </w:tc>
        <w:tc>
          <w:tcPr>
            <w:tcW w:w="765" w:type="dxa"/>
            <w:tcBorders>
              <w:top w:val="double" w:sz="4" w:space="0" w:color="auto"/>
            </w:tcBorders>
            <w:shd w:val="clear" w:color="auto" w:fill="auto"/>
            <w:noWrap/>
            <w:vAlign w:val="bottom"/>
            <w:hideMark/>
          </w:tcPr>
          <w:p w:rsidR="006E5ADA" w:rsidRPr="003F0067" w:rsidRDefault="006E5ADA" w:rsidP="009B1351">
            <w:pPr>
              <w:spacing w:after="0" w:line="240" w:lineRule="atLeast"/>
              <w:ind w:left="317" w:right="-108" w:hanging="142"/>
              <w:rPr>
                <w:rFonts w:ascii="Times New Roman" w:hAnsi="Times New Roman" w:cs="Times New Roman"/>
                <w:b/>
                <w:bCs/>
                <w:color w:val="000000"/>
                <w:sz w:val="20"/>
                <w:szCs w:val="20"/>
              </w:rPr>
            </w:pPr>
          </w:p>
        </w:tc>
        <w:tc>
          <w:tcPr>
            <w:tcW w:w="284" w:type="dxa"/>
            <w:shd w:val="clear" w:color="auto" w:fill="auto"/>
            <w:noWrap/>
            <w:vAlign w:val="bottom"/>
            <w:hideMark/>
          </w:tcPr>
          <w:p w:rsidR="006E5ADA" w:rsidRPr="003F0067" w:rsidRDefault="006E5ADA" w:rsidP="009B1351">
            <w:pPr>
              <w:spacing w:after="0" w:line="240" w:lineRule="atLeast"/>
              <w:ind w:left="317" w:right="-108" w:hanging="142"/>
              <w:rPr>
                <w:rFonts w:ascii="Times New Roman" w:hAnsi="Times New Roman" w:cs="Times New Roman"/>
                <w:b/>
                <w:bCs/>
                <w:color w:val="000000"/>
                <w:sz w:val="20"/>
                <w:szCs w:val="20"/>
              </w:rPr>
            </w:pPr>
          </w:p>
        </w:tc>
        <w:tc>
          <w:tcPr>
            <w:tcW w:w="711" w:type="dxa"/>
            <w:tcBorders>
              <w:top w:val="double" w:sz="4" w:space="0" w:color="auto"/>
            </w:tcBorders>
            <w:shd w:val="clear" w:color="auto" w:fill="auto"/>
            <w:noWrap/>
            <w:vAlign w:val="bottom"/>
            <w:hideMark/>
          </w:tcPr>
          <w:p w:rsidR="006E5ADA" w:rsidRPr="003F0067" w:rsidRDefault="006E5ADA" w:rsidP="009B1351">
            <w:pPr>
              <w:spacing w:after="0" w:line="240" w:lineRule="atLeast"/>
              <w:ind w:left="317" w:right="-108" w:hanging="142"/>
              <w:rPr>
                <w:rFonts w:ascii="Times New Roman" w:hAnsi="Times New Roman" w:cs="Times New Roman"/>
                <w:b/>
                <w:bCs/>
                <w:color w:val="000000"/>
                <w:sz w:val="20"/>
                <w:szCs w:val="20"/>
              </w:rPr>
            </w:pPr>
          </w:p>
        </w:tc>
      </w:tr>
      <w:tr w:rsidR="00377964" w:rsidRPr="003F0067" w:rsidTr="00CB1C91">
        <w:trPr>
          <w:trHeight w:val="315"/>
        </w:trPr>
        <w:tc>
          <w:tcPr>
            <w:tcW w:w="2615" w:type="dxa"/>
            <w:shd w:val="clear" w:color="auto" w:fill="auto"/>
            <w:noWrap/>
            <w:vAlign w:val="bottom"/>
            <w:hideMark/>
          </w:tcPr>
          <w:p w:rsidR="00377964" w:rsidRPr="003F0067" w:rsidRDefault="008522EC" w:rsidP="009B1351">
            <w:pPr>
              <w:tabs>
                <w:tab w:val="left" w:pos="96"/>
              </w:tabs>
              <w:spacing w:after="0" w:line="240" w:lineRule="atLeast"/>
              <w:ind w:left="238" w:right="-108" w:hanging="142"/>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Segment liabilities as at</w:t>
            </w:r>
            <w:r w:rsidRPr="003F0067">
              <w:rPr>
                <w:rFonts w:ascii="Times New Roman" w:hAnsi="Times New Roman" w:cs="Times New Roman"/>
                <w:b/>
                <w:bCs/>
                <w:color w:val="000000"/>
                <w:sz w:val="20"/>
                <w:szCs w:val="20"/>
              </w:rPr>
              <w:br/>
            </w:r>
            <w:r w:rsidR="00377964" w:rsidRPr="003F0067">
              <w:rPr>
                <w:rFonts w:ascii="Times New Roman" w:hAnsi="Times New Roman" w:cs="Times New Roman"/>
                <w:b/>
                <w:bCs/>
                <w:color w:val="000000"/>
                <w:sz w:val="20"/>
                <w:szCs w:val="20"/>
              </w:rPr>
              <w:t>30 June / 31 December</w:t>
            </w:r>
            <w:r w:rsidR="009B1351" w:rsidRPr="003F0067">
              <w:rPr>
                <w:rFonts w:ascii="Times New Roman" w:hAnsi="Times New Roman" w:cs="Times New Roman"/>
                <w:b/>
                <w:bCs/>
                <w:color w:val="000000"/>
                <w:sz w:val="20"/>
                <w:szCs w:val="20"/>
              </w:rPr>
              <w:br/>
              <w:t>(after eliminations)</w:t>
            </w:r>
          </w:p>
        </w:tc>
        <w:tc>
          <w:tcPr>
            <w:tcW w:w="772" w:type="dxa"/>
            <w:tcBorders>
              <w:bottom w:val="doub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151</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87" w:type="dxa"/>
            <w:tcBorders>
              <w:bottom w:val="double" w:sz="4" w:space="0" w:color="auto"/>
            </w:tcBorders>
            <w:shd w:val="clear" w:color="auto" w:fill="auto"/>
            <w:noWrap/>
            <w:vAlign w:val="bottom"/>
            <w:hideMark/>
          </w:tcPr>
          <w:p w:rsidR="00377964" w:rsidRPr="003F0067" w:rsidRDefault="00377964" w:rsidP="009B1351">
            <w:pPr>
              <w:tabs>
                <w:tab w:val="decimal" w:pos="506"/>
              </w:tabs>
              <w:spacing w:after="0" w:line="240" w:lineRule="atLeast"/>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153</w:t>
            </w:r>
          </w:p>
        </w:tc>
        <w:tc>
          <w:tcPr>
            <w:tcW w:w="236"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800" w:type="dxa"/>
            <w:tcBorders>
              <w:bottom w:val="doub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20</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10" w:type="dxa"/>
            <w:tcBorders>
              <w:bottom w:val="double" w:sz="4" w:space="0" w:color="auto"/>
            </w:tcBorders>
            <w:shd w:val="clear" w:color="auto" w:fill="auto"/>
            <w:noWrap/>
            <w:vAlign w:val="bottom"/>
            <w:hideMark/>
          </w:tcPr>
          <w:p w:rsidR="00377964" w:rsidRPr="003F0067" w:rsidRDefault="00377964" w:rsidP="009B1351">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25</w:t>
            </w:r>
          </w:p>
        </w:tc>
        <w:tc>
          <w:tcPr>
            <w:tcW w:w="280" w:type="dxa"/>
            <w:vAlign w:val="bottom"/>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842" w:type="dxa"/>
            <w:tcBorders>
              <w:bottom w:val="double" w:sz="4" w:space="0" w:color="auto"/>
            </w:tcBorders>
            <w:vAlign w:val="bottom"/>
          </w:tcPr>
          <w:p w:rsidR="00377964" w:rsidRPr="003F0067" w:rsidRDefault="00377964" w:rsidP="009B1351">
            <w:pPr>
              <w:tabs>
                <w:tab w:val="decimal" w:pos="390"/>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w:t>
            </w:r>
          </w:p>
        </w:tc>
        <w:tc>
          <w:tcPr>
            <w:tcW w:w="281" w:type="dxa"/>
            <w:vAlign w:val="bottom"/>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821" w:type="dxa"/>
            <w:tcBorders>
              <w:bottom w:val="doub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4</w:t>
            </w:r>
          </w:p>
        </w:tc>
        <w:tc>
          <w:tcPr>
            <w:tcW w:w="236" w:type="dxa"/>
            <w:vAlign w:val="bottom"/>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65" w:type="dxa"/>
            <w:tcBorders>
              <w:bottom w:val="doub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171</w:t>
            </w:r>
          </w:p>
        </w:tc>
        <w:tc>
          <w:tcPr>
            <w:tcW w:w="284" w:type="dxa"/>
            <w:shd w:val="clear" w:color="auto" w:fill="auto"/>
            <w:noWrap/>
            <w:vAlign w:val="bottom"/>
            <w:hideMark/>
          </w:tcPr>
          <w:p w:rsidR="00377964" w:rsidRPr="003F0067" w:rsidRDefault="00377964" w:rsidP="009B1351">
            <w:pPr>
              <w:spacing w:after="0" w:line="240" w:lineRule="atLeast"/>
              <w:rPr>
                <w:rFonts w:ascii="Times New Roman" w:hAnsi="Times New Roman" w:cs="Times New Roman"/>
                <w:b/>
                <w:bCs/>
                <w:color w:val="000000"/>
                <w:sz w:val="20"/>
                <w:szCs w:val="20"/>
              </w:rPr>
            </w:pPr>
          </w:p>
        </w:tc>
        <w:tc>
          <w:tcPr>
            <w:tcW w:w="711" w:type="dxa"/>
            <w:tcBorders>
              <w:bottom w:val="double" w:sz="4" w:space="0" w:color="auto"/>
            </w:tcBorders>
            <w:shd w:val="clear" w:color="auto" w:fill="auto"/>
            <w:noWrap/>
            <w:vAlign w:val="bottom"/>
            <w:hideMark/>
          </w:tcPr>
          <w:p w:rsidR="00377964" w:rsidRPr="003F0067" w:rsidRDefault="00377964" w:rsidP="009B1351">
            <w:pPr>
              <w:tabs>
                <w:tab w:val="decimal" w:pos="390"/>
              </w:tabs>
              <w:spacing w:after="0" w:line="240" w:lineRule="atLeast"/>
              <w:ind w:left="-60"/>
              <w:rPr>
                <w:rFonts w:ascii="Times New Roman" w:hAnsi="Times New Roman" w:cs="Times New Roman"/>
                <w:b/>
                <w:bCs/>
                <w:color w:val="000000"/>
                <w:sz w:val="20"/>
                <w:szCs w:val="20"/>
              </w:rPr>
            </w:pPr>
            <w:r w:rsidRPr="003F0067">
              <w:rPr>
                <w:rFonts w:ascii="Times New Roman" w:hAnsi="Times New Roman" w:cs="Times New Roman"/>
                <w:b/>
                <w:bCs/>
                <w:color w:val="000000"/>
                <w:sz w:val="20"/>
                <w:szCs w:val="20"/>
              </w:rPr>
              <w:t>182</w:t>
            </w:r>
          </w:p>
        </w:tc>
      </w:tr>
    </w:tbl>
    <w:p w:rsidR="009B1351" w:rsidRDefault="009B1351" w:rsidP="00E81D7C">
      <w:pPr>
        <w:tabs>
          <w:tab w:val="left" w:pos="540"/>
        </w:tabs>
        <w:spacing w:after="0" w:line="280" w:lineRule="atLeast"/>
        <w:ind w:left="540" w:right="-101"/>
        <w:jc w:val="both"/>
        <w:rPr>
          <w:rFonts w:ascii="Times New Roman" w:hAnsi="Times New Roman" w:cs="Times New Roman"/>
          <w:szCs w:val="22"/>
        </w:rPr>
      </w:pPr>
    </w:p>
    <w:p w:rsidR="00E81D7C" w:rsidRDefault="00E81D7C" w:rsidP="00E81D7C">
      <w:pPr>
        <w:tabs>
          <w:tab w:val="left" w:pos="540"/>
        </w:tabs>
        <w:spacing w:after="0" w:line="280" w:lineRule="atLeast"/>
        <w:ind w:left="540" w:right="-101"/>
        <w:jc w:val="both"/>
        <w:rPr>
          <w:rFonts w:ascii="Times New Roman" w:hAnsi="Times New Roman" w:cs="Times New Roman"/>
          <w:szCs w:val="22"/>
        </w:rPr>
      </w:pPr>
      <w:r w:rsidRPr="00796DD5">
        <w:rPr>
          <w:rFonts w:ascii="Times New Roman" w:hAnsi="Times New Roman" w:cs="Times New Roman"/>
          <w:szCs w:val="22"/>
        </w:rPr>
        <w:t>Reconciliation of reportable segment profi</w:t>
      </w:r>
      <w:r w:rsidR="00AD017F" w:rsidRPr="00796DD5">
        <w:rPr>
          <w:rFonts w:ascii="Times New Roman" w:hAnsi="Times New Roman" w:cs="Times New Roman"/>
          <w:szCs w:val="22"/>
        </w:rPr>
        <w:t>t or loss</w:t>
      </w:r>
    </w:p>
    <w:p w:rsidR="009B1351" w:rsidRDefault="009B1351" w:rsidP="00E81D7C">
      <w:pPr>
        <w:tabs>
          <w:tab w:val="left" w:pos="540"/>
        </w:tabs>
        <w:spacing w:after="0" w:line="280" w:lineRule="atLeast"/>
        <w:ind w:left="540" w:right="-101"/>
        <w:jc w:val="both"/>
        <w:rPr>
          <w:rFonts w:ascii="Times New Roman" w:hAnsi="Times New Roman" w:cs="Times New Roman"/>
          <w:szCs w:val="22"/>
        </w:rPr>
      </w:pPr>
    </w:p>
    <w:p w:rsidR="009B1351" w:rsidRPr="00150543" w:rsidRDefault="009B1351" w:rsidP="009B1351">
      <w:pPr>
        <w:tabs>
          <w:tab w:val="left" w:pos="540"/>
        </w:tabs>
        <w:spacing w:after="0" w:line="280" w:lineRule="atLeast"/>
        <w:ind w:left="540" w:right="-101"/>
        <w:jc w:val="both"/>
        <w:rPr>
          <w:rFonts w:ascii="Times New Roman" w:hAnsi="Times New Roman" w:cs="Times New Roman"/>
          <w:szCs w:val="22"/>
        </w:rPr>
      </w:pPr>
      <w:r w:rsidRPr="00150543">
        <w:rPr>
          <w:rFonts w:ascii="Times New Roman" w:eastAsia="Cordia New" w:hAnsi="Times New Roman" w:cs="Times New Roman"/>
          <w:b/>
          <w:bCs/>
          <w:szCs w:val="22"/>
        </w:rPr>
        <w:t xml:space="preserve">For the three-month </w:t>
      </w:r>
      <w:r>
        <w:rPr>
          <w:rFonts w:ascii="Times New Roman" w:eastAsia="Cordia New" w:hAnsi="Times New Roman" w:cs="Times New Roman"/>
          <w:b/>
          <w:bCs/>
          <w:szCs w:val="22"/>
        </w:rPr>
        <w:t xml:space="preserve">and six-month </w:t>
      </w:r>
      <w:r w:rsidRPr="00150543">
        <w:rPr>
          <w:rFonts w:ascii="Times New Roman" w:eastAsia="Cordia New" w:hAnsi="Times New Roman" w:cs="Times New Roman"/>
          <w:b/>
          <w:bCs/>
          <w:szCs w:val="22"/>
        </w:rPr>
        <w:t>period</w:t>
      </w:r>
      <w:r>
        <w:rPr>
          <w:rFonts w:ascii="Times New Roman" w:eastAsia="Cordia New" w:hAnsi="Times New Roman" w:cs="Times New Roman"/>
          <w:b/>
          <w:bCs/>
          <w:szCs w:val="22"/>
        </w:rPr>
        <w:t>s ended 30</w:t>
      </w:r>
      <w:r w:rsidRPr="00150543">
        <w:rPr>
          <w:rFonts w:ascii="Times New Roman" w:eastAsia="Cordia New" w:hAnsi="Times New Roman" w:cs="Times New Roman"/>
          <w:b/>
          <w:bCs/>
          <w:szCs w:val="22"/>
        </w:rPr>
        <w:t xml:space="preserve"> </w:t>
      </w:r>
      <w:r>
        <w:rPr>
          <w:rFonts w:ascii="Times New Roman" w:eastAsia="Cordia New" w:hAnsi="Times New Roman" w:cs="Times New Roman"/>
          <w:b/>
          <w:bCs/>
          <w:szCs w:val="22"/>
        </w:rPr>
        <w:t>June</w:t>
      </w:r>
    </w:p>
    <w:p w:rsidR="00E81D7C" w:rsidRPr="00ED2E0D" w:rsidRDefault="00E81D7C" w:rsidP="00ED2E0D">
      <w:pPr>
        <w:tabs>
          <w:tab w:val="left" w:pos="540"/>
        </w:tabs>
        <w:spacing w:after="0" w:line="240" w:lineRule="atLeast"/>
        <w:ind w:left="539" w:right="-102"/>
        <w:jc w:val="both"/>
        <w:rPr>
          <w:rFonts w:ascii="Times New Roman" w:hAnsi="Times New Roman" w:cs="Times New Roman"/>
          <w:szCs w:val="22"/>
        </w:rPr>
      </w:pPr>
    </w:p>
    <w:tbl>
      <w:tblPr>
        <w:tblW w:w="9684" w:type="dxa"/>
        <w:tblInd w:w="534" w:type="dxa"/>
        <w:tblLook w:val="04A0" w:firstRow="1" w:lastRow="0" w:firstColumn="1" w:lastColumn="0" w:noHBand="0" w:noVBand="1"/>
      </w:tblPr>
      <w:tblGrid>
        <w:gridCol w:w="3984"/>
        <w:gridCol w:w="1170"/>
        <w:gridCol w:w="236"/>
        <w:gridCol w:w="1204"/>
        <w:gridCol w:w="210"/>
        <w:gridCol w:w="60"/>
        <w:gridCol w:w="210"/>
        <w:gridCol w:w="904"/>
        <w:gridCol w:w="222"/>
        <w:gridCol w:w="1274"/>
        <w:gridCol w:w="210"/>
      </w:tblGrid>
      <w:tr w:rsidR="00C85B5F" w:rsidRPr="00B27444" w:rsidTr="00CB0FF3">
        <w:trPr>
          <w:tblHeader/>
        </w:trPr>
        <w:tc>
          <w:tcPr>
            <w:tcW w:w="3984" w:type="dxa"/>
            <w:shd w:val="clear" w:color="auto" w:fill="auto"/>
            <w:noWrap/>
            <w:vAlign w:val="bottom"/>
            <w:hideMark/>
          </w:tcPr>
          <w:p w:rsidR="00C85B5F" w:rsidRPr="00377964" w:rsidRDefault="00C85B5F" w:rsidP="00E81D7C">
            <w:pPr>
              <w:spacing w:after="0" w:line="240" w:lineRule="auto"/>
              <w:ind w:right="-102"/>
              <w:rPr>
                <w:rFonts w:ascii="Times New Roman" w:eastAsia="Cordia New" w:hAnsi="Times New Roman" w:cs="Times New Roman"/>
                <w:b/>
                <w:bCs/>
                <w:color w:val="000000"/>
                <w:szCs w:val="22"/>
              </w:rPr>
            </w:pPr>
          </w:p>
        </w:tc>
        <w:tc>
          <w:tcPr>
            <w:tcW w:w="2820" w:type="dxa"/>
            <w:gridSpan w:val="4"/>
          </w:tcPr>
          <w:p w:rsidR="00C85B5F" w:rsidRPr="00377964" w:rsidRDefault="00C85B5F" w:rsidP="00C85B5F">
            <w:pPr>
              <w:spacing w:after="0" w:line="240" w:lineRule="auto"/>
              <w:ind w:right="-102"/>
              <w:jc w:val="center"/>
              <w:rPr>
                <w:rFonts w:ascii="Times New Roman" w:eastAsia="Cordia New" w:hAnsi="Times New Roman" w:cs="Times New Roman"/>
                <w:color w:val="000000"/>
                <w:szCs w:val="22"/>
              </w:rPr>
            </w:pPr>
            <w:r w:rsidRPr="00377964">
              <w:rPr>
                <w:rFonts w:ascii="Times New Roman" w:hAnsi="Times New Roman" w:cs="Times New Roman"/>
                <w:b/>
                <w:bCs/>
                <w:szCs w:val="22"/>
              </w:rPr>
              <w:t xml:space="preserve">For the three-month period </w:t>
            </w:r>
          </w:p>
        </w:tc>
        <w:tc>
          <w:tcPr>
            <w:tcW w:w="270" w:type="dxa"/>
            <w:gridSpan w:val="2"/>
            <w:shd w:val="clear" w:color="auto" w:fill="auto"/>
            <w:noWrap/>
            <w:vAlign w:val="bottom"/>
            <w:hideMark/>
          </w:tcPr>
          <w:p w:rsidR="00C85B5F" w:rsidRPr="00377964" w:rsidRDefault="00C85B5F" w:rsidP="00E81D7C">
            <w:pPr>
              <w:spacing w:after="0" w:line="240" w:lineRule="auto"/>
              <w:ind w:right="-102"/>
              <w:rPr>
                <w:rFonts w:ascii="Times New Roman" w:eastAsia="Cordia New" w:hAnsi="Times New Roman" w:cs="Times New Roman"/>
                <w:color w:val="000000"/>
                <w:szCs w:val="22"/>
              </w:rPr>
            </w:pPr>
          </w:p>
        </w:tc>
        <w:tc>
          <w:tcPr>
            <w:tcW w:w="2610" w:type="dxa"/>
            <w:gridSpan w:val="4"/>
            <w:shd w:val="clear" w:color="auto" w:fill="auto"/>
            <w:noWrap/>
            <w:vAlign w:val="bottom"/>
            <w:hideMark/>
          </w:tcPr>
          <w:p w:rsidR="00C85B5F" w:rsidRPr="00377964" w:rsidRDefault="00C85B5F" w:rsidP="00E81D7C">
            <w:pPr>
              <w:spacing w:after="0" w:line="240" w:lineRule="auto"/>
              <w:ind w:right="-102"/>
              <w:jc w:val="center"/>
              <w:rPr>
                <w:rFonts w:ascii="Times New Roman" w:eastAsia="Cordia New" w:hAnsi="Times New Roman" w:cs="Times New Roman"/>
                <w:color w:val="000000"/>
                <w:szCs w:val="22"/>
              </w:rPr>
            </w:pPr>
            <w:r w:rsidRPr="00377964">
              <w:rPr>
                <w:rFonts w:ascii="Times New Roman" w:hAnsi="Times New Roman" w:cs="Times New Roman"/>
                <w:b/>
                <w:bCs/>
                <w:szCs w:val="22"/>
              </w:rPr>
              <w:t>For the six-month period</w:t>
            </w:r>
          </w:p>
        </w:tc>
      </w:tr>
      <w:tr w:rsidR="00C85B5F" w:rsidRPr="00B27444" w:rsidTr="00CB0FF3">
        <w:trPr>
          <w:gridAfter w:val="1"/>
          <w:wAfter w:w="210" w:type="dxa"/>
          <w:tblHeader/>
        </w:trPr>
        <w:tc>
          <w:tcPr>
            <w:tcW w:w="3984" w:type="dxa"/>
            <w:shd w:val="clear" w:color="auto" w:fill="auto"/>
            <w:noWrap/>
            <w:vAlign w:val="bottom"/>
            <w:hideMark/>
          </w:tcPr>
          <w:p w:rsidR="00C85B5F" w:rsidRPr="00377964" w:rsidRDefault="00C85B5F" w:rsidP="00E81D7C">
            <w:pPr>
              <w:spacing w:after="0" w:line="240" w:lineRule="auto"/>
              <w:ind w:right="-102"/>
              <w:rPr>
                <w:rFonts w:ascii="Times New Roman" w:eastAsia="Cordia New" w:hAnsi="Times New Roman" w:cs="Times New Roman"/>
                <w:b/>
                <w:bCs/>
                <w:color w:val="000000"/>
                <w:szCs w:val="22"/>
              </w:rPr>
            </w:pPr>
          </w:p>
        </w:tc>
        <w:tc>
          <w:tcPr>
            <w:tcW w:w="1170" w:type="dxa"/>
          </w:tcPr>
          <w:p w:rsidR="00C85B5F" w:rsidRPr="00377964" w:rsidRDefault="00377964" w:rsidP="003164FF">
            <w:pPr>
              <w:spacing w:after="0" w:line="240" w:lineRule="auto"/>
              <w:ind w:left="160" w:right="-102" w:hanging="160"/>
              <w:jc w:val="center"/>
              <w:rPr>
                <w:rFonts w:ascii="Times New Roman" w:eastAsia="Cordia New" w:hAnsi="Times New Roman" w:cs="Times New Roman"/>
                <w:color w:val="000000"/>
                <w:szCs w:val="22"/>
              </w:rPr>
            </w:pPr>
            <w:r w:rsidRPr="00377964">
              <w:rPr>
                <w:rFonts w:ascii="Times New Roman" w:eastAsia="Cordia New" w:hAnsi="Times New Roman" w:cs="Times New Roman"/>
                <w:color w:val="000000"/>
                <w:szCs w:val="22"/>
              </w:rPr>
              <w:t>2018</w:t>
            </w:r>
          </w:p>
        </w:tc>
        <w:tc>
          <w:tcPr>
            <w:tcW w:w="236" w:type="dxa"/>
          </w:tcPr>
          <w:p w:rsidR="00C85B5F" w:rsidRPr="00377964" w:rsidRDefault="00C85B5F" w:rsidP="00E81D7C">
            <w:pPr>
              <w:spacing w:after="0" w:line="240" w:lineRule="auto"/>
              <w:ind w:right="-102"/>
              <w:rPr>
                <w:rFonts w:ascii="Times New Roman" w:eastAsia="Cordia New" w:hAnsi="Times New Roman" w:cs="Times New Roman"/>
                <w:color w:val="000000"/>
                <w:szCs w:val="22"/>
              </w:rPr>
            </w:pPr>
          </w:p>
        </w:tc>
        <w:tc>
          <w:tcPr>
            <w:tcW w:w="1204" w:type="dxa"/>
          </w:tcPr>
          <w:p w:rsidR="00C85B5F" w:rsidRPr="00377964" w:rsidRDefault="00377964" w:rsidP="0055770A">
            <w:pPr>
              <w:spacing w:after="0" w:line="240" w:lineRule="auto"/>
              <w:ind w:right="-102"/>
              <w:jc w:val="center"/>
              <w:rPr>
                <w:rFonts w:ascii="Times New Roman" w:eastAsia="Cordia New" w:hAnsi="Times New Roman" w:cs="Times New Roman"/>
                <w:color w:val="000000"/>
                <w:szCs w:val="22"/>
              </w:rPr>
            </w:pPr>
            <w:r w:rsidRPr="00377964">
              <w:rPr>
                <w:rFonts w:ascii="Times New Roman" w:eastAsia="Cordia New" w:hAnsi="Times New Roman" w:cs="Times New Roman"/>
                <w:color w:val="000000"/>
                <w:szCs w:val="22"/>
              </w:rPr>
              <w:t>2017</w:t>
            </w:r>
          </w:p>
        </w:tc>
        <w:tc>
          <w:tcPr>
            <w:tcW w:w="270" w:type="dxa"/>
            <w:gridSpan w:val="2"/>
            <w:shd w:val="clear" w:color="auto" w:fill="auto"/>
            <w:noWrap/>
            <w:vAlign w:val="bottom"/>
            <w:hideMark/>
          </w:tcPr>
          <w:p w:rsidR="00C85B5F" w:rsidRPr="00377964" w:rsidRDefault="00C85B5F" w:rsidP="00E81D7C">
            <w:pPr>
              <w:spacing w:after="0" w:line="240" w:lineRule="auto"/>
              <w:ind w:right="-102"/>
              <w:rPr>
                <w:rFonts w:ascii="Times New Roman" w:eastAsia="Cordia New" w:hAnsi="Times New Roman" w:cs="Times New Roman"/>
                <w:color w:val="000000"/>
                <w:szCs w:val="22"/>
              </w:rPr>
            </w:pPr>
          </w:p>
        </w:tc>
        <w:tc>
          <w:tcPr>
            <w:tcW w:w="1114" w:type="dxa"/>
            <w:gridSpan w:val="2"/>
            <w:shd w:val="clear" w:color="auto" w:fill="auto"/>
            <w:noWrap/>
            <w:vAlign w:val="bottom"/>
            <w:hideMark/>
          </w:tcPr>
          <w:p w:rsidR="00C85B5F" w:rsidRPr="00377964" w:rsidRDefault="00377964" w:rsidP="00E81D7C">
            <w:pPr>
              <w:spacing w:after="0" w:line="240" w:lineRule="auto"/>
              <w:ind w:right="-102"/>
              <w:jc w:val="center"/>
              <w:rPr>
                <w:rFonts w:ascii="Times New Roman" w:eastAsia="Cordia New" w:hAnsi="Times New Roman" w:cs="Times New Roman"/>
                <w:color w:val="000000"/>
                <w:szCs w:val="22"/>
              </w:rPr>
            </w:pPr>
            <w:r w:rsidRPr="00377964">
              <w:rPr>
                <w:rFonts w:ascii="Times New Roman" w:eastAsia="Cordia New" w:hAnsi="Times New Roman" w:cs="Times New Roman"/>
                <w:color w:val="000000"/>
                <w:szCs w:val="22"/>
              </w:rPr>
              <w:t>2018</w:t>
            </w:r>
          </w:p>
        </w:tc>
        <w:tc>
          <w:tcPr>
            <w:tcW w:w="222" w:type="dxa"/>
            <w:shd w:val="clear" w:color="auto" w:fill="auto"/>
            <w:noWrap/>
            <w:vAlign w:val="bottom"/>
            <w:hideMark/>
          </w:tcPr>
          <w:p w:rsidR="00C85B5F" w:rsidRPr="00377964" w:rsidRDefault="00C85B5F" w:rsidP="00E81D7C">
            <w:pPr>
              <w:spacing w:after="0" w:line="240" w:lineRule="auto"/>
              <w:ind w:right="-102"/>
              <w:jc w:val="center"/>
              <w:rPr>
                <w:rFonts w:ascii="Times New Roman" w:eastAsia="Cordia New" w:hAnsi="Times New Roman" w:cs="Times New Roman"/>
                <w:color w:val="000000"/>
                <w:szCs w:val="22"/>
              </w:rPr>
            </w:pPr>
          </w:p>
        </w:tc>
        <w:tc>
          <w:tcPr>
            <w:tcW w:w="1274" w:type="dxa"/>
            <w:shd w:val="clear" w:color="auto" w:fill="auto"/>
            <w:noWrap/>
            <w:vAlign w:val="bottom"/>
            <w:hideMark/>
          </w:tcPr>
          <w:p w:rsidR="00C85B5F" w:rsidRPr="00377964" w:rsidRDefault="00377964" w:rsidP="00E81D7C">
            <w:pPr>
              <w:spacing w:after="0" w:line="240" w:lineRule="auto"/>
              <w:ind w:right="-102"/>
              <w:jc w:val="center"/>
              <w:rPr>
                <w:rFonts w:ascii="Times New Roman" w:eastAsia="Cordia New" w:hAnsi="Times New Roman" w:cs="Times New Roman"/>
                <w:color w:val="000000"/>
                <w:szCs w:val="22"/>
              </w:rPr>
            </w:pPr>
            <w:r w:rsidRPr="00377964">
              <w:rPr>
                <w:rFonts w:ascii="Times New Roman" w:eastAsia="Cordia New" w:hAnsi="Times New Roman" w:cs="Times New Roman"/>
                <w:color w:val="000000"/>
                <w:szCs w:val="22"/>
              </w:rPr>
              <w:t>2017</w:t>
            </w:r>
          </w:p>
        </w:tc>
      </w:tr>
      <w:tr w:rsidR="00C85B5F" w:rsidRPr="00B27444" w:rsidTr="00CB0FF3">
        <w:trPr>
          <w:gridAfter w:val="1"/>
          <w:wAfter w:w="210" w:type="dxa"/>
          <w:trHeight w:val="279"/>
          <w:tblHeader/>
        </w:trPr>
        <w:tc>
          <w:tcPr>
            <w:tcW w:w="3984" w:type="dxa"/>
            <w:shd w:val="clear" w:color="auto" w:fill="auto"/>
            <w:noWrap/>
            <w:vAlign w:val="bottom"/>
            <w:hideMark/>
          </w:tcPr>
          <w:p w:rsidR="00C85B5F" w:rsidRPr="00377964" w:rsidRDefault="00C85B5F" w:rsidP="00E81D7C">
            <w:pPr>
              <w:spacing w:after="0" w:line="240" w:lineRule="auto"/>
              <w:ind w:right="-102"/>
              <w:rPr>
                <w:rFonts w:ascii="Times New Roman" w:eastAsia="Cordia New" w:hAnsi="Times New Roman" w:cs="Times New Roman"/>
                <w:color w:val="000000"/>
                <w:szCs w:val="22"/>
              </w:rPr>
            </w:pPr>
          </w:p>
        </w:tc>
        <w:tc>
          <w:tcPr>
            <w:tcW w:w="5490" w:type="dxa"/>
            <w:gridSpan w:val="9"/>
          </w:tcPr>
          <w:p w:rsidR="00C85B5F" w:rsidRPr="00377964" w:rsidRDefault="00C85B5F" w:rsidP="00E81D7C">
            <w:pPr>
              <w:spacing w:after="0" w:line="240" w:lineRule="auto"/>
              <w:ind w:right="-102"/>
              <w:jc w:val="center"/>
              <w:rPr>
                <w:rFonts w:ascii="Times New Roman" w:eastAsia="Cordia New" w:hAnsi="Times New Roman" w:cs="Times New Roman"/>
                <w:i/>
                <w:iCs/>
                <w:color w:val="000000"/>
                <w:szCs w:val="22"/>
              </w:rPr>
            </w:pPr>
            <w:r w:rsidRPr="00377964">
              <w:rPr>
                <w:rFonts w:ascii="Times New Roman" w:eastAsia="Cordia New" w:hAnsi="Times New Roman" w:cs="Times New Roman"/>
                <w:i/>
                <w:iCs/>
                <w:szCs w:val="22"/>
                <w:cs/>
              </w:rPr>
              <w:t>(</w:t>
            </w:r>
            <w:r w:rsidRPr="00377964">
              <w:rPr>
                <w:rFonts w:ascii="Times New Roman" w:eastAsia="Cordia New" w:hAnsi="Times New Roman" w:cs="Times New Roman"/>
                <w:i/>
                <w:iCs/>
                <w:szCs w:val="22"/>
              </w:rPr>
              <w:t>in million Baht</w:t>
            </w:r>
            <w:r w:rsidRPr="00377964">
              <w:rPr>
                <w:rFonts w:ascii="Times New Roman" w:eastAsia="Cordia New" w:hAnsi="Times New Roman" w:cs="Times New Roman"/>
                <w:i/>
                <w:iCs/>
                <w:szCs w:val="22"/>
                <w:cs/>
              </w:rPr>
              <w:t>)</w:t>
            </w:r>
          </w:p>
        </w:tc>
      </w:tr>
      <w:tr w:rsidR="00C85B5F" w:rsidRPr="00B27444" w:rsidTr="00CB0FF3">
        <w:trPr>
          <w:gridAfter w:val="1"/>
          <w:wAfter w:w="210" w:type="dxa"/>
          <w:trHeight w:val="261"/>
        </w:trPr>
        <w:tc>
          <w:tcPr>
            <w:tcW w:w="3984" w:type="dxa"/>
            <w:shd w:val="clear" w:color="auto" w:fill="auto"/>
            <w:noWrap/>
            <w:vAlign w:val="bottom"/>
            <w:hideMark/>
          </w:tcPr>
          <w:p w:rsidR="00C85B5F" w:rsidRPr="00377964" w:rsidRDefault="00C85B5F" w:rsidP="00E81D7C">
            <w:pPr>
              <w:spacing w:after="0" w:line="240" w:lineRule="auto"/>
              <w:ind w:right="-102"/>
              <w:rPr>
                <w:rFonts w:ascii="Times New Roman" w:eastAsia="Cordia New" w:hAnsi="Times New Roman" w:cs="Times New Roman"/>
                <w:b/>
                <w:bCs/>
                <w:color w:val="000000"/>
                <w:szCs w:val="22"/>
              </w:rPr>
            </w:pPr>
            <w:r w:rsidRPr="00377964">
              <w:rPr>
                <w:rFonts w:ascii="Times New Roman" w:eastAsia="Cordia New" w:hAnsi="Times New Roman" w:cs="Times New Roman"/>
                <w:b/>
                <w:bCs/>
                <w:color w:val="000000"/>
                <w:szCs w:val="22"/>
              </w:rPr>
              <w:t>Profit or loss</w:t>
            </w:r>
          </w:p>
        </w:tc>
        <w:tc>
          <w:tcPr>
            <w:tcW w:w="1170" w:type="dxa"/>
          </w:tcPr>
          <w:p w:rsidR="00C85B5F" w:rsidRPr="00377964" w:rsidRDefault="00C85B5F" w:rsidP="0055770A">
            <w:pPr>
              <w:tabs>
                <w:tab w:val="decimal" w:pos="352"/>
              </w:tabs>
              <w:spacing w:after="0" w:line="240" w:lineRule="atLeast"/>
              <w:ind w:left="-34" w:right="-134"/>
              <w:jc w:val="thaiDistribute"/>
              <w:rPr>
                <w:rFonts w:ascii="Times New Roman" w:hAnsi="Times New Roman" w:cs="Times New Roman"/>
                <w:color w:val="000000"/>
                <w:sz w:val="20"/>
                <w:szCs w:val="20"/>
              </w:rPr>
            </w:pPr>
          </w:p>
        </w:tc>
        <w:tc>
          <w:tcPr>
            <w:tcW w:w="236" w:type="dxa"/>
          </w:tcPr>
          <w:p w:rsidR="00C85B5F" w:rsidRPr="00377964" w:rsidRDefault="00C85B5F" w:rsidP="00E81D7C">
            <w:pPr>
              <w:spacing w:after="0" w:line="240" w:lineRule="auto"/>
              <w:ind w:right="-102"/>
              <w:rPr>
                <w:rFonts w:ascii="Times New Roman" w:eastAsia="Cordia New" w:hAnsi="Times New Roman" w:cs="Times New Roman"/>
                <w:color w:val="000000"/>
                <w:szCs w:val="22"/>
              </w:rPr>
            </w:pPr>
          </w:p>
        </w:tc>
        <w:tc>
          <w:tcPr>
            <w:tcW w:w="1204" w:type="dxa"/>
          </w:tcPr>
          <w:p w:rsidR="00C85B5F" w:rsidRPr="00377964" w:rsidRDefault="00C85B5F" w:rsidP="0055770A">
            <w:pPr>
              <w:tabs>
                <w:tab w:val="decimal" w:pos="352"/>
              </w:tabs>
              <w:spacing w:after="0" w:line="240" w:lineRule="atLeast"/>
              <w:ind w:left="-34" w:right="-134"/>
              <w:jc w:val="thaiDistribute"/>
              <w:rPr>
                <w:rFonts w:ascii="Times New Roman" w:hAnsi="Times New Roman" w:cs="Times New Roman"/>
                <w:color w:val="000000"/>
                <w:sz w:val="20"/>
                <w:szCs w:val="20"/>
              </w:rPr>
            </w:pPr>
          </w:p>
        </w:tc>
        <w:tc>
          <w:tcPr>
            <w:tcW w:w="270" w:type="dxa"/>
            <w:gridSpan w:val="2"/>
            <w:shd w:val="clear" w:color="auto" w:fill="auto"/>
            <w:noWrap/>
            <w:vAlign w:val="bottom"/>
            <w:hideMark/>
          </w:tcPr>
          <w:p w:rsidR="00C85B5F" w:rsidRPr="00377964" w:rsidRDefault="00C85B5F" w:rsidP="00E81D7C">
            <w:pPr>
              <w:spacing w:after="0" w:line="240" w:lineRule="auto"/>
              <w:ind w:right="-102"/>
              <w:rPr>
                <w:rFonts w:ascii="Times New Roman" w:eastAsia="Cordia New" w:hAnsi="Times New Roman" w:cs="Times New Roman"/>
                <w:color w:val="000000"/>
                <w:szCs w:val="22"/>
              </w:rPr>
            </w:pPr>
          </w:p>
        </w:tc>
        <w:tc>
          <w:tcPr>
            <w:tcW w:w="1114" w:type="dxa"/>
            <w:gridSpan w:val="2"/>
            <w:shd w:val="clear" w:color="auto" w:fill="auto"/>
            <w:noWrap/>
            <w:vAlign w:val="bottom"/>
            <w:hideMark/>
          </w:tcPr>
          <w:p w:rsidR="00C85B5F" w:rsidRPr="00377964" w:rsidRDefault="00C85B5F" w:rsidP="0055770A">
            <w:pPr>
              <w:tabs>
                <w:tab w:val="decimal" w:pos="352"/>
              </w:tabs>
              <w:spacing w:after="0" w:line="240" w:lineRule="atLeast"/>
              <w:ind w:left="-34" w:right="-134"/>
              <w:jc w:val="thaiDistribute"/>
              <w:rPr>
                <w:rFonts w:ascii="Times New Roman" w:hAnsi="Times New Roman" w:cs="Times New Roman"/>
                <w:color w:val="000000"/>
                <w:sz w:val="20"/>
                <w:szCs w:val="20"/>
              </w:rPr>
            </w:pPr>
          </w:p>
        </w:tc>
        <w:tc>
          <w:tcPr>
            <w:tcW w:w="222" w:type="dxa"/>
            <w:shd w:val="clear" w:color="auto" w:fill="auto"/>
            <w:noWrap/>
            <w:vAlign w:val="bottom"/>
            <w:hideMark/>
          </w:tcPr>
          <w:p w:rsidR="00C85B5F" w:rsidRPr="00377964" w:rsidRDefault="00C85B5F" w:rsidP="00E81D7C">
            <w:pPr>
              <w:spacing w:after="0" w:line="240" w:lineRule="auto"/>
              <w:ind w:right="-102"/>
              <w:rPr>
                <w:rFonts w:ascii="Times New Roman" w:eastAsia="Cordia New" w:hAnsi="Times New Roman" w:cs="Times New Roman"/>
                <w:color w:val="000000"/>
                <w:szCs w:val="22"/>
              </w:rPr>
            </w:pPr>
          </w:p>
        </w:tc>
        <w:tc>
          <w:tcPr>
            <w:tcW w:w="1274" w:type="dxa"/>
            <w:shd w:val="clear" w:color="auto" w:fill="auto"/>
            <w:noWrap/>
            <w:vAlign w:val="bottom"/>
            <w:hideMark/>
          </w:tcPr>
          <w:p w:rsidR="00C85B5F" w:rsidRPr="00377964" w:rsidRDefault="00C85B5F" w:rsidP="00E81D7C">
            <w:pPr>
              <w:spacing w:after="0" w:line="240" w:lineRule="auto"/>
              <w:ind w:right="-102"/>
              <w:rPr>
                <w:rFonts w:ascii="Times New Roman" w:eastAsia="Cordia New" w:hAnsi="Times New Roman" w:cs="Times New Roman"/>
                <w:color w:val="000000"/>
                <w:szCs w:val="22"/>
              </w:rPr>
            </w:pPr>
          </w:p>
        </w:tc>
      </w:tr>
      <w:tr w:rsidR="00377964" w:rsidRPr="00B27444" w:rsidTr="00377964">
        <w:trPr>
          <w:gridAfter w:val="1"/>
          <w:wAfter w:w="210" w:type="dxa"/>
          <w:trHeight w:val="279"/>
        </w:trPr>
        <w:tc>
          <w:tcPr>
            <w:tcW w:w="3984" w:type="dxa"/>
            <w:shd w:val="clear" w:color="auto" w:fill="auto"/>
            <w:noWrap/>
            <w:vAlign w:val="bottom"/>
            <w:hideMark/>
          </w:tcPr>
          <w:p w:rsidR="00377964" w:rsidRPr="00377964" w:rsidRDefault="00A5094C" w:rsidP="00A5094C">
            <w:pPr>
              <w:spacing w:after="0" w:line="240" w:lineRule="auto"/>
              <w:ind w:right="-102"/>
              <w:rPr>
                <w:rFonts w:ascii="Times New Roman" w:eastAsia="Cordia New" w:hAnsi="Times New Roman" w:cs="Times New Roman"/>
                <w:color w:val="000000"/>
                <w:szCs w:val="22"/>
              </w:rPr>
            </w:pPr>
            <w:r>
              <w:rPr>
                <w:rFonts w:ascii="Times New Roman" w:eastAsia="Cordia New" w:hAnsi="Times New Roman" w:cs="Times New Roman"/>
                <w:color w:val="000000"/>
                <w:szCs w:val="22"/>
              </w:rPr>
              <w:t xml:space="preserve">Total profit </w:t>
            </w:r>
            <w:r w:rsidR="00377964" w:rsidRPr="00377964">
              <w:rPr>
                <w:rFonts w:ascii="Times New Roman" w:eastAsia="Cordia New" w:hAnsi="Times New Roman" w:cs="Times New Roman"/>
                <w:color w:val="000000"/>
                <w:szCs w:val="22"/>
              </w:rPr>
              <w:t>for reportable segments</w:t>
            </w:r>
          </w:p>
        </w:tc>
        <w:tc>
          <w:tcPr>
            <w:tcW w:w="1170" w:type="dxa"/>
            <w:vAlign w:val="bottom"/>
          </w:tcPr>
          <w:p w:rsidR="00377964" w:rsidRPr="00377964" w:rsidRDefault="00377964" w:rsidP="00377964">
            <w:pPr>
              <w:tabs>
                <w:tab w:val="decimal" w:pos="760"/>
              </w:tabs>
              <w:spacing w:after="0" w:line="240" w:lineRule="atLeast"/>
              <w:rPr>
                <w:rFonts w:ascii="Times New Roman" w:hAnsi="Times New Roman" w:cs="Times New Roman"/>
                <w:color w:val="000000"/>
                <w:szCs w:val="22"/>
              </w:rPr>
            </w:pPr>
            <w:r w:rsidRPr="00377964">
              <w:rPr>
                <w:rFonts w:ascii="Times New Roman" w:hAnsi="Times New Roman" w:cs="Times New Roman"/>
                <w:color w:val="000000"/>
                <w:szCs w:val="22"/>
              </w:rPr>
              <w:t>9</w:t>
            </w:r>
          </w:p>
        </w:tc>
        <w:tc>
          <w:tcPr>
            <w:tcW w:w="236" w:type="dxa"/>
            <w:vAlign w:val="bottom"/>
          </w:tcPr>
          <w:p w:rsidR="00377964" w:rsidRPr="00377964" w:rsidRDefault="00377964" w:rsidP="00377964">
            <w:pPr>
              <w:spacing w:after="0" w:line="240" w:lineRule="atLeast"/>
              <w:rPr>
                <w:rFonts w:ascii="Times New Roman" w:hAnsi="Times New Roman" w:cs="Times New Roman"/>
                <w:color w:val="000000"/>
                <w:szCs w:val="22"/>
              </w:rPr>
            </w:pPr>
          </w:p>
        </w:tc>
        <w:tc>
          <w:tcPr>
            <w:tcW w:w="1204" w:type="dxa"/>
            <w:vAlign w:val="bottom"/>
          </w:tcPr>
          <w:p w:rsidR="00377964" w:rsidRPr="00377964" w:rsidRDefault="00377964" w:rsidP="00377964">
            <w:pPr>
              <w:tabs>
                <w:tab w:val="decimal" w:pos="760"/>
              </w:tabs>
              <w:spacing w:after="0" w:line="240" w:lineRule="atLeast"/>
              <w:rPr>
                <w:rFonts w:ascii="Times New Roman" w:hAnsi="Times New Roman" w:cs="Times New Roman"/>
                <w:color w:val="000000"/>
                <w:szCs w:val="22"/>
              </w:rPr>
            </w:pPr>
            <w:r w:rsidRPr="00377964">
              <w:rPr>
                <w:rFonts w:ascii="Times New Roman" w:hAnsi="Times New Roman" w:cs="Times New Roman"/>
                <w:color w:val="000000"/>
                <w:szCs w:val="22"/>
              </w:rPr>
              <w:t>4</w:t>
            </w:r>
          </w:p>
        </w:tc>
        <w:tc>
          <w:tcPr>
            <w:tcW w:w="270" w:type="dxa"/>
            <w:gridSpan w:val="2"/>
            <w:shd w:val="clear" w:color="auto" w:fill="auto"/>
            <w:noWrap/>
            <w:vAlign w:val="bottom"/>
            <w:hideMark/>
          </w:tcPr>
          <w:p w:rsidR="00377964" w:rsidRPr="00377964" w:rsidRDefault="00377964" w:rsidP="00377964">
            <w:pPr>
              <w:spacing w:after="0" w:line="240" w:lineRule="atLeast"/>
              <w:rPr>
                <w:rFonts w:ascii="Times New Roman" w:hAnsi="Times New Roman" w:cs="Times New Roman"/>
                <w:color w:val="000000"/>
                <w:szCs w:val="22"/>
              </w:rPr>
            </w:pPr>
          </w:p>
        </w:tc>
        <w:tc>
          <w:tcPr>
            <w:tcW w:w="1114" w:type="dxa"/>
            <w:gridSpan w:val="2"/>
            <w:shd w:val="clear" w:color="auto" w:fill="auto"/>
            <w:noWrap/>
            <w:vAlign w:val="bottom"/>
            <w:hideMark/>
          </w:tcPr>
          <w:p w:rsidR="00377964" w:rsidRPr="00377964" w:rsidRDefault="00377964" w:rsidP="00377964">
            <w:pPr>
              <w:tabs>
                <w:tab w:val="decimal" w:pos="760"/>
              </w:tabs>
              <w:spacing w:after="0" w:line="240" w:lineRule="atLeast"/>
              <w:rPr>
                <w:rFonts w:ascii="Times New Roman" w:hAnsi="Times New Roman" w:cs="Times New Roman"/>
                <w:color w:val="000000"/>
                <w:szCs w:val="22"/>
              </w:rPr>
            </w:pPr>
            <w:r w:rsidRPr="00377964">
              <w:rPr>
                <w:rFonts w:ascii="Times New Roman" w:hAnsi="Times New Roman" w:cs="Times New Roman"/>
                <w:color w:val="000000"/>
                <w:szCs w:val="22"/>
              </w:rPr>
              <w:t>10</w:t>
            </w:r>
          </w:p>
        </w:tc>
        <w:tc>
          <w:tcPr>
            <w:tcW w:w="222" w:type="dxa"/>
            <w:shd w:val="clear" w:color="auto" w:fill="auto"/>
            <w:noWrap/>
            <w:vAlign w:val="bottom"/>
            <w:hideMark/>
          </w:tcPr>
          <w:p w:rsidR="00377964" w:rsidRPr="00377964" w:rsidRDefault="00377964" w:rsidP="00377964">
            <w:pPr>
              <w:spacing w:after="0" w:line="240" w:lineRule="atLeast"/>
              <w:rPr>
                <w:rFonts w:ascii="Times New Roman" w:hAnsi="Times New Roman" w:cs="Times New Roman"/>
                <w:color w:val="000000"/>
                <w:szCs w:val="22"/>
              </w:rPr>
            </w:pPr>
          </w:p>
        </w:tc>
        <w:tc>
          <w:tcPr>
            <w:tcW w:w="1274" w:type="dxa"/>
            <w:shd w:val="clear" w:color="auto" w:fill="auto"/>
            <w:noWrap/>
            <w:vAlign w:val="bottom"/>
            <w:hideMark/>
          </w:tcPr>
          <w:p w:rsidR="00377964" w:rsidRPr="00377964" w:rsidRDefault="00377964" w:rsidP="00377964">
            <w:pPr>
              <w:tabs>
                <w:tab w:val="decimal" w:pos="760"/>
              </w:tabs>
              <w:spacing w:after="0" w:line="240" w:lineRule="atLeast"/>
              <w:rPr>
                <w:rFonts w:ascii="Times New Roman" w:hAnsi="Times New Roman" w:cs="Times New Roman"/>
                <w:color w:val="000000"/>
                <w:szCs w:val="22"/>
              </w:rPr>
            </w:pPr>
            <w:r w:rsidRPr="00377964">
              <w:rPr>
                <w:rFonts w:ascii="Times New Roman" w:hAnsi="Times New Roman" w:cs="Times New Roman"/>
                <w:color w:val="000000"/>
                <w:szCs w:val="22"/>
              </w:rPr>
              <w:t>15</w:t>
            </w:r>
          </w:p>
        </w:tc>
      </w:tr>
      <w:tr w:rsidR="00377964" w:rsidRPr="00B27444" w:rsidTr="00377964">
        <w:trPr>
          <w:gridAfter w:val="1"/>
          <w:wAfter w:w="210" w:type="dxa"/>
          <w:trHeight w:val="261"/>
        </w:trPr>
        <w:tc>
          <w:tcPr>
            <w:tcW w:w="3984" w:type="dxa"/>
            <w:shd w:val="clear" w:color="auto" w:fill="auto"/>
            <w:noWrap/>
            <w:vAlign w:val="bottom"/>
            <w:hideMark/>
          </w:tcPr>
          <w:p w:rsidR="00377964" w:rsidRPr="00377964" w:rsidRDefault="00377964" w:rsidP="00E81D7C">
            <w:pPr>
              <w:spacing w:after="0" w:line="240" w:lineRule="auto"/>
              <w:ind w:right="-102"/>
              <w:rPr>
                <w:rFonts w:ascii="Times New Roman" w:eastAsia="Cordia New" w:hAnsi="Times New Roman" w:cs="Times New Roman"/>
                <w:color w:val="000000"/>
                <w:szCs w:val="22"/>
              </w:rPr>
            </w:pPr>
            <w:r w:rsidRPr="00377964">
              <w:rPr>
                <w:rFonts w:ascii="Times New Roman" w:eastAsia="Cordia New" w:hAnsi="Times New Roman" w:cs="Times New Roman"/>
                <w:color w:val="000000"/>
                <w:szCs w:val="22"/>
              </w:rPr>
              <w:t>Elimination of inter-segment profits</w:t>
            </w:r>
          </w:p>
        </w:tc>
        <w:tc>
          <w:tcPr>
            <w:tcW w:w="1170" w:type="dxa"/>
            <w:tcBorders>
              <w:bottom w:val="single" w:sz="4" w:space="0" w:color="auto"/>
            </w:tcBorders>
            <w:vAlign w:val="bottom"/>
          </w:tcPr>
          <w:p w:rsidR="00377964" w:rsidRPr="00377964" w:rsidRDefault="00377964" w:rsidP="00377964">
            <w:pPr>
              <w:tabs>
                <w:tab w:val="decimal" w:pos="760"/>
              </w:tabs>
              <w:spacing w:after="0" w:line="240" w:lineRule="atLeast"/>
              <w:jc w:val="thaiDistribute"/>
              <w:rPr>
                <w:rFonts w:ascii="Times New Roman" w:hAnsi="Times New Roman" w:cs="Times New Roman"/>
                <w:color w:val="000000"/>
                <w:szCs w:val="22"/>
              </w:rPr>
            </w:pPr>
            <w:r w:rsidRPr="00377964">
              <w:rPr>
                <w:rFonts w:ascii="Times New Roman" w:hAnsi="Times New Roman" w:cs="Times New Roman"/>
                <w:color w:val="000000"/>
                <w:szCs w:val="22"/>
              </w:rPr>
              <w:t>-</w:t>
            </w:r>
          </w:p>
        </w:tc>
        <w:tc>
          <w:tcPr>
            <w:tcW w:w="236" w:type="dxa"/>
            <w:vAlign w:val="bottom"/>
          </w:tcPr>
          <w:p w:rsidR="00377964" w:rsidRPr="00377964" w:rsidRDefault="00377964" w:rsidP="00377964">
            <w:pPr>
              <w:spacing w:after="0" w:line="240" w:lineRule="atLeast"/>
              <w:rPr>
                <w:rFonts w:ascii="Times New Roman" w:hAnsi="Times New Roman" w:cs="Times New Roman"/>
                <w:color w:val="000000"/>
                <w:szCs w:val="22"/>
              </w:rPr>
            </w:pPr>
          </w:p>
        </w:tc>
        <w:tc>
          <w:tcPr>
            <w:tcW w:w="1204" w:type="dxa"/>
            <w:tcBorders>
              <w:bottom w:val="single" w:sz="4" w:space="0" w:color="auto"/>
            </w:tcBorders>
            <w:vAlign w:val="bottom"/>
          </w:tcPr>
          <w:p w:rsidR="00377964" w:rsidRPr="00377964" w:rsidRDefault="00377964" w:rsidP="00377964">
            <w:pPr>
              <w:tabs>
                <w:tab w:val="decimal" w:pos="760"/>
              </w:tabs>
              <w:spacing w:after="0" w:line="240" w:lineRule="atLeast"/>
              <w:jc w:val="thaiDistribute"/>
              <w:rPr>
                <w:rFonts w:ascii="Times New Roman" w:hAnsi="Times New Roman" w:cs="Times New Roman"/>
                <w:color w:val="000000"/>
                <w:szCs w:val="22"/>
              </w:rPr>
            </w:pPr>
            <w:r w:rsidRPr="00377964">
              <w:rPr>
                <w:rFonts w:ascii="Times New Roman" w:hAnsi="Times New Roman" w:cs="Times New Roman"/>
                <w:color w:val="000000"/>
                <w:szCs w:val="22"/>
              </w:rPr>
              <w:t>-</w:t>
            </w:r>
          </w:p>
        </w:tc>
        <w:tc>
          <w:tcPr>
            <w:tcW w:w="270" w:type="dxa"/>
            <w:gridSpan w:val="2"/>
            <w:shd w:val="clear" w:color="auto" w:fill="auto"/>
            <w:noWrap/>
            <w:vAlign w:val="bottom"/>
            <w:hideMark/>
          </w:tcPr>
          <w:p w:rsidR="00377964" w:rsidRPr="00377964" w:rsidRDefault="00377964" w:rsidP="00377964">
            <w:pPr>
              <w:spacing w:after="0" w:line="240" w:lineRule="atLeast"/>
              <w:rPr>
                <w:rFonts w:ascii="Times New Roman" w:hAnsi="Times New Roman" w:cs="Times New Roman"/>
                <w:color w:val="000000"/>
                <w:szCs w:val="22"/>
              </w:rPr>
            </w:pPr>
          </w:p>
        </w:tc>
        <w:tc>
          <w:tcPr>
            <w:tcW w:w="1114" w:type="dxa"/>
            <w:gridSpan w:val="2"/>
            <w:tcBorders>
              <w:bottom w:val="single" w:sz="4" w:space="0" w:color="auto"/>
            </w:tcBorders>
            <w:shd w:val="clear" w:color="auto" w:fill="auto"/>
            <w:noWrap/>
            <w:vAlign w:val="bottom"/>
            <w:hideMark/>
          </w:tcPr>
          <w:p w:rsidR="00377964" w:rsidRPr="00377964" w:rsidRDefault="00377964" w:rsidP="00377964">
            <w:pPr>
              <w:tabs>
                <w:tab w:val="decimal" w:pos="760"/>
              </w:tabs>
              <w:spacing w:after="0" w:line="240" w:lineRule="atLeast"/>
              <w:jc w:val="thaiDistribute"/>
              <w:rPr>
                <w:rFonts w:ascii="Times New Roman" w:hAnsi="Times New Roman" w:cs="Times New Roman"/>
                <w:color w:val="000000"/>
                <w:szCs w:val="22"/>
              </w:rPr>
            </w:pPr>
            <w:r w:rsidRPr="00377964">
              <w:rPr>
                <w:rFonts w:ascii="Times New Roman" w:hAnsi="Times New Roman" w:cs="Times New Roman"/>
                <w:color w:val="000000"/>
                <w:szCs w:val="22"/>
              </w:rPr>
              <w:t>-</w:t>
            </w:r>
          </w:p>
        </w:tc>
        <w:tc>
          <w:tcPr>
            <w:tcW w:w="222" w:type="dxa"/>
            <w:shd w:val="clear" w:color="auto" w:fill="auto"/>
            <w:noWrap/>
            <w:vAlign w:val="bottom"/>
            <w:hideMark/>
          </w:tcPr>
          <w:p w:rsidR="00377964" w:rsidRPr="00377964" w:rsidRDefault="00377964" w:rsidP="00377964">
            <w:pPr>
              <w:spacing w:after="0" w:line="240" w:lineRule="atLeast"/>
              <w:rPr>
                <w:rFonts w:ascii="Times New Roman" w:hAnsi="Times New Roman" w:cs="Times New Roman"/>
                <w:color w:val="000000"/>
                <w:szCs w:val="22"/>
              </w:rPr>
            </w:pPr>
          </w:p>
        </w:tc>
        <w:tc>
          <w:tcPr>
            <w:tcW w:w="1274" w:type="dxa"/>
            <w:tcBorders>
              <w:bottom w:val="single" w:sz="4" w:space="0" w:color="auto"/>
            </w:tcBorders>
            <w:shd w:val="clear" w:color="auto" w:fill="auto"/>
            <w:noWrap/>
            <w:vAlign w:val="bottom"/>
            <w:hideMark/>
          </w:tcPr>
          <w:p w:rsidR="00377964" w:rsidRPr="00377964" w:rsidRDefault="00377964" w:rsidP="00377964">
            <w:pPr>
              <w:tabs>
                <w:tab w:val="decimal" w:pos="760"/>
              </w:tabs>
              <w:spacing w:after="0" w:line="240" w:lineRule="atLeast"/>
              <w:jc w:val="thaiDistribute"/>
              <w:rPr>
                <w:rFonts w:ascii="Times New Roman" w:hAnsi="Times New Roman" w:cs="Times New Roman"/>
                <w:color w:val="000000"/>
                <w:szCs w:val="22"/>
              </w:rPr>
            </w:pPr>
            <w:r w:rsidRPr="00377964">
              <w:rPr>
                <w:rFonts w:ascii="Times New Roman" w:hAnsi="Times New Roman" w:cs="Times New Roman"/>
                <w:color w:val="000000"/>
                <w:szCs w:val="22"/>
              </w:rPr>
              <w:t>-</w:t>
            </w:r>
          </w:p>
        </w:tc>
      </w:tr>
      <w:tr w:rsidR="00377964" w:rsidRPr="00B27444" w:rsidTr="00377964">
        <w:trPr>
          <w:gridAfter w:val="1"/>
          <w:wAfter w:w="210" w:type="dxa"/>
          <w:trHeight w:val="206"/>
        </w:trPr>
        <w:tc>
          <w:tcPr>
            <w:tcW w:w="3984" w:type="dxa"/>
            <w:shd w:val="clear" w:color="auto" w:fill="auto"/>
            <w:noWrap/>
            <w:vAlign w:val="bottom"/>
            <w:hideMark/>
          </w:tcPr>
          <w:p w:rsidR="00377964" w:rsidRPr="00377964" w:rsidRDefault="00377964" w:rsidP="00A5094C">
            <w:pPr>
              <w:spacing w:after="0" w:line="240" w:lineRule="auto"/>
              <w:ind w:right="-102"/>
              <w:rPr>
                <w:rFonts w:ascii="Times New Roman" w:eastAsia="Cordia New" w:hAnsi="Times New Roman" w:cs="Times New Roman"/>
                <w:b/>
                <w:bCs/>
                <w:color w:val="000000"/>
                <w:szCs w:val="22"/>
              </w:rPr>
            </w:pPr>
            <w:r w:rsidRPr="00377964">
              <w:rPr>
                <w:rFonts w:ascii="Times New Roman" w:eastAsia="Cordia New" w:hAnsi="Times New Roman" w:cs="Times New Roman"/>
                <w:b/>
                <w:bCs/>
                <w:color w:val="000000"/>
                <w:szCs w:val="22"/>
              </w:rPr>
              <w:t>Profit before income tax</w:t>
            </w:r>
          </w:p>
        </w:tc>
        <w:tc>
          <w:tcPr>
            <w:tcW w:w="1170" w:type="dxa"/>
            <w:tcBorders>
              <w:top w:val="single" w:sz="4" w:space="0" w:color="auto"/>
              <w:bottom w:val="double" w:sz="4" w:space="0" w:color="auto"/>
            </w:tcBorders>
            <w:vAlign w:val="bottom"/>
          </w:tcPr>
          <w:p w:rsidR="00377964" w:rsidRPr="00377964" w:rsidRDefault="00377964" w:rsidP="00377964">
            <w:pPr>
              <w:tabs>
                <w:tab w:val="decimal" w:pos="760"/>
              </w:tabs>
              <w:spacing w:after="0" w:line="240" w:lineRule="atLeast"/>
              <w:rPr>
                <w:rFonts w:ascii="Times New Roman" w:hAnsi="Times New Roman" w:cs="Times New Roman"/>
                <w:b/>
                <w:bCs/>
                <w:color w:val="000000"/>
                <w:szCs w:val="22"/>
              </w:rPr>
            </w:pPr>
            <w:r w:rsidRPr="00377964">
              <w:rPr>
                <w:rFonts w:ascii="Times New Roman" w:hAnsi="Times New Roman" w:cs="Times New Roman"/>
                <w:b/>
                <w:bCs/>
                <w:color w:val="000000"/>
                <w:szCs w:val="22"/>
              </w:rPr>
              <w:t>9</w:t>
            </w:r>
          </w:p>
        </w:tc>
        <w:tc>
          <w:tcPr>
            <w:tcW w:w="236" w:type="dxa"/>
            <w:vAlign w:val="bottom"/>
          </w:tcPr>
          <w:p w:rsidR="00377964" w:rsidRPr="00377964" w:rsidRDefault="00377964" w:rsidP="00377964">
            <w:pPr>
              <w:spacing w:after="0" w:line="240" w:lineRule="atLeast"/>
              <w:rPr>
                <w:rFonts w:ascii="Times New Roman" w:hAnsi="Times New Roman" w:cs="Times New Roman"/>
                <w:b/>
                <w:bCs/>
                <w:color w:val="000000"/>
                <w:szCs w:val="22"/>
              </w:rPr>
            </w:pPr>
          </w:p>
        </w:tc>
        <w:tc>
          <w:tcPr>
            <w:tcW w:w="1204" w:type="dxa"/>
            <w:tcBorders>
              <w:top w:val="single" w:sz="4" w:space="0" w:color="auto"/>
              <w:bottom w:val="double" w:sz="4" w:space="0" w:color="auto"/>
            </w:tcBorders>
            <w:vAlign w:val="bottom"/>
          </w:tcPr>
          <w:p w:rsidR="00377964" w:rsidRPr="00377964" w:rsidRDefault="00377964" w:rsidP="00377964">
            <w:pPr>
              <w:tabs>
                <w:tab w:val="decimal" w:pos="760"/>
              </w:tabs>
              <w:spacing w:after="0" w:line="240" w:lineRule="atLeast"/>
              <w:rPr>
                <w:rFonts w:ascii="Times New Roman" w:hAnsi="Times New Roman" w:cs="Times New Roman"/>
                <w:b/>
                <w:bCs/>
                <w:color w:val="000000"/>
                <w:szCs w:val="22"/>
              </w:rPr>
            </w:pPr>
            <w:r w:rsidRPr="00377964">
              <w:rPr>
                <w:rFonts w:ascii="Times New Roman" w:hAnsi="Times New Roman" w:cs="Times New Roman"/>
                <w:b/>
                <w:bCs/>
                <w:color w:val="000000"/>
                <w:szCs w:val="22"/>
              </w:rPr>
              <w:t>4</w:t>
            </w:r>
          </w:p>
        </w:tc>
        <w:tc>
          <w:tcPr>
            <w:tcW w:w="270" w:type="dxa"/>
            <w:gridSpan w:val="2"/>
            <w:shd w:val="clear" w:color="auto" w:fill="auto"/>
            <w:noWrap/>
            <w:vAlign w:val="bottom"/>
            <w:hideMark/>
          </w:tcPr>
          <w:p w:rsidR="00377964" w:rsidRPr="00377964" w:rsidRDefault="00377964" w:rsidP="00377964">
            <w:pPr>
              <w:spacing w:after="0" w:line="240" w:lineRule="atLeast"/>
              <w:rPr>
                <w:rFonts w:ascii="Times New Roman" w:hAnsi="Times New Roman" w:cs="Times New Roman"/>
                <w:b/>
                <w:bCs/>
                <w:color w:val="000000"/>
                <w:szCs w:val="22"/>
              </w:rPr>
            </w:pPr>
          </w:p>
        </w:tc>
        <w:tc>
          <w:tcPr>
            <w:tcW w:w="1114" w:type="dxa"/>
            <w:gridSpan w:val="2"/>
            <w:tcBorders>
              <w:top w:val="single" w:sz="4" w:space="0" w:color="auto"/>
              <w:bottom w:val="double" w:sz="4" w:space="0" w:color="auto"/>
            </w:tcBorders>
            <w:shd w:val="clear" w:color="auto" w:fill="auto"/>
            <w:noWrap/>
            <w:vAlign w:val="bottom"/>
            <w:hideMark/>
          </w:tcPr>
          <w:p w:rsidR="00377964" w:rsidRPr="00377964" w:rsidRDefault="00377964" w:rsidP="00377964">
            <w:pPr>
              <w:tabs>
                <w:tab w:val="decimal" w:pos="760"/>
              </w:tabs>
              <w:spacing w:after="0" w:line="240" w:lineRule="atLeast"/>
              <w:rPr>
                <w:rFonts w:ascii="Times New Roman" w:hAnsi="Times New Roman" w:cs="Times New Roman"/>
                <w:b/>
                <w:bCs/>
                <w:color w:val="000000"/>
                <w:szCs w:val="22"/>
              </w:rPr>
            </w:pPr>
            <w:r w:rsidRPr="00377964">
              <w:rPr>
                <w:rFonts w:ascii="Times New Roman" w:hAnsi="Times New Roman" w:cs="Times New Roman"/>
                <w:b/>
                <w:bCs/>
                <w:color w:val="000000"/>
                <w:szCs w:val="22"/>
              </w:rPr>
              <w:t>10</w:t>
            </w:r>
          </w:p>
        </w:tc>
        <w:tc>
          <w:tcPr>
            <w:tcW w:w="222" w:type="dxa"/>
            <w:shd w:val="clear" w:color="auto" w:fill="auto"/>
            <w:noWrap/>
            <w:vAlign w:val="bottom"/>
            <w:hideMark/>
          </w:tcPr>
          <w:p w:rsidR="00377964" w:rsidRPr="00377964" w:rsidRDefault="00377964" w:rsidP="00377964">
            <w:pPr>
              <w:spacing w:after="0" w:line="240" w:lineRule="atLeast"/>
              <w:rPr>
                <w:rFonts w:ascii="Times New Roman" w:hAnsi="Times New Roman" w:cs="Times New Roman"/>
                <w:b/>
                <w:bCs/>
                <w:color w:val="000000"/>
                <w:szCs w:val="22"/>
              </w:rPr>
            </w:pPr>
          </w:p>
        </w:tc>
        <w:tc>
          <w:tcPr>
            <w:tcW w:w="1274" w:type="dxa"/>
            <w:tcBorders>
              <w:top w:val="single" w:sz="4" w:space="0" w:color="auto"/>
              <w:bottom w:val="double" w:sz="4" w:space="0" w:color="auto"/>
            </w:tcBorders>
            <w:shd w:val="clear" w:color="auto" w:fill="auto"/>
            <w:noWrap/>
            <w:vAlign w:val="bottom"/>
            <w:hideMark/>
          </w:tcPr>
          <w:p w:rsidR="00377964" w:rsidRPr="00377964" w:rsidRDefault="00377964" w:rsidP="00377964">
            <w:pPr>
              <w:tabs>
                <w:tab w:val="decimal" w:pos="760"/>
              </w:tabs>
              <w:spacing w:after="0" w:line="240" w:lineRule="atLeast"/>
              <w:rPr>
                <w:rFonts w:ascii="Times New Roman" w:hAnsi="Times New Roman" w:cs="Times New Roman"/>
                <w:b/>
                <w:bCs/>
                <w:color w:val="000000"/>
                <w:szCs w:val="22"/>
              </w:rPr>
            </w:pPr>
            <w:r w:rsidRPr="00377964">
              <w:rPr>
                <w:rFonts w:ascii="Times New Roman" w:hAnsi="Times New Roman" w:cs="Times New Roman"/>
                <w:b/>
                <w:bCs/>
                <w:color w:val="000000"/>
                <w:szCs w:val="22"/>
              </w:rPr>
              <w:t>15</w:t>
            </w:r>
          </w:p>
        </w:tc>
      </w:tr>
    </w:tbl>
    <w:p w:rsidR="00E81D7C" w:rsidRPr="00ED2E0D" w:rsidRDefault="00E81D7C" w:rsidP="00ED2E0D">
      <w:pPr>
        <w:tabs>
          <w:tab w:val="left" w:pos="540"/>
        </w:tabs>
        <w:spacing w:after="0" w:line="240" w:lineRule="atLeast"/>
        <w:ind w:left="539" w:right="-102"/>
        <w:jc w:val="both"/>
        <w:rPr>
          <w:rFonts w:ascii="Times New Roman" w:hAnsi="Times New Roman" w:cs="Times New Roman"/>
          <w:szCs w:val="22"/>
        </w:rPr>
      </w:pPr>
    </w:p>
    <w:p w:rsidR="0055770A" w:rsidRPr="00377964" w:rsidRDefault="0055770A" w:rsidP="00E81D7C">
      <w:pPr>
        <w:tabs>
          <w:tab w:val="left" w:pos="540"/>
        </w:tabs>
        <w:spacing w:after="0" w:line="280" w:lineRule="atLeast"/>
        <w:ind w:left="540" w:right="-101"/>
        <w:jc w:val="both"/>
        <w:rPr>
          <w:rFonts w:ascii="Times New Roman" w:hAnsi="Times New Roman" w:cs="Times New Roman"/>
          <w:szCs w:val="22"/>
        </w:rPr>
      </w:pPr>
      <w:r w:rsidRPr="00377964">
        <w:rPr>
          <w:rFonts w:ascii="Times New Roman" w:hAnsi="Times New Roman" w:cs="Times New Roman"/>
          <w:szCs w:val="22"/>
        </w:rPr>
        <w:t>Reconciliation of reportable segment assets</w:t>
      </w:r>
    </w:p>
    <w:p w:rsidR="0055770A" w:rsidRPr="00377964" w:rsidRDefault="0055770A" w:rsidP="00730D78">
      <w:pPr>
        <w:tabs>
          <w:tab w:val="left" w:pos="540"/>
        </w:tabs>
        <w:spacing w:after="0" w:line="240" w:lineRule="atLeast"/>
        <w:ind w:left="539" w:right="-102"/>
        <w:jc w:val="both"/>
        <w:rPr>
          <w:rFonts w:ascii="Times New Roman" w:hAnsi="Times New Roman" w:cs="Times New Roman"/>
          <w:szCs w:val="22"/>
        </w:rPr>
      </w:pPr>
    </w:p>
    <w:tbl>
      <w:tblPr>
        <w:tblW w:w="9474" w:type="dxa"/>
        <w:tblInd w:w="534" w:type="dxa"/>
        <w:tblLook w:val="04A0" w:firstRow="1" w:lastRow="0" w:firstColumn="1" w:lastColumn="0" w:noHBand="0" w:noVBand="1"/>
      </w:tblPr>
      <w:tblGrid>
        <w:gridCol w:w="3998"/>
        <w:gridCol w:w="1128"/>
        <w:gridCol w:w="222"/>
        <w:gridCol w:w="1246"/>
        <w:gridCol w:w="236"/>
        <w:gridCol w:w="1066"/>
        <w:gridCol w:w="222"/>
        <w:gridCol w:w="1356"/>
      </w:tblGrid>
      <w:tr w:rsidR="00E81D7C" w:rsidRPr="00377964" w:rsidTr="0055770A">
        <w:trPr>
          <w:trHeight w:val="420"/>
        </w:trPr>
        <w:tc>
          <w:tcPr>
            <w:tcW w:w="3998" w:type="dxa"/>
            <w:shd w:val="clear" w:color="auto" w:fill="auto"/>
            <w:noWrap/>
            <w:vAlign w:val="bottom"/>
            <w:hideMark/>
          </w:tcPr>
          <w:p w:rsidR="00E81D7C" w:rsidRPr="00377964" w:rsidRDefault="00E81D7C" w:rsidP="00E81D7C">
            <w:pPr>
              <w:spacing w:after="0" w:line="240" w:lineRule="auto"/>
              <w:ind w:right="-101"/>
              <w:rPr>
                <w:rFonts w:ascii="Times New Roman" w:eastAsia="Cordia New" w:hAnsi="Times New Roman" w:cs="Times New Roman"/>
                <w:b/>
                <w:bCs/>
                <w:color w:val="000000"/>
                <w:szCs w:val="22"/>
              </w:rPr>
            </w:pPr>
          </w:p>
        </w:tc>
        <w:tc>
          <w:tcPr>
            <w:tcW w:w="2596" w:type="dxa"/>
            <w:gridSpan w:val="3"/>
            <w:shd w:val="clear" w:color="auto" w:fill="auto"/>
            <w:noWrap/>
            <w:vAlign w:val="bottom"/>
            <w:hideMark/>
          </w:tcPr>
          <w:p w:rsidR="00E81D7C" w:rsidRPr="00377964" w:rsidRDefault="00E81D7C" w:rsidP="00E81D7C">
            <w:pPr>
              <w:spacing w:after="0" w:line="260" w:lineRule="atLeast"/>
              <w:ind w:left="-54"/>
              <w:jc w:val="center"/>
              <w:rPr>
                <w:rFonts w:ascii="Times New Roman" w:hAnsi="Times New Roman" w:cs="Times New Roman"/>
                <w:b/>
                <w:bCs/>
                <w:szCs w:val="22"/>
              </w:rPr>
            </w:pPr>
            <w:r w:rsidRPr="00377964">
              <w:rPr>
                <w:rFonts w:ascii="Times New Roman" w:hAnsi="Times New Roman" w:cs="Times New Roman"/>
                <w:b/>
                <w:bCs/>
                <w:szCs w:val="22"/>
              </w:rPr>
              <w:t>Consolidated</w:t>
            </w:r>
          </w:p>
          <w:p w:rsidR="00E81D7C" w:rsidRPr="00377964" w:rsidRDefault="00E81D7C" w:rsidP="00E81D7C">
            <w:pPr>
              <w:spacing w:after="0" w:line="240" w:lineRule="auto"/>
              <w:ind w:right="-101"/>
              <w:jc w:val="center"/>
              <w:rPr>
                <w:rFonts w:ascii="Times New Roman" w:eastAsia="Cordia New" w:hAnsi="Times New Roman" w:cs="Times New Roman"/>
                <w:b/>
                <w:bCs/>
                <w:color w:val="000000"/>
                <w:szCs w:val="22"/>
              </w:rPr>
            </w:pPr>
            <w:r w:rsidRPr="00377964">
              <w:rPr>
                <w:rFonts w:ascii="Times New Roman" w:hAnsi="Times New Roman" w:cs="Times New Roman"/>
                <w:b/>
                <w:bCs/>
                <w:szCs w:val="22"/>
              </w:rPr>
              <w:t>financial statements</w:t>
            </w:r>
          </w:p>
        </w:tc>
        <w:tc>
          <w:tcPr>
            <w:tcW w:w="236" w:type="dxa"/>
            <w:shd w:val="clear" w:color="auto" w:fill="auto"/>
            <w:noWrap/>
            <w:vAlign w:val="bottom"/>
            <w:hideMark/>
          </w:tcPr>
          <w:p w:rsidR="00E81D7C" w:rsidRPr="00377964" w:rsidRDefault="00E81D7C" w:rsidP="00E81D7C">
            <w:pPr>
              <w:spacing w:after="0" w:line="240" w:lineRule="auto"/>
              <w:ind w:right="-101"/>
              <w:jc w:val="center"/>
              <w:rPr>
                <w:rFonts w:ascii="Times New Roman" w:eastAsia="Cordia New" w:hAnsi="Times New Roman" w:cs="Times New Roman"/>
                <w:b/>
                <w:bCs/>
                <w:color w:val="000000"/>
                <w:szCs w:val="22"/>
              </w:rPr>
            </w:pPr>
          </w:p>
        </w:tc>
        <w:tc>
          <w:tcPr>
            <w:tcW w:w="2644" w:type="dxa"/>
            <w:gridSpan w:val="3"/>
            <w:shd w:val="clear" w:color="auto" w:fill="auto"/>
            <w:noWrap/>
            <w:vAlign w:val="bottom"/>
            <w:hideMark/>
          </w:tcPr>
          <w:p w:rsidR="00E81D7C" w:rsidRPr="00377964" w:rsidRDefault="00E81D7C" w:rsidP="00E81D7C">
            <w:pPr>
              <w:spacing w:after="0" w:line="260" w:lineRule="atLeast"/>
              <w:ind w:left="-78"/>
              <w:jc w:val="center"/>
              <w:rPr>
                <w:rFonts w:ascii="Times New Roman" w:hAnsi="Times New Roman" w:cs="Times New Roman"/>
                <w:b/>
                <w:bCs/>
                <w:szCs w:val="22"/>
              </w:rPr>
            </w:pPr>
            <w:r w:rsidRPr="00377964">
              <w:rPr>
                <w:rFonts w:ascii="Times New Roman" w:hAnsi="Times New Roman" w:cs="Times New Roman"/>
                <w:b/>
                <w:bCs/>
                <w:szCs w:val="22"/>
              </w:rPr>
              <w:t>Separate</w:t>
            </w:r>
          </w:p>
          <w:p w:rsidR="00E81D7C" w:rsidRPr="00377964" w:rsidRDefault="00E81D7C" w:rsidP="00E81D7C">
            <w:pPr>
              <w:spacing w:after="0" w:line="240" w:lineRule="auto"/>
              <w:ind w:right="-101"/>
              <w:jc w:val="center"/>
              <w:rPr>
                <w:rFonts w:ascii="Times New Roman" w:eastAsia="Cordia New" w:hAnsi="Times New Roman" w:cs="Times New Roman"/>
                <w:b/>
                <w:bCs/>
                <w:color w:val="000000"/>
                <w:szCs w:val="22"/>
              </w:rPr>
            </w:pPr>
            <w:r w:rsidRPr="00377964">
              <w:rPr>
                <w:rFonts w:ascii="Times New Roman" w:hAnsi="Times New Roman" w:cs="Times New Roman"/>
                <w:b/>
                <w:bCs/>
                <w:szCs w:val="22"/>
              </w:rPr>
              <w:t>financial statements</w:t>
            </w:r>
          </w:p>
        </w:tc>
      </w:tr>
      <w:tr w:rsidR="00E81D7C" w:rsidRPr="00377964" w:rsidTr="0055770A">
        <w:trPr>
          <w:trHeight w:val="234"/>
        </w:trPr>
        <w:tc>
          <w:tcPr>
            <w:tcW w:w="3998" w:type="dxa"/>
            <w:shd w:val="clear" w:color="auto" w:fill="auto"/>
            <w:noWrap/>
            <w:vAlign w:val="bottom"/>
            <w:hideMark/>
          </w:tcPr>
          <w:p w:rsidR="00E81D7C" w:rsidRPr="00377964" w:rsidRDefault="00E81D7C" w:rsidP="00E81D7C">
            <w:pPr>
              <w:spacing w:after="0" w:line="240" w:lineRule="auto"/>
              <w:ind w:right="-101"/>
              <w:rPr>
                <w:rFonts w:ascii="Times New Roman" w:eastAsia="Cordia New" w:hAnsi="Times New Roman" w:cs="Times New Roman"/>
                <w:color w:val="000000"/>
                <w:szCs w:val="22"/>
              </w:rPr>
            </w:pPr>
          </w:p>
        </w:tc>
        <w:tc>
          <w:tcPr>
            <w:tcW w:w="1128" w:type="dxa"/>
            <w:shd w:val="clear" w:color="auto" w:fill="auto"/>
            <w:noWrap/>
            <w:vAlign w:val="bottom"/>
            <w:hideMark/>
          </w:tcPr>
          <w:p w:rsidR="00E81D7C" w:rsidRPr="00377964" w:rsidRDefault="0055770A" w:rsidP="00E81D7C">
            <w:pPr>
              <w:spacing w:after="0" w:line="240" w:lineRule="auto"/>
              <w:ind w:right="-101"/>
              <w:jc w:val="center"/>
              <w:rPr>
                <w:rFonts w:ascii="Times New Roman" w:eastAsia="Cordia New" w:hAnsi="Times New Roman" w:cs="Times New Roman"/>
                <w:color w:val="000000"/>
                <w:szCs w:val="22"/>
              </w:rPr>
            </w:pPr>
            <w:r w:rsidRPr="00377964">
              <w:rPr>
                <w:rFonts w:ascii="Times New Roman" w:eastAsia="Cordia New" w:hAnsi="Times New Roman" w:cs="Times New Roman"/>
                <w:szCs w:val="22"/>
              </w:rPr>
              <w:t>30 June</w:t>
            </w:r>
          </w:p>
        </w:tc>
        <w:tc>
          <w:tcPr>
            <w:tcW w:w="222" w:type="dxa"/>
            <w:shd w:val="clear" w:color="auto" w:fill="auto"/>
            <w:noWrap/>
            <w:vAlign w:val="bottom"/>
            <w:hideMark/>
          </w:tcPr>
          <w:p w:rsidR="00E81D7C" w:rsidRPr="00377964" w:rsidRDefault="00E81D7C" w:rsidP="00E81D7C">
            <w:pPr>
              <w:spacing w:after="0" w:line="240" w:lineRule="auto"/>
              <w:ind w:right="-101"/>
              <w:jc w:val="center"/>
              <w:rPr>
                <w:rFonts w:ascii="Times New Roman" w:eastAsia="Cordia New" w:hAnsi="Times New Roman" w:cs="Times New Roman"/>
                <w:color w:val="000000"/>
                <w:szCs w:val="22"/>
              </w:rPr>
            </w:pPr>
          </w:p>
        </w:tc>
        <w:tc>
          <w:tcPr>
            <w:tcW w:w="1246" w:type="dxa"/>
            <w:shd w:val="clear" w:color="auto" w:fill="auto"/>
            <w:noWrap/>
            <w:vAlign w:val="bottom"/>
            <w:hideMark/>
          </w:tcPr>
          <w:p w:rsidR="00E81D7C" w:rsidRPr="00377964" w:rsidRDefault="00E81D7C" w:rsidP="00E81D7C">
            <w:pPr>
              <w:spacing w:after="0" w:line="240" w:lineRule="auto"/>
              <w:ind w:left="-101" w:right="-67"/>
              <w:jc w:val="center"/>
              <w:rPr>
                <w:rFonts w:ascii="Times New Roman" w:eastAsia="Cordia New" w:hAnsi="Times New Roman" w:cs="Times New Roman"/>
                <w:color w:val="000000"/>
                <w:szCs w:val="22"/>
              </w:rPr>
            </w:pPr>
            <w:r w:rsidRPr="00377964">
              <w:rPr>
                <w:rFonts w:ascii="Times New Roman" w:eastAsia="Cordia New" w:hAnsi="Times New Roman" w:cs="Times New Roman"/>
                <w:szCs w:val="22"/>
              </w:rPr>
              <w:t>31 December</w:t>
            </w:r>
            <w:r w:rsidRPr="00377964">
              <w:rPr>
                <w:rFonts w:ascii="Times New Roman" w:eastAsia="Cordia New" w:hAnsi="Times New Roman" w:cs="Times New Roman"/>
                <w:color w:val="000000"/>
                <w:szCs w:val="22"/>
              </w:rPr>
              <w:t xml:space="preserve"> </w:t>
            </w:r>
          </w:p>
        </w:tc>
        <w:tc>
          <w:tcPr>
            <w:tcW w:w="236" w:type="dxa"/>
            <w:shd w:val="clear" w:color="auto" w:fill="auto"/>
            <w:noWrap/>
            <w:vAlign w:val="bottom"/>
            <w:hideMark/>
          </w:tcPr>
          <w:p w:rsidR="00E81D7C" w:rsidRPr="00377964" w:rsidRDefault="00E81D7C" w:rsidP="00E81D7C">
            <w:pPr>
              <w:spacing w:after="0" w:line="240" w:lineRule="auto"/>
              <w:ind w:right="-101"/>
              <w:jc w:val="center"/>
              <w:rPr>
                <w:rFonts w:ascii="Times New Roman" w:eastAsia="Cordia New" w:hAnsi="Times New Roman" w:cs="Times New Roman"/>
                <w:color w:val="000000"/>
                <w:szCs w:val="22"/>
              </w:rPr>
            </w:pPr>
          </w:p>
        </w:tc>
        <w:tc>
          <w:tcPr>
            <w:tcW w:w="1066" w:type="dxa"/>
            <w:shd w:val="clear" w:color="auto" w:fill="auto"/>
            <w:noWrap/>
            <w:vAlign w:val="bottom"/>
            <w:hideMark/>
          </w:tcPr>
          <w:p w:rsidR="00E81D7C" w:rsidRPr="00377964" w:rsidRDefault="0055770A" w:rsidP="00BA63A0">
            <w:pPr>
              <w:spacing w:after="0" w:line="240" w:lineRule="auto"/>
              <w:ind w:right="-101"/>
              <w:jc w:val="center"/>
              <w:rPr>
                <w:rFonts w:ascii="Times New Roman" w:eastAsia="Cordia New" w:hAnsi="Times New Roman" w:cs="Times New Roman"/>
                <w:color w:val="000000"/>
                <w:szCs w:val="22"/>
              </w:rPr>
            </w:pPr>
            <w:r w:rsidRPr="00377964">
              <w:rPr>
                <w:rFonts w:ascii="Times New Roman" w:eastAsia="Cordia New" w:hAnsi="Times New Roman" w:cs="Times New Roman"/>
                <w:szCs w:val="22"/>
              </w:rPr>
              <w:t>30 June</w:t>
            </w:r>
          </w:p>
        </w:tc>
        <w:tc>
          <w:tcPr>
            <w:tcW w:w="222" w:type="dxa"/>
            <w:shd w:val="clear" w:color="auto" w:fill="auto"/>
            <w:noWrap/>
            <w:vAlign w:val="bottom"/>
            <w:hideMark/>
          </w:tcPr>
          <w:p w:rsidR="00E81D7C" w:rsidRPr="00377964" w:rsidRDefault="00E81D7C" w:rsidP="00BA63A0">
            <w:pPr>
              <w:spacing w:after="0" w:line="240" w:lineRule="auto"/>
              <w:ind w:right="-101"/>
              <w:jc w:val="center"/>
              <w:rPr>
                <w:rFonts w:ascii="Times New Roman" w:eastAsia="Cordia New" w:hAnsi="Times New Roman" w:cs="Times New Roman"/>
                <w:color w:val="000000"/>
                <w:szCs w:val="22"/>
              </w:rPr>
            </w:pPr>
          </w:p>
        </w:tc>
        <w:tc>
          <w:tcPr>
            <w:tcW w:w="1356" w:type="dxa"/>
            <w:shd w:val="clear" w:color="auto" w:fill="auto"/>
            <w:noWrap/>
            <w:vAlign w:val="bottom"/>
            <w:hideMark/>
          </w:tcPr>
          <w:p w:rsidR="00E81D7C" w:rsidRPr="00377964" w:rsidRDefault="00E81D7C" w:rsidP="00BA63A0">
            <w:pPr>
              <w:spacing w:after="0" w:line="240" w:lineRule="auto"/>
              <w:ind w:left="-101" w:right="-67"/>
              <w:jc w:val="center"/>
              <w:rPr>
                <w:rFonts w:ascii="Times New Roman" w:eastAsia="Cordia New" w:hAnsi="Times New Roman" w:cs="Times New Roman"/>
                <w:color w:val="000000"/>
                <w:szCs w:val="22"/>
              </w:rPr>
            </w:pPr>
            <w:r w:rsidRPr="00377964">
              <w:rPr>
                <w:rFonts w:ascii="Times New Roman" w:eastAsia="Cordia New" w:hAnsi="Times New Roman" w:cs="Times New Roman"/>
                <w:szCs w:val="22"/>
              </w:rPr>
              <w:t>31 December</w:t>
            </w:r>
            <w:r w:rsidRPr="00377964">
              <w:rPr>
                <w:rFonts w:ascii="Times New Roman" w:eastAsia="Cordia New" w:hAnsi="Times New Roman" w:cs="Times New Roman"/>
                <w:color w:val="000000"/>
                <w:szCs w:val="22"/>
              </w:rPr>
              <w:t xml:space="preserve"> </w:t>
            </w:r>
          </w:p>
        </w:tc>
      </w:tr>
      <w:tr w:rsidR="00E81D7C" w:rsidRPr="00377964" w:rsidTr="0055770A">
        <w:trPr>
          <w:trHeight w:val="252"/>
        </w:trPr>
        <w:tc>
          <w:tcPr>
            <w:tcW w:w="3998" w:type="dxa"/>
            <w:shd w:val="clear" w:color="auto" w:fill="auto"/>
            <w:noWrap/>
            <w:vAlign w:val="bottom"/>
            <w:hideMark/>
          </w:tcPr>
          <w:p w:rsidR="00E81D7C" w:rsidRPr="00377964" w:rsidRDefault="00E81D7C" w:rsidP="00E81D7C">
            <w:pPr>
              <w:spacing w:after="0" w:line="240" w:lineRule="auto"/>
              <w:ind w:right="-101"/>
              <w:rPr>
                <w:rFonts w:ascii="Times New Roman" w:eastAsia="Cordia New" w:hAnsi="Times New Roman" w:cs="Times New Roman"/>
                <w:color w:val="000000"/>
                <w:szCs w:val="22"/>
              </w:rPr>
            </w:pPr>
          </w:p>
        </w:tc>
        <w:tc>
          <w:tcPr>
            <w:tcW w:w="1128" w:type="dxa"/>
            <w:shd w:val="clear" w:color="auto" w:fill="auto"/>
            <w:noWrap/>
            <w:vAlign w:val="bottom"/>
            <w:hideMark/>
          </w:tcPr>
          <w:p w:rsidR="00E81D7C" w:rsidRPr="00377964" w:rsidRDefault="00377964" w:rsidP="00E81D7C">
            <w:pPr>
              <w:spacing w:after="0" w:line="240" w:lineRule="auto"/>
              <w:ind w:right="-101"/>
              <w:jc w:val="center"/>
              <w:rPr>
                <w:rFonts w:ascii="Times New Roman" w:eastAsia="Cordia New" w:hAnsi="Times New Roman" w:cs="Times New Roman"/>
                <w:color w:val="000000"/>
                <w:szCs w:val="22"/>
              </w:rPr>
            </w:pPr>
            <w:r>
              <w:rPr>
                <w:rFonts w:ascii="Times New Roman" w:eastAsia="Cordia New" w:hAnsi="Times New Roman" w:cs="Times New Roman"/>
                <w:color w:val="000000"/>
                <w:szCs w:val="22"/>
              </w:rPr>
              <w:t>2018</w:t>
            </w:r>
          </w:p>
        </w:tc>
        <w:tc>
          <w:tcPr>
            <w:tcW w:w="222" w:type="dxa"/>
            <w:shd w:val="clear" w:color="auto" w:fill="auto"/>
            <w:noWrap/>
            <w:vAlign w:val="bottom"/>
            <w:hideMark/>
          </w:tcPr>
          <w:p w:rsidR="00E81D7C" w:rsidRPr="00377964" w:rsidRDefault="00E81D7C" w:rsidP="00E81D7C">
            <w:pPr>
              <w:spacing w:after="0" w:line="240" w:lineRule="auto"/>
              <w:ind w:right="-101"/>
              <w:jc w:val="center"/>
              <w:rPr>
                <w:rFonts w:ascii="Times New Roman" w:eastAsia="Cordia New" w:hAnsi="Times New Roman" w:cs="Times New Roman"/>
                <w:color w:val="000000"/>
                <w:szCs w:val="22"/>
              </w:rPr>
            </w:pPr>
          </w:p>
        </w:tc>
        <w:tc>
          <w:tcPr>
            <w:tcW w:w="1246" w:type="dxa"/>
            <w:shd w:val="clear" w:color="auto" w:fill="auto"/>
            <w:noWrap/>
            <w:vAlign w:val="bottom"/>
            <w:hideMark/>
          </w:tcPr>
          <w:p w:rsidR="00E81D7C" w:rsidRPr="00377964" w:rsidRDefault="00377964" w:rsidP="00E81D7C">
            <w:pPr>
              <w:spacing w:after="0" w:line="240" w:lineRule="auto"/>
              <w:ind w:right="-101"/>
              <w:jc w:val="center"/>
              <w:rPr>
                <w:rFonts w:ascii="Times New Roman" w:eastAsia="Cordia New" w:hAnsi="Times New Roman" w:cs="Times New Roman"/>
                <w:color w:val="000000"/>
                <w:szCs w:val="22"/>
              </w:rPr>
            </w:pPr>
            <w:r>
              <w:rPr>
                <w:rFonts w:ascii="Times New Roman" w:eastAsia="Cordia New" w:hAnsi="Times New Roman" w:cs="Times New Roman"/>
                <w:color w:val="000000"/>
                <w:szCs w:val="22"/>
              </w:rPr>
              <w:t>2017</w:t>
            </w:r>
          </w:p>
        </w:tc>
        <w:tc>
          <w:tcPr>
            <w:tcW w:w="236" w:type="dxa"/>
            <w:shd w:val="clear" w:color="auto" w:fill="auto"/>
            <w:noWrap/>
            <w:vAlign w:val="bottom"/>
            <w:hideMark/>
          </w:tcPr>
          <w:p w:rsidR="00E81D7C" w:rsidRPr="00377964" w:rsidRDefault="00E81D7C" w:rsidP="00E81D7C">
            <w:pPr>
              <w:spacing w:after="0" w:line="240" w:lineRule="auto"/>
              <w:ind w:right="-101"/>
              <w:jc w:val="center"/>
              <w:rPr>
                <w:rFonts w:ascii="Times New Roman" w:eastAsia="Cordia New" w:hAnsi="Times New Roman" w:cs="Times New Roman"/>
                <w:color w:val="000000"/>
                <w:szCs w:val="22"/>
              </w:rPr>
            </w:pPr>
          </w:p>
        </w:tc>
        <w:tc>
          <w:tcPr>
            <w:tcW w:w="1066" w:type="dxa"/>
            <w:shd w:val="clear" w:color="auto" w:fill="auto"/>
            <w:noWrap/>
            <w:vAlign w:val="bottom"/>
            <w:hideMark/>
          </w:tcPr>
          <w:p w:rsidR="00E81D7C" w:rsidRPr="00377964" w:rsidRDefault="00377964" w:rsidP="00BA63A0">
            <w:pPr>
              <w:spacing w:after="0" w:line="240" w:lineRule="auto"/>
              <w:ind w:right="-101"/>
              <w:jc w:val="center"/>
              <w:rPr>
                <w:rFonts w:ascii="Times New Roman" w:eastAsia="Cordia New" w:hAnsi="Times New Roman" w:cs="Times New Roman"/>
                <w:color w:val="000000"/>
                <w:szCs w:val="22"/>
              </w:rPr>
            </w:pPr>
            <w:r>
              <w:rPr>
                <w:rFonts w:ascii="Times New Roman" w:eastAsia="Cordia New" w:hAnsi="Times New Roman" w:cs="Times New Roman"/>
                <w:color w:val="000000"/>
                <w:szCs w:val="22"/>
              </w:rPr>
              <w:t>2018</w:t>
            </w:r>
          </w:p>
        </w:tc>
        <w:tc>
          <w:tcPr>
            <w:tcW w:w="222" w:type="dxa"/>
            <w:shd w:val="clear" w:color="auto" w:fill="auto"/>
            <w:noWrap/>
            <w:vAlign w:val="bottom"/>
            <w:hideMark/>
          </w:tcPr>
          <w:p w:rsidR="00E81D7C" w:rsidRPr="00377964" w:rsidRDefault="00E81D7C" w:rsidP="00BA63A0">
            <w:pPr>
              <w:spacing w:after="0" w:line="240" w:lineRule="auto"/>
              <w:ind w:right="-101"/>
              <w:jc w:val="center"/>
              <w:rPr>
                <w:rFonts w:ascii="Times New Roman" w:eastAsia="Cordia New" w:hAnsi="Times New Roman" w:cs="Times New Roman"/>
                <w:color w:val="000000"/>
                <w:szCs w:val="22"/>
              </w:rPr>
            </w:pPr>
          </w:p>
        </w:tc>
        <w:tc>
          <w:tcPr>
            <w:tcW w:w="1356" w:type="dxa"/>
            <w:shd w:val="clear" w:color="auto" w:fill="auto"/>
            <w:noWrap/>
            <w:vAlign w:val="bottom"/>
            <w:hideMark/>
          </w:tcPr>
          <w:p w:rsidR="00E81D7C" w:rsidRPr="00377964" w:rsidRDefault="00377964" w:rsidP="00BA63A0">
            <w:pPr>
              <w:spacing w:after="0" w:line="240" w:lineRule="auto"/>
              <w:ind w:right="-101"/>
              <w:jc w:val="center"/>
              <w:rPr>
                <w:rFonts w:ascii="Times New Roman" w:eastAsia="Cordia New" w:hAnsi="Times New Roman" w:cs="Times New Roman"/>
                <w:color w:val="000000"/>
                <w:szCs w:val="22"/>
              </w:rPr>
            </w:pPr>
            <w:r>
              <w:rPr>
                <w:rFonts w:ascii="Times New Roman" w:eastAsia="Cordia New" w:hAnsi="Times New Roman" w:cs="Times New Roman"/>
                <w:color w:val="000000"/>
                <w:szCs w:val="22"/>
              </w:rPr>
              <w:t>2017</w:t>
            </w:r>
          </w:p>
        </w:tc>
      </w:tr>
      <w:tr w:rsidR="00E81D7C" w:rsidRPr="00377964" w:rsidTr="0055770A">
        <w:trPr>
          <w:trHeight w:val="171"/>
        </w:trPr>
        <w:tc>
          <w:tcPr>
            <w:tcW w:w="3998" w:type="dxa"/>
            <w:shd w:val="clear" w:color="auto" w:fill="auto"/>
            <w:noWrap/>
            <w:vAlign w:val="bottom"/>
            <w:hideMark/>
          </w:tcPr>
          <w:p w:rsidR="00E81D7C" w:rsidRPr="00377964" w:rsidRDefault="00E81D7C" w:rsidP="00E81D7C">
            <w:pPr>
              <w:spacing w:after="0" w:line="240" w:lineRule="auto"/>
              <w:ind w:right="-101"/>
              <w:rPr>
                <w:rFonts w:ascii="Times New Roman" w:eastAsia="Cordia New" w:hAnsi="Times New Roman" w:cs="Times New Roman"/>
                <w:color w:val="000000"/>
                <w:szCs w:val="22"/>
              </w:rPr>
            </w:pPr>
          </w:p>
        </w:tc>
        <w:tc>
          <w:tcPr>
            <w:tcW w:w="5476" w:type="dxa"/>
            <w:gridSpan w:val="7"/>
            <w:shd w:val="clear" w:color="auto" w:fill="auto"/>
            <w:noWrap/>
            <w:vAlign w:val="bottom"/>
            <w:hideMark/>
          </w:tcPr>
          <w:p w:rsidR="00E81D7C" w:rsidRPr="00377964" w:rsidRDefault="00E81D7C" w:rsidP="00E81D7C">
            <w:pPr>
              <w:spacing w:after="0" w:line="240" w:lineRule="auto"/>
              <w:ind w:right="-101"/>
              <w:jc w:val="center"/>
              <w:rPr>
                <w:rFonts w:ascii="Times New Roman" w:eastAsia="Cordia New" w:hAnsi="Times New Roman" w:cs="Times New Roman"/>
                <w:i/>
                <w:iCs/>
                <w:color w:val="000000"/>
                <w:szCs w:val="22"/>
              </w:rPr>
            </w:pPr>
            <w:r w:rsidRPr="00377964">
              <w:rPr>
                <w:rFonts w:ascii="Times New Roman" w:eastAsia="Cordia New" w:hAnsi="Times New Roman" w:cs="Times New Roman"/>
                <w:i/>
                <w:iCs/>
                <w:szCs w:val="22"/>
                <w:cs/>
              </w:rPr>
              <w:t>(</w:t>
            </w:r>
            <w:r w:rsidRPr="00377964">
              <w:rPr>
                <w:rFonts w:ascii="Times New Roman" w:eastAsia="Cordia New" w:hAnsi="Times New Roman" w:cs="Times New Roman"/>
                <w:i/>
                <w:iCs/>
                <w:szCs w:val="22"/>
              </w:rPr>
              <w:t>in million Baht</w:t>
            </w:r>
            <w:r w:rsidRPr="00377964">
              <w:rPr>
                <w:rFonts w:ascii="Times New Roman" w:eastAsia="Cordia New" w:hAnsi="Times New Roman" w:cs="Times New Roman"/>
                <w:i/>
                <w:iCs/>
                <w:szCs w:val="22"/>
                <w:cs/>
              </w:rPr>
              <w:t>)</w:t>
            </w:r>
          </w:p>
        </w:tc>
      </w:tr>
      <w:tr w:rsidR="00E81D7C" w:rsidRPr="00377964" w:rsidTr="0055770A">
        <w:trPr>
          <w:trHeight w:val="198"/>
        </w:trPr>
        <w:tc>
          <w:tcPr>
            <w:tcW w:w="3998" w:type="dxa"/>
            <w:shd w:val="clear" w:color="auto" w:fill="auto"/>
            <w:noWrap/>
            <w:vAlign w:val="bottom"/>
            <w:hideMark/>
          </w:tcPr>
          <w:p w:rsidR="00E81D7C" w:rsidRPr="00377964" w:rsidRDefault="00E81D7C" w:rsidP="00E81D7C">
            <w:pPr>
              <w:spacing w:after="0" w:line="240" w:lineRule="auto"/>
              <w:ind w:right="-101"/>
              <w:rPr>
                <w:rFonts w:ascii="Times New Roman" w:eastAsia="Cordia New" w:hAnsi="Times New Roman" w:cs="Times New Roman"/>
                <w:b/>
                <w:bCs/>
                <w:color w:val="000000"/>
                <w:szCs w:val="22"/>
              </w:rPr>
            </w:pPr>
            <w:r w:rsidRPr="00377964">
              <w:rPr>
                <w:rFonts w:ascii="Times New Roman" w:eastAsia="Cordia New" w:hAnsi="Times New Roman" w:cs="Times New Roman"/>
                <w:b/>
                <w:bCs/>
                <w:color w:val="000000"/>
                <w:szCs w:val="22"/>
              </w:rPr>
              <w:t>Assets</w:t>
            </w:r>
          </w:p>
        </w:tc>
        <w:tc>
          <w:tcPr>
            <w:tcW w:w="1128" w:type="dxa"/>
            <w:shd w:val="clear" w:color="auto" w:fill="auto"/>
            <w:noWrap/>
            <w:vAlign w:val="bottom"/>
            <w:hideMark/>
          </w:tcPr>
          <w:p w:rsidR="00E81D7C" w:rsidRPr="00377964" w:rsidRDefault="00E81D7C" w:rsidP="00E81D7C">
            <w:pPr>
              <w:spacing w:after="0" w:line="240" w:lineRule="auto"/>
              <w:ind w:right="-101"/>
              <w:rPr>
                <w:rFonts w:ascii="Times New Roman" w:eastAsia="Cordia New" w:hAnsi="Times New Roman" w:cs="Times New Roman"/>
                <w:color w:val="000000"/>
                <w:szCs w:val="22"/>
              </w:rPr>
            </w:pPr>
          </w:p>
        </w:tc>
        <w:tc>
          <w:tcPr>
            <w:tcW w:w="222" w:type="dxa"/>
            <w:shd w:val="clear" w:color="auto" w:fill="auto"/>
            <w:noWrap/>
            <w:vAlign w:val="bottom"/>
            <w:hideMark/>
          </w:tcPr>
          <w:p w:rsidR="00E81D7C" w:rsidRPr="00377964" w:rsidRDefault="00E81D7C" w:rsidP="00E81D7C">
            <w:pPr>
              <w:spacing w:after="0" w:line="240" w:lineRule="auto"/>
              <w:ind w:right="-101"/>
              <w:rPr>
                <w:rFonts w:ascii="Times New Roman" w:eastAsia="Cordia New" w:hAnsi="Times New Roman" w:cs="Times New Roman"/>
                <w:color w:val="000000"/>
                <w:szCs w:val="22"/>
              </w:rPr>
            </w:pPr>
          </w:p>
        </w:tc>
        <w:tc>
          <w:tcPr>
            <w:tcW w:w="1246" w:type="dxa"/>
            <w:shd w:val="clear" w:color="auto" w:fill="auto"/>
            <w:noWrap/>
            <w:vAlign w:val="bottom"/>
            <w:hideMark/>
          </w:tcPr>
          <w:p w:rsidR="00E81D7C" w:rsidRPr="00377964" w:rsidRDefault="00E81D7C" w:rsidP="00E81D7C">
            <w:pPr>
              <w:spacing w:after="0" w:line="240" w:lineRule="auto"/>
              <w:ind w:right="-101"/>
              <w:rPr>
                <w:rFonts w:ascii="Times New Roman" w:eastAsia="Cordia New" w:hAnsi="Times New Roman" w:cs="Times New Roman"/>
                <w:color w:val="000000"/>
                <w:szCs w:val="22"/>
              </w:rPr>
            </w:pPr>
          </w:p>
        </w:tc>
        <w:tc>
          <w:tcPr>
            <w:tcW w:w="236" w:type="dxa"/>
            <w:shd w:val="clear" w:color="auto" w:fill="auto"/>
            <w:noWrap/>
            <w:vAlign w:val="bottom"/>
            <w:hideMark/>
          </w:tcPr>
          <w:p w:rsidR="00E81D7C" w:rsidRPr="00377964" w:rsidRDefault="00E81D7C" w:rsidP="00E81D7C">
            <w:pPr>
              <w:spacing w:after="0" w:line="240" w:lineRule="auto"/>
              <w:ind w:right="-101"/>
              <w:rPr>
                <w:rFonts w:ascii="Times New Roman" w:eastAsia="Cordia New" w:hAnsi="Times New Roman" w:cs="Times New Roman"/>
                <w:color w:val="000000"/>
                <w:szCs w:val="22"/>
              </w:rPr>
            </w:pPr>
          </w:p>
        </w:tc>
        <w:tc>
          <w:tcPr>
            <w:tcW w:w="1066" w:type="dxa"/>
            <w:shd w:val="clear" w:color="auto" w:fill="auto"/>
            <w:noWrap/>
            <w:vAlign w:val="bottom"/>
            <w:hideMark/>
          </w:tcPr>
          <w:p w:rsidR="00E81D7C" w:rsidRPr="00377964" w:rsidRDefault="00E81D7C" w:rsidP="00E81D7C">
            <w:pPr>
              <w:spacing w:after="0" w:line="240" w:lineRule="auto"/>
              <w:ind w:right="-101"/>
              <w:rPr>
                <w:rFonts w:ascii="Times New Roman" w:eastAsia="Cordia New" w:hAnsi="Times New Roman" w:cs="Times New Roman"/>
                <w:color w:val="000000"/>
                <w:szCs w:val="22"/>
              </w:rPr>
            </w:pPr>
          </w:p>
        </w:tc>
        <w:tc>
          <w:tcPr>
            <w:tcW w:w="222" w:type="dxa"/>
            <w:shd w:val="clear" w:color="auto" w:fill="auto"/>
            <w:noWrap/>
            <w:vAlign w:val="bottom"/>
            <w:hideMark/>
          </w:tcPr>
          <w:p w:rsidR="00E81D7C" w:rsidRPr="00377964" w:rsidRDefault="00E81D7C" w:rsidP="00E81D7C">
            <w:pPr>
              <w:spacing w:after="0" w:line="240" w:lineRule="auto"/>
              <w:ind w:right="-101"/>
              <w:rPr>
                <w:rFonts w:ascii="Times New Roman" w:eastAsia="Cordia New" w:hAnsi="Times New Roman" w:cs="Times New Roman"/>
                <w:color w:val="000000"/>
                <w:szCs w:val="22"/>
              </w:rPr>
            </w:pPr>
          </w:p>
        </w:tc>
        <w:tc>
          <w:tcPr>
            <w:tcW w:w="1356" w:type="dxa"/>
            <w:shd w:val="clear" w:color="auto" w:fill="auto"/>
            <w:noWrap/>
            <w:vAlign w:val="bottom"/>
            <w:hideMark/>
          </w:tcPr>
          <w:p w:rsidR="00E81D7C" w:rsidRPr="00377964" w:rsidRDefault="00E81D7C" w:rsidP="00E81D7C">
            <w:pPr>
              <w:spacing w:after="0" w:line="240" w:lineRule="auto"/>
              <w:ind w:right="-101"/>
              <w:rPr>
                <w:rFonts w:ascii="Times New Roman" w:eastAsia="Cordia New" w:hAnsi="Times New Roman" w:cs="Times New Roman"/>
                <w:color w:val="000000"/>
                <w:szCs w:val="22"/>
              </w:rPr>
            </w:pPr>
          </w:p>
        </w:tc>
      </w:tr>
      <w:tr w:rsidR="00D415BA" w:rsidRPr="00D415BA" w:rsidTr="00FE06B4">
        <w:trPr>
          <w:trHeight w:val="207"/>
        </w:trPr>
        <w:tc>
          <w:tcPr>
            <w:tcW w:w="3998" w:type="dxa"/>
            <w:shd w:val="clear" w:color="auto" w:fill="auto"/>
            <w:noWrap/>
            <w:vAlign w:val="bottom"/>
            <w:hideMark/>
          </w:tcPr>
          <w:p w:rsidR="00D415BA" w:rsidRPr="00D415BA" w:rsidRDefault="00D415BA" w:rsidP="00D415BA">
            <w:pPr>
              <w:spacing w:after="0" w:line="240" w:lineRule="atLeast"/>
              <w:ind w:right="-101"/>
              <w:rPr>
                <w:rFonts w:ascii="Times New Roman" w:eastAsia="Cordia New" w:hAnsi="Times New Roman" w:cs="Times New Roman"/>
                <w:color w:val="000000"/>
                <w:szCs w:val="22"/>
              </w:rPr>
            </w:pPr>
            <w:r w:rsidRPr="00D415BA">
              <w:rPr>
                <w:rFonts w:ascii="Times New Roman" w:eastAsia="Cordia New" w:hAnsi="Times New Roman" w:cs="Times New Roman"/>
                <w:color w:val="000000"/>
                <w:szCs w:val="22"/>
              </w:rPr>
              <w:t xml:space="preserve">Total assets for reportable segments </w:t>
            </w:r>
          </w:p>
        </w:tc>
        <w:tc>
          <w:tcPr>
            <w:tcW w:w="1128" w:type="dxa"/>
            <w:shd w:val="clear" w:color="auto" w:fill="auto"/>
            <w:noWrap/>
            <w:vAlign w:val="bottom"/>
            <w:hideMark/>
          </w:tcPr>
          <w:p w:rsidR="00D415BA" w:rsidRPr="00D415BA" w:rsidRDefault="00D415BA" w:rsidP="00D415BA">
            <w:pPr>
              <w:tabs>
                <w:tab w:val="decimal" w:pos="760"/>
              </w:tabs>
              <w:spacing w:after="0" w:line="240" w:lineRule="atLeast"/>
              <w:rPr>
                <w:rFonts w:ascii="Times New Roman" w:hAnsi="Times New Roman" w:cs="Times New Roman"/>
                <w:color w:val="000000"/>
                <w:szCs w:val="22"/>
              </w:rPr>
            </w:pPr>
            <w:r w:rsidRPr="00D415BA">
              <w:rPr>
                <w:rFonts w:ascii="Times New Roman" w:hAnsi="Times New Roman" w:cs="Times New Roman"/>
                <w:color w:val="000000"/>
                <w:szCs w:val="22"/>
              </w:rPr>
              <w:t>169</w:t>
            </w:r>
          </w:p>
        </w:tc>
        <w:tc>
          <w:tcPr>
            <w:tcW w:w="222" w:type="dxa"/>
            <w:shd w:val="clear" w:color="auto" w:fill="auto"/>
            <w:noWrap/>
            <w:vAlign w:val="bottom"/>
            <w:hideMark/>
          </w:tcPr>
          <w:p w:rsidR="00D415BA" w:rsidRPr="00D415BA" w:rsidRDefault="00D415BA" w:rsidP="00D415BA">
            <w:pPr>
              <w:spacing w:after="0" w:line="240" w:lineRule="atLeast"/>
              <w:rPr>
                <w:rFonts w:ascii="Times New Roman" w:hAnsi="Times New Roman" w:cs="Times New Roman"/>
                <w:color w:val="000000"/>
                <w:szCs w:val="22"/>
              </w:rPr>
            </w:pPr>
          </w:p>
        </w:tc>
        <w:tc>
          <w:tcPr>
            <w:tcW w:w="1246" w:type="dxa"/>
            <w:shd w:val="clear" w:color="auto" w:fill="auto"/>
            <w:noWrap/>
            <w:vAlign w:val="bottom"/>
            <w:hideMark/>
          </w:tcPr>
          <w:p w:rsidR="00D415BA" w:rsidRPr="00D415BA" w:rsidRDefault="00D415BA" w:rsidP="00D415BA">
            <w:pPr>
              <w:tabs>
                <w:tab w:val="decimal" w:pos="760"/>
              </w:tabs>
              <w:spacing w:after="0" w:line="240" w:lineRule="atLeast"/>
              <w:rPr>
                <w:rFonts w:ascii="Times New Roman" w:hAnsi="Times New Roman" w:cs="Times New Roman"/>
                <w:color w:val="000000"/>
                <w:szCs w:val="22"/>
              </w:rPr>
            </w:pPr>
            <w:r w:rsidRPr="00D415BA">
              <w:rPr>
                <w:rFonts w:ascii="Times New Roman" w:hAnsi="Times New Roman" w:cs="Times New Roman"/>
                <w:color w:val="000000"/>
                <w:szCs w:val="22"/>
              </w:rPr>
              <w:t>165</w:t>
            </w:r>
          </w:p>
        </w:tc>
        <w:tc>
          <w:tcPr>
            <w:tcW w:w="236" w:type="dxa"/>
            <w:shd w:val="clear" w:color="auto" w:fill="auto"/>
            <w:noWrap/>
            <w:vAlign w:val="bottom"/>
            <w:hideMark/>
          </w:tcPr>
          <w:p w:rsidR="00D415BA" w:rsidRPr="00D415BA" w:rsidRDefault="00D415BA" w:rsidP="00D415BA">
            <w:pPr>
              <w:spacing w:after="0" w:line="240" w:lineRule="atLeast"/>
              <w:rPr>
                <w:rFonts w:ascii="Times New Roman" w:hAnsi="Times New Roman" w:cs="Times New Roman"/>
                <w:color w:val="000000"/>
                <w:szCs w:val="22"/>
              </w:rPr>
            </w:pPr>
          </w:p>
        </w:tc>
        <w:tc>
          <w:tcPr>
            <w:tcW w:w="1066" w:type="dxa"/>
            <w:shd w:val="clear" w:color="auto" w:fill="auto"/>
            <w:noWrap/>
            <w:vAlign w:val="bottom"/>
            <w:hideMark/>
          </w:tcPr>
          <w:p w:rsidR="00D415BA" w:rsidRPr="00D415BA" w:rsidRDefault="00D415BA" w:rsidP="00D415BA">
            <w:pPr>
              <w:tabs>
                <w:tab w:val="decimal" w:pos="760"/>
              </w:tabs>
              <w:spacing w:after="0" w:line="240" w:lineRule="atLeast"/>
              <w:rPr>
                <w:rFonts w:ascii="Times New Roman" w:hAnsi="Times New Roman" w:cs="Times New Roman"/>
                <w:color w:val="000000"/>
                <w:szCs w:val="22"/>
              </w:rPr>
            </w:pPr>
            <w:r w:rsidRPr="00D415BA">
              <w:rPr>
                <w:rFonts w:ascii="Times New Roman" w:hAnsi="Times New Roman" w:cs="Times New Roman"/>
                <w:color w:val="000000"/>
                <w:szCs w:val="22"/>
              </w:rPr>
              <w:t>163</w:t>
            </w:r>
          </w:p>
        </w:tc>
        <w:tc>
          <w:tcPr>
            <w:tcW w:w="222" w:type="dxa"/>
            <w:shd w:val="clear" w:color="auto" w:fill="auto"/>
            <w:noWrap/>
            <w:vAlign w:val="bottom"/>
            <w:hideMark/>
          </w:tcPr>
          <w:p w:rsidR="00D415BA" w:rsidRPr="00D415BA" w:rsidRDefault="00D415BA" w:rsidP="00D415BA">
            <w:pPr>
              <w:spacing w:after="0" w:line="240" w:lineRule="atLeast"/>
              <w:rPr>
                <w:rFonts w:ascii="Times New Roman" w:hAnsi="Times New Roman" w:cs="Times New Roman"/>
                <w:color w:val="000000"/>
                <w:szCs w:val="22"/>
              </w:rPr>
            </w:pPr>
          </w:p>
        </w:tc>
        <w:tc>
          <w:tcPr>
            <w:tcW w:w="1356" w:type="dxa"/>
            <w:shd w:val="clear" w:color="auto" w:fill="auto"/>
            <w:noWrap/>
            <w:vAlign w:val="bottom"/>
            <w:hideMark/>
          </w:tcPr>
          <w:p w:rsidR="00D415BA" w:rsidRPr="00D415BA" w:rsidRDefault="00D415BA" w:rsidP="00D415BA">
            <w:pPr>
              <w:tabs>
                <w:tab w:val="decimal" w:pos="760"/>
              </w:tabs>
              <w:spacing w:after="0" w:line="240" w:lineRule="atLeast"/>
              <w:rPr>
                <w:rFonts w:ascii="Times New Roman" w:hAnsi="Times New Roman" w:cs="Times New Roman"/>
                <w:color w:val="000000"/>
                <w:szCs w:val="22"/>
              </w:rPr>
            </w:pPr>
            <w:r w:rsidRPr="00D415BA">
              <w:rPr>
                <w:rFonts w:ascii="Times New Roman" w:hAnsi="Times New Roman" w:cs="Times New Roman"/>
                <w:color w:val="000000"/>
                <w:szCs w:val="22"/>
              </w:rPr>
              <w:t>155</w:t>
            </w:r>
          </w:p>
        </w:tc>
      </w:tr>
      <w:tr w:rsidR="00D415BA" w:rsidRPr="00D415BA" w:rsidTr="00FE06B4">
        <w:trPr>
          <w:trHeight w:val="243"/>
        </w:trPr>
        <w:tc>
          <w:tcPr>
            <w:tcW w:w="3998" w:type="dxa"/>
            <w:shd w:val="clear" w:color="auto" w:fill="auto"/>
            <w:noWrap/>
            <w:vAlign w:val="bottom"/>
            <w:hideMark/>
          </w:tcPr>
          <w:p w:rsidR="00D415BA" w:rsidRPr="00D415BA" w:rsidRDefault="00D415BA" w:rsidP="00D415BA">
            <w:pPr>
              <w:spacing w:after="0" w:line="240" w:lineRule="atLeast"/>
              <w:ind w:right="-101"/>
              <w:rPr>
                <w:rFonts w:ascii="Times New Roman" w:eastAsia="Cordia New" w:hAnsi="Times New Roman" w:cs="Times New Roman"/>
                <w:color w:val="000000"/>
                <w:szCs w:val="22"/>
              </w:rPr>
            </w:pPr>
            <w:r w:rsidRPr="00D415BA">
              <w:rPr>
                <w:rFonts w:ascii="Times New Roman" w:eastAsia="Cordia New" w:hAnsi="Times New Roman" w:cs="Times New Roman"/>
                <w:color w:val="000000"/>
                <w:szCs w:val="22"/>
              </w:rPr>
              <w:t>Property, plant and equipment</w:t>
            </w:r>
          </w:p>
        </w:tc>
        <w:tc>
          <w:tcPr>
            <w:tcW w:w="1128" w:type="dxa"/>
            <w:tcBorders>
              <w:bottom w:val="single" w:sz="4" w:space="0" w:color="auto"/>
            </w:tcBorders>
            <w:shd w:val="clear" w:color="auto" w:fill="auto"/>
            <w:noWrap/>
            <w:vAlign w:val="bottom"/>
            <w:hideMark/>
          </w:tcPr>
          <w:p w:rsidR="00D415BA" w:rsidRPr="00D415BA" w:rsidRDefault="00D415BA" w:rsidP="00D415BA">
            <w:pPr>
              <w:tabs>
                <w:tab w:val="decimal" w:pos="760"/>
              </w:tabs>
              <w:spacing w:after="0" w:line="240" w:lineRule="atLeast"/>
              <w:rPr>
                <w:rFonts w:ascii="Times New Roman" w:hAnsi="Times New Roman" w:cs="Times New Roman"/>
                <w:color w:val="000000"/>
                <w:szCs w:val="22"/>
              </w:rPr>
            </w:pPr>
            <w:r w:rsidRPr="00D415BA">
              <w:rPr>
                <w:rFonts w:ascii="Times New Roman" w:hAnsi="Times New Roman" w:cs="Times New Roman"/>
                <w:color w:val="000000"/>
                <w:szCs w:val="22"/>
              </w:rPr>
              <w:t>319</w:t>
            </w:r>
          </w:p>
        </w:tc>
        <w:tc>
          <w:tcPr>
            <w:tcW w:w="222" w:type="dxa"/>
            <w:shd w:val="clear" w:color="auto" w:fill="auto"/>
            <w:noWrap/>
            <w:vAlign w:val="bottom"/>
            <w:hideMark/>
          </w:tcPr>
          <w:p w:rsidR="00D415BA" w:rsidRPr="00D415BA" w:rsidRDefault="00D415BA" w:rsidP="00D415BA">
            <w:pPr>
              <w:spacing w:after="0" w:line="240" w:lineRule="atLeast"/>
              <w:rPr>
                <w:rFonts w:ascii="Times New Roman" w:hAnsi="Times New Roman" w:cs="Times New Roman"/>
                <w:color w:val="000000"/>
                <w:szCs w:val="22"/>
              </w:rPr>
            </w:pPr>
          </w:p>
        </w:tc>
        <w:tc>
          <w:tcPr>
            <w:tcW w:w="1246" w:type="dxa"/>
            <w:tcBorders>
              <w:bottom w:val="single" w:sz="4" w:space="0" w:color="auto"/>
            </w:tcBorders>
            <w:shd w:val="clear" w:color="auto" w:fill="auto"/>
            <w:noWrap/>
            <w:vAlign w:val="bottom"/>
            <w:hideMark/>
          </w:tcPr>
          <w:p w:rsidR="00D415BA" w:rsidRPr="00D415BA" w:rsidRDefault="00D415BA" w:rsidP="00D415BA">
            <w:pPr>
              <w:tabs>
                <w:tab w:val="decimal" w:pos="760"/>
              </w:tabs>
              <w:spacing w:after="0" w:line="240" w:lineRule="atLeast"/>
              <w:rPr>
                <w:rFonts w:ascii="Times New Roman" w:hAnsi="Times New Roman" w:cs="Times New Roman"/>
                <w:color w:val="000000"/>
                <w:szCs w:val="22"/>
              </w:rPr>
            </w:pPr>
            <w:r w:rsidRPr="00D415BA">
              <w:rPr>
                <w:rFonts w:ascii="Times New Roman" w:hAnsi="Times New Roman" w:cs="Times New Roman"/>
                <w:color w:val="000000"/>
                <w:szCs w:val="22"/>
              </w:rPr>
              <w:t>324</w:t>
            </w:r>
          </w:p>
        </w:tc>
        <w:tc>
          <w:tcPr>
            <w:tcW w:w="236" w:type="dxa"/>
            <w:shd w:val="clear" w:color="auto" w:fill="auto"/>
            <w:noWrap/>
            <w:vAlign w:val="bottom"/>
            <w:hideMark/>
          </w:tcPr>
          <w:p w:rsidR="00D415BA" w:rsidRPr="00D415BA" w:rsidRDefault="00D415BA" w:rsidP="00D415BA">
            <w:pPr>
              <w:spacing w:after="0" w:line="240" w:lineRule="atLeast"/>
              <w:rPr>
                <w:rFonts w:ascii="Times New Roman" w:hAnsi="Times New Roman" w:cs="Times New Roman"/>
                <w:color w:val="000000"/>
                <w:szCs w:val="22"/>
              </w:rPr>
            </w:pPr>
          </w:p>
        </w:tc>
        <w:tc>
          <w:tcPr>
            <w:tcW w:w="1066" w:type="dxa"/>
            <w:tcBorders>
              <w:bottom w:val="single" w:sz="4" w:space="0" w:color="auto"/>
            </w:tcBorders>
            <w:shd w:val="clear" w:color="auto" w:fill="auto"/>
            <w:noWrap/>
            <w:vAlign w:val="bottom"/>
            <w:hideMark/>
          </w:tcPr>
          <w:p w:rsidR="00D415BA" w:rsidRPr="00D415BA" w:rsidRDefault="00D415BA" w:rsidP="00D415BA">
            <w:pPr>
              <w:tabs>
                <w:tab w:val="decimal" w:pos="760"/>
              </w:tabs>
              <w:spacing w:after="0" w:line="240" w:lineRule="atLeast"/>
              <w:rPr>
                <w:rFonts w:ascii="Times New Roman" w:hAnsi="Times New Roman" w:cs="Times New Roman"/>
                <w:color w:val="000000"/>
                <w:szCs w:val="22"/>
              </w:rPr>
            </w:pPr>
            <w:r w:rsidRPr="00D415BA">
              <w:rPr>
                <w:rFonts w:ascii="Times New Roman" w:hAnsi="Times New Roman" w:cs="Times New Roman"/>
                <w:color w:val="000000"/>
                <w:szCs w:val="22"/>
              </w:rPr>
              <w:t>267</w:t>
            </w:r>
          </w:p>
        </w:tc>
        <w:tc>
          <w:tcPr>
            <w:tcW w:w="222" w:type="dxa"/>
            <w:shd w:val="clear" w:color="auto" w:fill="auto"/>
            <w:noWrap/>
            <w:vAlign w:val="bottom"/>
            <w:hideMark/>
          </w:tcPr>
          <w:p w:rsidR="00D415BA" w:rsidRPr="00D415BA" w:rsidRDefault="00D415BA" w:rsidP="00D415BA">
            <w:pPr>
              <w:spacing w:after="0" w:line="240" w:lineRule="atLeast"/>
              <w:rPr>
                <w:rFonts w:ascii="Times New Roman" w:hAnsi="Times New Roman" w:cs="Times New Roman"/>
                <w:color w:val="000000"/>
                <w:szCs w:val="22"/>
              </w:rPr>
            </w:pPr>
          </w:p>
        </w:tc>
        <w:tc>
          <w:tcPr>
            <w:tcW w:w="1356" w:type="dxa"/>
            <w:tcBorders>
              <w:bottom w:val="single" w:sz="4" w:space="0" w:color="auto"/>
            </w:tcBorders>
            <w:shd w:val="clear" w:color="auto" w:fill="auto"/>
            <w:noWrap/>
            <w:vAlign w:val="bottom"/>
            <w:hideMark/>
          </w:tcPr>
          <w:p w:rsidR="00D415BA" w:rsidRPr="00D415BA" w:rsidRDefault="00D415BA" w:rsidP="00D415BA">
            <w:pPr>
              <w:tabs>
                <w:tab w:val="decimal" w:pos="760"/>
              </w:tabs>
              <w:spacing w:after="0" w:line="240" w:lineRule="atLeast"/>
              <w:rPr>
                <w:rFonts w:ascii="Times New Roman" w:hAnsi="Times New Roman" w:cs="Times New Roman"/>
                <w:color w:val="000000"/>
                <w:szCs w:val="22"/>
              </w:rPr>
            </w:pPr>
            <w:r w:rsidRPr="00D415BA">
              <w:rPr>
                <w:rFonts w:ascii="Times New Roman" w:hAnsi="Times New Roman" w:cs="Times New Roman"/>
                <w:color w:val="000000"/>
                <w:szCs w:val="22"/>
              </w:rPr>
              <w:t>269</w:t>
            </w:r>
          </w:p>
        </w:tc>
      </w:tr>
      <w:tr w:rsidR="00D415BA" w:rsidRPr="00D415BA" w:rsidTr="00FE06B4">
        <w:trPr>
          <w:trHeight w:val="161"/>
        </w:trPr>
        <w:tc>
          <w:tcPr>
            <w:tcW w:w="3998" w:type="dxa"/>
            <w:shd w:val="clear" w:color="auto" w:fill="auto"/>
            <w:noWrap/>
            <w:vAlign w:val="bottom"/>
            <w:hideMark/>
          </w:tcPr>
          <w:p w:rsidR="00D415BA" w:rsidRPr="00D415BA" w:rsidRDefault="00D415BA" w:rsidP="00D415BA">
            <w:pPr>
              <w:spacing w:after="0" w:line="240" w:lineRule="atLeast"/>
              <w:ind w:right="-101"/>
              <w:rPr>
                <w:rFonts w:ascii="Times New Roman" w:eastAsia="Cordia New" w:hAnsi="Times New Roman" w:cs="Times New Roman"/>
                <w:b/>
                <w:bCs/>
                <w:color w:val="000000"/>
                <w:szCs w:val="22"/>
              </w:rPr>
            </w:pPr>
            <w:r w:rsidRPr="00D415BA">
              <w:rPr>
                <w:rFonts w:ascii="Times New Roman" w:eastAsia="Cordia New" w:hAnsi="Times New Roman" w:cs="Times New Roman"/>
                <w:b/>
                <w:bCs/>
                <w:color w:val="000000"/>
                <w:szCs w:val="22"/>
              </w:rPr>
              <w:t>Total assets</w:t>
            </w:r>
          </w:p>
        </w:tc>
        <w:tc>
          <w:tcPr>
            <w:tcW w:w="1128" w:type="dxa"/>
            <w:tcBorders>
              <w:top w:val="single" w:sz="4" w:space="0" w:color="auto"/>
              <w:bottom w:val="double" w:sz="4" w:space="0" w:color="auto"/>
            </w:tcBorders>
            <w:shd w:val="clear" w:color="auto" w:fill="auto"/>
            <w:noWrap/>
            <w:vAlign w:val="bottom"/>
            <w:hideMark/>
          </w:tcPr>
          <w:p w:rsidR="00D415BA" w:rsidRPr="00D415BA" w:rsidRDefault="00D415BA" w:rsidP="00D415BA">
            <w:pPr>
              <w:tabs>
                <w:tab w:val="decimal" w:pos="760"/>
              </w:tabs>
              <w:spacing w:after="0" w:line="240" w:lineRule="atLeast"/>
              <w:rPr>
                <w:rFonts w:ascii="Times New Roman" w:hAnsi="Times New Roman" w:cs="Times New Roman"/>
                <w:b/>
                <w:bCs/>
                <w:color w:val="000000"/>
                <w:szCs w:val="22"/>
              </w:rPr>
            </w:pPr>
            <w:r w:rsidRPr="00D415BA">
              <w:rPr>
                <w:rFonts w:ascii="Times New Roman" w:hAnsi="Times New Roman" w:cs="Times New Roman"/>
                <w:b/>
                <w:bCs/>
                <w:color w:val="000000"/>
                <w:szCs w:val="22"/>
              </w:rPr>
              <w:t>488</w:t>
            </w:r>
          </w:p>
        </w:tc>
        <w:tc>
          <w:tcPr>
            <w:tcW w:w="222" w:type="dxa"/>
            <w:shd w:val="clear" w:color="auto" w:fill="auto"/>
            <w:noWrap/>
            <w:vAlign w:val="bottom"/>
            <w:hideMark/>
          </w:tcPr>
          <w:p w:rsidR="00D415BA" w:rsidRPr="00D415BA" w:rsidRDefault="00D415BA" w:rsidP="00D415BA">
            <w:pPr>
              <w:spacing w:after="0" w:line="240" w:lineRule="atLeast"/>
              <w:rPr>
                <w:rFonts w:ascii="Times New Roman" w:hAnsi="Times New Roman" w:cs="Times New Roman"/>
                <w:b/>
                <w:bCs/>
                <w:color w:val="000000"/>
                <w:szCs w:val="22"/>
              </w:rPr>
            </w:pPr>
          </w:p>
        </w:tc>
        <w:tc>
          <w:tcPr>
            <w:tcW w:w="1246" w:type="dxa"/>
            <w:tcBorders>
              <w:top w:val="single" w:sz="4" w:space="0" w:color="auto"/>
              <w:bottom w:val="double" w:sz="4" w:space="0" w:color="auto"/>
            </w:tcBorders>
            <w:shd w:val="clear" w:color="auto" w:fill="auto"/>
            <w:noWrap/>
            <w:vAlign w:val="bottom"/>
            <w:hideMark/>
          </w:tcPr>
          <w:p w:rsidR="00D415BA" w:rsidRPr="00D415BA" w:rsidRDefault="00D415BA" w:rsidP="00D415BA">
            <w:pPr>
              <w:tabs>
                <w:tab w:val="decimal" w:pos="760"/>
              </w:tabs>
              <w:spacing w:after="0" w:line="240" w:lineRule="atLeast"/>
              <w:rPr>
                <w:rFonts w:ascii="Times New Roman" w:hAnsi="Times New Roman" w:cs="Times New Roman"/>
                <w:b/>
                <w:bCs/>
                <w:color w:val="000000"/>
                <w:szCs w:val="22"/>
              </w:rPr>
            </w:pPr>
            <w:r w:rsidRPr="00D415BA">
              <w:rPr>
                <w:rFonts w:ascii="Times New Roman" w:hAnsi="Times New Roman" w:cs="Times New Roman"/>
                <w:b/>
                <w:bCs/>
                <w:color w:val="000000"/>
                <w:szCs w:val="22"/>
              </w:rPr>
              <w:t>489</w:t>
            </w:r>
          </w:p>
        </w:tc>
        <w:tc>
          <w:tcPr>
            <w:tcW w:w="236" w:type="dxa"/>
            <w:shd w:val="clear" w:color="auto" w:fill="auto"/>
            <w:noWrap/>
            <w:vAlign w:val="bottom"/>
            <w:hideMark/>
          </w:tcPr>
          <w:p w:rsidR="00D415BA" w:rsidRPr="00D415BA" w:rsidRDefault="00D415BA" w:rsidP="00D415BA">
            <w:pPr>
              <w:spacing w:after="0" w:line="240" w:lineRule="atLeast"/>
              <w:rPr>
                <w:rFonts w:ascii="Times New Roman" w:hAnsi="Times New Roman" w:cs="Times New Roman"/>
                <w:b/>
                <w:bCs/>
                <w:color w:val="000000"/>
                <w:szCs w:val="22"/>
              </w:rPr>
            </w:pPr>
          </w:p>
        </w:tc>
        <w:tc>
          <w:tcPr>
            <w:tcW w:w="1066" w:type="dxa"/>
            <w:tcBorders>
              <w:top w:val="single" w:sz="4" w:space="0" w:color="auto"/>
              <w:bottom w:val="double" w:sz="4" w:space="0" w:color="auto"/>
            </w:tcBorders>
            <w:shd w:val="clear" w:color="auto" w:fill="auto"/>
            <w:noWrap/>
            <w:vAlign w:val="bottom"/>
            <w:hideMark/>
          </w:tcPr>
          <w:p w:rsidR="00D415BA" w:rsidRPr="00D415BA" w:rsidRDefault="00D415BA" w:rsidP="00D415BA">
            <w:pPr>
              <w:tabs>
                <w:tab w:val="decimal" w:pos="760"/>
              </w:tabs>
              <w:spacing w:after="0" w:line="240" w:lineRule="atLeast"/>
              <w:rPr>
                <w:rFonts w:ascii="Times New Roman" w:hAnsi="Times New Roman" w:cs="Times New Roman"/>
                <w:b/>
                <w:bCs/>
                <w:color w:val="000000"/>
                <w:szCs w:val="22"/>
              </w:rPr>
            </w:pPr>
            <w:r w:rsidRPr="00D415BA">
              <w:rPr>
                <w:rFonts w:ascii="Times New Roman" w:hAnsi="Times New Roman" w:cs="Times New Roman"/>
                <w:b/>
                <w:bCs/>
                <w:color w:val="000000"/>
                <w:szCs w:val="22"/>
              </w:rPr>
              <w:t>430</w:t>
            </w:r>
          </w:p>
        </w:tc>
        <w:tc>
          <w:tcPr>
            <w:tcW w:w="222" w:type="dxa"/>
            <w:shd w:val="clear" w:color="auto" w:fill="auto"/>
            <w:noWrap/>
            <w:vAlign w:val="bottom"/>
            <w:hideMark/>
          </w:tcPr>
          <w:p w:rsidR="00D415BA" w:rsidRPr="00D415BA" w:rsidRDefault="00D415BA" w:rsidP="00D415BA">
            <w:pPr>
              <w:spacing w:after="0" w:line="240" w:lineRule="atLeast"/>
              <w:rPr>
                <w:rFonts w:ascii="Times New Roman" w:hAnsi="Times New Roman" w:cs="Times New Roman"/>
                <w:b/>
                <w:bCs/>
                <w:color w:val="000000"/>
                <w:szCs w:val="22"/>
              </w:rPr>
            </w:pPr>
          </w:p>
        </w:tc>
        <w:tc>
          <w:tcPr>
            <w:tcW w:w="1356" w:type="dxa"/>
            <w:tcBorders>
              <w:top w:val="single" w:sz="4" w:space="0" w:color="auto"/>
              <w:bottom w:val="double" w:sz="4" w:space="0" w:color="auto"/>
            </w:tcBorders>
            <w:shd w:val="clear" w:color="auto" w:fill="auto"/>
            <w:noWrap/>
            <w:vAlign w:val="bottom"/>
            <w:hideMark/>
          </w:tcPr>
          <w:p w:rsidR="00D415BA" w:rsidRPr="00D415BA" w:rsidRDefault="00D415BA" w:rsidP="00D415BA">
            <w:pPr>
              <w:tabs>
                <w:tab w:val="decimal" w:pos="760"/>
              </w:tabs>
              <w:spacing w:after="0" w:line="240" w:lineRule="atLeast"/>
              <w:rPr>
                <w:rFonts w:ascii="Times New Roman" w:hAnsi="Times New Roman" w:cs="Times New Roman"/>
                <w:b/>
                <w:bCs/>
                <w:color w:val="000000"/>
                <w:szCs w:val="22"/>
              </w:rPr>
            </w:pPr>
            <w:r w:rsidRPr="00D415BA">
              <w:rPr>
                <w:rFonts w:ascii="Times New Roman" w:hAnsi="Times New Roman" w:cs="Times New Roman"/>
                <w:b/>
                <w:bCs/>
                <w:color w:val="000000"/>
                <w:szCs w:val="22"/>
              </w:rPr>
              <w:t>424</w:t>
            </w:r>
          </w:p>
        </w:tc>
      </w:tr>
    </w:tbl>
    <w:p w:rsidR="008522EC" w:rsidRPr="008522EC" w:rsidRDefault="008522EC" w:rsidP="008522EC">
      <w:pPr>
        <w:tabs>
          <w:tab w:val="left" w:pos="540"/>
        </w:tabs>
        <w:spacing w:after="0" w:line="240" w:lineRule="atLeast"/>
        <w:ind w:left="539" w:right="-102"/>
        <w:jc w:val="both"/>
        <w:rPr>
          <w:rFonts w:ascii="Times New Roman" w:hAnsi="Times New Roman" w:cs="Times New Roman"/>
          <w:szCs w:val="22"/>
        </w:rPr>
      </w:pPr>
    </w:p>
    <w:p w:rsidR="00996A63" w:rsidRPr="00150543" w:rsidRDefault="00996A63" w:rsidP="00996A63">
      <w:pPr>
        <w:tabs>
          <w:tab w:val="left" w:pos="567"/>
        </w:tabs>
        <w:spacing w:after="0" w:line="240" w:lineRule="atLeast"/>
        <w:ind w:right="14"/>
        <w:jc w:val="thaiDistribute"/>
        <w:rPr>
          <w:rFonts w:ascii="Times New Roman" w:hAnsi="Times New Roman" w:cs="Times New Roman"/>
          <w:b/>
          <w:bCs/>
          <w:szCs w:val="22"/>
        </w:rPr>
      </w:pPr>
      <w:r>
        <w:rPr>
          <w:rFonts w:ascii="Times New Roman" w:hAnsi="Times New Roman" w:cs="Times New Roman"/>
          <w:b/>
          <w:bCs/>
          <w:szCs w:val="22"/>
        </w:rPr>
        <w:t>25</w:t>
      </w:r>
      <w:r w:rsidRPr="00150543">
        <w:rPr>
          <w:rFonts w:ascii="Times New Roman" w:hAnsi="Times New Roman" w:cs="Times New Roman"/>
          <w:b/>
          <w:bCs/>
          <w:szCs w:val="22"/>
        </w:rPr>
        <w:tab/>
        <w:t>Commitments with non - related parties</w:t>
      </w:r>
    </w:p>
    <w:p w:rsidR="00996A63" w:rsidRPr="00150543" w:rsidRDefault="00996A63" w:rsidP="00996A63">
      <w:pPr>
        <w:tabs>
          <w:tab w:val="left" w:pos="567"/>
        </w:tabs>
        <w:spacing w:after="0" w:line="240" w:lineRule="atLeast"/>
        <w:ind w:left="540" w:right="14"/>
        <w:jc w:val="thaiDistribute"/>
        <w:rPr>
          <w:rFonts w:ascii="Times New Roman" w:hAnsi="Times New Roman" w:cs="Times New Roman"/>
          <w:szCs w:val="22"/>
        </w:rPr>
      </w:pPr>
    </w:p>
    <w:tbl>
      <w:tblPr>
        <w:tblW w:w="9370" w:type="dxa"/>
        <w:tblInd w:w="250" w:type="dxa"/>
        <w:tblLayout w:type="fixed"/>
        <w:tblLook w:val="01E0" w:firstRow="1" w:lastRow="1" w:firstColumn="1" w:lastColumn="1" w:noHBand="0" w:noVBand="0"/>
      </w:tblPr>
      <w:tblGrid>
        <w:gridCol w:w="5387"/>
        <w:gridCol w:w="1842"/>
        <w:gridCol w:w="228"/>
        <w:gridCol w:w="56"/>
        <w:gridCol w:w="228"/>
        <w:gridCol w:w="1392"/>
        <w:gridCol w:w="228"/>
        <w:gridCol w:w="9"/>
      </w:tblGrid>
      <w:tr w:rsidR="00996A63" w:rsidRPr="00150543" w:rsidTr="008B5BE5">
        <w:trPr>
          <w:trHeight w:val="227"/>
          <w:tblHeader/>
        </w:trPr>
        <w:tc>
          <w:tcPr>
            <w:tcW w:w="5387" w:type="dxa"/>
            <w:vAlign w:val="bottom"/>
          </w:tcPr>
          <w:p w:rsidR="00996A63" w:rsidRPr="00150543" w:rsidRDefault="00996A63" w:rsidP="008B5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3983" w:type="dxa"/>
            <w:gridSpan w:val="7"/>
            <w:vAlign w:val="bottom"/>
          </w:tcPr>
          <w:p w:rsidR="00996A63" w:rsidRPr="00150543" w:rsidRDefault="00996A63" w:rsidP="008B5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r>
              <w:rPr>
                <w:rFonts w:ascii="Times New Roman" w:hAnsi="Times New Roman" w:cs="Times New Roman"/>
                <w:b/>
                <w:bCs/>
                <w:sz w:val="22"/>
                <w:szCs w:val="22"/>
                <w:cs/>
              </w:rPr>
              <w:t>3</w:t>
            </w:r>
            <w:r>
              <w:rPr>
                <w:rFonts w:ascii="Times New Roman" w:hAnsi="Times New Roman"/>
                <w:b/>
                <w:bCs/>
                <w:sz w:val="22"/>
                <w:szCs w:val="28"/>
              </w:rPr>
              <w:t>0</w:t>
            </w:r>
            <w:r w:rsidRPr="00150543">
              <w:rPr>
                <w:rFonts w:ascii="Times New Roman" w:hAnsi="Times New Roman" w:cs="Times New Roman"/>
                <w:b/>
                <w:bCs/>
                <w:sz w:val="22"/>
                <w:szCs w:val="22"/>
                <w:cs/>
              </w:rPr>
              <w:t xml:space="preserve"> </w:t>
            </w:r>
            <w:r>
              <w:rPr>
                <w:rFonts w:ascii="Times New Roman" w:hAnsi="Times New Roman" w:cs="Times New Roman"/>
                <w:b/>
                <w:bCs/>
                <w:sz w:val="22"/>
                <w:szCs w:val="22"/>
              </w:rPr>
              <w:t>June</w:t>
            </w:r>
            <w:r w:rsidRPr="00150543">
              <w:rPr>
                <w:rFonts w:ascii="Times New Roman" w:hAnsi="Times New Roman" w:cs="Times New Roman"/>
                <w:b/>
                <w:bCs/>
                <w:sz w:val="22"/>
                <w:szCs w:val="22"/>
              </w:rPr>
              <w:t xml:space="preserve"> 2018</w:t>
            </w:r>
          </w:p>
        </w:tc>
      </w:tr>
      <w:tr w:rsidR="00996A63" w:rsidRPr="00150543" w:rsidTr="008B5BE5">
        <w:trPr>
          <w:trHeight w:val="227"/>
          <w:tblHeader/>
        </w:trPr>
        <w:tc>
          <w:tcPr>
            <w:tcW w:w="5387" w:type="dxa"/>
          </w:tcPr>
          <w:p w:rsidR="00996A63" w:rsidRPr="00150543" w:rsidRDefault="00996A63" w:rsidP="008B5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2070" w:type="dxa"/>
            <w:gridSpan w:val="2"/>
            <w:vAlign w:val="bottom"/>
          </w:tcPr>
          <w:p w:rsidR="00996A63" w:rsidRPr="00150543" w:rsidRDefault="00996A63" w:rsidP="008B5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r w:rsidRPr="00150543">
              <w:rPr>
                <w:rFonts w:ascii="Times New Roman" w:hAnsi="Times New Roman" w:cs="Times New Roman"/>
                <w:b/>
                <w:bCs/>
                <w:sz w:val="22"/>
                <w:szCs w:val="22"/>
              </w:rPr>
              <w:t>Consolidated</w:t>
            </w:r>
            <w:r w:rsidRPr="00150543">
              <w:rPr>
                <w:rFonts w:ascii="Times New Roman" w:hAnsi="Times New Roman" w:cs="Times New Roman"/>
                <w:b/>
                <w:bCs/>
                <w:sz w:val="22"/>
                <w:szCs w:val="22"/>
              </w:rPr>
              <w:br/>
              <w:t>financial statements</w:t>
            </w:r>
          </w:p>
        </w:tc>
        <w:tc>
          <w:tcPr>
            <w:tcW w:w="1913" w:type="dxa"/>
            <w:gridSpan w:val="5"/>
            <w:vAlign w:val="bottom"/>
          </w:tcPr>
          <w:p w:rsidR="00996A63" w:rsidRPr="00150543" w:rsidRDefault="00996A63" w:rsidP="008B5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r w:rsidRPr="00150543">
              <w:rPr>
                <w:rFonts w:ascii="Times New Roman" w:hAnsi="Times New Roman" w:cs="Times New Roman"/>
                <w:b/>
                <w:bCs/>
                <w:sz w:val="22"/>
                <w:szCs w:val="22"/>
              </w:rPr>
              <w:t>Separate financial statements</w:t>
            </w:r>
          </w:p>
        </w:tc>
      </w:tr>
      <w:tr w:rsidR="00996A63" w:rsidRPr="00150543" w:rsidTr="008B5BE5">
        <w:trPr>
          <w:trHeight w:val="227"/>
          <w:tblHeader/>
        </w:trPr>
        <w:tc>
          <w:tcPr>
            <w:tcW w:w="5387" w:type="dxa"/>
          </w:tcPr>
          <w:p w:rsidR="00996A63" w:rsidRPr="00150543" w:rsidRDefault="00996A63" w:rsidP="008B5BE5">
            <w:pPr>
              <w:tabs>
                <w:tab w:val="left" w:pos="405"/>
              </w:tabs>
              <w:spacing w:after="0" w:line="240" w:lineRule="atLeast"/>
              <w:ind w:left="522" w:right="43" w:hanging="117"/>
              <w:jc w:val="center"/>
              <w:rPr>
                <w:rFonts w:ascii="Times New Roman" w:hAnsi="Times New Roman" w:cs="Times New Roman"/>
                <w:i/>
                <w:iCs/>
                <w:szCs w:val="22"/>
                <w:cs/>
              </w:rPr>
            </w:pPr>
          </w:p>
        </w:tc>
        <w:tc>
          <w:tcPr>
            <w:tcW w:w="3983" w:type="dxa"/>
            <w:gridSpan w:val="7"/>
            <w:vAlign w:val="bottom"/>
          </w:tcPr>
          <w:p w:rsidR="00996A63" w:rsidRPr="00150543" w:rsidRDefault="00996A63" w:rsidP="008B5BE5">
            <w:pPr>
              <w:tabs>
                <w:tab w:val="left" w:pos="405"/>
                <w:tab w:val="decimal" w:pos="717"/>
              </w:tabs>
              <w:spacing w:after="0" w:line="240" w:lineRule="atLeast"/>
              <w:ind w:right="43" w:hanging="117"/>
              <w:jc w:val="center"/>
              <w:rPr>
                <w:rFonts w:ascii="Times New Roman" w:hAnsi="Times New Roman" w:cs="Times New Roman"/>
                <w:i/>
                <w:iCs/>
                <w:szCs w:val="22"/>
                <w:cs/>
              </w:rPr>
            </w:pPr>
            <w:r w:rsidRPr="00150543">
              <w:rPr>
                <w:rFonts w:ascii="Times New Roman" w:hAnsi="Times New Roman" w:cs="Times New Roman"/>
                <w:i/>
                <w:iCs/>
                <w:szCs w:val="22"/>
                <w:cs/>
              </w:rPr>
              <w:t>(</w:t>
            </w:r>
            <w:r w:rsidRPr="00150543">
              <w:rPr>
                <w:rFonts w:ascii="Times New Roman" w:hAnsi="Times New Roman" w:cs="Times New Roman"/>
                <w:i/>
                <w:iCs/>
                <w:szCs w:val="22"/>
              </w:rPr>
              <w:t>in million Baht</w:t>
            </w:r>
            <w:r w:rsidRPr="00150543">
              <w:rPr>
                <w:rFonts w:ascii="Times New Roman" w:hAnsi="Times New Roman" w:cs="Times New Roman"/>
                <w:i/>
                <w:iCs/>
                <w:szCs w:val="22"/>
                <w:cs/>
              </w:rPr>
              <w:t>)</w:t>
            </w:r>
          </w:p>
        </w:tc>
      </w:tr>
      <w:tr w:rsidR="00996A63" w:rsidRPr="00150543" w:rsidTr="008B5BE5">
        <w:trPr>
          <w:gridAfter w:val="1"/>
          <w:wAfter w:w="9" w:type="dxa"/>
          <w:trHeight w:val="135"/>
        </w:trPr>
        <w:tc>
          <w:tcPr>
            <w:tcW w:w="5387" w:type="dxa"/>
            <w:vAlign w:val="bottom"/>
          </w:tcPr>
          <w:p w:rsidR="00996A63" w:rsidRPr="00150543" w:rsidRDefault="00996A63" w:rsidP="008B5BE5">
            <w:pPr>
              <w:tabs>
                <w:tab w:val="left" w:pos="405"/>
              </w:tabs>
              <w:spacing w:after="0" w:line="240" w:lineRule="atLeast"/>
              <w:ind w:left="522" w:right="43" w:hanging="212"/>
              <w:jc w:val="thaiDistribute"/>
              <w:rPr>
                <w:rFonts w:ascii="Times New Roman" w:hAnsi="Times New Roman" w:cs="Times New Roman"/>
                <w:b/>
                <w:bCs/>
                <w:i/>
                <w:iCs/>
                <w:szCs w:val="22"/>
              </w:rPr>
            </w:pPr>
            <w:r w:rsidRPr="00150543">
              <w:rPr>
                <w:rFonts w:ascii="Times New Roman" w:hAnsi="Times New Roman" w:cs="Times New Roman"/>
                <w:b/>
                <w:bCs/>
                <w:i/>
                <w:iCs/>
                <w:szCs w:val="22"/>
              </w:rPr>
              <w:t>Capital commitments</w:t>
            </w:r>
          </w:p>
        </w:tc>
        <w:tc>
          <w:tcPr>
            <w:tcW w:w="2070" w:type="dxa"/>
            <w:gridSpan w:val="2"/>
            <w:vAlign w:val="bottom"/>
          </w:tcPr>
          <w:p w:rsidR="00996A63" w:rsidRPr="00150543" w:rsidRDefault="00996A63" w:rsidP="008B5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84" w:type="dxa"/>
            <w:gridSpan w:val="2"/>
            <w:vAlign w:val="bottom"/>
          </w:tcPr>
          <w:p w:rsidR="00996A63" w:rsidRPr="00150543" w:rsidRDefault="00996A63" w:rsidP="008B5BE5">
            <w:pPr>
              <w:tabs>
                <w:tab w:val="left" w:pos="405"/>
              </w:tabs>
              <w:spacing w:after="0" w:line="240" w:lineRule="atLeast"/>
              <w:ind w:left="522" w:right="43" w:hanging="117"/>
              <w:jc w:val="thaiDistribute"/>
              <w:rPr>
                <w:rFonts w:ascii="Times New Roman" w:hAnsi="Times New Roman" w:cs="Times New Roman"/>
                <w:szCs w:val="22"/>
              </w:rPr>
            </w:pPr>
          </w:p>
        </w:tc>
        <w:tc>
          <w:tcPr>
            <w:tcW w:w="1620" w:type="dxa"/>
            <w:gridSpan w:val="2"/>
            <w:vAlign w:val="bottom"/>
          </w:tcPr>
          <w:p w:rsidR="00996A63" w:rsidRPr="00150543" w:rsidRDefault="00996A63" w:rsidP="008B5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996A63" w:rsidRPr="00150543" w:rsidTr="008B5BE5">
        <w:trPr>
          <w:gridAfter w:val="2"/>
          <w:wAfter w:w="237" w:type="dxa"/>
          <w:trHeight w:val="227"/>
        </w:trPr>
        <w:tc>
          <w:tcPr>
            <w:tcW w:w="5387" w:type="dxa"/>
            <w:vAlign w:val="bottom"/>
          </w:tcPr>
          <w:p w:rsidR="00996A63" w:rsidRPr="00150543" w:rsidRDefault="00996A63" w:rsidP="008B5BE5">
            <w:pPr>
              <w:tabs>
                <w:tab w:val="left" w:pos="405"/>
              </w:tabs>
              <w:spacing w:after="0" w:line="240" w:lineRule="atLeast"/>
              <w:ind w:left="522" w:right="43" w:hanging="212"/>
              <w:jc w:val="thaiDistribute"/>
              <w:rPr>
                <w:rFonts w:ascii="Times New Roman" w:hAnsi="Times New Roman" w:cs="Times New Roman"/>
                <w:szCs w:val="22"/>
              </w:rPr>
            </w:pPr>
            <w:r w:rsidRPr="00150543">
              <w:rPr>
                <w:rFonts w:ascii="Times New Roman" w:hAnsi="Times New Roman" w:cs="Times New Roman"/>
                <w:szCs w:val="22"/>
              </w:rPr>
              <w:t>Factory building under construction</w:t>
            </w:r>
          </w:p>
        </w:tc>
        <w:tc>
          <w:tcPr>
            <w:tcW w:w="1842" w:type="dxa"/>
            <w:vAlign w:val="bottom"/>
          </w:tcPr>
          <w:p w:rsidR="00996A63" w:rsidRPr="00150543" w:rsidRDefault="00996A63" w:rsidP="008B5BE5">
            <w:pPr>
              <w:tabs>
                <w:tab w:val="decimal" w:pos="970"/>
              </w:tabs>
              <w:spacing w:after="0" w:line="240" w:lineRule="atLeast"/>
              <w:ind w:left="162" w:right="43"/>
              <w:jc w:val="thaiDistribute"/>
              <w:rPr>
                <w:rFonts w:ascii="Times New Roman" w:hAnsi="Times New Roman" w:cs="Times New Roman"/>
                <w:szCs w:val="22"/>
              </w:rPr>
            </w:pPr>
            <w:r>
              <w:rPr>
                <w:rFonts w:ascii="Times New Roman" w:hAnsi="Times New Roman" w:cs="Times New Roman"/>
                <w:szCs w:val="22"/>
              </w:rPr>
              <w:t>15</w:t>
            </w:r>
          </w:p>
        </w:tc>
        <w:tc>
          <w:tcPr>
            <w:tcW w:w="284" w:type="dxa"/>
            <w:gridSpan w:val="2"/>
            <w:vAlign w:val="bottom"/>
          </w:tcPr>
          <w:p w:rsidR="00996A63" w:rsidRPr="00150543" w:rsidRDefault="00996A63" w:rsidP="008B5BE5">
            <w:pPr>
              <w:tabs>
                <w:tab w:val="left" w:pos="405"/>
              </w:tabs>
              <w:spacing w:after="0" w:line="240" w:lineRule="atLeast"/>
              <w:ind w:left="522" w:right="43" w:hanging="117"/>
              <w:jc w:val="thaiDistribute"/>
              <w:rPr>
                <w:rFonts w:ascii="Times New Roman" w:hAnsi="Times New Roman" w:cs="Times New Roman"/>
                <w:szCs w:val="22"/>
              </w:rPr>
            </w:pPr>
          </w:p>
        </w:tc>
        <w:tc>
          <w:tcPr>
            <w:tcW w:w="1620" w:type="dxa"/>
            <w:gridSpan w:val="2"/>
            <w:vAlign w:val="bottom"/>
          </w:tcPr>
          <w:p w:rsidR="00996A63" w:rsidRPr="00150543" w:rsidRDefault="00996A63" w:rsidP="008B5BE5">
            <w:pPr>
              <w:tabs>
                <w:tab w:val="decimal" w:pos="820"/>
              </w:tabs>
              <w:spacing w:after="0" w:line="240" w:lineRule="atLeast"/>
              <w:ind w:left="-204" w:right="43" w:firstLine="366"/>
              <w:jc w:val="thaiDistribute"/>
              <w:rPr>
                <w:rFonts w:ascii="Times New Roman" w:hAnsi="Times New Roman" w:cs="Times New Roman"/>
                <w:szCs w:val="22"/>
              </w:rPr>
            </w:pPr>
            <w:r>
              <w:rPr>
                <w:rFonts w:ascii="Times New Roman" w:hAnsi="Times New Roman" w:cs="Times New Roman"/>
                <w:szCs w:val="22"/>
              </w:rPr>
              <w:t>15</w:t>
            </w:r>
          </w:p>
        </w:tc>
      </w:tr>
      <w:tr w:rsidR="00996A63" w:rsidRPr="00150543" w:rsidTr="008B5BE5">
        <w:trPr>
          <w:gridAfter w:val="2"/>
          <w:wAfter w:w="237" w:type="dxa"/>
          <w:trHeight w:val="227"/>
        </w:trPr>
        <w:tc>
          <w:tcPr>
            <w:tcW w:w="5387" w:type="dxa"/>
            <w:vAlign w:val="bottom"/>
          </w:tcPr>
          <w:p w:rsidR="00996A63" w:rsidRPr="00150543" w:rsidRDefault="00996A63" w:rsidP="008B5BE5">
            <w:pPr>
              <w:spacing w:after="0" w:line="240" w:lineRule="atLeast"/>
              <w:ind w:left="317" w:right="43"/>
              <w:rPr>
                <w:rFonts w:ascii="Times New Roman" w:hAnsi="Times New Roman" w:cs="Times New Roman"/>
                <w:sz w:val="21"/>
                <w:szCs w:val="21"/>
              </w:rPr>
            </w:pPr>
            <w:r w:rsidRPr="00150543">
              <w:rPr>
                <w:rFonts w:ascii="Times New Roman" w:hAnsi="Times New Roman" w:cs="Times New Roman"/>
                <w:b/>
                <w:bCs/>
                <w:i/>
                <w:iCs/>
                <w:sz w:val="21"/>
                <w:szCs w:val="21"/>
              </w:rPr>
              <w:t>Long-term lease and service agreement commitments</w:t>
            </w:r>
          </w:p>
        </w:tc>
        <w:tc>
          <w:tcPr>
            <w:tcW w:w="1842" w:type="dxa"/>
            <w:vAlign w:val="bottom"/>
          </w:tcPr>
          <w:p w:rsidR="00996A63" w:rsidRPr="00150543" w:rsidRDefault="00996A63" w:rsidP="008B5BE5">
            <w:pPr>
              <w:tabs>
                <w:tab w:val="decimal" w:pos="970"/>
              </w:tabs>
              <w:spacing w:after="0" w:line="240" w:lineRule="atLeast"/>
              <w:ind w:left="162" w:right="43"/>
              <w:jc w:val="thaiDistribute"/>
              <w:rPr>
                <w:rFonts w:ascii="Times New Roman" w:hAnsi="Times New Roman" w:cs="Times New Roman"/>
                <w:szCs w:val="22"/>
              </w:rPr>
            </w:pPr>
          </w:p>
        </w:tc>
        <w:tc>
          <w:tcPr>
            <w:tcW w:w="284" w:type="dxa"/>
            <w:gridSpan w:val="2"/>
            <w:vAlign w:val="bottom"/>
          </w:tcPr>
          <w:p w:rsidR="00996A63" w:rsidRPr="00150543" w:rsidRDefault="00996A63" w:rsidP="008B5BE5">
            <w:pPr>
              <w:tabs>
                <w:tab w:val="left" w:pos="405"/>
              </w:tabs>
              <w:spacing w:after="0" w:line="240" w:lineRule="atLeast"/>
              <w:ind w:left="522" w:right="43" w:hanging="117"/>
              <w:jc w:val="thaiDistribute"/>
              <w:rPr>
                <w:rFonts w:ascii="Times New Roman" w:hAnsi="Times New Roman" w:cs="Times New Roman"/>
                <w:szCs w:val="22"/>
              </w:rPr>
            </w:pPr>
          </w:p>
        </w:tc>
        <w:tc>
          <w:tcPr>
            <w:tcW w:w="1620" w:type="dxa"/>
            <w:gridSpan w:val="2"/>
            <w:vAlign w:val="bottom"/>
          </w:tcPr>
          <w:p w:rsidR="00996A63" w:rsidRPr="00150543" w:rsidRDefault="00996A63" w:rsidP="008B5BE5">
            <w:pPr>
              <w:tabs>
                <w:tab w:val="decimal" w:pos="820"/>
              </w:tabs>
              <w:spacing w:after="0" w:line="240" w:lineRule="atLeast"/>
              <w:ind w:left="-204" w:right="43" w:firstLine="366"/>
              <w:jc w:val="thaiDistribute"/>
              <w:rPr>
                <w:rFonts w:ascii="Times New Roman" w:hAnsi="Times New Roman" w:cs="Times New Roman"/>
                <w:szCs w:val="22"/>
              </w:rPr>
            </w:pPr>
          </w:p>
        </w:tc>
      </w:tr>
      <w:tr w:rsidR="00996A63" w:rsidRPr="00150543" w:rsidTr="008B5BE5">
        <w:trPr>
          <w:gridAfter w:val="2"/>
          <w:wAfter w:w="237" w:type="dxa"/>
          <w:trHeight w:val="227"/>
        </w:trPr>
        <w:tc>
          <w:tcPr>
            <w:tcW w:w="5387" w:type="dxa"/>
            <w:vAlign w:val="bottom"/>
          </w:tcPr>
          <w:p w:rsidR="00996A63" w:rsidRPr="00150543" w:rsidRDefault="00996A63" w:rsidP="008B5BE5">
            <w:pPr>
              <w:spacing w:after="0" w:line="240" w:lineRule="atLeast"/>
              <w:ind w:left="317" w:right="43"/>
              <w:rPr>
                <w:rFonts w:ascii="Times New Roman" w:hAnsi="Times New Roman" w:cs="Times New Roman"/>
                <w:b/>
                <w:bCs/>
                <w:i/>
                <w:iCs/>
                <w:sz w:val="21"/>
                <w:szCs w:val="21"/>
              </w:rPr>
            </w:pPr>
            <w:r w:rsidRPr="00150543">
              <w:rPr>
                <w:rFonts w:ascii="Times New Roman" w:hAnsi="Times New Roman" w:cs="Times New Roman"/>
                <w:sz w:val="21"/>
                <w:szCs w:val="21"/>
              </w:rPr>
              <w:t>Within 1 year</w:t>
            </w:r>
          </w:p>
        </w:tc>
        <w:tc>
          <w:tcPr>
            <w:tcW w:w="1842" w:type="dxa"/>
            <w:shd w:val="clear" w:color="auto" w:fill="auto"/>
            <w:vAlign w:val="bottom"/>
          </w:tcPr>
          <w:p w:rsidR="00996A63" w:rsidRPr="00150543" w:rsidRDefault="00996A63" w:rsidP="008B5BE5">
            <w:pPr>
              <w:tabs>
                <w:tab w:val="decimal" w:pos="970"/>
              </w:tabs>
              <w:spacing w:after="0" w:line="240" w:lineRule="atLeast"/>
              <w:ind w:left="162" w:right="43"/>
              <w:jc w:val="thaiDistribute"/>
              <w:rPr>
                <w:rFonts w:ascii="Times New Roman" w:hAnsi="Times New Roman" w:cs="Times New Roman"/>
                <w:szCs w:val="22"/>
              </w:rPr>
            </w:pPr>
            <w:r>
              <w:rPr>
                <w:rFonts w:ascii="Times New Roman" w:hAnsi="Times New Roman" w:cs="Times New Roman"/>
                <w:szCs w:val="22"/>
              </w:rPr>
              <w:t>9</w:t>
            </w:r>
          </w:p>
        </w:tc>
        <w:tc>
          <w:tcPr>
            <w:tcW w:w="284" w:type="dxa"/>
            <w:gridSpan w:val="2"/>
            <w:shd w:val="clear" w:color="auto" w:fill="auto"/>
            <w:vAlign w:val="bottom"/>
          </w:tcPr>
          <w:p w:rsidR="00996A63" w:rsidRPr="00150543" w:rsidRDefault="00996A63" w:rsidP="008B5BE5">
            <w:pPr>
              <w:tabs>
                <w:tab w:val="left" w:pos="405"/>
              </w:tabs>
              <w:spacing w:after="0" w:line="240" w:lineRule="atLeast"/>
              <w:ind w:left="522" w:right="43" w:hanging="117"/>
              <w:jc w:val="thaiDistribute"/>
              <w:rPr>
                <w:rFonts w:ascii="Times New Roman" w:hAnsi="Times New Roman" w:cs="Times New Roman"/>
                <w:szCs w:val="22"/>
              </w:rPr>
            </w:pPr>
          </w:p>
        </w:tc>
        <w:tc>
          <w:tcPr>
            <w:tcW w:w="1620" w:type="dxa"/>
            <w:gridSpan w:val="2"/>
            <w:shd w:val="clear" w:color="auto" w:fill="auto"/>
            <w:vAlign w:val="bottom"/>
          </w:tcPr>
          <w:p w:rsidR="00996A63" w:rsidRPr="00150543" w:rsidRDefault="00996A63" w:rsidP="008B5BE5">
            <w:pPr>
              <w:tabs>
                <w:tab w:val="decimal" w:pos="820"/>
              </w:tabs>
              <w:spacing w:after="0" w:line="240" w:lineRule="atLeast"/>
              <w:ind w:left="-204" w:right="43" w:firstLine="366"/>
              <w:jc w:val="thaiDistribute"/>
              <w:rPr>
                <w:rFonts w:ascii="Times New Roman" w:hAnsi="Times New Roman" w:cs="Times New Roman"/>
                <w:szCs w:val="22"/>
              </w:rPr>
            </w:pPr>
            <w:r>
              <w:rPr>
                <w:rFonts w:ascii="Times New Roman" w:hAnsi="Times New Roman" w:cs="Times New Roman"/>
                <w:szCs w:val="22"/>
              </w:rPr>
              <w:t>9</w:t>
            </w:r>
          </w:p>
        </w:tc>
      </w:tr>
      <w:tr w:rsidR="00996A63" w:rsidRPr="00150543" w:rsidTr="008B5BE5">
        <w:trPr>
          <w:gridAfter w:val="2"/>
          <w:wAfter w:w="237" w:type="dxa"/>
          <w:trHeight w:val="227"/>
        </w:trPr>
        <w:tc>
          <w:tcPr>
            <w:tcW w:w="5387" w:type="dxa"/>
            <w:vAlign w:val="bottom"/>
          </w:tcPr>
          <w:p w:rsidR="00996A63" w:rsidRPr="00150543" w:rsidRDefault="005A72B4" w:rsidP="008B5BE5">
            <w:pPr>
              <w:tabs>
                <w:tab w:val="left" w:pos="405"/>
              </w:tabs>
              <w:spacing w:after="0" w:line="240" w:lineRule="atLeast"/>
              <w:ind w:left="522" w:right="43" w:hanging="212"/>
              <w:jc w:val="thaiDistribute"/>
              <w:rPr>
                <w:rFonts w:ascii="Times New Roman" w:hAnsi="Times New Roman" w:cs="Times New Roman"/>
                <w:b/>
                <w:bCs/>
                <w:i/>
                <w:iCs/>
                <w:szCs w:val="22"/>
              </w:rPr>
            </w:pPr>
            <w:r>
              <w:rPr>
                <w:rFonts w:ascii="Times New Roman" w:hAnsi="Times New Roman" w:cs="Times New Roman"/>
                <w:b/>
                <w:bCs/>
                <w:i/>
                <w:iCs/>
                <w:szCs w:val="22"/>
              </w:rPr>
              <w:t>Other Commitments</w:t>
            </w:r>
          </w:p>
          <w:p w:rsidR="00996A63" w:rsidRPr="00150543" w:rsidRDefault="00996A63" w:rsidP="008B5BE5">
            <w:pPr>
              <w:tabs>
                <w:tab w:val="left" w:pos="405"/>
              </w:tabs>
              <w:spacing w:after="0" w:line="240" w:lineRule="atLeast"/>
              <w:ind w:left="522" w:right="43" w:hanging="212"/>
              <w:jc w:val="thaiDistribute"/>
              <w:rPr>
                <w:rFonts w:ascii="Times New Roman" w:hAnsi="Times New Roman"/>
                <w:szCs w:val="22"/>
              </w:rPr>
            </w:pPr>
            <w:r w:rsidRPr="00150543">
              <w:rPr>
                <w:rFonts w:ascii="Times New Roman" w:hAnsi="Times New Roman" w:cs="Times New Roman"/>
                <w:szCs w:val="22"/>
              </w:rPr>
              <w:t>Guarantee for waste management</w:t>
            </w:r>
          </w:p>
        </w:tc>
        <w:tc>
          <w:tcPr>
            <w:tcW w:w="1842" w:type="dxa"/>
            <w:vAlign w:val="bottom"/>
          </w:tcPr>
          <w:p w:rsidR="00996A63" w:rsidRPr="00150543" w:rsidRDefault="00996A63" w:rsidP="008B5BE5">
            <w:pPr>
              <w:tabs>
                <w:tab w:val="decimal" w:pos="970"/>
              </w:tabs>
              <w:spacing w:after="0" w:line="240" w:lineRule="atLeast"/>
              <w:ind w:left="162" w:right="43"/>
              <w:jc w:val="thaiDistribute"/>
              <w:rPr>
                <w:rFonts w:ascii="Times New Roman" w:hAnsi="Times New Roman" w:cs="Times New Roman"/>
                <w:szCs w:val="22"/>
              </w:rPr>
            </w:pPr>
            <w:r w:rsidRPr="00150543">
              <w:rPr>
                <w:rFonts w:ascii="Times New Roman" w:hAnsi="Times New Roman" w:cs="Times New Roman"/>
                <w:szCs w:val="22"/>
              </w:rPr>
              <w:t>9</w:t>
            </w:r>
          </w:p>
        </w:tc>
        <w:tc>
          <w:tcPr>
            <w:tcW w:w="284" w:type="dxa"/>
            <w:gridSpan w:val="2"/>
            <w:vAlign w:val="bottom"/>
          </w:tcPr>
          <w:p w:rsidR="00996A63" w:rsidRPr="00150543" w:rsidRDefault="00996A63" w:rsidP="008B5BE5">
            <w:pPr>
              <w:tabs>
                <w:tab w:val="left" w:pos="405"/>
              </w:tabs>
              <w:spacing w:after="0" w:line="240" w:lineRule="atLeast"/>
              <w:ind w:left="522" w:right="43" w:hanging="117"/>
              <w:jc w:val="thaiDistribute"/>
              <w:rPr>
                <w:rFonts w:ascii="Times New Roman" w:hAnsi="Times New Roman" w:cs="Times New Roman"/>
                <w:szCs w:val="22"/>
              </w:rPr>
            </w:pPr>
          </w:p>
        </w:tc>
        <w:tc>
          <w:tcPr>
            <w:tcW w:w="1620" w:type="dxa"/>
            <w:gridSpan w:val="2"/>
            <w:vAlign w:val="bottom"/>
          </w:tcPr>
          <w:p w:rsidR="00996A63" w:rsidRPr="00150543" w:rsidRDefault="00996A63" w:rsidP="008B5BE5">
            <w:pPr>
              <w:tabs>
                <w:tab w:val="decimal" w:pos="820"/>
              </w:tabs>
              <w:spacing w:after="0" w:line="240" w:lineRule="atLeast"/>
              <w:ind w:left="-204" w:right="43" w:firstLine="366"/>
              <w:jc w:val="thaiDistribute"/>
              <w:rPr>
                <w:rFonts w:ascii="Times New Roman" w:hAnsi="Times New Roman" w:cs="Times New Roman"/>
                <w:szCs w:val="22"/>
              </w:rPr>
            </w:pPr>
            <w:r w:rsidRPr="00150543">
              <w:rPr>
                <w:rFonts w:ascii="Times New Roman" w:hAnsi="Times New Roman" w:cs="Times New Roman"/>
                <w:szCs w:val="22"/>
              </w:rPr>
              <w:t>9</w:t>
            </w:r>
          </w:p>
        </w:tc>
      </w:tr>
      <w:tr w:rsidR="00996A63" w:rsidRPr="00150543" w:rsidTr="008B5BE5">
        <w:trPr>
          <w:gridAfter w:val="2"/>
          <w:wAfter w:w="237" w:type="dxa"/>
          <w:trHeight w:val="140"/>
        </w:trPr>
        <w:tc>
          <w:tcPr>
            <w:tcW w:w="5387" w:type="dxa"/>
            <w:vAlign w:val="bottom"/>
          </w:tcPr>
          <w:p w:rsidR="00996A63" w:rsidRPr="00150543" w:rsidRDefault="00996A63" w:rsidP="008B5BE5">
            <w:pPr>
              <w:tabs>
                <w:tab w:val="left" w:pos="405"/>
              </w:tabs>
              <w:spacing w:after="0" w:line="240" w:lineRule="atLeast"/>
              <w:ind w:left="522" w:right="43" w:hanging="212"/>
              <w:jc w:val="thaiDistribute"/>
              <w:rPr>
                <w:rFonts w:ascii="Times New Roman" w:hAnsi="Times New Roman" w:cs="Times New Roman"/>
                <w:b/>
                <w:bCs/>
                <w:szCs w:val="22"/>
              </w:rPr>
            </w:pPr>
            <w:r w:rsidRPr="00150543">
              <w:rPr>
                <w:rFonts w:ascii="Times New Roman" w:hAnsi="Times New Roman" w:cs="Times New Roman"/>
                <w:b/>
                <w:bCs/>
                <w:szCs w:val="22"/>
              </w:rPr>
              <w:t>Total</w:t>
            </w:r>
          </w:p>
        </w:tc>
        <w:tc>
          <w:tcPr>
            <w:tcW w:w="1842" w:type="dxa"/>
            <w:vAlign w:val="bottom"/>
          </w:tcPr>
          <w:p w:rsidR="00996A63" w:rsidRPr="00150543" w:rsidRDefault="00996A63" w:rsidP="008B5BE5">
            <w:pPr>
              <w:pBdr>
                <w:top w:val="single" w:sz="4" w:space="1" w:color="auto"/>
                <w:bottom w:val="double" w:sz="4" w:space="1" w:color="auto"/>
              </w:pBdr>
              <w:tabs>
                <w:tab w:val="decimal" w:pos="970"/>
              </w:tabs>
              <w:spacing w:after="0" w:line="240" w:lineRule="atLeast"/>
              <w:ind w:left="162" w:right="43"/>
              <w:jc w:val="thaiDistribute"/>
              <w:rPr>
                <w:rFonts w:ascii="Times New Roman" w:hAnsi="Times New Roman" w:cs="Times New Roman"/>
                <w:b/>
                <w:bCs/>
                <w:szCs w:val="22"/>
              </w:rPr>
            </w:pPr>
            <w:r>
              <w:rPr>
                <w:rFonts w:ascii="Times New Roman" w:hAnsi="Times New Roman" w:cs="Times New Roman"/>
                <w:b/>
                <w:bCs/>
                <w:szCs w:val="22"/>
              </w:rPr>
              <w:t>33</w:t>
            </w:r>
          </w:p>
        </w:tc>
        <w:tc>
          <w:tcPr>
            <w:tcW w:w="284" w:type="dxa"/>
            <w:gridSpan w:val="2"/>
            <w:vAlign w:val="bottom"/>
          </w:tcPr>
          <w:p w:rsidR="00996A63" w:rsidRPr="00150543" w:rsidRDefault="00996A63" w:rsidP="008B5BE5">
            <w:pPr>
              <w:tabs>
                <w:tab w:val="left" w:pos="405"/>
              </w:tabs>
              <w:spacing w:after="0" w:line="240" w:lineRule="atLeast"/>
              <w:ind w:left="522" w:right="43" w:hanging="117"/>
              <w:jc w:val="thaiDistribute"/>
              <w:rPr>
                <w:rFonts w:ascii="Times New Roman" w:hAnsi="Times New Roman" w:cs="Times New Roman"/>
                <w:b/>
                <w:bCs/>
                <w:szCs w:val="22"/>
              </w:rPr>
            </w:pPr>
          </w:p>
        </w:tc>
        <w:tc>
          <w:tcPr>
            <w:tcW w:w="1620" w:type="dxa"/>
            <w:gridSpan w:val="2"/>
            <w:vAlign w:val="bottom"/>
          </w:tcPr>
          <w:p w:rsidR="00996A63" w:rsidRPr="00150543" w:rsidRDefault="00996A63" w:rsidP="008B5BE5">
            <w:pPr>
              <w:pBdr>
                <w:top w:val="single" w:sz="4" w:space="1" w:color="auto"/>
                <w:bottom w:val="double" w:sz="4" w:space="1" w:color="auto"/>
              </w:pBdr>
              <w:tabs>
                <w:tab w:val="decimal" w:pos="820"/>
              </w:tabs>
              <w:spacing w:after="0" w:line="240" w:lineRule="atLeast"/>
              <w:ind w:left="-204" w:right="43" w:firstLine="366"/>
              <w:jc w:val="thaiDistribute"/>
              <w:rPr>
                <w:rFonts w:ascii="Times New Roman" w:hAnsi="Times New Roman" w:cs="Times New Roman"/>
                <w:b/>
                <w:bCs/>
                <w:szCs w:val="22"/>
              </w:rPr>
            </w:pPr>
            <w:r>
              <w:rPr>
                <w:rFonts w:ascii="Times New Roman" w:hAnsi="Times New Roman" w:cs="Times New Roman"/>
                <w:b/>
                <w:bCs/>
                <w:szCs w:val="22"/>
              </w:rPr>
              <w:t>33</w:t>
            </w:r>
          </w:p>
        </w:tc>
      </w:tr>
    </w:tbl>
    <w:p w:rsidR="00996A63" w:rsidRPr="00150543" w:rsidRDefault="00996A63" w:rsidP="00996A63">
      <w:pPr>
        <w:spacing w:after="0" w:line="240" w:lineRule="atLeast"/>
        <w:ind w:left="544" w:right="11" w:firstLine="17"/>
        <w:jc w:val="thaiDistribute"/>
        <w:rPr>
          <w:rFonts w:ascii="Times New Roman" w:hAnsi="Times New Roman" w:cs="Times New Roman"/>
          <w:szCs w:val="22"/>
        </w:rPr>
      </w:pPr>
    </w:p>
    <w:p w:rsidR="009B1351" w:rsidRDefault="009B1351">
      <w:pPr>
        <w:spacing w:after="0" w:line="240" w:lineRule="auto"/>
        <w:rPr>
          <w:rFonts w:ascii="Times New Roman" w:hAnsi="Times New Roman" w:cs="Times New Roman"/>
          <w:szCs w:val="22"/>
        </w:rPr>
      </w:pPr>
      <w:r>
        <w:rPr>
          <w:rFonts w:ascii="Times New Roman" w:hAnsi="Times New Roman" w:cs="Times New Roman"/>
          <w:szCs w:val="22"/>
        </w:rPr>
        <w:br w:type="page"/>
      </w:r>
    </w:p>
    <w:p w:rsidR="00996A63" w:rsidRPr="00150543" w:rsidRDefault="00996A63" w:rsidP="00996A63">
      <w:pPr>
        <w:spacing w:after="0" w:line="240" w:lineRule="atLeast"/>
        <w:ind w:left="544" w:right="11" w:firstLine="17"/>
        <w:jc w:val="thaiDistribute"/>
        <w:rPr>
          <w:rFonts w:ascii="Times New Roman" w:hAnsi="Times New Roman" w:cs="Times New Roman"/>
          <w:szCs w:val="22"/>
        </w:rPr>
      </w:pPr>
      <w:r w:rsidRPr="00150543">
        <w:rPr>
          <w:rFonts w:ascii="Times New Roman" w:hAnsi="Times New Roman" w:cs="Times New Roman"/>
          <w:szCs w:val="22"/>
        </w:rPr>
        <w:lastRenderedPageBreak/>
        <w:t>A</w:t>
      </w:r>
      <w:r>
        <w:rPr>
          <w:rFonts w:ascii="Times New Roman" w:hAnsi="Times New Roman" w:cs="Times New Roman"/>
          <w:szCs w:val="22"/>
        </w:rPr>
        <w:t>t 30 June</w:t>
      </w:r>
      <w:r w:rsidRPr="00150543">
        <w:rPr>
          <w:rFonts w:ascii="Times New Roman" w:hAnsi="Times New Roman" w:cs="Times New Roman"/>
          <w:szCs w:val="22"/>
        </w:rPr>
        <w:t xml:space="preserve"> 2018, the Company had following commitments:</w:t>
      </w:r>
    </w:p>
    <w:p w:rsidR="00996A63" w:rsidRPr="00150543" w:rsidRDefault="00996A63" w:rsidP="00996A63">
      <w:pPr>
        <w:tabs>
          <w:tab w:val="left" w:pos="567"/>
        </w:tabs>
        <w:spacing w:after="0" w:line="240" w:lineRule="atLeast"/>
        <w:ind w:left="540" w:right="14"/>
        <w:jc w:val="thaiDistribute"/>
        <w:rPr>
          <w:rFonts w:ascii="Times New Roman" w:hAnsi="Times New Roman" w:cs="Times New Roman"/>
          <w:szCs w:val="22"/>
        </w:rPr>
      </w:pPr>
    </w:p>
    <w:p w:rsidR="00996A63" w:rsidRDefault="00996A63" w:rsidP="00276293">
      <w:pPr>
        <w:tabs>
          <w:tab w:val="left" w:pos="567"/>
        </w:tabs>
        <w:spacing w:after="0" w:line="240" w:lineRule="atLeast"/>
        <w:ind w:left="540" w:right="14"/>
        <w:jc w:val="thaiDistribute"/>
        <w:rPr>
          <w:rFonts w:ascii="Times New Roman" w:hAnsi="Times New Roman" w:cs="Times New Roman"/>
          <w:szCs w:val="22"/>
          <w:highlight w:val="yellow"/>
        </w:rPr>
      </w:pPr>
      <w:r w:rsidRPr="00150543">
        <w:rPr>
          <w:rFonts w:ascii="Times New Roman" w:hAnsi="Times New Roman" w:cs="Times New Roman"/>
          <w:szCs w:val="22"/>
        </w:rPr>
        <w:t xml:space="preserve">On 20 November 2008, the Company entered into the purchase agreement on machinery with a company for purchase of fuel refinery units.  The agreement amounted to Baht 167 million, the Company made the payment of Baht 80 million and commitments was 87 million.  </w:t>
      </w:r>
      <w:r>
        <w:rPr>
          <w:rFonts w:ascii="Times New Roman" w:hAnsi="Times New Roman" w:cs="Times New Roman"/>
          <w:szCs w:val="22"/>
        </w:rPr>
        <w:t>As at 30</w:t>
      </w:r>
      <w:r w:rsidRPr="00150543">
        <w:rPr>
          <w:rFonts w:ascii="Times New Roman" w:hAnsi="Times New Roman" w:cs="Times New Roman"/>
          <w:szCs w:val="22"/>
        </w:rPr>
        <w:t xml:space="preserve"> </w:t>
      </w:r>
      <w:r>
        <w:rPr>
          <w:rFonts w:ascii="Times New Roman" w:hAnsi="Times New Roman" w:cs="Times New Roman"/>
          <w:szCs w:val="22"/>
        </w:rPr>
        <w:t>June</w:t>
      </w:r>
      <w:r w:rsidRPr="00150543">
        <w:rPr>
          <w:rFonts w:ascii="Times New Roman" w:hAnsi="Times New Roman" w:cs="Times New Roman"/>
          <w:szCs w:val="22"/>
        </w:rPr>
        <w:t xml:space="preserve"> 2018, it has no progress.</w:t>
      </w:r>
    </w:p>
    <w:p w:rsidR="00996A63" w:rsidRDefault="00996A63" w:rsidP="00276293">
      <w:pPr>
        <w:tabs>
          <w:tab w:val="left" w:pos="567"/>
        </w:tabs>
        <w:spacing w:after="0" w:line="240" w:lineRule="atLeast"/>
        <w:ind w:left="540" w:right="14"/>
        <w:jc w:val="thaiDistribute"/>
        <w:rPr>
          <w:rFonts w:ascii="Times New Roman" w:hAnsi="Times New Roman" w:cs="Times New Roman"/>
          <w:szCs w:val="22"/>
          <w:highlight w:val="yellow"/>
        </w:rPr>
      </w:pPr>
    </w:p>
    <w:p w:rsidR="00996A63" w:rsidRPr="00150543" w:rsidRDefault="00100645" w:rsidP="00996A63">
      <w:pPr>
        <w:tabs>
          <w:tab w:val="left" w:pos="567"/>
        </w:tabs>
        <w:spacing w:after="0" w:line="240" w:lineRule="atLeast"/>
        <w:ind w:right="14"/>
        <w:jc w:val="thaiDistribute"/>
        <w:rPr>
          <w:rFonts w:ascii="Times New Roman" w:eastAsia="Cordia New" w:hAnsi="Times New Roman" w:cs="Angsana New"/>
          <w:b/>
          <w:bCs/>
          <w:szCs w:val="22"/>
        </w:rPr>
      </w:pPr>
      <w:r>
        <w:rPr>
          <w:rFonts w:ascii="Times New Roman" w:hAnsi="Times New Roman" w:cs="Times New Roman"/>
          <w:b/>
          <w:bCs/>
          <w:szCs w:val="22"/>
        </w:rPr>
        <w:t>26</w:t>
      </w:r>
      <w:r w:rsidR="00996A63" w:rsidRPr="00150543">
        <w:rPr>
          <w:rFonts w:ascii="Times New Roman" w:hAnsi="Times New Roman" w:cs="Times New Roman"/>
          <w:b/>
          <w:bCs/>
          <w:szCs w:val="22"/>
        </w:rPr>
        <w:tab/>
      </w:r>
      <w:r w:rsidR="00996A63" w:rsidRPr="00150543">
        <w:rPr>
          <w:rFonts w:ascii="Times New Roman" w:eastAsia="Cordia New" w:hAnsi="Times New Roman" w:cs="Angsana New"/>
          <w:b/>
          <w:bCs/>
          <w:szCs w:val="22"/>
        </w:rPr>
        <w:t>Lawsuits and litigation</w:t>
      </w:r>
    </w:p>
    <w:p w:rsidR="00996A63" w:rsidRPr="00150543" w:rsidRDefault="00996A63" w:rsidP="00996A63">
      <w:pPr>
        <w:tabs>
          <w:tab w:val="left" w:pos="567"/>
        </w:tabs>
        <w:spacing w:after="0" w:line="240" w:lineRule="atLeast"/>
        <w:ind w:left="540" w:right="14"/>
        <w:jc w:val="thaiDistribute"/>
        <w:rPr>
          <w:rFonts w:ascii="Times New Roman" w:hAnsi="Times New Roman" w:cs="Times New Roman"/>
          <w:szCs w:val="22"/>
        </w:rPr>
      </w:pPr>
    </w:p>
    <w:tbl>
      <w:tblPr>
        <w:tblW w:w="9281" w:type="dxa"/>
        <w:tblInd w:w="52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2066"/>
        <w:gridCol w:w="1624"/>
        <w:gridCol w:w="8"/>
        <w:gridCol w:w="1727"/>
        <w:gridCol w:w="3850"/>
      </w:tblGrid>
      <w:tr w:rsidR="00996A63" w:rsidRPr="00150543" w:rsidTr="008B5BE5">
        <w:trPr>
          <w:gridBefore w:val="1"/>
          <w:wBefore w:w="6" w:type="dxa"/>
          <w:tblHeader/>
        </w:trPr>
        <w:tc>
          <w:tcPr>
            <w:tcW w:w="2066" w:type="dxa"/>
            <w:tcBorders>
              <w:bottom w:val="single" w:sz="4" w:space="0" w:color="auto"/>
            </w:tcBorders>
          </w:tcPr>
          <w:p w:rsidR="00996A63" w:rsidRPr="00150543" w:rsidRDefault="00996A63" w:rsidP="008B5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right="-58"/>
              <w:jc w:val="center"/>
              <w:rPr>
                <w:rFonts w:ascii="Times New Roman" w:hAnsi="Times New Roman" w:cs="Times New Roman"/>
                <w:b/>
                <w:bCs/>
                <w:sz w:val="22"/>
                <w:szCs w:val="22"/>
              </w:rPr>
            </w:pPr>
            <w:r w:rsidRPr="00150543">
              <w:rPr>
                <w:rFonts w:ascii="Times New Roman" w:hAnsi="Times New Roman" w:cs="Times New Roman"/>
                <w:b/>
                <w:bCs/>
                <w:sz w:val="22"/>
                <w:szCs w:val="22"/>
              </w:rPr>
              <w:t>Case No.</w:t>
            </w:r>
          </w:p>
        </w:tc>
        <w:tc>
          <w:tcPr>
            <w:tcW w:w="1632" w:type="dxa"/>
            <w:gridSpan w:val="2"/>
            <w:tcBorders>
              <w:bottom w:val="single" w:sz="4" w:space="0" w:color="auto"/>
            </w:tcBorders>
          </w:tcPr>
          <w:p w:rsidR="00996A63" w:rsidRPr="00150543" w:rsidRDefault="00996A63" w:rsidP="008B5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right="-58"/>
              <w:jc w:val="center"/>
              <w:rPr>
                <w:rFonts w:ascii="Times New Roman" w:hAnsi="Times New Roman" w:cs="Times New Roman"/>
                <w:b/>
                <w:bCs/>
                <w:sz w:val="22"/>
                <w:szCs w:val="22"/>
              </w:rPr>
            </w:pPr>
            <w:r w:rsidRPr="00150543">
              <w:rPr>
                <w:rFonts w:ascii="Times New Roman" w:hAnsi="Times New Roman" w:cs="Times New Roman"/>
                <w:b/>
                <w:bCs/>
                <w:sz w:val="22"/>
                <w:szCs w:val="22"/>
              </w:rPr>
              <w:t>Plaintiff/</w:t>
            </w:r>
          </w:p>
          <w:p w:rsidR="00996A63" w:rsidRPr="00150543" w:rsidRDefault="00996A63" w:rsidP="008B5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right="-58"/>
              <w:jc w:val="center"/>
              <w:rPr>
                <w:rFonts w:ascii="Times New Roman" w:hAnsi="Times New Roman" w:cs="Times New Roman"/>
                <w:b/>
                <w:bCs/>
                <w:sz w:val="22"/>
                <w:szCs w:val="22"/>
              </w:rPr>
            </w:pPr>
            <w:r w:rsidRPr="00150543">
              <w:rPr>
                <w:rFonts w:ascii="Times New Roman" w:hAnsi="Times New Roman" w:cs="Times New Roman"/>
                <w:b/>
                <w:bCs/>
                <w:sz w:val="22"/>
                <w:szCs w:val="22"/>
              </w:rPr>
              <w:t>Complainant</w:t>
            </w:r>
          </w:p>
        </w:tc>
        <w:tc>
          <w:tcPr>
            <w:tcW w:w="1727" w:type="dxa"/>
            <w:tcBorders>
              <w:bottom w:val="single" w:sz="4" w:space="0" w:color="auto"/>
            </w:tcBorders>
          </w:tcPr>
          <w:p w:rsidR="00996A63" w:rsidRPr="00150543" w:rsidRDefault="00996A63" w:rsidP="008B5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right="-58"/>
              <w:jc w:val="center"/>
              <w:rPr>
                <w:rFonts w:ascii="Times New Roman" w:hAnsi="Times New Roman" w:cs="Times New Roman"/>
                <w:b/>
                <w:bCs/>
                <w:sz w:val="22"/>
                <w:szCs w:val="22"/>
              </w:rPr>
            </w:pPr>
            <w:r w:rsidRPr="00150543">
              <w:rPr>
                <w:rFonts w:ascii="Times New Roman" w:hAnsi="Times New Roman" w:cs="Times New Roman"/>
                <w:b/>
                <w:bCs/>
                <w:sz w:val="22"/>
                <w:szCs w:val="22"/>
              </w:rPr>
              <w:t>Defendant/</w:t>
            </w:r>
          </w:p>
          <w:p w:rsidR="00996A63" w:rsidRPr="00150543" w:rsidRDefault="00996A63" w:rsidP="008B5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right="-58"/>
              <w:jc w:val="center"/>
              <w:rPr>
                <w:rFonts w:ascii="Times New Roman" w:hAnsi="Times New Roman" w:cs="Times New Roman"/>
                <w:b/>
                <w:bCs/>
                <w:sz w:val="22"/>
                <w:szCs w:val="22"/>
              </w:rPr>
            </w:pPr>
            <w:r w:rsidRPr="00150543">
              <w:rPr>
                <w:rFonts w:ascii="Times New Roman" w:hAnsi="Times New Roman" w:cs="Times New Roman"/>
                <w:b/>
                <w:bCs/>
                <w:sz w:val="22"/>
                <w:szCs w:val="22"/>
              </w:rPr>
              <w:t>Objector</w:t>
            </w:r>
          </w:p>
        </w:tc>
        <w:tc>
          <w:tcPr>
            <w:tcW w:w="3850" w:type="dxa"/>
            <w:tcBorders>
              <w:bottom w:val="single" w:sz="4" w:space="0" w:color="auto"/>
            </w:tcBorders>
          </w:tcPr>
          <w:p w:rsidR="00996A63" w:rsidRPr="00150543" w:rsidRDefault="00996A63" w:rsidP="008B5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right="-58"/>
              <w:jc w:val="center"/>
              <w:rPr>
                <w:rFonts w:ascii="Times New Roman" w:hAnsi="Times New Roman" w:cs="Times New Roman"/>
                <w:b/>
                <w:bCs/>
                <w:sz w:val="22"/>
                <w:szCs w:val="22"/>
              </w:rPr>
            </w:pPr>
            <w:r w:rsidRPr="00150543">
              <w:rPr>
                <w:rFonts w:ascii="Times New Roman" w:hAnsi="Times New Roman" w:cs="Times New Roman"/>
                <w:b/>
                <w:bCs/>
                <w:sz w:val="22"/>
                <w:szCs w:val="22"/>
              </w:rPr>
              <w:t>Description</w:t>
            </w:r>
          </w:p>
        </w:tc>
      </w:tr>
      <w:tr w:rsidR="00996A63" w:rsidRPr="00150543" w:rsidTr="008B5BE5">
        <w:trPr>
          <w:gridBefore w:val="1"/>
          <w:wBefore w:w="6" w:type="dxa"/>
          <w:cantSplit/>
        </w:trPr>
        <w:tc>
          <w:tcPr>
            <w:tcW w:w="2066" w:type="dxa"/>
            <w:tcBorders>
              <w:bottom w:val="single" w:sz="4" w:space="0" w:color="auto"/>
            </w:tcBorders>
          </w:tcPr>
          <w:p w:rsidR="00996A63" w:rsidRPr="00150543" w:rsidRDefault="00996A63" w:rsidP="00996A63">
            <w:pPr>
              <w:pStyle w:val="ListParagraph"/>
              <w:numPr>
                <w:ilvl w:val="0"/>
                <w:numId w:val="15"/>
              </w:numPr>
              <w:tabs>
                <w:tab w:val="left" w:pos="124"/>
              </w:tabs>
              <w:spacing w:before="120"/>
              <w:ind w:left="0" w:right="-74" w:firstLine="0"/>
              <w:jc w:val="left"/>
              <w:rPr>
                <w:rFonts w:ascii="Times New Roman" w:eastAsia="Times New Roman" w:hAnsi="Times New Roman" w:cs="Times New Roman"/>
                <w:sz w:val="22"/>
                <w:szCs w:val="22"/>
              </w:rPr>
            </w:pPr>
            <w:r w:rsidRPr="00150543">
              <w:rPr>
                <w:rFonts w:ascii="Times New Roman" w:eastAsia="Times New Roman" w:hAnsi="Times New Roman" w:cs="Times New Roman"/>
                <w:sz w:val="22"/>
                <w:szCs w:val="22"/>
              </w:rPr>
              <w:t xml:space="preserve">Black Case No. </w:t>
            </w:r>
            <w:r w:rsidRPr="00150543">
              <w:rPr>
                <w:rFonts w:ascii="Times New Roman" w:eastAsia="Times New Roman" w:hAnsi="Times New Roman" w:cs="Times New Roman"/>
                <w:sz w:val="22"/>
                <w:szCs w:val="22"/>
              </w:rPr>
              <w:tab/>
              <w:t>2483/2553</w:t>
            </w:r>
          </w:p>
          <w:p w:rsidR="00996A63" w:rsidRPr="00150543" w:rsidRDefault="00996A63" w:rsidP="008B5BE5">
            <w:pPr>
              <w:pStyle w:val="ListParagraph"/>
              <w:tabs>
                <w:tab w:val="left" w:pos="124"/>
              </w:tabs>
              <w:ind w:left="0" w:right="-72"/>
              <w:jc w:val="left"/>
              <w:rPr>
                <w:rFonts w:ascii="Times New Roman" w:eastAsia="Times New Roman" w:hAnsi="Times New Roman" w:cs="Times New Roman"/>
                <w:sz w:val="22"/>
                <w:szCs w:val="22"/>
              </w:rPr>
            </w:pPr>
            <w:r w:rsidRPr="00150543">
              <w:rPr>
                <w:rFonts w:ascii="Times New Roman" w:eastAsia="Times New Roman" w:hAnsi="Times New Roman" w:cs="Times New Roman"/>
                <w:sz w:val="22"/>
                <w:szCs w:val="22"/>
              </w:rPr>
              <w:tab/>
              <w:t xml:space="preserve">Red Case No. </w:t>
            </w:r>
            <w:r w:rsidRPr="00150543">
              <w:rPr>
                <w:rFonts w:ascii="Times New Roman" w:eastAsia="Times New Roman" w:hAnsi="Times New Roman" w:cs="Times New Roman"/>
                <w:sz w:val="22"/>
                <w:szCs w:val="22"/>
              </w:rPr>
              <w:tab/>
              <w:t>174/2554</w:t>
            </w:r>
          </w:p>
          <w:p w:rsidR="00996A63" w:rsidRPr="00150543" w:rsidRDefault="00996A63" w:rsidP="008B5BE5">
            <w:pPr>
              <w:pStyle w:val="ListParagraph"/>
              <w:tabs>
                <w:tab w:val="left" w:pos="124"/>
              </w:tabs>
              <w:ind w:left="0" w:right="-72"/>
              <w:jc w:val="left"/>
              <w:rPr>
                <w:rFonts w:ascii="Times New Roman" w:eastAsia="Times New Roman" w:hAnsi="Times New Roman" w:cs="Times New Roman"/>
                <w:sz w:val="22"/>
                <w:szCs w:val="22"/>
              </w:rPr>
            </w:pPr>
          </w:p>
          <w:p w:rsidR="00996A63" w:rsidRPr="00150543" w:rsidRDefault="00996A63" w:rsidP="00996A63">
            <w:pPr>
              <w:pStyle w:val="ListParagraph"/>
              <w:numPr>
                <w:ilvl w:val="0"/>
                <w:numId w:val="15"/>
              </w:numPr>
              <w:tabs>
                <w:tab w:val="left" w:pos="124"/>
              </w:tabs>
              <w:ind w:left="0" w:right="-72" w:firstLine="0"/>
              <w:jc w:val="left"/>
              <w:rPr>
                <w:rFonts w:ascii="Times New Roman" w:eastAsia="Times New Roman" w:hAnsi="Times New Roman" w:cs="Times New Roman"/>
                <w:sz w:val="22"/>
                <w:szCs w:val="22"/>
              </w:rPr>
            </w:pPr>
            <w:r w:rsidRPr="00150543">
              <w:rPr>
                <w:rFonts w:ascii="Times New Roman" w:eastAsia="Times New Roman" w:hAnsi="Times New Roman" w:cs="Times New Roman"/>
                <w:sz w:val="22"/>
                <w:szCs w:val="22"/>
              </w:rPr>
              <w:t>Black Case No.</w:t>
            </w:r>
            <w:r w:rsidRPr="00150543">
              <w:rPr>
                <w:rFonts w:ascii="Times New Roman" w:eastAsia="Times New Roman" w:hAnsi="Times New Roman" w:cs="Times New Roman"/>
                <w:sz w:val="22"/>
                <w:szCs w:val="22"/>
              </w:rPr>
              <w:tab/>
              <w:t>1787-1794/2555</w:t>
            </w:r>
            <w:r w:rsidRPr="00150543">
              <w:rPr>
                <w:rFonts w:ascii="Times New Roman" w:eastAsia="Times New Roman" w:hAnsi="Times New Roman" w:cs="Times New Roman"/>
                <w:sz w:val="22"/>
                <w:szCs w:val="22"/>
              </w:rPr>
              <w:br/>
              <w:t xml:space="preserve">   Red Case No. 872-</w:t>
            </w:r>
            <w:r w:rsidRPr="00150543">
              <w:rPr>
                <w:rFonts w:ascii="Times New Roman" w:eastAsia="Times New Roman" w:hAnsi="Times New Roman" w:cs="Times New Roman"/>
                <w:sz w:val="22"/>
                <w:szCs w:val="22"/>
              </w:rPr>
              <w:tab/>
              <w:t>879/2555</w:t>
            </w:r>
          </w:p>
        </w:tc>
        <w:tc>
          <w:tcPr>
            <w:tcW w:w="1632" w:type="dxa"/>
            <w:gridSpan w:val="2"/>
            <w:tcBorders>
              <w:bottom w:val="single" w:sz="4" w:space="0" w:color="auto"/>
            </w:tcBorders>
          </w:tcPr>
          <w:p w:rsidR="00996A63" w:rsidRPr="00150543" w:rsidRDefault="00996A63" w:rsidP="008B5BE5">
            <w:pPr>
              <w:spacing w:before="120" w:line="240" w:lineRule="atLeast"/>
              <w:ind w:left="-68" w:right="-23"/>
              <w:jc w:val="center"/>
              <w:rPr>
                <w:rFonts w:ascii="Times New Roman" w:hAnsi="Times New Roman" w:cs="Times New Roman"/>
                <w:szCs w:val="22"/>
                <w:cs/>
                <w:lang w:val="en-GB"/>
              </w:rPr>
            </w:pPr>
            <w:r w:rsidRPr="00150543">
              <w:rPr>
                <w:rFonts w:ascii="Times New Roman" w:hAnsi="Times New Roman" w:cs="Times New Roman"/>
                <w:szCs w:val="22"/>
                <w:lang w:val="en-GB"/>
              </w:rPr>
              <w:t>Former directors and employees</w:t>
            </w:r>
          </w:p>
        </w:tc>
        <w:tc>
          <w:tcPr>
            <w:tcW w:w="1727" w:type="dxa"/>
            <w:tcBorders>
              <w:bottom w:val="single" w:sz="4" w:space="0" w:color="auto"/>
            </w:tcBorders>
          </w:tcPr>
          <w:p w:rsidR="00996A63" w:rsidRPr="00150543" w:rsidRDefault="00996A63" w:rsidP="008B5BE5">
            <w:pPr>
              <w:spacing w:before="120" w:line="240" w:lineRule="atLeast"/>
              <w:ind w:left="-68" w:right="-23"/>
              <w:jc w:val="center"/>
              <w:rPr>
                <w:rFonts w:ascii="Times New Roman" w:hAnsi="Times New Roman" w:cs="Times New Roman"/>
                <w:szCs w:val="22"/>
              </w:rPr>
            </w:pPr>
            <w:r w:rsidRPr="00150543">
              <w:rPr>
                <w:rFonts w:ascii="Times New Roman" w:hAnsi="Times New Roman" w:cs="Times New Roman"/>
                <w:szCs w:val="22"/>
              </w:rPr>
              <w:t>The Company and subsidiary (Professional Waste Technology International Co., Ltd.)</w:t>
            </w:r>
          </w:p>
        </w:tc>
        <w:tc>
          <w:tcPr>
            <w:tcW w:w="3850" w:type="dxa"/>
            <w:tcBorders>
              <w:bottom w:val="single" w:sz="4" w:space="0" w:color="auto"/>
            </w:tcBorders>
          </w:tcPr>
          <w:p w:rsidR="00996A63" w:rsidRPr="00150543" w:rsidRDefault="00996A63" w:rsidP="00996A63">
            <w:pPr>
              <w:spacing w:before="120" w:after="120" w:line="240" w:lineRule="atLeast"/>
              <w:ind w:right="-23"/>
              <w:jc w:val="thaiDistribute"/>
              <w:rPr>
                <w:rFonts w:ascii="Times New Roman" w:hAnsi="Times New Roman" w:cs="Times New Roman"/>
                <w:szCs w:val="22"/>
                <w:cs/>
              </w:rPr>
            </w:pPr>
            <w:r w:rsidRPr="00150543">
              <w:rPr>
                <w:rFonts w:ascii="Times New Roman" w:hAnsi="Times New Roman" w:cs="Times New Roman"/>
                <w:szCs w:val="22"/>
              </w:rPr>
              <w:t xml:space="preserve">The Company and subsidiaries was sued regarding breach of the labor agreement. The Court passed a judgment that the Company and subsidiaries to pay damages to plaintiff with interest rate at </w:t>
            </w:r>
            <w:r w:rsidRPr="00150543">
              <w:rPr>
                <w:rFonts w:ascii="Times New Roman" w:hAnsi="Times New Roman" w:cs="Times New Roman"/>
                <w:szCs w:val="22"/>
                <w:cs/>
              </w:rPr>
              <w:t>7.5</w:t>
            </w:r>
            <w:r w:rsidRPr="00150543">
              <w:rPr>
                <w:rFonts w:ascii="Times New Roman" w:hAnsi="Times New Roman" w:cs="Times New Roman"/>
                <w:szCs w:val="22"/>
              </w:rPr>
              <w:t>%</w:t>
            </w:r>
            <w:r w:rsidRPr="00150543">
              <w:rPr>
                <w:rFonts w:ascii="Times New Roman" w:hAnsi="Times New Roman" w:cs="Times New Roman"/>
                <w:szCs w:val="22"/>
                <w:cs/>
              </w:rPr>
              <w:t xml:space="preserve"> </w:t>
            </w:r>
            <w:r w:rsidRPr="00150543">
              <w:rPr>
                <w:rFonts w:ascii="Times New Roman" w:hAnsi="Times New Roman" w:cs="Times New Roman"/>
                <w:szCs w:val="22"/>
              </w:rPr>
              <w:t>- 15% per annum</w:t>
            </w:r>
            <w:r w:rsidRPr="00150543">
              <w:rPr>
                <w:rFonts w:ascii="Times New Roman" w:hAnsi="Times New Roman" w:cs="Times New Roman"/>
                <w:szCs w:val="22"/>
                <w:cs/>
              </w:rPr>
              <w:t>.</w:t>
            </w:r>
            <w:r>
              <w:rPr>
                <w:rFonts w:ascii="Times New Roman" w:hAnsi="Times New Roman" w:cs="Times New Roman"/>
                <w:szCs w:val="22"/>
              </w:rPr>
              <w:t xml:space="preserve">  As at 30</w:t>
            </w:r>
            <w:r w:rsidRPr="00150543">
              <w:rPr>
                <w:rFonts w:ascii="Times New Roman" w:hAnsi="Times New Roman" w:cs="Times New Roman"/>
                <w:szCs w:val="22"/>
              </w:rPr>
              <w:t xml:space="preserve"> </w:t>
            </w:r>
            <w:r>
              <w:rPr>
                <w:rFonts w:ascii="Times New Roman" w:hAnsi="Times New Roman" w:cs="Times New Roman"/>
                <w:szCs w:val="22"/>
              </w:rPr>
              <w:t>June</w:t>
            </w:r>
            <w:r w:rsidRPr="00150543">
              <w:rPr>
                <w:rFonts w:ascii="Times New Roman" w:hAnsi="Times New Roman" w:cs="Times New Roman"/>
                <w:szCs w:val="22"/>
              </w:rPr>
              <w:t xml:space="preserve"> </w:t>
            </w:r>
            <w:r w:rsidRPr="00150543">
              <w:rPr>
                <w:rFonts w:ascii="Times New Roman" w:hAnsi="Times New Roman" w:cs="Times New Roman"/>
                <w:szCs w:val="22"/>
                <w:cs/>
              </w:rPr>
              <w:t>201</w:t>
            </w:r>
            <w:r w:rsidRPr="00150543">
              <w:rPr>
                <w:rFonts w:ascii="Times New Roman" w:hAnsi="Times New Roman" w:cs="Times New Roman"/>
                <w:szCs w:val="22"/>
              </w:rPr>
              <w:t>8, the outstanding balance of principal of Baht 0.67 million (recorded as the provision for litigation of Baht 0.50 million and accrued expenses of Baht 0.17 million).</w:t>
            </w:r>
          </w:p>
        </w:tc>
      </w:tr>
      <w:tr w:rsidR="000914E3" w:rsidRPr="00150543" w:rsidTr="009B1351">
        <w:trPr>
          <w:gridBefore w:val="1"/>
          <w:wBefore w:w="6" w:type="dxa"/>
          <w:cantSplit/>
          <w:trHeight w:val="5840"/>
        </w:trPr>
        <w:tc>
          <w:tcPr>
            <w:tcW w:w="2066" w:type="dxa"/>
            <w:tcBorders>
              <w:bottom w:val="single" w:sz="4" w:space="0" w:color="auto"/>
            </w:tcBorders>
          </w:tcPr>
          <w:p w:rsidR="000914E3" w:rsidRPr="00150543" w:rsidRDefault="000914E3" w:rsidP="00155F00">
            <w:pPr>
              <w:pStyle w:val="ListParagraph"/>
              <w:numPr>
                <w:ilvl w:val="0"/>
                <w:numId w:val="15"/>
              </w:numPr>
              <w:tabs>
                <w:tab w:val="left" w:pos="124"/>
              </w:tabs>
              <w:spacing w:before="120"/>
              <w:ind w:left="0" w:right="-74" w:firstLine="0"/>
              <w:jc w:val="left"/>
              <w:rPr>
                <w:rFonts w:ascii="Times New Roman" w:eastAsia="Times New Roman" w:hAnsi="Times New Roman" w:cs="Times New Roman"/>
                <w:sz w:val="22"/>
                <w:szCs w:val="22"/>
              </w:rPr>
            </w:pPr>
            <w:r w:rsidRPr="00150543">
              <w:rPr>
                <w:rFonts w:ascii="Times New Roman" w:eastAsia="Times New Roman" w:hAnsi="Times New Roman" w:cs="Times New Roman"/>
                <w:sz w:val="22"/>
                <w:szCs w:val="22"/>
              </w:rPr>
              <w:t xml:space="preserve">Black Case No. </w:t>
            </w:r>
            <w:r w:rsidRPr="00150543">
              <w:rPr>
                <w:rFonts w:ascii="Times New Roman" w:eastAsia="Times New Roman" w:hAnsi="Times New Roman" w:cs="Times New Roman"/>
                <w:sz w:val="22"/>
                <w:szCs w:val="22"/>
              </w:rPr>
              <w:tab/>
              <w:t>278/2554</w:t>
            </w:r>
          </w:p>
        </w:tc>
        <w:tc>
          <w:tcPr>
            <w:tcW w:w="1632" w:type="dxa"/>
            <w:gridSpan w:val="2"/>
            <w:tcBorders>
              <w:bottom w:val="single" w:sz="4" w:space="0" w:color="auto"/>
            </w:tcBorders>
          </w:tcPr>
          <w:p w:rsidR="000914E3" w:rsidRPr="00150543" w:rsidRDefault="000914E3" w:rsidP="00155F00">
            <w:pPr>
              <w:spacing w:before="120" w:after="120" w:line="240" w:lineRule="atLeast"/>
              <w:jc w:val="center"/>
              <w:rPr>
                <w:rFonts w:ascii="Times New Roman" w:hAnsi="Times New Roman" w:cs="Times New Roman"/>
                <w:szCs w:val="22"/>
              </w:rPr>
            </w:pPr>
            <w:r w:rsidRPr="00150543">
              <w:rPr>
                <w:rFonts w:ascii="Times New Roman" w:hAnsi="Times New Roman" w:cs="Times New Roman"/>
                <w:szCs w:val="22"/>
              </w:rPr>
              <w:t>Ko Thawisap Industrial Company Limited.</w:t>
            </w:r>
          </w:p>
        </w:tc>
        <w:tc>
          <w:tcPr>
            <w:tcW w:w="1727" w:type="dxa"/>
            <w:tcBorders>
              <w:bottom w:val="single" w:sz="4" w:space="0" w:color="auto"/>
            </w:tcBorders>
          </w:tcPr>
          <w:p w:rsidR="000914E3" w:rsidRPr="00150543" w:rsidRDefault="000914E3" w:rsidP="00155F00">
            <w:pPr>
              <w:spacing w:before="120" w:after="120" w:line="240" w:lineRule="atLeast"/>
              <w:ind w:right="-12"/>
              <w:jc w:val="center"/>
              <w:rPr>
                <w:rFonts w:ascii="Times New Roman" w:hAnsi="Times New Roman" w:cs="Times New Roman"/>
                <w:szCs w:val="22"/>
              </w:rPr>
            </w:pPr>
            <w:r w:rsidRPr="00150543">
              <w:rPr>
                <w:rFonts w:ascii="Times New Roman" w:hAnsi="Times New Roman" w:cs="Times New Roman"/>
                <w:szCs w:val="22"/>
              </w:rPr>
              <w:t>The Company</w:t>
            </w:r>
          </w:p>
        </w:tc>
        <w:tc>
          <w:tcPr>
            <w:tcW w:w="3850" w:type="dxa"/>
            <w:tcBorders>
              <w:bottom w:val="single" w:sz="4" w:space="0" w:color="auto"/>
            </w:tcBorders>
          </w:tcPr>
          <w:p w:rsidR="000914E3" w:rsidRDefault="000914E3" w:rsidP="000914E3">
            <w:pPr>
              <w:spacing w:before="120" w:after="120" w:line="240" w:lineRule="atLeast"/>
              <w:ind w:right="-12"/>
              <w:jc w:val="thaiDistribute"/>
              <w:rPr>
                <w:rFonts w:ascii="Times New Roman" w:hAnsi="Times New Roman" w:cs="Times New Roman"/>
                <w:szCs w:val="22"/>
              </w:rPr>
            </w:pPr>
            <w:r w:rsidRPr="00150543">
              <w:rPr>
                <w:rFonts w:ascii="Times New Roman" w:hAnsi="Times New Roman" w:cs="Times New Roman"/>
                <w:szCs w:val="22"/>
                <w:lang w:val="en-GB"/>
              </w:rPr>
              <w:t xml:space="preserve">The </w:t>
            </w:r>
            <w:r w:rsidRPr="00150543">
              <w:rPr>
                <w:rFonts w:ascii="Times New Roman" w:hAnsi="Times New Roman" w:cs="Times New Roman"/>
                <w:szCs w:val="22"/>
              </w:rPr>
              <w:t>Company</w:t>
            </w:r>
            <w:r w:rsidRPr="00150543">
              <w:rPr>
                <w:rFonts w:ascii="Times New Roman" w:hAnsi="Times New Roman" w:cs="Times New Roman"/>
                <w:szCs w:val="22"/>
                <w:lang w:val="en-GB"/>
              </w:rPr>
              <w:t xml:space="preserve"> was sued regarding the breach of agreement and recall wages. The Company agreed to pay to plaintiff with interest rate at </w:t>
            </w:r>
            <w:r w:rsidRPr="00150543">
              <w:rPr>
                <w:rFonts w:ascii="Times New Roman" w:hAnsi="Times New Roman" w:cs="Times New Roman"/>
                <w:szCs w:val="22"/>
                <w:cs/>
                <w:lang w:val="en-GB"/>
              </w:rPr>
              <w:t xml:space="preserve">7.5% </w:t>
            </w:r>
            <w:r w:rsidRPr="00150543">
              <w:rPr>
                <w:rFonts w:ascii="Times New Roman" w:hAnsi="Times New Roman" w:cs="Times New Roman"/>
                <w:szCs w:val="22"/>
                <w:lang w:val="en-GB"/>
              </w:rPr>
              <w:t xml:space="preserve">per annum on a monthly basis not less than Baht </w:t>
            </w:r>
            <w:r w:rsidRPr="00150543">
              <w:rPr>
                <w:rFonts w:ascii="Times New Roman" w:hAnsi="Times New Roman" w:cs="Times New Roman"/>
                <w:szCs w:val="22"/>
                <w:cs/>
                <w:lang w:val="en-GB"/>
              </w:rPr>
              <w:t xml:space="preserve">0.05 </w:t>
            </w:r>
            <w:r w:rsidRPr="00150543">
              <w:rPr>
                <w:rFonts w:ascii="Times New Roman" w:hAnsi="Times New Roman" w:cs="Times New Roman"/>
                <w:szCs w:val="22"/>
                <w:lang w:val="en-GB"/>
              </w:rPr>
              <w:t xml:space="preserve">million from February </w:t>
            </w:r>
            <w:r w:rsidRPr="00150543">
              <w:rPr>
                <w:rFonts w:ascii="Times New Roman" w:hAnsi="Times New Roman" w:cs="Times New Roman"/>
                <w:szCs w:val="22"/>
                <w:cs/>
                <w:lang w:val="en-GB"/>
              </w:rPr>
              <w:t xml:space="preserve">2012 </w:t>
            </w:r>
            <w:r w:rsidRPr="00150543">
              <w:rPr>
                <w:rFonts w:ascii="Times New Roman" w:hAnsi="Times New Roman" w:cs="Times New Roman"/>
                <w:szCs w:val="22"/>
                <w:lang w:val="en-GB"/>
              </w:rPr>
              <w:t xml:space="preserve">onward.  </w:t>
            </w:r>
            <w:r w:rsidRPr="00150543">
              <w:rPr>
                <w:rFonts w:ascii="Times New Roman" w:hAnsi="Times New Roman" w:cs="Times New Roman"/>
                <w:szCs w:val="22"/>
              </w:rPr>
              <w:t>Subsequently, the parties made the memorandum of understanding as follows:</w:t>
            </w:r>
          </w:p>
          <w:p w:rsidR="000914E3" w:rsidRDefault="000914E3" w:rsidP="000914E3">
            <w:pPr>
              <w:pStyle w:val="ListParagraph"/>
              <w:numPr>
                <w:ilvl w:val="0"/>
                <w:numId w:val="15"/>
              </w:numPr>
              <w:spacing w:before="120"/>
              <w:ind w:left="136" w:right="0" w:hanging="136"/>
              <w:jc w:val="thaiDistribute"/>
              <w:rPr>
                <w:rFonts w:ascii="Times New Roman" w:eastAsia="Times New Roman" w:hAnsi="Times New Roman" w:cs="Times New Roman"/>
                <w:sz w:val="22"/>
                <w:szCs w:val="22"/>
              </w:rPr>
            </w:pPr>
            <w:r w:rsidRPr="00150543">
              <w:rPr>
                <w:rFonts w:ascii="Times New Roman" w:eastAsia="Times New Roman" w:hAnsi="Times New Roman" w:cs="Times New Roman"/>
                <w:sz w:val="22"/>
                <w:szCs w:val="22"/>
              </w:rPr>
              <w:t xml:space="preserve">The Company agrees to pay the debts and the plaintiff agrees to receive the debt only Baht </w:t>
            </w:r>
            <w:r w:rsidRPr="00150543">
              <w:rPr>
                <w:rFonts w:ascii="Times New Roman" w:eastAsia="Times New Roman" w:hAnsi="Times New Roman" w:cs="Times New Roman"/>
                <w:sz w:val="22"/>
                <w:szCs w:val="22"/>
                <w:cs/>
              </w:rPr>
              <w:t xml:space="preserve">0.47 </w:t>
            </w:r>
            <w:r w:rsidRPr="00150543">
              <w:rPr>
                <w:rFonts w:ascii="Times New Roman" w:eastAsia="Times New Roman" w:hAnsi="Times New Roman" w:cs="Times New Roman"/>
                <w:sz w:val="22"/>
                <w:szCs w:val="22"/>
              </w:rPr>
              <w:t xml:space="preserve">million. Monthly installments are payable every </w:t>
            </w:r>
            <w:r w:rsidRPr="00150543">
              <w:rPr>
                <w:rFonts w:ascii="Times New Roman" w:eastAsia="Times New Roman" w:hAnsi="Times New Roman" w:cs="Times New Roman"/>
                <w:sz w:val="22"/>
                <w:szCs w:val="22"/>
                <w:lang w:val="en-GB"/>
              </w:rPr>
              <w:t>10</w:t>
            </w:r>
            <w:r w:rsidRPr="00150543">
              <w:rPr>
                <w:rFonts w:ascii="Times New Roman" w:hAnsi="Times New Roman" w:cs="Times New Roman"/>
                <w:sz w:val="22"/>
                <w:szCs w:val="22"/>
                <w:vertAlign w:val="superscript"/>
              </w:rPr>
              <w:t>th</w:t>
            </w:r>
            <w:r w:rsidRPr="00150543">
              <w:rPr>
                <w:rFonts w:ascii="Times New Roman" w:eastAsia="Times New Roman" w:hAnsi="Times New Roman" w:cs="Times New Roman"/>
                <w:sz w:val="22"/>
                <w:szCs w:val="22"/>
              </w:rPr>
              <w:t xml:space="preserve"> for </w:t>
            </w:r>
            <w:r w:rsidRPr="00150543">
              <w:rPr>
                <w:rFonts w:ascii="Times New Roman" w:eastAsia="Times New Roman" w:hAnsi="Times New Roman" w:cs="Times New Roman"/>
                <w:sz w:val="22"/>
                <w:szCs w:val="22"/>
                <w:cs/>
              </w:rPr>
              <w:t xml:space="preserve">10 </w:t>
            </w:r>
            <w:r w:rsidRPr="00150543">
              <w:rPr>
                <w:rFonts w:ascii="Times New Roman" w:eastAsia="Times New Roman" w:hAnsi="Times New Roman" w:cs="Times New Roman"/>
                <w:sz w:val="22"/>
                <w:szCs w:val="22"/>
              </w:rPr>
              <w:t xml:space="preserve">months, starting from September </w:t>
            </w:r>
            <w:r w:rsidRPr="00150543">
              <w:rPr>
                <w:rFonts w:ascii="Times New Roman" w:eastAsia="Times New Roman" w:hAnsi="Times New Roman" w:cs="Times New Roman"/>
                <w:sz w:val="22"/>
                <w:szCs w:val="22"/>
                <w:cs/>
              </w:rPr>
              <w:t>2017.</w:t>
            </w:r>
          </w:p>
          <w:p w:rsidR="008522EC" w:rsidRPr="009B1351" w:rsidRDefault="008522EC" w:rsidP="009B1351">
            <w:pPr>
              <w:spacing w:before="120"/>
              <w:jc w:val="thaiDistribute"/>
              <w:rPr>
                <w:rFonts w:ascii="Times New Roman" w:hAnsi="Times New Roman" w:cs="Times New Roman"/>
                <w:szCs w:val="22"/>
              </w:rPr>
            </w:pPr>
            <w:r w:rsidRPr="009B1351">
              <w:rPr>
                <w:rFonts w:ascii="Times New Roman" w:hAnsi="Times New Roman" w:cs="Times New Roman"/>
                <w:szCs w:val="22"/>
              </w:rPr>
              <w:t>When the Company has fully pay the debt, the plaintiff then waives all remaining debts under the judgment.</w:t>
            </w:r>
          </w:p>
          <w:p w:rsidR="008522EC" w:rsidRPr="000914E3" w:rsidRDefault="008522EC" w:rsidP="008522EC">
            <w:pPr>
              <w:pStyle w:val="ListParagraph"/>
              <w:numPr>
                <w:ilvl w:val="0"/>
                <w:numId w:val="15"/>
              </w:numPr>
              <w:spacing w:before="120"/>
              <w:ind w:left="136" w:right="0" w:hanging="136"/>
              <w:jc w:val="thaiDistribute"/>
              <w:rPr>
                <w:rFonts w:ascii="Times New Roman" w:eastAsia="Times New Roman" w:hAnsi="Times New Roman" w:cs="Times New Roman"/>
                <w:sz w:val="22"/>
                <w:szCs w:val="22"/>
              </w:rPr>
            </w:pPr>
            <w:r w:rsidRPr="00497481">
              <w:rPr>
                <w:rFonts w:ascii="Times New Roman" w:eastAsia="Times New Roman" w:hAnsi="Times New Roman" w:cs="Times New Roman"/>
                <w:sz w:val="22"/>
                <w:szCs w:val="22"/>
              </w:rPr>
              <w:t>On 11 June 2018, the Company fully paid all debts.</w:t>
            </w:r>
          </w:p>
        </w:tc>
      </w:tr>
      <w:tr w:rsidR="008522EC" w:rsidRPr="00150543" w:rsidTr="008522EC">
        <w:trPr>
          <w:gridBefore w:val="1"/>
          <w:wBefore w:w="6" w:type="dxa"/>
          <w:cantSplit/>
          <w:trHeight w:val="3518"/>
        </w:trPr>
        <w:tc>
          <w:tcPr>
            <w:tcW w:w="2066" w:type="dxa"/>
            <w:tcBorders>
              <w:bottom w:val="single" w:sz="4" w:space="0" w:color="auto"/>
            </w:tcBorders>
          </w:tcPr>
          <w:p w:rsidR="008522EC" w:rsidRPr="00150543" w:rsidRDefault="008522EC" w:rsidP="00155F00">
            <w:pPr>
              <w:pStyle w:val="ListParagraph"/>
              <w:numPr>
                <w:ilvl w:val="0"/>
                <w:numId w:val="15"/>
              </w:numPr>
              <w:tabs>
                <w:tab w:val="left" w:pos="124"/>
              </w:tabs>
              <w:spacing w:before="120"/>
              <w:ind w:left="0" w:right="-74" w:firstLine="0"/>
              <w:jc w:val="left"/>
              <w:rPr>
                <w:rFonts w:ascii="Times New Roman" w:eastAsia="Times New Roman" w:hAnsi="Times New Roman" w:cs="Times New Roman"/>
                <w:sz w:val="22"/>
                <w:szCs w:val="22"/>
              </w:rPr>
            </w:pPr>
            <w:r w:rsidRPr="00150543">
              <w:rPr>
                <w:rFonts w:ascii="Times New Roman" w:eastAsia="Times New Roman" w:hAnsi="Times New Roman" w:cs="Times New Roman"/>
                <w:sz w:val="22"/>
                <w:szCs w:val="22"/>
              </w:rPr>
              <w:lastRenderedPageBreak/>
              <w:t>Black Case No.</w:t>
            </w:r>
            <w:r w:rsidRPr="00150543">
              <w:rPr>
                <w:rFonts w:ascii="Times New Roman" w:eastAsia="Times New Roman" w:hAnsi="Times New Roman" w:cs="Times New Roman"/>
                <w:sz w:val="22"/>
                <w:szCs w:val="22"/>
                <w:cs/>
              </w:rPr>
              <w:br/>
            </w:r>
            <w:r w:rsidRPr="00150543">
              <w:rPr>
                <w:rFonts w:ascii="Times New Roman" w:eastAsia="Times New Roman" w:hAnsi="Times New Roman" w:cs="Times New Roman"/>
                <w:sz w:val="22"/>
                <w:szCs w:val="22"/>
                <w:cs/>
              </w:rPr>
              <w:tab/>
            </w:r>
            <w:r w:rsidRPr="00150543">
              <w:rPr>
                <w:rFonts w:ascii="Times New Roman" w:eastAsia="Times New Roman" w:hAnsi="Times New Roman" w:cs="Times New Roman"/>
                <w:sz w:val="22"/>
                <w:szCs w:val="22"/>
              </w:rPr>
              <w:t>315/2555</w:t>
            </w:r>
            <w:r w:rsidRPr="00150543">
              <w:rPr>
                <w:rFonts w:ascii="Times New Roman" w:eastAsia="Times New Roman" w:hAnsi="Times New Roman" w:cs="Times New Roman"/>
                <w:sz w:val="22"/>
                <w:szCs w:val="22"/>
              </w:rPr>
              <w:br/>
            </w:r>
            <w:r w:rsidRPr="00150543">
              <w:rPr>
                <w:rFonts w:ascii="Times New Roman" w:eastAsia="Times New Roman" w:hAnsi="Times New Roman" w:cs="Times New Roman"/>
                <w:sz w:val="22"/>
                <w:szCs w:val="22"/>
                <w:cs/>
              </w:rPr>
              <w:tab/>
            </w:r>
            <w:r w:rsidRPr="00150543">
              <w:rPr>
                <w:rFonts w:ascii="Times New Roman" w:eastAsia="Times New Roman" w:hAnsi="Times New Roman" w:cs="Times New Roman"/>
                <w:sz w:val="22"/>
                <w:szCs w:val="22"/>
              </w:rPr>
              <w:t>Red Case No.</w:t>
            </w:r>
            <w:r w:rsidRPr="00150543">
              <w:rPr>
                <w:rFonts w:ascii="Times New Roman" w:eastAsia="Times New Roman" w:hAnsi="Times New Roman" w:cs="Times New Roman"/>
                <w:sz w:val="22"/>
                <w:szCs w:val="22"/>
                <w:cs/>
              </w:rPr>
              <w:br/>
            </w:r>
            <w:r w:rsidRPr="00150543">
              <w:rPr>
                <w:rFonts w:ascii="Times New Roman" w:eastAsia="Times New Roman" w:hAnsi="Times New Roman" w:cs="Times New Roman"/>
                <w:sz w:val="22"/>
                <w:szCs w:val="22"/>
                <w:cs/>
              </w:rPr>
              <w:tab/>
            </w:r>
            <w:r w:rsidRPr="00150543">
              <w:rPr>
                <w:rFonts w:ascii="Times New Roman" w:eastAsia="Times New Roman" w:hAnsi="Times New Roman" w:cs="Times New Roman"/>
                <w:sz w:val="22"/>
                <w:szCs w:val="22"/>
              </w:rPr>
              <w:t>1353/2555</w:t>
            </w:r>
          </w:p>
          <w:p w:rsidR="008522EC" w:rsidRPr="008522EC" w:rsidRDefault="008522EC" w:rsidP="008522EC">
            <w:pPr>
              <w:pStyle w:val="ListParagraph"/>
              <w:numPr>
                <w:ilvl w:val="0"/>
                <w:numId w:val="15"/>
              </w:numPr>
              <w:tabs>
                <w:tab w:val="left" w:pos="124"/>
              </w:tabs>
              <w:spacing w:line="240" w:lineRule="auto"/>
              <w:ind w:left="0" w:right="-74" w:firstLine="0"/>
              <w:jc w:val="left"/>
              <w:rPr>
                <w:rFonts w:ascii="Times New Roman" w:eastAsia="Times New Roman" w:hAnsi="Times New Roman" w:cs="Times New Roman"/>
                <w:sz w:val="22"/>
                <w:szCs w:val="22"/>
              </w:rPr>
            </w:pPr>
            <w:r w:rsidRPr="00150543">
              <w:rPr>
                <w:rFonts w:ascii="Times New Roman" w:eastAsia="Times New Roman" w:hAnsi="Times New Roman" w:cs="Times New Roman"/>
                <w:sz w:val="22"/>
                <w:szCs w:val="22"/>
              </w:rPr>
              <w:t>Black Case No.530/</w:t>
            </w:r>
            <w:r w:rsidRPr="00150543">
              <w:rPr>
                <w:rFonts w:ascii="Times New Roman" w:eastAsia="Times New Roman" w:hAnsi="Times New Roman" w:cs="Times New Roman"/>
                <w:sz w:val="22"/>
                <w:szCs w:val="22"/>
                <w:cs/>
              </w:rPr>
              <w:tab/>
            </w:r>
            <w:r w:rsidRPr="00150543">
              <w:rPr>
                <w:rFonts w:ascii="Times New Roman" w:eastAsia="Times New Roman" w:hAnsi="Times New Roman" w:cs="Times New Roman"/>
                <w:sz w:val="22"/>
                <w:szCs w:val="22"/>
              </w:rPr>
              <w:t>2554 339/2555</w:t>
            </w:r>
            <w:r w:rsidRPr="00150543">
              <w:rPr>
                <w:rFonts w:ascii="Times New Roman" w:eastAsia="Times New Roman" w:hAnsi="Times New Roman" w:cs="Times New Roman"/>
                <w:sz w:val="22"/>
                <w:szCs w:val="22"/>
              </w:rPr>
              <w:br/>
            </w:r>
            <w:r w:rsidRPr="00150543">
              <w:rPr>
                <w:rFonts w:ascii="Times New Roman" w:eastAsia="Times New Roman" w:hAnsi="Times New Roman" w:cs="Times New Roman"/>
                <w:sz w:val="22"/>
                <w:szCs w:val="22"/>
                <w:cs/>
              </w:rPr>
              <w:tab/>
            </w:r>
            <w:r w:rsidRPr="00150543">
              <w:rPr>
                <w:rFonts w:ascii="Times New Roman" w:eastAsia="Times New Roman" w:hAnsi="Times New Roman" w:cs="Times New Roman"/>
                <w:sz w:val="22"/>
                <w:szCs w:val="22"/>
              </w:rPr>
              <w:t>Red Case No.</w:t>
            </w:r>
            <w:r w:rsidRPr="00150543">
              <w:rPr>
                <w:rFonts w:ascii="Times New Roman" w:eastAsia="Times New Roman" w:hAnsi="Times New Roman" w:cs="Times New Roman"/>
                <w:sz w:val="22"/>
                <w:szCs w:val="22"/>
                <w:cs/>
              </w:rPr>
              <w:br/>
            </w:r>
            <w:r w:rsidRPr="00150543">
              <w:rPr>
                <w:rFonts w:ascii="Times New Roman" w:eastAsia="Times New Roman" w:hAnsi="Times New Roman" w:cs="Times New Roman"/>
                <w:sz w:val="22"/>
                <w:szCs w:val="22"/>
                <w:cs/>
              </w:rPr>
              <w:tab/>
            </w:r>
            <w:r w:rsidRPr="00150543">
              <w:rPr>
                <w:rFonts w:ascii="Times New Roman" w:eastAsia="Times New Roman" w:hAnsi="Times New Roman" w:cs="Times New Roman"/>
                <w:sz w:val="22"/>
                <w:szCs w:val="22"/>
              </w:rPr>
              <w:t xml:space="preserve">1676/2554 </w:t>
            </w:r>
            <w:r w:rsidRPr="00150543">
              <w:rPr>
                <w:rFonts w:ascii="Times New Roman" w:eastAsia="Times New Roman" w:hAnsi="Times New Roman" w:cs="Times New Roman"/>
                <w:sz w:val="22"/>
                <w:szCs w:val="22"/>
                <w:cs/>
              </w:rPr>
              <w:tab/>
            </w:r>
            <w:r>
              <w:rPr>
                <w:rFonts w:ascii="Times New Roman" w:eastAsia="Times New Roman" w:hAnsi="Times New Roman" w:cs="Times New Roman"/>
                <w:sz w:val="22"/>
                <w:szCs w:val="22"/>
              </w:rPr>
              <w:t>17222/2555</w:t>
            </w:r>
          </w:p>
        </w:tc>
        <w:tc>
          <w:tcPr>
            <w:tcW w:w="1632" w:type="dxa"/>
            <w:gridSpan w:val="2"/>
            <w:tcBorders>
              <w:bottom w:val="single" w:sz="4" w:space="0" w:color="auto"/>
            </w:tcBorders>
          </w:tcPr>
          <w:p w:rsidR="008522EC" w:rsidRPr="00150543" w:rsidRDefault="008522EC" w:rsidP="008522EC">
            <w:pPr>
              <w:spacing w:before="120" w:after="120" w:line="240" w:lineRule="atLeast"/>
              <w:ind w:left="-14" w:right="-88"/>
              <w:jc w:val="center"/>
              <w:rPr>
                <w:rFonts w:ascii="Times New Roman" w:hAnsi="Times New Roman" w:cs="Times New Roman"/>
                <w:szCs w:val="22"/>
                <w:cs/>
              </w:rPr>
            </w:pPr>
            <w:r>
              <w:rPr>
                <w:rFonts w:ascii="Times New Roman" w:hAnsi="Times New Roman" w:cs="Times New Roman"/>
                <w:szCs w:val="22"/>
              </w:rPr>
              <w:t>PT. Nakarin</w:t>
            </w:r>
            <w:r>
              <w:rPr>
                <w:rFonts w:ascii="Times New Roman" w:hAnsi="Times New Roman" w:cs="Times New Roman"/>
                <w:szCs w:val="22"/>
              </w:rPr>
              <w:br/>
              <w:t>Co., Ltd.</w:t>
            </w:r>
          </w:p>
        </w:tc>
        <w:tc>
          <w:tcPr>
            <w:tcW w:w="1727" w:type="dxa"/>
            <w:tcBorders>
              <w:bottom w:val="single" w:sz="4" w:space="0" w:color="auto"/>
            </w:tcBorders>
          </w:tcPr>
          <w:p w:rsidR="008522EC" w:rsidRPr="00150543" w:rsidRDefault="008522EC" w:rsidP="008522EC">
            <w:pPr>
              <w:spacing w:before="120" w:after="120" w:line="240" w:lineRule="atLeast"/>
              <w:ind w:left="-46" w:right="-12"/>
              <w:jc w:val="center"/>
              <w:rPr>
                <w:rFonts w:ascii="Times New Roman" w:hAnsi="Times New Roman" w:cs="Times New Roman"/>
                <w:szCs w:val="22"/>
                <w:cs/>
              </w:rPr>
            </w:pPr>
            <w:r w:rsidRPr="00150543">
              <w:rPr>
                <w:rFonts w:ascii="Times New Roman" w:hAnsi="Times New Roman" w:cs="Times New Roman"/>
                <w:szCs w:val="22"/>
              </w:rPr>
              <w:t>A subsidiary (Professional Waste Technology International Co., Ltd.)</w:t>
            </w:r>
          </w:p>
        </w:tc>
        <w:tc>
          <w:tcPr>
            <w:tcW w:w="3850" w:type="dxa"/>
            <w:tcBorders>
              <w:bottom w:val="single" w:sz="4" w:space="0" w:color="auto"/>
            </w:tcBorders>
          </w:tcPr>
          <w:p w:rsidR="008522EC" w:rsidRPr="009B1351" w:rsidRDefault="008522EC" w:rsidP="000914E3">
            <w:pPr>
              <w:spacing w:before="120" w:after="120" w:line="240" w:lineRule="atLeast"/>
              <w:ind w:right="-12"/>
              <w:jc w:val="thaiDistribute"/>
              <w:rPr>
                <w:rFonts w:ascii="Times New Roman" w:hAnsi="Times New Roman" w:cs="Times New Roman"/>
                <w:szCs w:val="22"/>
                <w:lang w:val="en-GB"/>
              </w:rPr>
            </w:pPr>
            <w:r w:rsidRPr="00150543">
              <w:rPr>
                <w:rFonts w:ascii="Times New Roman" w:hAnsi="Times New Roman" w:cs="Times New Roman"/>
                <w:szCs w:val="22"/>
              </w:rPr>
              <w:t xml:space="preserve">A subsidiary was sued regarding the breach of lease agreement, fire and call compensation. The first case, a subsidiary entered into the compromise agreement before the Count and agreed to pay of Baht </w:t>
            </w:r>
            <w:r w:rsidRPr="00150543">
              <w:rPr>
                <w:rFonts w:ascii="Times New Roman" w:hAnsi="Times New Roman" w:cs="Times New Roman"/>
                <w:szCs w:val="22"/>
                <w:cs/>
              </w:rPr>
              <w:t xml:space="preserve">0.60 </w:t>
            </w:r>
            <w:r w:rsidRPr="00150543">
              <w:rPr>
                <w:rFonts w:ascii="Times New Roman" w:hAnsi="Times New Roman" w:cs="Times New Roman"/>
                <w:szCs w:val="22"/>
              </w:rPr>
              <w:t xml:space="preserve">million. The first installment was paid of Baht </w:t>
            </w:r>
            <w:r w:rsidRPr="00150543">
              <w:rPr>
                <w:rFonts w:ascii="Times New Roman" w:hAnsi="Times New Roman" w:cs="Times New Roman"/>
                <w:szCs w:val="22"/>
                <w:cs/>
              </w:rPr>
              <w:t xml:space="preserve">0.10 </w:t>
            </w:r>
            <w:r w:rsidRPr="00150543">
              <w:rPr>
                <w:rFonts w:ascii="Times New Roman" w:hAnsi="Times New Roman" w:cs="Times New Roman"/>
                <w:szCs w:val="22"/>
              </w:rPr>
              <w:t xml:space="preserve">million within </w:t>
            </w:r>
            <w:r w:rsidRPr="00150543">
              <w:rPr>
                <w:rFonts w:ascii="Times New Roman" w:hAnsi="Times New Roman" w:cs="Times New Roman"/>
                <w:szCs w:val="22"/>
                <w:cs/>
              </w:rPr>
              <w:t xml:space="preserve">30 </w:t>
            </w:r>
            <w:r w:rsidRPr="00150543">
              <w:rPr>
                <w:rFonts w:ascii="Times New Roman" w:hAnsi="Times New Roman" w:cs="Times New Roman"/>
                <w:szCs w:val="22"/>
              </w:rPr>
              <w:t xml:space="preserve">November </w:t>
            </w:r>
            <w:r w:rsidRPr="00150543">
              <w:rPr>
                <w:rFonts w:ascii="Times New Roman" w:hAnsi="Times New Roman" w:cs="Times New Roman"/>
                <w:szCs w:val="22"/>
                <w:cs/>
              </w:rPr>
              <w:t xml:space="preserve">2012. </w:t>
            </w:r>
            <w:r w:rsidRPr="00150543">
              <w:rPr>
                <w:rFonts w:ascii="Times New Roman" w:hAnsi="Times New Roman" w:cs="Times New Roman"/>
                <w:szCs w:val="22"/>
              </w:rPr>
              <w:t xml:space="preserve">The remaining of Baht </w:t>
            </w:r>
            <w:r w:rsidRPr="00150543">
              <w:rPr>
                <w:rFonts w:ascii="Times New Roman" w:hAnsi="Times New Roman" w:cs="Times New Roman"/>
                <w:szCs w:val="22"/>
                <w:cs/>
              </w:rPr>
              <w:t xml:space="preserve">0.50 </w:t>
            </w:r>
            <w:r w:rsidRPr="00150543">
              <w:rPr>
                <w:rFonts w:ascii="Times New Roman" w:hAnsi="Times New Roman" w:cs="Times New Roman"/>
                <w:szCs w:val="22"/>
              </w:rPr>
              <w:t xml:space="preserve">million, the subsidiary agreed to pay monthly installment basis of Baht </w:t>
            </w:r>
            <w:r w:rsidRPr="00150543">
              <w:rPr>
                <w:rFonts w:ascii="Times New Roman" w:hAnsi="Times New Roman" w:cs="Times New Roman"/>
                <w:szCs w:val="22"/>
                <w:cs/>
              </w:rPr>
              <w:t xml:space="preserve">0.06 </w:t>
            </w:r>
            <w:r w:rsidRPr="00150543">
              <w:rPr>
                <w:rFonts w:ascii="Times New Roman" w:hAnsi="Times New Roman" w:cs="Times New Roman"/>
                <w:szCs w:val="22"/>
              </w:rPr>
              <w:t>million within the end of every month until it was completely settled (within July</w:t>
            </w:r>
            <w:r w:rsidR="009B1351">
              <w:rPr>
                <w:rFonts w:ascii="Times New Roman" w:hAnsi="Times New Roman" w:cs="Times New Roman"/>
                <w:szCs w:val="22"/>
              </w:rPr>
              <w:t xml:space="preserve"> </w:t>
            </w:r>
            <w:r w:rsidR="009B1351" w:rsidRPr="00150543">
              <w:rPr>
                <w:rFonts w:ascii="Times New Roman" w:hAnsi="Times New Roman" w:cs="Times New Roman"/>
                <w:szCs w:val="22"/>
                <w:cs/>
              </w:rPr>
              <w:t>2013)</w:t>
            </w:r>
            <w:r w:rsidR="009B1351" w:rsidRPr="00150543">
              <w:rPr>
                <w:rFonts w:ascii="Times New Roman" w:hAnsi="Times New Roman" w:cs="Times New Roman"/>
                <w:szCs w:val="22"/>
              </w:rPr>
              <w:t xml:space="preserve"> with </w:t>
            </w:r>
            <w:r w:rsidR="009B1351" w:rsidRPr="00150543">
              <w:rPr>
                <w:rFonts w:ascii="Times New Roman" w:hAnsi="Times New Roman" w:cs="Times New Roman"/>
                <w:szCs w:val="22"/>
                <w:lang w:val="en-GB"/>
              </w:rPr>
              <w:t xml:space="preserve">interest rate at </w:t>
            </w:r>
            <w:r w:rsidR="009B1351" w:rsidRPr="00150543">
              <w:rPr>
                <w:rFonts w:ascii="Times New Roman" w:hAnsi="Times New Roman" w:cs="Times New Roman"/>
                <w:szCs w:val="22"/>
                <w:cs/>
                <w:lang w:val="en-GB"/>
              </w:rPr>
              <w:t xml:space="preserve">7.5% </w:t>
            </w:r>
            <w:r w:rsidR="009B1351" w:rsidRPr="00150543">
              <w:rPr>
                <w:rFonts w:ascii="Times New Roman" w:hAnsi="Times New Roman" w:cs="Times New Roman"/>
                <w:szCs w:val="22"/>
                <w:lang w:val="en-GB"/>
              </w:rPr>
              <w:t>per annum.  The second case, the Court passed a judgment that the subsidiary had to pay to plaintiff of Baht 1.10 million with interest r</w:t>
            </w:r>
            <w:r w:rsidR="009B1351">
              <w:rPr>
                <w:rFonts w:ascii="Times New Roman" w:hAnsi="Times New Roman" w:cs="Times New Roman"/>
                <w:szCs w:val="22"/>
                <w:lang w:val="en-GB"/>
              </w:rPr>
              <w:t>ate at 7.5% per annum.  As at 30</w:t>
            </w:r>
            <w:r w:rsidR="009B1351" w:rsidRPr="00150543">
              <w:rPr>
                <w:rFonts w:ascii="Times New Roman" w:hAnsi="Times New Roman" w:cs="Times New Roman"/>
                <w:szCs w:val="22"/>
                <w:lang w:val="en-GB"/>
              </w:rPr>
              <w:t xml:space="preserve"> </w:t>
            </w:r>
            <w:r w:rsidR="009B1351">
              <w:rPr>
                <w:rFonts w:ascii="Times New Roman" w:hAnsi="Times New Roman"/>
                <w:szCs w:val="22"/>
              </w:rPr>
              <w:t>June</w:t>
            </w:r>
            <w:r w:rsidR="009B1351" w:rsidRPr="00150543">
              <w:rPr>
                <w:rFonts w:ascii="Times New Roman" w:hAnsi="Times New Roman" w:cs="Times New Roman"/>
                <w:szCs w:val="22"/>
                <w:lang w:val="en-GB"/>
              </w:rPr>
              <w:t xml:space="preserve"> 2018, the outstanding balance of principal amounted to Baht 3.60 million was recorded as the accrued expenses in full.</w:t>
            </w:r>
          </w:p>
        </w:tc>
      </w:tr>
      <w:tr w:rsidR="009B1351" w:rsidRPr="00150543" w:rsidTr="00E02B4F">
        <w:trPr>
          <w:gridBefore w:val="1"/>
          <w:wBefore w:w="6" w:type="dxa"/>
          <w:cantSplit/>
          <w:trHeight w:val="2526"/>
        </w:trPr>
        <w:tc>
          <w:tcPr>
            <w:tcW w:w="2066" w:type="dxa"/>
            <w:tcBorders>
              <w:top w:val="single" w:sz="4" w:space="0" w:color="auto"/>
              <w:bottom w:val="single" w:sz="4" w:space="0" w:color="auto"/>
            </w:tcBorders>
          </w:tcPr>
          <w:p w:rsidR="009B1351" w:rsidRPr="00150543" w:rsidRDefault="009B1351" w:rsidP="009B1351">
            <w:pPr>
              <w:pStyle w:val="ListParagraph"/>
              <w:numPr>
                <w:ilvl w:val="0"/>
                <w:numId w:val="15"/>
              </w:numPr>
              <w:tabs>
                <w:tab w:val="left" w:pos="124"/>
              </w:tabs>
              <w:spacing w:before="120"/>
              <w:ind w:left="0" w:right="-74" w:firstLine="0"/>
              <w:jc w:val="left"/>
              <w:rPr>
                <w:rFonts w:ascii="Times New Roman" w:eastAsia="Times New Roman" w:hAnsi="Times New Roman" w:cs="Times New Roman"/>
                <w:sz w:val="22"/>
                <w:szCs w:val="22"/>
              </w:rPr>
            </w:pPr>
            <w:r w:rsidRPr="00150543">
              <w:rPr>
                <w:rFonts w:ascii="Times New Roman" w:eastAsia="Times New Roman" w:hAnsi="Times New Roman" w:cs="Times New Roman"/>
                <w:sz w:val="22"/>
                <w:szCs w:val="22"/>
              </w:rPr>
              <w:t xml:space="preserve">Black Case No. </w:t>
            </w:r>
            <w:r w:rsidRPr="00150543">
              <w:rPr>
                <w:rFonts w:ascii="Times New Roman" w:eastAsia="Times New Roman" w:hAnsi="Times New Roman" w:cs="Times New Roman"/>
                <w:sz w:val="22"/>
                <w:szCs w:val="22"/>
              </w:rPr>
              <w:tab/>
              <w:t>1810/2559</w:t>
            </w:r>
          </w:p>
        </w:tc>
        <w:tc>
          <w:tcPr>
            <w:tcW w:w="1632" w:type="dxa"/>
            <w:gridSpan w:val="2"/>
            <w:tcBorders>
              <w:top w:val="single" w:sz="4" w:space="0" w:color="auto"/>
              <w:bottom w:val="single" w:sz="4" w:space="0" w:color="auto"/>
            </w:tcBorders>
          </w:tcPr>
          <w:p w:rsidR="009B1351" w:rsidRPr="00150543" w:rsidRDefault="009B1351" w:rsidP="009B1351">
            <w:pPr>
              <w:spacing w:before="120" w:after="120" w:line="240" w:lineRule="atLeast"/>
              <w:ind w:left="-14" w:right="-88"/>
              <w:jc w:val="center"/>
              <w:rPr>
                <w:rFonts w:ascii="Times New Roman" w:hAnsi="Times New Roman" w:cs="Times New Roman"/>
                <w:szCs w:val="22"/>
                <w:cs/>
              </w:rPr>
            </w:pPr>
            <w:r w:rsidRPr="00150543">
              <w:rPr>
                <w:rFonts w:ascii="Times New Roman" w:hAnsi="Times New Roman" w:cs="Times New Roman"/>
                <w:szCs w:val="22"/>
                <w:lang w:val="en-GB"/>
              </w:rPr>
              <w:t xml:space="preserve">The SPS Consortium </w:t>
            </w:r>
            <w:r w:rsidRPr="00150543">
              <w:rPr>
                <w:rFonts w:ascii="Times New Roman" w:hAnsi="Times New Roman" w:cs="Times New Roman"/>
                <w:szCs w:val="22"/>
                <w:lang w:val="en-GB"/>
              </w:rPr>
              <w:br/>
              <w:t>(The Company a proportion of 30%)</w:t>
            </w:r>
          </w:p>
        </w:tc>
        <w:tc>
          <w:tcPr>
            <w:tcW w:w="1727" w:type="dxa"/>
            <w:tcBorders>
              <w:top w:val="single" w:sz="4" w:space="0" w:color="auto"/>
              <w:bottom w:val="single" w:sz="4" w:space="0" w:color="auto"/>
            </w:tcBorders>
          </w:tcPr>
          <w:p w:rsidR="009B1351" w:rsidRPr="00150543" w:rsidRDefault="009B1351" w:rsidP="009B1351">
            <w:pPr>
              <w:spacing w:before="120" w:after="120" w:line="240" w:lineRule="atLeast"/>
              <w:ind w:left="-46" w:right="-12"/>
              <w:jc w:val="center"/>
              <w:rPr>
                <w:rFonts w:ascii="Times New Roman" w:hAnsi="Times New Roman" w:cs="Times New Roman"/>
                <w:szCs w:val="22"/>
                <w:cs/>
              </w:rPr>
            </w:pPr>
            <w:r w:rsidRPr="00150543">
              <w:rPr>
                <w:rFonts w:ascii="Times New Roman" w:hAnsi="Times New Roman" w:cs="Times New Roman"/>
                <w:szCs w:val="22"/>
              </w:rPr>
              <w:t>AOT</w:t>
            </w:r>
          </w:p>
        </w:tc>
        <w:tc>
          <w:tcPr>
            <w:tcW w:w="3850" w:type="dxa"/>
            <w:tcBorders>
              <w:top w:val="single" w:sz="4" w:space="0" w:color="auto"/>
              <w:bottom w:val="single" w:sz="4" w:space="0" w:color="auto"/>
            </w:tcBorders>
          </w:tcPr>
          <w:p w:rsidR="009B1351" w:rsidRDefault="009B1351" w:rsidP="009B1351">
            <w:pPr>
              <w:spacing w:before="120" w:after="0" w:line="240" w:lineRule="atLeast"/>
              <w:ind w:left="-11" w:right="17"/>
              <w:jc w:val="thaiDistribute"/>
              <w:rPr>
                <w:rFonts w:ascii="Times New Roman" w:hAnsi="Times New Roman" w:cs="Times New Roman"/>
                <w:szCs w:val="22"/>
              </w:rPr>
            </w:pPr>
            <w:r w:rsidRPr="00150543">
              <w:rPr>
                <w:rFonts w:ascii="Times New Roman" w:hAnsi="Times New Roman" w:cs="Times New Roman"/>
                <w:szCs w:val="22"/>
              </w:rPr>
              <w:t>1) On 23 November 2016, the SPS Consortium as a plaintiffs sued AOT to the Central Administrative Court regarding the breach of an agreement and default to pay compensation according to an agreement since the 44</w:t>
            </w:r>
            <w:r w:rsidRPr="00150543">
              <w:rPr>
                <w:rFonts w:ascii="Times New Roman" w:hAnsi="Times New Roman" w:cs="Times New Roman"/>
                <w:szCs w:val="22"/>
                <w:vertAlign w:val="superscript"/>
              </w:rPr>
              <w:t>th</w:t>
            </w:r>
            <w:r w:rsidRPr="00150543">
              <w:rPr>
                <w:rFonts w:ascii="Times New Roman" w:hAnsi="Times New Roman" w:cs="Times New Roman"/>
                <w:szCs w:val="22"/>
              </w:rPr>
              <w:t xml:space="preserve"> period (from 15 April 2010 to 14 May 2010) to the 120</w:t>
            </w:r>
            <w:r w:rsidRPr="00150543">
              <w:rPr>
                <w:rFonts w:ascii="Times New Roman" w:hAnsi="Times New Roman" w:cs="Times New Roman"/>
                <w:szCs w:val="22"/>
                <w:vertAlign w:val="superscript"/>
              </w:rPr>
              <w:t>th</w:t>
            </w:r>
            <w:r w:rsidRPr="00150543">
              <w:rPr>
                <w:rFonts w:ascii="Times New Roman" w:hAnsi="Times New Roman" w:cs="Times New Roman"/>
                <w:szCs w:val="22"/>
              </w:rPr>
              <w:t xml:space="preserve"> period (from 1 September 2016 to 14 September 2016) totaling 77 periods because the SPS Consortium did not build incinerators. The total amount of compensation was Baht 194,083,474.04 (including VAT). The SPS Consortium asked the Court to make a judgment or make an order as follows:</w:t>
            </w:r>
          </w:p>
          <w:p w:rsidR="009B1351" w:rsidRPr="009B1351" w:rsidRDefault="009B1351" w:rsidP="009B1351">
            <w:pPr>
              <w:pStyle w:val="ListParagraph"/>
              <w:numPr>
                <w:ilvl w:val="0"/>
                <w:numId w:val="15"/>
              </w:numPr>
              <w:tabs>
                <w:tab w:val="left" w:pos="124"/>
              </w:tabs>
              <w:spacing w:before="60"/>
              <w:ind w:left="45" w:right="0" w:hanging="45"/>
              <w:jc w:val="thaiDistribute"/>
              <w:rPr>
                <w:rFonts w:ascii="Times New Roman" w:hAnsi="Times New Roman" w:cs="Times New Roman"/>
                <w:sz w:val="22"/>
                <w:szCs w:val="22"/>
                <w:cs/>
              </w:rPr>
            </w:pPr>
            <w:r w:rsidRPr="00150543">
              <w:rPr>
                <w:rFonts w:ascii="Times New Roman" w:eastAsia="Times New Roman" w:hAnsi="Times New Roman" w:cs="Times New Roman"/>
                <w:sz w:val="22"/>
                <w:szCs w:val="22"/>
              </w:rPr>
              <w:t>ordering</w:t>
            </w:r>
            <w:r w:rsidRPr="00150543">
              <w:rPr>
                <w:rFonts w:ascii="Times New Roman" w:hAnsi="Times New Roman" w:cs="Times New Roman"/>
                <w:sz w:val="22"/>
                <w:szCs w:val="22"/>
              </w:rPr>
              <w:t xml:space="preserve"> AOT to pay compensation according to an agreement for the 44</w:t>
            </w:r>
            <w:r w:rsidRPr="00150543">
              <w:rPr>
                <w:rFonts w:ascii="Times New Roman" w:hAnsi="Times New Roman" w:cs="Times New Roman"/>
                <w:sz w:val="22"/>
                <w:szCs w:val="22"/>
                <w:vertAlign w:val="superscript"/>
              </w:rPr>
              <w:t>th</w:t>
            </w:r>
            <w:r w:rsidRPr="00150543">
              <w:rPr>
                <w:rFonts w:ascii="Times New Roman" w:hAnsi="Times New Roman" w:cs="Times New Roman"/>
                <w:sz w:val="22"/>
                <w:szCs w:val="22"/>
              </w:rPr>
              <w:t xml:space="preserve"> period (from 15 April 2010 to 14 May 2010) to the 120</w:t>
            </w:r>
            <w:r w:rsidRPr="00150543">
              <w:rPr>
                <w:rFonts w:ascii="Times New Roman" w:hAnsi="Times New Roman" w:cs="Times New Roman"/>
                <w:sz w:val="22"/>
                <w:szCs w:val="22"/>
                <w:vertAlign w:val="superscript"/>
              </w:rPr>
              <w:t>th</w:t>
            </w:r>
            <w:r w:rsidRPr="00150543">
              <w:rPr>
                <w:rFonts w:ascii="Times New Roman" w:hAnsi="Times New Roman" w:cs="Times New Roman"/>
                <w:sz w:val="22"/>
                <w:szCs w:val="22"/>
              </w:rPr>
              <w:t xml:space="preserve"> period (from 1 September 2016 to 14 September 2016) totaling 77 periods with an interest at the rate of 7.5% per annum from the date of maturity of each period until the sue date totaling Baht 238,127,385.49 (including VAT) to the SPS Consortium accurately and completely.</w:t>
            </w:r>
          </w:p>
        </w:tc>
      </w:tr>
      <w:tr w:rsidR="009B1351" w:rsidRPr="00150543" w:rsidTr="00666752">
        <w:trPr>
          <w:gridBefore w:val="1"/>
          <w:wBefore w:w="6" w:type="dxa"/>
          <w:cantSplit/>
          <w:trHeight w:val="13177"/>
        </w:trPr>
        <w:tc>
          <w:tcPr>
            <w:tcW w:w="2066" w:type="dxa"/>
            <w:tcBorders>
              <w:top w:val="single" w:sz="4" w:space="0" w:color="auto"/>
              <w:bottom w:val="single" w:sz="4" w:space="0" w:color="auto"/>
            </w:tcBorders>
          </w:tcPr>
          <w:p w:rsidR="009B1351" w:rsidRPr="00150543" w:rsidRDefault="009B1351" w:rsidP="00155F00">
            <w:pPr>
              <w:pStyle w:val="ListParagraph"/>
              <w:numPr>
                <w:ilvl w:val="0"/>
                <w:numId w:val="15"/>
              </w:numPr>
              <w:tabs>
                <w:tab w:val="left" w:pos="124"/>
              </w:tabs>
              <w:spacing w:before="120"/>
              <w:ind w:left="0" w:right="-74" w:firstLine="0"/>
              <w:jc w:val="left"/>
              <w:rPr>
                <w:rFonts w:ascii="Times New Roman" w:eastAsia="Times New Roman" w:hAnsi="Times New Roman" w:cs="Times New Roman"/>
                <w:sz w:val="22"/>
                <w:szCs w:val="22"/>
              </w:rPr>
            </w:pPr>
            <w:r w:rsidRPr="00150543">
              <w:rPr>
                <w:rFonts w:ascii="Times New Roman" w:eastAsia="Times New Roman" w:hAnsi="Times New Roman" w:cs="Times New Roman"/>
                <w:sz w:val="22"/>
                <w:szCs w:val="22"/>
              </w:rPr>
              <w:lastRenderedPageBreak/>
              <w:t xml:space="preserve">Black Case No. </w:t>
            </w:r>
            <w:r w:rsidRPr="00150543">
              <w:rPr>
                <w:rFonts w:ascii="Times New Roman" w:eastAsia="Times New Roman" w:hAnsi="Times New Roman" w:cs="Times New Roman"/>
                <w:sz w:val="22"/>
                <w:szCs w:val="22"/>
              </w:rPr>
              <w:tab/>
              <w:t>1810/2559</w:t>
            </w:r>
          </w:p>
        </w:tc>
        <w:tc>
          <w:tcPr>
            <w:tcW w:w="1632" w:type="dxa"/>
            <w:gridSpan w:val="2"/>
            <w:tcBorders>
              <w:top w:val="single" w:sz="4" w:space="0" w:color="auto"/>
              <w:bottom w:val="single" w:sz="4" w:space="0" w:color="auto"/>
            </w:tcBorders>
          </w:tcPr>
          <w:p w:rsidR="009B1351" w:rsidRPr="00150543" w:rsidRDefault="009B1351" w:rsidP="00155F00">
            <w:pPr>
              <w:spacing w:before="120" w:after="120" w:line="240" w:lineRule="atLeast"/>
              <w:ind w:left="-14" w:right="-88"/>
              <w:jc w:val="center"/>
              <w:rPr>
                <w:rFonts w:ascii="Times New Roman" w:hAnsi="Times New Roman" w:cs="Times New Roman"/>
                <w:szCs w:val="22"/>
                <w:cs/>
              </w:rPr>
            </w:pPr>
            <w:r w:rsidRPr="00150543">
              <w:rPr>
                <w:rFonts w:ascii="Times New Roman" w:hAnsi="Times New Roman" w:cs="Times New Roman"/>
                <w:szCs w:val="22"/>
                <w:lang w:val="en-GB"/>
              </w:rPr>
              <w:t xml:space="preserve">The SPS Consortium </w:t>
            </w:r>
            <w:r w:rsidRPr="00150543">
              <w:rPr>
                <w:rFonts w:ascii="Times New Roman" w:hAnsi="Times New Roman" w:cs="Times New Roman"/>
                <w:szCs w:val="22"/>
                <w:lang w:val="en-GB"/>
              </w:rPr>
              <w:br/>
              <w:t>(The Company a proportion of 30%)</w:t>
            </w:r>
          </w:p>
        </w:tc>
        <w:tc>
          <w:tcPr>
            <w:tcW w:w="1727" w:type="dxa"/>
            <w:tcBorders>
              <w:top w:val="single" w:sz="4" w:space="0" w:color="auto"/>
              <w:bottom w:val="single" w:sz="4" w:space="0" w:color="auto"/>
            </w:tcBorders>
          </w:tcPr>
          <w:p w:rsidR="009B1351" w:rsidRPr="00150543" w:rsidRDefault="009B1351" w:rsidP="00155F00">
            <w:pPr>
              <w:spacing w:before="120" w:after="120" w:line="240" w:lineRule="atLeast"/>
              <w:ind w:left="-46" w:right="-12"/>
              <w:jc w:val="center"/>
              <w:rPr>
                <w:rFonts w:ascii="Times New Roman" w:hAnsi="Times New Roman" w:cs="Times New Roman"/>
                <w:szCs w:val="22"/>
                <w:cs/>
              </w:rPr>
            </w:pPr>
            <w:r w:rsidRPr="00150543">
              <w:rPr>
                <w:rFonts w:ascii="Times New Roman" w:hAnsi="Times New Roman" w:cs="Times New Roman"/>
                <w:szCs w:val="22"/>
              </w:rPr>
              <w:t>AOT</w:t>
            </w:r>
          </w:p>
        </w:tc>
        <w:tc>
          <w:tcPr>
            <w:tcW w:w="3850" w:type="dxa"/>
            <w:tcBorders>
              <w:top w:val="single" w:sz="4" w:space="0" w:color="auto"/>
              <w:bottom w:val="single" w:sz="4" w:space="0" w:color="auto"/>
            </w:tcBorders>
          </w:tcPr>
          <w:p w:rsidR="009B1351" w:rsidRPr="00150543" w:rsidRDefault="009B1351" w:rsidP="00305A71">
            <w:pPr>
              <w:pStyle w:val="ListParagraph"/>
              <w:numPr>
                <w:ilvl w:val="0"/>
                <w:numId w:val="15"/>
              </w:numPr>
              <w:tabs>
                <w:tab w:val="left" w:pos="124"/>
              </w:tabs>
              <w:spacing w:before="60"/>
              <w:ind w:left="136" w:right="0" w:hanging="136"/>
              <w:jc w:val="thaiDistribute"/>
              <w:rPr>
                <w:rFonts w:ascii="Times New Roman" w:hAnsi="Times New Roman" w:cs="Times New Roman"/>
                <w:sz w:val="22"/>
                <w:szCs w:val="22"/>
              </w:rPr>
            </w:pPr>
            <w:r w:rsidRPr="00150543">
              <w:rPr>
                <w:rFonts w:ascii="Times New Roman" w:hAnsi="Times New Roman" w:cs="Times New Roman"/>
                <w:sz w:val="22"/>
                <w:szCs w:val="22"/>
              </w:rPr>
              <w:t>orde</w:t>
            </w:r>
            <w:r>
              <w:rPr>
                <w:rFonts w:ascii="Times New Roman" w:hAnsi="Times New Roman" w:cs="Times New Roman"/>
                <w:sz w:val="22"/>
                <w:szCs w:val="22"/>
              </w:rPr>
              <w:t>ring AOT to pay interest at the</w:t>
            </w:r>
            <w:r>
              <w:rPr>
                <w:rFonts w:ascii="Times New Roman" w:hAnsi="Times New Roman" w:cs="Times New Roman"/>
                <w:sz w:val="22"/>
                <w:szCs w:val="22"/>
              </w:rPr>
              <w:br/>
            </w:r>
            <w:r w:rsidRPr="00150543">
              <w:rPr>
                <w:rFonts w:ascii="Times New Roman" w:hAnsi="Times New Roman" w:cs="Times New Roman"/>
                <w:sz w:val="22"/>
                <w:szCs w:val="22"/>
              </w:rPr>
              <w:t>rate of 7.5% per annum of the amount in the first title starting from the filing date until the settlement is complete.</w:t>
            </w:r>
          </w:p>
          <w:p w:rsidR="009B1351" w:rsidRDefault="009B1351" w:rsidP="005A72B4">
            <w:pPr>
              <w:pStyle w:val="ListParagraph"/>
              <w:numPr>
                <w:ilvl w:val="0"/>
                <w:numId w:val="15"/>
              </w:numPr>
              <w:tabs>
                <w:tab w:val="left" w:pos="124"/>
              </w:tabs>
              <w:spacing w:after="60" w:line="240" w:lineRule="auto"/>
              <w:ind w:left="136" w:right="0" w:hanging="136"/>
              <w:jc w:val="thaiDistribute"/>
              <w:rPr>
                <w:rFonts w:ascii="Times New Roman" w:hAnsi="Times New Roman" w:cs="Times New Roman"/>
                <w:sz w:val="22"/>
                <w:szCs w:val="22"/>
              </w:rPr>
            </w:pPr>
            <w:r w:rsidRPr="00150543">
              <w:rPr>
                <w:rFonts w:ascii="Times New Roman" w:hAnsi="Times New Roman" w:cs="Times New Roman"/>
                <w:sz w:val="22"/>
                <w:szCs w:val="22"/>
              </w:rPr>
              <w:t xml:space="preserve">ordering AOT to return the two bank guarantees to the SPS Consortium totaling Baht </w:t>
            </w:r>
            <w:r w:rsidRPr="00150543">
              <w:rPr>
                <w:rFonts w:ascii="Times New Roman" w:hAnsi="Times New Roman" w:cs="Times New Roman"/>
                <w:sz w:val="22"/>
                <w:szCs w:val="22"/>
                <w:cs/>
              </w:rPr>
              <w:t>50</w:t>
            </w:r>
            <w:r w:rsidRPr="00150543">
              <w:rPr>
                <w:rFonts w:ascii="Times New Roman" w:hAnsi="Times New Roman" w:cs="Times New Roman"/>
                <w:sz w:val="22"/>
                <w:szCs w:val="22"/>
              </w:rPr>
              <w:t>,</w:t>
            </w:r>
            <w:r w:rsidRPr="00150543">
              <w:rPr>
                <w:rFonts w:ascii="Times New Roman" w:hAnsi="Times New Roman" w:cs="Times New Roman"/>
                <w:sz w:val="22"/>
                <w:szCs w:val="22"/>
                <w:cs/>
              </w:rPr>
              <w:t>373</w:t>
            </w:r>
            <w:r w:rsidRPr="00150543">
              <w:rPr>
                <w:rFonts w:ascii="Times New Roman" w:hAnsi="Times New Roman" w:cs="Times New Roman"/>
                <w:sz w:val="22"/>
                <w:szCs w:val="22"/>
              </w:rPr>
              <w:t>,</w:t>
            </w:r>
            <w:r w:rsidRPr="00150543">
              <w:rPr>
                <w:rFonts w:ascii="Times New Roman" w:hAnsi="Times New Roman" w:cs="Times New Roman"/>
                <w:sz w:val="22"/>
                <w:szCs w:val="22"/>
                <w:cs/>
              </w:rPr>
              <w:t>871</w:t>
            </w:r>
            <w:r w:rsidRPr="00150543">
              <w:rPr>
                <w:rFonts w:ascii="Times New Roman" w:hAnsi="Times New Roman" w:cs="Times New Roman"/>
                <w:sz w:val="22"/>
                <w:szCs w:val="22"/>
              </w:rPr>
              <w:t xml:space="preserve"> with an interest at the rate of </w:t>
            </w:r>
            <w:r w:rsidRPr="00150543">
              <w:rPr>
                <w:rFonts w:ascii="Times New Roman" w:hAnsi="Times New Roman" w:cs="Times New Roman"/>
                <w:sz w:val="22"/>
                <w:szCs w:val="22"/>
                <w:cs/>
              </w:rPr>
              <w:t>7.5</w:t>
            </w:r>
            <w:r w:rsidRPr="00150543">
              <w:rPr>
                <w:rFonts w:ascii="Times New Roman" w:hAnsi="Times New Roman" w:cs="Times New Roman"/>
                <w:sz w:val="22"/>
                <w:szCs w:val="22"/>
              </w:rPr>
              <w:t>% per annum of the said amount starting from the sue date until the settlement is complete.</w:t>
            </w:r>
          </w:p>
          <w:p w:rsidR="009B1351" w:rsidRPr="00150543" w:rsidRDefault="009B1351" w:rsidP="009B1351">
            <w:pPr>
              <w:pStyle w:val="ListParagraph"/>
              <w:numPr>
                <w:ilvl w:val="0"/>
                <w:numId w:val="15"/>
              </w:numPr>
              <w:tabs>
                <w:tab w:val="left" w:pos="124"/>
              </w:tabs>
              <w:spacing w:before="60"/>
              <w:ind w:left="136" w:right="0" w:hanging="136"/>
              <w:jc w:val="thaiDistribute"/>
              <w:rPr>
                <w:rFonts w:ascii="Times New Roman" w:hAnsi="Times New Roman" w:cs="Times New Roman"/>
                <w:sz w:val="22"/>
                <w:szCs w:val="22"/>
              </w:rPr>
            </w:pPr>
            <w:r w:rsidRPr="00150543">
              <w:rPr>
                <w:rFonts w:ascii="Times New Roman" w:hAnsi="Times New Roman" w:cs="Times New Roman"/>
                <w:sz w:val="22"/>
                <w:szCs w:val="22"/>
              </w:rPr>
              <w:t>asking the Administrative Court return court’s fees to the SPS Consortium.</w:t>
            </w:r>
          </w:p>
          <w:p w:rsidR="009B1351" w:rsidRDefault="009B1351" w:rsidP="009B1351">
            <w:pPr>
              <w:pStyle w:val="ListParagraph"/>
              <w:tabs>
                <w:tab w:val="left" w:pos="124"/>
              </w:tabs>
              <w:spacing w:before="60"/>
              <w:ind w:left="0" w:right="-113" w:firstLine="11"/>
              <w:jc w:val="thaiDistribute"/>
              <w:rPr>
                <w:rFonts w:ascii="Times New Roman" w:hAnsi="Times New Roman" w:cs="Times New Roman"/>
                <w:sz w:val="22"/>
                <w:szCs w:val="22"/>
              </w:rPr>
            </w:pPr>
            <w:r w:rsidRPr="00150543">
              <w:rPr>
                <w:rFonts w:ascii="Times New Roman" w:hAnsi="Times New Roman" w:cs="Times New Roman"/>
                <w:sz w:val="22"/>
                <w:szCs w:val="22"/>
              </w:rPr>
              <w:t>The total amount of claim filed of Baht 288,501,256.49.</w:t>
            </w:r>
          </w:p>
          <w:p w:rsidR="009B1351" w:rsidRDefault="009B1351" w:rsidP="009B1351">
            <w:pPr>
              <w:pStyle w:val="ListParagraph"/>
              <w:tabs>
                <w:tab w:val="left" w:pos="124"/>
              </w:tabs>
              <w:spacing w:before="60"/>
              <w:ind w:left="-11" w:right="17" w:firstLine="11"/>
              <w:jc w:val="thaiDistribute"/>
              <w:rPr>
                <w:rFonts w:ascii="Times New Roman" w:eastAsia="Calibri" w:hAnsi="Times New Roman" w:cs="Times New Roman"/>
                <w:sz w:val="22"/>
                <w:szCs w:val="22"/>
              </w:rPr>
            </w:pPr>
            <w:r w:rsidRPr="00150543">
              <w:rPr>
                <w:rFonts w:ascii="Times New Roman" w:eastAsia="Calibri" w:hAnsi="Times New Roman" w:cs="Times New Roman"/>
                <w:sz w:val="22"/>
                <w:szCs w:val="22"/>
              </w:rPr>
              <w:t>2) On 14 December 2016, the Administrative Court of First Instance ordered to deny the consideration the complaint in respect of the compensation from the 44</w:t>
            </w:r>
            <w:r w:rsidRPr="00150543">
              <w:rPr>
                <w:rFonts w:ascii="Times New Roman" w:eastAsia="Calibri" w:hAnsi="Times New Roman" w:cs="Times New Roman"/>
                <w:sz w:val="22"/>
                <w:szCs w:val="22"/>
                <w:vertAlign w:val="superscript"/>
              </w:rPr>
              <w:t>th</w:t>
            </w:r>
            <w:r w:rsidRPr="00150543">
              <w:rPr>
                <w:rFonts w:ascii="Times New Roman" w:eastAsia="Calibri" w:hAnsi="Times New Roman" w:cs="Times New Roman"/>
                <w:sz w:val="22"/>
                <w:szCs w:val="22"/>
              </w:rPr>
              <w:t xml:space="preserve"> period (due on 26 June 2010) to the 59</w:t>
            </w:r>
            <w:r w:rsidRPr="00150543">
              <w:rPr>
                <w:rFonts w:ascii="Times New Roman" w:eastAsia="Calibri" w:hAnsi="Times New Roman" w:cs="Times New Roman"/>
                <w:sz w:val="22"/>
                <w:szCs w:val="22"/>
                <w:vertAlign w:val="superscript"/>
              </w:rPr>
              <w:t>th</w:t>
            </w:r>
            <w:r w:rsidRPr="00150543">
              <w:rPr>
                <w:rFonts w:ascii="Times New Roman" w:eastAsia="Calibri" w:hAnsi="Times New Roman" w:cs="Times New Roman"/>
                <w:sz w:val="22"/>
                <w:szCs w:val="22"/>
              </w:rPr>
              <w:t xml:space="preserve"> period (due on 30 October 2011) (which the total amount of claim filed amounted to Baht 51,605,839.93) because the filing was performed after the expiration of five years from the date of the cause of the lawsuit but it was not later than ten years from the date of the cause of the lawsuit.  The remaining amount of claim filed was Baht 236,895,416.56.</w:t>
            </w:r>
          </w:p>
          <w:p w:rsidR="009B1351" w:rsidRDefault="009B1351" w:rsidP="009B1351">
            <w:pPr>
              <w:spacing w:after="0" w:line="240" w:lineRule="atLeast"/>
              <w:jc w:val="thaiDistribute"/>
              <w:rPr>
                <w:rFonts w:ascii="Times New Roman" w:hAnsi="Times New Roman" w:cs="Times New Roman"/>
                <w:szCs w:val="22"/>
              </w:rPr>
            </w:pPr>
            <w:r w:rsidRPr="00150543">
              <w:rPr>
                <w:rFonts w:ascii="Times New Roman" w:hAnsi="Times New Roman" w:cs="Times New Roman"/>
                <w:szCs w:val="22"/>
              </w:rPr>
              <w:t xml:space="preserve">3) On 13 January 2017, the SPS Consortium submitted an appeal to the </w:t>
            </w:r>
            <w:r w:rsidRPr="00150543">
              <w:rPr>
                <w:rFonts w:ascii="Times New Roman" w:eastAsia="Calibri" w:hAnsi="Times New Roman" w:cs="Times New Roman"/>
                <w:szCs w:val="22"/>
              </w:rPr>
              <w:t>Administrative</w:t>
            </w:r>
            <w:r w:rsidRPr="00150543">
              <w:rPr>
                <w:rFonts w:ascii="Times New Roman" w:hAnsi="Times New Roman" w:cs="Times New Roman"/>
                <w:szCs w:val="22"/>
              </w:rPr>
              <w:t xml:space="preserve"> Court against a judgment due to not considering certain plaint in order to the Court revoke the consideration proceedings which did not accept the plaint in relation to the 44</w:t>
            </w:r>
            <w:r w:rsidRPr="00150543">
              <w:rPr>
                <w:rFonts w:ascii="Times New Roman" w:hAnsi="Times New Roman" w:cs="Times New Roman"/>
                <w:szCs w:val="22"/>
                <w:vertAlign w:val="superscript"/>
              </w:rPr>
              <w:t>th</w:t>
            </w:r>
            <w:r w:rsidRPr="00150543">
              <w:rPr>
                <w:rFonts w:ascii="Times New Roman" w:hAnsi="Times New Roman" w:cs="Times New Roman"/>
                <w:szCs w:val="22"/>
              </w:rPr>
              <w:t xml:space="preserve"> period to the 59</w:t>
            </w:r>
            <w:r w:rsidRPr="00150543">
              <w:rPr>
                <w:rFonts w:ascii="Times New Roman" w:hAnsi="Times New Roman" w:cs="Times New Roman"/>
                <w:szCs w:val="22"/>
                <w:vertAlign w:val="superscript"/>
              </w:rPr>
              <w:t xml:space="preserve">th </w:t>
            </w:r>
            <w:r w:rsidRPr="00150543">
              <w:rPr>
                <w:rFonts w:ascii="Times New Roman" w:hAnsi="Times New Roman" w:cs="Times New Roman"/>
                <w:szCs w:val="22"/>
              </w:rPr>
              <w:t>period compensations.</w:t>
            </w:r>
          </w:p>
          <w:p w:rsidR="009B1351" w:rsidRPr="009B1351" w:rsidRDefault="009B1351" w:rsidP="00666752">
            <w:pPr>
              <w:spacing w:after="0" w:line="240" w:lineRule="atLeast"/>
              <w:jc w:val="thaiDistribute"/>
              <w:rPr>
                <w:rFonts w:ascii="Times New Roman" w:hAnsi="Times New Roman" w:cs="Times New Roman"/>
                <w:szCs w:val="22"/>
              </w:rPr>
            </w:pPr>
            <w:r w:rsidRPr="00150543">
              <w:rPr>
                <w:rFonts w:ascii="Times New Roman" w:eastAsia="Calibri" w:hAnsi="Times New Roman" w:cs="Times New Roman"/>
                <w:szCs w:val="22"/>
              </w:rPr>
              <w:t xml:space="preserve">4) On 29 March 2017, the Supreme </w:t>
            </w:r>
            <w:r w:rsidRPr="00150543">
              <w:rPr>
                <w:rFonts w:ascii="Times New Roman" w:hAnsi="Times New Roman" w:cs="Times New Roman"/>
                <w:szCs w:val="22"/>
              </w:rPr>
              <w:t>Administrative</w:t>
            </w:r>
            <w:r w:rsidRPr="00150543">
              <w:rPr>
                <w:rFonts w:ascii="Times New Roman" w:eastAsia="Calibri" w:hAnsi="Times New Roman" w:cs="Times New Roman"/>
                <w:szCs w:val="22"/>
              </w:rPr>
              <w:t xml:space="preserve"> Court ordered to confirm based on the </w:t>
            </w:r>
            <w:r w:rsidRPr="00150543">
              <w:rPr>
                <w:rFonts w:ascii="Times New Roman" w:hAnsi="Times New Roman" w:cs="Times New Roman"/>
                <w:szCs w:val="22"/>
              </w:rPr>
              <w:t>Administrative</w:t>
            </w:r>
            <w:r w:rsidRPr="00150543">
              <w:rPr>
                <w:rFonts w:ascii="Times New Roman" w:eastAsia="Calibri" w:hAnsi="Times New Roman" w:cs="Times New Roman"/>
                <w:szCs w:val="22"/>
              </w:rPr>
              <w:t xml:space="preserve"> Court of First Instance to deny the plaint in respect of the compensation from the </w:t>
            </w:r>
            <w:r w:rsidRPr="00150543">
              <w:rPr>
                <w:rFonts w:ascii="Times New Roman" w:hAnsi="Times New Roman" w:cs="Times New Roman"/>
                <w:szCs w:val="22"/>
              </w:rPr>
              <w:t>44</w:t>
            </w:r>
            <w:r w:rsidRPr="00150543">
              <w:rPr>
                <w:rFonts w:ascii="Times New Roman" w:hAnsi="Times New Roman" w:cs="Times New Roman"/>
                <w:szCs w:val="22"/>
                <w:vertAlign w:val="superscript"/>
              </w:rPr>
              <w:t>th</w:t>
            </w:r>
            <w:r w:rsidRPr="00150543">
              <w:rPr>
                <w:rFonts w:ascii="Times New Roman" w:hAnsi="Times New Roman" w:cs="Times New Roman"/>
                <w:szCs w:val="22"/>
              </w:rPr>
              <w:t xml:space="preserve"> period to the 59</w:t>
            </w:r>
            <w:r w:rsidRPr="00150543">
              <w:rPr>
                <w:rFonts w:ascii="Times New Roman" w:hAnsi="Times New Roman" w:cs="Times New Roman"/>
                <w:szCs w:val="22"/>
                <w:vertAlign w:val="superscript"/>
              </w:rPr>
              <w:t>th</w:t>
            </w:r>
            <w:r w:rsidRPr="00150543">
              <w:rPr>
                <w:rFonts w:ascii="Times New Roman" w:eastAsia="Calibri" w:hAnsi="Times New Roman" w:cs="Times New Roman"/>
                <w:szCs w:val="22"/>
              </w:rPr>
              <w:t xml:space="preserve"> period, and to return the court’ s fees of Baht 51,606 to the three prosecutors.  Therefore, as at 31 March 2018, the Company had outstanding balance of receivable from the 44th period the 59th period of Baht 10.82 million,</w:t>
            </w:r>
            <w:r w:rsidRPr="00150543">
              <w:rPr>
                <w:rFonts w:ascii="Times New Roman" w:eastAsia="Calibri" w:hAnsi="Times New Roman" w:cs="Times New Roman"/>
                <w:szCs w:val="22"/>
                <w:cs/>
              </w:rPr>
              <w:t xml:space="preserve"> </w:t>
            </w:r>
            <w:r w:rsidRPr="00150543">
              <w:rPr>
                <w:rFonts w:ascii="Times New Roman" w:eastAsia="Calibri" w:hAnsi="Times New Roman" w:cs="Times New Roman"/>
                <w:szCs w:val="22"/>
              </w:rPr>
              <w:t>of which the periods of prescription was terminated.</w:t>
            </w:r>
          </w:p>
        </w:tc>
      </w:tr>
      <w:tr w:rsidR="009B1351" w:rsidRPr="00150543" w:rsidTr="00666752">
        <w:trPr>
          <w:gridBefore w:val="1"/>
          <w:wBefore w:w="6" w:type="dxa"/>
          <w:cantSplit/>
          <w:trHeight w:val="4227"/>
        </w:trPr>
        <w:tc>
          <w:tcPr>
            <w:tcW w:w="2066" w:type="dxa"/>
            <w:tcBorders>
              <w:bottom w:val="single" w:sz="4" w:space="0" w:color="auto"/>
            </w:tcBorders>
          </w:tcPr>
          <w:p w:rsidR="009B1351" w:rsidRPr="00150543" w:rsidRDefault="009B1351" w:rsidP="00305A71">
            <w:pPr>
              <w:pStyle w:val="ListParagraph"/>
              <w:tabs>
                <w:tab w:val="left" w:pos="124"/>
              </w:tabs>
              <w:spacing w:before="120"/>
              <w:ind w:left="0" w:right="-74" w:firstLine="0"/>
              <w:jc w:val="left"/>
              <w:rPr>
                <w:rFonts w:ascii="Times New Roman" w:eastAsia="Times New Roman" w:hAnsi="Times New Roman" w:cs="Times New Roman"/>
                <w:sz w:val="22"/>
                <w:szCs w:val="22"/>
              </w:rPr>
            </w:pPr>
          </w:p>
        </w:tc>
        <w:tc>
          <w:tcPr>
            <w:tcW w:w="1632" w:type="dxa"/>
            <w:gridSpan w:val="2"/>
            <w:tcBorders>
              <w:bottom w:val="single" w:sz="4" w:space="0" w:color="auto"/>
            </w:tcBorders>
          </w:tcPr>
          <w:p w:rsidR="009B1351" w:rsidRPr="00150543" w:rsidRDefault="009B1351" w:rsidP="008B5BE5">
            <w:pPr>
              <w:spacing w:before="120" w:after="120" w:line="240" w:lineRule="atLeast"/>
              <w:ind w:left="-14" w:right="-88"/>
              <w:jc w:val="center"/>
              <w:rPr>
                <w:rFonts w:ascii="Times New Roman" w:hAnsi="Times New Roman" w:cs="Times New Roman"/>
                <w:szCs w:val="22"/>
                <w:cs/>
              </w:rPr>
            </w:pPr>
          </w:p>
        </w:tc>
        <w:tc>
          <w:tcPr>
            <w:tcW w:w="1727" w:type="dxa"/>
            <w:tcBorders>
              <w:bottom w:val="single" w:sz="4" w:space="0" w:color="auto"/>
            </w:tcBorders>
          </w:tcPr>
          <w:p w:rsidR="009B1351" w:rsidRPr="00150543" w:rsidRDefault="009B1351" w:rsidP="008B5BE5">
            <w:pPr>
              <w:spacing w:before="120" w:after="120" w:line="240" w:lineRule="atLeast"/>
              <w:ind w:left="-46" w:right="-12"/>
              <w:jc w:val="center"/>
              <w:rPr>
                <w:rFonts w:ascii="Times New Roman" w:hAnsi="Times New Roman" w:cs="Times New Roman"/>
                <w:szCs w:val="22"/>
                <w:cs/>
              </w:rPr>
            </w:pPr>
          </w:p>
        </w:tc>
        <w:tc>
          <w:tcPr>
            <w:tcW w:w="3850" w:type="dxa"/>
            <w:tcBorders>
              <w:bottom w:val="single" w:sz="4" w:space="0" w:color="auto"/>
            </w:tcBorders>
          </w:tcPr>
          <w:p w:rsidR="009B1351" w:rsidRDefault="009B1351" w:rsidP="00305A71">
            <w:pPr>
              <w:pStyle w:val="ListParagraph"/>
              <w:tabs>
                <w:tab w:val="left" w:pos="124"/>
              </w:tabs>
              <w:spacing w:before="120"/>
              <w:ind w:left="-11" w:right="17" w:firstLine="11"/>
              <w:jc w:val="thaiDistribute"/>
              <w:rPr>
                <w:rFonts w:ascii="Times New Roman" w:hAnsi="Times New Roman" w:cs="Times New Roman"/>
                <w:sz w:val="22"/>
                <w:szCs w:val="22"/>
              </w:rPr>
            </w:pPr>
            <w:r w:rsidRPr="00150543">
              <w:rPr>
                <w:rFonts w:ascii="Times New Roman" w:hAnsi="Times New Roman" w:cs="Times New Roman"/>
                <w:sz w:val="22"/>
                <w:szCs w:val="22"/>
              </w:rPr>
              <w:t>5) On 21 August 2017, the Central Administrative Court ordered the SPS Consortium t</w:t>
            </w:r>
            <w:r>
              <w:rPr>
                <w:rFonts w:ascii="Times New Roman" w:hAnsi="Times New Roman" w:cs="Times New Roman"/>
                <w:sz w:val="22"/>
                <w:szCs w:val="22"/>
              </w:rPr>
              <w:t>o file an answer to the counter</w:t>
            </w:r>
            <w:r w:rsidRPr="00150543">
              <w:rPr>
                <w:rFonts w:ascii="Times New Roman" w:hAnsi="Times New Roman" w:cs="Times New Roman"/>
                <w:sz w:val="22"/>
                <w:szCs w:val="22"/>
              </w:rPr>
              <w:t>claim.  Subsequently, on 28 February 2018, the SPS Consortium has submitted an objection for counterclaim to th</w:t>
            </w:r>
            <w:r>
              <w:rPr>
                <w:rFonts w:ascii="Times New Roman" w:hAnsi="Times New Roman" w:cs="Times New Roman"/>
                <w:sz w:val="22"/>
                <w:szCs w:val="22"/>
              </w:rPr>
              <w:t>e Central Administrative Court.</w:t>
            </w:r>
          </w:p>
          <w:p w:rsidR="00666752" w:rsidRDefault="00666752" w:rsidP="00666752">
            <w:pPr>
              <w:pStyle w:val="ListParagraph"/>
              <w:tabs>
                <w:tab w:val="left" w:pos="124"/>
              </w:tabs>
              <w:spacing w:before="120" w:after="120"/>
              <w:ind w:left="-11" w:right="17" w:firstLine="11"/>
              <w:jc w:val="thaiDistribute"/>
              <w:rPr>
                <w:rFonts w:ascii="Times New Roman" w:hAnsi="Times New Roman" w:cs="Times New Roman"/>
                <w:sz w:val="22"/>
                <w:szCs w:val="22"/>
              </w:rPr>
            </w:pPr>
            <w:r w:rsidRPr="00150543">
              <w:rPr>
                <w:rFonts w:ascii="Times New Roman" w:hAnsi="Times New Roman" w:cs="Times New Roman"/>
                <w:sz w:val="22"/>
                <w:szCs w:val="22"/>
              </w:rPr>
              <w:t xml:space="preserve">6) On 5 September 2017, the Central Administrative Court issued a notice and to </w:t>
            </w:r>
            <w:r w:rsidRPr="00150543">
              <w:rPr>
                <w:rFonts w:ascii="Times New Roman" w:eastAsia="Calibri" w:hAnsi="Times New Roman" w:cs="Times New Roman"/>
                <w:sz w:val="22"/>
                <w:szCs w:val="22"/>
              </w:rPr>
              <w:t>order</w:t>
            </w:r>
            <w:r w:rsidRPr="00150543">
              <w:rPr>
                <w:rFonts w:ascii="Times New Roman" w:hAnsi="Times New Roman" w:cs="Times New Roman"/>
                <w:sz w:val="22"/>
                <w:szCs w:val="22"/>
              </w:rPr>
              <w:t xml:space="preserve"> Krung Thai Bank Public Company Limited to be an interpleader in this case.</w:t>
            </w:r>
          </w:p>
          <w:p w:rsidR="00666752" w:rsidRPr="00305A71" w:rsidRDefault="00666752" w:rsidP="003F0067">
            <w:pPr>
              <w:pStyle w:val="ListParagraph"/>
              <w:numPr>
                <w:ilvl w:val="0"/>
                <w:numId w:val="15"/>
              </w:numPr>
              <w:spacing w:before="120" w:after="120"/>
              <w:ind w:left="131" w:right="0" w:hanging="142"/>
              <w:jc w:val="thaiDistribute"/>
              <w:rPr>
                <w:rFonts w:ascii="Times New Roman" w:hAnsi="Times New Roman" w:cs="Times New Roman"/>
                <w:sz w:val="22"/>
                <w:szCs w:val="22"/>
              </w:rPr>
            </w:pPr>
            <w:r w:rsidRPr="00150543">
              <w:rPr>
                <w:rFonts w:ascii="Times New Roman" w:hAnsi="Times New Roman" w:cs="Times New Roman"/>
                <w:sz w:val="22"/>
                <w:szCs w:val="22"/>
              </w:rPr>
              <w:t>Until</w:t>
            </w:r>
            <w:r>
              <w:rPr>
                <w:rFonts w:ascii="Times New Roman" w:hAnsi="Times New Roman" w:cs="Times New Roman"/>
                <w:sz w:val="22"/>
                <w:szCs w:val="22"/>
              </w:rPr>
              <w:t xml:space="preserve"> 10</w:t>
            </w:r>
            <w:r w:rsidRPr="00150543">
              <w:rPr>
                <w:rFonts w:ascii="Times New Roman" w:hAnsi="Times New Roman" w:cs="Times New Roman"/>
                <w:sz w:val="22"/>
                <w:szCs w:val="22"/>
              </w:rPr>
              <w:t xml:space="preserve"> </w:t>
            </w:r>
            <w:r>
              <w:rPr>
                <w:rFonts w:ascii="Times New Roman" w:hAnsi="Times New Roman" w:cs="Times New Roman"/>
                <w:sz w:val="22"/>
                <w:szCs w:val="22"/>
              </w:rPr>
              <w:t>August</w:t>
            </w:r>
            <w:r w:rsidRPr="00150543">
              <w:rPr>
                <w:rFonts w:ascii="Times New Roman" w:hAnsi="Times New Roman" w:cs="Times New Roman"/>
                <w:sz w:val="22"/>
                <w:szCs w:val="22"/>
              </w:rPr>
              <w:t xml:space="preserve"> 2018, the case has still in the process of consideration which it has not been finalized.</w:t>
            </w:r>
          </w:p>
        </w:tc>
      </w:tr>
      <w:tr w:rsidR="00666752" w:rsidRPr="00150543" w:rsidTr="00666752">
        <w:trPr>
          <w:gridBefore w:val="1"/>
          <w:wBefore w:w="6" w:type="dxa"/>
          <w:cantSplit/>
          <w:trHeight w:val="2384"/>
        </w:trPr>
        <w:tc>
          <w:tcPr>
            <w:tcW w:w="2066" w:type="dxa"/>
            <w:tcBorders>
              <w:bottom w:val="single" w:sz="4" w:space="0" w:color="auto"/>
            </w:tcBorders>
          </w:tcPr>
          <w:p w:rsidR="00666752" w:rsidRPr="00150543" w:rsidRDefault="00666752" w:rsidP="009E1D20">
            <w:pPr>
              <w:pStyle w:val="ListParagraph"/>
              <w:numPr>
                <w:ilvl w:val="0"/>
                <w:numId w:val="15"/>
              </w:numPr>
              <w:tabs>
                <w:tab w:val="left" w:pos="124"/>
              </w:tabs>
              <w:spacing w:before="120"/>
              <w:ind w:left="0" w:right="32" w:firstLine="0"/>
              <w:jc w:val="left"/>
              <w:rPr>
                <w:rFonts w:ascii="Times New Roman" w:hAnsi="Times New Roman" w:cs="Times New Roman"/>
                <w:sz w:val="22"/>
                <w:szCs w:val="22"/>
                <w:cs/>
              </w:rPr>
            </w:pPr>
            <w:r w:rsidRPr="00150543">
              <w:rPr>
                <w:rFonts w:ascii="Times New Roman" w:hAnsi="Times New Roman" w:cs="Times New Roman"/>
                <w:sz w:val="22"/>
                <w:szCs w:val="22"/>
              </w:rPr>
              <w:t xml:space="preserve">Black Case No. </w:t>
            </w:r>
            <w:r w:rsidRPr="00150543">
              <w:rPr>
                <w:rFonts w:ascii="Times New Roman" w:hAnsi="Times New Roman" w:cs="Times New Roman"/>
                <w:sz w:val="22"/>
                <w:szCs w:val="22"/>
              </w:rPr>
              <w:tab/>
              <w:t>Por</w:t>
            </w:r>
            <w:r w:rsidRPr="00150543">
              <w:rPr>
                <w:rFonts w:ascii="Times New Roman" w:eastAsia="Calibri" w:hAnsi="Times New Roman" w:cs="Times New Roman"/>
                <w:sz w:val="22"/>
                <w:szCs w:val="22"/>
              </w:rPr>
              <w:t xml:space="preserve"> 3781/2560</w:t>
            </w:r>
          </w:p>
        </w:tc>
        <w:tc>
          <w:tcPr>
            <w:tcW w:w="1632" w:type="dxa"/>
            <w:gridSpan w:val="2"/>
            <w:tcBorders>
              <w:bottom w:val="single" w:sz="4" w:space="0" w:color="auto"/>
            </w:tcBorders>
          </w:tcPr>
          <w:p w:rsidR="00666752" w:rsidRPr="00730D78" w:rsidRDefault="00666752" w:rsidP="009E1D20">
            <w:pPr>
              <w:spacing w:before="120" w:line="240" w:lineRule="atLeast"/>
              <w:jc w:val="center"/>
              <w:rPr>
                <w:rFonts w:ascii="Times New Roman" w:hAnsi="Times New Roman" w:cs="Times New Roman"/>
                <w:szCs w:val="22"/>
                <w:cs/>
                <w:lang w:val="en-GB"/>
              </w:rPr>
            </w:pPr>
            <w:r w:rsidRPr="00150543">
              <w:rPr>
                <w:rFonts w:ascii="Times New Roman" w:hAnsi="Times New Roman" w:cs="Times New Roman"/>
                <w:szCs w:val="22"/>
              </w:rPr>
              <w:t>A f</w:t>
            </w:r>
            <w:r w:rsidRPr="00150543">
              <w:rPr>
                <w:rFonts w:ascii="Times New Roman" w:hAnsi="Times New Roman" w:cs="Times New Roman"/>
                <w:szCs w:val="22"/>
                <w:lang w:val="en-GB"/>
              </w:rPr>
              <w:t>ormer director or execut</w:t>
            </w:r>
            <w:r>
              <w:rPr>
                <w:rFonts w:ascii="Times New Roman" w:hAnsi="Times New Roman" w:cs="Times New Roman"/>
                <w:szCs w:val="22"/>
                <w:lang w:val="en-GB"/>
              </w:rPr>
              <w:t>ive</w:t>
            </w:r>
            <w:r>
              <w:rPr>
                <w:rFonts w:ascii="Times New Roman" w:hAnsi="Times New Roman" w:cs="Times New Roman"/>
                <w:szCs w:val="22"/>
                <w:lang w:val="en-GB"/>
              </w:rPr>
              <w:br/>
              <w:t>(Mr. Sinsathien Aimpoolsup)</w:t>
            </w:r>
          </w:p>
        </w:tc>
        <w:tc>
          <w:tcPr>
            <w:tcW w:w="1727" w:type="dxa"/>
            <w:tcBorders>
              <w:bottom w:val="single" w:sz="4" w:space="0" w:color="auto"/>
            </w:tcBorders>
          </w:tcPr>
          <w:p w:rsidR="00666752" w:rsidRPr="00150543" w:rsidRDefault="00666752" w:rsidP="009E1D20">
            <w:pPr>
              <w:spacing w:before="120" w:line="240" w:lineRule="atLeast"/>
              <w:jc w:val="center"/>
              <w:rPr>
                <w:rFonts w:ascii="Times New Roman" w:hAnsi="Times New Roman" w:cs="Times New Roman"/>
                <w:szCs w:val="22"/>
                <w:lang w:val="en-GB"/>
              </w:rPr>
            </w:pPr>
            <w:r w:rsidRPr="00150543">
              <w:rPr>
                <w:rFonts w:ascii="Times New Roman" w:hAnsi="Times New Roman" w:cs="Times New Roman"/>
                <w:szCs w:val="22"/>
                <w:lang w:val="en-GB"/>
              </w:rPr>
              <w:t>The Company</w:t>
            </w:r>
          </w:p>
          <w:p w:rsidR="00666752" w:rsidRPr="00150543" w:rsidRDefault="00666752" w:rsidP="009E1D20">
            <w:pPr>
              <w:spacing w:before="120" w:line="240" w:lineRule="atLeast"/>
              <w:ind w:left="-46" w:right="-12"/>
              <w:jc w:val="center"/>
              <w:rPr>
                <w:rFonts w:ascii="Times New Roman" w:hAnsi="Times New Roman" w:cs="Times New Roman"/>
                <w:szCs w:val="22"/>
                <w:cs/>
              </w:rPr>
            </w:pPr>
          </w:p>
        </w:tc>
        <w:tc>
          <w:tcPr>
            <w:tcW w:w="3850" w:type="dxa"/>
            <w:tcBorders>
              <w:bottom w:val="single" w:sz="4" w:space="0" w:color="auto"/>
            </w:tcBorders>
          </w:tcPr>
          <w:p w:rsidR="00666752" w:rsidRPr="00666752" w:rsidRDefault="00666752" w:rsidP="00666752">
            <w:pPr>
              <w:pStyle w:val="ListParagraph"/>
              <w:numPr>
                <w:ilvl w:val="0"/>
                <w:numId w:val="15"/>
              </w:numPr>
              <w:spacing w:before="120" w:after="120"/>
              <w:ind w:left="131" w:right="0" w:hanging="142"/>
              <w:jc w:val="thaiDistribute"/>
              <w:rPr>
                <w:rFonts w:ascii="Times New Roman" w:hAnsi="Times New Roman" w:cs="Times New Roman"/>
                <w:sz w:val="22"/>
                <w:szCs w:val="22"/>
              </w:rPr>
            </w:pPr>
            <w:r w:rsidRPr="00150543">
              <w:rPr>
                <w:rFonts w:ascii="Times New Roman" w:hAnsi="Times New Roman" w:cs="Times New Roman"/>
                <w:sz w:val="22"/>
                <w:szCs w:val="22"/>
              </w:rPr>
              <w:t xml:space="preserve">On 2 September </w:t>
            </w:r>
            <w:r w:rsidRPr="00150543">
              <w:rPr>
                <w:rFonts w:ascii="Times New Roman" w:hAnsi="Times New Roman" w:cs="Times New Roman"/>
                <w:sz w:val="22"/>
                <w:szCs w:val="22"/>
                <w:cs/>
              </w:rPr>
              <w:t>2017</w:t>
            </w:r>
            <w:r w:rsidRPr="00150543">
              <w:rPr>
                <w:rFonts w:ascii="Times New Roman" w:hAnsi="Times New Roman" w:cs="Times New Roman"/>
                <w:sz w:val="22"/>
                <w:szCs w:val="22"/>
              </w:rPr>
              <w:t xml:space="preserve">, the Company received a writ of summons from a </w:t>
            </w:r>
            <w:r w:rsidRPr="00150543">
              <w:rPr>
                <w:rFonts w:ascii="Times New Roman" w:hAnsi="Times New Roman" w:cs="Times New Roman"/>
                <w:spacing w:val="-2"/>
                <w:sz w:val="22"/>
                <w:szCs w:val="22"/>
              </w:rPr>
              <w:t xml:space="preserve">former director or executive (Mr. Sinsathien </w:t>
            </w:r>
            <w:r w:rsidRPr="00150543">
              <w:rPr>
                <w:rFonts w:ascii="Times New Roman" w:hAnsi="Times New Roman" w:cs="Times New Roman"/>
                <w:sz w:val="22"/>
                <w:szCs w:val="22"/>
              </w:rPr>
              <w:t>Aimpoolsup) (“the plaintiff”) who filed a lawsuit to the Company on 11 August 2017, on a charge of principal, agent-loan-acknowledgement of debt due from the plaintiff made the advance payment on behalf of the Company to repay the debt to Bangkok Bank Public Company Limited on 20 and 21 December 2012 for a principal amount of Baht 11,784,640 with the interest rate at 6.5% per annum. The plaintiff requested the Court to judge and force</w:t>
            </w:r>
            <w:r>
              <w:rPr>
                <w:rFonts w:ascii="Times New Roman" w:hAnsi="Times New Roman" w:cs="Times New Roman"/>
                <w:sz w:val="22"/>
                <w:szCs w:val="22"/>
              </w:rPr>
              <w:t xml:space="preserve"> </w:t>
            </w:r>
            <w:r w:rsidRPr="00150543">
              <w:rPr>
                <w:rFonts w:ascii="Times New Roman" w:hAnsi="Times New Roman" w:cs="Times New Roman"/>
                <w:sz w:val="22"/>
                <w:szCs w:val="22"/>
              </w:rPr>
              <w:t>the Company to pay in the amount of Baht 15,644,997.30 with the interest rate at 7.5% per annum of the principal of Baht 11,784,640 until fully paid, and ordered the Company to be liable for court fees and attorney fees together with litigation costs.</w:t>
            </w:r>
          </w:p>
        </w:tc>
      </w:tr>
      <w:tr w:rsidR="00666752" w:rsidRPr="00150543" w:rsidTr="00666752">
        <w:trPr>
          <w:gridBefore w:val="1"/>
          <w:wBefore w:w="6" w:type="dxa"/>
          <w:cantSplit/>
          <w:trHeight w:val="11081"/>
        </w:trPr>
        <w:tc>
          <w:tcPr>
            <w:tcW w:w="2066" w:type="dxa"/>
            <w:tcBorders>
              <w:bottom w:val="single" w:sz="4" w:space="0" w:color="auto"/>
            </w:tcBorders>
          </w:tcPr>
          <w:p w:rsidR="00666752" w:rsidRPr="00150543" w:rsidRDefault="00666752" w:rsidP="00666752">
            <w:pPr>
              <w:pStyle w:val="ListParagraph"/>
              <w:tabs>
                <w:tab w:val="left" w:pos="124"/>
              </w:tabs>
              <w:spacing w:before="120"/>
              <w:ind w:left="0" w:right="32" w:firstLine="0"/>
              <w:jc w:val="left"/>
              <w:rPr>
                <w:rFonts w:ascii="Times New Roman" w:hAnsi="Times New Roman" w:cs="Times New Roman"/>
                <w:sz w:val="22"/>
                <w:szCs w:val="22"/>
                <w:cs/>
              </w:rPr>
            </w:pPr>
          </w:p>
        </w:tc>
        <w:tc>
          <w:tcPr>
            <w:tcW w:w="1632" w:type="dxa"/>
            <w:gridSpan w:val="2"/>
            <w:tcBorders>
              <w:bottom w:val="single" w:sz="4" w:space="0" w:color="auto"/>
            </w:tcBorders>
          </w:tcPr>
          <w:p w:rsidR="00666752" w:rsidRPr="00730D78" w:rsidRDefault="00666752" w:rsidP="00730D78">
            <w:pPr>
              <w:spacing w:before="120" w:line="240" w:lineRule="atLeast"/>
              <w:jc w:val="center"/>
              <w:rPr>
                <w:rFonts w:ascii="Times New Roman" w:hAnsi="Times New Roman" w:cs="Times New Roman"/>
                <w:szCs w:val="22"/>
                <w:cs/>
                <w:lang w:val="en-GB"/>
              </w:rPr>
            </w:pPr>
          </w:p>
        </w:tc>
        <w:tc>
          <w:tcPr>
            <w:tcW w:w="1727" w:type="dxa"/>
            <w:tcBorders>
              <w:bottom w:val="single" w:sz="4" w:space="0" w:color="auto"/>
            </w:tcBorders>
          </w:tcPr>
          <w:p w:rsidR="00666752" w:rsidRPr="00150543" w:rsidRDefault="00666752" w:rsidP="00155F00">
            <w:pPr>
              <w:spacing w:before="120" w:line="240" w:lineRule="atLeast"/>
              <w:ind w:left="-46" w:right="-12"/>
              <w:jc w:val="center"/>
              <w:rPr>
                <w:rFonts w:ascii="Times New Roman" w:hAnsi="Times New Roman" w:cs="Times New Roman"/>
                <w:szCs w:val="22"/>
                <w:cs/>
              </w:rPr>
            </w:pPr>
          </w:p>
        </w:tc>
        <w:tc>
          <w:tcPr>
            <w:tcW w:w="3850" w:type="dxa"/>
            <w:tcBorders>
              <w:bottom w:val="single" w:sz="4" w:space="0" w:color="auto"/>
            </w:tcBorders>
          </w:tcPr>
          <w:p w:rsidR="00666752" w:rsidRDefault="00666752" w:rsidP="00305A71">
            <w:pPr>
              <w:pStyle w:val="ListParagraph"/>
              <w:numPr>
                <w:ilvl w:val="0"/>
                <w:numId w:val="15"/>
              </w:numPr>
              <w:spacing w:before="120" w:after="120"/>
              <w:ind w:left="131" w:right="0" w:hanging="142"/>
              <w:jc w:val="thaiDistribute"/>
              <w:rPr>
                <w:rFonts w:ascii="Times New Roman" w:hAnsi="Times New Roman" w:cs="Times New Roman"/>
                <w:sz w:val="22"/>
                <w:szCs w:val="22"/>
              </w:rPr>
            </w:pPr>
            <w:r w:rsidRPr="00150543">
              <w:rPr>
                <w:rFonts w:ascii="Times New Roman" w:hAnsi="Times New Roman" w:cs="Times New Roman"/>
                <w:sz w:val="22"/>
                <w:szCs w:val="22"/>
              </w:rPr>
              <w:t>Subsequently, on 26 September 2017, the Company filed a responsive pleading the Civil Court, requesting the rejection of the plaintiff’s indictment which was not true.  The plaintiff brought false allegations to sue the Company to be damages for the unlawful benefit.  Therefore, the Company requested the Court to adjudicate the dismissal and ordered the plaintiff to pay the court fees and attorney fees.</w:t>
            </w:r>
          </w:p>
          <w:p w:rsidR="00666752" w:rsidRPr="00150543" w:rsidRDefault="00666752" w:rsidP="00666752">
            <w:pPr>
              <w:pStyle w:val="ListParagraph"/>
              <w:numPr>
                <w:ilvl w:val="0"/>
                <w:numId w:val="15"/>
              </w:numPr>
              <w:spacing w:after="120" w:line="240" w:lineRule="auto"/>
              <w:ind w:left="130" w:right="0" w:hanging="144"/>
              <w:jc w:val="thaiDistribute"/>
              <w:rPr>
                <w:rFonts w:ascii="Times New Roman" w:hAnsi="Times New Roman" w:cs="Times New Roman"/>
                <w:sz w:val="22"/>
                <w:szCs w:val="22"/>
              </w:rPr>
            </w:pPr>
            <w:r w:rsidRPr="00150543">
              <w:rPr>
                <w:rFonts w:ascii="Times New Roman" w:hAnsi="Times New Roman" w:cs="Times New Roman"/>
                <w:sz w:val="22"/>
                <w:szCs w:val="22"/>
              </w:rPr>
              <w:t>The Board of Directors of the Company’s opinion :</w:t>
            </w:r>
          </w:p>
          <w:p w:rsidR="00666752" w:rsidRPr="00666752" w:rsidRDefault="00666752" w:rsidP="00707F6D">
            <w:pPr>
              <w:pStyle w:val="ListParagraph"/>
              <w:spacing w:before="120"/>
              <w:ind w:left="119" w:right="0" w:firstLine="0"/>
              <w:jc w:val="thaiDistribute"/>
              <w:rPr>
                <w:rFonts w:ascii="Times New Roman" w:hAnsi="Times New Roman" w:cs="Times New Roman"/>
                <w:sz w:val="22"/>
                <w:szCs w:val="22"/>
              </w:rPr>
            </w:pPr>
            <w:r w:rsidRPr="00150543">
              <w:rPr>
                <w:rFonts w:ascii="Times New Roman" w:hAnsi="Times New Roman" w:cs="Times New Roman"/>
                <w:sz w:val="22"/>
                <w:szCs w:val="22"/>
              </w:rPr>
              <w:t>Because of a former director or executive (Mr. Sinsathien Aimpoolsup) filed a lawsuit against the Company to repay the loan, claiming that the plaintiff made the advance payment on behalf of the Company to repay the debt to Bangkok Bank Public Company Limited. The management considered and verified and then believed that the Company used all proceeds from the sale of its office space to repay the debt to Bangkok Bank Public Company Limited according to the resolution of the Board of Directors Meeting of the Company held on 24 August 2012.  The evidence presented by the plaintiff attached to the plaint was not conclusive that the Company had loans from a former director or executive.  Therefore, the management denies all liability of the plaintiff, which was not true. The Board of Directors Meeting of the Company held on 2 October 2017 resolved to deny the liability according to the plaint of the plaintiff and assigned the legal consultant to file an objection to the debt according to the plaint of the plaintiff.</w:t>
            </w:r>
          </w:p>
        </w:tc>
      </w:tr>
      <w:tr w:rsidR="00666752" w:rsidRPr="00150543" w:rsidTr="00666752">
        <w:trPr>
          <w:gridBefore w:val="1"/>
          <w:wBefore w:w="6" w:type="dxa"/>
          <w:cantSplit/>
          <w:trHeight w:val="4750"/>
        </w:trPr>
        <w:tc>
          <w:tcPr>
            <w:tcW w:w="2066" w:type="dxa"/>
            <w:tcBorders>
              <w:top w:val="single" w:sz="4" w:space="0" w:color="auto"/>
              <w:left w:val="single" w:sz="4" w:space="0" w:color="auto"/>
              <w:bottom w:val="nil"/>
              <w:right w:val="single" w:sz="4" w:space="0" w:color="auto"/>
            </w:tcBorders>
          </w:tcPr>
          <w:p w:rsidR="00666752" w:rsidRPr="00150543" w:rsidRDefault="00666752" w:rsidP="00730D78">
            <w:pPr>
              <w:pStyle w:val="ListParagraph"/>
              <w:tabs>
                <w:tab w:val="left" w:pos="124"/>
              </w:tabs>
              <w:spacing w:before="120"/>
              <w:ind w:left="0" w:right="32" w:firstLine="0"/>
              <w:jc w:val="left"/>
              <w:rPr>
                <w:rFonts w:ascii="Times New Roman" w:hAnsi="Times New Roman" w:cs="Times New Roman"/>
                <w:sz w:val="22"/>
                <w:szCs w:val="22"/>
                <w:cs/>
              </w:rPr>
            </w:pPr>
          </w:p>
        </w:tc>
        <w:tc>
          <w:tcPr>
            <w:tcW w:w="1632" w:type="dxa"/>
            <w:gridSpan w:val="2"/>
            <w:tcBorders>
              <w:top w:val="single" w:sz="4" w:space="0" w:color="auto"/>
              <w:left w:val="single" w:sz="4" w:space="0" w:color="auto"/>
              <w:bottom w:val="nil"/>
              <w:right w:val="single" w:sz="4" w:space="0" w:color="auto"/>
            </w:tcBorders>
          </w:tcPr>
          <w:p w:rsidR="00666752" w:rsidRPr="00150543" w:rsidRDefault="00666752" w:rsidP="008B5BE5">
            <w:pPr>
              <w:spacing w:before="120" w:line="240" w:lineRule="atLeast"/>
              <w:ind w:left="-122" w:right="-134"/>
              <w:jc w:val="center"/>
              <w:rPr>
                <w:rFonts w:ascii="Times New Roman" w:eastAsia="Calibri" w:hAnsi="Times New Roman" w:cs="Times New Roman"/>
                <w:szCs w:val="22"/>
                <w:cs/>
              </w:rPr>
            </w:pPr>
          </w:p>
        </w:tc>
        <w:tc>
          <w:tcPr>
            <w:tcW w:w="1727" w:type="dxa"/>
            <w:tcBorders>
              <w:top w:val="single" w:sz="4" w:space="0" w:color="auto"/>
              <w:left w:val="single" w:sz="4" w:space="0" w:color="auto"/>
              <w:bottom w:val="nil"/>
              <w:right w:val="single" w:sz="4" w:space="0" w:color="auto"/>
            </w:tcBorders>
          </w:tcPr>
          <w:p w:rsidR="00666752" w:rsidRPr="00150543" w:rsidRDefault="00666752" w:rsidP="008B5BE5">
            <w:pPr>
              <w:spacing w:before="120" w:line="240" w:lineRule="atLeast"/>
              <w:ind w:left="-46" w:right="-12"/>
              <w:jc w:val="center"/>
              <w:rPr>
                <w:rFonts w:ascii="Times New Roman" w:hAnsi="Times New Roman" w:cs="Times New Roman"/>
                <w:szCs w:val="22"/>
                <w:cs/>
              </w:rPr>
            </w:pPr>
          </w:p>
        </w:tc>
        <w:tc>
          <w:tcPr>
            <w:tcW w:w="3850" w:type="dxa"/>
            <w:tcBorders>
              <w:top w:val="single" w:sz="4" w:space="0" w:color="auto"/>
              <w:left w:val="single" w:sz="4" w:space="0" w:color="auto"/>
              <w:bottom w:val="nil"/>
              <w:right w:val="single" w:sz="4" w:space="0" w:color="auto"/>
            </w:tcBorders>
          </w:tcPr>
          <w:p w:rsidR="00666752" w:rsidRPr="00150543" w:rsidRDefault="00666752" w:rsidP="00305A71">
            <w:pPr>
              <w:pStyle w:val="ListParagraph"/>
              <w:numPr>
                <w:ilvl w:val="0"/>
                <w:numId w:val="15"/>
              </w:numPr>
              <w:spacing w:before="120"/>
              <w:ind w:left="119" w:right="0" w:hanging="142"/>
              <w:jc w:val="thaiDistribute"/>
              <w:rPr>
                <w:rFonts w:ascii="Times New Roman" w:hAnsi="Times New Roman" w:cs="Times New Roman"/>
                <w:sz w:val="22"/>
                <w:szCs w:val="22"/>
              </w:rPr>
            </w:pPr>
            <w:r w:rsidRPr="00150543">
              <w:rPr>
                <w:rFonts w:ascii="Times New Roman" w:hAnsi="Times New Roman" w:cs="Times New Roman"/>
                <w:sz w:val="22"/>
                <w:szCs w:val="22"/>
              </w:rPr>
              <w:t xml:space="preserve">A legal consultant of Company’s opinion: </w:t>
            </w:r>
          </w:p>
          <w:p w:rsidR="00666752" w:rsidRPr="00150543" w:rsidRDefault="00666752" w:rsidP="00305A71">
            <w:pPr>
              <w:tabs>
                <w:tab w:val="left" w:pos="2016"/>
              </w:tabs>
              <w:spacing w:before="120" w:after="120" w:line="240" w:lineRule="atLeast"/>
              <w:ind w:left="147"/>
              <w:jc w:val="thaiDistribute"/>
              <w:rPr>
                <w:rFonts w:ascii="Times New Roman" w:hAnsi="Times New Roman" w:cs="Times New Roman"/>
                <w:szCs w:val="22"/>
              </w:rPr>
            </w:pPr>
            <w:r w:rsidRPr="00150543">
              <w:rPr>
                <w:rFonts w:ascii="Times New Roman" w:hAnsi="Times New Roman" w:cs="Times New Roman"/>
                <w:szCs w:val="22"/>
              </w:rPr>
              <w:t>A legal consultant of Company informed that the case has been in the process of Court and the Company has already filed a statement of defense.  The Court considered that the case was not a difficult and then ordered to cease the settlement of issues and appointed to taking of evidence from the plaintiff on 27 February 2018 and from the Company on 28 February 2018</w:t>
            </w:r>
            <w:r w:rsidRPr="00150543">
              <w:rPr>
                <w:rFonts w:ascii="Times New Roman" w:hAnsi="Times New Roman"/>
                <w:szCs w:val="22"/>
              </w:rPr>
              <w:t>.</w:t>
            </w:r>
          </w:p>
          <w:p w:rsidR="00666752" w:rsidRPr="00150543" w:rsidRDefault="00666752" w:rsidP="00666752">
            <w:pPr>
              <w:pStyle w:val="ListParagraph"/>
              <w:numPr>
                <w:ilvl w:val="0"/>
                <w:numId w:val="15"/>
              </w:numPr>
              <w:spacing w:before="120"/>
              <w:ind w:left="119" w:right="0" w:hanging="142"/>
              <w:jc w:val="thaiDistribute"/>
              <w:rPr>
                <w:rFonts w:ascii="Times New Roman" w:hAnsi="Times New Roman" w:cs="Times New Roman"/>
                <w:sz w:val="22"/>
                <w:szCs w:val="22"/>
              </w:rPr>
            </w:pPr>
            <w:r w:rsidRPr="00150543">
              <w:rPr>
                <w:rFonts w:ascii="Times New Roman" w:hAnsi="Times New Roman" w:cs="Times New Roman"/>
                <w:sz w:val="22"/>
                <w:szCs w:val="22"/>
              </w:rPr>
              <w:t>On 27 February 2018, the plaintiff filed a petition to withdraw the lawsuit and the Civil Court allowed the plaintiff to withdraw and dispose the case.</w:t>
            </w:r>
          </w:p>
        </w:tc>
      </w:tr>
      <w:tr w:rsidR="00666752" w:rsidRPr="00150543" w:rsidTr="00666752">
        <w:trPr>
          <w:gridBefore w:val="1"/>
          <w:wBefore w:w="6" w:type="dxa"/>
          <w:cantSplit/>
          <w:trHeight w:val="5085"/>
        </w:trPr>
        <w:tc>
          <w:tcPr>
            <w:tcW w:w="2066" w:type="dxa"/>
            <w:tcBorders>
              <w:top w:val="nil"/>
              <w:left w:val="single" w:sz="4" w:space="0" w:color="auto"/>
              <w:bottom w:val="single" w:sz="4" w:space="0" w:color="auto"/>
              <w:right w:val="single" w:sz="4" w:space="0" w:color="auto"/>
            </w:tcBorders>
          </w:tcPr>
          <w:p w:rsidR="00666752" w:rsidRPr="00150543" w:rsidRDefault="00666752" w:rsidP="00996A63">
            <w:pPr>
              <w:pStyle w:val="ListParagraph"/>
              <w:numPr>
                <w:ilvl w:val="0"/>
                <w:numId w:val="15"/>
              </w:numPr>
              <w:tabs>
                <w:tab w:val="left" w:pos="124"/>
              </w:tabs>
              <w:spacing w:before="120"/>
              <w:ind w:left="0" w:right="32" w:firstLine="0"/>
              <w:jc w:val="left"/>
              <w:rPr>
                <w:rFonts w:ascii="Times New Roman" w:eastAsia="Calibri" w:hAnsi="Times New Roman" w:cs="Times New Roman"/>
                <w:sz w:val="22"/>
                <w:szCs w:val="22"/>
                <w:cs/>
              </w:rPr>
            </w:pPr>
            <w:r w:rsidRPr="00150543">
              <w:rPr>
                <w:rFonts w:ascii="Times New Roman" w:hAnsi="Times New Roman" w:cs="Times New Roman"/>
                <w:sz w:val="22"/>
                <w:szCs w:val="22"/>
              </w:rPr>
              <w:t xml:space="preserve">Black Case No. </w:t>
            </w:r>
            <w:r w:rsidRPr="00150543">
              <w:rPr>
                <w:rFonts w:ascii="Times New Roman" w:hAnsi="Times New Roman" w:cs="Times New Roman"/>
                <w:sz w:val="22"/>
                <w:szCs w:val="22"/>
              </w:rPr>
              <w:tab/>
              <w:t>Aor</w:t>
            </w:r>
            <w:r w:rsidRPr="00150543">
              <w:rPr>
                <w:rFonts w:ascii="Times New Roman" w:eastAsia="Calibri" w:hAnsi="Times New Roman" w:cs="Times New Roman"/>
                <w:sz w:val="22"/>
                <w:szCs w:val="22"/>
              </w:rPr>
              <w:t xml:space="preserve"> 3905/2560</w:t>
            </w:r>
          </w:p>
        </w:tc>
        <w:tc>
          <w:tcPr>
            <w:tcW w:w="1632" w:type="dxa"/>
            <w:gridSpan w:val="2"/>
            <w:tcBorders>
              <w:top w:val="nil"/>
              <w:left w:val="single" w:sz="4" w:space="0" w:color="auto"/>
              <w:bottom w:val="single" w:sz="4" w:space="0" w:color="auto"/>
              <w:right w:val="single" w:sz="4" w:space="0" w:color="auto"/>
            </w:tcBorders>
          </w:tcPr>
          <w:p w:rsidR="00666752" w:rsidRPr="00150543" w:rsidRDefault="00666752" w:rsidP="008B5BE5">
            <w:pPr>
              <w:spacing w:before="120" w:line="240" w:lineRule="atLeast"/>
              <w:jc w:val="center"/>
              <w:rPr>
                <w:rFonts w:ascii="Times New Roman" w:hAnsi="Times New Roman"/>
                <w:szCs w:val="22"/>
                <w:cs/>
              </w:rPr>
            </w:pPr>
            <w:r w:rsidRPr="00150543">
              <w:rPr>
                <w:rFonts w:ascii="Times New Roman" w:hAnsi="Times New Roman" w:cs="Times New Roman"/>
                <w:szCs w:val="22"/>
              </w:rPr>
              <w:t xml:space="preserve">The </w:t>
            </w:r>
            <w:r w:rsidRPr="00150543">
              <w:rPr>
                <w:rFonts w:ascii="Times New Roman" w:hAnsi="Times New Roman" w:cs="Times New Roman"/>
                <w:szCs w:val="22"/>
                <w:lang w:val="en-GB"/>
              </w:rPr>
              <w:t>Company</w:t>
            </w:r>
          </w:p>
        </w:tc>
        <w:tc>
          <w:tcPr>
            <w:tcW w:w="1727" w:type="dxa"/>
            <w:tcBorders>
              <w:top w:val="nil"/>
              <w:left w:val="single" w:sz="4" w:space="0" w:color="auto"/>
              <w:bottom w:val="single" w:sz="4" w:space="0" w:color="auto"/>
              <w:right w:val="single" w:sz="4" w:space="0" w:color="auto"/>
            </w:tcBorders>
          </w:tcPr>
          <w:p w:rsidR="00666752" w:rsidRPr="00150543" w:rsidRDefault="00666752" w:rsidP="008B5BE5">
            <w:pPr>
              <w:spacing w:before="120" w:line="240" w:lineRule="atLeast"/>
              <w:ind w:left="-80" w:right="-125"/>
              <w:jc w:val="center"/>
              <w:rPr>
                <w:rFonts w:ascii="Times New Roman" w:hAnsi="Times New Roman" w:cs="Times New Roman"/>
                <w:szCs w:val="22"/>
                <w:cs/>
                <w:lang w:val="en-GB"/>
              </w:rPr>
            </w:pPr>
            <w:r w:rsidRPr="00150543">
              <w:rPr>
                <w:rFonts w:ascii="Times New Roman" w:hAnsi="Times New Roman" w:cs="Times New Roman"/>
                <w:szCs w:val="22"/>
              </w:rPr>
              <w:t>F</w:t>
            </w:r>
            <w:r w:rsidRPr="00150543">
              <w:rPr>
                <w:rFonts w:ascii="Times New Roman" w:hAnsi="Times New Roman" w:cs="Times New Roman"/>
                <w:szCs w:val="22"/>
                <w:lang w:val="en-GB"/>
              </w:rPr>
              <w:t>ormer directors</w:t>
            </w:r>
            <w:r w:rsidRPr="00150543">
              <w:rPr>
                <w:rFonts w:ascii="Times New Roman" w:hAnsi="Times New Roman" w:cs="Times New Roman"/>
                <w:szCs w:val="22"/>
                <w:lang w:val="en-GB"/>
              </w:rPr>
              <w:br/>
              <w:t>or executives</w:t>
            </w:r>
            <w:r w:rsidRPr="00150543">
              <w:rPr>
                <w:rFonts w:ascii="Times New Roman" w:hAnsi="Times New Roman" w:cs="Times New Roman"/>
                <w:szCs w:val="22"/>
                <w:lang w:val="en-GB"/>
              </w:rPr>
              <w:br/>
              <w:t>(</w:t>
            </w:r>
            <w:r w:rsidRPr="00150543">
              <w:rPr>
                <w:rFonts w:ascii="Times New Roman" w:hAnsi="Times New Roman"/>
                <w:szCs w:val="22"/>
              </w:rPr>
              <w:t>Defendant</w:t>
            </w:r>
            <w:r w:rsidRPr="00150543">
              <w:rPr>
                <w:rFonts w:ascii="Times New Roman" w:hAnsi="Times New Roman" w:cs="Times New Roman"/>
                <w:szCs w:val="22"/>
                <w:lang w:val="en-GB"/>
              </w:rPr>
              <w:t xml:space="preserve"> 1:</w:t>
            </w:r>
            <w:r w:rsidRPr="00150543">
              <w:rPr>
                <w:rFonts w:ascii="Times New Roman" w:hAnsi="Times New Roman" w:cs="Times New Roman"/>
                <w:szCs w:val="22"/>
                <w:lang w:val="en-GB"/>
              </w:rPr>
              <w:br/>
              <w:t xml:space="preserve">Mr. Sinsathien Aimpoolsup, </w:t>
            </w:r>
            <w:r w:rsidRPr="00150543">
              <w:rPr>
                <w:rFonts w:ascii="Times New Roman" w:hAnsi="Times New Roman"/>
                <w:szCs w:val="22"/>
              </w:rPr>
              <w:t>Defendant</w:t>
            </w:r>
            <w:r w:rsidRPr="00150543">
              <w:rPr>
                <w:rFonts w:ascii="Times New Roman" w:hAnsi="Times New Roman" w:cs="Times New Roman"/>
                <w:szCs w:val="22"/>
                <w:lang w:val="en-GB"/>
              </w:rPr>
              <w:t xml:space="preserve"> 2:</w:t>
            </w:r>
            <w:r w:rsidRPr="00150543">
              <w:rPr>
                <w:rFonts w:ascii="Times New Roman" w:hAnsi="Times New Roman" w:cs="Times New Roman"/>
                <w:szCs w:val="22"/>
                <w:lang w:val="en-GB"/>
              </w:rPr>
              <w:br/>
              <w:t xml:space="preserve">Mr. Kriengkrai </w:t>
            </w:r>
            <w:r w:rsidRPr="00150543">
              <w:rPr>
                <w:rFonts w:ascii="Times New Roman" w:hAnsi="Times New Roman"/>
                <w:szCs w:val="22"/>
              </w:rPr>
              <w:t>Lertsirisamphan</w:t>
            </w:r>
            <w:r w:rsidRPr="00150543">
              <w:rPr>
                <w:rFonts w:ascii="Times New Roman" w:hAnsi="Times New Roman" w:cs="Times New Roman"/>
                <w:szCs w:val="22"/>
                <w:lang w:val="en-GB"/>
              </w:rPr>
              <w:t xml:space="preserve">                              </w:t>
            </w:r>
            <w:r w:rsidRPr="00150543">
              <w:rPr>
                <w:rFonts w:ascii="Times New Roman" w:hAnsi="Times New Roman"/>
                <w:szCs w:val="22"/>
              </w:rPr>
              <w:t>Defendant</w:t>
            </w:r>
            <w:r w:rsidRPr="00150543">
              <w:rPr>
                <w:rFonts w:ascii="Times New Roman" w:hAnsi="Times New Roman" w:cs="Times New Roman"/>
                <w:szCs w:val="22"/>
                <w:lang w:val="en-GB"/>
              </w:rPr>
              <w:t xml:space="preserve"> 3:</w:t>
            </w:r>
            <w:r w:rsidRPr="00150543">
              <w:rPr>
                <w:rFonts w:ascii="Times New Roman" w:hAnsi="Times New Roman" w:cs="Times New Roman"/>
                <w:szCs w:val="22"/>
                <w:lang w:val="en-GB"/>
              </w:rPr>
              <w:br/>
              <w:t xml:space="preserve">Mr. </w:t>
            </w:r>
            <w:r w:rsidRPr="00150543">
              <w:rPr>
                <w:rFonts w:ascii="Times New Roman" w:hAnsi="Times New Roman"/>
                <w:szCs w:val="22"/>
              </w:rPr>
              <w:t>Chanchai Kanchanabhand</w:t>
            </w:r>
            <w:r w:rsidRPr="00150543">
              <w:rPr>
                <w:rFonts w:ascii="Times New Roman" w:hAnsi="Times New Roman"/>
                <w:szCs w:val="22"/>
              </w:rPr>
              <w:br/>
              <w:t>hu</w:t>
            </w:r>
            <w:r w:rsidRPr="00150543">
              <w:rPr>
                <w:rFonts w:ascii="Times New Roman" w:hAnsi="Times New Roman" w:cs="Times New Roman"/>
                <w:szCs w:val="22"/>
                <w:lang w:val="en-GB"/>
              </w:rPr>
              <w:t>)</w:t>
            </w:r>
          </w:p>
        </w:tc>
        <w:tc>
          <w:tcPr>
            <w:tcW w:w="3850" w:type="dxa"/>
            <w:tcBorders>
              <w:top w:val="nil"/>
              <w:left w:val="single" w:sz="4" w:space="0" w:color="auto"/>
              <w:bottom w:val="single" w:sz="4" w:space="0" w:color="auto"/>
              <w:right w:val="single" w:sz="4" w:space="0" w:color="auto"/>
            </w:tcBorders>
          </w:tcPr>
          <w:p w:rsidR="00666752" w:rsidRPr="00497481" w:rsidRDefault="00666752" w:rsidP="00996A63">
            <w:pPr>
              <w:pStyle w:val="ListParagraph"/>
              <w:numPr>
                <w:ilvl w:val="0"/>
                <w:numId w:val="15"/>
              </w:numPr>
              <w:spacing w:before="120" w:after="120"/>
              <w:ind w:left="119" w:right="0" w:hanging="142"/>
              <w:jc w:val="thaiDistribute"/>
              <w:rPr>
                <w:rFonts w:ascii="Times New Roman" w:hAnsi="Times New Roman"/>
                <w:sz w:val="22"/>
                <w:szCs w:val="22"/>
              </w:rPr>
            </w:pPr>
            <w:r w:rsidRPr="00497481">
              <w:rPr>
                <w:rFonts w:ascii="Times New Roman" w:hAnsi="Times New Roman" w:cs="Times New Roman"/>
                <w:sz w:val="22"/>
                <w:szCs w:val="22"/>
              </w:rPr>
              <w:t>On 25 December 2017</w:t>
            </w:r>
            <w:r w:rsidRPr="00497481">
              <w:rPr>
                <w:rFonts w:ascii="Times New Roman" w:hAnsi="Times New Roman"/>
                <w:sz w:val="22"/>
                <w:szCs w:val="22"/>
              </w:rPr>
              <w:t xml:space="preserve">, the Company, </w:t>
            </w:r>
            <w:r w:rsidRPr="00497481">
              <w:rPr>
                <w:rFonts w:ascii="Times New Roman" w:hAnsi="Times New Roman" w:cs="Times New Roman"/>
                <w:sz w:val="22"/>
                <w:szCs w:val="22"/>
              </w:rPr>
              <w:t>as</w:t>
            </w:r>
            <w:r w:rsidRPr="00497481">
              <w:rPr>
                <w:rFonts w:ascii="Times New Roman" w:hAnsi="Times New Roman"/>
                <w:sz w:val="22"/>
                <w:szCs w:val="22"/>
              </w:rPr>
              <w:t xml:space="preserve"> a plaintiff filed a lawsuit against the three defendants </w:t>
            </w:r>
            <w:r w:rsidRPr="00497481">
              <w:rPr>
                <w:rFonts w:ascii="Times New Roman" w:hAnsi="Times New Roman" w:cs="Times New Roman"/>
                <w:sz w:val="22"/>
                <w:szCs w:val="22"/>
                <w:lang w:val="en-GB"/>
              </w:rPr>
              <w:t>in criminal cases for falsifying documents and using forged documents (promissory note),</w:t>
            </w:r>
            <w:r w:rsidRPr="00497481">
              <w:rPr>
                <w:rFonts w:ascii="Times New Roman" w:hAnsi="Times New Roman"/>
                <w:sz w:val="22"/>
                <w:szCs w:val="22"/>
              </w:rPr>
              <w:t xml:space="preserve"> by defendants 2</w:t>
            </w:r>
            <w:r w:rsidRPr="00497481">
              <w:rPr>
                <w:rFonts w:ascii="Times New Roman" w:hAnsi="Times New Roman"/>
                <w:sz w:val="22"/>
                <w:szCs w:val="22"/>
                <w:cs/>
              </w:rPr>
              <w:t xml:space="preserve"> </w:t>
            </w:r>
            <w:r w:rsidRPr="00497481">
              <w:rPr>
                <w:rFonts w:ascii="Times New Roman" w:hAnsi="Times New Roman"/>
                <w:sz w:val="22"/>
                <w:szCs w:val="22"/>
              </w:rPr>
              <w:t>and 3</w:t>
            </w:r>
            <w:r w:rsidRPr="00497481">
              <w:rPr>
                <w:rFonts w:ascii="Times New Roman" w:hAnsi="Times New Roman"/>
                <w:sz w:val="22"/>
                <w:szCs w:val="22"/>
                <w:cs/>
              </w:rPr>
              <w:t xml:space="preserve"> </w:t>
            </w:r>
            <w:r w:rsidRPr="00497481">
              <w:rPr>
                <w:rFonts w:ascii="Times New Roman" w:hAnsi="Times New Roman"/>
                <w:sz w:val="22"/>
                <w:szCs w:val="22"/>
              </w:rPr>
              <w:t>are the directors who are authorized on behalf of the Company and together with defendants 1</w:t>
            </w:r>
            <w:r w:rsidRPr="00497481">
              <w:rPr>
                <w:rFonts w:ascii="Times New Roman" w:hAnsi="Times New Roman"/>
                <w:sz w:val="22"/>
                <w:szCs w:val="22"/>
                <w:cs/>
              </w:rPr>
              <w:t xml:space="preserve"> </w:t>
            </w:r>
            <w:r w:rsidRPr="00497481">
              <w:rPr>
                <w:rFonts w:ascii="Times New Roman" w:hAnsi="Times New Roman"/>
                <w:sz w:val="22"/>
                <w:szCs w:val="22"/>
              </w:rPr>
              <w:t>made a false promissory note, resulting to the Company would be liable in the amount of Baht 11.78 million to defendant 1</w:t>
            </w:r>
            <w:r w:rsidRPr="00497481">
              <w:rPr>
                <w:rFonts w:ascii="Times New Roman" w:hAnsi="Times New Roman" w:hint="cs"/>
                <w:sz w:val="22"/>
                <w:szCs w:val="22"/>
                <w:cs/>
              </w:rPr>
              <w:t xml:space="preserve"> </w:t>
            </w:r>
            <w:r w:rsidRPr="00497481">
              <w:rPr>
                <w:rFonts w:ascii="Times New Roman" w:hAnsi="Times New Roman"/>
                <w:sz w:val="22"/>
                <w:szCs w:val="22"/>
              </w:rPr>
              <w:t>who claiming that the Company has borrowed money from him.  The Company asked the Court to issue a statement to the defendant to judge the punishment.</w:t>
            </w:r>
          </w:p>
          <w:p w:rsidR="00497481" w:rsidRPr="00497481" w:rsidRDefault="00497481" w:rsidP="003320E9">
            <w:pPr>
              <w:pStyle w:val="ListParagraph"/>
              <w:numPr>
                <w:ilvl w:val="0"/>
                <w:numId w:val="15"/>
              </w:numPr>
              <w:spacing w:before="120" w:after="120"/>
              <w:ind w:left="119" w:right="0" w:hanging="142"/>
              <w:jc w:val="thaiDistribute"/>
              <w:rPr>
                <w:rFonts w:ascii="Times New Roman" w:hAnsi="Times New Roman" w:cs="Times New Roman"/>
                <w:sz w:val="22"/>
                <w:szCs w:val="22"/>
              </w:rPr>
            </w:pPr>
            <w:r w:rsidRPr="00497481">
              <w:rPr>
                <w:rFonts w:ascii="Times New Roman" w:eastAsia="Calibri" w:hAnsi="Times New Roman" w:cs="Times New Roman"/>
                <w:sz w:val="22"/>
                <w:szCs w:val="22"/>
              </w:rPr>
              <w:t>O</w:t>
            </w:r>
            <w:r w:rsidR="00666752" w:rsidRPr="00497481">
              <w:rPr>
                <w:rFonts w:ascii="Times New Roman" w:eastAsia="Calibri" w:hAnsi="Times New Roman" w:cs="Times New Roman"/>
                <w:sz w:val="22"/>
                <w:szCs w:val="22"/>
              </w:rPr>
              <w:t xml:space="preserve">n 17 May 2018, </w:t>
            </w:r>
            <w:r w:rsidRPr="00497481">
              <w:rPr>
                <w:rFonts w:ascii="Times New Roman" w:eastAsia="Calibri" w:hAnsi="Times New Roman" w:cs="Times New Roman"/>
                <w:sz w:val="22"/>
                <w:szCs w:val="22"/>
              </w:rPr>
              <w:t xml:space="preserve">the Court investigated the cause of action and found that the promissory note was the genuine document </w:t>
            </w:r>
            <w:r w:rsidR="008F23C4">
              <w:rPr>
                <w:rFonts w:ascii="Times New Roman" w:eastAsia="Calibri" w:hAnsi="Times New Roman" w:cs="Times New Roman"/>
                <w:sz w:val="22"/>
                <w:szCs w:val="22"/>
              </w:rPr>
              <w:t xml:space="preserve">which was </w:t>
            </w:r>
            <w:r w:rsidRPr="00497481">
              <w:rPr>
                <w:rFonts w:ascii="Times New Roman" w:eastAsia="Calibri" w:hAnsi="Times New Roman" w:cs="Times New Roman"/>
                <w:sz w:val="22"/>
                <w:szCs w:val="22"/>
              </w:rPr>
              <w:t>executed by the authorized person at that time, be not a forged documents, so the Court read the judgment to be dismissed.</w:t>
            </w:r>
          </w:p>
          <w:p w:rsidR="00666752" w:rsidRPr="00497481" w:rsidRDefault="00666752" w:rsidP="003320E9">
            <w:pPr>
              <w:pStyle w:val="ListParagraph"/>
              <w:numPr>
                <w:ilvl w:val="0"/>
                <w:numId w:val="15"/>
              </w:numPr>
              <w:spacing w:before="120" w:after="120"/>
              <w:ind w:left="119" w:right="0" w:hanging="142"/>
              <w:jc w:val="thaiDistribute"/>
              <w:rPr>
                <w:rFonts w:ascii="Times New Roman" w:hAnsi="Times New Roman" w:cs="Times New Roman"/>
                <w:sz w:val="22"/>
                <w:szCs w:val="22"/>
              </w:rPr>
            </w:pPr>
            <w:r w:rsidRPr="00497481">
              <w:rPr>
                <w:rFonts w:ascii="Times New Roman" w:hAnsi="Times New Roman" w:cs="Times New Roman"/>
                <w:sz w:val="22"/>
                <w:szCs w:val="22"/>
              </w:rPr>
              <w:t>Until 10 August 2018, the Company is in the process of copying the judgment to appeal.</w:t>
            </w:r>
          </w:p>
        </w:tc>
      </w:tr>
      <w:tr w:rsidR="00666752" w:rsidRPr="00150543" w:rsidTr="00666752">
        <w:trPr>
          <w:gridBefore w:val="1"/>
          <w:wBefore w:w="6" w:type="dxa"/>
          <w:cantSplit/>
          <w:trHeight w:val="5085"/>
        </w:trPr>
        <w:tc>
          <w:tcPr>
            <w:tcW w:w="2066" w:type="dxa"/>
            <w:tcBorders>
              <w:top w:val="single" w:sz="4" w:space="0" w:color="auto"/>
              <w:left w:val="single" w:sz="4" w:space="0" w:color="auto"/>
              <w:bottom w:val="single" w:sz="4" w:space="0" w:color="auto"/>
              <w:right w:val="single" w:sz="4" w:space="0" w:color="auto"/>
            </w:tcBorders>
          </w:tcPr>
          <w:p w:rsidR="00666752" w:rsidRPr="00150543" w:rsidRDefault="00666752" w:rsidP="00155F00">
            <w:pPr>
              <w:pStyle w:val="ListParagraph"/>
              <w:numPr>
                <w:ilvl w:val="0"/>
                <w:numId w:val="15"/>
              </w:numPr>
              <w:tabs>
                <w:tab w:val="left" w:pos="124"/>
              </w:tabs>
              <w:spacing w:before="120"/>
              <w:ind w:left="0" w:right="-74" w:firstLine="0"/>
              <w:jc w:val="left"/>
              <w:rPr>
                <w:rFonts w:ascii="Times New Roman" w:hAnsi="Times New Roman" w:cs="Times New Roman"/>
                <w:sz w:val="22"/>
                <w:szCs w:val="22"/>
                <w:cs/>
              </w:rPr>
            </w:pPr>
            <w:r w:rsidRPr="00150543">
              <w:rPr>
                <w:rFonts w:ascii="Times New Roman" w:hAnsi="Times New Roman" w:cs="Times New Roman"/>
                <w:sz w:val="22"/>
                <w:szCs w:val="22"/>
              </w:rPr>
              <w:lastRenderedPageBreak/>
              <w:t>Black Case No.</w:t>
            </w:r>
            <w:r w:rsidRPr="00150543">
              <w:rPr>
                <w:rFonts w:ascii="Times New Roman" w:hAnsi="Times New Roman" w:cs="Times New Roman"/>
                <w:sz w:val="22"/>
                <w:szCs w:val="22"/>
              </w:rPr>
              <w:br/>
            </w:r>
            <w:r w:rsidRPr="00150543">
              <w:rPr>
                <w:rFonts w:ascii="Times New Roman" w:hAnsi="Times New Roman" w:cs="Times New Roman"/>
                <w:sz w:val="22"/>
                <w:szCs w:val="22"/>
              </w:rPr>
              <w:tab/>
              <w:t>Por</w:t>
            </w:r>
            <w:r w:rsidRPr="00150543">
              <w:rPr>
                <w:rFonts w:ascii="Times New Roman" w:eastAsia="Calibri" w:hAnsi="Times New Roman" w:cs="Times New Roman"/>
                <w:sz w:val="22"/>
                <w:szCs w:val="22"/>
              </w:rPr>
              <w:t xml:space="preserve"> 4723/2560</w:t>
            </w:r>
          </w:p>
        </w:tc>
        <w:tc>
          <w:tcPr>
            <w:tcW w:w="1632" w:type="dxa"/>
            <w:gridSpan w:val="2"/>
            <w:tcBorders>
              <w:top w:val="single" w:sz="4" w:space="0" w:color="auto"/>
              <w:left w:val="single" w:sz="4" w:space="0" w:color="auto"/>
              <w:bottom w:val="single" w:sz="4" w:space="0" w:color="auto"/>
              <w:right w:val="single" w:sz="4" w:space="0" w:color="auto"/>
            </w:tcBorders>
          </w:tcPr>
          <w:p w:rsidR="00666752" w:rsidRPr="00150543" w:rsidRDefault="00666752" w:rsidP="00155F00">
            <w:pPr>
              <w:spacing w:before="120" w:line="240" w:lineRule="atLeast"/>
              <w:jc w:val="center"/>
              <w:rPr>
                <w:rFonts w:ascii="Times New Roman" w:hAnsi="Times New Roman"/>
                <w:szCs w:val="22"/>
                <w:lang w:val="en-GB"/>
              </w:rPr>
            </w:pPr>
            <w:r w:rsidRPr="00150543">
              <w:rPr>
                <w:rFonts w:ascii="Times New Roman" w:hAnsi="Times New Roman" w:cs="Times New Roman"/>
                <w:szCs w:val="22"/>
                <w:lang w:val="en-GB"/>
              </w:rPr>
              <w:t>The Company</w:t>
            </w:r>
          </w:p>
          <w:p w:rsidR="00666752" w:rsidRPr="00150543" w:rsidRDefault="00666752" w:rsidP="00155F00">
            <w:pPr>
              <w:spacing w:before="120" w:line="240" w:lineRule="atLeast"/>
              <w:jc w:val="center"/>
              <w:rPr>
                <w:rFonts w:ascii="Times New Roman" w:hAnsi="Times New Roman"/>
                <w:szCs w:val="22"/>
              </w:rPr>
            </w:pPr>
            <w:r w:rsidRPr="00150543">
              <w:rPr>
                <w:rFonts w:ascii="Times New Roman" w:hAnsi="Times New Roman"/>
                <w:szCs w:val="22"/>
              </w:rPr>
              <w:t>(“Pro”)</w:t>
            </w:r>
          </w:p>
        </w:tc>
        <w:tc>
          <w:tcPr>
            <w:tcW w:w="1727" w:type="dxa"/>
            <w:tcBorders>
              <w:top w:val="single" w:sz="4" w:space="0" w:color="auto"/>
              <w:left w:val="single" w:sz="4" w:space="0" w:color="auto"/>
              <w:bottom w:val="single" w:sz="4" w:space="0" w:color="auto"/>
              <w:right w:val="single" w:sz="4" w:space="0" w:color="auto"/>
            </w:tcBorders>
          </w:tcPr>
          <w:p w:rsidR="00666752" w:rsidRPr="00150543" w:rsidRDefault="00666752" w:rsidP="00155F00">
            <w:pPr>
              <w:spacing w:before="120" w:line="240" w:lineRule="atLeast"/>
              <w:ind w:left="-46" w:right="-12"/>
              <w:jc w:val="center"/>
              <w:rPr>
                <w:rFonts w:ascii="Times New Roman" w:hAnsi="Times New Roman"/>
                <w:szCs w:val="22"/>
              </w:rPr>
            </w:pPr>
            <w:r w:rsidRPr="00150543">
              <w:rPr>
                <w:rFonts w:ascii="Times New Roman" w:hAnsi="Times New Roman"/>
                <w:szCs w:val="22"/>
              </w:rPr>
              <w:t>Central Waste Management Co., Ltd.</w:t>
            </w:r>
          </w:p>
          <w:p w:rsidR="00666752" w:rsidRPr="00150543" w:rsidRDefault="00666752" w:rsidP="00155F00">
            <w:pPr>
              <w:spacing w:before="120" w:line="240" w:lineRule="atLeast"/>
              <w:ind w:left="-46" w:right="-12"/>
              <w:jc w:val="center"/>
              <w:rPr>
                <w:rFonts w:ascii="Times New Roman" w:hAnsi="Times New Roman"/>
                <w:szCs w:val="22"/>
              </w:rPr>
            </w:pPr>
            <w:r w:rsidRPr="00150543">
              <w:rPr>
                <w:rFonts w:ascii="Times New Roman" w:hAnsi="Times New Roman"/>
                <w:szCs w:val="22"/>
              </w:rPr>
              <w:t>(“CW”)</w:t>
            </w:r>
          </w:p>
        </w:tc>
        <w:tc>
          <w:tcPr>
            <w:tcW w:w="3850" w:type="dxa"/>
            <w:tcBorders>
              <w:top w:val="single" w:sz="4" w:space="0" w:color="auto"/>
              <w:left w:val="single" w:sz="4" w:space="0" w:color="auto"/>
              <w:bottom w:val="single" w:sz="4" w:space="0" w:color="auto"/>
              <w:right w:val="single" w:sz="4" w:space="0" w:color="auto"/>
            </w:tcBorders>
          </w:tcPr>
          <w:p w:rsidR="00666752" w:rsidRPr="00497481" w:rsidRDefault="00666752" w:rsidP="00305A71">
            <w:pPr>
              <w:pStyle w:val="ListParagraph"/>
              <w:numPr>
                <w:ilvl w:val="0"/>
                <w:numId w:val="15"/>
              </w:numPr>
              <w:spacing w:before="120" w:after="120"/>
              <w:ind w:left="119" w:right="0" w:hanging="142"/>
              <w:jc w:val="thaiDistribute"/>
              <w:rPr>
                <w:rFonts w:ascii="Times New Roman" w:hAnsi="Times New Roman"/>
                <w:sz w:val="22"/>
                <w:szCs w:val="22"/>
                <w:shd w:val="clear" w:color="auto" w:fill="92CDDC"/>
              </w:rPr>
            </w:pPr>
            <w:r w:rsidRPr="00497481">
              <w:rPr>
                <w:rFonts w:ascii="Times New Roman" w:hAnsi="Times New Roman"/>
                <w:sz w:val="22"/>
                <w:szCs w:val="22"/>
              </w:rPr>
              <w:t xml:space="preserve">On 6 October 2017, the </w:t>
            </w:r>
            <w:r w:rsidRPr="00497481">
              <w:rPr>
                <w:rFonts w:ascii="Times New Roman" w:hAnsi="Times New Roman" w:cs="Times New Roman"/>
                <w:sz w:val="22"/>
                <w:szCs w:val="22"/>
              </w:rPr>
              <w:t>Company</w:t>
            </w:r>
            <w:r w:rsidRPr="00497481">
              <w:rPr>
                <w:rFonts w:ascii="Times New Roman" w:hAnsi="Times New Roman"/>
                <w:sz w:val="22"/>
                <w:szCs w:val="22"/>
              </w:rPr>
              <w:t>, as a plaintiff, filed a lawsuit against CW regarding the breach of an agreement, call damages with the total amount of claim filed of Baht 54,581,922. Pro requested the Court to subpoena CW to judge and force CW to pay of Baht 54,581,922 with interest rate at 7.5% per annum from the sue date until the settlement will be  complete, and to order CW to pay the court fees and attorney fee instead of Pro.  The Court taking of evidence from the plaintiff on 3-4 July 2018</w:t>
            </w:r>
          </w:p>
          <w:p w:rsidR="00666752" w:rsidRPr="00497481" w:rsidRDefault="00666752" w:rsidP="00305A71">
            <w:pPr>
              <w:pStyle w:val="ListParagraph"/>
              <w:numPr>
                <w:ilvl w:val="0"/>
                <w:numId w:val="15"/>
              </w:numPr>
              <w:spacing w:before="120" w:after="120"/>
              <w:ind w:left="119" w:right="0" w:hanging="142"/>
              <w:jc w:val="thaiDistribute"/>
              <w:rPr>
                <w:rFonts w:ascii="Times New Roman" w:hAnsi="Times New Roman"/>
                <w:sz w:val="22"/>
                <w:szCs w:val="22"/>
              </w:rPr>
            </w:pPr>
            <w:r w:rsidRPr="00497481">
              <w:rPr>
                <w:rFonts w:ascii="Times New Roman" w:hAnsi="Times New Roman"/>
                <w:sz w:val="22"/>
                <w:szCs w:val="22"/>
              </w:rPr>
              <w:t>On 13 December 2017, CW informed additional information that there was no debt burden according to the lawsuit,</w:t>
            </w:r>
            <w:r w:rsidRPr="00497481">
              <w:rPr>
                <w:rFonts w:ascii="Times New Roman" w:hAnsi="Times New Roman" w:hint="cs"/>
                <w:sz w:val="22"/>
                <w:szCs w:val="22"/>
                <w:cs/>
              </w:rPr>
              <w:t xml:space="preserve"> </w:t>
            </w:r>
            <w:r w:rsidRPr="00497481">
              <w:rPr>
                <w:rFonts w:ascii="Times New Roman" w:hAnsi="Times New Roman"/>
                <w:sz w:val="22"/>
                <w:szCs w:val="22"/>
              </w:rPr>
              <w:t>but Pro still owed CW another Baht 44,773,637.88 as reported to the Court on 21 November 2017.</w:t>
            </w:r>
          </w:p>
          <w:p w:rsidR="00666752" w:rsidRPr="00497481" w:rsidRDefault="00666752" w:rsidP="00305A71">
            <w:pPr>
              <w:pStyle w:val="ListParagraph"/>
              <w:numPr>
                <w:ilvl w:val="0"/>
                <w:numId w:val="15"/>
              </w:numPr>
              <w:spacing w:before="120" w:after="120"/>
              <w:ind w:left="119" w:right="0" w:hanging="142"/>
              <w:jc w:val="thaiDistribute"/>
              <w:rPr>
                <w:rFonts w:ascii="Times New Roman" w:hAnsi="Times New Roman"/>
                <w:sz w:val="22"/>
                <w:szCs w:val="22"/>
              </w:rPr>
            </w:pPr>
            <w:r w:rsidRPr="00497481">
              <w:rPr>
                <w:rFonts w:ascii="Times New Roman" w:hAnsi="Times New Roman"/>
                <w:sz w:val="22"/>
                <w:szCs w:val="22"/>
              </w:rPr>
              <w:t>The audit committee and the management have reviewed the documents and contracts and provided their opinions that CW has been a debtor of Pro since 2015 and Pro has filed a lawsuit against 3 former executives of Pro. Therefore, it is believed that CW is the debtor of Pro.</w:t>
            </w:r>
          </w:p>
          <w:p w:rsidR="00666752" w:rsidRPr="00497481" w:rsidRDefault="00A937CF" w:rsidP="00052E41">
            <w:pPr>
              <w:pStyle w:val="ListParagraph"/>
              <w:numPr>
                <w:ilvl w:val="0"/>
                <w:numId w:val="15"/>
              </w:numPr>
              <w:spacing w:before="120" w:after="120"/>
              <w:ind w:left="119" w:right="0" w:hanging="142"/>
              <w:jc w:val="thaiDistribute"/>
              <w:rPr>
                <w:rFonts w:ascii="Times New Roman" w:hAnsi="Times New Roman"/>
                <w:sz w:val="22"/>
                <w:szCs w:val="22"/>
              </w:rPr>
            </w:pPr>
            <w:r w:rsidRPr="00497481">
              <w:rPr>
                <w:rFonts w:ascii="Times New Roman" w:hAnsi="Times New Roman"/>
                <w:sz w:val="22"/>
                <w:szCs w:val="22"/>
              </w:rPr>
              <w:t xml:space="preserve">The </w:t>
            </w:r>
            <w:r w:rsidR="00497481">
              <w:rPr>
                <w:rFonts w:ascii="Times New Roman" w:hAnsi="Times New Roman"/>
                <w:sz w:val="22"/>
                <w:szCs w:val="22"/>
              </w:rPr>
              <w:t xml:space="preserve">consideration of </w:t>
            </w:r>
            <w:r w:rsidRPr="00497481">
              <w:rPr>
                <w:rFonts w:ascii="Times New Roman" w:hAnsi="Times New Roman"/>
                <w:sz w:val="22"/>
                <w:szCs w:val="22"/>
              </w:rPr>
              <w:t>case has been completed.  T</w:t>
            </w:r>
            <w:r w:rsidR="00DB5504" w:rsidRPr="00497481">
              <w:rPr>
                <w:rFonts w:ascii="Times New Roman" w:hAnsi="Times New Roman"/>
                <w:sz w:val="22"/>
                <w:szCs w:val="22"/>
              </w:rPr>
              <w:t>he C</w:t>
            </w:r>
            <w:r w:rsidRPr="00497481">
              <w:rPr>
                <w:rFonts w:ascii="Times New Roman" w:hAnsi="Times New Roman"/>
                <w:sz w:val="22"/>
                <w:szCs w:val="22"/>
              </w:rPr>
              <w:t xml:space="preserve">ourt appointed to hear the </w:t>
            </w:r>
            <w:r w:rsidR="00052E41" w:rsidRPr="00497481">
              <w:rPr>
                <w:rFonts w:ascii="Times New Roman" w:hAnsi="Times New Roman"/>
                <w:sz w:val="22"/>
                <w:szCs w:val="22"/>
              </w:rPr>
              <w:t>sentence</w:t>
            </w:r>
            <w:r w:rsidRPr="00497481">
              <w:rPr>
                <w:rFonts w:ascii="Times New Roman" w:hAnsi="Times New Roman"/>
                <w:sz w:val="22"/>
                <w:szCs w:val="22"/>
              </w:rPr>
              <w:t xml:space="preserve"> on 15 August 2018.</w:t>
            </w:r>
          </w:p>
        </w:tc>
      </w:tr>
      <w:tr w:rsidR="00666752" w:rsidRPr="00150543" w:rsidTr="008B5BE5">
        <w:tblPrEx>
          <w:tblBorders>
            <w:bottom w:val="single" w:sz="4" w:space="0" w:color="auto"/>
          </w:tblBorders>
          <w:tblLook w:val="04A0" w:firstRow="1" w:lastRow="0" w:firstColumn="1" w:lastColumn="0" w:noHBand="0" w:noVBand="1"/>
        </w:tblPrEx>
        <w:trPr>
          <w:trHeight w:val="3551"/>
        </w:trPr>
        <w:tc>
          <w:tcPr>
            <w:tcW w:w="2072" w:type="dxa"/>
            <w:gridSpan w:val="2"/>
            <w:tcBorders>
              <w:bottom w:val="single" w:sz="4" w:space="0" w:color="auto"/>
            </w:tcBorders>
          </w:tcPr>
          <w:p w:rsidR="00666752" w:rsidRPr="00150543" w:rsidRDefault="00666752" w:rsidP="00996A63">
            <w:pPr>
              <w:pStyle w:val="ListParagraph"/>
              <w:numPr>
                <w:ilvl w:val="0"/>
                <w:numId w:val="15"/>
              </w:numPr>
              <w:tabs>
                <w:tab w:val="left" w:pos="124"/>
              </w:tabs>
              <w:spacing w:before="120"/>
              <w:ind w:left="0" w:right="-74" w:firstLine="0"/>
              <w:jc w:val="left"/>
              <w:rPr>
                <w:rFonts w:ascii="Times New Roman" w:eastAsia="Times New Roman" w:hAnsi="Times New Roman" w:cs="Angsana New"/>
                <w:b/>
                <w:bCs/>
                <w:sz w:val="22"/>
                <w:szCs w:val="22"/>
              </w:rPr>
            </w:pPr>
            <w:r w:rsidRPr="00150543">
              <w:rPr>
                <w:rFonts w:ascii="Times New Roman" w:hAnsi="Times New Roman" w:cs="Times New Roman"/>
                <w:sz w:val="22"/>
                <w:szCs w:val="22"/>
              </w:rPr>
              <w:t>Black Case No.</w:t>
            </w:r>
            <w:r w:rsidRPr="00150543">
              <w:rPr>
                <w:rFonts w:ascii="Times New Roman" w:eastAsia="Calibri" w:hAnsi="Times New Roman" w:cs="Times New Roman"/>
                <w:sz w:val="22"/>
                <w:szCs w:val="22"/>
              </w:rPr>
              <w:tab/>
            </w:r>
            <w:r w:rsidRPr="00150543">
              <w:rPr>
                <w:rFonts w:ascii="Times New Roman" w:hAnsi="Times New Roman" w:cs="Times New Roman"/>
                <w:sz w:val="22"/>
                <w:szCs w:val="22"/>
              </w:rPr>
              <w:t>Aor</w:t>
            </w:r>
            <w:r w:rsidRPr="00150543">
              <w:rPr>
                <w:rFonts w:ascii="Times New Roman" w:eastAsia="Calibri" w:hAnsi="Times New Roman" w:cs="Times New Roman"/>
                <w:sz w:val="22"/>
                <w:szCs w:val="22"/>
              </w:rPr>
              <w:t xml:space="preserve"> 7639/2560</w:t>
            </w:r>
          </w:p>
          <w:p w:rsidR="00666752" w:rsidRPr="00150543" w:rsidRDefault="00666752" w:rsidP="00996A63">
            <w:pPr>
              <w:pStyle w:val="ListParagraph"/>
              <w:numPr>
                <w:ilvl w:val="0"/>
                <w:numId w:val="15"/>
              </w:numPr>
              <w:tabs>
                <w:tab w:val="left" w:pos="124"/>
              </w:tabs>
              <w:spacing w:before="120"/>
              <w:ind w:left="0" w:right="-74" w:firstLine="0"/>
              <w:jc w:val="left"/>
              <w:rPr>
                <w:rFonts w:ascii="Times New Roman" w:eastAsia="Times New Roman" w:hAnsi="Times New Roman" w:cs="Angsana New"/>
                <w:b/>
                <w:bCs/>
                <w:sz w:val="22"/>
                <w:szCs w:val="22"/>
              </w:rPr>
            </w:pPr>
            <w:r w:rsidRPr="00150543">
              <w:rPr>
                <w:rFonts w:ascii="Times New Roman" w:hAnsi="Times New Roman" w:cs="Times New Roman"/>
                <w:sz w:val="22"/>
                <w:szCs w:val="22"/>
              </w:rPr>
              <w:t xml:space="preserve">Black Case No. </w:t>
            </w:r>
            <w:r w:rsidRPr="00150543">
              <w:rPr>
                <w:rFonts w:ascii="Times New Roman" w:eastAsia="Calibri" w:hAnsi="Times New Roman" w:cs="Times New Roman"/>
                <w:sz w:val="22"/>
                <w:szCs w:val="22"/>
              </w:rPr>
              <w:tab/>
            </w:r>
            <w:r w:rsidRPr="00150543">
              <w:rPr>
                <w:rFonts w:ascii="Times New Roman" w:hAnsi="Times New Roman" w:cs="Times New Roman"/>
                <w:sz w:val="22"/>
                <w:szCs w:val="22"/>
              </w:rPr>
              <w:t>Aor</w:t>
            </w:r>
            <w:r w:rsidRPr="00150543">
              <w:rPr>
                <w:rFonts w:ascii="Times New Roman" w:eastAsia="Calibri" w:hAnsi="Times New Roman" w:cs="Times New Roman"/>
                <w:sz w:val="22"/>
                <w:szCs w:val="22"/>
              </w:rPr>
              <w:t xml:space="preserve"> 7640/2560</w:t>
            </w:r>
          </w:p>
          <w:p w:rsidR="00666752" w:rsidRPr="00150543" w:rsidRDefault="00666752" w:rsidP="00996A63">
            <w:pPr>
              <w:pStyle w:val="ListParagraph"/>
              <w:numPr>
                <w:ilvl w:val="0"/>
                <w:numId w:val="15"/>
              </w:numPr>
              <w:tabs>
                <w:tab w:val="left" w:pos="124"/>
              </w:tabs>
              <w:spacing w:before="120"/>
              <w:ind w:left="0" w:right="-74" w:firstLine="0"/>
              <w:jc w:val="left"/>
              <w:rPr>
                <w:rFonts w:ascii="Times New Roman" w:eastAsia="Times New Roman" w:hAnsi="Times New Roman" w:cs="Angsana New"/>
                <w:b/>
                <w:bCs/>
                <w:sz w:val="22"/>
                <w:szCs w:val="22"/>
              </w:rPr>
            </w:pPr>
            <w:r w:rsidRPr="00150543">
              <w:rPr>
                <w:rFonts w:ascii="Times New Roman" w:hAnsi="Times New Roman" w:cs="Times New Roman"/>
                <w:sz w:val="22"/>
                <w:szCs w:val="22"/>
              </w:rPr>
              <w:t xml:space="preserve">Black Case No. </w:t>
            </w:r>
            <w:r w:rsidRPr="00150543">
              <w:rPr>
                <w:rFonts w:ascii="Times New Roman" w:eastAsia="Calibri" w:hAnsi="Times New Roman" w:cs="Times New Roman"/>
                <w:sz w:val="22"/>
                <w:szCs w:val="22"/>
              </w:rPr>
              <w:tab/>
            </w:r>
            <w:r w:rsidRPr="00150543">
              <w:rPr>
                <w:rFonts w:ascii="Times New Roman" w:hAnsi="Times New Roman" w:cs="Times New Roman"/>
                <w:sz w:val="22"/>
                <w:szCs w:val="22"/>
              </w:rPr>
              <w:t>Aor</w:t>
            </w:r>
            <w:r w:rsidRPr="00150543">
              <w:rPr>
                <w:rFonts w:ascii="Times New Roman" w:eastAsia="Calibri" w:hAnsi="Times New Roman" w:cs="Times New Roman"/>
                <w:sz w:val="22"/>
                <w:szCs w:val="22"/>
              </w:rPr>
              <w:t xml:space="preserve"> 7641/2560</w:t>
            </w:r>
          </w:p>
          <w:p w:rsidR="00666752" w:rsidRPr="00150543" w:rsidRDefault="00666752" w:rsidP="00996A63">
            <w:pPr>
              <w:pStyle w:val="ListParagraph"/>
              <w:numPr>
                <w:ilvl w:val="0"/>
                <w:numId w:val="15"/>
              </w:numPr>
              <w:tabs>
                <w:tab w:val="left" w:pos="124"/>
              </w:tabs>
              <w:spacing w:before="120"/>
              <w:ind w:left="0" w:right="-74" w:firstLine="0"/>
              <w:jc w:val="left"/>
              <w:rPr>
                <w:rFonts w:ascii="Times New Roman" w:eastAsia="Times New Roman" w:hAnsi="Times New Roman" w:cs="Angsana New"/>
                <w:b/>
                <w:bCs/>
                <w:sz w:val="22"/>
                <w:szCs w:val="22"/>
              </w:rPr>
            </w:pPr>
            <w:r w:rsidRPr="00150543">
              <w:rPr>
                <w:rFonts w:ascii="Times New Roman" w:hAnsi="Times New Roman" w:cs="Times New Roman"/>
                <w:sz w:val="22"/>
                <w:szCs w:val="22"/>
              </w:rPr>
              <w:t>Black Case No.</w:t>
            </w:r>
            <w:r w:rsidRPr="00150543">
              <w:rPr>
                <w:rFonts w:ascii="Times New Roman" w:eastAsia="Calibri" w:hAnsi="Times New Roman" w:cs="Times New Roman"/>
                <w:sz w:val="22"/>
                <w:szCs w:val="22"/>
              </w:rPr>
              <w:tab/>
            </w:r>
            <w:r w:rsidRPr="00150543">
              <w:rPr>
                <w:rFonts w:ascii="Times New Roman" w:hAnsi="Times New Roman" w:cs="Times New Roman"/>
                <w:sz w:val="22"/>
                <w:szCs w:val="22"/>
              </w:rPr>
              <w:t>Aor</w:t>
            </w:r>
            <w:r w:rsidRPr="00150543">
              <w:rPr>
                <w:rFonts w:ascii="Times New Roman" w:eastAsia="Calibri" w:hAnsi="Times New Roman" w:cs="Times New Roman"/>
                <w:sz w:val="22"/>
                <w:szCs w:val="22"/>
              </w:rPr>
              <w:t xml:space="preserve"> 7642/2560</w:t>
            </w:r>
          </w:p>
          <w:p w:rsidR="00666752" w:rsidRPr="00150543" w:rsidRDefault="00666752" w:rsidP="008B5BE5">
            <w:pPr>
              <w:pStyle w:val="ListParagraph"/>
              <w:tabs>
                <w:tab w:val="left" w:pos="124"/>
              </w:tabs>
              <w:spacing w:before="120"/>
              <w:ind w:left="0" w:right="-74"/>
              <w:jc w:val="left"/>
              <w:rPr>
                <w:rFonts w:ascii="Times New Roman" w:eastAsia="Times New Roman" w:hAnsi="Times New Roman" w:cs="Angsana New"/>
                <w:b/>
                <w:bCs/>
                <w:sz w:val="22"/>
                <w:szCs w:val="22"/>
              </w:rPr>
            </w:pPr>
          </w:p>
          <w:p w:rsidR="00666752" w:rsidRPr="00150543" w:rsidRDefault="00666752" w:rsidP="008B5BE5">
            <w:pPr>
              <w:tabs>
                <w:tab w:val="left" w:pos="567"/>
              </w:tabs>
              <w:spacing w:line="240" w:lineRule="atLeast"/>
              <w:ind w:right="14"/>
              <w:jc w:val="thaiDistribute"/>
              <w:rPr>
                <w:rFonts w:ascii="Times New Roman" w:hAnsi="Times New Roman" w:cs="Angsana New"/>
                <w:b/>
                <w:bCs/>
                <w:szCs w:val="22"/>
              </w:rPr>
            </w:pPr>
          </w:p>
        </w:tc>
        <w:tc>
          <w:tcPr>
            <w:tcW w:w="1624" w:type="dxa"/>
            <w:tcBorders>
              <w:bottom w:val="single" w:sz="4" w:space="0" w:color="auto"/>
            </w:tcBorders>
          </w:tcPr>
          <w:p w:rsidR="00666752" w:rsidRPr="00150543" w:rsidRDefault="00666752" w:rsidP="008B5BE5">
            <w:pPr>
              <w:spacing w:before="120" w:line="240" w:lineRule="atLeast"/>
              <w:jc w:val="center"/>
              <w:rPr>
                <w:rFonts w:ascii="Times New Roman" w:hAnsi="Times New Roman"/>
                <w:szCs w:val="22"/>
                <w:lang w:val="en-GB"/>
              </w:rPr>
            </w:pPr>
            <w:r w:rsidRPr="00150543">
              <w:rPr>
                <w:rFonts w:ascii="Times New Roman" w:hAnsi="Times New Roman" w:cs="Times New Roman"/>
                <w:szCs w:val="22"/>
                <w:lang w:val="en-GB"/>
              </w:rPr>
              <w:t>The Company</w:t>
            </w:r>
          </w:p>
        </w:tc>
        <w:tc>
          <w:tcPr>
            <w:tcW w:w="1735" w:type="dxa"/>
            <w:gridSpan w:val="2"/>
            <w:tcBorders>
              <w:bottom w:val="single" w:sz="4" w:space="0" w:color="auto"/>
            </w:tcBorders>
          </w:tcPr>
          <w:p w:rsidR="00666752" w:rsidRPr="00150543" w:rsidRDefault="00666752" w:rsidP="008B5BE5">
            <w:pPr>
              <w:tabs>
                <w:tab w:val="left" w:pos="567"/>
              </w:tabs>
              <w:spacing w:before="120" w:line="240" w:lineRule="atLeast"/>
              <w:ind w:right="11"/>
              <w:jc w:val="center"/>
              <w:rPr>
                <w:rFonts w:ascii="Times New Roman" w:hAnsi="Times New Roman" w:cs="Angsana New"/>
                <w:szCs w:val="22"/>
              </w:rPr>
            </w:pPr>
            <w:r w:rsidRPr="00150543">
              <w:rPr>
                <w:rFonts w:ascii="Times New Roman" w:hAnsi="Times New Roman"/>
                <w:szCs w:val="22"/>
              </w:rPr>
              <w:t>Asia Waste Management Co., Ltd</w:t>
            </w:r>
            <w:r w:rsidRPr="00150543">
              <w:rPr>
                <w:rFonts w:ascii="Times New Roman" w:hAnsi="Times New Roman" w:cs="Angsana New"/>
                <w:szCs w:val="22"/>
              </w:rPr>
              <w:t>.</w:t>
            </w:r>
          </w:p>
          <w:p w:rsidR="00666752" w:rsidRPr="00150543" w:rsidRDefault="00666752" w:rsidP="008B5BE5">
            <w:pPr>
              <w:tabs>
                <w:tab w:val="left" w:pos="567"/>
              </w:tabs>
              <w:spacing w:line="240" w:lineRule="atLeast"/>
              <w:ind w:right="14"/>
              <w:jc w:val="center"/>
              <w:rPr>
                <w:rFonts w:ascii="Times New Roman" w:hAnsi="Times New Roman"/>
                <w:szCs w:val="22"/>
              </w:rPr>
            </w:pPr>
            <w:r w:rsidRPr="00150543">
              <w:rPr>
                <w:rFonts w:ascii="Times New Roman" w:hAnsi="Times New Roman"/>
                <w:szCs w:val="22"/>
              </w:rPr>
              <w:t>Asia Recycle Technology Co., Ltd.</w:t>
            </w:r>
          </w:p>
          <w:p w:rsidR="00666752" w:rsidRPr="00150543" w:rsidRDefault="00666752" w:rsidP="008B5BE5">
            <w:pPr>
              <w:tabs>
                <w:tab w:val="left" w:pos="567"/>
              </w:tabs>
              <w:spacing w:line="240" w:lineRule="atLeast"/>
              <w:ind w:right="14"/>
              <w:jc w:val="center"/>
              <w:rPr>
                <w:rFonts w:ascii="Times New Roman" w:hAnsi="Times New Roman"/>
                <w:szCs w:val="22"/>
              </w:rPr>
            </w:pPr>
            <w:r w:rsidRPr="00150543">
              <w:rPr>
                <w:rFonts w:ascii="Times New Roman" w:hAnsi="Times New Roman"/>
                <w:szCs w:val="22"/>
              </w:rPr>
              <w:t>General Waste Management Co., Ltd</w:t>
            </w:r>
          </w:p>
          <w:p w:rsidR="00666752" w:rsidRPr="00150543" w:rsidRDefault="00666752" w:rsidP="008B5BE5">
            <w:pPr>
              <w:tabs>
                <w:tab w:val="left" w:pos="567"/>
              </w:tabs>
              <w:spacing w:after="120" w:line="240" w:lineRule="atLeast"/>
              <w:ind w:right="11"/>
              <w:jc w:val="center"/>
              <w:rPr>
                <w:rFonts w:ascii="Times New Roman" w:hAnsi="Times New Roman" w:cs="Angsana New"/>
                <w:b/>
                <w:bCs/>
                <w:szCs w:val="22"/>
              </w:rPr>
            </w:pPr>
            <w:r w:rsidRPr="00150543">
              <w:rPr>
                <w:rFonts w:ascii="Times New Roman" w:hAnsi="Times New Roman"/>
                <w:szCs w:val="22"/>
              </w:rPr>
              <w:t>Top-Ten Environment Co., Ltd.</w:t>
            </w:r>
          </w:p>
        </w:tc>
        <w:tc>
          <w:tcPr>
            <w:tcW w:w="3850" w:type="dxa"/>
            <w:tcBorders>
              <w:bottom w:val="single" w:sz="4" w:space="0" w:color="auto"/>
            </w:tcBorders>
          </w:tcPr>
          <w:p w:rsidR="00666752" w:rsidRPr="00150543" w:rsidRDefault="00666752" w:rsidP="00996A63">
            <w:pPr>
              <w:pStyle w:val="ListParagraph"/>
              <w:numPr>
                <w:ilvl w:val="0"/>
                <w:numId w:val="15"/>
              </w:numPr>
              <w:spacing w:before="120" w:after="120"/>
              <w:ind w:left="119" w:right="0" w:hanging="142"/>
              <w:jc w:val="thaiDistribute"/>
              <w:rPr>
                <w:rFonts w:ascii="Times New Roman" w:hAnsi="Times New Roman"/>
                <w:sz w:val="22"/>
                <w:szCs w:val="22"/>
              </w:rPr>
            </w:pPr>
            <w:r w:rsidRPr="00150543">
              <w:rPr>
                <w:rFonts w:ascii="Times New Roman" w:hAnsi="Times New Roman"/>
                <w:sz w:val="22"/>
                <w:szCs w:val="22"/>
              </w:rPr>
              <w:t>On 21 December 2017, the Company, as a plaintiff, filed a criminal lawsuit against 4 defendants for forging documents and using forged documents claiming the Company as a collector, treating and disposing of hazardous wastes in the Manifest documents, which wastes</w:t>
            </w:r>
            <w:r w:rsidRPr="00150543">
              <w:rPr>
                <w:rFonts w:ascii="Times New Roman" w:hAnsi="Times New Roman" w:hint="cs"/>
                <w:sz w:val="22"/>
                <w:szCs w:val="22"/>
                <w:cs/>
              </w:rPr>
              <w:t xml:space="preserve"> </w:t>
            </w:r>
            <w:r w:rsidRPr="00150543">
              <w:rPr>
                <w:rFonts w:ascii="Times New Roman" w:hAnsi="Times New Roman"/>
                <w:sz w:val="22"/>
                <w:szCs w:val="22"/>
              </w:rPr>
              <w:t>are not sent to the Company for disposal.  The Company asked the Court to issue a statement to the defendant to judge the punishment by the Court.</w:t>
            </w:r>
          </w:p>
          <w:p w:rsidR="00666752" w:rsidRPr="00150543" w:rsidRDefault="00666752" w:rsidP="00100645">
            <w:pPr>
              <w:pStyle w:val="ListParagraph"/>
              <w:numPr>
                <w:ilvl w:val="0"/>
                <w:numId w:val="15"/>
              </w:numPr>
              <w:spacing w:before="120" w:after="120"/>
              <w:ind w:left="119" w:right="0" w:hanging="142"/>
              <w:jc w:val="thaiDistribute"/>
              <w:rPr>
                <w:rFonts w:ascii="Times New Roman" w:hAnsi="Times New Roman"/>
                <w:sz w:val="22"/>
                <w:szCs w:val="22"/>
              </w:rPr>
            </w:pPr>
            <w:r w:rsidRPr="00150543">
              <w:rPr>
                <w:rFonts w:ascii="Times New Roman" w:hAnsi="Times New Roman"/>
                <w:sz w:val="22"/>
                <w:szCs w:val="22"/>
              </w:rPr>
              <w:t>Until</w:t>
            </w:r>
            <w:r>
              <w:rPr>
                <w:rFonts w:ascii="Times New Roman" w:hAnsi="Times New Roman"/>
                <w:sz w:val="22"/>
                <w:szCs w:val="22"/>
              </w:rPr>
              <w:t xml:space="preserve"> 10</w:t>
            </w:r>
            <w:r w:rsidRPr="00150543">
              <w:rPr>
                <w:rFonts w:ascii="Times New Roman" w:hAnsi="Times New Roman"/>
                <w:sz w:val="22"/>
                <w:szCs w:val="22"/>
              </w:rPr>
              <w:t xml:space="preserve"> </w:t>
            </w:r>
            <w:r>
              <w:rPr>
                <w:rFonts w:ascii="Times New Roman" w:hAnsi="Times New Roman"/>
                <w:sz w:val="22"/>
                <w:szCs w:val="22"/>
              </w:rPr>
              <w:t>August</w:t>
            </w:r>
            <w:r w:rsidRPr="00150543">
              <w:rPr>
                <w:rFonts w:ascii="Times New Roman" w:hAnsi="Times New Roman"/>
                <w:sz w:val="22"/>
                <w:szCs w:val="22"/>
              </w:rPr>
              <w:t xml:space="preserve"> 2018, the case has still in the process of consideration by the Court, which it has not been finalized.</w:t>
            </w:r>
          </w:p>
        </w:tc>
      </w:tr>
    </w:tbl>
    <w:p w:rsidR="001D2E5F" w:rsidRPr="00305A71" w:rsidRDefault="001D2E5F" w:rsidP="00100645">
      <w:pPr>
        <w:tabs>
          <w:tab w:val="left" w:pos="567"/>
        </w:tabs>
        <w:spacing w:after="0" w:line="240" w:lineRule="atLeast"/>
        <w:ind w:left="539" w:right="11"/>
        <w:jc w:val="thaiDistribute"/>
        <w:rPr>
          <w:rFonts w:ascii="Times New Roman" w:eastAsia="Cordia New" w:hAnsi="Times New Roman" w:cs="Times New Roman"/>
          <w:szCs w:val="22"/>
        </w:rPr>
      </w:pPr>
    </w:p>
    <w:p w:rsidR="00666752" w:rsidRDefault="00666752">
      <w:pPr>
        <w:spacing w:after="0" w:line="240" w:lineRule="auto"/>
        <w:rPr>
          <w:rFonts w:ascii="Times New Roman" w:eastAsia="Cordia New" w:hAnsi="Times New Roman" w:cs="Angsana New"/>
          <w:b/>
          <w:bCs/>
          <w:szCs w:val="22"/>
        </w:rPr>
      </w:pPr>
      <w:r>
        <w:rPr>
          <w:rFonts w:ascii="Times New Roman" w:eastAsia="Cordia New" w:hAnsi="Times New Roman" w:cs="Angsana New"/>
          <w:b/>
          <w:bCs/>
          <w:szCs w:val="22"/>
        </w:rPr>
        <w:br w:type="page"/>
      </w:r>
    </w:p>
    <w:p w:rsidR="00100645" w:rsidRPr="00150543" w:rsidRDefault="00100645" w:rsidP="00100645">
      <w:pPr>
        <w:tabs>
          <w:tab w:val="left" w:pos="567"/>
        </w:tabs>
        <w:spacing w:after="0" w:line="240" w:lineRule="atLeast"/>
        <w:ind w:left="539" w:right="11"/>
        <w:jc w:val="thaiDistribute"/>
        <w:rPr>
          <w:rFonts w:ascii="Times New Roman" w:eastAsia="Cordia New" w:hAnsi="Times New Roman" w:cs="Times New Roman"/>
          <w:b/>
          <w:bCs/>
          <w:szCs w:val="22"/>
        </w:rPr>
      </w:pPr>
      <w:r w:rsidRPr="00150543">
        <w:rPr>
          <w:rFonts w:ascii="Times New Roman" w:eastAsia="Cordia New" w:hAnsi="Times New Roman" w:cs="Angsana New"/>
          <w:b/>
          <w:bCs/>
          <w:szCs w:val="22"/>
        </w:rPr>
        <w:lastRenderedPageBreak/>
        <w:t>Incriminating</w:t>
      </w:r>
      <w:r w:rsidRPr="00150543">
        <w:rPr>
          <w:rFonts w:ascii="Times New Roman" w:eastAsia="Cordia New" w:hAnsi="Times New Roman" w:cs="Times New Roman"/>
          <w:b/>
          <w:bCs/>
          <w:szCs w:val="22"/>
        </w:rPr>
        <w:t xml:space="preserve"> the former directors and executives of the Company</w:t>
      </w:r>
    </w:p>
    <w:p w:rsidR="00100645" w:rsidRPr="00150543" w:rsidRDefault="00100645" w:rsidP="001D2E5F">
      <w:pPr>
        <w:tabs>
          <w:tab w:val="left" w:pos="567"/>
        </w:tabs>
        <w:spacing w:after="0" w:line="240" w:lineRule="atLeast"/>
        <w:ind w:left="539" w:right="11"/>
        <w:jc w:val="thaiDistribute"/>
        <w:rPr>
          <w:rFonts w:ascii="Times New Roman" w:eastAsia="Cordia New" w:hAnsi="Times New Roman" w:cs="Times New Roman"/>
          <w:szCs w:val="22"/>
        </w:rPr>
      </w:pPr>
    </w:p>
    <w:p w:rsidR="00100645" w:rsidRPr="00150543" w:rsidRDefault="00100645" w:rsidP="00100645">
      <w:pPr>
        <w:numPr>
          <w:ilvl w:val="0"/>
          <w:numId w:val="30"/>
        </w:numPr>
        <w:spacing w:after="0" w:line="240" w:lineRule="atLeast"/>
        <w:ind w:left="720" w:right="11" w:hanging="180"/>
        <w:jc w:val="thaiDistribute"/>
        <w:rPr>
          <w:rFonts w:ascii="Times New Roman" w:eastAsia="Cordia New" w:hAnsi="Times New Roman" w:cs="Times New Roman"/>
          <w:szCs w:val="22"/>
        </w:rPr>
      </w:pPr>
      <w:r w:rsidRPr="00150543">
        <w:rPr>
          <w:rFonts w:ascii="Times New Roman" w:eastAsia="Cordia New" w:hAnsi="Times New Roman" w:cs="Times New Roman"/>
          <w:szCs w:val="22"/>
        </w:rPr>
        <w:t xml:space="preserve">On </w:t>
      </w:r>
      <w:r w:rsidRPr="00150543">
        <w:rPr>
          <w:rFonts w:ascii="Times New Roman" w:eastAsia="Cordia New" w:hAnsi="Times New Roman" w:cs="Times New Roman"/>
          <w:szCs w:val="22"/>
          <w:cs/>
        </w:rPr>
        <w:t xml:space="preserve">11 </w:t>
      </w:r>
      <w:r w:rsidRPr="00150543">
        <w:rPr>
          <w:rFonts w:ascii="Times New Roman" w:eastAsia="Cordia New" w:hAnsi="Times New Roman" w:cs="Times New Roman"/>
          <w:szCs w:val="22"/>
        </w:rPr>
        <w:t xml:space="preserve">March </w:t>
      </w:r>
      <w:r w:rsidRPr="00150543">
        <w:rPr>
          <w:rFonts w:ascii="Times New Roman" w:eastAsia="Cordia New" w:hAnsi="Times New Roman" w:cs="Times New Roman"/>
          <w:szCs w:val="22"/>
          <w:cs/>
        </w:rPr>
        <w:t>2015</w:t>
      </w:r>
      <w:r w:rsidRPr="00150543">
        <w:rPr>
          <w:rFonts w:ascii="Times New Roman" w:eastAsia="Cordia New" w:hAnsi="Times New Roman" w:cs="Times New Roman"/>
          <w:szCs w:val="22"/>
        </w:rPr>
        <w:t>, the SEC filed a criminal complaint with the Department of Special Investigation (DSI) against former directors, executive and related four persons of Professional Waste Technology (</w:t>
      </w:r>
      <w:r w:rsidRPr="00150543">
        <w:rPr>
          <w:rFonts w:ascii="Times New Roman" w:eastAsia="Cordia New" w:hAnsi="Times New Roman" w:cs="Times New Roman"/>
          <w:szCs w:val="22"/>
          <w:cs/>
        </w:rPr>
        <w:t xml:space="preserve">1999) </w:t>
      </w:r>
      <w:r w:rsidRPr="00150543">
        <w:rPr>
          <w:rFonts w:ascii="Times New Roman" w:eastAsia="Cordia New" w:hAnsi="Times New Roman" w:cs="Times New Roman"/>
          <w:szCs w:val="22"/>
        </w:rPr>
        <w:t xml:space="preserve">Public Company Limited for acting or agreeing jointly falsifying documents causing the Company to make incorrect and inaccurate accounting records from second quarter of </w:t>
      </w:r>
      <w:r w:rsidRPr="00150543">
        <w:rPr>
          <w:rFonts w:ascii="Times New Roman" w:eastAsia="Cordia New" w:hAnsi="Times New Roman" w:cs="Times New Roman"/>
          <w:szCs w:val="22"/>
          <w:cs/>
        </w:rPr>
        <w:t xml:space="preserve">2006 </w:t>
      </w:r>
      <w:r w:rsidRPr="00150543">
        <w:rPr>
          <w:rFonts w:ascii="Times New Roman" w:eastAsia="Cordia New" w:hAnsi="Times New Roman" w:cs="Times New Roman"/>
          <w:szCs w:val="22"/>
        </w:rPr>
        <w:t xml:space="preserve">to first quarter of </w:t>
      </w:r>
      <w:r w:rsidRPr="00150543">
        <w:rPr>
          <w:rFonts w:ascii="Times New Roman" w:eastAsia="Cordia New" w:hAnsi="Times New Roman" w:cs="Times New Roman"/>
          <w:szCs w:val="22"/>
          <w:cs/>
        </w:rPr>
        <w:t xml:space="preserve">2009 </w:t>
      </w:r>
      <w:r w:rsidRPr="00150543">
        <w:rPr>
          <w:rFonts w:ascii="Times New Roman" w:eastAsia="Cordia New" w:hAnsi="Times New Roman" w:cs="Times New Roman"/>
          <w:szCs w:val="22"/>
        </w:rPr>
        <w:t xml:space="preserve">concerning loans to other parties, investment in aluminum processing project, and the purchase of machinery for plastic waste fuel refinery project. The actions were in violation of Sections </w:t>
      </w:r>
      <w:r w:rsidRPr="00150543">
        <w:rPr>
          <w:rFonts w:ascii="Times New Roman" w:eastAsia="Cordia New" w:hAnsi="Times New Roman" w:cs="Times New Roman"/>
          <w:szCs w:val="22"/>
          <w:cs/>
        </w:rPr>
        <w:t xml:space="preserve">312 </w:t>
      </w:r>
      <w:r w:rsidRPr="00150543">
        <w:rPr>
          <w:rFonts w:ascii="Times New Roman" w:eastAsia="Cordia New" w:hAnsi="Times New Roman" w:cs="Times New Roman"/>
          <w:szCs w:val="22"/>
        </w:rPr>
        <w:t xml:space="preserve">and </w:t>
      </w:r>
      <w:r w:rsidRPr="00150543">
        <w:rPr>
          <w:rFonts w:ascii="Times New Roman" w:eastAsia="Cordia New" w:hAnsi="Times New Roman" w:cs="Times New Roman"/>
          <w:szCs w:val="22"/>
          <w:cs/>
        </w:rPr>
        <w:t xml:space="preserve">315 </w:t>
      </w:r>
      <w:r w:rsidRPr="00150543">
        <w:rPr>
          <w:rFonts w:ascii="Times New Roman" w:eastAsia="Cordia New" w:hAnsi="Times New Roman" w:cs="Times New Roman"/>
          <w:szCs w:val="22"/>
        </w:rPr>
        <w:t xml:space="preserve">of the Securities and Exchange Act B.E. </w:t>
      </w:r>
      <w:r w:rsidRPr="00150543">
        <w:rPr>
          <w:rFonts w:ascii="Times New Roman" w:eastAsia="Cordia New" w:hAnsi="Times New Roman" w:cs="Times New Roman"/>
          <w:szCs w:val="22"/>
          <w:cs/>
        </w:rPr>
        <w:t>2535</w:t>
      </w:r>
      <w:r w:rsidRPr="00150543">
        <w:rPr>
          <w:rFonts w:ascii="Times New Roman" w:eastAsia="Cordia New" w:hAnsi="Times New Roman" w:cs="Times New Roman"/>
          <w:szCs w:val="22"/>
        </w:rPr>
        <w:t xml:space="preserve"> (1992)</w:t>
      </w:r>
      <w:r w:rsidRPr="00150543">
        <w:rPr>
          <w:rFonts w:ascii="Times New Roman" w:eastAsia="Cordia New" w:hAnsi="Times New Roman" w:cs="Times New Roman"/>
          <w:szCs w:val="22"/>
          <w:cs/>
        </w:rPr>
        <w:t xml:space="preserve">. </w:t>
      </w:r>
      <w:r w:rsidRPr="00150543">
        <w:rPr>
          <w:rFonts w:ascii="Times New Roman" w:eastAsia="Cordia New" w:hAnsi="Times New Roman" w:cs="Times New Roman"/>
          <w:szCs w:val="22"/>
        </w:rPr>
        <w:t xml:space="preserve"> On </w:t>
      </w:r>
      <w:r w:rsidRPr="00150543">
        <w:rPr>
          <w:rFonts w:ascii="Times New Roman" w:eastAsia="Cordia New" w:hAnsi="Times New Roman" w:cs="Times New Roman"/>
          <w:szCs w:val="22"/>
          <w:cs/>
        </w:rPr>
        <w:t xml:space="preserve">4 </w:t>
      </w:r>
      <w:r w:rsidRPr="00150543">
        <w:rPr>
          <w:rFonts w:ascii="Times New Roman" w:eastAsia="Cordia New" w:hAnsi="Times New Roman" w:cs="Times New Roman"/>
          <w:szCs w:val="22"/>
        </w:rPr>
        <w:t xml:space="preserve">August </w:t>
      </w:r>
      <w:r w:rsidRPr="00150543">
        <w:rPr>
          <w:rFonts w:ascii="Times New Roman" w:eastAsia="Cordia New" w:hAnsi="Times New Roman" w:cs="Times New Roman"/>
          <w:szCs w:val="22"/>
          <w:cs/>
        </w:rPr>
        <w:t xml:space="preserve">2015 </w:t>
      </w:r>
      <w:r w:rsidRPr="00150543">
        <w:rPr>
          <w:rFonts w:ascii="Times New Roman" w:eastAsia="Cordia New" w:hAnsi="Times New Roman" w:cs="Times New Roman"/>
          <w:szCs w:val="22"/>
        </w:rPr>
        <w:t xml:space="preserve">and on </w:t>
      </w:r>
      <w:r w:rsidRPr="00150543">
        <w:rPr>
          <w:rFonts w:ascii="Times New Roman" w:eastAsia="Cordia New" w:hAnsi="Times New Roman" w:cs="Times New Roman"/>
          <w:szCs w:val="22"/>
          <w:cs/>
        </w:rPr>
        <w:t xml:space="preserve">1 </w:t>
      </w:r>
      <w:r w:rsidRPr="00150543">
        <w:rPr>
          <w:rFonts w:ascii="Times New Roman" w:eastAsia="Cordia New" w:hAnsi="Times New Roman" w:cs="Times New Roman"/>
          <w:szCs w:val="22"/>
        </w:rPr>
        <w:t xml:space="preserve">October </w:t>
      </w:r>
      <w:r w:rsidRPr="00150543">
        <w:rPr>
          <w:rFonts w:ascii="Times New Roman" w:eastAsia="Cordia New" w:hAnsi="Times New Roman" w:cs="Times New Roman"/>
          <w:szCs w:val="22"/>
          <w:cs/>
        </w:rPr>
        <w:t>2015</w:t>
      </w:r>
      <w:r w:rsidRPr="00150543">
        <w:rPr>
          <w:rFonts w:ascii="Times New Roman" w:eastAsia="Cordia New" w:hAnsi="Times New Roman" w:cs="Times New Roman"/>
          <w:szCs w:val="22"/>
        </w:rPr>
        <w:t xml:space="preserve">, the Office of Financial Services, DSI, notified to the Company’s managing director (new management) sending documents for examination because of the above case accepted by DSI as the special case.  In October </w:t>
      </w:r>
      <w:r w:rsidRPr="00150543">
        <w:rPr>
          <w:rFonts w:ascii="Times New Roman" w:eastAsia="Cordia New" w:hAnsi="Times New Roman" w:cs="Times New Roman"/>
          <w:szCs w:val="22"/>
          <w:cs/>
        </w:rPr>
        <w:t>2015</w:t>
      </w:r>
      <w:r w:rsidRPr="00150543">
        <w:rPr>
          <w:rFonts w:ascii="Times New Roman" w:eastAsia="Cordia New" w:hAnsi="Times New Roman" w:cs="Times New Roman"/>
          <w:szCs w:val="22"/>
        </w:rPr>
        <w:t>, the new management of the Company has submitted the available evidence to the DSI.</w:t>
      </w:r>
    </w:p>
    <w:p w:rsidR="00100645" w:rsidRPr="00150543" w:rsidRDefault="00100645" w:rsidP="001D2E5F">
      <w:pPr>
        <w:tabs>
          <w:tab w:val="left" w:pos="567"/>
        </w:tabs>
        <w:spacing w:after="0" w:line="240" w:lineRule="atLeast"/>
        <w:ind w:left="539" w:right="11"/>
        <w:jc w:val="thaiDistribute"/>
        <w:rPr>
          <w:rFonts w:ascii="Times New Roman" w:eastAsia="Cordia New" w:hAnsi="Times New Roman" w:cs="Times New Roman"/>
          <w:szCs w:val="22"/>
        </w:rPr>
      </w:pPr>
    </w:p>
    <w:p w:rsidR="00100645" w:rsidRPr="00150543" w:rsidRDefault="00100645" w:rsidP="00100645">
      <w:pPr>
        <w:numPr>
          <w:ilvl w:val="0"/>
          <w:numId w:val="30"/>
        </w:numPr>
        <w:spacing w:after="0" w:line="240" w:lineRule="atLeast"/>
        <w:ind w:left="720" w:right="11" w:hanging="180"/>
        <w:jc w:val="thaiDistribute"/>
        <w:rPr>
          <w:rFonts w:ascii="Times New Roman" w:eastAsia="Cordia New" w:hAnsi="Times New Roman" w:cs="Times New Roman"/>
          <w:szCs w:val="22"/>
        </w:rPr>
      </w:pPr>
      <w:r w:rsidRPr="00150543">
        <w:rPr>
          <w:rFonts w:ascii="Times New Roman" w:eastAsia="Cordia New" w:hAnsi="Times New Roman" w:cs="Times New Roman"/>
          <w:szCs w:val="22"/>
        </w:rPr>
        <w:t>On 20 January 2017, the Office of Financial Services, DSI, notified to the Company’s managing director (new management) to submit the original loan agreements between the Company and 9 related persons and to check the persons</w:t>
      </w:r>
      <w:r w:rsidRPr="00150543">
        <w:rPr>
          <w:rFonts w:ascii="Times New Roman" w:eastAsia="Cordia New" w:hAnsi="Times New Roman" w:cs="Times New Roman" w:hint="cs"/>
          <w:szCs w:val="22"/>
          <w:cs/>
        </w:rPr>
        <w:t xml:space="preserve"> </w:t>
      </w:r>
      <w:r w:rsidRPr="00150543">
        <w:rPr>
          <w:rFonts w:ascii="Times New Roman" w:eastAsia="Cordia New" w:hAnsi="Times New Roman" w:cs="Times New Roman"/>
          <w:szCs w:val="22"/>
        </w:rPr>
        <w:t>who are the preparer, the examination, the approval of the accounts, the approval of payment, and the receiver in payment and receiving vouchers in the second quarter of 2006 to the first quarter of 2009 and on 9 February 2017, the new management of the Company has submitted the existing evidences to the DSI.</w:t>
      </w:r>
    </w:p>
    <w:p w:rsidR="00100645" w:rsidRPr="00900D7D" w:rsidRDefault="00100645" w:rsidP="001D2E5F">
      <w:pPr>
        <w:tabs>
          <w:tab w:val="left" w:pos="567"/>
        </w:tabs>
        <w:spacing w:after="0" w:line="240" w:lineRule="atLeast"/>
        <w:ind w:left="539" w:right="11"/>
        <w:jc w:val="thaiDistribute"/>
        <w:rPr>
          <w:rFonts w:ascii="Times New Roman" w:eastAsia="Cordia New" w:hAnsi="Times New Roman" w:cs="Times New Roman"/>
          <w:szCs w:val="22"/>
        </w:rPr>
      </w:pPr>
    </w:p>
    <w:p w:rsidR="00100645" w:rsidRPr="00521E26" w:rsidRDefault="00100645" w:rsidP="00100645">
      <w:pPr>
        <w:numPr>
          <w:ilvl w:val="0"/>
          <w:numId w:val="30"/>
        </w:numPr>
        <w:spacing w:after="0" w:line="240" w:lineRule="atLeast"/>
        <w:ind w:left="720" w:right="11" w:hanging="180"/>
        <w:jc w:val="thaiDistribute"/>
        <w:rPr>
          <w:rFonts w:ascii="Times New Roman" w:eastAsia="Cordia New" w:hAnsi="Times New Roman" w:cs="Times New Roman"/>
          <w:szCs w:val="22"/>
        </w:rPr>
      </w:pPr>
      <w:r w:rsidRPr="00666752">
        <w:rPr>
          <w:rFonts w:ascii="Times New Roman" w:eastAsia="Cordia New" w:hAnsi="Times New Roman" w:cs="Times New Roman"/>
          <w:szCs w:val="22"/>
        </w:rPr>
        <w:t xml:space="preserve">On 7 May </w:t>
      </w:r>
      <w:r w:rsidRPr="00666752">
        <w:rPr>
          <w:rFonts w:ascii="Times New Roman" w:eastAsia="Cordia New" w:hAnsi="Times New Roman" w:cs="Times New Roman"/>
          <w:szCs w:val="22"/>
          <w:cs/>
        </w:rPr>
        <w:t>2018</w:t>
      </w:r>
      <w:r w:rsidR="001D2E5F" w:rsidRPr="00666752">
        <w:rPr>
          <w:rFonts w:ascii="Times New Roman" w:eastAsia="Cordia New" w:hAnsi="Times New Roman" w:cs="Times New Roman"/>
          <w:szCs w:val="22"/>
        </w:rPr>
        <w:t xml:space="preserve"> and o</w:t>
      </w:r>
      <w:r w:rsidRPr="00666752">
        <w:rPr>
          <w:rFonts w:ascii="Times New Roman" w:eastAsia="Cordia New" w:hAnsi="Times New Roman" w:cs="Times New Roman"/>
          <w:szCs w:val="22"/>
        </w:rPr>
        <w:t>n 20 July 2018, the management of the Company informed that the</w:t>
      </w:r>
      <w:r w:rsidRPr="00521E26">
        <w:rPr>
          <w:rFonts w:ascii="Times New Roman" w:eastAsia="Cordia New" w:hAnsi="Times New Roman" w:cs="Times New Roman"/>
          <w:szCs w:val="22"/>
        </w:rPr>
        <w:t xml:space="preserve"> investigation had been ended and the Director</w:t>
      </w:r>
      <w:r w:rsidRPr="00521E26">
        <w:rPr>
          <w:rFonts w:ascii="Times New Roman" w:eastAsia="Cordia New" w:hAnsi="Times New Roman" w:cs="Angsana New"/>
        </w:rPr>
        <w:t>-</w:t>
      </w:r>
      <w:r w:rsidRPr="00521E26">
        <w:rPr>
          <w:rFonts w:ascii="Times New Roman" w:eastAsia="Cordia New" w:hAnsi="Times New Roman" w:cs="Times New Roman"/>
          <w:szCs w:val="22"/>
        </w:rPr>
        <w:t>General of DSI provide</w:t>
      </w:r>
      <w:r>
        <w:rPr>
          <w:rFonts w:ascii="Times New Roman" w:eastAsia="Cordia New" w:hAnsi="Times New Roman" w:cs="Times New Roman"/>
          <w:szCs w:val="22"/>
        </w:rPr>
        <w:t>d</w:t>
      </w:r>
      <w:r w:rsidRPr="00521E26">
        <w:rPr>
          <w:rFonts w:ascii="Times New Roman" w:eastAsia="Cordia New" w:hAnsi="Times New Roman" w:cs="Times New Roman"/>
          <w:szCs w:val="22"/>
        </w:rPr>
        <w:t xml:space="preserve"> his opinion to prosecute the four alleged offenders.  Presently, the case has been still in the proceeding.</w:t>
      </w:r>
    </w:p>
    <w:p w:rsidR="00666752" w:rsidRDefault="00666752" w:rsidP="00666752">
      <w:pPr>
        <w:tabs>
          <w:tab w:val="left" w:pos="567"/>
        </w:tabs>
        <w:spacing w:after="0" w:line="240" w:lineRule="atLeast"/>
        <w:ind w:left="539" w:right="11"/>
        <w:jc w:val="thaiDistribute"/>
        <w:rPr>
          <w:rFonts w:ascii="Times New Roman" w:eastAsia="Cordia New" w:hAnsi="Times New Roman" w:cs="Times New Roman"/>
          <w:szCs w:val="22"/>
        </w:rPr>
      </w:pPr>
    </w:p>
    <w:p w:rsidR="00100645" w:rsidRPr="00150543" w:rsidRDefault="00100645" w:rsidP="00100645">
      <w:pPr>
        <w:numPr>
          <w:ilvl w:val="0"/>
          <w:numId w:val="30"/>
        </w:numPr>
        <w:spacing w:after="0" w:line="240" w:lineRule="atLeast"/>
        <w:ind w:left="720" w:right="11" w:hanging="180"/>
        <w:jc w:val="thaiDistribute"/>
        <w:rPr>
          <w:rFonts w:ascii="Times New Roman" w:eastAsia="Cordia New" w:hAnsi="Times New Roman" w:cs="Times New Roman"/>
          <w:szCs w:val="22"/>
        </w:rPr>
      </w:pPr>
      <w:r w:rsidRPr="00150543">
        <w:rPr>
          <w:rFonts w:ascii="Times New Roman" w:eastAsia="Cordia New" w:hAnsi="Times New Roman" w:cs="Times New Roman"/>
          <w:szCs w:val="22"/>
        </w:rPr>
        <w:t xml:space="preserve">On 18 May 2017, The Office of Financial Services, DSI, notified to </w:t>
      </w:r>
      <w:r w:rsidR="00666752">
        <w:rPr>
          <w:rFonts w:ascii="Times New Roman" w:eastAsia="Cordia New" w:hAnsi="Times New Roman" w:cs="Times New Roman"/>
          <w:szCs w:val="22"/>
        </w:rPr>
        <w:t>JTS Aluminum and Metal Co., Ltd</w:t>
      </w:r>
      <w:r w:rsidRPr="00150543">
        <w:rPr>
          <w:rFonts w:ascii="Times New Roman" w:eastAsia="Cordia New" w:hAnsi="Times New Roman" w:cs="Times New Roman"/>
          <w:szCs w:val="22"/>
        </w:rPr>
        <w:t>’s authorized director (“JTS or a subsidiary”) to give testimony and related documents.  Based on investigating, was notified that Mr. Sinsathien Aimpoolsub with their related persons arranged Professional Waste Technology (1999) Public Company Limited (“PRO”) to purchase shares of JTS from 9 shareholders in December 2007, which was not true, for the purpose that the evidence of purchase of shares was used to record in PRO’s accounts. This transaction was false.</w:t>
      </w:r>
    </w:p>
    <w:p w:rsidR="00100645" w:rsidRPr="00150543" w:rsidRDefault="00100645" w:rsidP="001D2E5F">
      <w:pPr>
        <w:tabs>
          <w:tab w:val="left" w:pos="567"/>
        </w:tabs>
        <w:spacing w:after="0" w:line="240" w:lineRule="atLeast"/>
        <w:ind w:left="539" w:right="11"/>
        <w:jc w:val="thaiDistribute"/>
        <w:rPr>
          <w:rFonts w:ascii="Times New Roman" w:eastAsia="Cordia New" w:hAnsi="Times New Roman" w:cs="Times New Roman"/>
          <w:szCs w:val="22"/>
        </w:rPr>
      </w:pPr>
    </w:p>
    <w:p w:rsidR="00100645" w:rsidRPr="00150543" w:rsidRDefault="00100645" w:rsidP="00100645">
      <w:pPr>
        <w:numPr>
          <w:ilvl w:val="0"/>
          <w:numId w:val="30"/>
        </w:numPr>
        <w:spacing w:after="0" w:line="240" w:lineRule="atLeast"/>
        <w:ind w:left="720" w:right="11" w:hanging="180"/>
        <w:jc w:val="thaiDistribute"/>
        <w:rPr>
          <w:rFonts w:ascii="Times New Roman" w:eastAsia="Cordia New" w:hAnsi="Times New Roman" w:cs="Times New Roman"/>
          <w:szCs w:val="22"/>
        </w:rPr>
      </w:pPr>
      <w:r w:rsidRPr="00150543">
        <w:rPr>
          <w:rFonts w:ascii="Times New Roman" w:eastAsia="Cordia New" w:hAnsi="Times New Roman" w:cs="Times New Roman"/>
          <w:szCs w:val="22"/>
        </w:rPr>
        <w:t xml:space="preserve">As of </w:t>
      </w:r>
      <w:r w:rsidR="001D2E5F">
        <w:rPr>
          <w:rFonts w:ascii="Times New Roman" w:eastAsia="Cordia New" w:hAnsi="Times New Roman" w:cs="Times New Roman"/>
          <w:szCs w:val="22"/>
        </w:rPr>
        <w:t>10</w:t>
      </w:r>
      <w:r>
        <w:rPr>
          <w:rFonts w:ascii="Times New Roman" w:eastAsia="Cordia New" w:hAnsi="Times New Roman" w:cs="Times New Roman"/>
          <w:szCs w:val="22"/>
        </w:rPr>
        <w:t xml:space="preserve"> August</w:t>
      </w:r>
      <w:r w:rsidRPr="00150543">
        <w:rPr>
          <w:rFonts w:ascii="Times New Roman" w:eastAsia="Cordia New" w:hAnsi="Times New Roman" w:cs="Times New Roman"/>
          <w:szCs w:val="22"/>
        </w:rPr>
        <w:t xml:space="preserve"> 2018, such case has not been finalized.  However, the former management of the Company recorded the allowance for impairment of investment in aluminum processing project in the amount of Baht 170 million and advance payment for machineries in the amount of Baht 80 million in full amount already.</w:t>
      </w:r>
    </w:p>
    <w:p w:rsidR="00100645" w:rsidRPr="00150543" w:rsidRDefault="00100645" w:rsidP="001D2E5F">
      <w:pPr>
        <w:tabs>
          <w:tab w:val="left" w:pos="567"/>
        </w:tabs>
        <w:spacing w:after="0" w:line="240" w:lineRule="atLeast"/>
        <w:ind w:left="539" w:right="11"/>
        <w:jc w:val="thaiDistribute"/>
        <w:rPr>
          <w:rFonts w:ascii="Times New Roman" w:eastAsia="Cordia New" w:hAnsi="Times New Roman" w:cs="Times New Roman"/>
          <w:szCs w:val="22"/>
        </w:rPr>
      </w:pPr>
    </w:p>
    <w:p w:rsidR="00113DB5" w:rsidRPr="00100645" w:rsidRDefault="00BF608D" w:rsidP="00113DB5">
      <w:pPr>
        <w:tabs>
          <w:tab w:val="left" w:pos="567"/>
        </w:tabs>
        <w:spacing w:after="0" w:line="240" w:lineRule="atLeast"/>
        <w:ind w:right="14"/>
        <w:jc w:val="thaiDistribute"/>
        <w:rPr>
          <w:rFonts w:ascii="Times New Roman" w:hAnsi="Times New Roman" w:cs="Times New Roman"/>
          <w:b/>
          <w:bCs/>
          <w:szCs w:val="22"/>
          <w:cs/>
        </w:rPr>
      </w:pPr>
      <w:r w:rsidRPr="00100645">
        <w:rPr>
          <w:rFonts w:ascii="Times New Roman" w:hAnsi="Times New Roman" w:cs="Times New Roman"/>
          <w:b/>
          <w:bCs/>
          <w:szCs w:val="22"/>
        </w:rPr>
        <w:t>27</w:t>
      </w:r>
      <w:r w:rsidR="00113DB5" w:rsidRPr="00100645">
        <w:rPr>
          <w:rFonts w:ascii="Times New Roman" w:hAnsi="Times New Roman" w:cs="Times New Roman"/>
          <w:b/>
          <w:bCs/>
          <w:szCs w:val="22"/>
        </w:rPr>
        <w:tab/>
        <w:t>Financial instruments</w:t>
      </w:r>
    </w:p>
    <w:p w:rsidR="00113DB5" w:rsidRPr="00100645" w:rsidRDefault="00113DB5" w:rsidP="00DD0E97">
      <w:pPr>
        <w:tabs>
          <w:tab w:val="left" w:pos="567"/>
        </w:tabs>
        <w:spacing w:after="0" w:line="240" w:lineRule="atLeast"/>
        <w:ind w:left="539" w:right="11"/>
        <w:jc w:val="thaiDistribute"/>
        <w:rPr>
          <w:rFonts w:ascii="Times New Roman" w:hAnsi="Times New Roman" w:cs="Times New Roman"/>
          <w:szCs w:val="22"/>
        </w:rPr>
      </w:pPr>
    </w:p>
    <w:p w:rsidR="00746E93" w:rsidRPr="00100645" w:rsidRDefault="00746E93" w:rsidP="00746E93">
      <w:pPr>
        <w:spacing w:after="0" w:line="240" w:lineRule="atLeast"/>
        <w:ind w:left="540" w:right="14"/>
        <w:jc w:val="both"/>
        <w:rPr>
          <w:rFonts w:ascii="Times New Roman" w:eastAsia="Cordia New" w:hAnsi="Times New Roman"/>
          <w:szCs w:val="22"/>
        </w:rPr>
      </w:pPr>
      <w:r w:rsidRPr="00100645">
        <w:rPr>
          <w:rFonts w:ascii="Times New Roman" w:eastAsia="Cordia New" w:hAnsi="Times New Roman"/>
          <w:szCs w:val="22"/>
        </w:rPr>
        <w:t xml:space="preserve">Determination of fair values for financial assets and </w:t>
      </w:r>
      <w:r w:rsidR="00D71563" w:rsidRPr="00100645">
        <w:rPr>
          <w:rFonts w:ascii="Times New Roman" w:eastAsia="Cordia New" w:hAnsi="Times New Roman"/>
          <w:szCs w:val="22"/>
        </w:rPr>
        <w:t xml:space="preserve">financial </w:t>
      </w:r>
      <w:r w:rsidRPr="00100645">
        <w:rPr>
          <w:rFonts w:ascii="Times New Roman" w:eastAsia="Cordia New" w:hAnsi="Times New Roman"/>
          <w:szCs w:val="22"/>
        </w:rPr>
        <w:t>liabilities</w:t>
      </w:r>
      <w:r w:rsidR="00D71563" w:rsidRPr="00100645">
        <w:rPr>
          <w:rFonts w:ascii="Times New Roman" w:eastAsia="Cordia New" w:hAnsi="Times New Roman"/>
          <w:szCs w:val="22"/>
        </w:rPr>
        <w:t xml:space="preserve"> not measured at fair value.</w:t>
      </w:r>
    </w:p>
    <w:p w:rsidR="00746E93" w:rsidRPr="00100645" w:rsidRDefault="00746E93" w:rsidP="00DD0E97">
      <w:pPr>
        <w:tabs>
          <w:tab w:val="left" w:pos="567"/>
        </w:tabs>
        <w:spacing w:after="0" w:line="240" w:lineRule="atLeast"/>
        <w:ind w:left="539" w:right="11"/>
        <w:jc w:val="thaiDistribute"/>
        <w:rPr>
          <w:rFonts w:ascii="Times New Roman" w:hAnsi="Times New Roman" w:cs="Times New Roman"/>
          <w:szCs w:val="22"/>
        </w:rPr>
      </w:pPr>
    </w:p>
    <w:p w:rsidR="00746E93" w:rsidRPr="00100645" w:rsidRDefault="00746E93" w:rsidP="00746E93">
      <w:pPr>
        <w:spacing w:after="0" w:line="240" w:lineRule="atLeast"/>
        <w:ind w:left="540" w:right="14"/>
        <w:jc w:val="both"/>
        <w:rPr>
          <w:rFonts w:ascii="Times New Roman" w:eastAsia="Cordia New" w:hAnsi="Times New Roman"/>
          <w:szCs w:val="22"/>
        </w:rPr>
      </w:pPr>
      <w:r w:rsidRPr="00100645">
        <w:rPr>
          <w:rFonts w:ascii="Times New Roman" w:eastAsia="Cordia New" w:hAnsi="Times New Roman"/>
          <w:szCs w:val="22"/>
        </w:rPr>
        <w:t>Most of the Group</w:t>
      </w:r>
      <w:r w:rsidR="00D71563" w:rsidRPr="00100645">
        <w:rPr>
          <w:rFonts w:ascii="Times New Roman" w:eastAsia="Cordia New" w:hAnsi="Times New Roman"/>
          <w:szCs w:val="22"/>
        </w:rPr>
        <w:t>’s</w:t>
      </w:r>
      <w:r w:rsidRPr="00100645">
        <w:rPr>
          <w:rFonts w:ascii="Times New Roman" w:eastAsia="Cordia New" w:hAnsi="Times New Roman"/>
          <w:szCs w:val="22"/>
        </w:rPr>
        <w:t xml:space="preserve">/Company’s financial assets and </w:t>
      </w:r>
      <w:r w:rsidR="00D71563" w:rsidRPr="00100645">
        <w:rPr>
          <w:rFonts w:ascii="Times New Roman" w:eastAsia="Cordia New" w:hAnsi="Times New Roman"/>
          <w:szCs w:val="22"/>
        </w:rPr>
        <w:t xml:space="preserve">financial </w:t>
      </w:r>
      <w:r w:rsidRPr="00100645">
        <w:rPr>
          <w:rFonts w:ascii="Times New Roman" w:eastAsia="Cordia New" w:hAnsi="Times New Roman"/>
          <w:szCs w:val="22"/>
        </w:rPr>
        <w:t xml:space="preserve">liabilities are short-term.  The Group/Company estimates the fair values of financial assets and </w:t>
      </w:r>
      <w:r w:rsidR="00D71563" w:rsidRPr="00100645">
        <w:rPr>
          <w:rFonts w:ascii="Times New Roman" w:eastAsia="Cordia New" w:hAnsi="Times New Roman"/>
          <w:szCs w:val="22"/>
        </w:rPr>
        <w:t xml:space="preserve">financial </w:t>
      </w:r>
      <w:r w:rsidR="005935FD" w:rsidRPr="00100645">
        <w:rPr>
          <w:rFonts w:ascii="Times New Roman" w:eastAsia="Cordia New" w:hAnsi="Times New Roman"/>
          <w:szCs w:val="22"/>
        </w:rPr>
        <w:t>liabilities approximately</w:t>
      </w:r>
      <w:r w:rsidRPr="00100645">
        <w:rPr>
          <w:rFonts w:ascii="Times New Roman" w:eastAsia="Cordia New" w:hAnsi="Times New Roman"/>
          <w:szCs w:val="22"/>
        </w:rPr>
        <w:t xml:space="preserve"> their carrying amounts in the statement of financial position.</w:t>
      </w:r>
    </w:p>
    <w:p w:rsidR="004C3E9E" w:rsidRDefault="004C3E9E" w:rsidP="00D223B9">
      <w:pPr>
        <w:tabs>
          <w:tab w:val="left" w:pos="567"/>
        </w:tabs>
        <w:spacing w:after="0" w:line="240" w:lineRule="atLeast"/>
        <w:ind w:left="539" w:right="11"/>
        <w:jc w:val="thaiDistribute"/>
        <w:rPr>
          <w:rFonts w:ascii="Times New Roman" w:hAnsi="Times New Roman" w:cs="Times New Roman"/>
          <w:szCs w:val="22"/>
          <w:highlight w:val="yellow"/>
        </w:rPr>
      </w:pPr>
    </w:p>
    <w:p w:rsidR="00100645" w:rsidRPr="00150543" w:rsidRDefault="00100645" w:rsidP="00100645">
      <w:pPr>
        <w:tabs>
          <w:tab w:val="left" w:pos="567"/>
        </w:tabs>
        <w:spacing w:after="0" w:line="240" w:lineRule="atLeast"/>
        <w:ind w:right="14"/>
        <w:jc w:val="thaiDistribute"/>
        <w:rPr>
          <w:rFonts w:ascii="Times New Roman" w:hAnsi="Times New Roman" w:cs="Times New Roman"/>
          <w:b/>
          <w:bCs/>
          <w:szCs w:val="22"/>
        </w:rPr>
      </w:pPr>
      <w:r>
        <w:rPr>
          <w:rFonts w:ascii="Times New Roman" w:hAnsi="Times New Roman" w:cs="Times New Roman"/>
          <w:b/>
          <w:bCs/>
          <w:szCs w:val="22"/>
        </w:rPr>
        <w:t>28</w:t>
      </w:r>
      <w:r>
        <w:rPr>
          <w:rFonts w:ascii="Times New Roman" w:hAnsi="Times New Roman" w:cs="Times New Roman"/>
          <w:b/>
          <w:bCs/>
          <w:szCs w:val="22"/>
        </w:rPr>
        <w:tab/>
      </w:r>
      <w:r w:rsidRPr="00150543">
        <w:rPr>
          <w:rFonts w:ascii="Times New Roman" w:hAnsi="Times New Roman" w:cs="Times New Roman"/>
          <w:b/>
          <w:bCs/>
          <w:szCs w:val="22"/>
        </w:rPr>
        <w:t>Reclassification of accounts</w:t>
      </w:r>
    </w:p>
    <w:p w:rsidR="00100645" w:rsidRPr="00150543" w:rsidRDefault="00100645" w:rsidP="00100645">
      <w:pPr>
        <w:tabs>
          <w:tab w:val="left" w:pos="540"/>
          <w:tab w:val="left" w:pos="1080"/>
        </w:tabs>
        <w:spacing w:after="0" w:line="240" w:lineRule="atLeast"/>
        <w:ind w:left="539" w:right="-43"/>
        <w:jc w:val="thaiDistribute"/>
        <w:rPr>
          <w:rFonts w:ascii="Times New Roman" w:hAnsi="Times New Roman" w:cs="Times New Roman"/>
          <w:szCs w:val="22"/>
        </w:rPr>
      </w:pPr>
    </w:p>
    <w:p w:rsidR="00100645" w:rsidRPr="00150543" w:rsidRDefault="00100645" w:rsidP="00100645">
      <w:pPr>
        <w:spacing w:after="0" w:line="240" w:lineRule="atLeast"/>
        <w:ind w:left="540" w:right="14"/>
        <w:jc w:val="both"/>
        <w:rPr>
          <w:rFonts w:ascii="Times New Roman" w:eastAsia="Cordia New" w:hAnsi="Times New Roman" w:cs="Times New Roman"/>
          <w:szCs w:val="22"/>
        </w:rPr>
      </w:pPr>
      <w:r w:rsidRPr="00150543">
        <w:rPr>
          <w:rFonts w:ascii="Times New Roman" w:eastAsia="Cordia New" w:hAnsi="Times New Roman" w:cs="Times New Roman"/>
          <w:szCs w:val="22"/>
        </w:rPr>
        <w:t>Certain accounts in the statements</w:t>
      </w:r>
      <w:r w:rsidR="00D94739">
        <w:rPr>
          <w:rFonts w:ascii="Times New Roman" w:eastAsia="Cordia New" w:hAnsi="Times New Roman" w:cstheme="minorBidi" w:hint="cs"/>
          <w:szCs w:val="22"/>
          <w:cs/>
        </w:rPr>
        <w:t xml:space="preserve"> </w:t>
      </w:r>
      <w:r w:rsidR="00D94739">
        <w:rPr>
          <w:rFonts w:ascii="Times New Roman" w:eastAsia="Cordia New" w:hAnsi="Times New Roman" w:cstheme="minorBidi"/>
          <w:szCs w:val="22"/>
        </w:rPr>
        <w:t xml:space="preserve">of financial position as at 31 December 2017 and the statements of </w:t>
      </w:r>
      <w:r w:rsidRPr="00150543">
        <w:rPr>
          <w:rFonts w:ascii="Times New Roman" w:eastAsia="Cordia New" w:hAnsi="Times New Roman" w:cs="Times New Roman"/>
          <w:szCs w:val="22"/>
        </w:rPr>
        <w:t xml:space="preserve">cash flows for the </w:t>
      </w:r>
      <w:r>
        <w:rPr>
          <w:rFonts w:ascii="Times New Roman" w:eastAsia="Cordia New" w:hAnsi="Times New Roman" w:cs="Times New Roman"/>
          <w:szCs w:val="22"/>
        </w:rPr>
        <w:t>six</w:t>
      </w:r>
      <w:r w:rsidRPr="00150543">
        <w:rPr>
          <w:rFonts w:ascii="Times New Roman" w:eastAsia="Cordia New" w:hAnsi="Times New Roman" w:cs="Times New Roman"/>
          <w:szCs w:val="22"/>
        </w:rPr>
        <w:t>-month period</w:t>
      </w:r>
      <w:r>
        <w:rPr>
          <w:rFonts w:ascii="Times New Roman" w:eastAsia="Cordia New" w:hAnsi="Times New Roman" w:cs="Times New Roman"/>
          <w:szCs w:val="22"/>
        </w:rPr>
        <w:t xml:space="preserve"> ended 30</w:t>
      </w:r>
      <w:r w:rsidRPr="00150543">
        <w:rPr>
          <w:rFonts w:ascii="Times New Roman" w:eastAsia="Cordia New" w:hAnsi="Times New Roman" w:cs="Times New Roman"/>
          <w:szCs w:val="22"/>
        </w:rPr>
        <w:t xml:space="preserve"> </w:t>
      </w:r>
      <w:r>
        <w:rPr>
          <w:rFonts w:ascii="Times New Roman" w:eastAsia="Cordia New" w:hAnsi="Times New Roman" w:cs="Times New Roman"/>
          <w:szCs w:val="22"/>
        </w:rPr>
        <w:t>June</w:t>
      </w:r>
      <w:r w:rsidRPr="00150543">
        <w:rPr>
          <w:rFonts w:ascii="Times New Roman" w:eastAsia="Cordia New" w:hAnsi="Times New Roman" w:cs="Times New Roman"/>
          <w:szCs w:val="22"/>
        </w:rPr>
        <w:t xml:space="preserve"> 2018, have been reclassified to conform to the presentation in financial statements for the three-month </w:t>
      </w:r>
      <w:r w:rsidR="00D94739">
        <w:rPr>
          <w:rFonts w:ascii="Times New Roman" w:eastAsia="Cordia New" w:hAnsi="Times New Roman" w:cs="Times New Roman"/>
          <w:szCs w:val="22"/>
        </w:rPr>
        <w:t xml:space="preserve">and six-month </w:t>
      </w:r>
      <w:r w:rsidRPr="00150543">
        <w:rPr>
          <w:rFonts w:ascii="Times New Roman" w:eastAsia="Cordia New" w:hAnsi="Times New Roman" w:cs="Times New Roman"/>
          <w:szCs w:val="22"/>
        </w:rPr>
        <w:t xml:space="preserve">period </w:t>
      </w:r>
      <w:r>
        <w:rPr>
          <w:rFonts w:ascii="Times New Roman" w:eastAsia="Cordia New" w:hAnsi="Times New Roman" w:cs="Times New Roman"/>
          <w:szCs w:val="22"/>
        </w:rPr>
        <w:t>ended 30 June</w:t>
      </w:r>
      <w:r w:rsidRPr="00150543">
        <w:rPr>
          <w:rFonts w:ascii="Times New Roman" w:eastAsia="Cordia New" w:hAnsi="Times New Roman" w:cs="Times New Roman"/>
          <w:szCs w:val="22"/>
        </w:rPr>
        <w:t xml:space="preserve"> 2018.</w:t>
      </w:r>
    </w:p>
    <w:p w:rsidR="00A61C97" w:rsidRDefault="00A61C97">
      <w:pPr>
        <w:spacing w:after="0" w:line="240" w:lineRule="auto"/>
        <w:rPr>
          <w:rFonts w:ascii="Times New Roman" w:eastAsia="Cordia New" w:hAnsi="Times New Roman" w:cs="Times New Roman"/>
          <w:szCs w:val="22"/>
        </w:rPr>
      </w:pPr>
      <w:r>
        <w:rPr>
          <w:rFonts w:ascii="Times New Roman" w:eastAsia="Cordia New" w:hAnsi="Times New Roman" w:cs="Times New Roman"/>
          <w:szCs w:val="22"/>
        </w:rPr>
        <w:br w:type="page"/>
      </w:r>
    </w:p>
    <w:p w:rsidR="00100645" w:rsidRPr="00150543" w:rsidRDefault="00100645" w:rsidP="000B47DF">
      <w:pPr>
        <w:spacing w:after="0" w:line="20" w:lineRule="exact"/>
        <w:ind w:left="539" w:right="11"/>
        <w:jc w:val="both"/>
        <w:rPr>
          <w:rFonts w:ascii="Times New Roman" w:eastAsia="Cordia New" w:hAnsi="Times New Roman" w:cs="Times New Roman"/>
          <w:szCs w:val="22"/>
        </w:rPr>
      </w:pPr>
    </w:p>
    <w:tbl>
      <w:tblPr>
        <w:tblW w:w="11132" w:type="dxa"/>
        <w:tblInd w:w="-1310" w:type="dxa"/>
        <w:tblLayout w:type="fixed"/>
        <w:tblLook w:val="01E0" w:firstRow="1" w:lastRow="1" w:firstColumn="1" w:lastColumn="1" w:noHBand="0" w:noVBand="0"/>
      </w:tblPr>
      <w:tblGrid>
        <w:gridCol w:w="3828"/>
        <w:gridCol w:w="251"/>
        <w:gridCol w:w="992"/>
        <w:gridCol w:w="237"/>
        <w:gridCol w:w="1007"/>
        <w:gridCol w:w="237"/>
        <w:gridCol w:w="993"/>
        <w:gridCol w:w="241"/>
        <w:gridCol w:w="988"/>
        <w:gridCol w:w="241"/>
        <w:gridCol w:w="934"/>
        <w:gridCol w:w="244"/>
        <w:gridCol w:w="939"/>
      </w:tblGrid>
      <w:tr w:rsidR="00100645" w:rsidRPr="00507BE9" w:rsidTr="00732863">
        <w:trPr>
          <w:tblHeader/>
        </w:trPr>
        <w:tc>
          <w:tcPr>
            <w:tcW w:w="3828" w:type="dxa"/>
          </w:tcPr>
          <w:p w:rsidR="00100645" w:rsidRPr="00507BE9" w:rsidRDefault="00100645" w:rsidP="008B5BE5">
            <w:pPr>
              <w:spacing w:after="0" w:line="240" w:lineRule="auto"/>
              <w:ind w:right="-403"/>
              <w:jc w:val="both"/>
              <w:rPr>
                <w:rFonts w:ascii="Times New Roman" w:eastAsia="Cordia New" w:hAnsi="Times New Roman" w:cs="Times New Roman"/>
                <w:szCs w:val="22"/>
              </w:rPr>
            </w:pPr>
          </w:p>
        </w:tc>
        <w:tc>
          <w:tcPr>
            <w:tcW w:w="7304" w:type="dxa"/>
            <w:gridSpan w:val="12"/>
          </w:tcPr>
          <w:p w:rsidR="00100645" w:rsidRPr="00507BE9" w:rsidRDefault="00100645" w:rsidP="008B5BE5">
            <w:pPr>
              <w:spacing w:after="0" w:line="240" w:lineRule="auto"/>
              <w:ind w:left="-99" w:right="-403"/>
              <w:jc w:val="center"/>
              <w:rPr>
                <w:rFonts w:ascii="Times New Roman" w:eastAsia="Cordia New" w:hAnsi="Times New Roman" w:cs="Times New Roman"/>
                <w:b/>
                <w:bCs/>
                <w:szCs w:val="22"/>
              </w:rPr>
            </w:pPr>
            <w:r w:rsidRPr="00507BE9">
              <w:rPr>
                <w:rFonts w:ascii="Times New Roman" w:eastAsia="Cordia New" w:hAnsi="Times New Roman" w:cs="Times New Roman"/>
                <w:b/>
                <w:bCs/>
                <w:szCs w:val="22"/>
              </w:rPr>
              <w:t>2017</w:t>
            </w:r>
          </w:p>
        </w:tc>
      </w:tr>
      <w:tr w:rsidR="00100645" w:rsidRPr="00507BE9" w:rsidTr="00732863">
        <w:trPr>
          <w:tblHeader/>
        </w:trPr>
        <w:tc>
          <w:tcPr>
            <w:tcW w:w="3828" w:type="dxa"/>
          </w:tcPr>
          <w:p w:rsidR="00100645" w:rsidRPr="00507BE9" w:rsidRDefault="00100645" w:rsidP="008B5BE5">
            <w:pPr>
              <w:spacing w:after="0" w:line="240" w:lineRule="auto"/>
              <w:ind w:right="-405"/>
              <w:jc w:val="both"/>
              <w:rPr>
                <w:rFonts w:ascii="Times New Roman" w:eastAsia="Cordia New" w:hAnsi="Times New Roman" w:cs="Times New Roman"/>
                <w:szCs w:val="22"/>
              </w:rPr>
            </w:pPr>
          </w:p>
        </w:tc>
        <w:tc>
          <w:tcPr>
            <w:tcW w:w="251" w:type="dxa"/>
          </w:tcPr>
          <w:p w:rsidR="00100645" w:rsidRPr="00507BE9" w:rsidRDefault="00100645" w:rsidP="008B5BE5">
            <w:pPr>
              <w:spacing w:after="0" w:line="240" w:lineRule="auto"/>
              <w:ind w:right="-405"/>
              <w:jc w:val="both"/>
              <w:rPr>
                <w:rFonts w:ascii="Times New Roman" w:eastAsia="Cordia New" w:hAnsi="Times New Roman" w:cs="Times New Roman"/>
                <w:szCs w:val="22"/>
              </w:rPr>
            </w:pPr>
          </w:p>
        </w:tc>
        <w:tc>
          <w:tcPr>
            <w:tcW w:w="3466" w:type="dxa"/>
            <w:gridSpan w:val="5"/>
            <w:tcBorders>
              <w:bottom w:val="single" w:sz="4" w:space="0" w:color="auto"/>
            </w:tcBorders>
          </w:tcPr>
          <w:p w:rsidR="00100645" w:rsidRPr="00507BE9" w:rsidRDefault="00100645" w:rsidP="008B5BE5">
            <w:pPr>
              <w:spacing w:after="0" w:line="240" w:lineRule="auto"/>
              <w:ind w:left="72" w:right="70"/>
              <w:jc w:val="center"/>
              <w:rPr>
                <w:rFonts w:ascii="Times New Roman" w:eastAsia="Cordia New" w:hAnsi="Times New Roman" w:cs="Times New Roman"/>
                <w:b/>
                <w:bCs/>
                <w:szCs w:val="22"/>
              </w:rPr>
            </w:pPr>
            <w:r w:rsidRPr="00507BE9">
              <w:rPr>
                <w:rFonts w:ascii="Times New Roman" w:eastAsia="Cordia New" w:hAnsi="Times New Roman" w:cs="Times New Roman"/>
                <w:b/>
                <w:bCs/>
                <w:szCs w:val="22"/>
              </w:rPr>
              <w:t xml:space="preserve">Consolidated </w:t>
            </w:r>
            <w:r w:rsidRPr="00507BE9">
              <w:rPr>
                <w:rFonts w:ascii="Times New Roman" w:eastAsia="Cordia New" w:hAnsi="Times New Roman" w:cs="Times New Roman"/>
                <w:b/>
                <w:bCs/>
                <w:szCs w:val="22"/>
              </w:rPr>
              <w:br/>
              <w:t>financial statements</w:t>
            </w:r>
          </w:p>
        </w:tc>
        <w:tc>
          <w:tcPr>
            <w:tcW w:w="241" w:type="dxa"/>
          </w:tcPr>
          <w:p w:rsidR="00100645" w:rsidRPr="00507BE9" w:rsidRDefault="00100645" w:rsidP="008B5BE5">
            <w:pPr>
              <w:spacing w:after="0" w:line="240" w:lineRule="auto"/>
              <w:ind w:right="-405"/>
              <w:jc w:val="center"/>
              <w:rPr>
                <w:rFonts w:ascii="Times New Roman" w:eastAsia="Cordia New" w:hAnsi="Times New Roman" w:cs="Times New Roman"/>
                <w:b/>
                <w:bCs/>
                <w:szCs w:val="22"/>
              </w:rPr>
            </w:pPr>
          </w:p>
        </w:tc>
        <w:tc>
          <w:tcPr>
            <w:tcW w:w="3346" w:type="dxa"/>
            <w:gridSpan w:val="5"/>
            <w:tcBorders>
              <w:bottom w:val="single" w:sz="4" w:space="0" w:color="auto"/>
            </w:tcBorders>
          </w:tcPr>
          <w:p w:rsidR="00100645" w:rsidRPr="00507BE9" w:rsidRDefault="00100645" w:rsidP="008B5BE5">
            <w:pPr>
              <w:spacing w:after="0" w:line="240" w:lineRule="auto"/>
              <w:ind w:left="40" w:right="21"/>
              <w:jc w:val="center"/>
              <w:rPr>
                <w:rFonts w:ascii="Times New Roman" w:eastAsia="Cordia New" w:hAnsi="Times New Roman" w:cs="Times New Roman"/>
                <w:b/>
                <w:bCs/>
                <w:szCs w:val="22"/>
              </w:rPr>
            </w:pPr>
            <w:r w:rsidRPr="00507BE9">
              <w:rPr>
                <w:rFonts w:ascii="Times New Roman" w:eastAsia="Cordia New" w:hAnsi="Times New Roman" w:cs="Times New Roman"/>
                <w:b/>
                <w:bCs/>
                <w:szCs w:val="22"/>
              </w:rPr>
              <w:t xml:space="preserve">Separate </w:t>
            </w:r>
            <w:r w:rsidRPr="00507BE9">
              <w:rPr>
                <w:rFonts w:ascii="Times New Roman" w:eastAsia="Cordia New" w:hAnsi="Times New Roman" w:cs="Times New Roman"/>
                <w:b/>
                <w:bCs/>
                <w:szCs w:val="22"/>
              </w:rPr>
              <w:br/>
              <w:t>financial statements</w:t>
            </w:r>
          </w:p>
        </w:tc>
      </w:tr>
      <w:tr w:rsidR="00100645" w:rsidRPr="00507BE9" w:rsidTr="00732863">
        <w:trPr>
          <w:tblHeader/>
        </w:trPr>
        <w:tc>
          <w:tcPr>
            <w:tcW w:w="3828" w:type="dxa"/>
          </w:tcPr>
          <w:p w:rsidR="00100645" w:rsidRPr="00507BE9" w:rsidRDefault="00100645" w:rsidP="008B5BE5">
            <w:pPr>
              <w:spacing w:after="0" w:line="240" w:lineRule="auto"/>
              <w:ind w:right="-405"/>
              <w:jc w:val="both"/>
              <w:rPr>
                <w:rFonts w:ascii="Times New Roman" w:eastAsia="Cordia New" w:hAnsi="Times New Roman" w:cs="Times New Roman"/>
                <w:szCs w:val="22"/>
                <w:cs/>
              </w:rPr>
            </w:pPr>
          </w:p>
        </w:tc>
        <w:tc>
          <w:tcPr>
            <w:tcW w:w="251" w:type="dxa"/>
          </w:tcPr>
          <w:p w:rsidR="00100645" w:rsidRPr="00507BE9" w:rsidRDefault="00100645" w:rsidP="008B5BE5">
            <w:pPr>
              <w:spacing w:after="0" w:line="240" w:lineRule="auto"/>
              <w:ind w:right="-405"/>
              <w:jc w:val="both"/>
              <w:rPr>
                <w:rFonts w:ascii="Times New Roman" w:eastAsia="Cordia New" w:hAnsi="Times New Roman" w:cs="Times New Roman"/>
                <w:szCs w:val="22"/>
              </w:rPr>
            </w:pPr>
          </w:p>
          <w:p w:rsidR="00100645" w:rsidRPr="00507BE9" w:rsidRDefault="00100645" w:rsidP="008B5BE5">
            <w:pPr>
              <w:spacing w:after="0" w:line="240" w:lineRule="auto"/>
              <w:ind w:right="-405"/>
              <w:jc w:val="both"/>
              <w:rPr>
                <w:rFonts w:ascii="Times New Roman" w:eastAsia="Cordia New" w:hAnsi="Times New Roman" w:cs="Times New Roman"/>
                <w:szCs w:val="22"/>
              </w:rPr>
            </w:pPr>
          </w:p>
        </w:tc>
        <w:tc>
          <w:tcPr>
            <w:tcW w:w="992" w:type="dxa"/>
          </w:tcPr>
          <w:p w:rsidR="00100645" w:rsidRPr="00507BE9" w:rsidRDefault="00100645" w:rsidP="008B5BE5">
            <w:pPr>
              <w:spacing w:after="0" w:line="240" w:lineRule="auto"/>
              <w:ind w:left="-112" w:right="-108"/>
              <w:jc w:val="center"/>
              <w:rPr>
                <w:rFonts w:ascii="Times New Roman" w:eastAsia="Cordia New" w:hAnsi="Times New Roman" w:cs="Times New Roman"/>
                <w:szCs w:val="22"/>
              </w:rPr>
            </w:pPr>
            <w:r w:rsidRPr="00507BE9">
              <w:rPr>
                <w:rFonts w:ascii="Times New Roman" w:eastAsia="Cordia New" w:hAnsi="Times New Roman" w:cs="Times New Roman"/>
                <w:szCs w:val="22"/>
              </w:rPr>
              <w:t>Before reclassify</w:t>
            </w:r>
          </w:p>
        </w:tc>
        <w:tc>
          <w:tcPr>
            <w:tcW w:w="237" w:type="dxa"/>
          </w:tcPr>
          <w:p w:rsidR="00100645" w:rsidRPr="00507BE9" w:rsidRDefault="00100645" w:rsidP="008B5BE5">
            <w:pPr>
              <w:spacing w:after="0" w:line="240" w:lineRule="auto"/>
              <w:ind w:right="-405"/>
              <w:jc w:val="center"/>
              <w:rPr>
                <w:rFonts w:ascii="Times New Roman" w:eastAsia="Cordia New" w:hAnsi="Times New Roman" w:cs="Times New Roman"/>
                <w:szCs w:val="22"/>
              </w:rPr>
            </w:pPr>
          </w:p>
        </w:tc>
        <w:tc>
          <w:tcPr>
            <w:tcW w:w="1007" w:type="dxa"/>
          </w:tcPr>
          <w:p w:rsidR="00100645" w:rsidRPr="00507BE9" w:rsidRDefault="00100645" w:rsidP="008B5BE5">
            <w:pPr>
              <w:spacing w:after="0" w:line="240" w:lineRule="auto"/>
              <w:ind w:left="-108" w:right="-108"/>
              <w:jc w:val="center"/>
              <w:rPr>
                <w:rFonts w:ascii="Times New Roman" w:eastAsia="Cordia New" w:hAnsi="Times New Roman" w:cs="Times New Roman"/>
                <w:szCs w:val="22"/>
              </w:rPr>
            </w:pPr>
            <w:r w:rsidRPr="00507BE9">
              <w:rPr>
                <w:rFonts w:ascii="Times New Roman" w:eastAsia="Cordia New" w:hAnsi="Times New Roman" w:cs="Times New Roman"/>
                <w:szCs w:val="22"/>
              </w:rPr>
              <w:t>Reclassify</w:t>
            </w:r>
          </w:p>
        </w:tc>
        <w:tc>
          <w:tcPr>
            <w:tcW w:w="237" w:type="dxa"/>
          </w:tcPr>
          <w:p w:rsidR="00100645" w:rsidRPr="00507BE9" w:rsidRDefault="00100645" w:rsidP="008B5BE5">
            <w:pPr>
              <w:spacing w:after="0" w:line="240" w:lineRule="auto"/>
              <w:ind w:right="-405"/>
              <w:jc w:val="center"/>
              <w:rPr>
                <w:rFonts w:ascii="Times New Roman" w:eastAsia="Cordia New" w:hAnsi="Times New Roman" w:cs="Times New Roman"/>
                <w:szCs w:val="22"/>
              </w:rPr>
            </w:pPr>
          </w:p>
        </w:tc>
        <w:tc>
          <w:tcPr>
            <w:tcW w:w="993" w:type="dxa"/>
          </w:tcPr>
          <w:p w:rsidR="00100645" w:rsidRPr="00507BE9" w:rsidRDefault="00100645" w:rsidP="008B5BE5">
            <w:pPr>
              <w:spacing w:after="0" w:line="240" w:lineRule="auto"/>
              <w:ind w:left="-151" w:right="-108"/>
              <w:jc w:val="center"/>
              <w:rPr>
                <w:rFonts w:ascii="Times New Roman" w:eastAsia="Cordia New" w:hAnsi="Times New Roman" w:cs="Times New Roman"/>
                <w:szCs w:val="22"/>
              </w:rPr>
            </w:pPr>
            <w:r w:rsidRPr="00507BE9">
              <w:rPr>
                <w:rFonts w:ascii="Times New Roman" w:eastAsia="Cordia New" w:hAnsi="Times New Roman" w:cs="Times New Roman"/>
                <w:szCs w:val="22"/>
              </w:rPr>
              <w:t>After reclassify</w:t>
            </w:r>
          </w:p>
        </w:tc>
        <w:tc>
          <w:tcPr>
            <w:tcW w:w="241" w:type="dxa"/>
          </w:tcPr>
          <w:p w:rsidR="00100645" w:rsidRPr="00507BE9" w:rsidRDefault="00100645" w:rsidP="008B5BE5">
            <w:pPr>
              <w:spacing w:after="0" w:line="240" w:lineRule="auto"/>
              <w:ind w:right="-405"/>
              <w:jc w:val="center"/>
              <w:rPr>
                <w:rFonts w:ascii="Times New Roman" w:eastAsia="Cordia New" w:hAnsi="Times New Roman" w:cs="Times New Roman"/>
                <w:szCs w:val="22"/>
              </w:rPr>
            </w:pPr>
          </w:p>
        </w:tc>
        <w:tc>
          <w:tcPr>
            <w:tcW w:w="988" w:type="dxa"/>
          </w:tcPr>
          <w:p w:rsidR="00100645" w:rsidRPr="00507BE9" w:rsidRDefault="00100645" w:rsidP="008B5BE5">
            <w:pPr>
              <w:spacing w:after="0" w:line="240" w:lineRule="auto"/>
              <w:ind w:left="-112" w:right="-108"/>
              <w:jc w:val="center"/>
              <w:rPr>
                <w:rFonts w:ascii="Times New Roman" w:eastAsia="Cordia New" w:hAnsi="Times New Roman" w:cs="Times New Roman"/>
                <w:szCs w:val="22"/>
              </w:rPr>
            </w:pPr>
            <w:r w:rsidRPr="00507BE9">
              <w:rPr>
                <w:rFonts w:ascii="Times New Roman" w:eastAsia="Cordia New" w:hAnsi="Times New Roman" w:cs="Times New Roman"/>
                <w:szCs w:val="22"/>
              </w:rPr>
              <w:t>Before reclassify</w:t>
            </w:r>
          </w:p>
        </w:tc>
        <w:tc>
          <w:tcPr>
            <w:tcW w:w="241" w:type="dxa"/>
          </w:tcPr>
          <w:p w:rsidR="00100645" w:rsidRPr="00507BE9" w:rsidRDefault="00100645" w:rsidP="008B5BE5">
            <w:pPr>
              <w:spacing w:after="0" w:line="240" w:lineRule="auto"/>
              <w:ind w:right="-405"/>
              <w:jc w:val="center"/>
              <w:rPr>
                <w:rFonts w:ascii="Times New Roman" w:eastAsia="Cordia New" w:hAnsi="Times New Roman" w:cs="Times New Roman"/>
                <w:szCs w:val="22"/>
              </w:rPr>
            </w:pPr>
          </w:p>
        </w:tc>
        <w:tc>
          <w:tcPr>
            <w:tcW w:w="934" w:type="dxa"/>
          </w:tcPr>
          <w:p w:rsidR="00100645" w:rsidRPr="00507BE9" w:rsidRDefault="00100645" w:rsidP="008B5BE5">
            <w:pPr>
              <w:spacing w:after="0" w:line="240" w:lineRule="auto"/>
              <w:ind w:left="-108" w:right="-108"/>
              <w:jc w:val="center"/>
              <w:rPr>
                <w:rFonts w:ascii="Times New Roman" w:eastAsia="Cordia New" w:hAnsi="Times New Roman" w:cs="Times New Roman"/>
                <w:szCs w:val="22"/>
              </w:rPr>
            </w:pPr>
            <w:r w:rsidRPr="00507BE9">
              <w:rPr>
                <w:rFonts w:ascii="Times New Roman" w:eastAsia="Cordia New" w:hAnsi="Times New Roman" w:cs="Times New Roman"/>
                <w:szCs w:val="22"/>
              </w:rPr>
              <w:t>Reclassify</w:t>
            </w:r>
          </w:p>
        </w:tc>
        <w:tc>
          <w:tcPr>
            <w:tcW w:w="244" w:type="dxa"/>
          </w:tcPr>
          <w:p w:rsidR="00100645" w:rsidRPr="00507BE9" w:rsidRDefault="00100645" w:rsidP="008B5BE5">
            <w:pPr>
              <w:spacing w:after="0" w:line="240" w:lineRule="auto"/>
              <w:ind w:right="-405"/>
              <w:jc w:val="center"/>
              <w:rPr>
                <w:rFonts w:ascii="Times New Roman" w:eastAsia="Cordia New" w:hAnsi="Times New Roman" w:cs="Times New Roman"/>
                <w:szCs w:val="22"/>
              </w:rPr>
            </w:pPr>
          </w:p>
        </w:tc>
        <w:tc>
          <w:tcPr>
            <w:tcW w:w="939" w:type="dxa"/>
          </w:tcPr>
          <w:p w:rsidR="00100645" w:rsidRPr="00507BE9" w:rsidRDefault="00100645" w:rsidP="008B5BE5">
            <w:pPr>
              <w:spacing w:after="0" w:line="240" w:lineRule="auto"/>
              <w:ind w:left="-151" w:right="-108"/>
              <w:jc w:val="center"/>
              <w:rPr>
                <w:rFonts w:ascii="Times New Roman" w:eastAsia="Cordia New" w:hAnsi="Times New Roman" w:cs="Times New Roman"/>
                <w:szCs w:val="22"/>
              </w:rPr>
            </w:pPr>
            <w:r w:rsidRPr="00507BE9">
              <w:rPr>
                <w:rFonts w:ascii="Times New Roman" w:eastAsia="Cordia New" w:hAnsi="Times New Roman" w:cs="Times New Roman"/>
                <w:szCs w:val="22"/>
              </w:rPr>
              <w:t>After reclassify</w:t>
            </w:r>
          </w:p>
        </w:tc>
      </w:tr>
      <w:tr w:rsidR="00100645" w:rsidRPr="00507BE9" w:rsidTr="00732863">
        <w:trPr>
          <w:tblHeader/>
        </w:trPr>
        <w:tc>
          <w:tcPr>
            <w:tcW w:w="3828" w:type="dxa"/>
          </w:tcPr>
          <w:p w:rsidR="00100645" w:rsidRPr="00507BE9" w:rsidRDefault="00100645" w:rsidP="008B5BE5">
            <w:pPr>
              <w:spacing w:after="0" w:line="240" w:lineRule="auto"/>
              <w:ind w:right="-405"/>
              <w:jc w:val="both"/>
              <w:rPr>
                <w:rFonts w:ascii="Times New Roman" w:eastAsia="Cordia New" w:hAnsi="Times New Roman" w:cs="Times New Roman"/>
                <w:szCs w:val="22"/>
                <w:cs/>
              </w:rPr>
            </w:pPr>
          </w:p>
        </w:tc>
        <w:tc>
          <w:tcPr>
            <w:tcW w:w="251" w:type="dxa"/>
          </w:tcPr>
          <w:p w:rsidR="00100645" w:rsidRPr="00507BE9" w:rsidRDefault="00100645" w:rsidP="008B5BE5">
            <w:pPr>
              <w:spacing w:after="0" w:line="240" w:lineRule="auto"/>
              <w:ind w:right="-405"/>
              <w:jc w:val="both"/>
              <w:rPr>
                <w:rFonts w:ascii="Times New Roman" w:eastAsia="Cordia New" w:hAnsi="Times New Roman" w:cs="Times New Roman"/>
                <w:szCs w:val="22"/>
              </w:rPr>
            </w:pPr>
          </w:p>
        </w:tc>
        <w:tc>
          <w:tcPr>
            <w:tcW w:w="7053" w:type="dxa"/>
            <w:gridSpan w:val="11"/>
          </w:tcPr>
          <w:p w:rsidR="00100645" w:rsidRPr="00507BE9" w:rsidRDefault="00100645" w:rsidP="008B5BE5">
            <w:pPr>
              <w:spacing w:after="0" w:line="240" w:lineRule="auto"/>
              <w:ind w:left="-115" w:right="-108"/>
              <w:jc w:val="center"/>
              <w:rPr>
                <w:rFonts w:ascii="Times New Roman" w:eastAsia="Cordia New" w:hAnsi="Times New Roman" w:cs="Times New Roman"/>
                <w:i/>
                <w:iCs/>
                <w:szCs w:val="22"/>
                <w:cs/>
              </w:rPr>
            </w:pPr>
            <w:r w:rsidRPr="00507BE9">
              <w:rPr>
                <w:rFonts w:ascii="Times New Roman" w:eastAsia="Cordia New" w:hAnsi="Times New Roman" w:cs="Times New Roman"/>
                <w:i/>
                <w:iCs/>
                <w:szCs w:val="22"/>
                <w:cs/>
              </w:rPr>
              <w:t>(</w:t>
            </w:r>
            <w:r w:rsidRPr="00507BE9">
              <w:rPr>
                <w:rFonts w:ascii="Times New Roman" w:eastAsia="Cordia New" w:hAnsi="Times New Roman" w:cs="Times New Roman"/>
                <w:i/>
                <w:iCs/>
                <w:szCs w:val="22"/>
              </w:rPr>
              <w:t>in thousand Baht</w:t>
            </w:r>
            <w:r w:rsidRPr="00507BE9">
              <w:rPr>
                <w:rFonts w:ascii="Times New Roman" w:eastAsia="Cordia New" w:hAnsi="Times New Roman" w:cs="Times New Roman"/>
                <w:i/>
                <w:iCs/>
                <w:szCs w:val="22"/>
                <w:cs/>
              </w:rPr>
              <w:t>)</w:t>
            </w:r>
          </w:p>
        </w:tc>
      </w:tr>
      <w:tr w:rsidR="00100645" w:rsidRPr="00507BE9" w:rsidTr="00732863">
        <w:tc>
          <w:tcPr>
            <w:tcW w:w="3828" w:type="dxa"/>
          </w:tcPr>
          <w:p w:rsidR="00100645" w:rsidRPr="00507BE9" w:rsidRDefault="004E3212" w:rsidP="00124475">
            <w:pPr>
              <w:spacing w:after="0" w:line="240" w:lineRule="atLeast"/>
              <w:ind w:left="1283" w:right="-75"/>
              <w:rPr>
                <w:rFonts w:ascii="Times New Roman" w:eastAsia="Cordia New" w:hAnsi="Times New Roman" w:cs="Times New Roman"/>
                <w:b/>
                <w:bCs/>
                <w:i/>
                <w:iCs/>
                <w:szCs w:val="22"/>
                <w:cs/>
              </w:rPr>
            </w:pPr>
            <w:r w:rsidRPr="00507BE9">
              <w:rPr>
                <w:rFonts w:ascii="Times New Roman" w:eastAsia="Cordia New" w:hAnsi="Times New Roman" w:cs="Times New Roman"/>
                <w:b/>
                <w:bCs/>
                <w:i/>
                <w:iCs/>
                <w:szCs w:val="22"/>
              </w:rPr>
              <w:t>Statements</w:t>
            </w:r>
            <w:r w:rsidRPr="00507BE9">
              <w:rPr>
                <w:rFonts w:ascii="Times New Roman" w:eastAsia="Cordia New" w:hAnsi="Times New Roman" w:cs="Times New Roman"/>
                <w:b/>
                <w:bCs/>
                <w:i/>
                <w:iCs/>
                <w:szCs w:val="22"/>
                <w:cs/>
              </w:rPr>
              <w:t xml:space="preserve"> </w:t>
            </w:r>
            <w:r w:rsidRPr="00507BE9">
              <w:rPr>
                <w:rFonts w:ascii="Times New Roman" w:eastAsia="Cordia New" w:hAnsi="Times New Roman" w:cs="Times New Roman"/>
                <w:b/>
                <w:bCs/>
                <w:i/>
                <w:iCs/>
                <w:szCs w:val="22"/>
              </w:rPr>
              <w:t xml:space="preserve">of financial </w:t>
            </w:r>
            <w:r w:rsidR="00124475">
              <w:rPr>
                <w:rFonts w:ascii="Times New Roman" w:eastAsia="Cordia New" w:hAnsi="Times New Roman" w:cs="Times New Roman"/>
                <w:b/>
                <w:bCs/>
                <w:i/>
                <w:iCs/>
                <w:szCs w:val="22"/>
              </w:rPr>
              <w:tab/>
            </w:r>
            <w:r w:rsidRPr="00507BE9">
              <w:rPr>
                <w:rFonts w:ascii="Times New Roman" w:eastAsia="Cordia New" w:hAnsi="Times New Roman" w:cs="Times New Roman"/>
                <w:b/>
                <w:bCs/>
                <w:i/>
                <w:iCs/>
                <w:szCs w:val="22"/>
              </w:rPr>
              <w:t>position</w:t>
            </w:r>
          </w:p>
        </w:tc>
        <w:tc>
          <w:tcPr>
            <w:tcW w:w="251" w:type="dxa"/>
          </w:tcPr>
          <w:p w:rsidR="00100645" w:rsidRPr="00507BE9" w:rsidRDefault="00100645" w:rsidP="008B5BE5">
            <w:pPr>
              <w:spacing w:after="0" w:line="240" w:lineRule="atLeast"/>
              <w:ind w:right="-405"/>
              <w:jc w:val="both"/>
              <w:rPr>
                <w:rFonts w:ascii="Times New Roman" w:eastAsia="Cordia New" w:hAnsi="Times New Roman" w:cs="Times New Roman"/>
                <w:szCs w:val="22"/>
              </w:rPr>
            </w:pPr>
          </w:p>
        </w:tc>
        <w:tc>
          <w:tcPr>
            <w:tcW w:w="992" w:type="dxa"/>
          </w:tcPr>
          <w:p w:rsidR="00100645" w:rsidRPr="00507BE9" w:rsidRDefault="00100645" w:rsidP="008B5BE5">
            <w:pPr>
              <w:tabs>
                <w:tab w:val="decimal" w:pos="706"/>
              </w:tabs>
              <w:spacing w:after="0" w:line="240" w:lineRule="atLeast"/>
              <w:ind w:left="-90" w:right="-156"/>
              <w:rPr>
                <w:rFonts w:ascii="Times New Roman" w:eastAsia="Cordia New" w:hAnsi="Times New Roman" w:cs="Times New Roman"/>
                <w:szCs w:val="22"/>
              </w:rPr>
            </w:pPr>
          </w:p>
        </w:tc>
        <w:tc>
          <w:tcPr>
            <w:tcW w:w="237" w:type="dxa"/>
          </w:tcPr>
          <w:p w:rsidR="00100645" w:rsidRPr="00507BE9" w:rsidRDefault="00100645" w:rsidP="008B5BE5">
            <w:pPr>
              <w:spacing w:after="0" w:line="240" w:lineRule="atLeast"/>
              <w:ind w:left="167" w:right="-405"/>
              <w:jc w:val="both"/>
              <w:rPr>
                <w:rFonts w:ascii="Times New Roman" w:eastAsia="Cordia New" w:hAnsi="Times New Roman" w:cs="Times New Roman"/>
                <w:szCs w:val="22"/>
              </w:rPr>
            </w:pPr>
          </w:p>
        </w:tc>
        <w:tc>
          <w:tcPr>
            <w:tcW w:w="1007" w:type="dxa"/>
          </w:tcPr>
          <w:p w:rsidR="00100645" w:rsidRPr="00507BE9" w:rsidRDefault="00100645" w:rsidP="008B5BE5">
            <w:pPr>
              <w:tabs>
                <w:tab w:val="decimal" w:pos="531"/>
              </w:tabs>
              <w:spacing w:after="0" w:line="240" w:lineRule="atLeast"/>
              <w:ind w:left="-90" w:right="-156"/>
              <w:rPr>
                <w:rFonts w:ascii="Times New Roman" w:eastAsia="Cordia New" w:hAnsi="Times New Roman" w:cs="Times New Roman"/>
                <w:szCs w:val="22"/>
              </w:rPr>
            </w:pPr>
          </w:p>
        </w:tc>
        <w:tc>
          <w:tcPr>
            <w:tcW w:w="237" w:type="dxa"/>
          </w:tcPr>
          <w:p w:rsidR="00100645" w:rsidRPr="00507BE9" w:rsidRDefault="00100645" w:rsidP="008B5BE5">
            <w:pPr>
              <w:tabs>
                <w:tab w:val="decimal" w:pos="531"/>
              </w:tabs>
              <w:spacing w:after="0" w:line="240" w:lineRule="atLeast"/>
              <w:ind w:left="-90" w:right="-405"/>
              <w:rPr>
                <w:rFonts w:ascii="Times New Roman" w:eastAsia="Cordia New" w:hAnsi="Times New Roman" w:cs="Times New Roman"/>
                <w:szCs w:val="22"/>
                <w:cs/>
              </w:rPr>
            </w:pPr>
          </w:p>
        </w:tc>
        <w:tc>
          <w:tcPr>
            <w:tcW w:w="993" w:type="dxa"/>
          </w:tcPr>
          <w:p w:rsidR="00100645" w:rsidRPr="00507BE9" w:rsidRDefault="00100645" w:rsidP="008B5BE5">
            <w:pPr>
              <w:tabs>
                <w:tab w:val="decimal" w:pos="654"/>
              </w:tabs>
              <w:spacing w:after="0" w:line="240" w:lineRule="atLeast"/>
              <w:ind w:left="-90" w:right="-156"/>
              <w:rPr>
                <w:rFonts w:ascii="Times New Roman" w:eastAsia="Cordia New" w:hAnsi="Times New Roman" w:cs="Times New Roman"/>
                <w:szCs w:val="22"/>
              </w:rPr>
            </w:pPr>
          </w:p>
        </w:tc>
        <w:tc>
          <w:tcPr>
            <w:tcW w:w="241" w:type="dxa"/>
          </w:tcPr>
          <w:p w:rsidR="00100645" w:rsidRPr="00507BE9" w:rsidRDefault="00100645" w:rsidP="008B5BE5">
            <w:pPr>
              <w:tabs>
                <w:tab w:val="decimal" w:pos="693"/>
              </w:tabs>
              <w:spacing w:after="0" w:line="240" w:lineRule="atLeast"/>
              <w:ind w:left="-90" w:right="-405"/>
              <w:rPr>
                <w:rFonts w:ascii="Times New Roman" w:eastAsia="Cordia New" w:hAnsi="Times New Roman" w:cs="Times New Roman"/>
                <w:szCs w:val="22"/>
              </w:rPr>
            </w:pPr>
          </w:p>
        </w:tc>
        <w:tc>
          <w:tcPr>
            <w:tcW w:w="988" w:type="dxa"/>
          </w:tcPr>
          <w:p w:rsidR="00100645" w:rsidRPr="00507BE9" w:rsidRDefault="00100645" w:rsidP="008B5BE5">
            <w:pPr>
              <w:tabs>
                <w:tab w:val="decimal" w:pos="693"/>
              </w:tabs>
              <w:spacing w:after="0" w:line="240" w:lineRule="atLeast"/>
              <w:ind w:left="-90" w:right="-156"/>
              <w:rPr>
                <w:rFonts w:ascii="Times New Roman" w:eastAsia="Cordia New" w:hAnsi="Times New Roman" w:cs="Times New Roman"/>
                <w:szCs w:val="22"/>
              </w:rPr>
            </w:pPr>
          </w:p>
        </w:tc>
        <w:tc>
          <w:tcPr>
            <w:tcW w:w="241" w:type="dxa"/>
          </w:tcPr>
          <w:p w:rsidR="00100645" w:rsidRPr="00507BE9" w:rsidRDefault="00100645" w:rsidP="008B5BE5">
            <w:pPr>
              <w:tabs>
                <w:tab w:val="decimal" w:pos="693"/>
              </w:tabs>
              <w:spacing w:after="0" w:line="240" w:lineRule="atLeast"/>
              <w:ind w:left="-90" w:right="-405"/>
              <w:rPr>
                <w:rFonts w:ascii="Times New Roman" w:eastAsia="Cordia New" w:hAnsi="Times New Roman" w:cs="Times New Roman"/>
                <w:szCs w:val="22"/>
              </w:rPr>
            </w:pPr>
          </w:p>
        </w:tc>
        <w:tc>
          <w:tcPr>
            <w:tcW w:w="934" w:type="dxa"/>
          </w:tcPr>
          <w:p w:rsidR="00100645" w:rsidRPr="00507BE9" w:rsidRDefault="00100645" w:rsidP="008B5BE5">
            <w:pPr>
              <w:tabs>
                <w:tab w:val="decimal" w:pos="531"/>
              </w:tabs>
              <w:spacing w:after="0" w:line="240" w:lineRule="atLeast"/>
              <w:ind w:left="-90" w:right="-156"/>
              <w:rPr>
                <w:rFonts w:ascii="Times New Roman" w:eastAsia="Cordia New" w:hAnsi="Times New Roman" w:cs="Times New Roman"/>
                <w:szCs w:val="22"/>
              </w:rPr>
            </w:pPr>
          </w:p>
        </w:tc>
        <w:tc>
          <w:tcPr>
            <w:tcW w:w="244" w:type="dxa"/>
          </w:tcPr>
          <w:p w:rsidR="00100645" w:rsidRPr="00507BE9" w:rsidRDefault="00100645" w:rsidP="008B5BE5">
            <w:pPr>
              <w:tabs>
                <w:tab w:val="decimal" w:pos="693"/>
              </w:tabs>
              <w:spacing w:after="0" w:line="240" w:lineRule="atLeast"/>
              <w:ind w:left="-90" w:right="-405"/>
              <w:rPr>
                <w:rFonts w:ascii="Times New Roman" w:eastAsia="Cordia New" w:hAnsi="Times New Roman" w:cs="Times New Roman"/>
                <w:szCs w:val="22"/>
                <w:cs/>
              </w:rPr>
            </w:pPr>
          </w:p>
        </w:tc>
        <w:tc>
          <w:tcPr>
            <w:tcW w:w="939" w:type="dxa"/>
          </w:tcPr>
          <w:p w:rsidR="00100645" w:rsidRPr="00507BE9" w:rsidRDefault="00100645" w:rsidP="008B5BE5">
            <w:pPr>
              <w:tabs>
                <w:tab w:val="decimal" w:pos="769"/>
              </w:tabs>
              <w:spacing w:after="0" w:line="240" w:lineRule="atLeast"/>
              <w:ind w:left="-90" w:right="-156"/>
              <w:rPr>
                <w:rFonts w:ascii="Times New Roman" w:eastAsia="Cordia New" w:hAnsi="Times New Roman" w:cs="Times New Roman"/>
                <w:szCs w:val="22"/>
              </w:rPr>
            </w:pPr>
          </w:p>
        </w:tc>
      </w:tr>
      <w:tr w:rsidR="00507BE9" w:rsidRPr="00507BE9" w:rsidTr="00732863">
        <w:tc>
          <w:tcPr>
            <w:tcW w:w="3828" w:type="dxa"/>
          </w:tcPr>
          <w:p w:rsidR="00507BE9" w:rsidRPr="00507BE9" w:rsidRDefault="00666752" w:rsidP="00507BE9">
            <w:pPr>
              <w:spacing w:after="0" w:line="240" w:lineRule="atLeast"/>
              <w:ind w:left="1283" w:right="-75"/>
              <w:rPr>
                <w:rFonts w:ascii="Times New Roman" w:eastAsia="Cordia New" w:hAnsi="Times New Roman" w:cs="Times New Roman"/>
                <w:szCs w:val="22"/>
              </w:rPr>
            </w:pPr>
            <w:r>
              <w:rPr>
                <w:rFonts w:ascii="Times New Roman" w:eastAsia="Cordia New" w:hAnsi="Times New Roman" w:cs="Times New Roman"/>
                <w:szCs w:val="22"/>
              </w:rPr>
              <w:t>Investment properties</w:t>
            </w:r>
          </w:p>
        </w:tc>
        <w:tc>
          <w:tcPr>
            <w:tcW w:w="251" w:type="dxa"/>
          </w:tcPr>
          <w:p w:rsidR="00507BE9" w:rsidRPr="00507BE9" w:rsidRDefault="00507BE9" w:rsidP="00507BE9">
            <w:pPr>
              <w:spacing w:after="0" w:line="240" w:lineRule="atLeast"/>
              <w:ind w:right="-405"/>
              <w:jc w:val="both"/>
              <w:rPr>
                <w:rFonts w:ascii="Times New Roman" w:eastAsia="Cordia New" w:hAnsi="Times New Roman" w:cs="Times New Roman"/>
                <w:szCs w:val="22"/>
              </w:rPr>
            </w:pPr>
          </w:p>
        </w:tc>
        <w:tc>
          <w:tcPr>
            <w:tcW w:w="992" w:type="dxa"/>
            <w:vAlign w:val="bottom"/>
          </w:tcPr>
          <w:p w:rsidR="00507BE9" w:rsidRPr="00507BE9" w:rsidRDefault="00507BE9" w:rsidP="00507BE9">
            <w:pPr>
              <w:tabs>
                <w:tab w:val="decimal" w:pos="450"/>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w:t>
            </w:r>
          </w:p>
        </w:tc>
        <w:tc>
          <w:tcPr>
            <w:tcW w:w="237" w:type="dxa"/>
            <w:vAlign w:val="bottom"/>
          </w:tcPr>
          <w:p w:rsidR="00507BE9" w:rsidRPr="00507BE9" w:rsidRDefault="00507BE9" w:rsidP="00507BE9">
            <w:pPr>
              <w:spacing w:after="0" w:line="240" w:lineRule="atLeast"/>
              <w:ind w:left="167" w:right="-405"/>
              <w:jc w:val="both"/>
              <w:rPr>
                <w:rFonts w:ascii="Times New Roman" w:hAnsi="Times New Roman" w:cs="Times New Roman"/>
                <w:szCs w:val="22"/>
              </w:rPr>
            </w:pPr>
          </w:p>
        </w:tc>
        <w:tc>
          <w:tcPr>
            <w:tcW w:w="1007" w:type="dxa"/>
            <w:vAlign w:val="bottom"/>
          </w:tcPr>
          <w:p w:rsidR="00507BE9" w:rsidRPr="00507BE9" w:rsidRDefault="00507BE9" w:rsidP="00507BE9">
            <w:pPr>
              <w:tabs>
                <w:tab w:val="decimal" w:pos="706"/>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15,976</w:t>
            </w:r>
          </w:p>
        </w:tc>
        <w:tc>
          <w:tcPr>
            <w:tcW w:w="237" w:type="dxa"/>
            <w:vAlign w:val="bottom"/>
          </w:tcPr>
          <w:p w:rsidR="00507BE9" w:rsidRPr="00507BE9" w:rsidRDefault="00507BE9" w:rsidP="00507BE9">
            <w:pPr>
              <w:tabs>
                <w:tab w:val="decimal" w:pos="531"/>
              </w:tabs>
              <w:spacing w:after="0" w:line="240" w:lineRule="atLeast"/>
              <w:ind w:left="-90" w:right="-405"/>
              <w:rPr>
                <w:rFonts w:ascii="Times New Roman" w:hAnsi="Times New Roman" w:cs="Times New Roman"/>
                <w:szCs w:val="22"/>
                <w:cs/>
              </w:rPr>
            </w:pPr>
          </w:p>
        </w:tc>
        <w:tc>
          <w:tcPr>
            <w:tcW w:w="993" w:type="dxa"/>
            <w:vAlign w:val="bottom"/>
          </w:tcPr>
          <w:p w:rsidR="00507BE9" w:rsidRPr="00507BE9" w:rsidRDefault="00507BE9" w:rsidP="00507BE9">
            <w:pPr>
              <w:tabs>
                <w:tab w:val="decimal" w:pos="801"/>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15,976</w:t>
            </w:r>
          </w:p>
        </w:tc>
        <w:tc>
          <w:tcPr>
            <w:tcW w:w="241" w:type="dxa"/>
            <w:vAlign w:val="bottom"/>
          </w:tcPr>
          <w:p w:rsidR="00507BE9" w:rsidRPr="00507BE9" w:rsidRDefault="00507BE9" w:rsidP="00507BE9">
            <w:pPr>
              <w:tabs>
                <w:tab w:val="decimal" w:pos="693"/>
              </w:tabs>
              <w:spacing w:after="0" w:line="240" w:lineRule="atLeast"/>
              <w:ind w:left="-90" w:right="-405"/>
              <w:rPr>
                <w:rFonts w:ascii="Times New Roman" w:hAnsi="Times New Roman" w:cs="Times New Roman"/>
                <w:szCs w:val="22"/>
              </w:rPr>
            </w:pPr>
          </w:p>
        </w:tc>
        <w:tc>
          <w:tcPr>
            <w:tcW w:w="988" w:type="dxa"/>
            <w:vAlign w:val="bottom"/>
          </w:tcPr>
          <w:p w:rsidR="00507BE9" w:rsidRPr="00507BE9" w:rsidRDefault="00507BE9" w:rsidP="00507BE9">
            <w:pPr>
              <w:tabs>
                <w:tab w:val="decimal" w:pos="450"/>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w:t>
            </w:r>
          </w:p>
        </w:tc>
        <w:tc>
          <w:tcPr>
            <w:tcW w:w="241" w:type="dxa"/>
            <w:vAlign w:val="bottom"/>
          </w:tcPr>
          <w:p w:rsidR="00507BE9" w:rsidRPr="00507BE9" w:rsidRDefault="00507BE9" w:rsidP="00507BE9">
            <w:pPr>
              <w:spacing w:after="0" w:line="240" w:lineRule="atLeast"/>
              <w:ind w:left="167" w:right="-405"/>
              <w:jc w:val="both"/>
              <w:rPr>
                <w:rFonts w:ascii="Times New Roman" w:hAnsi="Times New Roman" w:cs="Times New Roman"/>
                <w:szCs w:val="22"/>
              </w:rPr>
            </w:pPr>
          </w:p>
        </w:tc>
        <w:tc>
          <w:tcPr>
            <w:tcW w:w="934" w:type="dxa"/>
            <w:vAlign w:val="bottom"/>
          </w:tcPr>
          <w:p w:rsidR="00507BE9" w:rsidRPr="00507BE9" w:rsidRDefault="00507BE9" w:rsidP="00BF6BF6">
            <w:pPr>
              <w:tabs>
                <w:tab w:val="decimal" w:pos="706"/>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15,976</w:t>
            </w:r>
          </w:p>
        </w:tc>
        <w:tc>
          <w:tcPr>
            <w:tcW w:w="244" w:type="dxa"/>
            <w:vAlign w:val="bottom"/>
          </w:tcPr>
          <w:p w:rsidR="00507BE9" w:rsidRPr="00507BE9" w:rsidRDefault="00507BE9" w:rsidP="00507BE9">
            <w:pPr>
              <w:tabs>
                <w:tab w:val="decimal" w:pos="531"/>
              </w:tabs>
              <w:spacing w:after="0" w:line="240" w:lineRule="atLeast"/>
              <w:ind w:left="-90" w:right="-405"/>
              <w:rPr>
                <w:rFonts w:ascii="Times New Roman" w:hAnsi="Times New Roman" w:cs="Times New Roman"/>
                <w:szCs w:val="22"/>
                <w:cs/>
              </w:rPr>
            </w:pPr>
          </w:p>
        </w:tc>
        <w:tc>
          <w:tcPr>
            <w:tcW w:w="939" w:type="dxa"/>
            <w:vAlign w:val="bottom"/>
          </w:tcPr>
          <w:p w:rsidR="00507BE9" w:rsidRPr="00507BE9" w:rsidRDefault="00507BE9" w:rsidP="00507BE9">
            <w:pPr>
              <w:tabs>
                <w:tab w:val="decimal" w:pos="801"/>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15,976</w:t>
            </w:r>
          </w:p>
        </w:tc>
      </w:tr>
      <w:tr w:rsidR="00507BE9" w:rsidRPr="00507BE9" w:rsidTr="00732863">
        <w:tc>
          <w:tcPr>
            <w:tcW w:w="3828" w:type="dxa"/>
          </w:tcPr>
          <w:p w:rsidR="00507BE9" w:rsidRPr="00507BE9" w:rsidRDefault="00507BE9" w:rsidP="00507BE9">
            <w:pPr>
              <w:spacing w:after="0" w:line="240" w:lineRule="atLeast"/>
              <w:ind w:left="1283" w:right="-75"/>
              <w:rPr>
                <w:rFonts w:ascii="Times New Roman" w:eastAsia="Cordia New" w:hAnsi="Times New Roman" w:cs="Times New Roman"/>
                <w:b/>
                <w:bCs/>
                <w:i/>
                <w:iCs/>
                <w:szCs w:val="22"/>
              </w:rPr>
            </w:pPr>
            <w:r w:rsidRPr="00507BE9">
              <w:rPr>
                <w:rFonts w:ascii="Times New Roman" w:eastAsia="Cordia New" w:hAnsi="Times New Roman" w:cs="Times New Roman"/>
                <w:szCs w:val="22"/>
              </w:rPr>
              <w:t xml:space="preserve">Property, plant and </w:t>
            </w:r>
            <w:r w:rsidRPr="00507BE9">
              <w:rPr>
                <w:rFonts w:ascii="Times New Roman" w:eastAsia="Cordia New" w:hAnsi="Times New Roman" w:cs="Times New Roman"/>
                <w:szCs w:val="22"/>
              </w:rPr>
              <w:tab/>
              <w:t>equipment</w:t>
            </w:r>
          </w:p>
        </w:tc>
        <w:tc>
          <w:tcPr>
            <w:tcW w:w="251" w:type="dxa"/>
          </w:tcPr>
          <w:p w:rsidR="00507BE9" w:rsidRPr="00507BE9" w:rsidRDefault="00507BE9" w:rsidP="00507BE9">
            <w:pPr>
              <w:spacing w:after="0" w:line="240" w:lineRule="atLeast"/>
              <w:ind w:right="-405"/>
              <w:jc w:val="both"/>
              <w:rPr>
                <w:rFonts w:ascii="Times New Roman" w:eastAsia="Cordia New" w:hAnsi="Times New Roman" w:cs="Times New Roman"/>
                <w:szCs w:val="22"/>
              </w:rPr>
            </w:pPr>
          </w:p>
        </w:tc>
        <w:tc>
          <w:tcPr>
            <w:tcW w:w="992" w:type="dxa"/>
            <w:vAlign w:val="bottom"/>
          </w:tcPr>
          <w:p w:rsidR="00507BE9" w:rsidRPr="00507BE9" w:rsidRDefault="00507BE9" w:rsidP="00507BE9">
            <w:pPr>
              <w:tabs>
                <w:tab w:val="decimal" w:pos="706"/>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15,976</w:t>
            </w:r>
          </w:p>
        </w:tc>
        <w:tc>
          <w:tcPr>
            <w:tcW w:w="237" w:type="dxa"/>
            <w:vAlign w:val="bottom"/>
          </w:tcPr>
          <w:p w:rsidR="00507BE9" w:rsidRPr="00507BE9" w:rsidRDefault="00507BE9" w:rsidP="00507BE9">
            <w:pPr>
              <w:spacing w:after="0" w:line="240" w:lineRule="atLeast"/>
              <w:ind w:left="167" w:right="-405"/>
              <w:jc w:val="both"/>
              <w:rPr>
                <w:rFonts w:ascii="Times New Roman" w:hAnsi="Times New Roman" w:cs="Times New Roman"/>
                <w:szCs w:val="22"/>
              </w:rPr>
            </w:pPr>
          </w:p>
        </w:tc>
        <w:tc>
          <w:tcPr>
            <w:tcW w:w="1007" w:type="dxa"/>
            <w:vAlign w:val="bottom"/>
          </w:tcPr>
          <w:p w:rsidR="00507BE9" w:rsidRPr="00507BE9" w:rsidRDefault="00507BE9" w:rsidP="00507BE9">
            <w:pPr>
              <w:tabs>
                <w:tab w:val="decimal" w:pos="706"/>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(15,976)</w:t>
            </w:r>
          </w:p>
        </w:tc>
        <w:tc>
          <w:tcPr>
            <w:tcW w:w="237" w:type="dxa"/>
            <w:vAlign w:val="bottom"/>
          </w:tcPr>
          <w:p w:rsidR="00507BE9" w:rsidRPr="00507BE9" w:rsidRDefault="00507BE9" w:rsidP="00507BE9">
            <w:pPr>
              <w:tabs>
                <w:tab w:val="decimal" w:pos="531"/>
              </w:tabs>
              <w:spacing w:after="0" w:line="240" w:lineRule="atLeast"/>
              <w:ind w:left="-90" w:right="-405"/>
              <w:rPr>
                <w:rFonts w:ascii="Times New Roman" w:hAnsi="Times New Roman" w:cs="Times New Roman"/>
                <w:szCs w:val="22"/>
                <w:cs/>
              </w:rPr>
            </w:pPr>
          </w:p>
        </w:tc>
        <w:tc>
          <w:tcPr>
            <w:tcW w:w="993" w:type="dxa"/>
            <w:vAlign w:val="bottom"/>
          </w:tcPr>
          <w:p w:rsidR="00507BE9" w:rsidRPr="00507BE9" w:rsidRDefault="00507BE9" w:rsidP="00507BE9">
            <w:pPr>
              <w:tabs>
                <w:tab w:val="decimal" w:pos="502"/>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w:t>
            </w:r>
          </w:p>
        </w:tc>
        <w:tc>
          <w:tcPr>
            <w:tcW w:w="241" w:type="dxa"/>
            <w:vAlign w:val="bottom"/>
          </w:tcPr>
          <w:p w:rsidR="00507BE9" w:rsidRPr="00507BE9" w:rsidRDefault="00507BE9" w:rsidP="00507BE9">
            <w:pPr>
              <w:tabs>
                <w:tab w:val="decimal" w:pos="693"/>
              </w:tabs>
              <w:spacing w:after="0" w:line="240" w:lineRule="atLeast"/>
              <w:ind w:left="-90" w:right="-405"/>
              <w:rPr>
                <w:rFonts w:ascii="Times New Roman" w:hAnsi="Times New Roman" w:cs="Times New Roman"/>
                <w:szCs w:val="22"/>
              </w:rPr>
            </w:pPr>
          </w:p>
        </w:tc>
        <w:tc>
          <w:tcPr>
            <w:tcW w:w="988" w:type="dxa"/>
            <w:vAlign w:val="bottom"/>
          </w:tcPr>
          <w:p w:rsidR="00507BE9" w:rsidRPr="00507BE9" w:rsidRDefault="00507BE9" w:rsidP="00507BE9">
            <w:pPr>
              <w:tabs>
                <w:tab w:val="decimal" w:pos="706"/>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15,976</w:t>
            </w:r>
          </w:p>
        </w:tc>
        <w:tc>
          <w:tcPr>
            <w:tcW w:w="241" w:type="dxa"/>
            <w:vAlign w:val="bottom"/>
          </w:tcPr>
          <w:p w:rsidR="00507BE9" w:rsidRPr="00507BE9" w:rsidRDefault="00507BE9" w:rsidP="00507BE9">
            <w:pPr>
              <w:spacing w:after="0" w:line="240" w:lineRule="atLeast"/>
              <w:ind w:left="167" w:right="-405"/>
              <w:jc w:val="both"/>
              <w:rPr>
                <w:rFonts w:ascii="Times New Roman" w:hAnsi="Times New Roman" w:cs="Times New Roman"/>
                <w:szCs w:val="22"/>
              </w:rPr>
            </w:pPr>
          </w:p>
        </w:tc>
        <w:tc>
          <w:tcPr>
            <w:tcW w:w="934" w:type="dxa"/>
            <w:vAlign w:val="bottom"/>
          </w:tcPr>
          <w:p w:rsidR="00507BE9" w:rsidRPr="00507BE9" w:rsidRDefault="00507BE9" w:rsidP="00507BE9">
            <w:pPr>
              <w:tabs>
                <w:tab w:val="decimal" w:pos="706"/>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(15,976)</w:t>
            </w:r>
          </w:p>
        </w:tc>
        <w:tc>
          <w:tcPr>
            <w:tcW w:w="244" w:type="dxa"/>
            <w:vAlign w:val="bottom"/>
          </w:tcPr>
          <w:p w:rsidR="00507BE9" w:rsidRPr="00507BE9" w:rsidRDefault="00507BE9" w:rsidP="00507BE9">
            <w:pPr>
              <w:tabs>
                <w:tab w:val="decimal" w:pos="531"/>
              </w:tabs>
              <w:spacing w:after="0" w:line="240" w:lineRule="atLeast"/>
              <w:ind w:left="-90" w:right="-405"/>
              <w:rPr>
                <w:rFonts w:ascii="Times New Roman" w:hAnsi="Times New Roman" w:cs="Times New Roman"/>
                <w:szCs w:val="22"/>
                <w:cs/>
              </w:rPr>
            </w:pPr>
          </w:p>
        </w:tc>
        <w:tc>
          <w:tcPr>
            <w:tcW w:w="939" w:type="dxa"/>
            <w:vAlign w:val="bottom"/>
          </w:tcPr>
          <w:p w:rsidR="00507BE9" w:rsidRPr="00507BE9" w:rsidRDefault="00507BE9" w:rsidP="00507BE9">
            <w:pPr>
              <w:tabs>
                <w:tab w:val="decimal" w:pos="502"/>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w:t>
            </w:r>
          </w:p>
        </w:tc>
      </w:tr>
      <w:tr w:rsidR="00507BE9" w:rsidRPr="00507BE9" w:rsidTr="00732863">
        <w:tc>
          <w:tcPr>
            <w:tcW w:w="3828" w:type="dxa"/>
          </w:tcPr>
          <w:p w:rsidR="00507BE9" w:rsidRPr="00507BE9" w:rsidRDefault="00507BE9" w:rsidP="00507BE9">
            <w:pPr>
              <w:spacing w:after="0" w:line="240" w:lineRule="atLeast"/>
              <w:ind w:left="1283" w:right="-405"/>
              <w:jc w:val="both"/>
              <w:rPr>
                <w:rFonts w:ascii="Times New Roman" w:eastAsia="Cordia New" w:hAnsi="Times New Roman" w:cs="Times New Roman"/>
                <w:b/>
                <w:bCs/>
                <w:szCs w:val="22"/>
              </w:rPr>
            </w:pPr>
            <w:r w:rsidRPr="00507BE9">
              <w:rPr>
                <w:rFonts w:ascii="Times New Roman" w:eastAsia="Cordia New" w:hAnsi="Times New Roman" w:cs="Times New Roman"/>
                <w:b/>
                <w:bCs/>
                <w:szCs w:val="22"/>
              </w:rPr>
              <w:t>Total</w:t>
            </w:r>
          </w:p>
        </w:tc>
        <w:tc>
          <w:tcPr>
            <w:tcW w:w="251" w:type="dxa"/>
          </w:tcPr>
          <w:p w:rsidR="00507BE9" w:rsidRPr="00507BE9" w:rsidRDefault="00507BE9" w:rsidP="00507BE9">
            <w:pPr>
              <w:spacing w:after="0" w:line="240" w:lineRule="atLeast"/>
              <w:ind w:right="-405"/>
              <w:jc w:val="both"/>
              <w:rPr>
                <w:rFonts w:ascii="Times New Roman" w:eastAsia="Cordia New" w:hAnsi="Times New Roman" w:cs="Times New Roman"/>
                <w:b/>
                <w:bCs/>
                <w:szCs w:val="22"/>
              </w:rPr>
            </w:pPr>
          </w:p>
        </w:tc>
        <w:tc>
          <w:tcPr>
            <w:tcW w:w="992" w:type="dxa"/>
            <w:tcBorders>
              <w:top w:val="single" w:sz="4" w:space="0" w:color="auto"/>
              <w:bottom w:val="double" w:sz="4" w:space="0" w:color="auto"/>
            </w:tcBorders>
            <w:vAlign w:val="bottom"/>
          </w:tcPr>
          <w:p w:rsidR="00507BE9" w:rsidRPr="00507BE9" w:rsidRDefault="00507BE9" w:rsidP="00507BE9">
            <w:pPr>
              <w:tabs>
                <w:tab w:val="decimal" w:pos="706"/>
              </w:tabs>
              <w:spacing w:after="0" w:line="240" w:lineRule="atLeast"/>
              <w:ind w:right="-156"/>
              <w:rPr>
                <w:rFonts w:ascii="Times New Roman" w:hAnsi="Times New Roman" w:cs="Times New Roman"/>
                <w:b/>
                <w:bCs/>
                <w:szCs w:val="22"/>
              </w:rPr>
            </w:pPr>
            <w:r w:rsidRPr="00507BE9">
              <w:rPr>
                <w:rFonts w:ascii="Times New Roman" w:hAnsi="Times New Roman" w:cs="Times New Roman"/>
                <w:b/>
                <w:bCs/>
                <w:szCs w:val="22"/>
              </w:rPr>
              <w:t>15,976</w:t>
            </w:r>
          </w:p>
        </w:tc>
        <w:tc>
          <w:tcPr>
            <w:tcW w:w="237" w:type="dxa"/>
            <w:vAlign w:val="bottom"/>
          </w:tcPr>
          <w:p w:rsidR="00507BE9" w:rsidRPr="00507BE9" w:rsidRDefault="00507BE9" w:rsidP="00507BE9">
            <w:pPr>
              <w:spacing w:after="0" w:line="240" w:lineRule="atLeast"/>
              <w:ind w:left="167" w:right="-405"/>
              <w:jc w:val="both"/>
              <w:rPr>
                <w:rFonts w:ascii="Times New Roman" w:hAnsi="Times New Roman" w:cs="Times New Roman"/>
                <w:b/>
                <w:bCs/>
                <w:szCs w:val="22"/>
              </w:rPr>
            </w:pPr>
          </w:p>
        </w:tc>
        <w:tc>
          <w:tcPr>
            <w:tcW w:w="1007" w:type="dxa"/>
            <w:tcBorders>
              <w:top w:val="single" w:sz="4" w:space="0" w:color="auto"/>
              <w:bottom w:val="double" w:sz="4" w:space="0" w:color="auto"/>
            </w:tcBorders>
            <w:vAlign w:val="bottom"/>
          </w:tcPr>
          <w:p w:rsidR="00507BE9" w:rsidRPr="00507BE9" w:rsidRDefault="00507BE9" w:rsidP="00507BE9">
            <w:pPr>
              <w:tabs>
                <w:tab w:val="decimal" w:pos="391"/>
              </w:tabs>
              <w:spacing w:after="0" w:line="240" w:lineRule="atLeast"/>
              <w:ind w:left="-90" w:right="-156"/>
              <w:rPr>
                <w:rFonts w:ascii="Times New Roman" w:hAnsi="Times New Roman" w:cs="Times New Roman"/>
                <w:b/>
                <w:bCs/>
                <w:szCs w:val="22"/>
              </w:rPr>
            </w:pPr>
            <w:r w:rsidRPr="00507BE9">
              <w:rPr>
                <w:rFonts w:ascii="Times New Roman" w:hAnsi="Times New Roman" w:cs="Times New Roman"/>
                <w:b/>
                <w:bCs/>
                <w:szCs w:val="22"/>
              </w:rPr>
              <w:t>-</w:t>
            </w:r>
          </w:p>
        </w:tc>
        <w:tc>
          <w:tcPr>
            <w:tcW w:w="237" w:type="dxa"/>
            <w:vAlign w:val="bottom"/>
          </w:tcPr>
          <w:p w:rsidR="00507BE9" w:rsidRPr="00507BE9" w:rsidRDefault="00507BE9" w:rsidP="00507BE9">
            <w:pPr>
              <w:tabs>
                <w:tab w:val="decimal" w:pos="531"/>
              </w:tabs>
              <w:spacing w:after="0" w:line="240" w:lineRule="atLeast"/>
              <w:ind w:left="-90" w:right="-405"/>
              <w:rPr>
                <w:rFonts w:ascii="Times New Roman" w:hAnsi="Times New Roman" w:cs="Times New Roman"/>
                <w:b/>
                <w:bCs/>
                <w:szCs w:val="22"/>
                <w:cs/>
              </w:rPr>
            </w:pPr>
          </w:p>
        </w:tc>
        <w:tc>
          <w:tcPr>
            <w:tcW w:w="993" w:type="dxa"/>
            <w:tcBorders>
              <w:top w:val="single" w:sz="4" w:space="0" w:color="auto"/>
              <w:bottom w:val="double" w:sz="4" w:space="0" w:color="auto"/>
            </w:tcBorders>
            <w:vAlign w:val="bottom"/>
          </w:tcPr>
          <w:p w:rsidR="00507BE9" w:rsidRPr="00507BE9" w:rsidRDefault="00507BE9" w:rsidP="00507BE9">
            <w:pPr>
              <w:tabs>
                <w:tab w:val="decimal" w:pos="801"/>
              </w:tabs>
              <w:spacing w:after="0" w:line="240" w:lineRule="atLeast"/>
              <w:ind w:left="-90" w:right="-156"/>
              <w:rPr>
                <w:rFonts w:ascii="Times New Roman" w:hAnsi="Times New Roman" w:cs="Times New Roman"/>
                <w:b/>
                <w:bCs/>
                <w:szCs w:val="22"/>
              </w:rPr>
            </w:pPr>
            <w:r w:rsidRPr="00507BE9">
              <w:rPr>
                <w:rFonts w:ascii="Times New Roman" w:hAnsi="Times New Roman" w:cs="Times New Roman"/>
                <w:b/>
                <w:bCs/>
                <w:szCs w:val="22"/>
              </w:rPr>
              <w:t>15,976</w:t>
            </w:r>
          </w:p>
        </w:tc>
        <w:tc>
          <w:tcPr>
            <w:tcW w:w="241" w:type="dxa"/>
            <w:vAlign w:val="bottom"/>
          </w:tcPr>
          <w:p w:rsidR="00507BE9" w:rsidRPr="00507BE9" w:rsidRDefault="00507BE9" w:rsidP="00507BE9">
            <w:pPr>
              <w:tabs>
                <w:tab w:val="decimal" w:pos="693"/>
              </w:tabs>
              <w:spacing w:after="0" w:line="240" w:lineRule="atLeast"/>
              <w:ind w:left="-90" w:right="-405"/>
              <w:rPr>
                <w:rFonts w:ascii="Times New Roman" w:hAnsi="Times New Roman" w:cs="Times New Roman"/>
                <w:b/>
                <w:bCs/>
                <w:szCs w:val="22"/>
              </w:rPr>
            </w:pPr>
          </w:p>
        </w:tc>
        <w:tc>
          <w:tcPr>
            <w:tcW w:w="988" w:type="dxa"/>
            <w:tcBorders>
              <w:top w:val="single" w:sz="4" w:space="0" w:color="auto"/>
              <w:bottom w:val="double" w:sz="4" w:space="0" w:color="auto"/>
            </w:tcBorders>
            <w:vAlign w:val="bottom"/>
          </w:tcPr>
          <w:p w:rsidR="00507BE9" w:rsidRPr="00507BE9" w:rsidRDefault="00507BE9" w:rsidP="00507BE9">
            <w:pPr>
              <w:tabs>
                <w:tab w:val="decimal" w:pos="706"/>
              </w:tabs>
              <w:spacing w:after="0" w:line="240" w:lineRule="atLeast"/>
              <w:ind w:right="-156"/>
              <w:rPr>
                <w:rFonts w:ascii="Times New Roman" w:hAnsi="Times New Roman" w:cs="Times New Roman"/>
                <w:b/>
                <w:bCs/>
                <w:szCs w:val="22"/>
              </w:rPr>
            </w:pPr>
            <w:r w:rsidRPr="00507BE9">
              <w:rPr>
                <w:rFonts w:ascii="Times New Roman" w:hAnsi="Times New Roman" w:cs="Times New Roman"/>
                <w:b/>
                <w:bCs/>
                <w:szCs w:val="22"/>
              </w:rPr>
              <w:t>15,976</w:t>
            </w:r>
          </w:p>
        </w:tc>
        <w:tc>
          <w:tcPr>
            <w:tcW w:w="241" w:type="dxa"/>
            <w:vAlign w:val="bottom"/>
          </w:tcPr>
          <w:p w:rsidR="00507BE9" w:rsidRPr="00507BE9" w:rsidRDefault="00507BE9" w:rsidP="00507BE9">
            <w:pPr>
              <w:spacing w:after="0" w:line="240" w:lineRule="atLeast"/>
              <w:ind w:left="167" w:right="-405"/>
              <w:jc w:val="both"/>
              <w:rPr>
                <w:rFonts w:ascii="Times New Roman" w:hAnsi="Times New Roman" w:cs="Times New Roman"/>
                <w:b/>
                <w:bCs/>
                <w:szCs w:val="22"/>
              </w:rPr>
            </w:pPr>
          </w:p>
        </w:tc>
        <w:tc>
          <w:tcPr>
            <w:tcW w:w="934" w:type="dxa"/>
            <w:tcBorders>
              <w:top w:val="single" w:sz="4" w:space="0" w:color="auto"/>
              <w:bottom w:val="double" w:sz="4" w:space="0" w:color="auto"/>
            </w:tcBorders>
            <w:vAlign w:val="bottom"/>
          </w:tcPr>
          <w:p w:rsidR="00507BE9" w:rsidRPr="00507BE9" w:rsidRDefault="00507BE9" w:rsidP="00507BE9">
            <w:pPr>
              <w:tabs>
                <w:tab w:val="decimal" w:pos="391"/>
              </w:tabs>
              <w:spacing w:after="0" w:line="240" w:lineRule="atLeast"/>
              <w:ind w:left="-90" w:right="-156"/>
              <w:rPr>
                <w:rFonts w:ascii="Times New Roman" w:hAnsi="Times New Roman" w:cs="Times New Roman"/>
                <w:b/>
                <w:bCs/>
                <w:szCs w:val="22"/>
              </w:rPr>
            </w:pPr>
            <w:r w:rsidRPr="00507BE9">
              <w:rPr>
                <w:rFonts w:ascii="Times New Roman" w:hAnsi="Times New Roman" w:cs="Times New Roman"/>
                <w:b/>
                <w:bCs/>
                <w:szCs w:val="22"/>
              </w:rPr>
              <w:t>-</w:t>
            </w:r>
          </w:p>
        </w:tc>
        <w:tc>
          <w:tcPr>
            <w:tcW w:w="244" w:type="dxa"/>
            <w:vAlign w:val="bottom"/>
          </w:tcPr>
          <w:p w:rsidR="00507BE9" w:rsidRPr="00507BE9" w:rsidRDefault="00507BE9" w:rsidP="00507BE9">
            <w:pPr>
              <w:tabs>
                <w:tab w:val="decimal" w:pos="531"/>
              </w:tabs>
              <w:spacing w:after="0" w:line="240" w:lineRule="atLeast"/>
              <w:ind w:left="-90" w:right="-405"/>
              <w:rPr>
                <w:rFonts w:ascii="Times New Roman" w:hAnsi="Times New Roman" w:cs="Times New Roman"/>
                <w:b/>
                <w:bCs/>
                <w:szCs w:val="22"/>
                <w:cs/>
              </w:rPr>
            </w:pPr>
          </w:p>
        </w:tc>
        <w:tc>
          <w:tcPr>
            <w:tcW w:w="939" w:type="dxa"/>
            <w:tcBorders>
              <w:top w:val="single" w:sz="4" w:space="0" w:color="auto"/>
              <w:bottom w:val="double" w:sz="4" w:space="0" w:color="auto"/>
            </w:tcBorders>
            <w:vAlign w:val="bottom"/>
          </w:tcPr>
          <w:p w:rsidR="00507BE9" w:rsidRPr="00507BE9" w:rsidRDefault="00507BE9" w:rsidP="00507BE9">
            <w:pPr>
              <w:tabs>
                <w:tab w:val="decimal" w:pos="801"/>
              </w:tabs>
              <w:spacing w:after="0" w:line="240" w:lineRule="atLeast"/>
              <w:ind w:left="-90" w:right="-156"/>
              <w:rPr>
                <w:rFonts w:ascii="Times New Roman" w:hAnsi="Times New Roman" w:cs="Times New Roman"/>
                <w:b/>
                <w:bCs/>
                <w:szCs w:val="22"/>
              </w:rPr>
            </w:pPr>
            <w:r w:rsidRPr="00507BE9">
              <w:rPr>
                <w:rFonts w:ascii="Times New Roman" w:hAnsi="Times New Roman" w:cs="Times New Roman"/>
                <w:b/>
                <w:bCs/>
                <w:szCs w:val="22"/>
              </w:rPr>
              <w:t>15,976</w:t>
            </w:r>
          </w:p>
        </w:tc>
      </w:tr>
      <w:tr w:rsidR="00507BE9" w:rsidRPr="00507BE9" w:rsidTr="00732863">
        <w:tc>
          <w:tcPr>
            <w:tcW w:w="3828" w:type="dxa"/>
          </w:tcPr>
          <w:p w:rsidR="00507BE9" w:rsidRPr="00507BE9" w:rsidRDefault="00507BE9" w:rsidP="008B5BE5">
            <w:pPr>
              <w:spacing w:after="0" w:line="240" w:lineRule="atLeast"/>
              <w:ind w:left="1283" w:right="-75"/>
              <w:rPr>
                <w:rFonts w:ascii="Times New Roman" w:eastAsia="Cordia New" w:hAnsi="Times New Roman" w:cs="Times New Roman"/>
                <w:b/>
                <w:bCs/>
                <w:i/>
                <w:iCs/>
                <w:szCs w:val="22"/>
              </w:rPr>
            </w:pPr>
          </w:p>
        </w:tc>
        <w:tc>
          <w:tcPr>
            <w:tcW w:w="251" w:type="dxa"/>
          </w:tcPr>
          <w:p w:rsidR="00507BE9" w:rsidRPr="00507BE9" w:rsidRDefault="00507BE9" w:rsidP="008B5BE5">
            <w:pPr>
              <w:spacing w:after="0" w:line="240" w:lineRule="atLeast"/>
              <w:ind w:right="-405"/>
              <w:jc w:val="both"/>
              <w:rPr>
                <w:rFonts w:ascii="Times New Roman" w:eastAsia="Cordia New" w:hAnsi="Times New Roman" w:cs="Times New Roman"/>
                <w:szCs w:val="22"/>
              </w:rPr>
            </w:pPr>
          </w:p>
        </w:tc>
        <w:tc>
          <w:tcPr>
            <w:tcW w:w="992" w:type="dxa"/>
          </w:tcPr>
          <w:p w:rsidR="00507BE9" w:rsidRPr="00507BE9" w:rsidRDefault="00507BE9" w:rsidP="008B5BE5">
            <w:pPr>
              <w:tabs>
                <w:tab w:val="decimal" w:pos="706"/>
              </w:tabs>
              <w:spacing w:after="0" w:line="240" w:lineRule="atLeast"/>
              <w:ind w:left="-90" w:right="-156"/>
              <w:rPr>
                <w:rFonts w:ascii="Times New Roman" w:eastAsia="Cordia New" w:hAnsi="Times New Roman" w:cs="Times New Roman"/>
                <w:szCs w:val="22"/>
              </w:rPr>
            </w:pPr>
          </w:p>
        </w:tc>
        <w:tc>
          <w:tcPr>
            <w:tcW w:w="237" w:type="dxa"/>
          </w:tcPr>
          <w:p w:rsidR="00507BE9" w:rsidRPr="00507BE9" w:rsidRDefault="00507BE9" w:rsidP="008B5BE5">
            <w:pPr>
              <w:spacing w:after="0" w:line="240" w:lineRule="atLeast"/>
              <w:ind w:left="167" w:right="-405"/>
              <w:jc w:val="both"/>
              <w:rPr>
                <w:rFonts w:ascii="Times New Roman" w:eastAsia="Cordia New" w:hAnsi="Times New Roman" w:cs="Times New Roman"/>
                <w:szCs w:val="22"/>
              </w:rPr>
            </w:pPr>
          </w:p>
        </w:tc>
        <w:tc>
          <w:tcPr>
            <w:tcW w:w="1007" w:type="dxa"/>
          </w:tcPr>
          <w:p w:rsidR="00507BE9" w:rsidRPr="00507BE9" w:rsidRDefault="00507BE9" w:rsidP="008B5BE5">
            <w:pPr>
              <w:tabs>
                <w:tab w:val="decimal" w:pos="531"/>
              </w:tabs>
              <w:spacing w:after="0" w:line="240" w:lineRule="atLeast"/>
              <w:ind w:left="-90" w:right="-156"/>
              <w:rPr>
                <w:rFonts w:ascii="Times New Roman" w:eastAsia="Cordia New" w:hAnsi="Times New Roman" w:cs="Times New Roman"/>
                <w:szCs w:val="22"/>
              </w:rPr>
            </w:pPr>
          </w:p>
        </w:tc>
        <w:tc>
          <w:tcPr>
            <w:tcW w:w="237" w:type="dxa"/>
          </w:tcPr>
          <w:p w:rsidR="00507BE9" w:rsidRPr="00507BE9" w:rsidRDefault="00507BE9" w:rsidP="008B5BE5">
            <w:pPr>
              <w:tabs>
                <w:tab w:val="decimal" w:pos="531"/>
              </w:tabs>
              <w:spacing w:after="0" w:line="240" w:lineRule="atLeast"/>
              <w:ind w:left="-90" w:right="-405"/>
              <w:rPr>
                <w:rFonts w:ascii="Times New Roman" w:eastAsia="Cordia New" w:hAnsi="Times New Roman" w:cs="Times New Roman"/>
                <w:szCs w:val="22"/>
                <w:cs/>
              </w:rPr>
            </w:pPr>
          </w:p>
        </w:tc>
        <w:tc>
          <w:tcPr>
            <w:tcW w:w="993" w:type="dxa"/>
          </w:tcPr>
          <w:p w:rsidR="00507BE9" w:rsidRPr="00507BE9" w:rsidRDefault="00507BE9" w:rsidP="008B5BE5">
            <w:pPr>
              <w:tabs>
                <w:tab w:val="decimal" w:pos="654"/>
              </w:tabs>
              <w:spacing w:after="0" w:line="240" w:lineRule="atLeast"/>
              <w:ind w:left="-90" w:right="-156"/>
              <w:rPr>
                <w:rFonts w:ascii="Times New Roman" w:eastAsia="Cordia New" w:hAnsi="Times New Roman" w:cs="Times New Roman"/>
                <w:szCs w:val="22"/>
              </w:rPr>
            </w:pPr>
          </w:p>
        </w:tc>
        <w:tc>
          <w:tcPr>
            <w:tcW w:w="241" w:type="dxa"/>
          </w:tcPr>
          <w:p w:rsidR="00507BE9" w:rsidRPr="00507BE9" w:rsidRDefault="00507BE9" w:rsidP="008B5BE5">
            <w:pPr>
              <w:tabs>
                <w:tab w:val="decimal" w:pos="693"/>
              </w:tabs>
              <w:spacing w:after="0" w:line="240" w:lineRule="atLeast"/>
              <w:ind w:left="-90" w:right="-405"/>
              <w:rPr>
                <w:rFonts w:ascii="Times New Roman" w:eastAsia="Cordia New" w:hAnsi="Times New Roman" w:cs="Times New Roman"/>
                <w:szCs w:val="22"/>
              </w:rPr>
            </w:pPr>
          </w:p>
        </w:tc>
        <w:tc>
          <w:tcPr>
            <w:tcW w:w="988" w:type="dxa"/>
          </w:tcPr>
          <w:p w:rsidR="00507BE9" w:rsidRPr="00507BE9" w:rsidRDefault="00507BE9" w:rsidP="008B5BE5">
            <w:pPr>
              <w:tabs>
                <w:tab w:val="decimal" w:pos="693"/>
              </w:tabs>
              <w:spacing w:after="0" w:line="240" w:lineRule="atLeast"/>
              <w:ind w:left="-90" w:right="-156"/>
              <w:rPr>
                <w:rFonts w:ascii="Times New Roman" w:eastAsia="Cordia New" w:hAnsi="Times New Roman" w:cs="Times New Roman"/>
                <w:szCs w:val="22"/>
              </w:rPr>
            </w:pPr>
          </w:p>
        </w:tc>
        <w:tc>
          <w:tcPr>
            <w:tcW w:w="241" w:type="dxa"/>
          </w:tcPr>
          <w:p w:rsidR="00507BE9" w:rsidRPr="00507BE9" w:rsidRDefault="00507BE9" w:rsidP="008B5BE5">
            <w:pPr>
              <w:tabs>
                <w:tab w:val="decimal" w:pos="693"/>
              </w:tabs>
              <w:spacing w:after="0" w:line="240" w:lineRule="atLeast"/>
              <w:ind w:left="-90" w:right="-405"/>
              <w:rPr>
                <w:rFonts w:ascii="Times New Roman" w:eastAsia="Cordia New" w:hAnsi="Times New Roman" w:cs="Times New Roman"/>
                <w:szCs w:val="22"/>
              </w:rPr>
            </w:pPr>
          </w:p>
        </w:tc>
        <w:tc>
          <w:tcPr>
            <w:tcW w:w="934" w:type="dxa"/>
          </w:tcPr>
          <w:p w:rsidR="00507BE9" w:rsidRPr="00507BE9" w:rsidRDefault="00507BE9" w:rsidP="008B5BE5">
            <w:pPr>
              <w:tabs>
                <w:tab w:val="decimal" w:pos="531"/>
              </w:tabs>
              <w:spacing w:after="0" w:line="240" w:lineRule="atLeast"/>
              <w:ind w:left="-90" w:right="-156"/>
              <w:rPr>
                <w:rFonts w:ascii="Times New Roman" w:eastAsia="Cordia New" w:hAnsi="Times New Roman" w:cs="Times New Roman"/>
                <w:szCs w:val="22"/>
              </w:rPr>
            </w:pPr>
          </w:p>
        </w:tc>
        <w:tc>
          <w:tcPr>
            <w:tcW w:w="244" w:type="dxa"/>
          </w:tcPr>
          <w:p w:rsidR="00507BE9" w:rsidRPr="00507BE9" w:rsidRDefault="00507BE9" w:rsidP="008B5BE5">
            <w:pPr>
              <w:tabs>
                <w:tab w:val="decimal" w:pos="693"/>
              </w:tabs>
              <w:spacing w:after="0" w:line="240" w:lineRule="atLeast"/>
              <w:ind w:left="-90" w:right="-405"/>
              <w:rPr>
                <w:rFonts w:ascii="Times New Roman" w:eastAsia="Cordia New" w:hAnsi="Times New Roman" w:cs="Times New Roman"/>
                <w:szCs w:val="22"/>
                <w:cs/>
              </w:rPr>
            </w:pPr>
          </w:p>
        </w:tc>
        <w:tc>
          <w:tcPr>
            <w:tcW w:w="939" w:type="dxa"/>
          </w:tcPr>
          <w:p w:rsidR="00507BE9" w:rsidRPr="00507BE9" w:rsidRDefault="00507BE9" w:rsidP="008B5BE5">
            <w:pPr>
              <w:tabs>
                <w:tab w:val="decimal" w:pos="769"/>
              </w:tabs>
              <w:spacing w:after="0" w:line="240" w:lineRule="atLeast"/>
              <w:ind w:left="-90" w:right="-156"/>
              <w:rPr>
                <w:rFonts w:ascii="Times New Roman" w:eastAsia="Cordia New" w:hAnsi="Times New Roman" w:cs="Times New Roman"/>
                <w:szCs w:val="22"/>
              </w:rPr>
            </w:pPr>
          </w:p>
        </w:tc>
      </w:tr>
      <w:tr w:rsidR="00507BE9" w:rsidRPr="00507BE9" w:rsidTr="00732863">
        <w:tc>
          <w:tcPr>
            <w:tcW w:w="3828" w:type="dxa"/>
          </w:tcPr>
          <w:p w:rsidR="00507BE9" w:rsidRPr="00507BE9" w:rsidRDefault="00507BE9" w:rsidP="008B5BE5">
            <w:pPr>
              <w:spacing w:after="0" w:line="240" w:lineRule="atLeast"/>
              <w:ind w:left="1283" w:right="-75"/>
              <w:rPr>
                <w:rFonts w:ascii="Times New Roman" w:eastAsia="Cordia New" w:hAnsi="Times New Roman" w:cs="Times New Roman"/>
                <w:b/>
                <w:bCs/>
                <w:i/>
                <w:iCs/>
                <w:szCs w:val="22"/>
              </w:rPr>
            </w:pPr>
            <w:r w:rsidRPr="00507BE9">
              <w:rPr>
                <w:rFonts w:ascii="Times New Roman" w:eastAsia="Cordia New" w:hAnsi="Times New Roman" w:cs="Times New Roman"/>
                <w:b/>
                <w:bCs/>
                <w:i/>
                <w:iCs/>
                <w:szCs w:val="22"/>
              </w:rPr>
              <w:t>Statements of cash flows</w:t>
            </w:r>
          </w:p>
        </w:tc>
        <w:tc>
          <w:tcPr>
            <w:tcW w:w="251" w:type="dxa"/>
          </w:tcPr>
          <w:p w:rsidR="00507BE9" w:rsidRPr="00507BE9" w:rsidRDefault="00507BE9" w:rsidP="008B5BE5">
            <w:pPr>
              <w:spacing w:after="0" w:line="240" w:lineRule="atLeast"/>
              <w:ind w:right="-405"/>
              <w:jc w:val="both"/>
              <w:rPr>
                <w:rFonts w:ascii="Times New Roman" w:eastAsia="Cordia New" w:hAnsi="Times New Roman" w:cs="Times New Roman"/>
                <w:szCs w:val="22"/>
              </w:rPr>
            </w:pPr>
          </w:p>
        </w:tc>
        <w:tc>
          <w:tcPr>
            <w:tcW w:w="992" w:type="dxa"/>
          </w:tcPr>
          <w:p w:rsidR="00507BE9" w:rsidRPr="00507BE9" w:rsidRDefault="00507BE9" w:rsidP="008B5BE5">
            <w:pPr>
              <w:tabs>
                <w:tab w:val="decimal" w:pos="706"/>
              </w:tabs>
              <w:spacing w:after="0" w:line="240" w:lineRule="atLeast"/>
              <w:ind w:left="-90" w:right="-156"/>
              <w:rPr>
                <w:rFonts w:ascii="Times New Roman" w:eastAsia="Cordia New" w:hAnsi="Times New Roman" w:cs="Times New Roman"/>
                <w:szCs w:val="22"/>
              </w:rPr>
            </w:pPr>
          </w:p>
        </w:tc>
        <w:tc>
          <w:tcPr>
            <w:tcW w:w="237" w:type="dxa"/>
          </w:tcPr>
          <w:p w:rsidR="00507BE9" w:rsidRPr="00507BE9" w:rsidRDefault="00507BE9" w:rsidP="008B5BE5">
            <w:pPr>
              <w:spacing w:after="0" w:line="240" w:lineRule="atLeast"/>
              <w:ind w:left="167" w:right="-405"/>
              <w:jc w:val="both"/>
              <w:rPr>
                <w:rFonts w:ascii="Times New Roman" w:eastAsia="Cordia New" w:hAnsi="Times New Roman" w:cs="Times New Roman"/>
                <w:szCs w:val="22"/>
              </w:rPr>
            </w:pPr>
          </w:p>
        </w:tc>
        <w:tc>
          <w:tcPr>
            <w:tcW w:w="1007" w:type="dxa"/>
          </w:tcPr>
          <w:p w:rsidR="00507BE9" w:rsidRPr="00507BE9" w:rsidRDefault="00507BE9" w:rsidP="008B5BE5">
            <w:pPr>
              <w:tabs>
                <w:tab w:val="decimal" w:pos="531"/>
              </w:tabs>
              <w:spacing w:after="0" w:line="240" w:lineRule="atLeast"/>
              <w:ind w:left="-90" w:right="-156"/>
              <w:rPr>
                <w:rFonts w:ascii="Times New Roman" w:eastAsia="Cordia New" w:hAnsi="Times New Roman" w:cs="Times New Roman"/>
                <w:szCs w:val="22"/>
              </w:rPr>
            </w:pPr>
          </w:p>
        </w:tc>
        <w:tc>
          <w:tcPr>
            <w:tcW w:w="237" w:type="dxa"/>
          </w:tcPr>
          <w:p w:rsidR="00507BE9" w:rsidRPr="00507BE9" w:rsidRDefault="00507BE9" w:rsidP="008B5BE5">
            <w:pPr>
              <w:tabs>
                <w:tab w:val="decimal" w:pos="531"/>
              </w:tabs>
              <w:spacing w:after="0" w:line="240" w:lineRule="atLeast"/>
              <w:ind w:left="-90" w:right="-405"/>
              <w:rPr>
                <w:rFonts w:ascii="Times New Roman" w:eastAsia="Cordia New" w:hAnsi="Times New Roman" w:cs="Times New Roman"/>
                <w:szCs w:val="22"/>
                <w:cs/>
              </w:rPr>
            </w:pPr>
          </w:p>
        </w:tc>
        <w:tc>
          <w:tcPr>
            <w:tcW w:w="993" w:type="dxa"/>
          </w:tcPr>
          <w:p w:rsidR="00507BE9" w:rsidRPr="00507BE9" w:rsidRDefault="00507BE9" w:rsidP="008B5BE5">
            <w:pPr>
              <w:tabs>
                <w:tab w:val="decimal" w:pos="654"/>
              </w:tabs>
              <w:spacing w:after="0" w:line="240" w:lineRule="atLeast"/>
              <w:ind w:left="-90" w:right="-156"/>
              <w:rPr>
                <w:rFonts w:ascii="Times New Roman" w:eastAsia="Cordia New" w:hAnsi="Times New Roman" w:cs="Times New Roman"/>
                <w:szCs w:val="22"/>
              </w:rPr>
            </w:pPr>
          </w:p>
        </w:tc>
        <w:tc>
          <w:tcPr>
            <w:tcW w:w="241" w:type="dxa"/>
          </w:tcPr>
          <w:p w:rsidR="00507BE9" w:rsidRPr="00507BE9" w:rsidRDefault="00507BE9" w:rsidP="008B5BE5">
            <w:pPr>
              <w:tabs>
                <w:tab w:val="decimal" w:pos="693"/>
              </w:tabs>
              <w:spacing w:after="0" w:line="240" w:lineRule="atLeast"/>
              <w:ind w:left="-90" w:right="-405"/>
              <w:rPr>
                <w:rFonts w:ascii="Times New Roman" w:eastAsia="Cordia New" w:hAnsi="Times New Roman" w:cs="Times New Roman"/>
                <w:szCs w:val="22"/>
              </w:rPr>
            </w:pPr>
          </w:p>
        </w:tc>
        <w:tc>
          <w:tcPr>
            <w:tcW w:w="988" w:type="dxa"/>
          </w:tcPr>
          <w:p w:rsidR="00507BE9" w:rsidRPr="00507BE9" w:rsidRDefault="00507BE9" w:rsidP="008B5BE5">
            <w:pPr>
              <w:tabs>
                <w:tab w:val="decimal" w:pos="693"/>
              </w:tabs>
              <w:spacing w:after="0" w:line="240" w:lineRule="atLeast"/>
              <w:ind w:left="-90" w:right="-156"/>
              <w:rPr>
                <w:rFonts w:ascii="Times New Roman" w:eastAsia="Cordia New" w:hAnsi="Times New Roman" w:cs="Times New Roman"/>
                <w:szCs w:val="22"/>
              </w:rPr>
            </w:pPr>
          </w:p>
        </w:tc>
        <w:tc>
          <w:tcPr>
            <w:tcW w:w="241" w:type="dxa"/>
          </w:tcPr>
          <w:p w:rsidR="00507BE9" w:rsidRPr="00507BE9" w:rsidRDefault="00507BE9" w:rsidP="008B5BE5">
            <w:pPr>
              <w:tabs>
                <w:tab w:val="decimal" w:pos="693"/>
              </w:tabs>
              <w:spacing w:after="0" w:line="240" w:lineRule="atLeast"/>
              <w:ind w:left="-90" w:right="-405"/>
              <w:rPr>
                <w:rFonts w:ascii="Times New Roman" w:eastAsia="Cordia New" w:hAnsi="Times New Roman" w:cs="Times New Roman"/>
                <w:szCs w:val="22"/>
              </w:rPr>
            </w:pPr>
          </w:p>
        </w:tc>
        <w:tc>
          <w:tcPr>
            <w:tcW w:w="934" w:type="dxa"/>
          </w:tcPr>
          <w:p w:rsidR="00507BE9" w:rsidRPr="00507BE9" w:rsidRDefault="00507BE9" w:rsidP="008B5BE5">
            <w:pPr>
              <w:tabs>
                <w:tab w:val="decimal" w:pos="531"/>
              </w:tabs>
              <w:spacing w:after="0" w:line="240" w:lineRule="atLeast"/>
              <w:ind w:left="-90" w:right="-156"/>
              <w:rPr>
                <w:rFonts w:ascii="Times New Roman" w:eastAsia="Cordia New" w:hAnsi="Times New Roman" w:cs="Times New Roman"/>
                <w:szCs w:val="22"/>
              </w:rPr>
            </w:pPr>
          </w:p>
        </w:tc>
        <w:tc>
          <w:tcPr>
            <w:tcW w:w="244" w:type="dxa"/>
          </w:tcPr>
          <w:p w:rsidR="00507BE9" w:rsidRPr="00507BE9" w:rsidRDefault="00507BE9" w:rsidP="008B5BE5">
            <w:pPr>
              <w:tabs>
                <w:tab w:val="decimal" w:pos="693"/>
              </w:tabs>
              <w:spacing w:after="0" w:line="240" w:lineRule="atLeast"/>
              <w:ind w:left="-90" w:right="-405"/>
              <w:rPr>
                <w:rFonts w:ascii="Times New Roman" w:eastAsia="Cordia New" w:hAnsi="Times New Roman" w:cs="Times New Roman"/>
                <w:szCs w:val="22"/>
                <w:cs/>
              </w:rPr>
            </w:pPr>
          </w:p>
        </w:tc>
        <w:tc>
          <w:tcPr>
            <w:tcW w:w="939" w:type="dxa"/>
          </w:tcPr>
          <w:p w:rsidR="00507BE9" w:rsidRPr="00507BE9" w:rsidRDefault="00507BE9" w:rsidP="008B5BE5">
            <w:pPr>
              <w:tabs>
                <w:tab w:val="decimal" w:pos="769"/>
              </w:tabs>
              <w:spacing w:after="0" w:line="240" w:lineRule="atLeast"/>
              <w:ind w:left="-90" w:right="-156"/>
              <w:rPr>
                <w:rFonts w:ascii="Times New Roman" w:eastAsia="Cordia New" w:hAnsi="Times New Roman" w:cs="Times New Roman"/>
                <w:szCs w:val="22"/>
              </w:rPr>
            </w:pPr>
          </w:p>
        </w:tc>
      </w:tr>
      <w:tr w:rsidR="00507BE9" w:rsidRPr="00507BE9" w:rsidTr="00732863">
        <w:tc>
          <w:tcPr>
            <w:tcW w:w="3828" w:type="dxa"/>
          </w:tcPr>
          <w:p w:rsidR="00507BE9" w:rsidRPr="00507BE9" w:rsidRDefault="00507BE9" w:rsidP="008B5BE5">
            <w:pPr>
              <w:spacing w:after="0" w:line="240" w:lineRule="atLeast"/>
              <w:ind w:left="1283" w:right="-296"/>
              <w:rPr>
                <w:rFonts w:ascii="Times New Roman" w:eastAsia="Cordia New" w:hAnsi="Times New Roman" w:cs="Times New Roman"/>
                <w:b/>
                <w:bCs/>
                <w:szCs w:val="22"/>
              </w:rPr>
            </w:pPr>
            <w:r w:rsidRPr="00507BE9">
              <w:rPr>
                <w:rFonts w:ascii="Times New Roman" w:eastAsia="Cordia New" w:hAnsi="Times New Roman" w:cs="Times New Roman"/>
                <w:b/>
                <w:bCs/>
                <w:szCs w:val="22"/>
              </w:rPr>
              <w:t xml:space="preserve">Cash flows from </w:t>
            </w:r>
            <w:r w:rsidRPr="00507BE9">
              <w:rPr>
                <w:rFonts w:ascii="Times New Roman" w:eastAsia="Cordia New" w:hAnsi="Times New Roman" w:cs="Times New Roman"/>
                <w:b/>
                <w:bCs/>
                <w:szCs w:val="22"/>
              </w:rPr>
              <w:br/>
            </w:r>
            <w:r w:rsidRPr="00507BE9">
              <w:rPr>
                <w:rFonts w:ascii="Times New Roman" w:eastAsia="Cordia New" w:hAnsi="Times New Roman" w:cs="Times New Roman"/>
                <w:b/>
                <w:bCs/>
                <w:szCs w:val="22"/>
              </w:rPr>
              <w:tab/>
              <w:t>operating activities:-</w:t>
            </w:r>
          </w:p>
        </w:tc>
        <w:tc>
          <w:tcPr>
            <w:tcW w:w="251" w:type="dxa"/>
          </w:tcPr>
          <w:p w:rsidR="00507BE9" w:rsidRPr="00507BE9" w:rsidRDefault="00507BE9" w:rsidP="008B5BE5">
            <w:pPr>
              <w:spacing w:after="0" w:line="240" w:lineRule="atLeast"/>
              <w:ind w:right="-405"/>
              <w:jc w:val="both"/>
              <w:rPr>
                <w:rFonts w:ascii="Times New Roman" w:eastAsia="Cordia New" w:hAnsi="Times New Roman" w:cs="Times New Roman"/>
                <w:szCs w:val="22"/>
              </w:rPr>
            </w:pPr>
          </w:p>
        </w:tc>
        <w:tc>
          <w:tcPr>
            <w:tcW w:w="992" w:type="dxa"/>
          </w:tcPr>
          <w:p w:rsidR="00507BE9" w:rsidRPr="00507BE9" w:rsidRDefault="00507BE9" w:rsidP="008B5BE5">
            <w:pPr>
              <w:tabs>
                <w:tab w:val="decimal" w:pos="706"/>
              </w:tabs>
              <w:spacing w:after="0" w:line="240" w:lineRule="atLeast"/>
              <w:ind w:left="-90" w:right="-156"/>
              <w:rPr>
                <w:rFonts w:ascii="Times New Roman" w:eastAsia="Cordia New" w:hAnsi="Times New Roman" w:cs="Times New Roman"/>
                <w:szCs w:val="22"/>
              </w:rPr>
            </w:pPr>
          </w:p>
        </w:tc>
        <w:tc>
          <w:tcPr>
            <w:tcW w:w="237" w:type="dxa"/>
          </w:tcPr>
          <w:p w:rsidR="00507BE9" w:rsidRPr="00507BE9" w:rsidRDefault="00507BE9" w:rsidP="008B5BE5">
            <w:pPr>
              <w:spacing w:after="0" w:line="240" w:lineRule="atLeast"/>
              <w:ind w:left="167" w:right="-405"/>
              <w:jc w:val="both"/>
              <w:rPr>
                <w:rFonts w:ascii="Times New Roman" w:eastAsia="Cordia New" w:hAnsi="Times New Roman" w:cs="Times New Roman"/>
                <w:szCs w:val="22"/>
              </w:rPr>
            </w:pPr>
          </w:p>
        </w:tc>
        <w:tc>
          <w:tcPr>
            <w:tcW w:w="1007" w:type="dxa"/>
          </w:tcPr>
          <w:p w:rsidR="00507BE9" w:rsidRPr="00507BE9" w:rsidRDefault="00507BE9" w:rsidP="008B5BE5">
            <w:pPr>
              <w:tabs>
                <w:tab w:val="decimal" w:pos="531"/>
              </w:tabs>
              <w:spacing w:after="0" w:line="240" w:lineRule="atLeast"/>
              <w:ind w:left="-90" w:right="-156"/>
              <w:rPr>
                <w:rFonts w:ascii="Times New Roman" w:eastAsia="Cordia New" w:hAnsi="Times New Roman" w:cs="Times New Roman"/>
                <w:szCs w:val="22"/>
              </w:rPr>
            </w:pPr>
          </w:p>
        </w:tc>
        <w:tc>
          <w:tcPr>
            <w:tcW w:w="237" w:type="dxa"/>
          </w:tcPr>
          <w:p w:rsidR="00507BE9" w:rsidRPr="00507BE9" w:rsidRDefault="00507BE9" w:rsidP="008B5BE5">
            <w:pPr>
              <w:tabs>
                <w:tab w:val="decimal" w:pos="531"/>
              </w:tabs>
              <w:spacing w:after="0" w:line="240" w:lineRule="atLeast"/>
              <w:ind w:left="-90" w:right="-405"/>
              <w:rPr>
                <w:rFonts w:ascii="Times New Roman" w:eastAsia="Cordia New" w:hAnsi="Times New Roman" w:cs="Times New Roman"/>
                <w:szCs w:val="22"/>
                <w:cs/>
              </w:rPr>
            </w:pPr>
          </w:p>
        </w:tc>
        <w:tc>
          <w:tcPr>
            <w:tcW w:w="993" w:type="dxa"/>
          </w:tcPr>
          <w:p w:rsidR="00507BE9" w:rsidRPr="00507BE9" w:rsidRDefault="00507BE9" w:rsidP="008B5BE5">
            <w:pPr>
              <w:tabs>
                <w:tab w:val="decimal" w:pos="654"/>
              </w:tabs>
              <w:spacing w:after="0" w:line="240" w:lineRule="atLeast"/>
              <w:ind w:left="-90" w:right="-156"/>
              <w:rPr>
                <w:rFonts w:ascii="Times New Roman" w:eastAsia="Cordia New" w:hAnsi="Times New Roman" w:cs="Times New Roman"/>
                <w:szCs w:val="22"/>
              </w:rPr>
            </w:pPr>
          </w:p>
        </w:tc>
        <w:tc>
          <w:tcPr>
            <w:tcW w:w="241" w:type="dxa"/>
          </w:tcPr>
          <w:p w:rsidR="00507BE9" w:rsidRPr="00507BE9" w:rsidRDefault="00507BE9" w:rsidP="008B5BE5">
            <w:pPr>
              <w:tabs>
                <w:tab w:val="decimal" w:pos="693"/>
              </w:tabs>
              <w:spacing w:after="0" w:line="240" w:lineRule="atLeast"/>
              <w:ind w:left="-90" w:right="-405"/>
              <w:rPr>
                <w:rFonts w:ascii="Times New Roman" w:eastAsia="Cordia New" w:hAnsi="Times New Roman" w:cs="Times New Roman"/>
                <w:szCs w:val="22"/>
              </w:rPr>
            </w:pPr>
          </w:p>
        </w:tc>
        <w:tc>
          <w:tcPr>
            <w:tcW w:w="988" w:type="dxa"/>
          </w:tcPr>
          <w:p w:rsidR="00507BE9" w:rsidRPr="00507BE9" w:rsidRDefault="00507BE9" w:rsidP="008B5BE5">
            <w:pPr>
              <w:tabs>
                <w:tab w:val="decimal" w:pos="693"/>
              </w:tabs>
              <w:spacing w:after="0" w:line="240" w:lineRule="atLeast"/>
              <w:ind w:left="-90" w:right="-156"/>
              <w:rPr>
                <w:rFonts w:ascii="Times New Roman" w:eastAsia="Cordia New" w:hAnsi="Times New Roman" w:cs="Times New Roman"/>
                <w:szCs w:val="22"/>
              </w:rPr>
            </w:pPr>
          </w:p>
        </w:tc>
        <w:tc>
          <w:tcPr>
            <w:tcW w:w="241" w:type="dxa"/>
          </w:tcPr>
          <w:p w:rsidR="00507BE9" w:rsidRPr="00507BE9" w:rsidRDefault="00507BE9" w:rsidP="008B5BE5">
            <w:pPr>
              <w:tabs>
                <w:tab w:val="decimal" w:pos="693"/>
              </w:tabs>
              <w:spacing w:after="0" w:line="240" w:lineRule="atLeast"/>
              <w:ind w:left="-90" w:right="-405"/>
              <w:rPr>
                <w:rFonts w:ascii="Times New Roman" w:eastAsia="Cordia New" w:hAnsi="Times New Roman" w:cs="Times New Roman"/>
                <w:szCs w:val="22"/>
              </w:rPr>
            </w:pPr>
          </w:p>
        </w:tc>
        <w:tc>
          <w:tcPr>
            <w:tcW w:w="934" w:type="dxa"/>
          </w:tcPr>
          <w:p w:rsidR="00507BE9" w:rsidRPr="00507BE9" w:rsidRDefault="00507BE9" w:rsidP="008B5BE5">
            <w:pPr>
              <w:tabs>
                <w:tab w:val="decimal" w:pos="531"/>
              </w:tabs>
              <w:spacing w:after="0" w:line="240" w:lineRule="atLeast"/>
              <w:ind w:left="-90" w:right="-156"/>
              <w:rPr>
                <w:rFonts w:ascii="Times New Roman" w:eastAsia="Cordia New" w:hAnsi="Times New Roman" w:cs="Times New Roman"/>
                <w:szCs w:val="22"/>
              </w:rPr>
            </w:pPr>
          </w:p>
        </w:tc>
        <w:tc>
          <w:tcPr>
            <w:tcW w:w="244" w:type="dxa"/>
          </w:tcPr>
          <w:p w:rsidR="00507BE9" w:rsidRPr="00507BE9" w:rsidRDefault="00507BE9" w:rsidP="008B5BE5">
            <w:pPr>
              <w:tabs>
                <w:tab w:val="decimal" w:pos="693"/>
              </w:tabs>
              <w:spacing w:after="0" w:line="240" w:lineRule="atLeast"/>
              <w:ind w:left="-90" w:right="-405"/>
              <w:rPr>
                <w:rFonts w:ascii="Times New Roman" w:eastAsia="Cordia New" w:hAnsi="Times New Roman" w:cs="Times New Roman"/>
                <w:szCs w:val="22"/>
                <w:cs/>
              </w:rPr>
            </w:pPr>
          </w:p>
        </w:tc>
        <w:tc>
          <w:tcPr>
            <w:tcW w:w="939" w:type="dxa"/>
          </w:tcPr>
          <w:p w:rsidR="00507BE9" w:rsidRPr="00507BE9" w:rsidRDefault="00507BE9" w:rsidP="008B5BE5">
            <w:pPr>
              <w:tabs>
                <w:tab w:val="decimal" w:pos="769"/>
              </w:tabs>
              <w:spacing w:after="0" w:line="240" w:lineRule="atLeast"/>
              <w:ind w:left="-90" w:right="-156"/>
              <w:rPr>
                <w:rFonts w:ascii="Times New Roman" w:eastAsia="Cordia New" w:hAnsi="Times New Roman" w:cs="Times New Roman"/>
                <w:szCs w:val="22"/>
              </w:rPr>
            </w:pPr>
          </w:p>
        </w:tc>
      </w:tr>
      <w:tr w:rsidR="00507BE9" w:rsidRPr="00507BE9" w:rsidTr="00732863">
        <w:tc>
          <w:tcPr>
            <w:tcW w:w="3828" w:type="dxa"/>
          </w:tcPr>
          <w:p w:rsidR="00507BE9" w:rsidRPr="00507BE9" w:rsidRDefault="00507BE9" w:rsidP="008B5BE5">
            <w:pPr>
              <w:spacing w:after="0" w:line="240" w:lineRule="atLeast"/>
              <w:ind w:left="1283" w:right="-75"/>
              <w:rPr>
                <w:rFonts w:ascii="Times New Roman" w:eastAsia="Cordia New" w:hAnsi="Times New Roman" w:cs="Times New Roman"/>
                <w:b/>
                <w:bCs/>
                <w:szCs w:val="22"/>
              </w:rPr>
            </w:pPr>
            <w:r w:rsidRPr="00507BE9">
              <w:rPr>
                <w:rFonts w:ascii="Times New Roman" w:eastAsia="Cordia New" w:hAnsi="Times New Roman" w:cs="Times New Roman"/>
                <w:szCs w:val="22"/>
              </w:rPr>
              <w:t xml:space="preserve">Depreciation and </w:t>
            </w:r>
            <w:r w:rsidRPr="00507BE9">
              <w:rPr>
                <w:rFonts w:ascii="Times New Roman" w:eastAsia="Cordia New" w:hAnsi="Times New Roman" w:cs="Times New Roman"/>
                <w:szCs w:val="22"/>
              </w:rPr>
              <w:tab/>
              <w:t>amortisation</w:t>
            </w:r>
          </w:p>
        </w:tc>
        <w:tc>
          <w:tcPr>
            <w:tcW w:w="251" w:type="dxa"/>
          </w:tcPr>
          <w:p w:rsidR="00507BE9" w:rsidRPr="00507BE9" w:rsidRDefault="00507BE9" w:rsidP="008B5BE5">
            <w:pPr>
              <w:spacing w:after="0" w:line="240" w:lineRule="atLeast"/>
              <w:ind w:right="-405"/>
              <w:jc w:val="both"/>
              <w:rPr>
                <w:rFonts w:ascii="Times New Roman" w:eastAsia="Cordia New" w:hAnsi="Times New Roman" w:cs="Times New Roman"/>
                <w:szCs w:val="22"/>
              </w:rPr>
            </w:pPr>
          </w:p>
        </w:tc>
        <w:tc>
          <w:tcPr>
            <w:tcW w:w="992" w:type="dxa"/>
            <w:vAlign w:val="bottom"/>
          </w:tcPr>
          <w:p w:rsidR="00507BE9" w:rsidRPr="00507BE9" w:rsidRDefault="00507BE9" w:rsidP="00BC597A">
            <w:pPr>
              <w:tabs>
                <w:tab w:val="decimal" w:pos="706"/>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14,310</w:t>
            </w:r>
          </w:p>
        </w:tc>
        <w:tc>
          <w:tcPr>
            <w:tcW w:w="237" w:type="dxa"/>
            <w:vAlign w:val="bottom"/>
          </w:tcPr>
          <w:p w:rsidR="00507BE9" w:rsidRPr="00507BE9" w:rsidRDefault="00507BE9" w:rsidP="00BC597A">
            <w:pPr>
              <w:spacing w:after="0" w:line="240" w:lineRule="atLeast"/>
              <w:ind w:left="167" w:right="-405"/>
              <w:jc w:val="both"/>
              <w:rPr>
                <w:rFonts w:ascii="Times New Roman" w:hAnsi="Times New Roman" w:cs="Times New Roman"/>
                <w:szCs w:val="22"/>
              </w:rPr>
            </w:pPr>
          </w:p>
        </w:tc>
        <w:tc>
          <w:tcPr>
            <w:tcW w:w="1007" w:type="dxa"/>
            <w:vAlign w:val="bottom"/>
          </w:tcPr>
          <w:p w:rsidR="00507BE9" w:rsidRPr="00507BE9" w:rsidRDefault="00507BE9" w:rsidP="00BC597A">
            <w:pPr>
              <w:tabs>
                <w:tab w:val="decimal" w:pos="713"/>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(14,310)</w:t>
            </w:r>
          </w:p>
        </w:tc>
        <w:tc>
          <w:tcPr>
            <w:tcW w:w="237" w:type="dxa"/>
            <w:vAlign w:val="bottom"/>
          </w:tcPr>
          <w:p w:rsidR="00507BE9" w:rsidRPr="00507BE9" w:rsidRDefault="00507BE9" w:rsidP="00BC597A">
            <w:pPr>
              <w:tabs>
                <w:tab w:val="decimal" w:pos="531"/>
              </w:tabs>
              <w:spacing w:after="0" w:line="240" w:lineRule="atLeast"/>
              <w:ind w:left="-90" w:right="-405"/>
              <w:rPr>
                <w:rFonts w:ascii="Times New Roman" w:hAnsi="Times New Roman" w:cs="Times New Roman"/>
                <w:b/>
                <w:bCs/>
                <w:szCs w:val="22"/>
                <w:cs/>
              </w:rPr>
            </w:pPr>
          </w:p>
        </w:tc>
        <w:tc>
          <w:tcPr>
            <w:tcW w:w="993" w:type="dxa"/>
            <w:vAlign w:val="bottom"/>
          </w:tcPr>
          <w:p w:rsidR="00507BE9" w:rsidRPr="003F0067" w:rsidRDefault="00507BE9" w:rsidP="00BC597A">
            <w:pPr>
              <w:tabs>
                <w:tab w:val="decimal" w:pos="502"/>
              </w:tabs>
              <w:spacing w:after="0" w:line="240" w:lineRule="atLeast"/>
              <w:ind w:left="-90" w:right="-156"/>
              <w:rPr>
                <w:rFonts w:ascii="Times New Roman" w:hAnsi="Times New Roman" w:cs="Times New Roman"/>
                <w:szCs w:val="22"/>
              </w:rPr>
            </w:pPr>
            <w:r w:rsidRPr="003F0067">
              <w:rPr>
                <w:rFonts w:ascii="Times New Roman" w:hAnsi="Times New Roman" w:cs="Times New Roman"/>
                <w:szCs w:val="22"/>
              </w:rPr>
              <w:t>-</w:t>
            </w:r>
          </w:p>
        </w:tc>
        <w:tc>
          <w:tcPr>
            <w:tcW w:w="241" w:type="dxa"/>
            <w:vAlign w:val="bottom"/>
          </w:tcPr>
          <w:p w:rsidR="00507BE9" w:rsidRPr="00507BE9" w:rsidRDefault="00507BE9" w:rsidP="00BC597A">
            <w:pPr>
              <w:tabs>
                <w:tab w:val="decimal" w:pos="693"/>
              </w:tabs>
              <w:spacing w:after="0" w:line="240" w:lineRule="atLeast"/>
              <w:ind w:left="-90" w:right="-405"/>
              <w:rPr>
                <w:rFonts w:ascii="Times New Roman" w:hAnsi="Times New Roman" w:cs="Times New Roman"/>
                <w:b/>
                <w:bCs/>
                <w:szCs w:val="22"/>
              </w:rPr>
            </w:pPr>
          </w:p>
        </w:tc>
        <w:tc>
          <w:tcPr>
            <w:tcW w:w="988" w:type="dxa"/>
            <w:vAlign w:val="bottom"/>
          </w:tcPr>
          <w:p w:rsidR="00507BE9" w:rsidRPr="00507BE9" w:rsidRDefault="00507BE9" w:rsidP="00BC597A">
            <w:pPr>
              <w:tabs>
                <w:tab w:val="decimal" w:pos="706"/>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11,646</w:t>
            </w:r>
          </w:p>
        </w:tc>
        <w:tc>
          <w:tcPr>
            <w:tcW w:w="241" w:type="dxa"/>
            <w:vAlign w:val="bottom"/>
          </w:tcPr>
          <w:p w:rsidR="00507BE9" w:rsidRPr="00507BE9" w:rsidRDefault="00507BE9" w:rsidP="00BC597A">
            <w:pPr>
              <w:spacing w:after="0" w:line="240" w:lineRule="atLeast"/>
              <w:ind w:left="167" w:right="-405"/>
              <w:jc w:val="both"/>
              <w:rPr>
                <w:rFonts w:ascii="Times New Roman" w:hAnsi="Times New Roman" w:cs="Times New Roman"/>
                <w:szCs w:val="22"/>
              </w:rPr>
            </w:pPr>
          </w:p>
        </w:tc>
        <w:tc>
          <w:tcPr>
            <w:tcW w:w="934" w:type="dxa"/>
            <w:vAlign w:val="bottom"/>
          </w:tcPr>
          <w:p w:rsidR="00507BE9" w:rsidRPr="00507BE9" w:rsidRDefault="00507BE9" w:rsidP="00BC597A">
            <w:pPr>
              <w:tabs>
                <w:tab w:val="decimal" w:pos="713"/>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(11,646)</w:t>
            </w:r>
          </w:p>
        </w:tc>
        <w:tc>
          <w:tcPr>
            <w:tcW w:w="244" w:type="dxa"/>
            <w:vAlign w:val="bottom"/>
          </w:tcPr>
          <w:p w:rsidR="00507BE9" w:rsidRPr="00507BE9" w:rsidRDefault="00507BE9" w:rsidP="00BC597A">
            <w:pPr>
              <w:tabs>
                <w:tab w:val="decimal" w:pos="531"/>
              </w:tabs>
              <w:spacing w:after="0" w:line="240" w:lineRule="atLeast"/>
              <w:ind w:left="-90" w:right="-405"/>
              <w:rPr>
                <w:rFonts w:ascii="Times New Roman" w:hAnsi="Times New Roman" w:cs="Times New Roman"/>
                <w:b/>
                <w:bCs/>
                <w:szCs w:val="22"/>
                <w:cs/>
              </w:rPr>
            </w:pPr>
          </w:p>
        </w:tc>
        <w:tc>
          <w:tcPr>
            <w:tcW w:w="939" w:type="dxa"/>
            <w:vAlign w:val="bottom"/>
          </w:tcPr>
          <w:p w:rsidR="00507BE9" w:rsidRPr="003F0067" w:rsidRDefault="00507BE9" w:rsidP="00BC597A">
            <w:pPr>
              <w:tabs>
                <w:tab w:val="decimal" w:pos="502"/>
              </w:tabs>
              <w:spacing w:after="0" w:line="240" w:lineRule="atLeast"/>
              <w:ind w:left="-90" w:right="-156"/>
              <w:rPr>
                <w:rFonts w:ascii="Times New Roman" w:hAnsi="Times New Roman" w:cs="Times New Roman"/>
                <w:szCs w:val="22"/>
              </w:rPr>
            </w:pPr>
            <w:r w:rsidRPr="003F0067">
              <w:rPr>
                <w:rFonts w:ascii="Times New Roman" w:hAnsi="Times New Roman" w:cs="Times New Roman"/>
                <w:szCs w:val="22"/>
              </w:rPr>
              <w:t>-</w:t>
            </w:r>
          </w:p>
        </w:tc>
      </w:tr>
      <w:tr w:rsidR="00507BE9" w:rsidRPr="00507BE9" w:rsidTr="00732863">
        <w:tc>
          <w:tcPr>
            <w:tcW w:w="3828" w:type="dxa"/>
          </w:tcPr>
          <w:p w:rsidR="00507BE9" w:rsidRPr="00507BE9" w:rsidRDefault="00507BE9" w:rsidP="008B5BE5">
            <w:pPr>
              <w:spacing w:after="0" w:line="240" w:lineRule="atLeast"/>
              <w:ind w:left="1283" w:right="-75"/>
              <w:rPr>
                <w:rFonts w:ascii="Times New Roman" w:eastAsia="Cordia New" w:hAnsi="Times New Roman" w:cs="Times New Roman"/>
                <w:szCs w:val="22"/>
              </w:rPr>
            </w:pPr>
            <w:r w:rsidRPr="00507BE9">
              <w:rPr>
                <w:rFonts w:ascii="Times New Roman" w:eastAsia="Cordia New" w:hAnsi="Times New Roman" w:cs="Times New Roman"/>
                <w:szCs w:val="22"/>
              </w:rPr>
              <w:t xml:space="preserve">Depreciation </w:t>
            </w:r>
          </w:p>
        </w:tc>
        <w:tc>
          <w:tcPr>
            <w:tcW w:w="251" w:type="dxa"/>
          </w:tcPr>
          <w:p w:rsidR="00507BE9" w:rsidRPr="00507BE9" w:rsidRDefault="00507BE9" w:rsidP="008B5BE5">
            <w:pPr>
              <w:spacing w:after="0" w:line="240" w:lineRule="atLeast"/>
              <w:ind w:right="-405"/>
              <w:jc w:val="both"/>
              <w:rPr>
                <w:rFonts w:ascii="Times New Roman" w:eastAsia="Cordia New" w:hAnsi="Times New Roman" w:cs="Times New Roman"/>
                <w:szCs w:val="22"/>
              </w:rPr>
            </w:pPr>
          </w:p>
        </w:tc>
        <w:tc>
          <w:tcPr>
            <w:tcW w:w="992" w:type="dxa"/>
            <w:vAlign w:val="bottom"/>
          </w:tcPr>
          <w:p w:rsidR="00507BE9" w:rsidRPr="00507BE9" w:rsidRDefault="00507BE9" w:rsidP="00BC597A">
            <w:pPr>
              <w:tabs>
                <w:tab w:val="decimal" w:pos="450"/>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w:t>
            </w:r>
          </w:p>
        </w:tc>
        <w:tc>
          <w:tcPr>
            <w:tcW w:w="237" w:type="dxa"/>
            <w:vAlign w:val="bottom"/>
          </w:tcPr>
          <w:p w:rsidR="00507BE9" w:rsidRPr="00507BE9" w:rsidRDefault="00507BE9" w:rsidP="00BC597A">
            <w:pPr>
              <w:spacing w:after="0" w:line="240" w:lineRule="atLeast"/>
              <w:ind w:left="167" w:right="-405"/>
              <w:jc w:val="both"/>
              <w:rPr>
                <w:rFonts w:ascii="Times New Roman" w:hAnsi="Times New Roman" w:cs="Times New Roman"/>
                <w:b/>
                <w:bCs/>
                <w:szCs w:val="22"/>
              </w:rPr>
            </w:pPr>
          </w:p>
        </w:tc>
        <w:tc>
          <w:tcPr>
            <w:tcW w:w="1007" w:type="dxa"/>
            <w:vAlign w:val="bottom"/>
          </w:tcPr>
          <w:p w:rsidR="00507BE9" w:rsidRPr="00507BE9" w:rsidRDefault="00507BE9" w:rsidP="00BC597A">
            <w:pPr>
              <w:tabs>
                <w:tab w:val="decimal" w:pos="713"/>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14,308</w:t>
            </w:r>
          </w:p>
        </w:tc>
        <w:tc>
          <w:tcPr>
            <w:tcW w:w="237" w:type="dxa"/>
            <w:vAlign w:val="bottom"/>
          </w:tcPr>
          <w:p w:rsidR="00507BE9" w:rsidRPr="00507BE9" w:rsidRDefault="00507BE9" w:rsidP="00BC597A">
            <w:pPr>
              <w:tabs>
                <w:tab w:val="decimal" w:pos="531"/>
              </w:tabs>
              <w:spacing w:after="0" w:line="240" w:lineRule="atLeast"/>
              <w:ind w:left="-90" w:right="-405"/>
              <w:rPr>
                <w:rFonts w:ascii="Times New Roman" w:hAnsi="Times New Roman" w:cs="Times New Roman"/>
                <w:b/>
                <w:bCs/>
                <w:szCs w:val="22"/>
                <w:cs/>
              </w:rPr>
            </w:pPr>
          </w:p>
        </w:tc>
        <w:tc>
          <w:tcPr>
            <w:tcW w:w="993" w:type="dxa"/>
            <w:vAlign w:val="bottom"/>
          </w:tcPr>
          <w:p w:rsidR="00507BE9" w:rsidRPr="00507BE9" w:rsidRDefault="00507BE9" w:rsidP="00666752">
            <w:pPr>
              <w:tabs>
                <w:tab w:val="decimal" w:pos="801"/>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14,308</w:t>
            </w:r>
          </w:p>
        </w:tc>
        <w:tc>
          <w:tcPr>
            <w:tcW w:w="241" w:type="dxa"/>
            <w:vAlign w:val="bottom"/>
          </w:tcPr>
          <w:p w:rsidR="00507BE9" w:rsidRPr="00507BE9" w:rsidRDefault="00507BE9" w:rsidP="00BC597A">
            <w:pPr>
              <w:tabs>
                <w:tab w:val="decimal" w:pos="693"/>
              </w:tabs>
              <w:spacing w:after="0" w:line="240" w:lineRule="atLeast"/>
              <w:ind w:left="-90" w:right="-405"/>
              <w:rPr>
                <w:rFonts w:ascii="Times New Roman" w:hAnsi="Times New Roman" w:cs="Times New Roman"/>
                <w:b/>
                <w:bCs/>
                <w:szCs w:val="22"/>
              </w:rPr>
            </w:pPr>
          </w:p>
        </w:tc>
        <w:tc>
          <w:tcPr>
            <w:tcW w:w="988" w:type="dxa"/>
            <w:vAlign w:val="bottom"/>
          </w:tcPr>
          <w:p w:rsidR="00507BE9" w:rsidRPr="00507BE9" w:rsidRDefault="00507BE9" w:rsidP="00BC597A">
            <w:pPr>
              <w:tabs>
                <w:tab w:val="decimal" w:pos="450"/>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w:t>
            </w:r>
          </w:p>
        </w:tc>
        <w:tc>
          <w:tcPr>
            <w:tcW w:w="241" w:type="dxa"/>
          </w:tcPr>
          <w:p w:rsidR="00507BE9" w:rsidRPr="00507BE9" w:rsidRDefault="00507BE9" w:rsidP="00BC597A">
            <w:pPr>
              <w:spacing w:after="0" w:line="240" w:lineRule="atLeast"/>
              <w:ind w:left="167" w:right="-405"/>
              <w:jc w:val="both"/>
              <w:rPr>
                <w:rFonts w:ascii="Times New Roman" w:hAnsi="Times New Roman" w:cs="Times New Roman"/>
                <w:b/>
                <w:bCs/>
                <w:szCs w:val="22"/>
              </w:rPr>
            </w:pPr>
          </w:p>
        </w:tc>
        <w:tc>
          <w:tcPr>
            <w:tcW w:w="934" w:type="dxa"/>
            <w:vAlign w:val="bottom"/>
          </w:tcPr>
          <w:p w:rsidR="00507BE9" w:rsidRPr="00507BE9" w:rsidRDefault="00507BE9" w:rsidP="00BC597A">
            <w:pPr>
              <w:tabs>
                <w:tab w:val="decimal" w:pos="704"/>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11,645</w:t>
            </w:r>
          </w:p>
        </w:tc>
        <w:tc>
          <w:tcPr>
            <w:tcW w:w="244" w:type="dxa"/>
          </w:tcPr>
          <w:p w:rsidR="00507BE9" w:rsidRPr="00507BE9" w:rsidRDefault="00507BE9" w:rsidP="00BC597A">
            <w:pPr>
              <w:tabs>
                <w:tab w:val="decimal" w:pos="531"/>
              </w:tabs>
              <w:spacing w:after="0" w:line="240" w:lineRule="atLeast"/>
              <w:ind w:left="-90" w:right="-405"/>
              <w:rPr>
                <w:rFonts w:ascii="Times New Roman" w:hAnsi="Times New Roman" w:cs="Times New Roman"/>
                <w:b/>
                <w:bCs/>
                <w:szCs w:val="22"/>
              </w:rPr>
            </w:pPr>
          </w:p>
        </w:tc>
        <w:tc>
          <w:tcPr>
            <w:tcW w:w="939" w:type="dxa"/>
            <w:vAlign w:val="bottom"/>
          </w:tcPr>
          <w:p w:rsidR="00507BE9" w:rsidRPr="00507BE9" w:rsidRDefault="00507BE9" w:rsidP="00BC597A">
            <w:pPr>
              <w:tabs>
                <w:tab w:val="decimal" w:pos="704"/>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11,645</w:t>
            </w:r>
          </w:p>
        </w:tc>
      </w:tr>
      <w:tr w:rsidR="00507BE9" w:rsidRPr="00507BE9" w:rsidTr="00732863">
        <w:tc>
          <w:tcPr>
            <w:tcW w:w="3828" w:type="dxa"/>
          </w:tcPr>
          <w:p w:rsidR="00507BE9" w:rsidRPr="00507BE9" w:rsidRDefault="00507BE9" w:rsidP="008B5BE5">
            <w:pPr>
              <w:spacing w:after="0" w:line="240" w:lineRule="atLeast"/>
              <w:ind w:left="1283" w:right="-75"/>
              <w:rPr>
                <w:rFonts w:ascii="Times New Roman" w:eastAsia="Cordia New" w:hAnsi="Times New Roman" w:cs="Times New Roman"/>
                <w:szCs w:val="22"/>
              </w:rPr>
            </w:pPr>
            <w:r w:rsidRPr="00507BE9">
              <w:rPr>
                <w:rFonts w:ascii="Times New Roman" w:eastAsia="Cordia New" w:hAnsi="Times New Roman" w:cs="Times New Roman"/>
                <w:szCs w:val="22"/>
              </w:rPr>
              <w:t>Amortisation</w:t>
            </w:r>
          </w:p>
        </w:tc>
        <w:tc>
          <w:tcPr>
            <w:tcW w:w="251" w:type="dxa"/>
          </w:tcPr>
          <w:p w:rsidR="00507BE9" w:rsidRPr="00507BE9" w:rsidRDefault="00507BE9" w:rsidP="008B5BE5">
            <w:pPr>
              <w:spacing w:after="0" w:line="240" w:lineRule="atLeast"/>
              <w:ind w:right="-405"/>
              <w:jc w:val="both"/>
              <w:rPr>
                <w:rFonts w:ascii="Times New Roman" w:eastAsia="Cordia New" w:hAnsi="Times New Roman" w:cs="Times New Roman"/>
                <w:szCs w:val="22"/>
              </w:rPr>
            </w:pPr>
          </w:p>
        </w:tc>
        <w:tc>
          <w:tcPr>
            <w:tcW w:w="992" w:type="dxa"/>
            <w:vAlign w:val="bottom"/>
          </w:tcPr>
          <w:p w:rsidR="00507BE9" w:rsidRPr="00507BE9" w:rsidRDefault="00507BE9" w:rsidP="00BC597A">
            <w:pPr>
              <w:tabs>
                <w:tab w:val="decimal" w:pos="450"/>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w:t>
            </w:r>
          </w:p>
        </w:tc>
        <w:tc>
          <w:tcPr>
            <w:tcW w:w="237" w:type="dxa"/>
            <w:vAlign w:val="bottom"/>
          </w:tcPr>
          <w:p w:rsidR="00507BE9" w:rsidRPr="00507BE9" w:rsidRDefault="00507BE9" w:rsidP="00BC597A">
            <w:pPr>
              <w:spacing w:after="0" w:line="240" w:lineRule="atLeast"/>
              <w:ind w:left="167" w:right="-405"/>
              <w:jc w:val="both"/>
              <w:rPr>
                <w:rFonts w:ascii="Times New Roman" w:hAnsi="Times New Roman" w:cs="Times New Roman"/>
                <w:b/>
                <w:bCs/>
                <w:szCs w:val="22"/>
              </w:rPr>
            </w:pPr>
          </w:p>
        </w:tc>
        <w:tc>
          <w:tcPr>
            <w:tcW w:w="1007" w:type="dxa"/>
            <w:vAlign w:val="bottom"/>
          </w:tcPr>
          <w:p w:rsidR="00507BE9" w:rsidRPr="00507BE9" w:rsidRDefault="00507BE9" w:rsidP="00BC597A">
            <w:pPr>
              <w:tabs>
                <w:tab w:val="decimal" w:pos="713"/>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2</w:t>
            </w:r>
          </w:p>
        </w:tc>
        <w:tc>
          <w:tcPr>
            <w:tcW w:w="237" w:type="dxa"/>
            <w:vAlign w:val="bottom"/>
          </w:tcPr>
          <w:p w:rsidR="00507BE9" w:rsidRPr="00507BE9" w:rsidRDefault="00507BE9" w:rsidP="00BC597A">
            <w:pPr>
              <w:tabs>
                <w:tab w:val="decimal" w:pos="531"/>
              </w:tabs>
              <w:spacing w:after="0" w:line="240" w:lineRule="atLeast"/>
              <w:ind w:left="-90" w:right="-405"/>
              <w:rPr>
                <w:rFonts w:ascii="Times New Roman" w:hAnsi="Times New Roman" w:cs="Times New Roman"/>
                <w:b/>
                <w:bCs/>
                <w:szCs w:val="22"/>
                <w:cs/>
              </w:rPr>
            </w:pPr>
          </w:p>
        </w:tc>
        <w:tc>
          <w:tcPr>
            <w:tcW w:w="993" w:type="dxa"/>
            <w:vAlign w:val="bottom"/>
          </w:tcPr>
          <w:p w:rsidR="00507BE9" w:rsidRPr="00507BE9" w:rsidRDefault="00507BE9" w:rsidP="00666752">
            <w:pPr>
              <w:tabs>
                <w:tab w:val="decimal" w:pos="801"/>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2</w:t>
            </w:r>
          </w:p>
        </w:tc>
        <w:tc>
          <w:tcPr>
            <w:tcW w:w="241" w:type="dxa"/>
            <w:vAlign w:val="bottom"/>
          </w:tcPr>
          <w:p w:rsidR="00507BE9" w:rsidRPr="00507BE9" w:rsidRDefault="00507BE9" w:rsidP="00BC597A">
            <w:pPr>
              <w:tabs>
                <w:tab w:val="decimal" w:pos="693"/>
              </w:tabs>
              <w:spacing w:after="0" w:line="240" w:lineRule="atLeast"/>
              <w:ind w:left="-90" w:right="-405"/>
              <w:rPr>
                <w:rFonts w:ascii="Times New Roman" w:hAnsi="Times New Roman" w:cs="Times New Roman"/>
                <w:b/>
                <w:bCs/>
                <w:szCs w:val="22"/>
              </w:rPr>
            </w:pPr>
          </w:p>
        </w:tc>
        <w:tc>
          <w:tcPr>
            <w:tcW w:w="988" w:type="dxa"/>
            <w:vAlign w:val="bottom"/>
          </w:tcPr>
          <w:p w:rsidR="00507BE9" w:rsidRPr="00507BE9" w:rsidRDefault="00507BE9" w:rsidP="00BC597A">
            <w:pPr>
              <w:tabs>
                <w:tab w:val="decimal" w:pos="450"/>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w:t>
            </w:r>
          </w:p>
        </w:tc>
        <w:tc>
          <w:tcPr>
            <w:tcW w:w="241" w:type="dxa"/>
          </w:tcPr>
          <w:p w:rsidR="00507BE9" w:rsidRPr="00507BE9" w:rsidRDefault="00507BE9" w:rsidP="00BC597A">
            <w:pPr>
              <w:spacing w:after="0" w:line="240" w:lineRule="atLeast"/>
              <w:ind w:left="167" w:right="-405"/>
              <w:jc w:val="both"/>
              <w:rPr>
                <w:rFonts w:ascii="Times New Roman" w:hAnsi="Times New Roman" w:cs="Times New Roman"/>
                <w:b/>
                <w:bCs/>
                <w:szCs w:val="22"/>
              </w:rPr>
            </w:pPr>
          </w:p>
        </w:tc>
        <w:tc>
          <w:tcPr>
            <w:tcW w:w="934" w:type="dxa"/>
            <w:vAlign w:val="bottom"/>
          </w:tcPr>
          <w:p w:rsidR="00507BE9" w:rsidRPr="00507BE9" w:rsidRDefault="00507BE9" w:rsidP="00BC597A">
            <w:pPr>
              <w:tabs>
                <w:tab w:val="decimal" w:pos="704"/>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1</w:t>
            </w:r>
          </w:p>
        </w:tc>
        <w:tc>
          <w:tcPr>
            <w:tcW w:w="244" w:type="dxa"/>
          </w:tcPr>
          <w:p w:rsidR="00507BE9" w:rsidRPr="00507BE9" w:rsidRDefault="00507BE9" w:rsidP="00BC597A">
            <w:pPr>
              <w:tabs>
                <w:tab w:val="decimal" w:pos="531"/>
              </w:tabs>
              <w:spacing w:after="0" w:line="240" w:lineRule="atLeast"/>
              <w:ind w:left="-90" w:right="-405"/>
              <w:rPr>
                <w:rFonts w:ascii="Times New Roman" w:hAnsi="Times New Roman" w:cs="Times New Roman"/>
                <w:b/>
                <w:bCs/>
                <w:szCs w:val="22"/>
              </w:rPr>
            </w:pPr>
          </w:p>
        </w:tc>
        <w:tc>
          <w:tcPr>
            <w:tcW w:w="939" w:type="dxa"/>
            <w:vAlign w:val="bottom"/>
          </w:tcPr>
          <w:p w:rsidR="00507BE9" w:rsidRPr="00507BE9" w:rsidRDefault="00507BE9" w:rsidP="00BC597A">
            <w:pPr>
              <w:tabs>
                <w:tab w:val="decimal" w:pos="704"/>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1</w:t>
            </w:r>
          </w:p>
        </w:tc>
      </w:tr>
      <w:tr w:rsidR="00507BE9" w:rsidRPr="00507BE9" w:rsidTr="00732863">
        <w:tc>
          <w:tcPr>
            <w:tcW w:w="3828" w:type="dxa"/>
          </w:tcPr>
          <w:p w:rsidR="00507BE9" w:rsidRPr="00507BE9" w:rsidRDefault="00507BE9" w:rsidP="008B5BE5">
            <w:pPr>
              <w:spacing w:after="0" w:line="240" w:lineRule="atLeast"/>
              <w:ind w:left="1283" w:right="-75"/>
              <w:rPr>
                <w:rFonts w:ascii="Times New Roman" w:eastAsia="Cordia New" w:hAnsi="Times New Roman" w:cs="Times New Roman"/>
                <w:szCs w:val="22"/>
                <w:cs/>
              </w:rPr>
            </w:pPr>
            <w:r w:rsidRPr="00507BE9">
              <w:rPr>
                <w:rFonts w:ascii="Times New Roman" w:eastAsia="Cordia New" w:hAnsi="Times New Roman" w:cs="Times New Roman"/>
                <w:szCs w:val="22"/>
              </w:rPr>
              <w:t>Other current receivables</w:t>
            </w:r>
          </w:p>
        </w:tc>
        <w:tc>
          <w:tcPr>
            <w:tcW w:w="251" w:type="dxa"/>
          </w:tcPr>
          <w:p w:rsidR="00507BE9" w:rsidRPr="00507BE9" w:rsidRDefault="00507BE9" w:rsidP="008B5BE5">
            <w:pPr>
              <w:spacing w:after="0" w:line="240" w:lineRule="atLeast"/>
              <w:ind w:right="-405"/>
              <w:jc w:val="both"/>
              <w:rPr>
                <w:rFonts w:ascii="Times New Roman" w:eastAsia="Cordia New" w:hAnsi="Times New Roman" w:cs="Times New Roman"/>
                <w:szCs w:val="22"/>
              </w:rPr>
            </w:pPr>
          </w:p>
        </w:tc>
        <w:tc>
          <w:tcPr>
            <w:tcW w:w="992" w:type="dxa"/>
            <w:vAlign w:val="bottom"/>
          </w:tcPr>
          <w:p w:rsidR="00507BE9" w:rsidRPr="00507BE9" w:rsidRDefault="00507BE9" w:rsidP="00BC597A">
            <w:pPr>
              <w:tabs>
                <w:tab w:val="decimal" w:pos="706"/>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5,942</w:t>
            </w:r>
          </w:p>
        </w:tc>
        <w:tc>
          <w:tcPr>
            <w:tcW w:w="237" w:type="dxa"/>
            <w:vAlign w:val="bottom"/>
          </w:tcPr>
          <w:p w:rsidR="00507BE9" w:rsidRPr="00507BE9" w:rsidRDefault="00507BE9" w:rsidP="00BC597A">
            <w:pPr>
              <w:spacing w:after="0" w:line="240" w:lineRule="atLeast"/>
              <w:ind w:left="167" w:right="-405"/>
              <w:jc w:val="both"/>
              <w:rPr>
                <w:rFonts w:ascii="Times New Roman" w:hAnsi="Times New Roman" w:cs="Times New Roman"/>
                <w:szCs w:val="22"/>
              </w:rPr>
            </w:pPr>
          </w:p>
        </w:tc>
        <w:tc>
          <w:tcPr>
            <w:tcW w:w="1007" w:type="dxa"/>
            <w:vAlign w:val="bottom"/>
          </w:tcPr>
          <w:p w:rsidR="00507BE9" w:rsidRPr="00507BE9" w:rsidRDefault="00507BE9" w:rsidP="00BC597A">
            <w:pPr>
              <w:tabs>
                <w:tab w:val="decimal" w:pos="713"/>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(5,547)</w:t>
            </w:r>
          </w:p>
        </w:tc>
        <w:tc>
          <w:tcPr>
            <w:tcW w:w="237" w:type="dxa"/>
            <w:vAlign w:val="bottom"/>
          </w:tcPr>
          <w:p w:rsidR="00507BE9" w:rsidRPr="00507BE9" w:rsidRDefault="00507BE9" w:rsidP="00BC597A">
            <w:pPr>
              <w:tabs>
                <w:tab w:val="decimal" w:pos="531"/>
              </w:tabs>
              <w:spacing w:after="0" w:line="240" w:lineRule="atLeast"/>
              <w:ind w:left="-90" w:right="-405"/>
              <w:rPr>
                <w:rFonts w:ascii="Times New Roman" w:hAnsi="Times New Roman" w:cs="Times New Roman"/>
                <w:szCs w:val="22"/>
                <w:cs/>
              </w:rPr>
            </w:pPr>
          </w:p>
        </w:tc>
        <w:tc>
          <w:tcPr>
            <w:tcW w:w="993" w:type="dxa"/>
            <w:vAlign w:val="bottom"/>
          </w:tcPr>
          <w:p w:rsidR="00507BE9" w:rsidRPr="00507BE9" w:rsidRDefault="00507BE9" w:rsidP="00BC597A">
            <w:pPr>
              <w:tabs>
                <w:tab w:val="decimal" w:pos="801"/>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395</w:t>
            </w:r>
          </w:p>
        </w:tc>
        <w:tc>
          <w:tcPr>
            <w:tcW w:w="241" w:type="dxa"/>
            <w:vAlign w:val="bottom"/>
          </w:tcPr>
          <w:p w:rsidR="00507BE9" w:rsidRPr="00507BE9" w:rsidRDefault="00507BE9" w:rsidP="00BC597A">
            <w:pPr>
              <w:tabs>
                <w:tab w:val="decimal" w:pos="693"/>
              </w:tabs>
              <w:spacing w:after="0" w:line="240" w:lineRule="atLeast"/>
              <w:ind w:left="-90" w:right="-405"/>
              <w:rPr>
                <w:rFonts w:ascii="Times New Roman" w:hAnsi="Times New Roman" w:cs="Times New Roman"/>
                <w:szCs w:val="22"/>
              </w:rPr>
            </w:pPr>
          </w:p>
        </w:tc>
        <w:tc>
          <w:tcPr>
            <w:tcW w:w="988" w:type="dxa"/>
            <w:vAlign w:val="bottom"/>
          </w:tcPr>
          <w:p w:rsidR="00507BE9" w:rsidRPr="00507BE9" w:rsidRDefault="00507BE9" w:rsidP="00BC597A">
            <w:pPr>
              <w:tabs>
                <w:tab w:val="decimal" w:pos="729"/>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6,041</w:t>
            </w:r>
          </w:p>
        </w:tc>
        <w:tc>
          <w:tcPr>
            <w:tcW w:w="241" w:type="dxa"/>
          </w:tcPr>
          <w:p w:rsidR="00507BE9" w:rsidRPr="00507BE9" w:rsidRDefault="00507BE9" w:rsidP="00BC597A">
            <w:pPr>
              <w:spacing w:after="0" w:line="240" w:lineRule="atLeast"/>
              <w:ind w:left="167" w:right="-405"/>
              <w:jc w:val="both"/>
              <w:rPr>
                <w:rFonts w:ascii="Times New Roman" w:hAnsi="Times New Roman" w:cs="Times New Roman"/>
                <w:szCs w:val="22"/>
              </w:rPr>
            </w:pPr>
          </w:p>
        </w:tc>
        <w:tc>
          <w:tcPr>
            <w:tcW w:w="934" w:type="dxa"/>
            <w:vAlign w:val="bottom"/>
          </w:tcPr>
          <w:p w:rsidR="00507BE9" w:rsidRPr="00507BE9" w:rsidRDefault="00507BE9" w:rsidP="00BC597A">
            <w:pPr>
              <w:tabs>
                <w:tab w:val="decimal" w:pos="704"/>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(5,559)</w:t>
            </w:r>
          </w:p>
        </w:tc>
        <w:tc>
          <w:tcPr>
            <w:tcW w:w="244" w:type="dxa"/>
          </w:tcPr>
          <w:p w:rsidR="00507BE9" w:rsidRPr="00507BE9" w:rsidRDefault="00507BE9" w:rsidP="00BC597A">
            <w:pPr>
              <w:tabs>
                <w:tab w:val="decimal" w:pos="531"/>
              </w:tabs>
              <w:spacing w:after="0" w:line="240" w:lineRule="atLeast"/>
              <w:ind w:left="-90" w:right="-405"/>
              <w:rPr>
                <w:rFonts w:ascii="Times New Roman" w:hAnsi="Times New Roman" w:cs="Times New Roman"/>
                <w:szCs w:val="22"/>
              </w:rPr>
            </w:pPr>
          </w:p>
        </w:tc>
        <w:tc>
          <w:tcPr>
            <w:tcW w:w="939" w:type="dxa"/>
          </w:tcPr>
          <w:p w:rsidR="00507BE9" w:rsidRPr="00507BE9" w:rsidRDefault="00507BE9" w:rsidP="00BC597A">
            <w:pPr>
              <w:tabs>
                <w:tab w:val="decimal" w:pos="723"/>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482</w:t>
            </w:r>
          </w:p>
        </w:tc>
      </w:tr>
      <w:tr w:rsidR="00507BE9" w:rsidRPr="00507BE9" w:rsidTr="00732863">
        <w:tc>
          <w:tcPr>
            <w:tcW w:w="3828" w:type="dxa"/>
          </w:tcPr>
          <w:p w:rsidR="00507BE9" w:rsidRPr="00507BE9" w:rsidRDefault="00507BE9" w:rsidP="008B5BE5">
            <w:pPr>
              <w:spacing w:after="0" w:line="240" w:lineRule="atLeast"/>
              <w:ind w:left="1283" w:right="-75"/>
              <w:rPr>
                <w:rFonts w:ascii="Times New Roman" w:eastAsia="Cordia New" w:hAnsi="Times New Roman" w:cs="Times New Roman"/>
                <w:szCs w:val="22"/>
              </w:rPr>
            </w:pPr>
            <w:r w:rsidRPr="00507BE9">
              <w:rPr>
                <w:rFonts w:ascii="Times New Roman" w:eastAsia="Cordia New" w:hAnsi="Times New Roman" w:cs="Times New Roman"/>
                <w:szCs w:val="22"/>
              </w:rPr>
              <w:t>Accrued service income</w:t>
            </w:r>
          </w:p>
        </w:tc>
        <w:tc>
          <w:tcPr>
            <w:tcW w:w="251" w:type="dxa"/>
          </w:tcPr>
          <w:p w:rsidR="00507BE9" w:rsidRPr="00507BE9" w:rsidRDefault="00507BE9" w:rsidP="008B5BE5">
            <w:pPr>
              <w:spacing w:after="0" w:line="240" w:lineRule="atLeast"/>
              <w:ind w:right="-405"/>
              <w:jc w:val="both"/>
              <w:rPr>
                <w:rFonts w:ascii="Times New Roman" w:eastAsia="Cordia New" w:hAnsi="Times New Roman" w:cs="Times New Roman"/>
                <w:szCs w:val="22"/>
              </w:rPr>
            </w:pPr>
          </w:p>
        </w:tc>
        <w:tc>
          <w:tcPr>
            <w:tcW w:w="992" w:type="dxa"/>
            <w:vAlign w:val="bottom"/>
          </w:tcPr>
          <w:p w:rsidR="00507BE9" w:rsidRPr="00507BE9" w:rsidRDefault="00507BE9" w:rsidP="00BC597A">
            <w:pPr>
              <w:tabs>
                <w:tab w:val="decimal" w:pos="450"/>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w:t>
            </w:r>
          </w:p>
        </w:tc>
        <w:tc>
          <w:tcPr>
            <w:tcW w:w="237" w:type="dxa"/>
            <w:vAlign w:val="bottom"/>
          </w:tcPr>
          <w:p w:rsidR="00507BE9" w:rsidRPr="00507BE9" w:rsidRDefault="00507BE9" w:rsidP="00BC597A">
            <w:pPr>
              <w:spacing w:after="0" w:line="240" w:lineRule="atLeast"/>
              <w:ind w:left="167" w:right="-405"/>
              <w:jc w:val="both"/>
              <w:rPr>
                <w:rFonts w:ascii="Times New Roman" w:hAnsi="Times New Roman" w:cs="Times New Roman"/>
                <w:szCs w:val="22"/>
              </w:rPr>
            </w:pPr>
          </w:p>
        </w:tc>
        <w:tc>
          <w:tcPr>
            <w:tcW w:w="1007" w:type="dxa"/>
            <w:vAlign w:val="bottom"/>
          </w:tcPr>
          <w:p w:rsidR="00507BE9" w:rsidRPr="00507BE9" w:rsidRDefault="00507BE9" w:rsidP="00BC597A">
            <w:pPr>
              <w:tabs>
                <w:tab w:val="decimal" w:pos="713"/>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5,547</w:t>
            </w:r>
          </w:p>
        </w:tc>
        <w:tc>
          <w:tcPr>
            <w:tcW w:w="237" w:type="dxa"/>
            <w:vAlign w:val="bottom"/>
          </w:tcPr>
          <w:p w:rsidR="00507BE9" w:rsidRPr="00507BE9" w:rsidRDefault="00507BE9" w:rsidP="00BC597A">
            <w:pPr>
              <w:tabs>
                <w:tab w:val="decimal" w:pos="531"/>
              </w:tabs>
              <w:spacing w:after="0" w:line="240" w:lineRule="atLeast"/>
              <w:ind w:left="-90" w:right="-405"/>
              <w:rPr>
                <w:rFonts w:ascii="Times New Roman" w:hAnsi="Times New Roman" w:cs="Times New Roman"/>
                <w:szCs w:val="22"/>
                <w:cs/>
              </w:rPr>
            </w:pPr>
          </w:p>
        </w:tc>
        <w:tc>
          <w:tcPr>
            <w:tcW w:w="993" w:type="dxa"/>
            <w:vAlign w:val="bottom"/>
          </w:tcPr>
          <w:p w:rsidR="00507BE9" w:rsidRPr="00507BE9" w:rsidRDefault="00507BE9" w:rsidP="00BC597A">
            <w:pPr>
              <w:tabs>
                <w:tab w:val="decimal" w:pos="801"/>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5,547</w:t>
            </w:r>
          </w:p>
        </w:tc>
        <w:tc>
          <w:tcPr>
            <w:tcW w:w="241" w:type="dxa"/>
            <w:vAlign w:val="bottom"/>
          </w:tcPr>
          <w:p w:rsidR="00507BE9" w:rsidRPr="00507BE9" w:rsidRDefault="00507BE9" w:rsidP="00BC597A">
            <w:pPr>
              <w:tabs>
                <w:tab w:val="decimal" w:pos="693"/>
              </w:tabs>
              <w:spacing w:after="0" w:line="240" w:lineRule="atLeast"/>
              <w:ind w:left="-90" w:right="-405"/>
              <w:rPr>
                <w:rFonts w:ascii="Times New Roman" w:hAnsi="Times New Roman" w:cs="Times New Roman"/>
                <w:szCs w:val="22"/>
              </w:rPr>
            </w:pPr>
          </w:p>
        </w:tc>
        <w:tc>
          <w:tcPr>
            <w:tcW w:w="988" w:type="dxa"/>
            <w:vAlign w:val="bottom"/>
          </w:tcPr>
          <w:p w:rsidR="00507BE9" w:rsidRPr="00507BE9" w:rsidRDefault="00507BE9" w:rsidP="00BC597A">
            <w:pPr>
              <w:tabs>
                <w:tab w:val="decimal" w:pos="477"/>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w:t>
            </w:r>
          </w:p>
        </w:tc>
        <w:tc>
          <w:tcPr>
            <w:tcW w:w="241" w:type="dxa"/>
          </w:tcPr>
          <w:p w:rsidR="00507BE9" w:rsidRPr="00507BE9" w:rsidRDefault="00507BE9" w:rsidP="00BC597A">
            <w:pPr>
              <w:spacing w:after="0" w:line="240" w:lineRule="atLeast"/>
              <w:ind w:left="167" w:right="-405"/>
              <w:jc w:val="both"/>
              <w:rPr>
                <w:rFonts w:ascii="Times New Roman" w:hAnsi="Times New Roman" w:cs="Times New Roman"/>
                <w:szCs w:val="22"/>
              </w:rPr>
            </w:pPr>
          </w:p>
        </w:tc>
        <w:tc>
          <w:tcPr>
            <w:tcW w:w="934" w:type="dxa"/>
            <w:vAlign w:val="bottom"/>
          </w:tcPr>
          <w:p w:rsidR="00507BE9" w:rsidRPr="00507BE9" w:rsidRDefault="00507BE9" w:rsidP="00BC597A">
            <w:pPr>
              <w:tabs>
                <w:tab w:val="decimal" w:pos="704"/>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5,559</w:t>
            </w:r>
          </w:p>
        </w:tc>
        <w:tc>
          <w:tcPr>
            <w:tcW w:w="244" w:type="dxa"/>
          </w:tcPr>
          <w:p w:rsidR="00507BE9" w:rsidRPr="00507BE9" w:rsidRDefault="00507BE9" w:rsidP="00BC597A">
            <w:pPr>
              <w:tabs>
                <w:tab w:val="decimal" w:pos="531"/>
              </w:tabs>
              <w:spacing w:after="0" w:line="240" w:lineRule="atLeast"/>
              <w:ind w:left="-90" w:right="-405"/>
              <w:rPr>
                <w:rFonts w:ascii="Times New Roman" w:hAnsi="Times New Roman" w:cs="Times New Roman"/>
                <w:szCs w:val="22"/>
              </w:rPr>
            </w:pPr>
          </w:p>
        </w:tc>
        <w:tc>
          <w:tcPr>
            <w:tcW w:w="939" w:type="dxa"/>
          </w:tcPr>
          <w:p w:rsidR="00507BE9" w:rsidRPr="00507BE9" w:rsidRDefault="00507BE9" w:rsidP="00BC597A">
            <w:pPr>
              <w:tabs>
                <w:tab w:val="decimal" w:pos="723"/>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5,559</w:t>
            </w:r>
          </w:p>
        </w:tc>
      </w:tr>
      <w:tr w:rsidR="00507BE9" w:rsidRPr="00507BE9" w:rsidTr="00732863">
        <w:tc>
          <w:tcPr>
            <w:tcW w:w="3828" w:type="dxa"/>
          </w:tcPr>
          <w:p w:rsidR="00507BE9" w:rsidRPr="00507BE9" w:rsidRDefault="00507BE9" w:rsidP="008B5BE5">
            <w:pPr>
              <w:tabs>
                <w:tab w:val="left" w:pos="848"/>
              </w:tabs>
              <w:spacing w:after="0" w:line="240" w:lineRule="atLeast"/>
              <w:ind w:left="1283" w:right="-101"/>
              <w:rPr>
                <w:rFonts w:ascii="Times New Roman" w:eastAsia="Cordia New" w:hAnsi="Times New Roman" w:cs="Times New Roman"/>
                <w:szCs w:val="22"/>
                <w:cs/>
              </w:rPr>
            </w:pPr>
            <w:r w:rsidRPr="00507BE9">
              <w:rPr>
                <w:rFonts w:ascii="Times New Roman" w:eastAsia="Cordia New" w:hAnsi="Times New Roman" w:cs="Times New Roman"/>
                <w:szCs w:val="22"/>
              </w:rPr>
              <w:t>Other current payables</w:t>
            </w:r>
          </w:p>
        </w:tc>
        <w:tc>
          <w:tcPr>
            <w:tcW w:w="251" w:type="dxa"/>
          </w:tcPr>
          <w:p w:rsidR="00507BE9" w:rsidRPr="00507BE9" w:rsidRDefault="00507BE9" w:rsidP="008B5BE5">
            <w:pPr>
              <w:spacing w:after="0" w:line="240" w:lineRule="atLeast"/>
              <w:ind w:right="-405"/>
              <w:jc w:val="both"/>
              <w:rPr>
                <w:rFonts w:ascii="Times New Roman" w:eastAsia="Cordia New" w:hAnsi="Times New Roman" w:cs="Times New Roman"/>
                <w:szCs w:val="22"/>
              </w:rPr>
            </w:pPr>
          </w:p>
        </w:tc>
        <w:tc>
          <w:tcPr>
            <w:tcW w:w="992" w:type="dxa"/>
            <w:vAlign w:val="bottom"/>
          </w:tcPr>
          <w:p w:rsidR="00507BE9" w:rsidRPr="00507BE9" w:rsidRDefault="00507BE9" w:rsidP="00BC597A">
            <w:pPr>
              <w:tabs>
                <w:tab w:val="decimal" w:pos="706"/>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(11,829)</w:t>
            </w:r>
          </w:p>
        </w:tc>
        <w:tc>
          <w:tcPr>
            <w:tcW w:w="237" w:type="dxa"/>
            <w:vAlign w:val="bottom"/>
          </w:tcPr>
          <w:p w:rsidR="00507BE9" w:rsidRPr="00507BE9" w:rsidRDefault="00507BE9" w:rsidP="00BC597A">
            <w:pPr>
              <w:spacing w:after="0" w:line="240" w:lineRule="atLeast"/>
              <w:ind w:left="167" w:right="-405"/>
              <w:jc w:val="both"/>
              <w:rPr>
                <w:rFonts w:ascii="Times New Roman" w:hAnsi="Times New Roman" w:cs="Times New Roman"/>
                <w:szCs w:val="22"/>
              </w:rPr>
            </w:pPr>
          </w:p>
        </w:tc>
        <w:tc>
          <w:tcPr>
            <w:tcW w:w="1007" w:type="dxa"/>
            <w:vAlign w:val="bottom"/>
          </w:tcPr>
          <w:p w:rsidR="00507BE9" w:rsidRPr="00507BE9" w:rsidRDefault="00507BE9" w:rsidP="00BC597A">
            <w:pPr>
              <w:tabs>
                <w:tab w:val="decimal" w:pos="713"/>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11,622</w:t>
            </w:r>
          </w:p>
        </w:tc>
        <w:tc>
          <w:tcPr>
            <w:tcW w:w="237" w:type="dxa"/>
            <w:vAlign w:val="bottom"/>
          </w:tcPr>
          <w:p w:rsidR="00507BE9" w:rsidRPr="00507BE9" w:rsidRDefault="00507BE9" w:rsidP="00BC597A">
            <w:pPr>
              <w:tabs>
                <w:tab w:val="decimal" w:pos="531"/>
              </w:tabs>
              <w:spacing w:after="0" w:line="240" w:lineRule="atLeast"/>
              <w:ind w:left="-90" w:right="-405"/>
              <w:rPr>
                <w:rFonts w:ascii="Times New Roman" w:hAnsi="Times New Roman" w:cs="Times New Roman"/>
                <w:szCs w:val="22"/>
                <w:cs/>
              </w:rPr>
            </w:pPr>
          </w:p>
        </w:tc>
        <w:tc>
          <w:tcPr>
            <w:tcW w:w="993" w:type="dxa"/>
            <w:vAlign w:val="bottom"/>
          </w:tcPr>
          <w:p w:rsidR="00507BE9" w:rsidRPr="00507BE9" w:rsidRDefault="00507BE9" w:rsidP="00BC597A">
            <w:pPr>
              <w:tabs>
                <w:tab w:val="decimal" w:pos="801"/>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(207)</w:t>
            </w:r>
          </w:p>
        </w:tc>
        <w:tc>
          <w:tcPr>
            <w:tcW w:w="241" w:type="dxa"/>
            <w:vAlign w:val="bottom"/>
          </w:tcPr>
          <w:p w:rsidR="00507BE9" w:rsidRPr="00507BE9" w:rsidRDefault="00507BE9" w:rsidP="00BC597A">
            <w:pPr>
              <w:tabs>
                <w:tab w:val="decimal" w:pos="693"/>
              </w:tabs>
              <w:spacing w:after="0" w:line="240" w:lineRule="atLeast"/>
              <w:ind w:left="-90" w:right="-405"/>
              <w:rPr>
                <w:rFonts w:ascii="Times New Roman" w:hAnsi="Times New Roman" w:cs="Times New Roman"/>
                <w:szCs w:val="22"/>
              </w:rPr>
            </w:pPr>
          </w:p>
        </w:tc>
        <w:tc>
          <w:tcPr>
            <w:tcW w:w="988" w:type="dxa"/>
            <w:vAlign w:val="bottom"/>
          </w:tcPr>
          <w:p w:rsidR="00507BE9" w:rsidRPr="00507BE9" w:rsidRDefault="00507BE9" w:rsidP="00BC597A">
            <w:pPr>
              <w:tabs>
                <w:tab w:val="decimal" w:pos="729"/>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(10,133)</w:t>
            </w:r>
          </w:p>
        </w:tc>
        <w:tc>
          <w:tcPr>
            <w:tcW w:w="241" w:type="dxa"/>
          </w:tcPr>
          <w:p w:rsidR="00507BE9" w:rsidRPr="00507BE9" w:rsidRDefault="00507BE9" w:rsidP="00BC597A">
            <w:pPr>
              <w:spacing w:after="0" w:line="240" w:lineRule="atLeast"/>
              <w:ind w:left="167" w:right="-405"/>
              <w:jc w:val="both"/>
              <w:rPr>
                <w:rFonts w:ascii="Times New Roman" w:hAnsi="Times New Roman" w:cs="Times New Roman"/>
                <w:szCs w:val="22"/>
              </w:rPr>
            </w:pPr>
          </w:p>
        </w:tc>
        <w:tc>
          <w:tcPr>
            <w:tcW w:w="934" w:type="dxa"/>
            <w:vAlign w:val="bottom"/>
          </w:tcPr>
          <w:p w:rsidR="00507BE9" w:rsidRPr="00507BE9" w:rsidRDefault="00507BE9" w:rsidP="00BC597A">
            <w:pPr>
              <w:tabs>
                <w:tab w:val="decimal" w:pos="704"/>
              </w:tabs>
              <w:spacing w:after="0" w:line="240" w:lineRule="atLeast"/>
              <w:ind w:left="-90" w:right="-156"/>
              <w:rPr>
                <w:rFonts w:ascii="Times New Roman" w:hAnsi="Times New Roman" w:cs="Times New Roman"/>
                <w:szCs w:val="22"/>
                <w:cs/>
              </w:rPr>
            </w:pPr>
            <w:r w:rsidRPr="00507BE9">
              <w:rPr>
                <w:rFonts w:ascii="Times New Roman" w:hAnsi="Times New Roman" w:cs="Times New Roman"/>
                <w:szCs w:val="22"/>
              </w:rPr>
              <w:t>9,999</w:t>
            </w:r>
          </w:p>
        </w:tc>
        <w:tc>
          <w:tcPr>
            <w:tcW w:w="244" w:type="dxa"/>
          </w:tcPr>
          <w:p w:rsidR="00507BE9" w:rsidRPr="00507BE9" w:rsidRDefault="00507BE9" w:rsidP="00BC597A">
            <w:pPr>
              <w:tabs>
                <w:tab w:val="decimal" w:pos="531"/>
              </w:tabs>
              <w:spacing w:after="0" w:line="240" w:lineRule="atLeast"/>
              <w:ind w:left="-90" w:right="-405"/>
              <w:rPr>
                <w:rFonts w:ascii="Times New Roman" w:hAnsi="Times New Roman" w:cs="Times New Roman"/>
                <w:szCs w:val="22"/>
              </w:rPr>
            </w:pPr>
          </w:p>
        </w:tc>
        <w:tc>
          <w:tcPr>
            <w:tcW w:w="939" w:type="dxa"/>
          </w:tcPr>
          <w:p w:rsidR="00507BE9" w:rsidRPr="00507BE9" w:rsidRDefault="00507BE9" w:rsidP="00BC597A">
            <w:pPr>
              <w:tabs>
                <w:tab w:val="decimal" w:pos="723"/>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(134)</w:t>
            </w:r>
          </w:p>
        </w:tc>
      </w:tr>
      <w:tr w:rsidR="00507BE9" w:rsidRPr="00507BE9" w:rsidTr="00732863">
        <w:tc>
          <w:tcPr>
            <w:tcW w:w="3828" w:type="dxa"/>
          </w:tcPr>
          <w:p w:rsidR="00507BE9" w:rsidRPr="00507BE9" w:rsidRDefault="00507BE9" w:rsidP="008B5BE5">
            <w:pPr>
              <w:tabs>
                <w:tab w:val="left" w:pos="848"/>
              </w:tabs>
              <w:spacing w:after="0" w:line="240" w:lineRule="atLeast"/>
              <w:ind w:left="1283" w:right="-101"/>
              <w:rPr>
                <w:rFonts w:ascii="Times New Roman" w:eastAsia="Cordia New" w:hAnsi="Times New Roman" w:cs="Times New Roman"/>
                <w:szCs w:val="22"/>
                <w:cs/>
              </w:rPr>
            </w:pPr>
            <w:r w:rsidRPr="00507BE9">
              <w:rPr>
                <w:rFonts w:ascii="Times New Roman" w:eastAsia="Cordia New" w:hAnsi="Times New Roman" w:cs="Times New Roman"/>
                <w:szCs w:val="22"/>
              </w:rPr>
              <w:t>Accrued expenses</w:t>
            </w:r>
          </w:p>
        </w:tc>
        <w:tc>
          <w:tcPr>
            <w:tcW w:w="251" w:type="dxa"/>
          </w:tcPr>
          <w:p w:rsidR="00507BE9" w:rsidRPr="00507BE9" w:rsidRDefault="00507BE9" w:rsidP="008B5BE5">
            <w:pPr>
              <w:spacing w:after="0" w:line="240" w:lineRule="atLeast"/>
              <w:ind w:right="-405"/>
              <w:jc w:val="both"/>
              <w:rPr>
                <w:rFonts w:ascii="Times New Roman" w:eastAsia="Cordia New" w:hAnsi="Times New Roman" w:cs="Times New Roman"/>
                <w:szCs w:val="22"/>
              </w:rPr>
            </w:pPr>
          </w:p>
        </w:tc>
        <w:tc>
          <w:tcPr>
            <w:tcW w:w="992" w:type="dxa"/>
            <w:vAlign w:val="bottom"/>
          </w:tcPr>
          <w:p w:rsidR="00507BE9" w:rsidRPr="00507BE9" w:rsidRDefault="00507BE9" w:rsidP="00BC597A">
            <w:pPr>
              <w:tabs>
                <w:tab w:val="decimal" w:pos="450"/>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w:t>
            </w:r>
          </w:p>
        </w:tc>
        <w:tc>
          <w:tcPr>
            <w:tcW w:w="237" w:type="dxa"/>
            <w:vAlign w:val="bottom"/>
          </w:tcPr>
          <w:p w:rsidR="00507BE9" w:rsidRPr="00507BE9" w:rsidRDefault="00507BE9" w:rsidP="00BC597A">
            <w:pPr>
              <w:spacing w:after="0" w:line="240" w:lineRule="atLeast"/>
              <w:ind w:left="167" w:right="-405"/>
              <w:jc w:val="both"/>
              <w:rPr>
                <w:rFonts w:ascii="Times New Roman" w:hAnsi="Times New Roman" w:cs="Times New Roman"/>
                <w:szCs w:val="22"/>
              </w:rPr>
            </w:pPr>
          </w:p>
        </w:tc>
        <w:tc>
          <w:tcPr>
            <w:tcW w:w="1007" w:type="dxa"/>
            <w:vAlign w:val="bottom"/>
          </w:tcPr>
          <w:p w:rsidR="00507BE9" w:rsidRPr="00507BE9" w:rsidRDefault="00507BE9" w:rsidP="00BC597A">
            <w:pPr>
              <w:tabs>
                <w:tab w:val="decimal" w:pos="713"/>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(11,054)</w:t>
            </w:r>
          </w:p>
        </w:tc>
        <w:tc>
          <w:tcPr>
            <w:tcW w:w="237" w:type="dxa"/>
            <w:vAlign w:val="bottom"/>
          </w:tcPr>
          <w:p w:rsidR="00507BE9" w:rsidRPr="00507BE9" w:rsidRDefault="00507BE9" w:rsidP="00BC597A">
            <w:pPr>
              <w:tabs>
                <w:tab w:val="decimal" w:pos="531"/>
              </w:tabs>
              <w:spacing w:after="0" w:line="240" w:lineRule="atLeast"/>
              <w:ind w:left="-90" w:right="-405"/>
              <w:rPr>
                <w:rFonts w:ascii="Times New Roman" w:hAnsi="Times New Roman" w:cs="Times New Roman"/>
                <w:szCs w:val="22"/>
                <w:cs/>
              </w:rPr>
            </w:pPr>
          </w:p>
        </w:tc>
        <w:tc>
          <w:tcPr>
            <w:tcW w:w="993" w:type="dxa"/>
            <w:vAlign w:val="bottom"/>
          </w:tcPr>
          <w:p w:rsidR="00507BE9" w:rsidRPr="00507BE9" w:rsidRDefault="00507BE9" w:rsidP="00BC597A">
            <w:pPr>
              <w:tabs>
                <w:tab w:val="decimal" w:pos="801"/>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(11,054)</w:t>
            </w:r>
          </w:p>
        </w:tc>
        <w:tc>
          <w:tcPr>
            <w:tcW w:w="241" w:type="dxa"/>
            <w:vAlign w:val="bottom"/>
          </w:tcPr>
          <w:p w:rsidR="00507BE9" w:rsidRPr="00507BE9" w:rsidRDefault="00507BE9" w:rsidP="00BC597A">
            <w:pPr>
              <w:tabs>
                <w:tab w:val="decimal" w:pos="693"/>
              </w:tabs>
              <w:spacing w:after="0" w:line="240" w:lineRule="atLeast"/>
              <w:ind w:left="-90" w:right="-405"/>
              <w:rPr>
                <w:rFonts w:ascii="Times New Roman" w:hAnsi="Times New Roman" w:cs="Times New Roman"/>
                <w:szCs w:val="22"/>
              </w:rPr>
            </w:pPr>
          </w:p>
        </w:tc>
        <w:tc>
          <w:tcPr>
            <w:tcW w:w="988" w:type="dxa"/>
            <w:vAlign w:val="bottom"/>
          </w:tcPr>
          <w:p w:rsidR="00507BE9" w:rsidRPr="00507BE9" w:rsidRDefault="00507BE9" w:rsidP="00BC597A">
            <w:pPr>
              <w:tabs>
                <w:tab w:val="decimal" w:pos="477"/>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w:t>
            </w:r>
          </w:p>
        </w:tc>
        <w:tc>
          <w:tcPr>
            <w:tcW w:w="241" w:type="dxa"/>
          </w:tcPr>
          <w:p w:rsidR="00507BE9" w:rsidRPr="00507BE9" w:rsidRDefault="00507BE9" w:rsidP="00BC597A">
            <w:pPr>
              <w:spacing w:after="0" w:line="240" w:lineRule="atLeast"/>
              <w:ind w:left="167" w:right="-405"/>
              <w:jc w:val="both"/>
              <w:rPr>
                <w:rFonts w:ascii="Times New Roman" w:hAnsi="Times New Roman" w:cs="Times New Roman"/>
                <w:szCs w:val="22"/>
              </w:rPr>
            </w:pPr>
          </w:p>
        </w:tc>
        <w:tc>
          <w:tcPr>
            <w:tcW w:w="934" w:type="dxa"/>
          </w:tcPr>
          <w:p w:rsidR="00507BE9" w:rsidRPr="00507BE9" w:rsidRDefault="00507BE9" w:rsidP="00BC597A">
            <w:pPr>
              <w:tabs>
                <w:tab w:val="decimal" w:pos="713"/>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(9,431)</w:t>
            </w:r>
          </w:p>
        </w:tc>
        <w:tc>
          <w:tcPr>
            <w:tcW w:w="244" w:type="dxa"/>
          </w:tcPr>
          <w:p w:rsidR="00507BE9" w:rsidRPr="00507BE9" w:rsidRDefault="00507BE9" w:rsidP="00BC597A">
            <w:pPr>
              <w:tabs>
                <w:tab w:val="decimal" w:pos="531"/>
              </w:tabs>
              <w:spacing w:after="0" w:line="240" w:lineRule="atLeast"/>
              <w:ind w:left="-90" w:right="-405"/>
              <w:rPr>
                <w:rFonts w:ascii="Times New Roman" w:hAnsi="Times New Roman" w:cs="Times New Roman"/>
                <w:szCs w:val="22"/>
              </w:rPr>
            </w:pPr>
          </w:p>
        </w:tc>
        <w:tc>
          <w:tcPr>
            <w:tcW w:w="939" w:type="dxa"/>
          </w:tcPr>
          <w:p w:rsidR="00507BE9" w:rsidRPr="00507BE9" w:rsidRDefault="00507BE9" w:rsidP="00BC597A">
            <w:pPr>
              <w:tabs>
                <w:tab w:val="decimal" w:pos="723"/>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(9,431)</w:t>
            </w:r>
          </w:p>
        </w:tc>
      </w:tr>
      <w:tr w:rsidR="00507BE9" w:rsidRPr="00507BE9" w:rsidTr="00732863">
        <w:tc>
          <w:tcPr>
            <w:tcW w:w="3828" w:type="dxa"/>
          </w:tcPr>
          <w:p w:rsidR="00507BE9" w:rsidRPr="00507BE9" w:rsidRDefault="00507BE9" w:rsidP="008B5BE5">
            <w:pPr>
              <w:spacing w:after="0" w:line="240" w:lineRule="atLeast"/>
              <w:ind w:left="1283" w:right="-405"/>
              <w:jc w:val="both"/>
              <w:rPr>
                <w:rFonts w:ascii="Times New Roman" w:eastAsia="Cordia New" w:hAnsi="Times New Roman" w:cs="Times New Roman"/>
                <w:szCs w:val="22"/>
              </w:rPr>
            </w:pPr>
            <w:r w:rsidRPr="00507BE9">
              <w:rPr>
                <w:rFonts w:ascii="Times New Roman" w:eastAsia="Cordia New" w:hAnsi="Times New Roman" w:cs="Times New Roman"/>
                <w:szCs w:val="22"/>
              </w:rPr>
              <w:t>Undue output tax</w:t>
            </w:r>
          </w:p>
        </w:tc>
        <w:tc>
          <w:tcPr>
            <w:tcW w:w="251" w:type="dxa"/>
          </w:tcPr>
          <w:p w:rsidR="00507BE9" w:rsidRPr="00507BE9" w:rsidRDefault="00507BE9" w:rsidP="008B5BE5">
            <w:pPr>
              <w:spacing w:after="0" w:line="240" w:lineRule="atLeast"/>
              <w:ind w:right="-405"/>
              <w:jc w:val="both"/>
              <w:rPr>
                <w:rFonts w:ascii="Times New Roman" w:eastAsia="Cordia New" w:hAnsi="Times New Roman" w:cs="Times New Roman"/>
                <w:b/>
                <w:bCs/>
                <w:szCs w:val="22"/>
              </w:rPr>
            </w:pPr>
          </w:p>
        </w:tc>
        <w:tc>
          <w:tcPr>
            <w:tcW w:w="992" w:type="dxa"/>
            <w:vAlign w:val="bottom"/>
          </w:tcPr>
          <w:p w:rsidR="00507BE9" w:rsidRPr="00507BE9" w:rsidRDefault="00507BE9" w:rsidP="00BC597A">
            <w:pPr>
              <w:tabs>
                <w:tab w:val="decimal" w:pos="450"/>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w:t>
            </w:r>
          </w:p>
        </w:tc>
        <w:tc>
          <w:tcPr>
            <w:tcW w:w="237" w:type="dxa"/>
            <w:vAlign w:val="bottom"/>
          </w:tcPr>
          <w:p w:rsidR="00507BE9" w:rsidRPr="00507BE9" w:rsidRDefault="00507BE9" w:rsidP="00BC597A">
            <w:pPr>
              <w:spacing w:after="0" w:line="240" w:lineRule="atLeast"/>
              <w:ind w:left="167" w:right="-405"/>
              <w:jc w:val="both"/>
              <w:rPr>
                <w:rFonts w:ascii="Times New Roman" w:hAnsi="Times New Roman" w:cs="Times New Roman"/>
                <w:szCs w:val="22"/>
              </w:rPr>
            </w:pPr>
          </w:p>
        </w:tc>
        <w:tc>
          <w:tcPr>
            <w:tcW w:w="1007" w:type="dxa"/>
            <w:vAlign w:val="bottom"/>
          </w:tcPr>
          <w:p w:rsidR="00507BE9" w:rsidRPr="00507BE9" w:rsidRDefault="00507BE9" w:rsidP="00BC597A">
            <w:pPr>
              <w:tabs>
                <w:tab w:val="decimal" w:pos="713"/>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(568)</w:t>
            </w:r>
          </w:p>
        </w:tc>
        <w:tc>
          <w:tcPr>
            <w:tcW w:w="237" w:type="dxa"/>
            <w:vAlign w:val="bottom"/>
          </w:tcPr>
          <w:p w:rsidR="00507BE9" w:rsidRPr="00507BE9" w:rsidRDefault="00507BE9" w:rsidP="00BC597A">
            <w:pPr>
              <w:tabs>
                <w:tab w:val="decimal" w:pos="531"/>
              </w:tabs>
              <w:spacing w:after="0" w:line="240" w:lineRule="atLeast"/>
              <w:ind w:left="-90" w:right="-405"/>
              <w:rPr>
                <w:rFonts w:ascii="Times New Roman" w:hAnsi="Times New Roman" w:cs="Times New Roman"/>
                <w:szCs w:val="22"/>
                <w:cs/>
              </w:rPr>
            </w:pPr>
          </w:p>
        </w:tc>
        <w:tc>
          <w:tcPr>
            <w:tcW w:w="993" w:type="dxa"/>
            <w:vAlign w:val="bottom"/>
          </w:tcPr>
          <w:p w:rsidR="00507BE9" w:rsidRPr="00507BE9" w:rsidRDefault="00507BE9" w:rsidP="00BC597A">
            <w:pPr>
              <w:tabs>
                <w:tab w:val="decimal" w:pos="801"/>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(568)</w:t>
            </w:r>
          </w:p>
        </w:tc>
        <w:tc>
          <w:tcPr>
            <w:tcW w:w="241" w:type="dxa"/>
            <w:vAlign w:val="bottom"/>
          </w:tcPr>
          <w:p w:rsidR="00507BE9" w:rsidRPr="00507BE9" w:rsidRDefault="00507BE9" w:rsidP="00BC597A">
            <w:pPr>
              <w:tabs>
                <w:tab w:val="decimal" w:pos="693"/>
              </w:tabs>
              <w:spacing w:after="0" w:line="240" w:lineRule="atLeast"/>
              <w:ind w:left="-90" w:right="-405"/>
              <w:rPr>
                <w:rFonts w:ascii="Times New Roman" w:hAnsi="Times New Roman" w:cs="Times New Roman"/>
                <w:szCs w:val="22"/>
              </w:rPr>
            </w:pPr>
          </w:p>
        </w:tc>
        <w:tc>
          <w:tcPr>
            <w:tcW w:w="988" w:type="dxa"/>
            <w:vAlign w:val="bottom"/>
          </w:tcPr>
          <w:p w:rsidR="00507BE9" w:rsidRPr="00507BE9" w:rsidRDefault="00507BE9" w:rsidP="00BC597A">
            <w:pPr>
              <w:tabs>
                <w:tab w:val="decimal" w:pos="477"/>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w:t>
            </w:r>
          </w:p>
        </w:tc>
        <w:tc>
          <w:tcPr>
            <w:tcW w:w="241" w:type="dxa"/>
          </w:tcPr>
          <w:p w:rsidR="00507BE9" w:rsidRPr="00507BE9" w:rsidRDefault="00507BE9" w:rsidP="00BC597A">
            <w:pPr>
              <w:spacing w:after="0" w:line="240" w:lineRule="atLeast"/>
              <w:ind w:left="167" w:right="-405"/>
              <w:jc w:val="both"/>
              <w:rPr>
                <w:rFonts w:ascii="Times New Roman" w:hAnsi="Times New Roman" w:cs="Times New Roman"/>
                <w:szCs w:val="22"/>
              </w:rPr>
            </w:pPr>
          </w:p>
        </w:tc>
        <w:tc>
          <w:tcPr>
            <w:tcW w:w="934" w:type="dxa"/>
            <w:vAlign w:val="bottom"/>
          </w:tcPr>
          <w:p w:rsidR="00507BE9" w:rsidRPr="00507BE9" w:rsidRDefault="00507BE9" w:rsidP="00BC597A">
            <w:pPr>
              <w:tabs>
                <w:tab w:val="decimal" w:pos="713"/>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(568)</w:t>
            </w:r>
          </w:p>
        </w:tc>
        <w:tc>
          <w:tcPr>
            <w:tcW w:w="244" w:type="dxa"/>
            <w:vAlign w:val="bottom"/>
          </w:tcPr>
          <w:p w:rsidR="00507BE9" w:rsidRPr="00507BE9" w:rsidRDefault="00507BE9" w:rsidP="00BC597A">
            <w:pPr>
              <w:tabs>
                <w:tab w:val="decimal" w:pos="531"/>
              </w:tabs>
              <w:spacing w:after="0" w:line="240" w:lineRule="atLeast"/>
              <w:ind w:left="-90" w:right="-405"/>
              <w:rPr>
                <w:rFonts w:ascii="Times New Roman" w:hAnsi="Times New Roman" w:cs="Times New Roman"/>
                <w:szCs w:val="22"/>
                <w:cs/>
              </w:rPr>
            </w:pPr>
          </w:p>
        </w:tc>
        <w:tc>
          <w:tcPr>
            <w:tcW w:w="939" w:type="dxa"/>
            <w:vAlign w:val="bottom"/>
          </w:tcPr>
          <w:p w:rsidR="00507BE9" w:rsidRPr="00507BE9" w:rsidRDefault="00507BE9" w:rsidP="00BC597A">
            <w:pPr>
              <w:tabs>
                <w:tab w:val="decimal" w:pos="723"/>
              </w:tabs>
              <w:spacing w:after="0" w:line="240" w:lineRule="atLeast"/>
              <w:ind w:left="-90" w:right="-156"/>
              <w:rPr>
                <w:rFonts w:ascii="Times New Roman" w:hAnsi="Times New Roman" w:cs="Times New Roman"/>
                <w:szCs w:val="22"/>
              </w:rPr>
            </w:pPr>
            <w:r w:rsidRPr="00507BE9">
              <w:rPr>
                <w:rFonts w:ascii="Times New Roman" w:hAnsi="Times New Roman" w:cs="Times New Roman"/>
                <w:szCs w:val="22"/>
              </w:rPr>
              <w:t>(568)</w:t>
            </w:r>
          </w:p>
        </w:tc>
      </w:tr>
      <w:tr w:rsidR="00507BE9" w:rsidRPr="00507BE9" w:rsidTr="00732863">
        <w:tc>
          <w:tcPr>
            <w:tcW w:w="3828" w:type="dxa"/>
          </w:tcPr>
          <w:p w:rsidR="00507BE9" w:rsidRPr="00507BE9" w:rsidRDefault="00507BE9" w:rsidP="008B5BE5">
            <w:pPr>
              <w:spacing w:after="0" w:line="240" w:lineRule="atLeast"/>
              <w:ind w:left="1283" w:right="-405"/>
              <w:jc w:val="both"/>
              <w:rPr>
                <w:rFonts w:ascii="Times New Roman" w:eastAsia="Cordia New" w:hAnsi="Times New Roman" w:cs="Times New Roman"/>
                <w:b/>
                <w:bCs/>
                <w:szCs w:val="22"/>
              </w:rPr>
            </w:pPr>
            <w:r w:rsidRPr="00507BE9">
              <w:rPr>
                <w:rFonts w:ascii="Times New Roman" w:eastAsia="Cordia New" w:hAnsi="Times New Roman" w:cs="Times New Roman"/>
                <w:b/>
                <w:bCs/>
                <w:szCs w:val="22"/>
              </w:rPr>
              <w:t>Total</w:t>
            </w:r>
          </w:p>
        </w:tc>
        <w:tc>
          <w:tcPr>
            <w:tcW w:w="251" w:type="dxa"/>
          </w:tcPr>
          <w:p w:rsidR="00507BE9" w:rsidRPr="00507BE9" w:rsidRDefault="00507BE9" w:rsidP="008B5BE5">
            <w:pPr>
              <w:spacing w:after="0" w:line="240" w:lineRule="atLeast"/>
              <w:ind w:right="-405"/>
              <w:jc w:val="both"/>
              <w:rPr>
                <w:rFonts w:ascii="Times New Roman" w:eastAsia="Cordia New" w:hAnsi="Times New Roman" w:cs="Times New Roman"/>
                <w:b/>
                <w:bCs/>
                <w:szCs w:val="22"/>
              </w:rPr>
            </w:pPr>
          </w:p>
        </w:tc>
        <w:tc>
          <w:tcPr>
            <w:tcW w:w="992" w:type="dxa"/>
            <w:tcBorders>
              <w:top w:val="single" w:sz="4" w:space="0" w:color="auto"/>
              <w:bottom w:val="double" w:sz="4" w:space="0" w:color="auto"/>
            </w:tcBorders>
            <w:vAlign w:val="bottom"/>
          </w:tcPr>
          <w:p w:rsidR="00507BE9" w:rsidRPr="00507BE9" w:rsidRDefault="00507BE9" w:rsidP="00BC597A">
            <w:pPr>
              <w:tabs>
                <w:tab w:val="decimal" w:pos="706"/>
              </w:tabs>
              <w:spacing w:after="0" w:line="240" w:lineRule="atLeast"/>
              <w:ind w:right="-156"/>
              <w:rPr>
                <w:rFonts w:ascii="Times New Roman" w:hAnsi="Times New Roman" w:cs="Times New Roman"/>
                <w:b/>
                <w:bCs/>
                <w:szCs w:val="22"/>
              </w:rPr>
            </w:pPr>
            <w:r w:rsidRPr="00507BE9">
              <w:rPr>
                <w:rFonts w:ascii="Times New Roman" w:hAnsi="Times New Roman" w:cs="Times New Roman"/>
                <w:b/>
                <w:bCs/>
                <w:szCs w:val="22"/>
              </w:rPr>
              <w:t>8,423</w:t>
            </w:r>
          </w:p>
        </w:tc>
        <w:tc>
          <w:tcPr>
            <w:tcW w:w="237" w:type="dxa"/>
            <w:vAlign w:val="bottom"/>
          </w:tcPr>
          <w:p w:rsidR="00507BE9" w:rsidRPr="00507BE9" w:rsidRDefault="00507BE9" w:rsidP="00BC597A">
            <w:pPr>
              <w:spacing w:after="0" w:line="240" w:lineRule="atLeast"/>
              <w:ind w:left="167" w:right="-405"/>
              <w:jc w:val="both"/>
              <w:rPr>
                <w:rFonts w:ascii="Times New Roman" w:hAnsi="Times New Roman" w:cs="Times New Roman"/>
                <w:b/>
                <w:bCs/>
                <w:szCs w:val="22"/>
              </w:rPr>
            </w:pPr>
          </w:p>
        </w:tc>
        <w:tc>
          <w:tcPr>
            <w:tcW w:w="1007" w:type="dxa"/>
            <w:tcBorders>
              <w:top w:val="single" w:sz="4" w:space="0" w:color="auto"/>
              <w:bottom w:val="double" w:sz="4" w:space="0" w:color="auto"/>
            </w:tcBorders>
            <w:vAlign w:val="bottom"/>
          </w:tcPr>
          <w:p w:rsidR="00507BE9" w:rsidRPr="00507BE9" w:rsidRDefault="00507BE9" w:rsidP="00BC597A">
            <w:pPr>
              <w:tabs>
                <w:tab w:val="decimal" w:pos="391"/>
              </w:tabs>
              <w:spacing w:after="0" w:line="240" w:lineRule="atLeast"/>
              <w:ind w:left="-90" w:right="-156"/>
              <w:rPr>
                <w:rFonts w:ascii="Times New Roman" w:hAnsi="Times New Roman" w:cs="Times New Roman"/>
                <w:b/>
                <w:bCs/>
                <w:szCs w:val="22"/>
              </w:rPr>
            </w:pPr>
            <w:r w:rsidRPr="00507BE9">
              <w:rPr>
                <w:rFonts w:ascii="Times New Roman" w:hAnsi="Times New Roman" w:cs="Times New Roman"/>
                <w:b/>
                <w:bCs/>
                <w:szCs w:val="22"/>
              </w:rPr>
              <w:t>-</w:t>
            </w:r>
          </w:p>
        </w:tc>
        <w:tc>
          <w:tcPr>
            <w:tcW w:w="237" w:type="dxa"/>
            <w:vAlign w:val="bottom"/>
          </w:tcPr>
          <w:p w:rsidR="00507BE9" w:rsidRPr="00507BE9" w:rsidRDefault="00507BE9" w:rsidP="00BC597A">
            <w:pPr>
              <w:tabs>
                <w:tab w:val="decimal" w:pos="531"/>
              </w:tabs>
              <w:spacing w:after="0" w:line="240" w:lineRule="atLeast"/>
              <w:ind w:left="-90" w:right="-405"/>
              <w:rPr>
                <w:rFonts w:ascii="Times New Roman" w:hAnsi="Times New Roman" w:cs="Times New Roman"/>
                <w:b/>
                <w:bCs/>
                <w:szCs w:val="22"/>
                <w:cs/>
              </w:rPr>
            </w:pPr>
          </w:p>
        </w:tc>
        <w:tc>
          <w:tcPr>
            <w:tcW w:w="993" w:type="dxa"/>
            <w:tcBorders>
              <w:top w:val="single" w:sz="4" w:space="0" w:color="auto"/>
              <w:bottom w:val="double" w:sz="4" w:space="0" w:color="auto"/>
            </w:tcBorders>
            <w:vAlign w:val="bottom"/>
          </w:tcPr>
          <w:p w:rsidR="00507BE9" w:rsidRPr="00507BE9" w:rsidRDefault="00507BE9" w:rsidP="00BC597A">
            <w:pPr>
              <w:tabs>
                <w:tab w:val="decimal" w:pos="801"/>
              </w:tabs>
              <w:spacing w:after="0" w:line="240" w:lineRule="atLeast"/>
              <w:ind w:left="-90" w:right="-156"/>
              <w:rPr>
                <w:rFonts w:ascii="Times New Roman" w:hAnsi="Times New Roman" w:cs="Times New Roman"/>
                <w:b/>
                <w:bCs/>
                <w:szCs w:val="22"/>
              </w:rPr>
            </w:pPr>
            <w:r w:rsidRPr="00507BE9">
              <w:rPr>
                <w:rFonts w:ascii="Times New Roman" w:hAnsi="Times New Roman" w:cs="Times New Roman"/>
                <w:b/>
                <w:bCs/>
                <w:szCs w:val="22"/>
              </w:rPr>
              <w:t>8,423</w:t>
            </w:r>
          </w:p>
        </w:tc>
        <w:tc>
          <w:tcPr>
            <w:tcW w:w="241" w:type="dxa"/>
            <w:vAlign w:val="bottom"/>
          </w:tcPr>
          <w:p w:rsidR="00507BE9" w:rsidRPr="00507BE9" w:rsidRDefault="00507BE9" w:rsidP="00BC597A">
            <w:pPr>
              <w:tabs>
                <w:tab w:val="decimal" w:pos="693"/>
              </w:tabs>
              <w:spacing w:after="0" w:line="240" w:lineRule="atLeast"/>
              <w:ind w:left="-90" w:right="-405"/>
              <w:rPr>
                <w:rFonts w:ascii="Times New Roman" w:hAnsi="Times New Roman" w:cs="Times New Roman"/>
                <w:b/>
                <w:bCs/>
                <w:szCs w:val="22"/>
              </w:rPr>
            </w:pPr>
          </w:p>
        </w:tc>
        <w:tc>
          <w:tcPr>
            <w:tcW w:w="988" w:type="dxa"/>
            <w:tcBorders>
              <w:top w:val="single" w:sz="4" w:space="0" w:color="auto"/>
              <w:bottom w:val="double" w:sz="4" w:space="0" w:color="auto"/>
            </w:tcBorders>
            <w:vAlign w:val="bottom"/>
          </w:tcPr>
          <w:p w:rsidR="00507BE9" w:rsidRPr="00507BE9" w:rsidRDefault="00507BE9" w:rsidP="00BC597A">
            <w:pPr>
              <w:tabs>
                <w:tab w:val="decimal" w:pos="729"/>
              </w:tabs>
              <w:spacing w:after="0" w:line="240" w:lineRule="atLeast"/>
              <w:ind w:left="-90" w:right="-156"/>
              <w:rPr>
                <w:rFonts w:ascii="Times New Roman" w:hAnsi="Times New Roman" w:cs="Times New Roman"/>
                <w:b/>
                <w:bCs/>
                <w:szCs w:val="22"/>
              </w:rPr>
            </w:pPr>
            <w:r w:rsidRPr="00507BE9">
              <w:rPr>
                <w:rFonts w:ascii="Times New Roman" w:hAnsi="Times New Roman" w:cs="Times New Roman"/>
                <w:b/>
                <w:bCs/>
                <w:szCs w:val="22"/>
              </w:rPr>
              <w:t>7,554</w:t>
            </w:r>
          </w:p>
        </w:tc>
        <w:tc>
          <w:tcPr>
            <w:tcW w:w="241" w:type="dxa"/>
          </w:tcPr>
          <w:p w:rsidR="00507BE9" w:rsidRPr="00507BE9" w:rsidRDefault="00507BE9" w:rsidP="00BC597A">
            <w:pPr>
              <w:spacing w:after="0" w:line="240" w:lineRule="atLeast"/>
              <w:ind w:left="167" w:right="-405"/>
              <w:jc w:val="both"/>
              <w:rPr>
                <w:rFonts w:ascii="Times New Roman" w:hAnsi="Times New Roman" w:cs="Times New Roman"/>
                <w:b/>
                <w:bCs/>
                <w:szCs w:val="22"/>
              </w:rPr>
            </w:pPr>
          </w:p>
        </w:tc>
        <w:tc>
          <w:tcPr>
            <w:tcW w:w="934" w:type="dxa"/>
            <w:tcBorders>
              <w:top w:val="single" w:sz="4" w:space="0" w:color="auto"/>
              <w:bottom w:val="double" w:sz="4" w:space="0" w:color="auto"/>
            </w:tcBorders>
            <w:vAlign w:val="bottom"/>
          </w:tcPr>
          <w:p w:rsidR="00507BE9" w:rsidRPr="00507BE9" w:rsidRDefault="00507BE9" w:rsidP="00BC597A">
            <w:pPr>
              <w:tabs>
                <w:tab w:val="decimal" w:pos="391"/>
              </w:tabs>
              <w:spacing w:after="0" w:line="240" w:lineRule="atLeast"/>
              <w:ind w:left="-90" w:right="-156"/>
              <w:rPr>
                <w:rFonts w:ascii="Times New Roman" w:hAnsi="Times New Roman" w:cs="Times New Roman"/>
                <w:b/>
                <w:bCs/>
                <w:szCs w:val="22"/>
              </w:rPr>
            </w:pPr>
            <w:r w:rsidRPr="00507BE9">
              <w:rPr>
                <w:rFonts w:ascii="Times New Roman" w:hAnsi="Times New Roman" w:cs="Times New Roman"/>
                <w:b/>
                <w:bCs/>
                <w:szCs w:val="22"/>
              </w:rPr>
              <w:t>-</w:t>
            </w:r>
          </w:p>
        </w:tc>
        <w:tc>
          <w:tcPr>
            <w:tcW w:w="244" w:type="dxa"/>
          </w:tcPr>
          <w:p w:rsidR="00507BE9" w:rsidRPr="00507BE9" w:rsidRDefault="00507BE9" w:rsidP="00BC597A">
            <w:pPr>
              <w:tabs>
                <w:tab w:val="decimal" w:pos="531"/>
              </w:tabs>
              <w:spacing w:after="0" w:line="240" w:lineRule="atLeast"/>
              <w:ind w:left="-90" w:right="-405"/>
              <w:rPr>
                <w:rFonts w:ascii="Times New Roman" w:hAnsi="Times New Roman" w:cs="Times New Roman"/>
                <w:b/>
                <w:bCs/>
                <w:szCs w:val="22"/>
              </w:rPr>
            </w:pPr>
          </w:p>
        </w:tc>
        <w:tc>
          <w:tcPr>
            <w:tcW w:w="939" w:type="dxa"/>
            <w:tcBorders>
              <w:top w:val="single" w:sz="4" w:space="0" w:color="auto"/>
              <w:bottom w:val="double" w:sz="4" w:space="0" w:color="auto"/>
            </w:tcBorders>
          </w:tcPr>
          <w:p w:rsidR="00507BE9" w:rsidRPr="00507BE9" w:rsidRDefault="00507BE9" w:rsidP="00BC597A">
            <w:pPr>
              <w:tabs>
                <w:tab w:val="decimal" w:pos="723"/>
              </w:tabs>
              <w:spacing w:after="0" w:line="240" w:lineRule="atLeast"/>
              <w:ind w:left="-90" w:right="-156"/>
              <w:rPr>
                <w:rFonts w:ascii="Times New Roman" w:hAnsi="Times New Roman" w:cs="Times New Roman"/>
                <w:b/>
                <w:bCs/>
                <w:szCs w:val="22"/>
              </w:rPr>
            </w:pPr>
            <w:r w:rsidRPr="00507BE9">
              <w:rPr>
                <w:rFonts w:ascii="Times New Roman" w:hAnsi="Times New Roman" w:cs="Times New Roman"/>
                <w:b/>
                <w:bCs/>
                <w:szCs w:val="22"/>
              </w:rPr>
              <w:t>7,554</w:t>
            </w:r>
          </w:p>
        </w:tc>
      </w:tr>
    </w:tbl>
    <w:p w:rsidR="001B2A99" w:rsidRDefault="001B2A99" w:rsidP="001D2E5F">
      <w:pPr>
        <w:tabs>
          <w:tab w:val="left" w:pos="567"/>
        </w:tabs>
        <w:spacing w:after="0" w:line="240" w:lineRule="atLeast"/>
        <w:ind w:right="14"/>
        <w:jc w:val="thaiDistribute"/>
        <w:rPr>
          <w:rFonts w:ascii="Times New Roman" w:hAnsi="Times New Roman" w:cstheme="minorBidi"/>
          <w:szCs w:val="22"/>
        </w:rPr>
      </w:pPr>
    </w:p>
    <w:p w:rsidR="00D2544D" w:rsidRPr="00D2544D" w:rsidRDefault="00D2544D" w:rsidP="00D2544D">
      <w:pPr>
        <w:tabs>
          <w:tab w:val="left" w:pos="567"/>
        </w:tabs>
        <w:spacing w:after="0" w:line="240" w:lineRule="atLeast"/>
        <w:ind w:right="14"/>
        <w:jc w:val="thaiDistribute"/>
        <w:rPr>
          <w:rFonts w:ascii="Times New Roman" w:hAnsi="Times New Roman" w:cs="Times New Roman"/>
          <w:b/>
          <w:bCs/>
          <w:szCs w:val="22"/>
        </w:rPr>
      </w:pPr>
      <w:r>
        <w:rPr>
          <w:rFonts w:ascii="Times New Roman" w:hAnsi="Times New Roman" w:cs="Times New Roman"/>
          <w:b/>
          <w:bCs/>
          <w:szCs w:val="22"/>
        </w:rPr>
        <w:t>29</w:t>
      </w:r>
      <w:r>
        <w:rPr>
          <w:rFonts w:ascii="Times New Roman" w:hAnsi="Times New Roman" w:cs="Times New Roman"/>
          <w:b/>
          <w:bCs/>
          <w:szCs w:val="22"/>
        </w:rPr>
        <w:tab/>
      </w:r>
      <w:r w:rsidRPr="00D2544D">
        <w:rPr>
          <w:rFonts w:ascii="Times New Roman" w:hAnsi="Times New Roman" w:cs="Times New Roman"/>
          <w:b/>
          <w:bCs/>
          <w:szCs w:val="22"/>
        </w:rPr>
        <w:t>Events after the reporting period</w:t>
      </w:r>
    </w:p>
    <w:p w:rsidR="00D2544D" w:rsidRPr="00901966" w:rsidRDefault="00D2544D" w:rsidP="00901966">
      <w:pPr>
        <w:tabs>
          <w:tab w:val="left" w:pos="1134"/>
        </w:tabs>
        <w:spacing w:after="0" w:line="260" w:lineRule="atLeast"/>
        <w:ind w:left="1134" w:hanging="283"/>
        <w:jc w:val="both"/>
        <w:rPr>
          <w:rFonts w:ascii="Times New Roman" w:eastAsia="Cordia New" w:hAnsi="Times New Roman" w:cs="Angsana New"/>
          <w:szCs w:val="22"/>
          <w:highlight w:val="cyan"/>
        </w:rPr>
      </w:pPr>
    </w:p>
    <w:p w:rsidR="00D2544D" w:rsidRPr="00343D85" w:rsidRDefault="00D2544D" w:rsidP="00343D85">
      <w:pPr>
        <w:pStyle w:val="ListParagraph"/>
        <w:numPr>
          <w:ilvl w:val="0"/>
          <w:numId w:val="44"/>
        </w:numPr>
        <w:ind w:left="851" w:right="14" w:hanging="284"/>
        <w:jc w:val="both"/>
        <w:rPr>
          <w:rFonts w:ascii="Times New Roman" w:hAnsi="Times New Roman" w:cs="Times New Roman"/>
          <w:sz w:val="22"/>
          <w:szCs w:val="22"/>
        </w:rPr>
      </w:pPr>
      <w:r w:rsidRPr="00343D85">
        <w:rPr>
          <w:rFonts w:ascii="Times New Roman" w:hAnsi="Times New Roman" w:cs="Times New Roman"/>
          <w:sz w:val="22"/>
          <w:szCs w:val="22"/>
        </w:rPr>
        <w:t>On</w:t>
      </w:r>
      <w:r w:rsidR="00745814" w:rsidRPr="00343D85">
        <w:rPr>
          <w:rFonts w:ascii="Times New Roman" w:hAnsi="Times New Roman" w:cs="Times New Roman"/>
          <w:sz w:val="22"/>
          <w:szCs w:val="22"/>
        </w:rPr>
        <w:t xml:space="preserve"> 26 July 2018</w:t>
      </w:r>
      <w:r w:rsidRPr="00343D85">
        <w:rPr>
          <w:rFonts w:ascii="Times New Roman" w:hAnsi="Times New Roman" w:cs="Times New Roman"/>
          <w:sz w:val="22"/>
          <w:szCs w:val="22"/>
        </w:rPr>
        <w:t xml:space="preserve">, the Company </w:t>
      </w:r>
      <w:r w:rsidR="006C1536" w:rsidRPr="00343D85">
        <w:rPr>
          <w:rFonts w:ascii="Times New Roman" w:hAnsi="Times New Roman" w:cs="Times New Roman"/>
          <w:sz w:val="22"/>
          <w:szCs w:val="22"/>
        </w:rPr>
        <w:t>had revenue from sold scrap of</w:t>
      </w:r>
      <w:r w:rsidR="006C1536" w:rsidRPr="00343D85">
        <w:rPr>
          <w:rFonts w:ascii="Times New Roman" w:hAnsi="Times New Roman" w:cs="Times New Roman" w:hint="cs"/>
          <w:sz w:val="22"/>
          <w:szCs w:val="22"/>
          <w:cs/>
        </w:rPr>
        <w:t xml:space="preserve"> </w:t>
      </w:r>
      <w:r w:rsidR="006C1536" w:rsidRPr="00343D85">
        <w:rPr>
          <w:rFonts w:ascii="Times New Roman" w:hAnsi="Times New Roman" w:cstheme="minorBidi"/>
          <w:sz w:val="22"/>
          <w:szCs w:val="22"/>
        </w:rPr>
        <w:t>steels</w:t>
      </w:r>
      <w:r w:rsidR="006C1536" w:rsidRPr="00343D85">
        <w:rPr>
          <w:rFonts w:ascii="Times New Roman" w:hAnsi="Times New Roman" w:cs="Times New Roman"/>
          <w:sz w:val="22"/>
          <w:szCs w:val="22"/>
        </w:rPr>
        <w:t xml:space="preserve">, plastics and papers </w:t>
      </w:r>
      <w:r w:rsidRPr="00343D85">
        <w:rPr>
          <w:rFonts w:ascii="Times New Roman" w:hAnsi="Times New Roman" w:cs="Times New Roman"/>
          <w:sz w:val="22"/>
          <w:szCs w:val="22"/>
        </w:rPr>
        <w:t>in the amount of Baht</w:t>
      </w:r>
      <w:r w:rsidR="00745814" w:rsidRPr="00343D85">
        <w:rPr>
          <w:rFonts w:ascii="Times New Roman" w:hAnsi="Times New Roman" w:cs="Times New Roman"/>
          <w:sz w:val="22"/>
          <w:szCs w:val="22"/>
        </w:rPr>
        <w:t xml:space="preserve"> 390,285</w:t>
      </w:r>
      <w:r w:rsidRPr="00343D85">
        <w:rPr>
          <w:rFonts w:ascii="Times New Roman" w:hAnsi="Times New Roman" w:cs="Times New Roman"/>
          <w:sz w:val="22"/>
          <w:szCs w:val="22"/>
        </w:rPr>
        <w:t>.</w:t>
      </w:r>
    </w:p>
    <w:p w:rsidR="00D2544D" w:rsidRPr="00901966" w:rsidRDefault="00D2544D" w:rsidP="00901966">
      <w:pPr>
        <w:tabs>
          <w:tab w:val="left" w:pos="1134"/>
        </w:tabs>
        <w:spacing w:after="0" w:line="260" w:lineRule="atLeast"/>
        <w:ind w:left="1134" w:hanging="283"/>
        <w:jc w:val="both"/>
        <w:rPr>
          <w:rFonts w:ascii="Times New Roman" w:eastAsia="Cordia New" w:hAnsi="Times New Roman" w:cs="Angsana New"/>
          <w:szCs w:val="22"/>
          <w:highlight w:val="cyan"/>
        </w:rPr>
      </w:pPr>
    </w:p>
    <w:p w:rsidR="00343D85" w:rsidRPr="008D2826" w:rsidRDefault="00343D85" w:rsidP="00343D85">
      <w:pPr>
        <w:pStyle w:val="ListParagraph"/>
        <w:numPr>
          <w:ilvl w:val="0"/>
          <w:numId w:val="44"/>
        </w:numPr>
        <w:ind w:left="851" w:right="14" w:hanging="284"/>
        <w:jc w:val="both"/>
        <w:rPr>
          <w:rFonts w:ascii="Times New Roman" w:hAnsi="Times New Roman" w:cs="Times New Roman"/>
          <w:sz w:val="22"/>
          <w:szCs w:val="22"/>
        </w:rPr>
      </w:pPr>
      <w:r w:rsidRPr="008D2826">
        <w:rPr>
          <w:rFonts w:ascii="Times New Roman" w:hAnsi="Times New Roman" w:cs="Times New Roman"/>
          <w:sz w:val="22"/>
          <w:szCs w:val="22"/>
        </w:rPr>
        <w:t xml:space="preserve">The Board of Directors Meeting held on 10 August 2018 approved </w:t>
      </w:r>
      <w:r w:rsidR="00B673DA" w:rsidRPr="008D2826">
        <w:rPr>
          <w:rFonts w:ascii="Times New Roman" w:hAnsi="Times New Roman" w:cs="Times New Roman"/>
          <w:sz w:val="22"/>
          <w:szCs w:val="22"/>
        </w:rPr>
        <w:t>the following matters</w:t>
      </w:r>
      <w:r w:rsidRPr="008D2826">
        <w:rPr>
          <w:rFonts w:ascii="Times New Roman" w:hAnsi="Times New Roman" w:cs="Times New Roman"/>
          <w:sz w:val="22"/>
          <w:szCs w:val="22"/>
        </w:rPr>
        <w:t>:</w:t>
      </w:r>
    </w:p>
    <w:p w:rsidR="00343D85" w:rsidRPr="008D2826" w:rsidRDefault="00343D85" w:rsidP="00901966">
      <w:pPr>
        <w:tabs>
          <w:tab w:val="left" w:pos="1134"/>
        </w:tabs>
        <w:spacing w:after="0" w:line="260" w:lineRule="atLeast"/>
        <w:ind w:left="1134" w:hanging="283"/>
        <w:jc w:val="both"/>
        <w:rPr>
          <w:rFonts w:ascii="Times New Roman" w:eastAsia="Cordia New" w:hAnsi="Times New Roman" w:cs="Angsana New"/>
          <w:szCs w:val="22"/>
        </w:rPr>
      </w:pPr>
    </w:p>
    <w:p w:rsidR="00343D85" w:rsidRPr="008D2826" w:rsidRDefault="00343D85" w:rsidP="00343D85">
      <w:pPr>
        <w:tabs>
          <w:tab w:val="left" w:pos="1134"/>
        </w:tabs>
        <w:spacing w:after="0" w:line="260" w:lineRule="atLeast"/>
        <w:ind w:left="1134" w:hanging="283"/>
        <w:jc w:val="both"/>
        <w:rPr>
          <w:rFonts w:ascii="Times New Roman" w:hAnsi="Times New Roman" w:cstheme="minorBidi"/>
          <w:szCs w:val="22"/>
        </w:rPr>
      </w:pPr>
      <w:r w:rsidRPr="008D2826">
        <w:rPr>
          <w:rFonts w:ascii="Times New Roman" w:eastAsia="Cordia New" w:hAnsi="Times New Roman" w:cs="Angsana New"/>
          <w:szCs w:val="22"/>
        </w:rPr>
        <w:t>-</w:t>
      </w:r>
      <w:r w:rsidRPr="008D2826">
        <w:rPr>
          <w:rFonts w:ascii="Times New Roman" w:eastAsia="Cordia New" w:hAnsi="Times New Roman" w:cs="Angsana New"/>
          <w:szCs w:val="22"/>
        </w:rPr>
        <w:tab/>
      </w:r>
      <w:r w:rsidR="00B673DA" w:rsidRPr="008D2826">
        <w:rPr>
          <w:rFonts w:ascii="Times New Roman" w:hAnsi="Times New Roman" w:cstheme="minorBidi"/>
          <w:szCs w:val="22"/>
        </w:rPr>
        <w:t>A</w:t>
      </w:r>
      <w:r w:rsidRPr="008D2826">
        <w:rPr>
          <w:rFonts w:ascii="Times New Roman" w:hAnsi="Times New Roman" w:cstheme="minorBidi"/>
          <w:szCs w:val="22"/>
        </w:rPr>
        <w:t xml:space="preserve"> credit line to issue a letter of guarantee </w:t>
      </w:r>
      <w:r w:rsidR="000E5385">
        <w:rPr>
          <w:rFonts w:ascii="Times New Roman" w:hAnsi="Times New Roman" w:cstheme="minorBidi"/>
          <w:szCs w:val="22"/>
        </w:rPr>
        <w:t>and b</w:t>
      </w:r>
      <w:r w:rsidR="000E5385" w:rsidRPr="000E5385">
        <w:rPr>
          <w:rFonts w:ascii="Times New Roman" w:hAnsi="Times New Roman" w:cstheme="minorBidi"/>
          <w:szCs w:val="22"/>
        </w:rPr>
        <w:t>ank overdrafts</w:t>
      </w:r>
      <w:r w:rsidR="000E5385">
        <w:rPr>
          <w:rFonts w:ascii="Times New Roman" w:hAnsi="Times New Roman" w:cstheme="minorBidi"/>
          <w:szCs w:val="22"/>
        </w:rPr>
        <w:t xml:space="preserve"> facilities </w:t>
      </w:r>
      <w:r w:rsidRPr="008D2826">
        <w:rPr>
          <w:rFonts w:ascii="Times New Roman" w:hAnsi="Times New Roman" w:cstheme="minorBidi"/>
          <w:szCs w:val="22"/>
        </w:rPr>
        <w:t xml:space="preserve">from the Government Savings Bank not </w:t>
      </w:r>
      <w:r w:rsidR="00011166" w:rsidRPr="008D2826">
        <w:rPr>
          <w:rFonts w:ascii="Times New Roman" w:hAnsi="Times New Roman" w:cstheme="minorBidi"/>
          <w:szCs w:val="22"/>
        </w:rPr>
        <w:t xml:space="preserve">exceeding of </w:t>
      </w:r>
      <w:r w:rsidRPr="008D2826">
        <w:rPr>
          <w:rFonts w:ascii="Times New Roman" w:hAnsi="Times New Roman" w:cstheme="minorBidi"/>
          <w:szCs w:val="22"/>
        </w:rPr>
        <w:t xml:space="preserve">Baht </w:t>
      </w:r>
      <w:r w:rsidR="000E5385">
        <w:rPr>
          <w:rFonts w:ascii="Times New Roman" w:hAnsi="Times New Roman"/>
          <w:szCs w:val="22"/>
        </w:rPr>
        <w:t>10</w:t>
      </w:r>
      <w:r w:rsidR="00B673DA" w:rsidRPr="008D2826">
        <w:rPr>
          <w:rFonts w:ascii="Times New Roman" w:hAnsi="Times New Roman" w:cstheme="minorBidi"/>
          <w:szCs w:val="22"/>
        </w:rPr>
        <w:t xml:space="preserve"> million which is secured by Government Savings lottery.</w:t>
      </w:r>
    </w:p>
    <w:p w:rsidR="00343D85" w:rsidRPr="008D2826" w:rsidRDefault="00343D85" w:rsidP="00343D85">
      <w:pPr>
        <w:tabs>
          <w:tab w:val="left" w:pos="1134"/>
        </w:tabs>
        <w:spacing w:after="0" w:line="260" w:lineRule="atLeast"/>
        <w:ind w:left="1134" w:hanging="283"/>
        <w:jc w:val="both"/>
        <w:rPr>
          <w:rFonts w:ascii="Times New Roman" w:eastAsia="Cordia New" w:hAnsi="Times New Roman" w:cs="Angsana New"/>
          <w:szCs w:val="22"/>
        </w:rPr>
      </w:pPr>
    </w:p>
    <w:p w:rsidR="00011166" w:rsidRPr="00011166" w:rsidRDefault="00011166" w:rsidP="00011166">
      <w:pPr>
        <w:tabs>
          <w:tab w:val="left" w:pos="1134"/>
        </w:tabs>
        <w:spacing w:after="0" w:line="260" w:lineRule="atLeast"/>
        <w:ind w:left="1134" w:hanging="283"/>
        <w:jc w:val="both"/>
        <w:rPr>
          <w:rFonts w:ascii="Times New Roman" w:hAnsi="Times New Roman" w:cstheme="minorBidi"/>
          <w:szCs w:val="22"/>
        </w:rPr>
      </w:pPr>
      <w:r w:rsidRPr="008D2826">
        <w:rPr>
          <w:rFonts w:ascii="Times New Roman" w:hAnsi="Times New Roman" w:cstheme="minorBidi"/>
          <w:szCs w:val="22"/>
        </w:rPr>
        <w:t>-</w:t>
      </w:r>
      <w:r w:rsidRPr="008D2826">
        <w:rPr>
          <w:rFonts w:ascii="Times New Roman" w:hAnsi="Times New Roman" w:cstheme="minorBidi"/>
          <w:szCs w:val="22"/>
        </w:rPr>
        <w:tab/>
      </w:r>
      <w:r w:rsidR="006705CC" w:rsidRPr="008D2826">
        <w:rPr>
          <w:rFonts w:ascii="Times New Roman" w:hAnsi="Times New Roman" w:cstheme="minorBidi"/>
          <w:szCs w:val="22"/>
        </w:rPr>
        <w:t>T</w:t>
      </w:r>
      <w:r w:rsidRPr="008D2826">
        <w:rPr>
          <w:rFonts w:ascii="Times New Roman" w:hAnsi="Times New Roman" w:cstheme="minorBidi"/>
          <w:szCs w:val="22"/>
        </w:rPr>
        <w:t>he constructi</w:t>
      </w:r>
      <w:r w:rsidR="00DA70C8" w:rsidRPr="008D2826">
        <w:rPr>
          <w:rFonts w:ascii="Times New Roman" w:hAnsi="Times New Roman" w:cstheme="minorBidi"/>
          <w:szCs w:val="22"/>
        </w:rPr>
        <w:t xml:space="preserve">on </w:t>
      </w:r>
      <w:r w:rsidR="00162F83" w:rsidRPr="008D2826">
        <w:rPr>
          <w:rFonts w:ascii="Times New Roman" w:hAnsi="Times New Roman" w:cstheme="minorBidi"/>
          <w:szCs w:val="22"/>
        </w:rPr>
        <w:t xml:space="preserve">cost </w:t>
      </w:r>
      <w:r w:rsidR="006705CC" w:rsidRPr="008D2826">
        <w:rPr>
          <w:rFonts w:ascii="Times New Roman" w:hAnsi="Times New Roman" w:cstheme="minorBidi"/>
          <w:szCs w:val="22"/>
        </w:rPr>
        <w:t xml:space="preserve">budget for </w:t>
      </w:r>
      <w:r w:rsidR="00DA70C8" w:rsidRPr="008D2826">
        <w:rPr>
          <w:rFonts w:ascii="Times New Roman" w:hAnsi="Times New Roman" w:cstheme="minorBidi"/>
          <w:szCs w:val="22"/>
        </w:rPr>
        <w:t>water filtration system at</w:t>
      </w:r>
      <w:r w:rsidRPr="008D2826">
        <w:rPr>
          <w:rFonts w:ascii="Times New Roman" w:hAnsi="Times New Roman" w:cstheme="minorBidi"/>
          <w:szCs w:val="22"/>
        </w:rPr>
        <w:t xml:space="preserve"> the factory in the amount of Baht 2 million.</w:t>
      </w:r>
    </w:p>
    <w:sectPr w:rsidR="00011166" w:rsidRPr="00011166" w:rsidSect="008522EC">
      <w:pgSz w:w="11907" w:h="16840" w:code="9"/>
      <w:pgMar w:top="1152" w:right="927" w:bottom="1152" w:left="1584" w:header="706" w:footer="466" w:gutter="0"/>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5C3" w:rsidRDefault="009D15C3" w:rsidP="003E6192">
      <w:pPr>
        <w:spacing w:after="0" w:line="240" w:lineRule="auto"/>
      </w:pPr>
      <w:r>
        <w:separator/>
      </w:r>
    </w:p>
  </w:endnote>
  <w:endnote w:type="continuationSeparator" w:id="0">
    <w:p w:rsidR="009D15C3" w:rsidRDefault="009D15C3"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55">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Arial"/>
    <w:charset w:val="00"/>
    <w:family w:val="swiss"/>
    <w:pitch w:val="variable"/>
    <w:sig w:usb0="00000001"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7DF" w:rsidRDefault="00B15C69">
    <w:pPr>
      <w:pStyle w:val="Footer"/>
      <w:framePr w:wrap="around" w:vAnchor="text" w:hAnchor="margin" w:xAlign="right" w:y="1"/>
      <w:jc w:val="distribute"/>
      <w:rPr>
        <w:rStyle w:val="PageNumber"/>
      </w:rPr>
    </w:pPr>
    <w:r>
      <w:rPr>
        <w:rStyle w:val="PageNumber"/>
      </w:rPr>
      <w:fldChar w:fldCharType="begin"/>
    </w:r>
    <w:r w:rsidR="000B47DF">
      <w:rPr>
        <w:rStyle w:val="PageNumber"/>
      </w:rPr>
      <w:instrText xml:space="preserve">PAGE  </w:instrText>
    </w:r>
    <w:r>
      <w:rPr>
        <w:rStyle w:val="PageNumber"/>
      </w:rPr>
      <w:fldChar w:fldCharType="end"/>
    </w:r>
  </w:p>
  <w:p w:rsidR="000B47DF" w:rsidRDefault="000B47DF">
    <w:pPr>
      <w:pStyle w:val="Footer"/>
      <w:ind w:right="360"/>
      <w:jc w:val="distribut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7DF" w:rsidRPr="00C14218" w:rsidRDefault="00B15C69" w:rsidP="00E04CFD">
    <w:pPr>
      <w:pStyle w:val="Footer"/>
      <w:ind w:right="87"/>
      <w:jc w:val="right"/>
      <w:rPr>
        <w:rFonts w:ascii="Angsana New" w:hAnsi="Angsana New"/>
        <w:sz w:val="30"/>
        <w:szCs w:val="30"/>
      </w:rPr>
    </w:pPr>
    <w:r w:rsidRPr="00C14218">
      <w:rPr>
        <w:rFonts w:ascii="Angsana New" w:hAnsi="Angsana New"/>
        <w:sz w:val="30"/>
        <w:szCs w:val="30"/>
      </w:rPr>
      <w:fldChar w:fldCharType="begin"/>
    </w:r>
    <w:r w:rsidR="000B47DF" w:rsidRPr="00C14218">
      <w:rPr>
        <w:rFonts w:ascii="Angsana New" w:hAnsi="Angsana New"/>
        <w:sz w:val="30"/>
        <w:szCs w:val="30"/>
      </w:rPr>
      <w:instrText xml:space="preserve"> PAGE   \* MERGEFORMAT </w:instrText>
    </w:r>
    <w:r w:rsidRPr="00C14218">
      <w:rPr>
        <w:rFonts w:ascii="Angsana New" w:hAnsi="Angsana New"/>
        <w:sz w:val="30"/>
        <w:szCs w:val="30"/>
      </w:rPr>
      <w:fldChar w:fldCharType="separate"/>
    </w:r>
    <w:r w:rsidR="006D6CCD">
      <w:rPr>
        <w:rFonts w:ascii="Angsana New" w:hAnsi="Angsana New"/>
        <w:noProof/>
        <w:sz w:val="30"/>
        <w:szCs w:val="30"/>
      </w:rPr>
      <w:t>15</w:t>
    </w:r>
    <w:r w:rsidRPr="00C14218">
      <w:rPr>
        <w:rFonts w:ascii="Angsana New" w:hAnsi="Angsana New"/>
        <w:sz w:val="30"/>
        <w:szCs w:val="30"/>
      </w:rPr>
      <w:fldChar w:fldCharType="end"/>
    </w:r>
  </w:p>
  <w:p w:rsidR="000B47DF" w:rsidRPr="001A4BD8" w:rsidRDefault="000B47DF" w:rsidP="002B6A77">
    <w:pPr>
      <w:pStyle w:val="Footer"/>
      <w:ind w:left="0" w:firstLine="0"/>
      <w:jc w:val="both"/>
      <w:rPr>
        <w:rFonts w:ascii="Times New Roman" w:hAnsi="Times New Roman" w:cs="Times New Roman"/>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5C3" w:rsidRDefault="009D15C3" w:rsidP="003E6192">
      <w:pPr>
        <w:spacing w:after="0" w:line="240" w:lineRule="auto"/>
      </w:pPr>
      <w:r>
        <w:separator/>
      </w:r>
    </w:p>
  </w:footnote>
  <w:footnote w:type="continuationSeparator" w:id="0">
    <w:p w:rsidR="009D15C3" w:rsidRDefault="009D15C3" w:rsidP="003E6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7DF" w:rsidRPr="00F11F99" w:rsidRDefault="000B47DF" w:rsidP="00090EC1">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Professional Waste Technology (1999) Public Company Limited and its Subsidiaries</w:t>
    </w:r>
  </w:p>
  <w:p w:rsidR="000B47DF" w:rsidRPr="00F11F99" w:rsidRDefault="000B47DF" w:rsidP="00090EC1">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0B47DF" w:rsidRPr="00F11F99" w:rsidRDefault="000B47DF" w:rsidP="00090EC1">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For the three-month</w:t>
    </w:r>
    <w:r>
      <w:rPr>
        <w:rFonts w:ascii="Times New Roman" w:eastAsia="Cordia New" w:hAnsi="Times New Roman"/>
        <w:b/>
        <w:bCs/>
        <w:sz w:val="24"/>
        <w:szCs w:val="24"/>
      </w:rPr>
      <w:t xml:space="preserve"> and six-month</w:t>
    </w:r>
    <w:r w:rsidRPr="00F11F99">
      <w:rPr>
        <w:rFonts w:ascii="Times New Roman" w:eastAsia="Cordia New" w:hAnsi="Times New Roman"/>
        <w:b/>
        <w:bCs/>
        <w:sz w:val="24"/>
        <w:szCs w:val="24"/>
      </w:rPr>
      <w:t xml:space="preserve"> period ended </w:t>
    </w:r>
    <w:r>
      <w:rPr>
        <w:rFonts w:ascii="Times New Roman" w:eastAsia="Cordia New" w:hAnsi="Times New Roman"/>
        <w:b/>
        <w:bCs/>
        <w:sz w:val="24"/>
        <w:szCs w:val="24"/>
      </w:rPr>
      <w:t>30 June</w:t>
    </w:r>
    <w:r w:rsidRPr="00F11F99">
      <w:rPr>
        <w:rFonts w:ascii="Times New Roman" w:eastAsia="Cordia New" w:hAnsi="Times New Roman"/>
        <w:b/>
        <w:bCs/>
        <w:sz w:val="24"/>
        <w:szCs w:val="24"/>
      </w:rPr>
      <w:t xml:space="preserve"> 201</w:t>
    </w:r>
    <w:r>
      <w:rPr>
        <w:rFonts w:ascii="Times New Roman" w:eastAsia="Cordia New" w:hAnsi="Times New Roman"/>
        <w:b/>
        <w:bCs/>
        <w:sz w:val="24"/>
        <w:szCs w:val="24"/>
      </w:rPr>
      <w:t>8</w:t>
    </w:r>
    <w:r w:rsidRPr="00F11F99">
      <w:rPr>
        <w:rFonts w:ascii="Times New Roman" w:eastAsia="Cordia New" w:hAnsi="Times New Roman"/>
        <w:b/>
        <w:bCs/>
        <w:sz w:val="24"/>
        <w:szCs w:val="24"/>
      </w:rPr>
      <w:t xml:space="preserve"> (Unaudited)</w:t>
    </w:r>
  </w:p>
  <w:p w:rsidR="000B47DF" w:rsidRDefault="000B47DF" w:rsidP="00216DF4">
    <w:pPr>
      <w:pStyle w:val="Header"/>
      <w:ind w:left="0"/>
      <w:rPr>
        <w:rFonts w:ascii="Times New Roman" w:hAnsi="Times New Roman"/>
        <w:b/>
        <w:bCs/>
        <w:sz w:val="22"/>
        <w:szCs w:val="22"/>
      </w:rPr>
    </w:pPr>
  </w:p>
  <w:p w:rsidR="000B47DF" w:rsidRPr="0007486F" w:rsidRDefault="000B47DF" w:rsidP="00216DF4">
    <w:pPr>
      <w:pStyle w:val="Header"/>
      <w:ind w:left="0"/>
      <w:rPr>
        <w:rFonts w:ascii="Times New Roman" w:hAnsi="Times New Roman"/>
        <w:b/>
        <w:b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7DF" w:rsidRPr="00C20E64" w:rsidRDefault="000B47DF"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0B47DF" w:rsidRPr="00C20E64" w:rsidRDefault="000B47DF"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0B47DF" w:rsidRPr="00C20E64" w:rsidRDefault="000B47DF"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w:t>
    </w:r>
    <w:r>
      <w:rPr>
        <w:rFonts w:ascii="Times New Roman" w:eastAsia="Cordia New" w:hAnsi="Times New Roman"/>
        <w:b/>
        <w:bCs/>
        <w:sz w:val="24"/>
        <w:szCs w:val="24"/>
      </w:rPr>
      <w:t xml:space="preserve"> the three-month</w:t>
    </w:r>
    <w:r>
      <w:rPr>
        <w:rFonts w:ascii="Times New Roman" w:eastAsia="Cordia New" w:hAnsi="Times New Roman" w:hint="cs"/>
        <w:b/>
        <w:bCs/>
        <w:sz w:val="24"/>
        <w:szCs w:val="24"/>
        <w:cs/>
      </w:rPr>
      <w:t xml:space="preserve"> </w:t>
    </w:r>
    <w:r>
      <w:rPr>
        <w:rFonts w:ascii="Times New Roman" w:eastAsia="Cordia New" w:hAnsi="Times New Roman"/>
        <w:b/>
        <w:bCs/>
        <w:sz w:val="24"/>
        <w:szCs w:val="24"/>
      </w:rPr>
      <w:t>and six-month period ended 30 June 2018</w:t>
    </w:r>
    <w:r w:rsidRPr="00C20E64">
      <w:rPr>
        <w:rFonts w:ascii="Times New Roman" w:eastAsia="Cordia New" w:hAnsi="Times New Roman"/>
        <w:b/>
        <w:bCs/>
        <w:sz w:val="24"/>
        <w:szCs w:val="24"/>
      </w:rPr>
      <w:t xml:space="preserve"> (Unaudited)</w:t>
    </w:r>
  </w:p>
  <w:p w:rsidR="000B47DF" w:rsidRPr="00431C52" w:rsidRDefault="000B47DF" w:rsidP="00660585">
    <w:pPr>
      <w:pStyle w:val="Header"/>
      <w:ind w:left="0" w:firstLine="0"/>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15:restartNumberingAfterBreak="0">
    <w:nsid w:val="0DFA6791"/>
    <w:multiLevelType w:val="hybridMultilevel"/>
    <w:tmpl w:val="DFF0BA9A"/>
    <w:lvl w:ilvl="0" w:tplc="56E291C8">
      <w:start w:val="1"/>
      <w:numFmt w:val="bullet"/>
      <w:lvlText w:val=""/>
      <w:lvlJc w:val="left"/>
      <w:pPr>
        <w:ind w:left="1260" w:hanging="360"/>
      </w:pPr>
      <w:rPr>
        <w:rFonts w:ascii="Symbol" w:hAnsi="Symbol" w:hint="default"/>
        <w:sz w:val="26"/>
        <w:szCs w:val="2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0A40B2A"/>
    <w:multiLevelType w:val="multilevel"/>
    <w:tmpl w:val="83DAC85C"/>
    <w:lvl w:ilvl="0">
      <w:start w:val="1"/>
      <w:numFmt w:val="bullet"/>
      <w:lvlText w:val=""/>
      <w:lvlJc w:val="left"/>
      <w:pPr>
        <w:tabs>
          <w:tab w:val="num" w:pos="340"/>
        </w:tabs>
        <w:ind w:left="340" w:hanging="340"/>
      </w:pPr>
      <w:rPr>
        <w:rFonts w:ascii="Symbol" w:hAnsi="Symbol" w:hint="default"/>
        <w:b w:val="0"/>
        <w:bCs/>
        <w:sz w:val="22"/>
        <w:szCs w:val="22"/>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2A862C4"/>
    <w:multiLevelType w:val="hybridMultilevel"/>
    <w:tmpl w:val="F482BAD2"/>
    <w:lvl w:ilvl="0" w:tplc="E758D6A4">
      <w:start w:val="1"/>
      <w:numFmt w:val="decimal"/>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6" w15:restartNumberingAfterBreak="0">
    <w:nsid w:val="163F12B4"/>
    <w:multiLevelType w:val="hybridMultilevel"/>
    <w:tmpl w:val="8258F992"/>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 w15:restartNumberingAfterBreak="0">
    <w:nsid w:val="171B0DCA"/>
    <w:multiLevelType w:val="hybridMultilevel"/>
    <w:tmpl w:val="C97C22AC"/>
    <w:lvl w:ilvl="0" w:tplc="FFFFFFFF">
      <w:start w:val="1"/>
      <w:numFmt w:val="decimal"/>
      <w:lvlText w:val="%1"/>
      <w:lvlJc w:val="left"/>
      <w:pPr>
        <w:ind w:left="3330" w:hanging="10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895305"/>
    <w:multiLevelType w:val="hybridMultilevel"/>
    <w:tmpl w:val="57248CF4"/>
    <w:lvl w:ilvl="0" w:tplc="A580C922">
      <w:numFmt w:val="bullet"/>
      <w:lvlText w:val="•"/>
      <w:lvlJc w:val="left"/>
      <w:pPr>
        <w:ind w:left="706"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0" w15:restartNumberingAfterBreak="0">
    <w:nsid w:val="1AA86374"/>
    <w:multiLevelType w:val="hybridMultilevel"/>
    <w:tmpl w:val="0B3C7BF4"/>
    <w:lvl w:ilvl="0" w:tplc="41FE35F8">
      <w:start w:val="24"/>
      <w:numFmt w:val="bullet"/>
      <w:lvlText w:val="-"/>
      <w:lvlJc w:val="left"/>
      <w:pPr>
        <w:ind w:left="1419" w:hanging="360"/>
      </w:pPr>
      <w:rPr>
        <w:rFonts w:ascii="Times New Roman" w:eastAsia="Times New Roman" w:hAnsi="Times New Roman" w:cs="Times New Roman" w:hint="default"/>
      </w:rPr>
    </w:lvl>
    <w:lvl w:ilvl="1" w:tplc="04090003" w:tentative="1">
      <w:start w:val="1"/>
      <w:numFmt w:val="bullet"/>
      <w:lvlText w:val="o"/>
      <w:lvlJc w:val="left"/>
      <w:pPr>
        <w:ind w:left="2139" w:hanging="360"/>
      </w:pPr>
      <w:rPr>
        <w:rFonts w:ascii="Courier New" w:hAnsi="Courier New" w:cs="Courier New" w:hint="default"/>
      </w:rPr>
    </w:lvl>
    <w:lvl w:ilvl="2" w:tplc="04090005" w:tentative="1">
      <w:start w:val="1"/>
      <w:numFmt w:val="bullet"/>
      <w:lvlText w:val=""/>
      <w:lvlJc w:val="left"/>
      <w:pPr>
        <w:ind w:left="2859" w:hanging="360"/>
      </w:pPr>
      <w:rPr>
        <w:rFonts w:ascii="Wingdings" w:hAnsi="Wingdings" w:hint="default"/>
      </w:rPr>
    </w:lvl>
    <w:lvl w:ilvl="3" w:tplc="04090001" w:tentative="1">
      <w:start w:val="1"/>
      <w:numFmt w:val="bullet"/>
      <w:lvlText w:val=""/>
      <w:lvlJc w:val="left"/>
      <w:pPr>
        <w:ind w:left="3579" w:hanging="360"/>
      </w:pPr>
      <w:rPr>
        <w:rFonts w:ascii="Symbol" w:hAnsi="Symbol" w:hint="default"/>
      </w:rPr>
    </w:lvl>
    <w:lvl w:ilvl="4" w:tplc="04090003" w:tentative="1">
      <w:start w:val="1"/>
      <w:numFmt w:val="bullet"/>
      <w:lvlText w:val="o"/>
      <w:lvlJc w:val="left"/>
      <w:pPr>
        <w:ind w:left="4299" w:hanging="360"/>
      </w:pPr>
      <w:rPr>
        <w:rFonts w:ascii="Courier New" w:hAnsi="Courier New" w:cs="Courier New" w:hint="default"/>
      </w:rPr>
    </w:lvl>
    <w:lvl w:ilvl="5" w:tplc="04090005" w:tentative="1">
      <w:start w:val="1"/>
      <w:numFmt w:val="bullet"/>
      <w:lvlText w:val=""/>
      <w:lvlJc w:val="left"/>
      <w:pPr>
        <w:ind w:left="5019" w:hanging="360"/>
      </w:pPr>
      <w:rPr>
        <w:rFonts w:ascii="Wingdings" w:hAnsi="Wingdings" w:hint="default"/>
      </w:rPr>
    </w:lvl>
    <w:lvl w:ilvl="6" w:tplc="04090001" w:tentative="1">
      <w:start w:val="1"/>
      <w:numFmt w:val="bullet"/>
      <w:lvlText w:val=""/>
      <w:lvlJc w:val="left"/>
      <w:pPr>
        <w:ind w:left="5739" w:hanging="360"/>
      </w:pPr>
      <w:rPr>
        <w:rFonts w:ascii="Symbol" w:hAnsi="Symbol" w:hint="default"/>
      </w:rPr>
    </w:lvl>
    <w:lvl w:ilvl="7" w:tplc="04090003" w:tentative="1">
      <w:start w:val="1"/>
      <w:numFmt w:val="bullet"/>
      <w:lvlText w:val="o"/>
      <w:lvlJc w:val="left"/>
      <w:pPr>
        <w:ind w:left="6459" w:hanging="360"/>
      </w:pPr>
      <w:rPr>
        <w:rFonts w:ascii="Courier New" w:hAnsi="Courier New" w:cs="Courier New" w:hint="default"/>
      </w:rPr>
    </w:lvl>
    <w:lvl w:ilvl="8" w:tplc="04090005" w:tentative="1">
      <w:start w:val="1"/>
      <w:numFmt w:val="bullet"/>
      <w:lvlText w:val=""/>
      <w:lvlJc w:val="left"/>
      <w:pPr>
        <w:ind w:left="7179" w:hanging="360"/>
      </w:pPr>
      <w:rPr>
        <w:rFonts w:ascii="Wingdings" w:hAnsi="Wingdings" w:hint="default"/>
      </w:rPr>
    </w:lvl>
  </w:abstractNum>
  <w:abstractNum w:abstractNumId="11" w15:restartNumberingAfterBreak="0">
    <w:nsid w:val="1ACC39DC"/>
    <w:multiLevelType w:val="multilevel"/>
    <w:tmpl w:val="6720B7B4"/>
    <w:lvl w:ilvl="0">
      <w:start w:val="1"/>
      <w:numFmt w:val="decimal"/>
      <w:lvlText w:val="%1"/>
      <w:lvlJc w:val="left"/>
      <w:pPr>
        <w:ind w:left="900" w:hanging="540"/>
      </w:pPr>
      <w:rPr>
        <w:rFonts w:cs="Times New Roman" w:hint="default"/>
        <w:sz w:val="22"/>
      </w:rPr>
    </w:lvl>
    <w:lvl w:ilvl="1">
      <w:start w:val="1"/>
      <w:numFmt w:val="decimal"/>
      <w:isLgl/>
      <w:lvlText w:val="%1.%2"/>
      <w:lvlJc w:val="left"/>
      <w:pPr>
        <w:ind w:left="720" w:hanging="360"/>
      </w:pPr>
      <w:rPr>
        <w:rFonts w:hint="default"/>
        <w:b/>
        <w:bCs/>
        <w:i/>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DD40F5A"/>
    <w:multiLevelType w:val="hybridMultilevel"/>
    <w:tmpl w:val="6018FB5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E7F7F39"/>
    <w:multiLevelType w:val="hybridMultilevel"/>
    <w:tmpl w:val="12D2638E"/>
    <w:lvl w:ilvl="0" w:tplc="68AC0B9A">
      <w:start w:val="1"/>
      <w:numFmt w:val="bullet"/>
      <w:lvlText w:val=""/>
      <w:lvlJc w:val="left"/>
      <w:pPr>
        <w:ind w:left="169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8E7641"/>
    <w:multiLevelType w:val="hybridMultilevel"/>
    <w:tmpl w:val="CA56D4C0"/>
    <w:lvl w:ilvl="0" w:tplc="41FE35F8">
      <w:start w:val="24"/>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3FC94AA7"/>
    <w:multiLevelType w:val="hybridMultilevel"/>
    <w:tmpl w:val="61100F2E"/>
    <w:lvl w:ilvl="0" w:tplc="92542082">
      <w:start w:val="1"/>
      <w:numFmt w:val="bullet"/>
      <w:lvlText w:val=""/>
      <w:lvlJc w:val="left"/>
      <w:pPr>
        <w:ind w:left="1380" w:hanging="360"/>
      </w:pPr>
      <w:rPr>
        <w:rFonts w:ascii="Symbol" w:hAnsi="Symbol" w:hint="default"/>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18" w15:restartNumberingAfterBreak="0">
    <w:nsid w:val="40041B51"/>
    <w:multiLevelType w:val="hybridMultilevel"/>
    <w:tmpl w:val="A8DEE95A"/>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9" w15:restartNumberingAfterBreak="0">
    <w:nsid w:val="42A20726"/>
    <w:multiLevelType w:val="hybridMultilevel"/>
    <w:tmpl w:val="6450E026"/>
    <w:lvl w:ilvl="0" w:tplc="04090001">
      <w:start w:val="1"/>
      <w:numFmt w:val="bullet"/>
      <w:lvlText w:val=""/>
      <w:lvlJc w:val="left"/>
      <w:pPr>
        <w:tabs>
          <w:tab w:val="num" w:pos="1265"/>
        </w:tabs>
        <w:ind w:left="1265" w:hanging="360"/>
      </w:pPr>
      <w:rPr>
        <w:rFonts w:ascii="Symbol" w:hAnsi="Symbol" w:hint="default"/>
      </w:rPr>
    </w:lvl>
    <w:lvl w:ilvl="1" w:tplc="04090003">
      <w:start w:val="1"/>
      <w:numFmt w:val="bullet"/>
      <w:lvlText w:val="o"/>
      <w:lvlJc w:val="left"/>
      <w:pPr>
        <w:tabs>
          <w:tab w:val="num" w:pos="1985"/>
        </w:tabs>
        <w:ind w:left="1985" w:hanging="360"/>
      </w:pPr>
      <w:rPr>
        <w:rFonts w:ascii="Courier New" w:hAnsi="Courier New" w:hint="default"/>
      </w:rPr>
    </w:lvl>
    <w:lvl w:ilvl="2" w:tplc="04090005" w:tentative="1">
      <w:start w:val="1"/>
      <w:numFmt w:val="bullet"/>
      <w:lvlText w:val=""/>
      <w:lvlJc w:val="left"/>
      <w:pPr>
        <w:tabs>
          <w:tab w:val="num" w:pos="2705"/>
        </w:tabs>
        <w:ind w:left="2705" w:hanging="360"/>
      </w:pPr>
      <w:rPr>
        <w:rFonts w:ascii="Wingdings" w:hAnsi="Wingdings" w:hint="default"/>
      </w:rPr>
    </w:lvl>
    <w:lvl w:ilvl="3" w:tplc="04090001" w:tentative="1">
      <w:start w:val="1"/>
      <w:numFmt w:val="bullet"/>
      <w:lvlText w:val=""/>
      <w:lvlJc w:val="left"/>
      <w:pPr>
        <w:tabs>
          <w:tab w:val="num" w:pos="3425"/>
        </w:tabs>
        <w:ind w:left="3425" w:hanging="360"/>
      </w:pPr>
      <w:rPr>
        <w:rFonts w:ascii="Symbol" w:hAnsi="Symbol" w:hint="default"/>
      </w:rPr>
    </w:lvl>
    <w:lvl w:ilvl="4" w:tplc="04090003" w:tentative="1">
      <w:start w:val="1"/>
      <w:numFmt w:val="bullet"/>
      <w:lvlText w:val="o"/>
      <w:lvlJc w:val="left"/>
      <w:pPr>
        <w:tabs>
          <w:tab w:val="num" w:pos="4145"/>
        </w:tabs>
        <w:ind w:left="4145" w:hanging="360"/>
      </w:pPr>
      <w:rPr>
        <w:rFonts w:ascii="Courier New" w:hAnsi="Courier New" w:hint="default"/>
      </w:rPr>
    </w:lvl>
    <w:lvl w:ilvl="5" w:tplc="04090005" w:tentative="1">
      <w:start w:val="1"/>
      <w:numFmt w:val="bullet"/>
      <w:lvlText w:val=""/>
      <w:lvlJc w:val="left"/>
      <w:pPr>
        <w:tabs>
          <w:tab w:val="num" w:pos="4865"/>
        </w:tabs>
        <w:ind w:left="4865" w:hanging="360"/>
      </w:pPr>
      <w:rPr>
        <w:rFonts w:ascii="Wingdings" w:hAnsi="Wingdings" w:hint="default"/>
      </w:rPr>
    </w:lvl>
    <w:lvl w:ilvl="6" w:tplc="04090001" w:tentative="1">
      <w:start w:val="1"/>
      <w:numFmt w:val="bullet"/>
      <w:lvlText w:val=""/>
      <w:lvlJc w:val="left"/>
      <w:pPr>
        <w:tabs>
          <w:tab w:val="num" w:pos="5585"/>
        </w:tabs>
        <w:ind w:left="5585" w:hanging="360"/>
      </w:pPr>
      <w:rPr>
        <w:rFonts w:ascii="Symbol" w:hAnsi="Symbol" w:hint="default"/>
      </w:rPr>
    </w:lvl>
    <w:lvl w:ilvl="7" w:tplc="04090003" w:tentative="1">
      <w:start w:val="1"/>
      <w:numFmt w:val="bullet"/>
      <w:lvlText w:val="o"/>
      <w:lvlJc w:val="left"/>
      <w:pPr>
        <w:tabs>
          <w:tab w:val="num" w:pos="6305"/>
        </w:tabs>
        <w:ind w:left="6305" w:hanging="360"/>
      </w:pPr>
      <w:rPr>
        <w:rFonts w:ascii="Courier New" w:hAnsi="Courier New" w:hint="default"/>
      </w:rPr>
    </w:lvl>
    <w:lvl w:ilvl="8" w:tplc="04090005" w:tentative="1">
      <w:start w:val="1"/>
      <w:numFmt w:val="bullet"/>
      <w:lvlText w:val=""/>
      <w:lvlJc w:val="left"/>
      <w:pPr>
        <w:tabs>
          <w:tab w:val="num" w:pos="7025"/>
        </w:tabs>
        <w:ind w:left="7025" w:hanging="360"/>
      </w:pPr>
      <w:rPr>
        <w:rFonts w:ascii="Wingdings" w:hAnsi="Wingdings" w:hint="default"/>
      </w:rPr>
    </w:lvl>
  </w:abstractNum>
  <w:abstractNum w:abstractNumId="20" w15:restartNumberingAfterBreak="0">
    <w:nsid w:val="4A3C2D0A"/>
    <w:multiLevelType w:val="hybridMultilevel"/>
    <w:tmpl w:val="3650293E"/>
    <w:lvl w:ilvl="0" w:tplc="91CE3072">
      <w:start w:val="1"/>
      <w:numFmt w:val="bullet"/>
      <w:lvlText w:val="-"/>
      <w:lvlJc w:val="left"/>
      <w:pPr>
        <w:ind w:left="1170" w:hanging="360"/>
      </w:pPr>
      <w:rPr>
        <w:rFonts w:ascii="Cordia New" w:hAnsi="Cordi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508E1374"/>
    <w:multiLevelType w:val="hybridMultilevel"/>
    <w:tmpl w:val="08FCEFC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66C464C"/>
    <w:multiLevelType w:val="hybridMultilevel"/>
    <w:tmpl w:val="15F493B6"/>
    <w:lvl w:ilvl="0" w:tplc="04090001">
      <w:start w:val="1"/>
      <w:numFmt w:val="bullet"/>
      <w:lvlText w:val=""/>
      <w:lvlJc w:val="left"/>
      <w:pPr>
        <w:ind w:left="1242"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23" w15:restartNumberingAfterBreak="0">
    <w:nsid w:val="57FA4F01"/>
    <w:multiLevelType w:val="hybridMultilevel"/>
    <w:tmpl w:val="D59C7E3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583E064D"/>
    <w:multiLevelType w:val="hybridMultilevel"/>
    <w:tmpl w:val="A98E31D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5" w15:restartNumberingAfterBreak="0">
    <w:nsid w:val="5A5F48D7"/>
    <w:multiLevelType w:val="hybridMultilevel"/>
    <w:tmpl w:val="43A4584E"/>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5C7F3B7E"/>
    <w:multiLevelType w:val="hybridMultilevel"/>
    <w:tmpl w:val="FEC46AA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E3A165D"/>
    <w:multiLevelType w:val="hybridMultilevel"/>
    <w:tmpl w:val="66461218"/>
    <w:lvl w:ilvl="0" w:tplc="FFFFFFFF">
      <w:start w:val="1"/>
      <w:numFmt w:val="bullet"/>
      <w:lvlText w:val=""/>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8" w15:restartNumberingAfterBreak="0">
    <w:nsid w:val="5F9940DB"/>
    <w:multiLevelType w:val="hybridMultilevel"/>
    <w:tmpl w:val="BF10811A"/>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32E3910"/>
    <w:multiLevelType w:val="multilevel"/>
    <w:tmpl w:val="6720B7B4"/>
    <w:lvl w:ilvl="0">
      <w:start w:val="1"/>
      <w:numFmt w:val="decimal"/>
      <w:lvlText w:val="%1"/>
      <w:lvlJc w:val="left"/>
      <w:pPr>
        <w:ind w:left="900" w:hanging="540"/>
      </w:pPr>
      <w:rPr>
        <w:rFonts w:cs="Times New Roman" w:hint="default"/>
        <w:sz w:val="22"/>
      </w:rPr>
    </w:lvl>
    <w:lvl w:ilvl="1">
      <w:start w:val="1"/>
      <w:numFmt w:val="decimal"/>
      <w:isLgl/>
      <w:lvlText w:val="%1.%2"/>
      <w:lvlJc w:val="left"/>
      <w:pPr>
        <w:ind w:left="720" w:hanging="360"/>
      </w:pPr>
      <w:rPr>
        <w:rFonts w:hint="default"/>
        <w:b/>
        <w:bCs/>
        <w:i/>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7226134"/>
    <w:multiLevelType w:val="hybridMultilevel"/>
    <w:tmpl w:val="B754AC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83752CC"/>
    <w:multiLevelType w:val="hybridMultilevel"/>
    <w:tmpl w:val="339A1108"/>
    <w:lvl w:ilvl="0" w:tplc="91481DB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D67411"/>
    <w:multiLevelType w:val="hybridMultilevel"/>
    <w:tmpl w:val="C80E51A2"/>
    <w:lvl w:ilvl="0" w:tplc="15BE61EE">
      <w:start w:val="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1547656"/>
    <w:multiLevelType w:val="hybridMultilevel"/>
    <w:tmpl w:val="6C4C2B32"/>
    <w:lvl w:ilvl="0" w:tplc="574EC094">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5443BB"/>
    <w:multiLevelType w:val="hybridMultilevel"/>
    <w:tmpl w:val="26B445A2"/>
    <w:lvl w:ilvl="0" w:tplc="0409000F">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6" w15:restartNumberingAfterBreak="0">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9004E1D"/>
    <w:multiLevelType w:val="hybridMultilevel"/>
    <w:tmpl w:val="CA6ADB0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8" w15:restartNumberingAfterBreak="0">
    <w:nsid w:val="795A37D1"/>
    <w:multiLevelType w:val="hybridMultilevel"/>
    <w:tmpl w:val="A9024FBC"/>
    <w:lvl w:ilvl="0" w:tplc="04090001">
      <w:start w:val="1"/>
      <w:numFmt w:val="bullet"/>
      <w:lvlText w:val=""/>
      <w:lvlJc w:val="left"/>
      <w:pPr>
        <w:ind w:left="1692" w:hanging="360"/>
      </w:pPr>
      <w:rPr>
        <w:rFonts w:ascii="Symbol" w:hAnsi="Symbol" w:hint="default"/>
      </w:rPr>
    </w:lvl>
    <w:lvl w:ilvl="1" w:tplc="04090003">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39" w15:restartNumberingAfterBreak="0">
    <w:nsid w:val="79D2319A"/>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BCB6D1D"/>
    <w:multiLevelType w:val="multilevel"/>
    <w:tmpl w:val="6720B7B4"/>
    <w:lvl w:ilvl="0">
      <w:start w:val="1"/>
      <w:numFmt w:val="decimal"/>
      <w:lvlText w:val="%1"/>
      <w:lvlJc w:val="left"/>
      <w:pPr>
        <w:ind w:left="900" w:hanging="540"/>
      </w:pPr>
      <w:rPr>
        <w:rFonts w:cs="Times New Roman" w:hint="default"/>
        <w:sz w:val="22"/>
      </w:rPr>
    </w:lvl>
    <w:lvl w:ilvl="1">
      <w:start w:val="1"/>
      <w:numFmt w:val="decimal"/>
      <w:isLgl/>
      <w:lvlText w:val="%1.%2"/>
      <w:lvlJc w:val="left"/>
      <w:pPr>
        <w:ind w:left="720" w:hanging="360"/>
      </w:pPr>
      <w:rPr>
        <w:rFonts w:hint="default"/>
        <w:b/>
        <w:bCs/>
        <w:i/>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F801ADD"/>
    <w:multiLevelType w:val="hybridMultilevel"/>
    <w:tmpl w:val="DAFA39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7F8970D6"/>
    <w:multiLevelType w:val="multilevel"/>
    <w:tmpl w:val="6720B7B4"/>
    <w:lvl w:ilvl="0">
      <w:start w:val="1"/>
      <w:numFmt w:val="decimal"/>
      <w:lvlText w:val="%1"/>
      <w:lvlJc w:val="left"/>
      <w:pPr>
        <w:ind w:left="900" w:hanging="540"/>
      </w:pPr>
      <w:rPr>
        <w:rFonts w:cs="Times New Roman" w:hint="default"/>
        <w:sz w:val="22"/>
      </w:rPr>
    </w:lvl>
    <w:lvl w:ilvl="1">
      <w:start w:val="1"/>
      <w:numFmt w:val="decimal"/>
      <w:isLgl/>
      <w:lvlText w:val="%1.%2"/>
      <w:lvlJc w:val="left"/>
      <w:pPr>
        <w:ind w:left="720" w:hanging="360"/>
      </w:pPr>
      <w:rPr>
        <w:rFonts w:hint="default"/>
        <w:b/>
        <w:bCs/>
        <w:i/>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5"/>
  </w:num>
  <w:num w:numId="2">
    <w:abstractNumId w:val="0"/>
  </w:num>
  <w:num w:numId="3">
    <w:abstractNumId w:val="8"/>
  </w:num>
  <w:num w:numId="4">
    <w:abstractNumId w:val="1"/>
  </w:num>
  <w:num w:numId="5">
    <w:abstractNumId w:val="34"/>
  </w:num>
  <w:num w:numId="6">
    <w:abstractNumId w:val="36"/>
  </w:num>
  <w:num w:numId="7">
    <w:abstractNumId w:val="19"/>
  </w:num>
  <w:num w:numId="8">
    <w:abstractNumId w:val="42"/>
  </w:num>
  <w:num w:numId="9">
    <w:abstractNumId w:val="10"/>
  </w:num>
  <w:num w:numId="10">
    <w:abstractNumId w:val="3"/>
  </w:num>
  <w:num w:numId="11">
    <w:abstractNumId w:val="32"/>
  </w:num>
  <w:num w:numId="12">
    <w:abstractNumId w:val="2"/>
  </w:num>
  <w:num w:numId="13">
    <w:abstractNumId w:val="20"/>
  </w:num>
  <w:num w:numId="14">
    <w:abstractNumId w:val="6"/>
  </w:num>
  <w:num w:numId="15">
    <w:abstractNumId w:val="28"/>
  </w:num>
  <w:num w:numId="16">
    <w:abstractNumId w:val="9"/>
  </w:num>
  <w:num w:numId="17">
    <w:abstractNumId w:val="5"/>
  </w:num>
  <w:num w:numId="18">
    <w:abstractNumId w:val="22"/>
  </w:num>
  <w:num w:numId="19">
    <w:abstractNumId w:val="4"/>
  </w:num>
  <w:num w:numId="20">
    <w:abstractNumId w:val="41"/>
  </w:num>
  <w:num w:numId="21">
    <w:abstractNumId w:val="35"/>
  </w:num>
  <w:num w:numId="22">
    <w:abstractNumId w:val="25"/>
  </w:num>
  <w:num w:numId="23">
    <w:abstractNumId w:val="18"/>
  </w:num>
  <w:num w:numId="24">
    <w:abstractNumId w:val="37"/>
  </w:num>
  <w:num w:numId="25">
    <w:abstractNumId w:val="38"/>
  </w:num>
  <w:num w:numId="26">
    <w:abstractNumId w:val="21"/>
  </w:num>
  <w:num w:numId="27">
    <w:abstractNumId w:val="17"/>
  </w:num>
  <w:num w:numId="28">
    <w:abstractNumId w:val="16"/>
  </w:num>
  <w:num w:numId="29">
    <w:abstractNumId w:val="27"/>
  </w:num>
  <w:num w:numId="30">
    <w:abstractNumId w:val="30"/>
  </w:num>
  <w:num w:numId="31">
    <w:abstractNumId w:val="24"/>
  </w:num>
  <w:num w:numId="32">
    <w:abstractNumId w:val="14"/>
  </w:num>
  <w:num w:numId="33">
    <w:abstractNumId w:val="12"/>
  </w:num>
  <w:num w:numId="34">
    <w:abstractNumId w:val="40"/>
  </w:num>
  <w:num w:numId="35">
    <w:abstractNumId w:val="31"/>
  </w:num>
  <w:num w:numId="36">
    <w:abstractNumId w:val="33"/>
  </w:num>
  <w:num w:numId="37">
    <w:abstractNumId w:val="29"/>
  </w:num>
  <w:num w:numId="38">
    <w:abstractNumId w:val="11"/>
  </w:num>
  <w:num w:numId="39">
    <w:abstractNumId w:val="13"/>
  </w:num>
  <w:num w:numId="40">
    <w:abstractNumId w:val="23"/>
  </w:num>
  <w:num w:numId="41">
    <w:abstractNumId w:val="7"/>
  </w:num>
  <w:num w:numId="42">
    <w:abstractNumId w:val="15"/>
  </w:num>
  <w:num w:numId="43">
    <w:abstractNumId w:val="39"/>
  </w:num>
  <w:num w:numId="44">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1" w:cryptProviderType="rsaFull" w:cryptAlgorithmClass="hash" w:cryptAlgorithmType="typeAny" w:cryptAlgorithmSid="4" w:cryptSpinCount="100000" w:hash="Y3mR4pOjxVRCttRbsKTjRFxEcDU=" w:salt="LBVFlEVWLYkiNJAIGS6cxg=="/>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702"/>
    <w:rsid w:val="000004BF"/>
    <w:rsid w:val="00002DD5"/>
    <w:rsid w:val="00004C6E"/>
    <w:rsid w:val="000050FE"/>
    <w:rsid w:val="000057DE"/>
    <w:rsid w:val="00005958"/>
    <w:rsid w:val="0000647A"/>
    <w:rsid w:val="00007C86"/>
    <w:rsid w:val="00011125"/>
    <w:rsid w:val="00011166"/>
    <w:rsid w:val="00012F19"/>
    <w:rsid w:val="0001461B"/>
    <w:rsid w:val="00014820"/>
    <w:rsid w:val="000157FD"/>
    <w:rsid w:val="00015F46"/>
    <w:rsid w:val="000160B0"/>
    <w:rsid w:val="00021588"/>
    <w:rsid w:val="00021813"/>
    <w:rsid w:val="000219E0"/>
    <w:rsid w:val="00021A7B"/>
    <w:rsid w:val="00021D94"/>
    <w:rsid w:val="00024874"/>
    <w:rsid w:val="00025472"/>
    <w:rsid w:val="00027C45"/>
    <w:rsid w:val="000305BB"/>
    <w:rsid w:val="00031557"/>
    <w:rsid w:val="00034088"/>
    <w:rsid w:val="00034E9C"/>
    <w:rsid w:val="00035A80"/>
    <w:rsid w:val="00041392"/>
    <w:rsid w:val="00044913"/>
    <w:rsid w:val="000454B1"/>
    <w:rsid w:val="00046B6C"/>
    <w:rsid w:val="00046D86"/>
    <w:rsid w:val="00047872"/>
    <w:rsid w:val="00052671"/>
    <w:rsid w:val="00052E41"/>
    <w:rsid w:val="00052FE7"/>
    <w:rsid w:val="0005399B"/>
    <w:rsid w:val="00054110"/>
    <w:rsid w:val="00055555"/>
    <w:rsid w:val="00055CC2"/>
    <w:rsid w:val="00055EAC"/>
    <w:rsid w:val="00057B45"/>
    <w:rsid w:val="000626F8"/>
    <w:rsid w:val="00063F4D"/>
    <w:rsid w:val="000644DE"/>
    <w:rsid w:val="00065568"/>
    <w:rsid w:val="000669C0"/>
    <w:rsid w:val="00067BE1"/>
    <w:rsid w:val="000710FE"/>
    <w:rsid w:val="00072B30"/>
    <w:rsid w:val="0007343D"/>
    <w:rsid w:val="0007486F"/>
    <w:rsid w:val="00074A39"/>
    <w:rsid w:val="00074A5E"/>
    <w:rsid w:val="00076188"/>
    <w:rsid w:val="00076252"/>
    <w:rsid w:val="0007717D"/>
    <w:rsid w:val="00080A25"/>
    <w:rsid w:val="000815F3"/>
    <w:rsid w:val="00081FDC"/>
    <w:rsid w:val="00082B17"/>
    <w:rsid w:val="0008521C"/>
    <w:rsid w:val="00085CB9"/>
    <w:rsid w:val="00086608"/>
    <w:rsid w:val="0009050B"/>
    <w:rsid w:val="00090A09"/>
    <w:rsid w:val="00090EC1"/>
    <w:rsid w:val="000914E3"/>
    <w:rsid w:val="0009177D"/>
    <w:rsid w:val="00094309"/>
    <w:rsid w:val="000950EC"/>
    <w:rsid w:val="00095289"/>
    <w:rsid w:val="00095371"/>
    <w:rsid w:val="00095597"/>
    <w:rsid w:val="00095BEB"/>
    <w:rsid w:val="000974F6"/>
    <w:rsid w:val="000A3E32"/>
    <w:rsid w:val="000A3F88"/>
    <w:rsid w:val="000A4141"/>
    <w:rsid w:val="000A4865"/>
    <w:rsid w:val="000A5ABB"/>
    <w:rsid w:val="000A5B2E"/>
    <w:rsid w:val="000B0BDC"/>
    <w:rsid w:val="000B26B2"/>
    <w:rsid w:val="000B3B93"/>
    <w:rsid w:val="000B3BDF"/>
    <w:rsid w:val="000B41D7"/>
    <w:rsid w:val="000B47DF"/>
    <w:rsid w:val="000B59D6"/>
    <w:rsid w:val="000B5A54"/>
    <w:rsid w:val="000B5BCD"/>
    <w:rsid w:val="000B6D95"/>
    <w:rsid w:val="000B759F"/>
    <w:rsid w:val="000C3FBB"/>
    <w:rsid w:val="000D02A5"/>
    <w:rsid w:val="000D0920"/>
    <w:rsid w:val="000D1387"/>
    <w:rsid w:val="000D32FB"/>
    <w:rsid w:val="000D37EF"/>
    <w:rsid w:val="000D4658"/>
    <w:rsid w:val="000D4C49"/>
    <w:rsid w:val="000D640A"/>
    <w:rsid w:val="000E02C9"/>
    <w:rsid w:val="000E27B9"/>
    <w:rsid w:val="000E287C"/>
    <w:rsid w:val="000E5385"/>
    <w:rsid w:val="000E7BF0"/>
    <w:rsid w:val="000F01AE"/>
    <w:rsid w:val="000F28B3"/>
    <w:rsid w:val="000F508E"/>
    <w:rsid w:val="000F5769"/>
    <w:rsid w:val="000F5D03"/>
    <w:rsid w:val="000F5E00"/>
    <w:rsid w:val="000F5F2A"/>
    <w:rsid w:val="000F7746"/>
    <w:rsid w:val="000F790B"/>
    <w:rsid w:val="000F7B10"/>
    <w:rsid w:val="000F7B43"/>
    <w:rsid w:val="00100645"/>
    <w:rsid w:val="00104E39"/>
    <w:rsid w:val="00105659"/>
    <w:rsid w:val="00105B4E"/>
    <w:rsid w:val="00106248"/>
    <w:rsid w:val="001063AA"/>
    <w:rsid w:val="00106F8E"/>
    <w:rsid w:val="001074D6"/>
    <w:rsid w:val="001105EC"/>
    <w:rsid w:val="001107F4"/>
    <w:rsid w:val="00110A5B"/>
    <w:rsid w:val="001126E8"/>
    <w:rsid w:val="0011299D"/>
    <w:rsid w:val="00112A9C"/>
    <w:rsid w:val="00113DB5"/>
    <w:rsid w:val="001143F6"/>
    <w:rsid w:val="0011650C"/>
    <w:rsid w:val="001165B8"/>
    <w:rsid w:val="00116C8E"/>
    <w:rsid w:val="00117731"/>
    <w:rsid w:val="00120FD9"/>
    <w:rsid w:val="00121944"/>
    <w:rsid w:val="00123087"/>
    <w:rsid w:val="001237F0"/>
    <w:rsid w:val="00123C99"/>
    <w:rsid w:val="00124475"/>
    <w:rsid w:val="0012657F"/>
    <w:rsid w:val="00130222"/>
    <w:rsid w:val="00130A03"/>
    <w:rsid w:val="00131A34"/>
    <w:rsid w:val="00132604"/>
    <w:rsid w:val="00132BDA"/>
    <w:rsid w:val="001337C4"/>
    <w:rsid w:val="00134D35"/>
    <w:rsid w:val="00135298"/>
    <w:rsid w:val="00136A01"/>
    <w:rsid w:val="001409A5"/>
    <w:rsid w:val="001420E9"/>
    <w:rsid w:val="001452C7"/>
    <w:rsid w:val="001453A3"/>
    <w:rsid w:val="00145BDD"/>
    <w:rsid w:val="0014629D"/>
    <w:rsid w:val="00146ABB"/>
    <w:rsid w:val="00152D89"/>
    <w:rsid w:val="0015405F"/>
    <w:rsid w:val="001553B7"/>
    <w:rsid w:val="00155F00"/>
    <w:rsid w:val="0015659F"/>
    <w:rsid w:val="00161FFC"/>
    <w:rsid w:val="00162F83"/>
    <w:rsid w:val="0016335B"/>
    <w:rsid w:val="00164B2C"/>
    <w:rsid w:val="00165BD5"/>
    <w:rsid w:val="00165E38"/>
    <w:rsid w:val="00166E58"/>
    <w:rsid w:val="00166EC4"/>
    <w:rsid w:val="00167F7F"/>
    <w:rsid w:val="0017128D"/>
    <w:rsid w:val="00171BB5"/>
    <w:rsid w:val="00173CF9"/>
    <w:rsid w:val="0017534A"/>
    <w:rsid w:val="00175A75"/>
    <w:rsid w:val="00176AE1"/>
    <w:rsid w:val="00176ED3"/>
    <w:rsid w:val="001779E3"/>
    <w:rsid w:val="00182028"/>
    <w:rsid w:val="00186911"/>
    <w:rsid w:val="001906AF"/>
    <w:rsid w:val="00191017"/>
    <w:rsid w:val="0019102C"/>
    <w:rsid w:val="001935FB"/>
    <w:rsid w:val="00197F52"/>
    <w:rsid w:val="001A26F6"/>
    <w:rsid w:val="001A3410"/>
    <w:rsid w:val="001A3AFD"/>
    <w:rsid w:val="001A463E"/>
    <w:rsid w:val="001A52BE"/>
    <w:rsid w:val="001A5A58"/>
    <w:rsid w:val="001A5C8E"/>
    <w:rsid w:val="001B0683"/>
    <w:rsid w:val="001B1055"/>
    <w:rsid w:val="001B1584"/>
    <w:rsid w:val="001B2A99"/>
    <w:rsid w:val="001B7FF8"/>
    <w:rsid w:val="001C2338"/>
    <w:rsid w:val="001C445D"/>
    <w:rsid w:val="001C4BFA"/>
    <w:rsid w:val="001C4F2B"/>
    <w:rsid w:val="001C5809"/>
    <w:rsid w:val="001C65D0"/>
    <w:rsid w:val="001D029E"/>
    <w:rsid w:val="001D0EF4"/>
    <w:rsid w:val="001D283B"/>
    <w:rsid w:val="001D291F"/>
    <w:rsid w:val="001D2B45"/>
    <w:rsid w:val="001D2E5F"/>
    <w:rsid w:val="001D442D"/>
    <w:rsid w:val="001D49DC"/>
    <w:rsid w:val="001D562D"/>
    <w:rsid w:val="001D63F1"/>
    <w:rsid w:val="001E0258"/>
    <w:rsid w:val="001E7CE8"/>
    <w:rsid w:val="001F281A"/>
    <w:rsid w:val="001F372B"/>
    <w:rsid w:val="001F438D"/>
    <w:rsid w:val="001F4DAE"/>
    <w:rsid w:val="001F6F4A"/>
    <w:rsid w:val="001F7656"/>
    <w:rsid w:val="001F7F6A"/>
    <w:rsid w:val="00200C7B"/>
    <w:rsid w:val="00202788"/>
    <w:rsid w:val="00207280"/>
    <w:rsid w:val="002125EB"/>
    <w:rsid w:val="002153E6"/>
    <w:rsid w:val="00215936"/>
    <w:rsid w:val="00216D9D"/>
    <w:rsid w:val="00216DF4"/>
    <w:rsid w:val="00220D6D"/>
    <w:rsid w:val="002258A0"/>
    <w:rsid w:val="0022690E"/>
    <w:rsid w:val="00227436"/>
    <w:rsid w:val="00231942"/>
    <w:rsid w:val="00231CFE"/>
    <w:rsid w:val="0023498D"/>
    <w:rsid w:val="00234ED1"/>
    <w:rsid w:val="002350C4"/>
    <w:rsid w:val="00235ACD"/>
    <w:rsid w:val="00236D0C"/>
    <w:rsid w:val="00237717"/>
    <w:rsid w:val="00241243"/>
    <w:rsid w:val="00242867"/>
    <w:rsid w:val="002445C5"/>
    <w:rsid w:val="00245052"/>
    <w:rsid w:val="002462A3"/>
    <w:rsid w:val="00246F5D"/>
    <w:rsid w:val="002478D1"/>
    <w:rsid w:val="0025062B"/>
    <w:rsid w:val="0025088D"/>
    <w:rsid w:val="002513D3"/>
    <w:rsid w:val="00251740"/>
    <w:rsid w:val="00251A35"/>
    <w:rsid w:val="00251F4A"/>
    <w:rsid w:val="00254D32"/>
    <w:rsid w:val="002560AA"/>
    <w:rsid w:val="00256668"/>
    <w:rsid w:val="00257255"/>
    <w:rsid w:val="00262DBF"/>
    <w:rsid w:val="00264BB3"/>
    <w:rsid w:val="00265A08"/>
    <w:rsid w:val="00265A23"/>
    <w:rsid w:val="00270C42"/>
    <w:rsid w:val="00271887"/>
    <w:rsid w:val="002723FE"/>
    <w:rsid w:val="002750EF"/>
    <w:rsid w:val="002755E6"/>
    <w:rsid w:val="00276293"/>
    <w:rsid w:val="00276524"/>
    <w:rsid w:val="00276690"/>
    <w:rsid w:val="00276882"/>
    <w:rsid w:val="00281328"/>
    <w:rsid w:val="00281D37"/>
    <w:rsid w:val="00282C03"/>
    <w:rsid w:val="00283CAC"/>
    <w:rsid w:val="00284B9F"/>
    <w:rsid w:val="00290800"/>
    <w:rsid w:val="002926F9"/>
    <w:rsid w:val="00294026"/>
    <w:rsid w:val="00294338"/>
    <w:rsid w:val="002973D9"/>
    <w:rsid w:val="002A17B5"/>
    <w:rsid w:val="002A1DE0"/>
    <w:rsid w:val="002A20F8"/>
    <w:rsid w:val="002A5376"/>
    <w:rsid w:val="002A559B"/>
    <w:rsid w:val="002A5799"/>
    <w:rsid w:val="002A5FAE"/>
    <w:rsid w:val="002B105E"/>
    <w:rsid w:val="002B2548"/>
    <w:rsid w:val="002B636E"/>
    <w:rsid w:val="002B64CB"/>
    <w:rsid w:val="002B6A77"/>
    <w:rsid w:val="002B7641"/>
    <w:rsid w:val="002C0148"/>
    <w:rsid w:val="002C0664"/>
    <w:rsid w:val="002C6340"/>
    <w:rsid w:val="002C72A1"/>
    <w:rsid w:val="002D65DF"/>
    <w:rsid w:val="002D6CFB"/>
    <w:rsid w:val="002E13D4"/>
    <w:rsid w:val="002E1EF7"/>
    <w:rsid w:val="002E59B8"/>
    <w:rsid w:val="002E711A"/>
    <w:rsid w:val="002F0708"/>
    <w:rsid w:val="002F65F0"/>
    <w:rsid w:val="002F6B39"/>
    <w:rsid w:val="0030096F"/>
    <w:rsid w:val="003029FC"/>
    <w:rsid w:val="00305A71"/>
    <w:rsid w:val="00305B5D"/>
    <w:rsid w:val="00306A1C"/>
    <w:rsid w:val="00306A81"/>
    <w:rsid w:val="003112B0"/>
    <w:rsid w:val="003130F2"/>
    <w:rsid w:val="00313875"/>
    <w:rsid w:val="00313A63"/>
    <w:rsid w:val="003164FF"/>
    <w:rsid w:val="0031740A"/>
    <w:rsid w:val="00317F2E"/>
    <w:rsid w:val="00320C4A"/>
    <w:rsid w:val="00321EC9"/>
    <w:rsid w:val="00325489"/>
    <w:rsid w:val="003266E4"/>
    <w:rsid w:val="00330DC6"/>
    <w:rsid w:val="003320E9"/>
    <w:rsid w:val="00332576"/>
    <w:rsid w:val="00332A1F"/>
    <w:rsid w:val="00333B91"/>
    <w:rsid w:val="0033684D"/>
    <w:rsid w:val="003373C6"/>
    <w:rsid w:val="00340BBA"/>
    <w:rsid w:val="00343D85"/>
    <w:rsid w:val="00344E2C"/>
    <w:rsid w:val="00345C7E"/>
    <w:rsid w:val="00346C53"/>
    <w:rsid w:val="00351BC4"/>
    <w:rsid w:val="0035222D"/>
    <w:rsid w:val="00353F5E"/>
    <w:rsid w:val="00354CB9"/>
    <w:rsid w:val="00356CF2"/>
    <w:rsid w:val="00356F08"/>
    <w:rsid w:val="00357779"/>
    <w:rsid w:val="00357851"/>
    <w:rsid w:val="00360067"/>
    <w:rsid w:val="00360F18"/>
    <w:rsid w:val="00362344"/>
    <w:rsid w:val="00363566"/>
    <w:rsid w:val="0036417D"/>
    <w:rsid w:val="00365722"/>
    <w:rsid w:val="0036669F"/>
    <w:rsid w:val="003700DB"/>
    <w:rsid w:val="0037057E"/>
    <w:rsid w:val="00370CD3"/>
    <w:rsid w:val="00373BCA"/>
    <w:rsid w:val="003753C4"/>
    <w:rsid w:val="00377964"/>
    <w:rsid w:val="00380A9F"/>
    <w:rsid w:val="00384338"/>
    <w:rsid w:val="003847FA"/>
    <w:rsid w:val="00385F05"/>
    <w:rsid w:val="00386765"/>
    <w:rsid w:val="00387286"/>
    <w:rsid w:val="003902BB"/>
    <w:rsid w:val="00392524"/>
    <w:rsid w:val="00392BF6"/>
    <w:rsid w:val="00394893"/>
    <w:rsid w:val="00394D17"/>
    <w:rsid w:val="003963FF"/>
    <w:rsid w:val="003A07B9"/>
    <w:rsid w:val="003A1482"/>
    <w:rsid w:val="003A3713"/>
    <w:rsid w:val="003A4624"/>
    <w:rsid w:val="003A57E5"/>
    <w:rsid w:val="003A7588"/>
    <w:rsid w:val="003B017C"/>
    <w:rsid w:val="003B1504"/>
    <w:rsid w:val="003B395F"/>
    <w:rsid w:val="003B3E8B"/>
    <w:rsid w:val="003B53A3"/>
    <w:rsid w:val="003B57A1"/>
    <w:rsid w:val="003C14FB"/>
    <w:rsid w:val="003C1540"/>
    <w:rsid w:val="003C16DF"/>
    <w:rsid w:val="003C35CD"/>
    <w:rsid w:val="003C39DA"/>
    <w:rsid w:val="003D1281"/>
    <w:rsid w:val="003D2C6B"/>
    <w:rsid w:val="003D3940"/>
    <w:rsid w:val="003D446A"/>
    <w:rsid w:val="003D6CD8"/>
    <w:rsid w:val="003E1F6C"/>
    <w:rsid w:val="003E238F"/>
    <w:rsid w:val="003E4224"/>
    <w:rsid w:val="003E4ECD"/>
    <w:rsid w:val="003E6192"/>
    <w:rsid w:val="003E7E41"/>
    <w:rsid w:val="003F0067"/>
    <w:rsid w:val="003F0594"/>
    <w:rsid w:val="003F23CE"/>
    <w:rsid w:val="003F2596"/>
    <w:rsid w:val="003F2F3C"/>
    <w:rsid w:val="003F4238"/>
    <w:rsid w:val="003F546F"/>
    <w:rsid w:val="003F58C2"/>
    <w:rsid w:val="003F77A6"/>
    <w:rsid w:val="00400087"/>
    <w:rsid w:val="00401DB7"/>
    <w:rsid w:val="0040202A"/>
    <w:rsid w:val="004026F8"/>
    <w:rsid w:val="00405B5F"/>
    <w:rsid w:val="00406832"/>
    <w:rsid w:val="00407054"/>
    <w:rsid w:val="004077DA"/>
    <w:rsid w:val="00411005"/>
    <w:rsid w:val="004127F8"/>
    <w:rsid w:val="00413D39"/>
    <w:rsid w:val="00415D13"/>
    <w:rsid w:val="0042011F"/>
    <w:rsid w:val="00422954"/>
    <w:rsid w:val="004242B3"/>
    <w:rsid w:val="004264EB"/>
    <w:rsid w:val="00430E3E"/>
    <w:rsid w:val="00431C52"/>
    <w:rsid w:val="00434304"/>
    <w:rsid w:val="00435B49"/>
    <w:rsid w:val="00436A7F"/>
    <w:rsid w:val="00437688"/>
    <w:rsid w:val="00437B82"/>
    <w:rsid w:val="00441CC1"/>
    <w:rsid w:val="00441DDC"/>
    <w:rsid w:val="004424CF"/>
    <w:rsid w:val="0044293A"/>
    <w:rsid w:val="004432B4"/>
    <w:rsid w:val="00443E24"/>
    <w:rsid w:val="004444FA"/>
    <w:rsid w:val="00444A9E"/>
    <w:rsid w:val="004450F7"/>
    <w:rsid w:val="004458E1"/>
    <w:rsid w:val="004469B1"/>
    <w:rsid w:val="0045014D"/>
    <w:rsid w:val="0045109E"/>
    <w:rsid w:val="00453AE2"/>
    <w:rsid w:val="0045566B"/>
    <w:rsid w:val="00455DC6"/>
    <w:rsid w:val="00456802"/>
    <w:rsid w:val="004624B9"/>
    <w:rsid w:val="00463C2C"/>
    <w:rsid w:val="0046403D"/>
    <w:rsid w:val="0046444D"/>
    <w:rsid w:val="004649D1"/>
    <w:rsid w:val="00466D14"/>
    <w:rsid w:val="004671E0"/>
    <w:rsid w:val="004672BF"/>
    <w:rsid w:val="00470952"/>
    <w:rsid w:val="00470FE9"/>
    <w:rsid w:val="0047283D"/>
    <w:rsid w:val="0047392E"/>
    <w:rsid w:val="00474708"/>
    <w:rsid w:val="00474FCA"/>
    <w:rsid w:val="004756F6"/>
    <w:rsid w:val="00475B8E"/>
    <w:rsid w:val="00477DF4"/>
    <w:rsid w:val="004801DC"/>
    <w:rsid w:val="00482E43"/>
    <w:rsid w:val="00483463"/>
    <w:rsid w:val="00483D11"/>
    <w:rsid w:val="0048735C"/>
    <w:rsid w:val="004876D7"/>
    <w:rsid w:val="0049083D"/>
    <w:rsid w:val="00490BFA"/>
    <w:rsid w:val="004917D7"/>
    <w:rsid w:val="0049183F"/>
    <w:rsid w:val="004921CC"/>
    <w:rsid w:val="004923AB"/>
    <w:rsid w:val="004937A4"/>
    <w:rsid w:val="00494822"/>
    <w:rsid w:val="00494F92"/>
    <w:rsid w:val="00495B4A"/>
    <w:rsid w:val="00496C90"/>
    <w:rsid w:val="00497481"/>
    <w:rsid w:val="004A2F69"/>
    <w:rsid w:val="004A42FC"/>
    <w:rsid w:val="004A6878"/>
    <w:rsid w:val="004B2F59"/>
    <w:rsid w:val="004B2FA2"/>
    <w:rsid w:val="004B420C"/>
    <w:rsid w:val="004B6735"/>
    <w:rsid w:val="004B6780"/>
    <w:rsid w:val="004B6B51"/>
    <w:rsid w:val="004B72AD"/>
    <w:rsid w:val="004B7AE8"/>
    <w:rsid w:val="004B7FA8"/>
    <w:rsid w:val="004C0B45"/>
    <w:rsid w:val="004C11F2"/>
    <w:rsid w:val="004C1394"/>
    <w:rsid w:val="004C3E9E"/>
    <w:rsid w:val="004C4D23"/>
    <w:rsid w:val="004C6EB3"/>
    <w:rsid w:val="004C7D14"/>
    <w:rsid w:val="004D0600"/>
    <w:rsid w:val="004D08D1"/>
    <w:rsid w:val="004D2B29"/>
    <w:rsid w:val="004D2F4A"/>
    <w:rsid w:val="004D3406"/>
    <w:rsid w:val="004D3563"/>
    <w:rsid w:val="004D4F2C"/>
    <w:rsid w:val="004D5BB2"/>
    <w:rsid w:val="004D6C00"/>
    <w:rsid w:val="004E11D2"/>
    <w:rsid w:val="004E1DFD"/>
    <w:rsid w:val="004E304A"/>
    <w:rsid w:val="004E3212"/>
    <w:rsid w:val="004E3411"/>
    <w:rsid w:val="004E3C03"/>
    <w:rsid w:val="004E4CBD"/>
    <w:rsid w:val="004E5EBB"/>
    <w:rsid w:val="004E6072"/>
    <w:rsid w:val="004E6136"/>
    <w:rsid w:val="004E736B"/>
    <w:rsid w:val="004F2C31"/>
    <w:rsid w:val="004F2CAC"/>
    <w:rsid w:val="004F556B"/>
    <w:rsid w:val="004F77D1"/>
    <w:rsid w:val="005009B1"/>
    <w:rsid w:val="00500BE5"/>
    <w:rsid w:val="00500E43"/>
    <w:rsid w:val="00501ACA"/>
    <w:rsid w:val="0050321C"/>
    <w:rsid w:val="00503310"/>
    <w:rsid w:val="005033A7"/>
    <w:rsid w:val="005034B4"/>
    <w:rsid w:val="00504810"/>
    <w:rsid w:val="00505684"/>
    <w:rsid w:val="00505C70"/>
    <w:rsid w:val="0050601A"/>
    <w:rsid w:val="00506BD6"/>
    <w:rsid w:val="005073C9"/>
    <w:rsid w:val="00507BE9"/>
    <w:rsid w:val="00507E9F"/>
    <w:rsid w:val="005138E2"/>
    <w:rsid w:val="0052047F"/>
    <w:rsid w:val="00522F22"/>
    <w:rsid w:val="005243C4"/>
    <w:rsid w:val="00525EAE"/>
    <w:rsid w:val="00525ECE"/>
    <w:rsid w:val="00526210"/>
    <w:rsid w:val="00526370"/>
    <w:rsid w:val="00527622"/>
    <w:rsid w:val="005278FE"/>
    <w:rsid w:val="00527FCD"/>
    <w:rsid w:val="0053080B"/>
    <w:rsid w:val="00532AF3"/>
    <w:rsid w:val="00533AA0"/>
    <w:rsid w:val="0053490F"/>
    <w:rsid w:val="0053690B"/>
    <w:rsid w:val="00536D7F"/>
    <w:rsid w:val="00537009"/>
    <w:rsid w:val="00540350"/>
    <w:rsid w:val="00542AC9"/>
    <w:rsid w:val="00542EEE"/>
    <w:rsid w:val="00544150"/>
    <w:rsid w:val="005442EA"/>
    <w:rsid w:val="0054529B"/>
    <w:rsid w:val="005469D5"/>
    <w:rsid w:val="00550293"/>
    <w:rsid w:val="00550992"/>
    <w:rsid w:val="00551BB6"/>
    <w:rsid w:val="0055238E"/>
    <w:rsid w:val="005550F0"/>
    <w:rsid w:val="00556FB9"/>
    <w:rsid w:val="0055770A"/>
    <w:rsid w:val="00560705"/>
    <w:rsid w:val="0056098C"/>
    <w:rsid w:val="00560EA8"/>
    <w:rsid w:val="00561178"/>
    <w:rsid w:val="005622AB"/>
    <w:rsid w:val="005628F9"/>
    <w:rsid w:val="0056424C"/>
    <w:rsid w:val="00565DFA"/>
    <w:rsid w:val="005721E5"/>
    <w:rsid w:val="005747B8"/>
    <w:rsid w:val="00574D9A"/>
    <w:rsid w:val="0057582D"/>
    <w:rsid w:val="00575AD8"/>
    <w:rsid w:val="00577027"/>
    <w:rsid w:val="00577A9C"/>
    <w:rsid w:val="00577DE7"/>
    <w:rsid w:val="005811B9"/>
    <w:rsid w:val="005822AA"/>
    <w:rsid w:val="00582F24"/>
    <w:rsid w:val="00583C79"/>
    <w:rsid w:val="00587BC9"/>
    <w:rsid w:val="00587BEE"/>
    <w:rsid w:val="00592236"/>
    <w:rsid w:val="0059306E"/>
    <w:rsid w:val="005935FD"/>
    <w:rsid w:val="005946B7"/>
    <w:rsid w:val="005976BC"/>
    <w:rsid w:val="005979F8"/>
    <w:rsid w:val="005A0EE0"/>
    <w:rsid w:val="005A1024"/>
    <w:rsid w:val="005A1088"/>
    <w:rsid w:val="005A25BC"/>
    <w:rsid w:val="005A46C5"/>
    <w:rsid w:val="005A5BEF"/>
    <w:rsid w:val="005A72B4"/>
    <w:rsid w:val="005A7A9B"/>
    <w:rsid w:val="005B2A76"/>
    <w:rsid w:val="005B3C4E"/>
    <w:rsid w:val="005B5757"/>
    <w:rsid w:val="005B78CE"/>
    <w:rsid w:val="005C02AF"/>
    <w:rsid w:val="005C665E"/>
    <w:rsid w:val="005C7603"/>
    <w:rsid w:val="005C7CFC"/>
    <w:rsid w:val="005C7EC3"/>
    <w:rsid w:val="005D0F53"/>
    <w:rsid w:val="005D1B1A"/>
    <w:rsid w:val="005D1FCC"/>
    <w:rsid w:val="005D2704"/>
    <w:rsid w:val="005D2A57"/>
    <w:rsid w:val="005D5903"/>
    <w:rsid w:val="005D6B88"/>
    <w:rsid w:val="005E0762"/>
    <w:rsid w:val="005E3EA0"/>
    <w:rsid w:val="005E65EE"/>
    <w:rsid w:val="005E75EA"/>
    <w:rsid w:val="005F1A09"/>
    <w:rsid w:val="005F3290"/>
    <w:rsid w:val="005F3552"/>
    <w:rsid w:val="005F58DA"/>
    <w:rsid w:val="005F612E"/>
    <w:rsid w:val="005F7DE4"/>
    <w:rsid w:val="00600472"/>
    <w:rsid w:val="0060140F"/>
    <w:rsid w:val="00602614"/>
    <w:rsid w:val="006027AE"/>
    <w:rsid w:val="0060318A"/>
    <w:rsid w:val="00603B4F"/>
    <w:rsid w:val="0060438A"/>
    <w:rsid w:val="00604EDF"/>
    <w:rsid w:val="006075C0"/>
    <w:rsid w:val="006115FC"/>
    <w:rsid w:val="00611E23"/>
    <w:rsid w:val="00613AC9"/>
    <w:rsid w:val="00614036"/>
    <w:rsid w:val="00615BF7"/>
    <w:rsid w:val="00616D37"/>
    <w:rsid w:val="00617D75"/>
    <w:rsid w:val="006209EA"/>
    <w:rsid w:val="00621983"/>
    <w:rsid w:val="00621E2A"/>
    <w:rsid w:val="00623CBB"/>
    <w:rsid w:val="00624582"/>
    <w:rsid w:val="00624A3C"/>
    <w:rsid w:val="00624E87"/>
    <w:rsid w:val="006261DC"/>
    <w:rsid w:val="00626DB5"/>
    <w:rsid w:val="0062715B"/>
    <w:rsid w:val="00627658"/>
    <w:rsid w:val="00627F71"/>
    <w:rsid w:val="00630399"/>
    <w:rsid w:val="006326F7"/>
    <w:rsid w:val="006328CD"/>
    <w:rsid w:val="00633CCA"/>
    <w:rsid w:val="006362BC"/>
    <w:rsid w:val="006365DA"/>
    <w:rsid w:val="0064075A"/>
    <w:rsid w:val="00640F2E"/>
    <w:rsid w:val="00642A78"/>
    <w:rsid w:val="00643147"/>
    <w:rsid w:val="006446D9"/>
    <w:rsid w:val="0064553B"/>
    <w:rsid w:val="006464CE"/>
    <w:rsid w:val="00647783"/>
    <w:rsid w:val="00647B6D"/>
    <w:rsid w:val="00654712"/>
    <w:rsid w:val="00655BBD"/>
    <w:rsid w:val="00657C28"/>
    <w:rsid w:val="006603F2"/>
    <w:rsid w:val="00660585"/>
    <w:rsid w:val="006607ED"/>
    <w:rsid w:val="00662285"/>
    <w:rsid w:val="00662D33"/>
    <w:rsid w:val="0066604C"/>
    <w:rsid w:val="00666752"/>
    <w:rsid w:val="0066708F"/>
    <w:rsid w:val="006705CC"/>
    <w:rsid w:val="006708A9"/>
    <w:rsid w:val="00671105"/>
    <w:rsid w:val="00672BFD"/>
    <w:rsid w:val="00673001"/>
    <w:rsid w:val="006730D9"/>
    <w:rsid w:val="006733AD"/>
    <w:rsid w:val="006745F8"/>
    <w:rsid w:val="0067598C"/>
    <w:rsid w:val="00675B14"/>
    <w:rsid w:val="00681F34"/>
    <w:rsid w:val="006825DD"/>
    <w:rsid w:val="0068386D"/>
    <w:rsid w:val="00683C67"/>
    <w:rsid w:val="006900C2"/>
    <w:rsid w:val="0069052D"/>
    <w:rsid w:val="00690E9A"/>
    <w:rsid w:val="00693854"/>
    <w:rsid w:val="00693E19"/>
    <w:rsid w:val="00694BBB"/>
    <w:rsid w:val="006960F6"/>
    <w:rsid w:val="00696887"/>
    <w:rsid w:val="006A0D17"/>
    <w:rsid w:val="006A1E3A"/>
    <w:rsid w:val="006A1EBA"/>
    <w:rsid w:val="006A2EEC"/>
    <w:rsid w:val="006A5618"/>
    <w:rsid w:val="006A5FCF"/>
    <w:rsid w:val="006A61CB"/>
    <w:rsid w:val="006A6359"/>
    <w:rsid w:val="006A6E0B"/>
    <w:rsid w:val="006A708F"/>
    <w:rsid w:val="006A7912"/>
    <w:rsid w:val="006B14AD"/>
    <w:rsid w:val="006B1ABF"/>
    <w:rsid w:val="006B1F1C"/>
    <w:rsid w:val="006B23EA"/>
    <w:rsid w:val="006B2ED7"/>
    <w:rsid w:val="006B4E45"/>
    <w:rsid w:val="006B60EF"/>
    <w:rsid w:val="006B670A"/>
    <w:rsid w:val="006B7271"/>
    <w:rsid w:val="006B7A3D"/>
    <w:rsid w:val="006B7A5E"/>
    <w:rsid w:val="006C1536"/>
    <w:rsid w:val="006C1654"/>
    <w:rsid w:val="006C24D1"/>
    <w:rsid w:val="006C268A"/>
    <w:rsid w:val="006C29C5"/>
    <w:rsid w:val="006C3191"/>
    <w:rsid w:val="006C63AD"/>
    <w:rsid w:val="006C6DB0"/>
    <w:rsid w:val="006C7135"/>
    <w:rsid w:val="006D1181"/>
    <w:rsid w:val="006D1F8E"/>
    <w:rsid w:val="006D2BE5"/>
    <w:rsid w:val="006D423A"/>
    <w:rsid w:val="006D5C3A"/>
    <w:rsid w:val="006D6CCD"/>
    <w:rsid w:val="006D76F7"/>
    <w:rsid w:val="006D7C75"/>
    <w:rsid w:val="006E1E0D"/>
    <w:rsid w:val="006E2A84"/>
    <w:rsid w:val="006E2CC3"/>
    <w:rsid w:val="006E379F"/>
    <w:rsid w:val="006E451D"/>
    <w:rsid w:val="006E5116"/>
    <w:rsid w:val="006E5ADA"/>
    <w:rsid w:val="006E5AE7"/>
    <w:rsid w:val="006E76A5"/>
    <w:rsid w:val="006E76F2"/>
    <w:rsid w:val="006F1EA4"/>
    <w:rsid w:val="006F1F3C"/>
    <w:rsid w:val="006F29DE"/>
    <w:rsid w:val="006F46F2"/>
    <w:rsid w:val="006F6466"/>
    <w:rsid w:val="006F708C"/>
    <w:rsid w:val="007002C9"/>
    <w:rsid w:val="007019E0"/>
    <w:rsid w:val="0070224C"/>
    <w:rsid w:val="007033B3"/>
    <w:rsid w:val="00703A5F"/>
    <w:rsid w:val="00706002"/>
    <w:rsid w:val="00706169"/>
    <w:rsid w:val="00707939"/>
    <w:rsid w:val="007079B5"/>
    <w:rsid w:val="00707F6D"/>
    <w:rsid w:val="00712717"/>
    <w:rsid w:val="00714659"/>
    <w:rsid w:val="007146E2"/>
    <w:rsid w:val="00714F25"/>
    <w:rsid w:val="007159D6"/>
    <w:rsid w:val="00720FCD"/>
    <w:rsid w:val="00722DC0"/>
    <w:rsid w:val="00727942"/>
    <w:rsid w:val="0073084D"/>
    <w:rsid w:val="00730D78"/>
    <w:rsid w:val="00731021"/>
    <w:rsid w:val="00731835"/>
    <w:rsid w:val="00732341"/>
    <w:rsid w:val="00732637"/>
    <w:rsid w:val="00732863"/>
    <w:rsid w:val="007358BB"/>
    <w:rsid w:val="00737999"/>
    <w:rsid w:val="00737A61"/>
    <w:rsid w:val="00737A81"/>
    <w:rsid w:val="00741926"/>
    <w:rsid w:val="007432C9"/>
    <w:rsid w:val="007447AD"/>
    <w:rsid w:val="0074572A"/>
    <w:rsid w:val="00745814"/>
    <w:rsid w:val="00746E93"/>
    <w:rsid w:val="00751416"/>
    <w:rsid w:val="007521D2"/>
    <w:rsid w:val="0075224F"/>
    <w:rsid w:val="00754A62"/>
    <w:rsid w:val="00755A75"/>
    <w:rsid w:val="007602D8"/>
    <w:rsid w:val="00762C99"/>
    <w:rsid w:val="00762E81"/>
    <w:rsid w:val="007649B1"/>
    <w:rsid w:val="00764CCD"/>
    <w:rsid w:val="00765DA7"/>
    <w:rsid w:val="00770A13"/>
    <w:rsid w:val="0077180C"/>
    <w:rsid w:val="00772616"/>
    <w:rsid w:val="007751AA"/>
    <w:rsid w:val="0077748E"/>
    <w:rsid w:val="00777F54"/>
    <w:rsid w:val="00780218"/>
    <w:rsid w:val="00781959"/>
    <w:rsid w:val="007819B0"/>
    <w:rsid w:val="0078287D"/>
    <w:rsid w:val="00782E7E"/>
    <w:rsid w:val="0078316B"/>
    <w:rsid w:val="00783977"/>
    <w:rsid w:val="00783C8C"/>
    <w:rsid w:val="00784F33"/>
    <w:rsid w:val="007902A3"/>
    <w:rsid w:val="007934CA"/>
    <w:rsid w:val="007938E7"/>
    <w:rsid w:val="00793FFB"/>
    <w:rsid w:val="0079415A"/>
    <w:rsid w:val="007969EC"/>
    <w:rsid w:val="00796DD5"/>
    <w:rsid w:val="007974E8"/>
    <w:rsid w:val="00797E5F"/>
    <w:rsid w:val="007A0B00"/>
    <w:rsid w:val="007A0B10"/>
    <w:rsid w:val="007A1262"/>
    <w:rsid w:val="007A1869"/>
    <w:rsid w:val="007A20DF"/>
    <w:rsid w:val="007A2DEF"/>
    <w:rsid w:val="007A3E2E"/>
    <w:rsid w:val="007A6B32"/>
    <w:rsid w:val="007A71D5"/>
    <w:rsid w:val="007B0219"/>
    <w:rsid w:val="007B06E2"/>
    <w:rsid w:val="007B12C1"/>
    <w:rsid w:val="007B137C"/>
    <w:rsid w:val="007B14F9"/>
    <w:rsid w:val="007B4C54"/>
    <w:rsid w:val="007B5916"/>
    <w:rsid w:val="007B611C"/>
    <w:rsid w:val="007B6BC4"/>
    <w:rsid w:val="007C0609"/>
    <w:rsid w:val="007C07D4"/>
    <w:rsid w:val="007C25EF"/>
    <w:rsid w:val="007C334E"/>
    <w:rsid w:val="007C3EBD"/>
    <w:rsid w:val="007C60B6"/>
    <w:rsid w:val="007D0154"/>
    <w:rsid w:val="007D0580"/>
    <w:rsid w:val="007D1CA5"/>
    <w:rsid w:val="007D296B"/>
    <w:rsid w:val="007D5643"/>
    <w:rsid w:val="007D592A"/>
    <w:rsid w:val="007D7EF1"/>
    <w:rsid w:val="007E12BF"/>
    <w:rsid w:val="007E196D"/>
    <w:rsid w:val="007E1E90"/>
    <w:rsid w:val="007E3461"/>
    <w:rsid w:val="007E386A"/>
    <w:rsid w:val="007E6F9F"/>
    <w:rsid w:val="007E6FDA"/>
    <w:rsid w:val="007F0187"/>
    <w:rsid w:val="007F0EA7"/>
    <w:rsid w:val="007F2A88"/>
    <w:rsid w:val="007F5D65"/>
    <w:rsid w:val="007F6662"/>
    <w:rsid w:val="007F780B"/>
    <w:rsid w:val="008004FC"/>
    <w:rsid w:val="00802A4D"/>
    <w:rsid w:val="0080310D"/>
    <w:rsid w:val="0080369D"/>
    <w:rsid w:val="00804321"/>
    <w:rsid w:val="0080696E"/>
    <w:rsid w:val="00807BF5"/>
    <w:rsid w:val="00811AC9"/>
    <w:rsid w:val="0081287D"/>
    <w:rsid w:val="00812BF3"/>
    <w:rsid w:val="0081363B"/>
    <w:rsid w:val="00813658"/>
    <w:rsid w:val="00814046"/>
    <w:rsid w:val="00816533"/>
    <w:rsid w:val="00816B2F"/>
    <w:rsid w:val="00817816"/>
    <w:rsid w:val="00820F0C"/>
    <w:rsid w:val="00821E75"/>
    <w:rsid w:val="00822139"/>
    <w:rsid w:val="00822DDD"/>
    <w:rsid w:val="008233A7"/>
    <w:rsid w:val="00823B2A"/>
    <w:rsid w:val="00824757"/>
    <w:rsid w:val="0082498E"/>
    <w:rsid w:val="00824D76"/>
    <w:rsid w:val="008254ED"/>
    <w:rsid w:val="008261BF"/>
    <w:rsid w:val="00827262"/>
    <w:rsid w:val="00831846"/>
    <w:rsid w:val="008333A4"/>
    <w:rsid w:val="00833D49"/>
    <w:rsid w:val="00833E20"/>
    <w:rsid w:val="00835E4E"/>
    <w:rsid w:val="0083607B"/>
    <w:rsid w:val="008360BF"/>
    <w:rsid w:val="00837194"/>
    <w:rsid w:val="00840370"/>
    <w:rsid w:val="00841537"/>
    <w:rsid w:val="00841E2A"/>
    <w:rsid w:val="00841EB8"/>
    <w:rsid w:val="00842284"/>
    <w:rsid w:val="00843942"/>
    <w:rsid w:val="00844FF3"/>
    <w:rsid w:val="008450FF"/>
    <w:rsid w:val="00846063"/>
    <w:rsid w:val="00846F44"/>
    <w:rsid w:val="0085119E"/>
    <w:rsid w:val="008522EC"/>
    <w:rsid w:val="00852689"/>
    <w:rsid w:val="008532CF"/>
    <w:rsid w:val="00854058"/>
    <w:rsid w:val="0085551C"/>
    <w:rsid w:val="00856514"/>
    <w:rsid w:val="00856EDD"/>
    <w:rsid w:val="00860DD2"/>
    <w:rsid w:val="00861385"/>
    <w:rsid w:val="00861709"/>
    <w:rsid w:val="008619DE"/>
    <w:rsid w:val="00861D81"/>
    <w:rsid w:val="00861F31"/>
    <w:rsid w:val="00862263"/>
    <w:rsid w:val="008646B3"/>
    <w:rsid w:val="00864A64"/>
    <w:rsid w:val="00864ACA"/>
    <w:rsid w:val="00864B45"/>
    <w:rsid w:val="0086577B"/>
    <w:rsid w:val="00870137"/>
    <w:rsid w:val="00870697"/>
    <w:rsid w:val="0087335E"/>
    <w:rsid w:val="0087455E"/>
    <w:rsid w:val="00874DE3"/>
    <w:rsid w:val="00876169"/>
    <w:rsid w:val="0087692E"/>
    <w:rsid w:val="0087729D"/>
    <w:rsid w:val="00877332"/>
    <w:rsid w:val="00877EA3"/>
    <w:rsid w:val="00877EB8"/>
    <w:rsid w:val="008808FD"/>
    <w:rsid w:val="00881479"/>
    <w:rsid w:val="00881FB4"/>
    <w:rsid w:val="008867DE"/>
    <w:rsid w:val="00890136"/>
    <w:rsid w:val="008910F0"/>
    <w:rsid w:val="00891164"/>
    <w:rsid w:val="00892BCF"/>
    <w:rsid w:val="00894759"/>
    <w:rsid w:val="00895B38"/>
    <w:rsid w:val="00896327"/>
    <w:rsid w:val="008A086A"/>
    <w:rsid w:val="008A0A83"/>
    <w:rsid w:val="008A2323"/>
    <w:rsid w:val="008A686F"/>
    <w:rsid w:val="008B0FA6"/>
    <w:rsid w:val="008B1E79"/>
    <w:rsid w:val="008B3095"/>
    <w:rsid w:val="008B33DD"/>
    <w:rsid w:val="008B4065"/>
    <w:rsid w:val="008B4478"/>
    <w:rsid w:val="008B4B07"/>
    <w:rsid w:val="008B5BE5"/>
    <w:rsid w:val="008B6427"/>
    <w:rsid w:val="008B797E"/>
    <w:rsid w:val="008C07E5"/>
    <w:rsid w:val="008C18A7"/>
    <w:rsid w:val="008C27A1"/>
    <w:rsid w:val="008C2908"/>
    <w:rsid w:val="008C33E2"/>
    <w:rsid w:val="008C5550"/>
    <w:rsid w:val="008C59B7"/>
    <w:rsid w:val="008C7850"/>
    <w:rsid w:val="008C7D54"/>
    <w:rsid w:val="008C7E1B"/>
    <w:rsid w:val="008D0D3E"/>
    <w:rsid w:val="008D0F5B"/>
    <w:rsid w:val="008D265C"/>
    <w:rsid w:val="008D2674"/>
    <w:rsid w:val="008D27B7"/>
    <w:rsid w:val="008D2826"/>
    <w:rsid w:val="008D2872"/>
    <w:rsid w:val="008D401F"/>
    <w:rsid w:val="008D6776"/>
    <w:rsid w:val="008D75B7"/>
    <w:rsid w:val="008E150E"/>
    <w:rsid w:val="008E2B16"/>
    <w:rsid w:val="008E5237"/>
    <w:rsid w:val="008F0C30"/>
    <w:rsid w:val="008F1611"/>
    <w:rsid w:val="008F1BF3"/>
    <w:rsid w:val="008F234A"/>
    <w:rsid w:val="008F23C4"/>
    <w:rsid w:val="008F3A78"/>
    <w:rsid w:val="008F3D52"/>
    <w:rsid w:val="008F451A"/>
    <w:rsid w:val="008F5F10"/>
    <w:rsid w:val="008F6AF7"/>
    <w:rsid w:val="008F6C3E"/>
    <w:rsid w:val="009015BA"/>
    <w:rsid w:val="00901966"/>
    <w:rsid w:val="0090303A"/>
    <w:rsid w:val="0090382A"/>
    <w:rsid w:val="00904022"/>
    <w:rsid w:val="009049FE"/>
    <w:rsid w:val="00904FCB"/>
    <w:rsid w:val="009077B4"/>
    <w:rsid w:val="009077B7"/>
    <w:rsid w:val="009079B5"/>
    <w:rsid w:val="0091005E"/>
    <w:rsid w:val="00910F29"/>
    <w:rsid w:val="00910F9A"/>
    <w:rsid w:val="00912D6B"/>
    <w:rsid w:val="0091744A"/>
    <w:rsid w:val="00917DB2"/>
    <w:rsid w:val="00920CE9"/>
    <w:rsid w:val="009221AF"/>
    <w:rsid w:val="009227D1"/>
    <w:rsid w:val="009238E8"/>
    <w:rsid w:val="00923E75"/>
    <w:rsid w:val="009254AC"/>
    <w:rsid w:val="00926920"/>
    <w:rsid w:val="00926DA9"/>
    <w:rsid w:val="0093079E"/>
    <w:rsid w:val="009312ED"/>
    <w:rsid w:val="00931C0C"/>
    <w:rsid w:val="00933D93"/>
    <w:rsid w:val="009355FB"/>
    <w:rsid w:val="00936A14"/>
    <w:rsid w:val="00937073"/>
    <w:rsid w:val="009374AD"/>
    <w:rsid w:val="0094066D"/>
    <w:rsid w:val="009408CE"/>
    <w:rsid w:val="0094164D"/>
    <w:rsid w:val="0094298E"/>
    <w:rsid w:val="00944EA6"/>
    <w:rsid w:val="00945F1A"/>
    <w:rsid w:val="009475AF"/>
    <w:rsid w:val="00950CCB"/>
    <w:rsid w:val="009543CB"/>
    <w:rsid w:val="00954977"/>
    <w:rsid w:val="00954985"/>
    <w:rsid w:val="00954A83"/>
    <w:rsid w:val="00956FA4"/>
    <w:rsid w:val="009609C5"/>
    <w:rsid w:val="00960C9B"/>
    <w:rsid w:val="00962022"/>
    <w:rsid w:val="00962E9D"/>
    <w:rsid w:val="00965615"/>
    <w:rsid w:val="0096635D"/>
    <w:rsid w:val="0097074E"/>
    <w:rsid w:val="00971173"/>
    <w:rsid w:val="0097454C"/>
    <w:rsid w:val="00975A84"/>
    <w:rsid w:val="00975C03"/>
    <w:rsid w:val="00975F3F"/>
    <w:rsid w:val="009768F7"/>
    <w:rsid w:val="009775FA"/>
    <w:rsid w:val="00980326"/>
    <w:rsid w:val="00981492"/>
    <w:rsid w:val="00981BDA"/>
    <w:rsid w:val="0098395A"/>
    <w:rsid w:val="00984D7B"/>
    <w:rsid w:val="00986D6F"/>
    <w:rsid w:val="00986E39"/>
    <w:rsid w:val="009904EB"/>
    <w:rsid w:val="00990A9A"/>
    <w:rsid w:val="00990FE6"/>
    <w:rsid w:val="00995910"/>
    <w:rsid w:val="00996A63"/>
    <w:rsid w:val="00997F13"/>
    <w:rsid w:val="009A1062"/>
    <w:rsid w:val="009A3F36"/>
    <w:rsid w:val="009A4C69"/>
    <w:rsid w:val="009A4CB6"/>
    <w:rsid w:val="009A5018"/>
    <w:rsid w:val="009A703D"/>
    <w:rsid w:val="009A75CF"/>
    <w:rsid w:val="009A7ED6"/>
    <w:rsid w:val="009B0B31"/>
    <w:rsid w:val="009B0D25"/>
    <w:rsid w:val="009B1351"/>
    <w:rsid w:val="009B276A"/>
    <w:rsid w:val="009B365E"/>
    <w:rsid w:val="009B557C"/>
    <w:rsid w:val="009B5C03"/>
    <w:rsid w:val="009C005B"/>
    <w:rsid w:val="009C103A"/>
    <w:rsid w:val="009C1236"/>
    <w:rsid w:val="009C124B"/>
    <w:rsid w:val="009C16E9"/>
    <w:rsid w:val="009C17D9"/>
    <w:rsid w:val="009C1AE0"/>
    <w:rsid w:val="009C37B4"/>
    <w:rsid w:val="009C570E"/>
    <w:rsid w:val="009C5E26"/>
    <w:rsid w:val="009D05EA"/>
    <w:rsid w:val="009D0A34"/>
    <w:rsid w:val="009D0F08"/>
    <w:rsid w:val="009D15C3"/>
    <w:rsid w:val="009D1BCC"/>
    <w:rsid w:val="009D1F86"/>
    <w:rsid w:val="009D40DF"/>
    <w:rsid w:val="009D44A6"/>
    <w:rsid w:val="009D5271"/>
    <w:rsid w:val="009D6330"/>
    <w:rsid w:val="009D64D1"/>
    <w:rsid w:val="009D6FA6"/>
    <w:rsid w:val="009E0AFF"/>
    <w:rsid w:val="009E1798"/>
    <w:rsid w:val="009E1D20"/>
    <w:rsid w:val="009E1FDB"/>
    <w:rsid w:val="009E47C4"/>
    <w:rsid w:val="009E52E1"/>
    <w:rsid w:val="009E5AC0"/>
    <w:rsid w:val="009E6E0F"/>
    <w:rsid w:val="009F099C"/>
    <w:rsid w:val="009F29AF"/>
    <w:rsid w:val="009F3888"/>
    <w:rsid w:val="009F7CCC"/>
    <w:rsid w:val="00A00048"/>
    <w:rsid w:val="00A009F0"/>
    <w:rsid w:val="00A00C39"/>
    <w:rsid w:val="00A0124E"/>
    <w:rsid w:val="00A06489"/>
    <w:rsid w:val="00A06E6E"/>
    <w:rsid w:val="00A07566"/>
    <w:rsid w:val="00A078F1"/>
    <w:rsid w:val="00A10A75"/>
    <w:rsid w:val="00A10D68"/>
    <w:rsid w:val="00A1130E"/>
    <w:rsid w:val="00A1337B"/>
    <w:rsid w:val="00A14ABF"/>
    <w:rsid w:val="00A15B3B"/>
    <w:rsid w:val="00A15B7B"/>
    <w:rsid w:val="00A1655E"/>
    <w:rsid w:val="00A16C1B"/>
    <w:rsid w:val="00A16E0C"/>
    <w:rsid w:val="00A175BF"/>
    <w:rsid w:val="00A1764D"/>
    <w:rsid w:val="00A17C30"/>
    <w:rsid w:val="00A22327"/>
    <w:rsid w:val="00A2453E"/>
    <w:rsid w:val="00A24989"/>
    <w:rsid w:val="00A24B9B"/>
    <w:rsid w:val="00A259DE"/>
    <w:rsid w:val="00A25CB3"/>
    <w:rsid w:val="00A2611D"/>
    <w:rsid w:val="00A324E7"/>
    <w:rsid w:val="00A32745"/>
    <w:rsid w:val="00A33A22"/>
    <w:rsid w:val="00A33FFA"/>
    <w:rsid w:val="00A37BE9"/>
    <w:rsid w:val="00A406EF"/>
    <w:rsid w:val="00A42932"/>
    <w:rsid w:val="00A43000"/>
    <w:rsid w:val="00A4357E"/>
    <w:rsid w:val="00A43D30"/>
    <w:rsid w:val="00A4656B"/>
    <w:rsid w:val="00A5094C"/>
    <w:rsid w:val="00A5144C"/>
    <w:rsid w:val="00A52031"/>
    <w:rsid w:val="00A528FF"/>
    <w:rsid w:val="00A565C1"/>
    <w:rsid w:val="00A57E71"/>
    <w:rsid w:val="00A60214"/>
    <w:rsid w:val="00A612FF"/>
    <w:rsid w:val="00A61C97"/>
    <w:rsid w:val="00A62796"/>
    <w:rsid w:val="00A633E3"/>
    <w:rsid w:val="00A636CE"/>
    <w:rsid w:val="00A6414A"/>
    <w:rsid w:val="00A643F0"/>
    <w:rsid w:val="00A65672"/>
    <w:rsid w:val="00A67651"/>
    <w:rsid w:val="00A67F88"/>
    <w:rsid w:val="00A70DF9"/>
    <w:rsid w:val="00A725D1"/>
    <w:rsid w:val="00A7271E"/>
    <w:rsid w:val="00A72790"/>
    <w:rsid w:val="00A765F0"/>
    <w:rsid w:val="00A76B89"/>
    <w:rsid w:val="00A774BB"/>
    <w:rsid w:val="00A80B46"/>
    <w:rsid w:val="00A81222"/>
    <w:rsid w:val="00A83060"/>
    <w:rsid w:val="00A83914"/>
    <w:rsid w:val="00A862A0"/>
    <w:rsid w:val="00A86E55"/>
    <w:rsid w:val="00A877EF"/>
    <w:rsid w:val="00A90F09"/>
    <w:rsid w:val="00A937CF"/>
    <w:rsid w:val="00A94413"/>
    <w:rsid w:val="00A9528D"/>
    <w:rsid w:val="00A95295"/>
    <w:rsid w:val="00A953EC"/>
    <w:rsid w:val="00A96B9E"/>
    <w:rsid w:val="00A9733F"/>
    <w:rsid w:val="00A973E9"/>
    <w:rsid w:val="00A977A5"/>
    <w:rsid w:val="00A977BE"/>
    <w:rsid w:val="00AA05E6"/>
    <w:rsid w:val="00AA2C0B"/>
    <w:rsid w:val="00AA30C0"/>
    <w:rsid w:val="00AA3111"/>
    <w:rsid w:val="00AA32D0"/>
    <w:rsid w:val="00AA3CEA"/>
    <w:rsid w:val="00AA4B47"/>
    <w:rsid w:val="00AA5588"/>
    <w:rsid w:val="00AB3203"/>
    <w:rsid w:val="00AB3D43"/>
    <w:rsid w:val="00AB3DF8"/>
    <w:rsid w:val="00AB40AA"/>
    <w:rsid w:val="00AB4CCF"/>
    <w:rsid w:val="00AB53B5"/>
    <w:rsid w:val="00AB5A9D"/>
    <w:rsid w:val="00AB720C"/>
    <w:rsid w:val="00AB73C2"/>
    <w:rsid w:val="00AC11E8"/>
    <w:rsid w:val="00AC1DC2"/>
    <w:rsid w:val="00AC1EE8"/>
    <w:rsid w:val="00AC497F"/>
    <w:rsid w:val="00AC4D50"/>
    <w:rsid w:val="00AC54DA"/>
    <w:rsid w:val="00AC561F"/>
    <w:rsid w:val="00AD017F"/>
    <w:rsid w:val="00AD0B23"/>
    <w:rsid w:val="00AD1CA9"/>
    <w:rsid w:val="00AD49C7"/>
    <w:rsid w:val="00AD6FA5"/>
    <w:rsid w:val="00AD770E"/>
    <w:rsid w:val="00AE3B94"/>
    <w:rsid w:val="00AE4383"/>
    <w:rsid w:val="00AE465C"/>
    <w:rsid w:val="00AE4946"/>
    <w:rsid w:val="00AE5155"/>
    <w:rsid w:val="00AE6749"/>
    <w:rsid w:val="00AF0945"/>
    <w:rsid w:val="00AF1BFB"/>
    <w:rsid w:val="00AF3325"/>
    <w:rsid w:val="00AF43B1"/>
    <w:rsid w:val="00AF4512"/>
    <w:rsid w:val="00B008FA"/>
    <w:rsid w:val="00B02737"/>
    <w:rsid w:val="00B02A88"/>
    <w:rsid w:val="00B0369F"/>
    <w:rsid w:val="00B036DF"/>
    <w:rsid w:val="00B06091"/>
    <w:rsid w:val="00B062AD"/>
    <w:rsid w:val="00B06BE1"/>
    <w:rsid w:val="00B07165"/>
    <w:rsid w:val="00B106A1"/>
    <w:rsid w:val="00B11C8A"/>
    <w:rsid w:val="00B14A9D"/>
    <w:rsid w:val="00B15409"/>
    <w:rsid w:val="00B15C69"/>
    <w:rsid w:val="00B21288"/>
    <w:rsid w:val="00B21A81"/>
    <w:rsid w:val="00B23862"/>
    <w:rsid w:val="00B24C9C"/>
    <w:rsid w:val="00B26359"/>
    <w:rsid w:val="00B27444"/>
    <w:rsid w:val="00B3285D"/>
    <w:rsid w:val="00B32D50"/>
    <w:rsid w:val="00B33164"/>
    <w:rsid w:val="00B33D95"/>
    <w:rsid w:val="00B36FA2"/>
    <w:rsid w:val="00B377C4"/>
    <w:rsid w:val="00B37AEE"/>
    <w:rsid w:val="00B40034"/>
    <w:rsid w:val="00B4005E"/>
    <w:rsid w:val="00B4150A"/>
    <w:rsid w:val="00B42D89"/>
    <w:rsid w:val="00B43C39"/>
    <w:rsid w:val="00B44070"/>
    <w:rsid w:val="00B449D6"/>
    <w:rsid w:val="00B45946"/>
    <w:rsid w:val="00B53D37"/>
    <w:rsid w:val="00B5569E"/>
    <w:rsid w:val="00B60358"/>
    <w:rsid w:val="00B62739"/>
    <w:rsid w:val="00B62895"/>
    <w:rsid w:val="00B63471"/>
    <w:rsid w:val="00B64286"/>
    <w:rsid w:val="00B65755"/>
    <w:rsid w:val="00B6720E"/>
    <w:rsid w:val="00B673DA"/>
    <w:rsid w:val="00B678B0"/>
    <w:rsid w:val="00B72127"/>
    <w:rsid w:val="00B7280F"/>
    <w:rsid w:val="00B72C92"/>
    <w:rsid w:val="00B73117"/>
    <w:rsid w:val="00B736F5"/>
    <w:rsid w:val="00B754C7"/>
    <w:rsid w:val="00B758F2"/>
    <w:rsid w:val="00B75A42"/>
    <w:rsid w:val="00B76D9D"/>
    <w:rsid w:val="00B76DF8"/>
    <w:rsid w:val="00B773BA"/>
    <w:rsid w:val="00B80819"/>
    <w:rsid w:val="00B81464"/>
    <w:rsid w:val="00B827A1"/>
    <w:rsid w:val="00B82AE9"/>
    <w:rsid w:val="00B82F25"/>
    <w:rsid w:val="00B84BC7"/>
    <w:rsid w:val="00B85E88"/>
    <w:rsid w:val="00B87005"/>
    <w:rsid w:val="00B87687"/>
    <w:rsid w:val="00B90BA3"/>
    <w:rsid w:val="00B90E7F"/>
    <w:rsid w:val="00B90FCA"/>
    <w:rsid w:val="00B914B4"/>
    <w:rsid w:val="00B9291C"/>
    <w:rsid w:val="00B942B8"/>
    <w:rsid w:val="00B95053"/>
    <w:rsid w:val="00B96679"/>
    <w:rsid w:val="00B972FC"/>
    <w:rsid w:val="00B97A70"/>
    <w:rsid w:val="00B97F0C"/>
    <w:rsid w:val="00BA2881"/>
    <w:rsid w:val="00BA3815"/>
    <w:rsid w:val="00BA3CE8"/>
    <w:rsid w:val="00BA3E1B"/>
    <w:rsid w:val="00BA4370"/>
    <w:rsid w:val="00BA63A0"/>
    <w:rsid w:val="00BA7002"/>
    <w:rsid w:val="00BB26D3"/>
    <w:rsid w:val="00BB4FDC"/>
    <w:rsid w:val="00BB754F"/>
    <w:rsid w:val="00BB7FBA"/>
    <w:rsid w:val="00BC0C11"/>
    <w:rsid w:val="00BC1138"/>
    <w:rsid w:val="00BC1A8D"/>
    <w:rsid w:val="00BC2945"/>
    <w:rsid w:val="00BC30EB"/>
    <w:rsid w:val="00BC38E3"/>
    <w:rsid w:val="00BC45C9"/>
    <w:rsid w:val="00BC46A7"/>
    <w:rsid w:val="00BC597A"/>
    <w:rsid w:val="00BC6537"/>
    <w:rsid w:val="00BD002D"/>
    <w:rsid w:val="00BD0A06"/>
    <w:rsid w:val="00BD1D57"/>
    <w:rsid w:val="00BD2AA4"/>
    <w:rsid w:val="00BE01CF"/>
    <w:rsid w:val="00BE6D2C"/>
    <w:rsid w:val="00BE7126"/>
    <w:rsid w:val="00BE7D23"/>
    <w:rsid w:val="00BF04FB"/>
    <w:rsid w:val="00BF19EF"/>
    <w:rsid w:val="00BF21B6"/>
    <w:rsid w:val="00BF2A48"/>
    <w:rsid w:val="00BF2EE6"/>
    <w:rsid w:val="00BF3253"/>
    <w:rsid w:val="00BF43B3"/>
    <w:rsid w:val="00BF4AE5"/>
    <w:rsid w:val="00BF5DF5"/>
    <w:rsid w:val="00BF608D"/>
    <w:rsid w:val="00BF66B4"/>
    <w:rsid w:val="00BF68C7"/>
    <w:rsid w:val="00BF6BF6"/>
    <w:rsid w:val="00C01175"/>
    <w:rsid w:val="00C02CD3"/>
    <w:rsid w:val="00C0390F"/>
    <w:rsid w:val="00C03FDD"/>
    <w:rsid w:val="00C0410C"/>
    <w:rsid w:val="00C056C4"/>
    <w:rsid w:val="00C0573B"/>
    <w:rsid w:val="00C05A1A"/>
    <w:rsid w:val="00C10803"/>
    <w:rsid w:val="00C10F31"/>
    <w:rsid w:val="00C1215B"/>
    <w:rsid w:val="00C12471"/>
    <w:rsid w:val="00C12993"/>
    <w:rsid w:val="00C12E9E"/>
    <w:rsid w:val="00C1355A"/>
    <w:rsid w:val="00C13A88"/>
    <w:rsid w:val="00C16071"/>
    <w:rsid w:val="00C173C2"/>
    <w:rsid w:val="00C17670"/>
    <w:rsid w:val="00C17AD9"/>
    <w:rsid w:val="00C207F4"/>
    <w:rsid w:val="00C20802"/>
    <w:rsid w:val="00C20E05"/>
    <w:rsid w:val="00C20E64"/>
    <w:rsid w:val="00C23E0D"/>
    <w:rsid w:val="00C24115"/>
    <w:rsid w:val="00C24E62"/>
    <w:rsid w:val="00C25415"/>
    <w:rsid w:val="00C27233"/>
    <w:rsid w:val="00C274E6"/>
    <w:rsid w:val="00C32370"/>
    <w:rsid w:val="00C328FF"/>
    <w:rsid w:val="00C40B96"/>
    <w:rsid w:val="00C41674"/>
    <w:rsid w:val="00C41832"/>
    <w:rsid w:val="00C419F8"/>
    <w:rsid w:val="00C421BC"/>
    <w:rsid w:val="00C43929"/>
    <w:rsid w:val="00C43AF6"/>
    <w:rsid w:val="00C43C24"/>
    <w:rsid w:val="00C44679"/>
    <w:rsid w:val="00C45E3E"/>
    <w:rsid w:val="00C465AB"/>
    <w:rsid w:val="00C468E3"/>
    <w:rsid w:val="00C46C87"/>
    <w:rsid w:val="00C47222"/>
    <w:rsid w:val="00C47A88"/>
    <w:rsid w:val="00C50482"/>
    <w:rsid w:val="00C51001"/>
    <w:rsid w:val="00C5106D"/>
    <w:rsid w:val="00C52AAE"/>
    <w:rsid w:val="00C56C36"/>
    <w:rsid w:val="00C57D90"/>
    <w:rsid w:val="00C6211B"/>
    <w:rsid w:val="00C62250"/>
    <w:rsid w:val="00C63EA5"/>
    <w:rsid w:val="00C63F6D"/>
    <w:rsid w:val="00C64B2D"/>
    <w:rsid w:val="00C64C9E"/>
    <w:rsid w:val="00C65150"/>
    <w:rsid w:val="00C654A0"/>
    <w:rsid w:val="00C67C0A"/>
    <w:rsid w:val="00C74AFA"/>
    <w:rsid w:val="00C75247"/>
    <w:rsid w:val="00C764B4"/>
    <w:rsid w:val="00C76516"/>
    <w:rsid w:val="00C76822"/>
    <w:rsid w:val="00C76857"/>
    <w:rsid w:val="00C803E0"/>
    <w:rsid w:val="00C8323C"/>
    <w:rsid w:val="00C836DB"/>
    <w:rsid w:val="00C8532F"/>
    <w:rsid w:val="00C85B5F"/>
    <w:rsid w:val="00C85FA0"/>
    <w:rsid w:val="00C904B9"/>
    <w:rsid w:val="00C90526"/>
    <w:rsid w:val="00C90D34"/>
    <w:rsid w:val="00C9182F"/>
    <w:rsid w:val="00C92270"/>
    <w:rsid w:val="00C92BB5"/>
    <w:rsid w:val="00C93433"/>
    <w:rsid w:val="00C95FFF"/>
    <w:rsid w:val="00C96998"/>
    <w:rsid w:val="00C96FE7"/>
    <w:rsid w:val="00CA0A75"/>
    <w:rsid w:val="00CA0F9C"/>
    <w:rsid w:val="00CB0FF3"/>
    <w:rsid w:val="00CB1C91"/>
    <w:rsid w:val="00CB23D5"/>
    <w:rsid w:val="00CB306F"/>
    <w:rsid w:val="00CB36ED"/>
    <w:rsid w:val="00CB374B"/>
    <w:rsid w:val="00CC0E63"/>
    <w:rsid w:val="00CC26FC"/>
    <w:rsid w:val="00CC3B8C"/>
    <w:rsid w:val="00CC46F4"/>
    <w:rsid w:val="00CC5B11"/>
    <w:rsid w:val="00CC693A"/>
    <w:rsid w:val="00CC6D9E"/>
    <w:rsid w:val="00CC6DB7"/>
    <w:rsid w:val="00CC72E4"/>
    <w:rsid w:val="00CC7B9A"/>
    <w:rsid w:val="00CD058E"/>
    <w:rsid w:val="00CD06CD"/>
    <w:rsid w:val="00CD17A3"/>
    <w:rsid w:val="00CD18A1"/>
    <w:rsid w:val="00CD1D92"/>
    <w:rsid w:val="00CD26F1"/>
    <w:rsid w:val="00CD2C9D"/>
    <w:rsid w:val="00CD3BD7"/>
    <w:rsid w:val="00CD4140"/>
    <w:rsid w:val="00CD62C8"/>
    <w:rsid w:val="00CD6842"/>
    <w:rsid w:val="00CD71B3"/>
    <w:rsid w:val="00CE08B2"/>
    <w:rsid w:val="00CE36EE"/>
    <w:rsid w:val="00CE6889"/>
    <w:rsid w:val="00CF03E5"/>
    <w:rsid w:val="00CF1F5C"/>
    <w:rsid w:val="00CF36A4"/>
    <w:rsid w:val="00CF7006"/>
    <w:rsid w:val="00D00CC6"/>
    <w:rsid w:val="00D04095"/>
    <w:rsid w:val="00D0418B"/>
    <w:rsid w:val="00D06B6D"/>
    <w:rsid w:val="00D10664"/>
    <w:rsid w:val="00D12CE7"/>
    <w:rsid w:val="00D12F8D"/>
    <w:rsid w:val="00D17B2F"/>
    <w:rsid w:val="00D20F36"/>
    <w:rsid w:val="00D2139D"/>
    <w:rsid w:val="00D21592"/>
    <w:rsid w:val="00D215EA"/>
    <w:rsid w:val="00D21664"/>
    <w:rsid w:val="00D223B9"/>
    <w:rsid w:val="00D2257A"/>
    <w:rsid w:val="00D236E1"/>
    <w:rsid w:val="00D242D2"/>
    <w:rsid w:val="00D2544D"/>
    <w:rsid w:val="00D25EF3"/>
    <w:rsid w:val="00D262DE"/>
    <w:rsid w:val="00D30EF8"/>
    <w:rsid w:val="00D31677"/>
    <w:rsid w:val="00D32795"/>
    <w:rsid w:val="00D33063"/>
    <w:rsid w:val="00D337DE"/>
    <w:rsid w:val="00D36A1C"/>
    <w:rsid w:val="00D4013B"/>
    <w:rsid w:val="00D40F23"/>
    <w:rsid w:val="00D415BA"/>
    <w:rsid w:val="00D42C21"/>
    <w:rsid w:val="00D43B74"/>
    <w:rsid w:val="00D44D71"/>
    <w:rsid w:val="00D46789"/>
    <w:rsid w:val="00D47F33"/>
    <w:rsid w:val="00D51BF2"/>
    <w:rsid w:val="00D548E6"/>
    <w:rsid w:val="00D562E7"/>
    <w:rsid w:val="00D57F37"/>
    <w:rsid w:val="00D63F54"/>
    <w:rsid w:val="00D6454A"/>
    <w:rsid w:val="00D66661"/>
    <w:rsid w:val="00D66948"/>
    <w:rsid w:val="00D66A49"/>
    <w:rsid w:val="00D67D45"/>
    <w:rsid w:val="00D67DD2"/>
    <w:rsid w:val="00D71542"/>
    <w:rsid w:val="00D71563"/>
    <w:rsid w:val="00D7209D"/>
    <w:rsid w:val="00D737D7"/>
    <w:rsid w:val="00D75187"/>
    <w:rsid w:val="00D75232"/>
    <w:rsid w:val="00D75496"/>
    <w:rsid w:val="00D75DF4"/>
    <w:rsid w:val="00D75EDC"/>
    <w:rsid w:val="00D77555"/>
    <w:rsid w:val="00D776DF"/>
    <w:rsid w:val="00D81924"/>
    <w:rsid w:val="00D82FEF"/>
    <w:rsid w:val="00D85584"/>
    <w:rsid w:val="00D85AFA"/>
    <w:rsid w:val="00D8643A"/>
    <w:rsid w:val="00D86470"/>
    <w:rsid w:val="00D86C55"/>
    <w:rsid w:val="00D87481"/>
    <w:rsid w:val="00D87BE0"/>
    <w:rsid w:val="00D94739"/>
    <w:rsid w:val="00D95A97"/>
    <w:rsid w:val="00DA0B46"/>
    <w:rsid w:val="00DA0F24"/>
    <w:rsid w:val="00DA1190"/>
    <w:rsid w:val="00DA1D6E"/>
    <w:rsid w:val="00DA28FE"/>
    <w:rsid w:val="00DA351F"/>
    <w:rsid w:val="00DA354C"/>
    <w:rsid w:val="00DA3D9B"/>
    <w:rsid w:val="00DA57C6"/>
    <w:rsid w:val="00DA6A2C"/>
    <w:rsid w:val="00DA70C8"/>
    <w:rsid w:val="00DB07AD"/>
    <w:rsid w:val="00DB2E7A"/>
    <w:rsid w:val="00DB3092"/>
    <w:rsid w:val="00DB34A3"/>
    <w:rsid w:val="00DB3786"/>
    <w:rsid w:val="00DB3C91"/>
    <w:rsid w:val="00DB3CDD"/>
    <w:rsid w:val="00DB45B2"/>
    <w:rsid w:val="00DB4B02"/>
    <w:rsid w:val="00DB5504"/>
    <w:rsid w:val="00DB565D"/>
    <w:rsid w:val="00DB630D"/>
    <w:rsid w:val="00DB67A3"/>
    <w:rsid w:val="00DB6971"/>
    <w:rsid w:val="00DB7084"/>
    <w:rsid w:val="00DB712C"/>
    <w:rsid w:val="00DC1425"/>
    <w:rsid w:val="00DC150D"/>
    <w:rsid w:val="00DC28F2"/>
    <w:rsid w:val="00DC40F6"/>
    <w:rsid w:val="00DC4AF3"/>
    <w:rsid w:val="00DC6E98"/>
    <w:rsid w:val="00DC778A"/>
    <w:rsid w:val="00DD022B"/>
    <w:rsid w:val="00DD0893"/>
    <w:rsid w:val="00DD0E97"/>
    <w:rsid w:val="00DD0F13"/>
    <w:rsid w:val="00DD0FAC"/>
    <w:rsid w:val="00DD2ED3"/>
    <w:rsid w:val="00DD37FE"/>
    <w:rsid w:val="00DD48D1"/>
    <w:rsid w:val="00DD4A05"/>
    <w:rsid w:val="00DE0FE2"/>
    <w:rsid w:val="00DE1E8D"/>
    <w:rsid w:val="00DE3736"/>
    <w:rsid w:val="00DE4702"/>
    <w:rsid w:val="00DE5306"/>
    <w:rsid w:val="00DF0D0E"/>
    <w:rsid w:val="00DF2191"/>
    <w:rsid w:val="00DF2D42"/>
    <w:rsid w:val="00DF2E8E"/>
    <w:rsid w:val="00DF3897"/>
    <w:rsid w:val="00DF5E48"/>
    <w:rsid w:val="00DF6FB5"/>
    <w:rsid w:val="00E02869"/>
    <w:rsid w:val="00E02B4F"/>
    <w:rsid w:val="00E03E20"/>
    <w:rsid w:val="00E04CFD"/>
    <w:rsid w:val="00E05685"/>
    <w:rsid w:val="00E061D7"/>
    <w:rsid w:val="00E063A0"/>
    <w:rsid w:val="00E077A5"/>
    <w:rsid w:val="00E13950"/>
    <w:rsid w:val="00E143C6"/>
    <w:rsid w:val="00E14D5B"/>
    <w:rsid w:val="00E14EE7"/>
    <w:rsid w:val="00E1602E"/>
    <w:rsid w:val="00E163E0"/>
    <w:rsid w:val="00E17BE9"/>
    <w:rsid w:val="00E20615"/>
    <w:rsid w:val="00E21EEC"/>
    <w:rsid w:val="00E220BE"/>
    <w:rsid w:val="00E2213C"/>
    <w:rsid w:val="00E22788"/>
    <w:rsid w:val="00E22B7F"/>
    <w:rsid w:val="00E24BB4"/>
    <w:rsid w:val="00E27E8E"/>
    <w:rsid w:val="00E3401C"/>
    <w:rsid w:val="00E35081"/>
    <w:rsid w:val="00E35261"/>
    <w:rsid w:val="00E35620"/>
    <w:rsid w:val="00E4180A"/>
    <w:rsid w:val="00E42986"/>
    <w:rsid w:val="00E43325"/>
    <w:rsid w:val="00E4373E"/>
    <w:rsid w:val="00E4391A"/>
    <w:rsid w:val="00E439E9"/>
    <w:rsid w:val="00E5091D"/>
    <w:rsid w:val="00E51FBA"/>
    <w:rsid w:val="00E53332"/>
    <w:rsid w:val="00E560D1"/>
    <w:rsid w:val="00E613AE"/>
    <w:rsid w:val="00E62585"/>
    <w:rsid w:val="00E626FC"/>
    <w:rsid w:val="00E62C3E"/>
    <w:rsid w:val="00E631E1"/>
    <w:rsid w:val="00E63ADB"/>
    <w:rsid w:val="00E658D3"/>
    <w:rsid w:val="00E65F39"/>
    <w:rsid w:val="00E6755D"/>
    <w:rsid w:val="00E67E12"/>
    <w:rsid w:val="00E67ED6"/>
    <w:rsid w:val="00E70C8F"/>
    <w:rsid w:val="00E70DC4"/>
    <w:rsid w:val="00E72A5D"/>
    <w:rsid w:val="00E72DC7"/>
    <w:rsid w:val="00E735FC"/>
    <w:rsid w:val="00E749C4"/>
    <w:rsid w:val="00E76003"/>
    <w:rsid w:val="00E76B63"/>
    <w:rsid w:val="00E77436"/>
    <w:rsid w:val="00E81D7C"/>
    <w:rsid w:val="00E820E0"/>
    <w:rsid w:val="00E82291"/>
    <w:rsid w:val="00E83653"/>
    <w:rsid w:val="00E84C70"/>
    <w:rsid w:val="00E84EAA"/>
    <w:rsid w:val="00E85147"/>
    <w:rsid w:val="00E86BF8"/>
    <w:rsid w:val="00E8720B"/>
    <w:rsid w:val="00E87429"/>
    <w:rsid w:val="00E87966"/>
    <w:rsid w:val="00E9019A"/>
    <w:rsid w:val="00E92346"/>
    <w:rsid w:val="00E92746"/>
    <w:rsid w:val="00E93C90"/>
    <w:rsid w:val="00E94CD2"/>
    <w:rsid w:val="00E95D60"/>
    <w:rsid w:val="00E964FF"/>
    <w:rsid w:val="00E96766"/>
    <w:rsid w:val="00EA15E1"/>
    <w:rsid w:val="00EA2EA2"/>
    <w:rsid w:val="00EA3128"/>
    <w:rsid w:val="00EA35EE"/>
    <w:rsid w:val="00EA4A4B"/>
    <w:rsid w:val="00EA5F82"/>
    <w:rsid w:val="00EA7784"/>
    <w:rsid w:val="00EB10EC"/>
    <w:rsid w:val="00EB5783"/>
    <w:rsid w:val="00EB7B62"/>
    <w:rsid w:val="00EC032E"/>
    <w:rsid w:val="00EC0FA8"/>
    <w:rsid w:val="00EC12A0"/>
    <w:rsid w:val="00EC30C5"/>
    <w:rsid w:val="00EC3D54"/>
    <w:rsid w:val="00EC55FF"/>
    <w:rsid w:val="00ED02C7"/>
    <w:rsid w:val="00ED0A64"/>
    <w:rsid w:val="00ED0ADA"/>
    <w:rsid w:val="00ED192F"/>
    <w:rsid w:val="00ED1B23"/>
    <w:rsid w:val="00ED2E0D"/>
    <w:rsid w:val="00ED31FC"/>
    <w:rsid w:val="00ED5C37"/>
    <w:rsid w:val="00ED64D1"/>
    <w:rsid w:val="00ED7D1B"/>
    <w:rsid w:val="00EE0DC8"/>
    <w:rsid w:val="00EE1729"/>
    <w:rsid w:val="00EE3894"/>
    <w:rsid w:val="00EE3C3C"/>
    <w:rsid w:val="00EE3EA1"/>
    <w:rsid w:val="00EE4637"/>
    <w:rsid w:val="00EE62E7"/>
    <w:rsid w:val="00EF0BD8"/>
    <w:rsid w:val="00EF27FB"/>
    <w:rsid w:val="00EF2B3F"/>
    <w:rsid w:val="00EF4169"/>
    <w:rsid w:val="00EF4C24"/>
    <w:rsid w:val="00EF6E30"/>
    <w:rsid w:val="00EF7D35"/>
    <w:rsid w:val="00EF7EBB"/>
    <w:rsid w:val="00F016DC"/>
    <w:rsid w:val="00F01B6D"/>
    <w:rsid w:val="00F03DBF"/>
    <w:rsid w:val="00F048CE"/>
    <w:rsid w:val="00F10556"/>
    <w:rsid w:val="00F11A49"/>
    <w:rsid w:val="00F11F99"/>
    <w:rsid w:val="00F12B74"/>
    <w:rsid w:val="00F140C2"/>
    <w:rsid w:val="00F14388"/>
    <w:rsid w:val="00F14DF4"/>
    <w:rsid w:val="00F171B0"/>
    <w:rsid w:val="00F171BF"/>
    <w:rsid w:val="00F17427"/>
    <w:rsid w:val="00F176A8"/>
    <w:rsid w:val="00F17D57"/>
    <w:rsid w:val="00F2111D"/>
    <w:rsid w:val="00F21F19"/>
    <w:rsid w:val="00F24790"/>
    <w:rsid w:val="00F24CE4"/>
    <w:rsid w:val="00F26861"/>
    <w:rsid w:val="00F26A3E"/>
    <w:rsid w:val="00F277F5"/>
    <w:rsid w:val="00F31AA0"/>
    <w:rsid w:val="00F339D0"/>
    <w:rsid w:val="00F3407C"/>
    <w:rsid w:val="00F3464A"/>
    <w:rsid w:val="00F35BAA"/>
    <w:rsid w:val="00F36233"/>
    <w:rsid w:val="00F362FF"/>
    <w:rsid w:val="00F36332"/>
    <w:rsid w:val="00F4004F"/>
    <w:rsid w:val="00F40F64"/>
    <w:rsid w:val="00F4224B"/>
    <w:rsid w:val="00F4409B"/>
    <w:rsid w:val="00F4479B"/>
    <w:rsid w:val="00F44A28"/>
    <w:rsid w:val="00F46EF5"/>
    <w:rsid w:val="00F47577"/>
    <w:rsid w:val="00F509A5"/>
    <w:rsid w:val="00F5160B"/>
    <w:rsid w:val="00F5220B"/>
    <w:rsid w:val="00F53C85"/>
    <w:rsid w:val="00F55616"/>
    <w:rsid w:val="00F56395"/>
    <w:rsid w:val="00F56EE2"/>
    <w:rsid w:val="00F5700C"/>
    <w:rsid w:val="00F57DE1"/>
    <w:rsid w:val="00F60774"/>
    <w:rsid w:val="00F6108C"/>
    <w:rsid w:val="00F6175B"/>
    <w:rsid w:val="00F62984"/>
    <w:rsid w:val="00F65945"/>
    <w:rsid w:val="00F70B62"/>
    <w:rsid w:val="00F70FDA"/>
    <w:rsid w:val="00F719C6"/>
    <w:rsid w:val="00F720A0"/>
    <w:rsid w:val="00F72343"/>
    <w:rsid w:val="00F73656"/>
    <w:rsid w:val="00F73990"/>
    <w:rsid w:val="00F744EE"/>
    <w:rsid w:val="00F74F87"/>
    <w:rsid w:val="00F75DDE"/>
    <w:rsid w:val="00F76168"/>
    <w:rsid w:val="00F76442"/>
    <w:rsid w:val="00F7732F"/>
    <w:rsid w:val="00F80754"/>
    <w:rsid w:val="00F84197"/>
    <w:rsid w:val="00F84335"/>
    <w:rsid w:val="00F84B2F"/>
    <w:rsid w:val="00F84E84"/>
    <w:rsid w:val="00F85631"/>
    <w:rsid w:val="00F86E86"/>
    <w:rsid w:val="00F9003F"/>
    <w:rsid w:val="00F9035D"/>
    <w:rsid w:val="00F90A18"/>
    <w:rsid w:val="00F90CC1"/>
    <w:rsid w:val="00F91594"/>
    <w:rsid w:val="00F97507"/>
    <w:rsid w:val="00FA3556"/>
    <w:rsid w:val="00FA3786"/>
    <w:rsid w:val="00FA7C38"/>
    <w:rsid w:val="00FB05E2"/>
    <w:rsid w:val="00FB070E"/>
    <w:rsid w:val="00FB0BA4"/>
    <w:rsid w:val="00FB22E2"/>
    <w:rsid w:val="00FB2F4B"/>
    <w:rsid w:val="00FB74FB"/>
    <w:rsid w:val="00FC0096"/>
    <w:rsid w:val="00FC2E88"/>
    <w:rsid w:val="00FC30ED"/>
    <w:rsid w:val="00FC48C3"/>
    <w:rsid w:val="00FC6024"/>
    <w:rsid w:val="00FC6BE8"/>
    <w:rsid w:val="00FC7DB8"/>
    <w:rsid w:val="00FD3905"/>
    <w:rsid w:val="00FD5E52"/>
    <w:rsid w:val="00FD5F4E"/>
    <w:rsid w:val="00FD609A"/>
    <w:rsid w:val="00FD69C7"/>
    <w:rsid w:val="00FD7218"/>
    <w:rsid w:val="00FE06B4"/>
    <w:rsid w:val="00FE1202"/>
    <w:rsid w:val="00FE2E7A"/>
    <w:rsid w:val="00FE41DF"/>
    <w:rsid w:val="00FE52A1"/>
    <w:rsid w:val="00FE612A"/>
    <w:rsid w:val="00FE639D"/>
    <w:rsid w:val="00FE6937"/>
    <w:rsid w:val="00FF223C"/>
    <w:rsid w:val="00FF3191"/>
    <w:rsid w:val="00FF31C6"/>
    <w:rsid w:val="00FF5A8F"/>
    <w:rsid w:val="00FF5B3A"/>
    <w:rsid w:val="00FF7F5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857851-3734-491C-80A2-EC2428AB4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32FB"/>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1266426574">
      <w:bodyDiv w:val="1"/>
      <w:marLeft w:val="0"/>
      <w:marRight w:val="0"/>
      <w:marTop w:val="0"/>
      <w:marBottom w:val="0"/>
      <w:divBdr>
        <w:top w:val="none" w:sz="0" w:space="0" w:color="auto"/>
        <w:left w:val="none" w:sz="0" w:space="0" w:color="auto"/>
        <w:bottom w:val="none" w:sz="0" w:space="0" w:color="auto"/>
        <w:right w:val="none" w:sz="0" w:space="0" w:color="auto"/>
      </w:divBdr>
      <w:divsChild>
        <w:div w:id="1473908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E6752-791F-45FD-8881-BAEAE2F8A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8931</Words>
  <Characters>50908</Characters>
  <Application>Microsoft Office Word</Application>
  <DocSecurity>8</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Jutamas Singsai</cp:lastModifiedBy>
  <cp:revision>2</cp:revision>
  <cp:lastPrinted>2018-08-10T08:52:00Z</cp:lastPrinted>
  <dcterms:created xsi:type="dcterms:W3CDTF">2018-08-12T15:52:00Z</dcterms:created>
  <dcterms:modified xsi:type="dcterms:W3CDTF">2018-08-12T15:52:00Z</dcterms:modified>
</cp:coreProperties>
</file>